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46D" w:rsidRPr="00125E5E" w:rsidRDefault="0004635C" w:rsidP="008B746D">
      <w:pPr>
        <w:pStyle w:val="CRCoverPage"/>
        <w:tabs>
          <w:tab w:val="right" w:pos="9639"/>
        </w:tabs>
        <w:spacing w:after="0"/>
        <w:rPr>
          <w:rFonts w:eastAsiaTheme="minorEastAsia"/>
          <w:b/>
          <w:noProof/>
          <w:lang w:eastAsia="zh-CN"/>
        </w:rPr>
      </w:pPr>
      <w:r>
        <w:rPr>
          <w:b/>
          <w:noProof/>
        </w:rPr>
        <w:t>3GPP TSG RAN WG1 #10</w:t>
      </w:r>
      <w:r w:rsidR="00105F80">
        <w:rPr>
          <w:rFonts w:eastAsiaTheme="minorEastAsia" w:hint="eastAsia"/>
          <w:b/>
          <w:noProof/>
          <w:lang w:eastAsia="zh-CN"/>
        </w:rPr>
        <w:t>6</w:t>
      </w:r>
      <w:r w:rsidR="008B746D" w:rsidRPr="008B746D">
        <w:rPr>
          <w:b/>
          <w:noProof/>
        </w:rPr>
        <w:t>-e</w:t>
      </w:r>
      <w:r w:rsidR="008B746D">
        <w:rPr>
          <w:rFonts w:eastAsiaTheme="minorEastAsia" w:hint="eastAsia"/>
          <w:b/>
          <w:noProof/>
          <w:lang w:eastAsia="zh-CN"/>
        </w:rPr>
        <w:t xml:space="preserve">                                                                                  </w:t>
      </w:r>
      <w:r w:rsidR="008B746D" w:rsidRPr="00125E5E">
        <w:rPr>
          <w:b/>
          <w:noProof/>
        </w:rPr>
        <w:t>R1-21</w:t>
      </w:r>
      <w:r w:rsidR="00E613D2">
        <w:rPr>
          <w:rFonts w:eastAsiaTheme="minorEastAsia" w:hint="eastAsia"/>
          <w:b/>
          <w:noProof/>
          <w:lang w:eastAsia="zh-CN"/>
        </w:rPr>
        <w:t>06935</w:t>
      </w:r>
    </w:p>
    <w:p w:rsidR="008B746D" w:rsidRPr="00125E5E" w:rsidRDefault="005663B7" w:rsidP="008B746D">
      <w:pPr>
        <w:pStyle w:val="CRCoverPage"/>
        <w:tabs>
          <w:tab w:val="right" w:pos="9639"/>
        </w:tabs>
        <w:spacing w:after="0"/>
        <w:rPr>
          <w:b/>
          <w:noProof/>
        </w:rPr>
      </w:pPr>
      <w:r>
        <w:rPr>
          <w:b/>
          <w:noProof/>
        </w:rPr>
        <w:t xml:space="preserve">e-Meeting, </w:t>
      </w:r>
      <w:r w:rsidR="00105F80">
        <w:rPr>
          <w:rFonts w:eastAsiaTheme="minorEastAsia" w:hint="eastAsia"/>
          <w:b/>
          <w:noProof/>
          <w:lang w:eastAsia="zh-CN"/>
        </w:rPr>
        <w:t>August</w:t>
      </w:r>
      <w:r>
        <w:rPr>
          <w:b/>
          <w:noProof/>
        </w:rPr>
        <w:t xml:space="preserve"> </w:t>
      </w:r>
      <w:r w:rsidR="0004635C">
        <w:rPr>
          <w:rFonts w:eastAsiaTheme="minorEastAsia" w:hint="eastAsia"/>
          <w:b/>
          <w:noProof/>
          <w:lang w:eastAsia="zh-CN"/>
        </w:rPr>
        <w:t>1</w:t>
      </w:r>
      <w:r w:rsidR="00105F80">
        <w:rPr>
          <w:rFonts w:eastAsiaTheme="minorEastAsia" w:hint="eastAsia"/>
          <w:b/>
          <w:noProof/>
          <w:lang w:eastAsia="zh-CN"/>
        </w:rPr>
        <w:t>6</w:t>
      </w:r>
      <w:r w:rsidR="008B746D" w:rsidRPr="00125E5E">
        <w:rPr>
          <w:b/>
          <w:noProof/>
          <w:vertAlign w:val="superscript"/>
        </w:rPr>
        <w:t>th</w:t>
      </w:r>
      <w:r>
        <w:rPr>
          <w:b/>
          <w:noProof/>
        </w:rPr>
        <w:t xml:space="preserve"> –  </w:t>
      </w:r>
      <w:r w:rsidR="0004635C">
        <w:rPr>
          <w:rFonts w:eastAsiaTheme="minorEastAsia" w:hint="eastAsia"/>
          <w:b/>
          <w:noProof/>
          <w:lang w:eastAsia="zh-CN"/>
        </w:rPr>
        <w:t>27</w:t>
      </w:r>
      <w:r w:rsidR="008B746D" w:rsidRPr="00125E5E">
        <w:rPr>
          <w:b/>
          <w:noProof/>
          <w:vertAlign w:val="superscript"/>
        </w:rPr>
        <w:t>th</w:t>
      </w:r>
      <w:r w:rsidR="008B746D" w:rsidRPr="00125E5E">
        <w:rPr>
          <w:b/>
          <w:noProof/>
        </w:rPr>
        <w:t>, 2021</w:t>
      </w:r>
    </w:p>
    <w:p w:rsidR="001B7D30" w:rsidRDefault="001B7D30">
      <w:pPr>
        <w:pStyle w:val="aa"/>
        <w:tabs>
          <w:tab w:val="left" w:pos="1800"/>
        </w:tabs>
        <w:ind w:left="1800" w:hanging="1800"/>
        <w:rPr>
          <w:rFonts w:eastAsia="宋体"/>
          <w:lang w:eastAsia="zh-CN"/>
        </w:rPr>
      </w:pPr>
    </w:p>
    <w:p w:rsidR="001B7D30" w:rsidRDefault="0008325F">
      <w:pPr>
        <w:pStyle w:val="aa"/>
        <w:tabs>
          <w:tab w:val="clear" w:pos="4536"/>
        </w:tabs>
        <w:ind w:left="1800" w:hanging="1800"/>
      </w:pPr>
      <w:r>
        <w:t>Source:</w:t>
      </w:r>
      <w:r>
        <w:tab/>
        <w:t>CATT</w:t>
      </w:r>
    </w:p>
    <w:p w:rsidR="00E83FB3" w:rsidRPr="003A1B1E" w:rsidRDefault="00E83FB3" w:rsidP="00E83FB3">
      <w:pPr>
        <w:pStyle w:val="aa"/>
        <w:tabs>
          <w:tab w:val="clear" w:pos="4536"/>
          <w:tab w:val="left" w:pos="1800"/>
        </w:tabs>
        <w:rPr>
          <w:rFonts w:eastAsiaTheme="minorEastAsia"/>
          <w:lang w:eastAsia="zh-CN"/>
        </w:rPr>
      </w:pPr>
      <w:r w:rsidRPr="0003368D">
        <w:t>Title:</w:t>
      </w:r>
      <w:bookmarkStart w:id="0" w:name="Title"/>
      <w:bookmarkEnd w:id="0"/>
      <w:r w:rsidRPr="0003368D">
        <w:tab/>
      </w:r>
      <w:r w:rsidR="001C0E25" w:rsidRPr="001C0E25">
        <w:rPr>
          <w:rFonts w:eastAsiaTheme="minorEastAsia"/>
          <w:lang w:eastAsia="zh-CN"/>
        </w:rPr>
        <w:t>Discussions on enhancements on multi-beam operation</w:t>
      </w:r>
    </w:p>
    <w:p w:rsidR="001B7D30" w:rsidRDefault="0008325F">
      <w:pPr>
        <w:pStyle w:val="aa"/>
        <w:tabs>
          <w:tab w:val="left" w:pos="1800"/>
        </w:tabs>
        <w:rPr>
          <w:rFonts w:eastAsia="宋体"/>
          <w:lang w:eastAsia="zh-CN"/>
        </w:rPr>
      </w:pPr>
      <w:r>
        <w:t>Agenda Item:</w:t>
      </w:r>
      <w:bookmarkStart w:id="1" w:name="Source"/>
      <w:bookmarkEnd w:id="1"/>
      <w:r>
        <w:tab/>
        <w:t>8.1.</w:t>
      </w:r>
      <w:r>
        <w:rPr>
          <w:rFonts w:eastAsia="宋体" w:hint="eastAsia"/>
          <w:lang w:eastAsia="zh-CN"/>
        </w:rPr>
        <w:t>1</w:t>
      </w:r>
    </w:p>
    <w:p w:rsidR="001B7D30" w:rsidRDefault="0008325F">
      <w:pPr>
        <w:pStyle w:val="aa"/>
        <w:tabs>
          <w:tab w:val="left" w:pos="1800"/>
        </w:tabs>
      </w:pPr>
      <w:r>
        <w:t>Document for:</w:t>
      </w:r>
      <w:r>
        <w:tab/>
      </w:r>
      <w:bookmarkStart w:id="2" w:name="DocumentFor"/>
      <w:bookmarkEnd w:id="2"/>
      <w:r>
        <w:t>Discussion and Decision</w:t>
      </w:r>
    </w:p>
    <w:p w:rsidR="001B7D30" w:rsidRDefault="001B7D30">
      <w:pPr>
        <w:pBdr>
          <w:bottom w:val="single" w:sz="4" w:space="1" w:color="auto"/>
        </w:pBdr>
        <w:tabs>
          <w:tab w:val="left" w:pos="2552"/>
        </w:tabs>
      </w:pPr>
    </w:p>
    <w:p w:rsidR="001B7D30" w:rsidRDefault="0008325F">
      <w:pPr>
        <w:pStyle w:val="1"/>
        <w:rPr>
          <w:rFonts w:eastAsia="宋体"/>
          <w:lang w:eastAsia="zh-CN"/>
        </w:rPr>
      </w:pPr>
      <w:r>
        <w:t>Introduction</w:t>
      </w:r>
    </w:p>
    <w:p w:rsidR="00970169" w:rsidRDefault="00970169" w:rsidP="00970169">
      <w:pPr>
        <w:pStyle w:val="a0"/>
        <w:rPr>
          <w:rFonts w:eastAsia="宋体"/>
          <w:lang w:eastAsia="zh-CN"/>
        </w:rPr>
      </w:pPr>
      <w:r>
        <w:rPr>
          <w:rFonts w:eastAsia="宋体" w:hint="eastAsia"/>
          <w:lang w:eastAsia="zh-CN"/>
        </w:rPr>
        <w:t>In this contribution, we discuss the enhancement on beam management operation for Rel-17 MIMO. Our views on unified TCI framework, inter-cell mobility, beam indication signaling medium, uplink panel selection</w:t>
      </w:r>
      <w:r w:rsidR="003E6A8C">
        <w:rPr>
          <w:rFonts w:eastAsia="宋体" w:hint="eastAsia"/>
          <w:lang w:eastAsia="zh-CN"/>
        </w:rPr>
        <w:t>,</w:t>
      </w:r>
      <w:r>
        <w:rPr>
          <w:rFonts w:eastAsia="宋体" w:hint="eastAsia"/>
          <w:lang w:eastAsia="zh-CN"/>
        </w:rPr>
        <w:t xml:space="preserve"> MPE issues </w:t>
      </w:r>
      <w:r w:rsidR="003E6A8C">
        <w:rPr>
          <w:rFonts w:eastAsia="宋体" w:hint="eastAsia"/>
          <w:lang w:eastAsia="zh-CN"/>
        </w:rPr>
        <w:t xml:space="preserve">and advanced beam refinement </w:t>
      </w:r>
      <w:r>
        <w:rPr>
          <w:rFonts w:eastAsia="宋体" w:hint="eastAsia"/>
          <w:lang w:eastAsia="zh-CN"/>
        </w:rPr>
        <w:t xml:space="preserve">would be presented. </w:t>
      </w:r>
    </w:p>
    <w:p w:rsidR="001B7D30" w:rsidRDefault="0008325F">
      <w:pPr>
        <w:pStyle w:val="1"/>
        <w:rPr>
          <w:rFonts w:eastAsia="宋体"/>
          <w:lang w:eastAsia="zh-CN"/>
        </w:rPr>
      </w:pPr>
      <w:r>
        <w:rPr>
          <w:rFonts w:eastAsia="宋体" w:hint="eastAsia"/>
          <w:lang w:eastAsia="zh-CN"/>
        </w:rPr>
        <w:t>Enhancement on beam management</w:t>
      </w:r>
    </w:p>
    <w:p w:rsidR="00AF6E0C" w:rsidRDefault="00AF6E0C" w:rsidP="00AF6E0C">
      <w:pPr>
        <w:pStyle w:val="2"/>
        <w:tabs>
          <w:tab w:val="clear" w:pos="3447"/>
        </w:tabs>
        <w:spacing w:before="240" w:after="120"/>
        <w:ind w:left="578" w:hanging="578"/>
        <w:rPr>
          <w:rFonts w:eastAsia="宋体"/>
          <w:lang w:eastAsia="zh-CN"/>
        </w:rPr>
      </w:pPr>
      <w:r>
        <w:rPr>
          <w:rFonts w:eastAsia="宋体" w:hint="eastAsia"/>
          <w:lang w:eastAsia="zh-CN"/>
        </w:rPr>
        <w:t>Unified TCI framework</w:t>
      </w:r>
    </w:p>
    <w:p w:rsidR="0011711F" w:rsidRDefault="004014B9" w:rsidP="0011711F">
      <w:pPr>
        <w:pStyle w:val="a0"/>
        <w:rPr>
          <w:rFonts w:eastAsia="宋体"/>
          <w:lang w:eastAsia="zh-CN"/>
        </w:rPr>
      </w:pPr>
      <w:r>
        <w:rPr>
          <w:rFonts w:eastAsia="宋体" w:hint="eastAsia"/>
          <w:lang w:eastAsia="zh-CN"/>
        </w:rPr>
        <w:t>In RAN1#105</w:t>
      </w:r>
      <w:r w:rsidR="0011711F">
        <w:rPr>
          <w:rFonts w:eastAsia="宋体" w:hint="eastAsia"/>
          <w:lang w:eastAsia="zh-CN"/>
        </w:rPr>
        <w:t xml:space="preserve">-e </w:t>
      </w:r>
      <w:r w:rsidR="0011711F">
        <w:rPr>
          <w:rFonts w:eastAsia="宋体"/>
          <w:lang w:eastAsia="zh-CN"/>
        </w:rPr>
        <w:t>meeting</w:t>
      </w:r>
      <w:r w:rsidR="0011711F">
        <w:rPr>
          <w:rFonts w:eastAsia="宋体" w:hint="eastAsia"/>
          <w:lang w:eastAsia="zh-CN"/>
        </w:rPr>
        <w:t xml:space="preserve">, the following </w:t>
      </w:r>
      <w:r w:rsidR="0011711F">
        <w:rPr>
          <w:rFonts w:eastAsia="宋体"/>
          <w:lang w:eastAsia="zh-CN"/>
        </w:rPr>
        <w:t>agreement</w:t>
      </w:r>
      <w:r w:rsidR="0011711F">
        <w:rPr>
          <w:rFonts w:eastAsia="宋体" w:hint="eastAsia"/>
          <w:lang w:eastAsia="zh-CN"/>
        </w:rPr>
        <w:t>s on unified TCI framework were achieved [1]:</w:t>
      </w:r>
    </w:p>
    <w:p w:rsidR="00A70FC6" w:rsidRDefault="00A70FC6" w:rsidP="00A70FC6">
      <w:pPr>
        <w:autoSpaceDE w:val="0"/>
        <w:autoSpaceDN w:val="0"/>
        <w:snapToGrid w:val="0"/>
        <w:jc w:val="both"/>
        <w:rPr>
          <w:rFonts w:eastAsiaTheme="minorEastAsia"/>
          <w:i/>
          <w:szCs w:val="20"/>
          <w:lang w:eastAsia="zh-CN"/>
        </w:rPr>
      </w:pPr>
    </w:p>
    <w:p w:rsidR="00A70FC6" w:rsidRPr="00A70FC6" w:rsidRDefault="00A70FC6" w:rsidP="00A70FC6">
      <w:pPr>
        <w:snapToGrid w:val="0"/>
        <w:jc w:val="both"/>
        <w:rPr>
          <w:rFonts w:cs="Times"/>
          <w:i/>
          <w:szCs w:val="20"/>
          <w:highlight w:val="green"/>
        </w:rPr>
      </w:pPr>
      <w:r w:rsidRPr="00A70FC6">
        <w:rPr>
          <w:rFonts w:cs="Times"/>
          <w:b/>
          <w:i/>
          <w:szCs w:val="20"/>
          <w:highlight w:val="green"/>
        </w:rPr>
        <w:t>Agreement</w:t>
      </w:r>
    </w:p>
    <w:p w:rsidR="00A70FC6" w:rsidRPr="00A70FC6" w:rsidRDefault="00A70FC6" w:rsidP="00A70FC6">
      <w:pPr>
        <w:snapToGrid w:val="0"/>
        <w:jc w:val="both"/>
        <w:rPr>
          <w:rFonts w:cs="Times"/>
          <w:i/>
          <w:szCs w:val="20"/>
          <w:lang w:eastAsia="x-none"/>
        </w:rPr>
      </w:pPr>
      <w:r w:rsidRPr="00A70FC6">
        <w:rPr>
          <w:rFonts w:cs="Times"/>
          <w:i/>
          <w:szCs w:val="20"/>
        </w:rPr>
        <w:t xml:space="preserve">For </w:t>
      </w:r>
      <w:r w:rsidRPr="00A70FC6">
        <w:rPr>
          <w:rFonts w:cs="Times"/>
          <w:bCs/>
          <w:i/>
          <w:szCs w:val="18"/>
          <w:lang w:eastAsia="zh-CN"/>
        </w:rPr>
        <w:t>M=N=1, o</w:t>
      </w:r>
      <w:r w:rsidRPr="00A70FC6">
        <w:rPr>
          <w:rFonts w:cs="Times"/>
          <w:i/>
          <w:szCs w:val="20"/>
        </w:rPr>
        <w:t xml:space="preserve">n Rel-17 unified TCI, for separate DL/UL TCI, </w:t>
      </w:r>
      <w:r w:rsidRPr="00A70FC6">
        <w:rPr>
          <w:rFonts w:cs="Times"/>
          <w:i/>
          <w:szCs w:val="20"/>
          <w:lang w:eastAsia="x-none"/>
        </w:rPr>
        <w:t xml:space="preserve">one instance of beam indication using DCI formats 1_1/1_2 (with and without DL assignment) can be used as follows: </w:t>
      </w:r>
    </w:p>
    <w:p w:rsidR="00A70FC6" w:rsidRPr="00A70FC6" w:rsidRDefault="00A70FC6" w:rsidP="00A70FC6">
      <w:pPr>
        <w:pStyle w:val="af5"/>
        <w:numPr>
          <w:ilvl w:val="0"/>
          <w:numId w:val="23"/>
        </w:numPr>
        <w:snapToGrid w:val="0"/>
        <w:spacing w:after="0" w:line="240" w:lineRule="auto"/>
        <w:contextualSpacing w:val="0"/>
        <w:jc w:val="both"/>
        <w:rPr>
          <w:rFonts w:ascii="Times" w:hAnsi="Times" w:cs="Times"/>
          <w:i/>
          <w:sz w:val="20"/>
          <w:szCs w:val="20"/>
        </w:rPr>
      </w:pPr>
      <w:r w:rsidRPr="00A70FC6">
        <w:rPr>
          <w:rFonts w:ascii="Times" w:hAnsi="Times" w:cs="Times"/>
          <w:i/>
          <w:sz w:val="20"/>
          <w:szCs w:val="20"/>
        </w:rPr>
        <w:t>One TCI field codepoint represents a pair of DL TCI state and UL TCI state. If the DCI indicates such a TCI field codepoint, the UE applies the corresponding DL TCI state and UL TCI state.</w:t>
      </w:r>
    </w:p>
    <w:p w:rsidR="00A70FC6" w:rsidRPr="00A70FC6" w:rsidRDefault="00A70FC6" w:rsidP="00A70FC6">
      <w:pPr>
        <w:pStyle w:val="af5"/>
        <w:numPr>
          <w:ilvl w:val="0"/>
          <w:numId w:val="23"/>
        </w:numPr>
        <w:snapToGrid w:val="0"/>
        <w:spacing w:after="0" w:line="240" w:lineRule="auto"/>
        <w:contextualSpacing w:val="0"/>
        <w:jc w:val="both"/>
        <w:rPr>
          <w:rFonts w:ascii="Times" w:hAnsi="Times" w:cs="Times"/>
          <w:i/>
          <w:sz w:val="20"/>
          <w:szCs w:val="20"/>
        </w:rPr>
      </w:pPr>
      <w:r w:rsidRPr="00A70FC6">
        <w:rPr>
          <w:rFonts w:ascii="Times" w:hAnsi="Times" w:cs="Times"/>
          <w:i/>
          <w:sz w:val="20"/>
          <w:szCs w:val="20"/>
        </w:rPr>
        <w:t>One TCI field codepoint represents only a DL TCI state. If the DCI indicates such a TCI field codepoint, the UE applies the corresponding DL TCI state, and keeps the current UL TCI state.</w:t>
      </w:r>
    </w:p>
    <w:p w:rsidR="00A70FC6" w:rsidRPr="00A70FC6" w:rsidRDefault="00A70FC6" w:rsidP="00A70FC6">
      <w:pPr>
        <w:pStyle w:val="af5"/>
        <w:numPr>
          <w:ilvl w:val="0"/>
          <w:numId w:val="23"/>
        </w:numPr>
        <w:snapToGrid w:val="0"/>
        <w:spacing w:after="0" w:line="240" w:lineRule="auto"/>
        <w:contextualSpacing w:val="0"/>
        <w:jc w:val="both"/>
        <w:rPr>
          <w:rFonts w:ascii="Times" w:hAnsi="Times" w:cs="Times"/>
          <w:i/>
          <w:sz w:val="20"/>
          <w:szCs w:val="20"/>
        </w:rPr>
      </w:pPr>
      <w:r w:rsidRPr="00A70FC6">
        <w:rPr>
          <w:rFonts w:ascii="Times" w:hAnsi="Times" w:cs="Times"/>
          <w:i/>
          <w:sz w:val="20"/>
          <w:szCs w:val="20"/>
        </w:rPr>
        <w:t>One TCI field codepoint represents only an UL TCI state. If the DCI indicates such a TCI field codepoint, the UE applies the corresponding UL TCI state, and keeps the current DL TCI state.</w:t>
      </w:r>
    </w:p>
    <w:p w:rsidR="00A70FC6" w:rsidRPr="00A70FC6" w:rsidRDefault="00A70FC6" w:rsidP="00A70FC6">
      <w:pPr>
        <w:snapToGrid w:val="0"/>
        <w:rPr>
          <w:rFonts w:ascii="Times" w:hAnsi="Times" w:cs="Times"/>
          <w:i/>
          <w:szCs w:val="20"/>
        </w:rPr>
      </w:pPr>
      <w:r w:rsidRPr="00A70FC6">
        <w:rPr>
          <w:rFonts w:ascii="Times" w:hAnsi="Times" w:cs="Times"/>
          <w:bCs/>
          <w:i/>
          <w:szCs w:val="20"/>
          <w:lang w:eastAsia="zh-CN"/>
        </w:rPr>
        <w:t>FFS: the cases of M or N&gt;1</w:t>
      </w:r>
    </w:p>
    <w:p w:rsidR="00A70FC6" w:rsidRDefault="00A70FC6" w:rsidP="00A70FC6">
      <w:pPr>
        <w:autoSpaceDE w:val="0"/>
        <w:autoSpaceDN w:val="0"/>
        <w:snapToGrid w:val="0"/>
        <w:jc w:val="both"/>
        <w:rPr>
          <w:rFonts w:eastAsiaTheme="minorEastAsia"/>
          <w:i/>
          <w:szCs w:val="20"/>
          <w:lang w:eastAsia="zh-CN"/>
        </w:rPr>
      </w:pPr>
    </w:p>
    <w:p w:rsidR="00DA4BC8" w:rsidRPr="001C21BF" w:rsidRDefault="00DA4BC8" w:rsidP="00DA4BC8">
      <w:pPr>
        <w:rPr>
          <w:rFonts w:ascii="Times" w:hAnsi="Times" w:cs="Times"/>
          <w:i/>
          <w:szCs w:val="22"/>
          <w:lang w:eastAsia="zh-CN"/>
        </w:rPr>
      </w:pPr>
      <w:r w:rsidRPr="001C21BF">
        <w:rPr>
          <w:rStyle w:val="af"/>
          <w:rFonts w:ascii="Times" w:hAnsi="Times" w:cs="Times"/>
          <w:i/>
          <w:color w:val="000000"/>
          <w:szCs w:val="22"/>
          <w:highlight w:val="green"/>
        </w:rPr>
        <w:t>Agreement</w:t>
      </w:r>
    </w:p>
    <w:p w:rsidR="00DA4BC8" w:rsidRPr="001C21BF" w:rsidRDefault="00DA4BC8" w:rsidP="00DA4BC8">
      <w:pPr>
        <w:pStyle w:val="ac"/>
        <w:snapToGrid w:val="0"/>
        <w:spacing w:before="0" w:beforeAutospacing="0" w:after="0" w:afterAutospacing="0"/>
        <w:jc w:val="both"/>
        <w:rPr>
          <w:rFonts w:ascii="Times" w:hAnsi="Times" w:cs="Times"/>
          <w:i/>
          <w:color w:val="auto"/>
          <w:sz w:val="20"/>
          <w:szCs w:val="22"/>
        </w:rPr>
      </w:pPr>
      <w:r w:rsidRPr="001C21BF">
        <w:rPr>
          <w:rFonts w:ascii="Times" w:hAnsi="Times" w:cs="Times"/>
          <w:i/>
          <w:color w:val="auto"/>
          <w:sz w:val="20"/>
          <w:szCs w:val="22"/>
        </w:rPr>
        <w:t>On the setting of UL PC parameters except for PL-RS (P0, alpha, closed loop index) for Rel.17 unified TCI framework,</w:t>
      </w:r>
    </w:p>
    <w:p w:rsidR="00DA4BC8" w:rsidRPr="001C21BF" w:rsidRDefault="00DA4BC8" w:rsidP="00DA4BC8">
      <w:pPr>
        <w:numPr>
          <w:ilvl w:val="0"/>
          <w:numId w:val="33"/>
        </w:numPr>
        <w:rPr>
          <w:rFonts w:ascii="Times" w:hAnsi="Times" w:cs="Times"/>
          <w:i/>
          <w:szCs w:val="22"/>
        </w:rPr>
      </w:pPr>
      <w:r w:rsidRPr="001C21BF">
        <w:rPr>
          <w:rFonts w:ascii="Times" w:hAnsi="Times" w:cs="Times"/>
          <w:i/>
          <w:szCs w:val="22"/>
        </w:rPr>
        <w:t xml:space="preserve">For each of PUSCH and PUCCH, the setting of (P0, alpha, closed loop index) can be associated with UL or (if applicable) joint TCI state per BWP. </w:t>
      </w:r>
    </w:p>
    <w:p w:rsidR="00DA4BC8" w:rsidRPr="001C21BF" w:rsidRDefault="00DA4BC8" w:rsidP="00DA4BC8">
      <w:pPr>
        <w:numPr>
          <w:ilvl w:val="1"/>
          <w:numId w:val="33"/>
        </w:numPr>
        <w:rPr>
          <w:rFonts w:ascii="Times" w:hAnsi="Times" w:cs="Times"/>
          <w:i/>
          <w:szCs w:val="22"/>
        </w:rPr>
      </w:pPr>
      <w:r w:rsidRPr="001C21BF">
        <w:rPr>
          <w:rFonts w:ascii="Times" w:hAnsi="Times" w:cs="Times"/>
          <w:i/>
          <w:szCs w:val="22"/>
        </w:rPr>
        <w:t xml:space="preserve">In this case, multiple settings are configured. Each setting can be associated with at least one TCI state, and, for a given TCI state, only one setting for PUSCH and only one setting for PUCCH can be associated at a time. </w:t>
      </w:r>
    </w:p>
    <w:p w:rsidR="00DA4BC8" w:rsidRPr="001C21BF" w:rsidRDefault="00DA4BC8" w:rsidP="00DA4BC8">
      <w:pPr>
        <w:numPr>
          <w:ilvl w:val="1"/>
          <w:numId w:val="33"/>
        </w:numPr>
        <w:rPr>
          <w:rFonts w:ascii="Times" w:hAnsi="Times" w:cs="Times"/>
          <w:i/>
          <w:szCs w:val="22"/>
        </w:rPr>
      </w:pPr>
      <w:r w:rsidRPr="001C21BF">
        <w:rPr>
          <w:rFonts w:ascii="Times" w:hAnsi="Times" w:cs="Times"/>
          <w:i/>
          <w:szCs w:val="22"/>
          <w:highlight w:val="darkYellow"/>
        </w:rPr>
        <w:t>(Working Assumption)</w:t>
      </w:r>
      <w:r w:rsidRPr="001C21BF">
        <w:rPr>
          <w:rFonts w:ascii="Times" w:hAnsi="Times" w:cs="Times"/>
          <w:i/>
          <w:szCs w:val="22"/>
        </w:rPr>
        <w:t xml:space="preserve"> In this case, for each of the PUSCH and PUCCH, each of the activated UL or (if applicable) joint TCI states is associated with one of the settings.</w:t>
      </w:r>
    </w:p>
    <w:p w:rsidR="00DA4BC8" w:rsidRPr="001C21BF" w:rsidRDefault="00DA4BC8" w:rsidP="00DA4BC8">
      <w:pPr>
        <w:numPr>
          <w:ilvl w:val="0"/>
          <w:numId w:val="33"/>
        </w:numPr>
        <w:rPr>
          <w:rFonts w:ascii="Times" w:hAnsi="Times" w:cs="Times"/>
          <w:i/>
          <w:szCs w:val="22"/>
        </w:rPr>
      </w:pPr>
      <w:r w:rsidRPr="001C21BF">
        <w:rPr>
          <w:rFonts w:ascii="Times" w:hAnsi="Times" w:cs="Times"/>
          <w:i/>
          <w:szCs w:val="22"/>
        </w:rPr>
        <w:t>If not associated, for each of the PUSCH and PUCCH, the setting(s) of (P0, alpha, closed loop index) per channel/signal per BWP is independent of the UL or (if applicable) joint TCI states</w:t>
      </w:r>
    </w:p>
    <w:p w:rsidR="00DA4BC8" w:rsidRPr="001C21BF" w:rsidRDefault="00DA4BC8" w:rsidP="00DA4BC8">
      <w:pPr>
        <w:numPr>
          <w:ilvl w:val="0"/>
          <w:numId w:val="33"/>
        </w:numPr>
        <w:rPr>
          <w:rFonts w:ascii="Times" w:hAnsi="Times" w:cs="Times"/>
          <w:i/>
          <w:szCs w:val="22"/>
        </w:rPr>
      </w:pPr>
      <w:r w:rsidRPr="001C21BF">
        <w:rPr>
          <w:rFonts w:ascii="Times" w:hAnsi="Times" w:cs="Times"/>
          <w:i/>
          <w:szCs w:val="22"/>
        </w:rPr>
        <w:t>FFS: If the setting of (P0, alpha, closed loop index) for SRS can also be associated with UL or (if applicable) joint TCI state.</w:t>
      </w:r>
    </w:p>
    <w:p w:rsidR="00DA4BC8" w:rsidRPr="004014B9" w:rsidRDefault="00DA4BC8" w:rsidP="00DA4BC8">
      <w:pPr>
        <w:numPr>
          <w:ilvl w:val="0"/>
          <w:numId w:val="33"/>
        </w:numPr>
        <w:rPr>
          <w:rFonts w:ascii="Times" w:hAnsi="Times" w:cs="Times"/>
          <w:i/>
          <w:szCs w:val="22"/>
        </w:rPr>
      </w:pPr>
      <w:r w:rsidRPr="001C21BF">
        <w:rPr>
          <w:rFonts w:ascii="Times" w:hAnsi="Times" w:cs="Times"/>
          <w:i/>
          <w:szCs w:val="22"/>
        </w:rPr>
        <w:t>FFS: (to be decided in RAN1#106-e) whether to configure the same setting of (P0, alpha, closed loop index) per TCI state across channels and apply a channel dependent component, or configure a channel dependent setting of (P0, alpha, closed loop index) per TCI state</w:t>
      </w:r>
    </w:p>
    <w:p w:rsidR="004014B9" w:rsidRPr="001C21BF" w:rsidRDefault="004014B9" w:rsidP="004014B9">
      <w:pPr>
        <w:ind w:left="720"/>
        <w:rPr>
          <w:rFonts w:ascii="Times" w:hAnsi="Times" w:cs="Times"/>
          <w:i/>
          <w:szCs w:val="22"/>
        </w:rPr>
      </w:pPr>
    </w:p>
    <w:p w:rsidR="00A70FC6" w:rsidRDefault="00A70FC6" w:rsidP="00A70FC6">
      <w:pPr>
        <w:autoSpaceDE w:val="0"/>
        <w:autoSpaceDN w:val="0"/>
        <w:snapToGrid w:val="0"/>
        <w:jc w:val="both"/>
        <w:rPr>
          <w:rFonts w:eastAsiaTheme="minorEastAsia"/>
          <w:i/>
          <w:szCs w:val="20"/>
          <w:lang w:eastAsia="zh-CN"/>
        </w:rPr>
      </w:pPr>
    </w:p>
    <w:p w:rsidR="00236BF2" w:rsidRPr="00236BF2" w:rsidRDefault="00236BF2" w:rsidP="00236BF2">
      <w:pPr>
        <w:snapToGrid w:val="0"/>
        <w:rPr>
          <w:i/>
          <w:szCs w:val="20"/>
          <w:lang w:eastAsia="ko-KR"/>
        </w:rPr>
      </w:pPr>
      <w:r w:rsidRPr="00236BF2">
        <w:rPr>
          <w:b/>
          <w:bCs/>
          <w:i/>
          <w:szCs w:val="20"/>
          <w:highlight w:val="green"/>
        </w:rPr>
        <w:t>Agreement</w:t>
      </w:r>
    </w:p>
    <w:p w:rsidR="00236BF2" w:rsidRPr="00236BF2" w:rsidRDefault="00236BF2" w:rsidP="00236BF2">
      <w:pPr>
        <w:snapToGrid w:val="0"/>
        <w:rPr>
          <w:i/>
          <w:szCs w:val="20"/>
        </w:rPr>
      </w:pPr>
      <w:r w:rsidRPr="00236BF2">
        <w:rPr>
          <w:i/>
          <w:szCs w:val="20"/>
        </w:rPr>
        <w:t xml:space="preserve">On Rel.17 unified TCI framework, </w:t>
      </w:r>
    </w:p>
    <w:p w:rsidR="00236BF2" w:rsidRPr="00236BF2" w:rsidRDefault="00236BF2" w:rsidP="00236BF2">
      <w:pPr>
        <w:pStyle w:val="af5"/>
        <w:numPr>
          <w:ilvl w:val="0"/>
          <w:numId w:val="25"/>
        </w:numPr>
        <w:snapToGrid w:val="0"/>
        <w:spacing w:after="0" w:line="240" w:lineRule="auto"/>
        <w:contextualSpacing w:val="0"/>
        <w:rPr>
          <w:rFonts w:ascii="Times New Roman" w:hAnsi="Times New Roman"/>
          <w:i/>
          <w:sz w:val="20"/>
          <w:szCs w:val="20"/>
        </w:rPr>
      </w:pPr>
      <w:r w:rsidRPr="00236BF2">
        <w:rPr>
          <w:rFonts w:ascii="Times New Roman" w:hAnsi="Times New Roman"/>
          <w:i/>
          <w:sz w:val="20"/>
          <w:szCs w:val="20"/>
        </w:rPr>
        <w:t>Any DL RS that is a valid target DL RS of a Rel-15/16 TCI state based on the Rel-15/16 QCL rules can be configured as a target DL RS of Rel-17 DL TCI (hence the Rel-17 DL TCI state pool)</w:t>
      </w:r>
    </w:p>
    <w:p w:rsidR="00236BF2" w:rsidRPr="00236BF2" w:rsidRDefault="00236BF2" w:rsidP="00236BF2">
      <w:pPr>
        <w:pStyle w:val="af5"/>
        <w:numPr>
          <w:ilvl w:val="1"/>
          <w:numId w:val="25"/>
        </w:numPr>
        <w:snapToGrid w:val="0"/>
        <w:spacing w:after="0" w:line="240" w:lineRule="auto"/>
        <w:contextualSpacing w:val="0"/>
        <w:rPr>
          <w:rFonts w:ascii="Times New Roman" w:hAnsi="Times New Roman"/>
          <w:i/>
          <w:sz w:val="20"/>
          <w:szCs w:val="20"/>
          <w:lang w:eastAsia="ko-KR"/>
        </w:rPr>
      </w:pPr>
      <w:r w:rsidRPr="00236BF2">
        <w:rPr>
          <w:rFonts w:ascii="Times New Roman" w:hAnsi="Times New Roman"/>
          <w:i/>
          <w:sz w:val="20"/>
          <w:szCs w:val="20"/>
        </w:rPr>
        <w:t>Note: This does not imply that all such DL RSs necessarily share a same TCI state</w:t>
      </w:r>
    </w:p>
    <w:p w:rsidR="00236BF2" w:rsidRPr="00236BF2" w:rsidRDefault="00236BF2" w:rsidP="00236BF2">
      <w:pPr>
        <w:pStyle w:val="af5"/>
        <w:numPr>
          <w:ilvl w:val="1"/>
          <w:numId w:val="25"/>
        </w:numPr>
        <w:snapToGrid w:val="0"/>
        <w:spacing w:after="0" w:line="240" w:lineRule="auto"/>
        <w:contextualSpacing w:val="0"/>
        <w:rPr>
          <w:rFonts w:ascii="Times New Roman" w:hAnsi="Times New Roman"/>
          <w:i/>
          <w:sz w:val="20"/>
          <w:szCs w:val="20"/>
        </w:rPr>
      </w:pPr>
      <w:r w:rsidRPr="00236BF2">
        <w:rPr>
          <w:rFonts w:ascii="Times New Roman" w:hAnsi="Times New Roman"/>
          <w:i/>
          <w:sz w:val="20"/>
          <w:szCs w:val="20"/>
        </w:rPr>
        <w:t>The DL RS includes CSI-RS and DMRS for PDSCH or PDCCH</w:t>
      </w:r>
    </w:p>
    <w:p w:rsidR="00236BF2" w:rsidRPr="00236BF2" w:rsidRDefault="00236BF2" w:rsidP="00236BF2">
      <w:pPr>
        <w:pStyle w:val="af5"/>
        <w:numPr>
          <w:ilvl w:val="0"/>
          <w:numId w:val="25"/>
        </w:numPr>
        <w:snapToGrid w:val="0"/>
        <w:spacing w:after="0" w:line="240" w:lineRule="auto"/>
        <w:contextualSpacing w:val="0"/>
        <w:rPr>
          <w:rFonts w:ascii="Times New Roman" w:hAnsi="Times New Roman"/>
          <w:i/>
          <w:sz w:val="20"/>
          <w:szCs w:val="20"/>
          <w:lang w:eastAsia="ko-KR"/>
        </w:rPr>
      </w:pPr>
      <w:r w:rsidRPr="00236BF2">
        <w:rPr>
          <w:rFonts w:ascii="Times New Roman" w:hAnsi="Times New Roman"/>
          <w:i/>
          <w:sz w:val="20"/>
          <w:szCs w:val="20"/>
        </w:rPr>
        <w:t>FFS: Whether some SRS resources or resource sets for BM can be configured as a target signal/channel of a Rel-17 UL TCI (hence the Rel-17 UL TCI state pool)</w:t>
      </w:r>
    </w:p>
    <w:p w:rsidR="00236BF2" w:rsidRPr="00236BF2" w:rsidRDefault="00236BF2" w:rsidP="00236BF2">
      <w:pPr>
        <w:pStyle w:val="af5"/>
        <w:numPr>
          <w:ilvl w:val="0"/>
          <w:numId w:val="25"/>
        </w:numPr>
        <w:snapToGrid w:val="0"/>
        <w:spacing w:after="0" w:line="240" w:lineRule="auto"/>
        <w:contextualSpacing w:val="0"/>
        <w:rPr>
          <w:rFonts w:ascii="Times New Roman" w:hAnsi="Times New Roman"/>
          <w:i/>
          <w:sz w:val="20"/>
          <w:szCs w:val="20"/>
        </w:rPr>
      </w:pPr>
      <w:r w:rsidRPr="00236BF2">
        <w:rPr>
          <w:rFonts w:ascii="Times New Roman" w:hAnsi="Times New Roman"/>
          <w:i/>
          <w:sz w:val="20"/>
          <w:szCs w:val="20"/>
        </w:rPr>
        <w:lastRenderedPageBreak/>
        <w:t>Note: This does not imply that DL and UL TCI state pools are separate or shared for separate DL/UL TCI (this issue is still TBD)</w:t>
      </w:r>
    </w:p>
    <w:p w:rsidR="00A70FC6" w:rsidRPr="00236BF2" w:rsidRDefault="00A70FC6" w:rsidP="00A70FC6">
      <w:pPr>
        <w:autoSpaceDE w:val="0"/>
        <w:autoSpaceDN w:val="0"/>
        <w:snapToGrid w:val="0"/>
        <w:jc w:val="both"/>
        <w:rPr>
          <w:rFonts w:eastAsiaTheme="minorEastAsia"/>
          <w:i/>
          <w:szCs w:val="20"/>
          <w:lang w:eastAsia="zh-CN"/>
        </w:rPr>
      </w:pPr>
    </w:p>
    <w:p w:rsidR="00236BF2" w:rsidRDefault="00236BF2" w:rsidP="00A70FC6">
      <w:pPr>
        <w:autoSpaceDE w:val="0"/>
        <w:autoSpaceDN w:val="0"/>
        <w:snapToGrid w:val="0"/>
        <w:jc w:val="both"/>
        <w:rPr>
          <w:rFonts w:eastAsiaTheme="minorEastAsia"/>
          <w:i/>
          <w:szCs w:val="20"/>
          <w:lang w:eastAsia="zh-CN"/>
        </w:rPr>
      </w:pPr>
    </w:p>
    <w:p w:rsidR="00596A06" w:rsidRPr="00596A06" w:rsidRDefault="00596A06" w:rsidP="00596A06">
      <w:pPr>
        <w:snapToGrid w:val="0"/>
        <w:rPr>
          <w:i/>
          <w:szCs w:val="20"/>
        </w:rPr>
      </w:pPr>
      <w:r w:rsidRPr="00596A06">
        <w:rPr>
          <w:b/>
          <w:bCs/>
          <w:i/>
          <w:szCs w:val="20"/>
          <w:highlight w:val="green"/>
        </w:rPr>
        <w:t>Agreement</w:t>
      </w:r>
    </w:p>
    <w:p w:rsidR="00596A06" w:rsidRPr="00596A06" w:rsidRDefault="00596A06" w:rsidP="00596A06">
      <w:pPr>
        <w:snapToGrid w:val="0"/>
        <w:rPr>
          <w:i/>
          <w:szCs w:val="20"/>
        </w:rPr>
      </w:pPr>
      <w:r w:rsidRPr="00596A06">
        <w:rPr>
          <w:i/>
          <w:szCs w:val="20"/>
        </w:rPr>
        <w:t>On Rel.17 unified TCI framework, discuss and decide by RAN1#106-e (August 2021)</w:t>
      </w:r>
    </w:p>
    <w:p w:rsidR="00596A06" w:rsidRPr="00596A06" w:rsidRDefault="00596A06" w:rsidP="00596A06">
      <w:pPr>
        <w:pStyle w:val="af5"/>
        <w:numPr>
          <w:ilvl w:val="0"/>
          <w:numId w:val="26"/>
        </w:numPr>
        <w:autoSpaceDN w:val="0"/>
        <w:snapToGrid w:val="0"/>
        <w:spacing w:after="0" w:line="240" w:lineRule="auto"/>
        <w:contextualSpacing w:val="0"/>
        <w:jc w:val="both"/>
        <w:rPr>
          <w:rFonts w:ascii="Times New Roman" w:hAnsi="Times New Roman"/>
          <w:i/>
          <w:sz w:val="20"/>
          <w:szCs w:val="20"/>
        </w:rPr>
      </w:pPr>
      <w:r w:rsidRPr="00596A06">
        <w:rPr>
          <w:rFonts w:ascii="Times New Roman" w:hAnsi="Times New Roman"/>
          <w:i/>
          <w:sz w:val="20"/>
          <w:szCs w:val="20"/>
        </w:rPr>
        <w:t>Whether each of the following DL RSs can share the same indicated Rel-17 TCI state as UE-dedicated reception on PDSCH and for UE-dedicated reception on all or subset of CORESETs in a CC</w:t>
      </w:r>
    </w:p>
    <w:p w:rsidR="00596A06" w:rsidRPr="00596A06" w:rsidRDefault="00596A06" w:rsidP="00596A06">
      <w:pPr>
        <w:pStyle w:val="af5"/>
        <w:numPr>
          <w:ilvl w:val="1"/>
          <w:numId w:val="26"/>
        </w:numPr>
        <w:autoSpaceDN w:val="0"/>
        <w:snapToGrid w:val="0"/>
        <w:spacing w:after="0" w:line="240" w:lineRule="auto"/>
        <w:contextualSpacing w:val="0"/>
        <w:jc w:val="both"/>
        <w:rPr>
          <w:rFonts w:ascii="Times New Roman" w:hAnsi="Times New Roman"/>
          <w:i/>
          <w:sz w:val="20"/>
          <w:szCs w:val="20"/>
          <w:lang w:eastAsia="ko-KR"/>
        </w:rPr>
      </w:pPr>
      <w:r w:rsidRPr="00596A06">
        <w:rPr>
          <w:rFonts w:ascii="Times New Roman" w:hAnsi="Times New Roman"/>
          <w:i/>
          <w:sz w:val="20"/>
          <w:szCs w:val="20"/>
        </w:rPr>
        <w:t>CSI-RS resources for CSI</w:t>
      </w:r>
    </w:p>
    <w:p w:rsidR="00596A06" w:rsidRPr="00596A06" w:rsidRDefault="00596A06" w:rsidP="00596A06">
      <w:pPr>
        <w:pStyle w:val="af5"/>
        <w:numPr>
          <w:ilvl w:val="1"/>
          <w:numId w:val="26"/>
        </w:numPr>
        <w:autoSpaceDN w:val="0"/>
        <w:snapToGrid w:val="0"/>
        <w:spacing w:after="0" w:line="240" w:lineRule="auto"/>
        <w:contextualSpacing w:val="0"/>
        <w:jc w:val="both"/>
        <w:rPr>
          <w:rFonts w:ascii="Times New Roman" w:hAnsi="Times New Roman"/>
          <w:i/>
          <w:sz w:val="20"/>
          <w:szCs w:val="20"/>
        </w:rPr>
      </w:pPr>
      <w:r w:rsidRPr="00596A06">
        <w:rPr>
          <w:rFonts w:ascii="Times New Roman" w:hAnsi="Times New Roman"/>
          <w:i/>
          <w:sz w:val="20"/>
          <w:szCs w:val="20"/>
        </w:rPr>
        <w:t>Some CSI-RS resources for BM, if so, which ones (e.g. aperiodic, repetition ‘ON’)</w:t>
      </w:r>
    </w:p>
    <w:p w:rsidR="00596A06" w:rsidRPr="00596A06" w:rsidRDefault="00596A06" w:rsidP="00596A06">
      <w:pPr>
        <w:pStyle w:val="af5"/>
        <w:numPr>
          <w:ilvl w:val="1"/>
          <w:numId w:val="26"/>
        </w:numPr>
        <w:autoSpaceDN w:val="0"/>
        <w:snapToGrid w:val="0"/>
        <w:spacing w:after="0" w:line="240" w:lineRule="auto"/>
        <w:contextualSpacing w:val="0"/>
        <w:jc w:val="both"/>
        <w:rPr>
          <w:rFonts w:ascii="Times New Roman" w:hAnsi="Times New Roman"/>
          <w:i/>
          <w:sz w:val="20"/>
          <w:szCs w:val="20"/>
          <w:lang w:eastAsia="ko-KR"/>
        </w:rPr>
      </w:pPr>
      <w:r w:rsidRPr="00596A06">
        <w:rPr>
          <w:rFonts w:ascii="Times New Roman" w:hAnsi="Times New Roman"/>
          <w:i/>
          <w:sz w:val="20"/>
          <w:szCs w:val="20"/>
        </w:rPr>
        <w:t>CSI-RS for tracking</w:t>
      </w:r>
    </w:p>
    <w:p w:rsidR="00596A06" w:rsidRPr="00596A06" w:rsidRDefault="00596A06" w:rsidP="00596A06">
      <w:pPr>
        <w:pStyle w:val="af5"/>
        <w:numPr>
          <w:ilvl w:val="1"/>
          <w:numId w:val="26"/>
        </w:numPr>
        <w:autoSpaceDN w:val="0"/>
        <w:snapToGrid w:val="0"/>
        <w:spacing w:after="0" w:line="240" w:lineRule="auto"/>
        <w:contextualSpacing w:val="0"/>
        <w:jc w:val="both"/>
        <w:rPr>
          <w:rFonts w:ascii="Times New Roman" w:hAnsi="Times New Roman"/>
          <w:i/>
          <w:sz w:val="20"/>
          <w:szCs w:val="20"/>
        </w:rPr>
      </w:pPr>
      <w:r w:rsidRPr="00596A06">
        <w:rPr>
          <w:rFonts w:ascii="Times New Roman" w:hAnsi="Times New Roman"/>
          <w:i/>
          <w:sz w:val="20"/>
          <w:szCs w:val="20"/>
        </w:rPr>
        <w:t>DMRS(s) associated with non-UE-dedicated reception on PDSCH and all/subset of CORESETs</w:t>
      </w:r>
    </w:p>
    <w:p w:rsidR="00596A06" w:rsidRPr="00596A06" w:rsidRDefault="00596A06" w:rsidP="00596A06">
      <w:pPr>
        <w:pStyle w:val="af5"/>
        <w:numPr>
          <w:ilvl w:val="0"/>
          <w:numId w:val="26"/>
        </w:numPr>
        <w:autoSpaceDN w:val="0"/>
        <w:snapToGrid w:val="0"/>
        <w:spacing w:after="0" w:line="240" w:lineRule="auto"/>
        <w:contextualSpacing w:val="0"/>
        <w:jc w:val="both"/>
        <w:rPr>
          <w:rFonts w:ascii="Times New Roman" w:hAnsi="Times New Roman"/>
          <w:i/>
          <w:sz w:val="20"/>
          <w:szCs w:val="20"/>
        </w:rPr>
      </w:pPr>
      <w:r w:rsidRPr="00596A06">
        <w:rPr>
          <w:rFonts w:ascii="Times New Roman" w:hAnsi="Times New Roman"/>
          <w:i/>
          <w:sz w:val="20"/>
          <w:szCs w:val="20"/>
        </w:rPr>
        <w:t>Whether some SRS resources or resource sets for BM can share the same indicated Rel-17 TCI state as dynamic-grant/configured-grant based PUSCH, all or subset of dedicated PUCCH resources in a CC</w:t>
      </w:r>
    </w:p>
    <w:p w:rsidR="0037035E" w:rsidRPr="00E167D1" w:rsidRDefault="0037035E" w:rsidP="00A70FC6">
      <w:pPr>
        <w:autoSpaceDE w:val="0"/>
        <w:autoSpaceDN w:val="0"/>
        <w:snapToGrid w:val="0"/>
        <w:jc w:val="both"/>
        <w:rPr>
          <w:rFonts w:eastAsiaTheme="minorEastAsia"/>
          <w:i/>
          <w:szCs w:val="20"/>
          <w:lang w:eastAsia="zh-CN"/>
        </w:rPr>
      </w:pPr>
    </w:p>
    <w:p w:rsidR="0037035E" w:rsidRDefault="0037035E" w:rsidP="00A70FC6">
      <w:pPr>
        <w:autoSpaceDE w:val="0"/>
        <w:autoSpaceDN w:val="0"/>
        <w:snapToGrid w:val="0"/>
        <w:jc w:val="both"/>
        <w:rPr>
          <w:rFonts w:eastAsiaTheme="minorEastAsia"/>
          <w:i/>
          <w:szCs w:val="20"/>
          <w:lang w:eastAsia="zh-CN"/>
        </w:rPr>
      </w:pPr>
    </w:p>
    <w:p w:rsidR="003B6A34" w:rsidRPr="003B6A34" w:rsidRDefault="003B6A34" w:rsidP="003B6A34">
      <w:pPr>
        <w:snapToGrid w:val="0"/>
        <w:jc w:val="both"/>
        <w:rPr>
          <w:i/>
          <w:szCs w:val="20"/>
          <w:highlight w:val="green"/>
        </w:rPr>
      </w:pPr>
      <w:r w:rsidRPr="003B6A34">
        <w:rPr>
          <w:b/>
          <w:bCs/>
          <w:i/>
          <w:szCs w:val="20"/>
          <w:highlight w:val="green"/>
        </w:rPr>
        <w:t>Agreement</w:t>
      </w:r>
    </w:p>
    <w:p w:rsidR="003B6A34" w:rsidRPr="003B6A34" w:rsidRDefault="003B6A34" w:rsidP="003B6A34">
      <w:pPr>
        <w:snapToGrid w:val="0"/>
        <w:jc w:val="both"/>
        <w:rPr>
          <w:rFonts w:eastAsia="Malgun Gothic"/>
          <w:i/>
        </w:rPr>
      </w:pPr>
      <w:r w:rsidRPr="003B6A34">
        <w:rPr>
          <w:rFonts w:eastAsia="Malgun Gothic"/>
          <w:i/>
        </w:rPr>
        <w:t>On Rel.17 unified TCI framework,</w:t>
      </w:r>
      <w:r w:rsidRPr="003B6A34">
        <w:rPr>
          <w:rFonts w:eastAsia="Malgun Gothic"/>
          <w:i/>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rsidR="003B6A34" w:rsidRPr="003B6A34" w:rsidRDefault="003B6A34" w:rsidP="003B6A34">
      <w:pPr>
        <w:numPr>
          <w:ilvl w:val="0"/>
          <w:numId w:val="30"/>
        </w:numPr>
        <w:snapToGrid w:val="0"/>
        <w:jc w:val="both"/>
        <w:rPr>
          <w:i/>
          <w:shd w:val="clear" w:color="auto" w:fill="FFFFFF"/>
        </w:rPr>
      </w:pPr>
      <w:r w:rsidRPr="003B6A34">
        <w:rPr>
          <w:i/>
          <w:shd w:val="clear" w:color="auto" w:fill="FFFFFF"/>
        </w:rPr>
        <w:t>The source RS determined from the indicated common TCI state ID to provide QCL Type-D indication and to determine UL TX spatial filter for a target CC can be configured in the target CC or other CC</w:t>
      </w:r>
    </w:p>
    <w:p w:rsidR="003B6A34" w:rsidRPr="003B6A34" w:rsidRDefault="003B6A34" w:rsidP="003B6A34">
      <w:pPr>
        <w:numPr>
          <w:ilvl w:val="0"/>
          <w:numId w:val="30"/>
        </w:numPr>
        <w:snapToGrid w:val="0"/>
        <w:jc w:val="both"/>
        <w:rPr>
          <w:i/>
        </w:rPr>
      </w:pPr>
      <w:r w:rsidRPr="003B6A34">
        <w:rPr>
          <w:i/>
          <w:shd w:val="clear" w:color="auto" w:fill="FFFFFF"/>
        </w:rPr>
        <w:t xml:space="preserve">For intra-band CA, the following configurations can be supported without additional QCL rules: </w:t>
      </w:r>
    </w:p>
    <w:p w:rsidR="003B6A34" w:rsidRPr="003B6A34" w:rsidRDefault="003B6A34" w:rsidP="003B6A34">
      <w:pPr>
        <w:numPr>
          <w:ilvl w:val="1"/>
          <w:numId w:val="31"/>
        </w:numPr>
        <w:shd w:val="clear" w:color="auto" w:fill="FFFFFF"/>
        <w:snapToGrid w:val="0"/>
        <w:jc w:val="both"/>
        <w:rPr>
          <w:i/>
        </w:rPr>
      </w:pPr>
      <w:r w:rsidRPr="003B6A34">
        <w:rPr>
          <w:i/>
          <w:bdr w:val="none" w:sz="0" w:space="0" w:color="auto" w:frame="1"/>
        </w:rPr>
        <w:t>One source RS across CCs can be </w:t>
      </w:r>
      <w:r w:rsidRPr="003B6A34">
        <w:rPr>
          <w:i/>
          <w:bdr w:val="none" w:sz="0" w:space="0" w:color="auto" w:frame="1"/>
          <w:shd w:val="clear" w:color="auto" w:fill="FFFFFF"/>
        </w:rPr>
        <w:t>determined from the indicated common TCI state ID to provide QCL Type-D indication and to determine UL TX spatial filter for the set of configured CCs</w:t>
      </w:r>
      <w:r w:rsidRPr="003B6A34">
        <w:rPr>
          <w:i/>
        </w:rPr>
        <w:t> </w:t>
      </w:r>
    </w:p>
    <w:p w:rsidR="003B6A34" w:rsidRPr="003B6A34" w:rsidRDefault="003B6A34" w:rsidP="003B6A34">
      <w:pPr>
        <w:numPr>
          <w:ilvl w:val="1"/>
          <w:numId w:val="30"/>
        </w:numPr>
        <w:snapToGrid w:val="0"/>
        <w:jc w:val="both"/>
        <w:rPr>
          <w:i/>
        </w:rPr>
      </w:pPr>
      <w:r w:rsidRPr="003B6A34">
        <w:rPr>
          <w:i/>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3B6A34">
        <w:rPr>
          <w:i/>
          <w:bdr w:val="none" w:sz="0" w:space="0" w:color="auto" w:frame="1"/>
        </w:rPr>
        <w:t> </w:t>
      </w:r>
    </w:p>
    <w:p w:rsidR="003B6A34" w:rsidRPr="003B6A34" w:rsidRDefault="003B6A34" w:rsidP="003B6A34">
      <w:pPr>
        <w:autoSpaceDE w:val="0"/>
        <w:autoSpaceDN w:val="0"/>
        <w:snapToGrid w:val="0"/>
        <w:jc w:val="both"/>
        <w:rPr>
          <w:rFonts w:eastAsiaTheme="minorEastAsia"/>
          <w:i/>
          <w:szCs w:val="20"/>
          <w:lang w:eastAsia="zh-CN"/>
        </w:rPr>
      </w:pPr>
      <w:r w:rsidRPr="003B6A34">
        <w:rPr>
          <w:rFonts w:eastAsia="Malgun Gothic"/>
          <w:i/>
          <w:lang w:eastAsia="ja-JP"/>
        </w:rPr>
        <w:t>“A set of configured CCs/BWPs” includes all the BWPs in the set of configured CCs</w:t>
      </w:r>
    </w:p>
    <w:p w:rsidR="003B6A34" w:rsidRDefault="003B6A34" w:rsidP="00A70FC6">
      <w:pPr>
        <w:autoSpaceDE w:val="0"/>
        <w:autoSpaceDN w:val="0"/>
        <w:snapToGrid w:val="0"/>
        <w:jc w:val="both"/>
        <w:rPr>
          <w:rFonts w:eastAsiaTheme="minorEastAsia"/>
          <w:i/>
          <w:szCs w:val="20"/>
          <w:lang w:eastAsia="zh-CN"/>
        </w:rPr>
      </w:pPr>
    </w:p>
    <w:p w:rsidR="00236BF2" w:rsidRDefault="00236BF2" w:rsidP="00A70FC6">
      <w:pPr>
        <w:autoSpaceDE w:val="0"/>
        <w:autoSpaceDN w:val="0"/>
        <w:snapToGrid w:val="0"/>
        <w:jc w:val="both"/>
        <w:rPr>
          <w:rFonts w:eastAsiaTheme="minorEastAsia"/>
          <w:i/>
          <w:szCs w:val="20"/>
          <w:lang w:eastAsia="zh-CN"/>
        </w:rPr>
      </w:pPr>
    </w:p>
    <w:p w:rsidR="00F933C4" w:rsidRPr="00F933C4" w:rsidRDefault="00F933C4" w:rsidP="00F933C4">
      <w:pPr>
        <w:snapToGrid w:val="0"/>
        <w:jc w:val="both"/>
        <w:rPr>
          <w:rFonts w:eastAsia="Malgun Gothic"/>
          <w:b/>
          <w:bCs/>
          <w:i/>
          <w:highlight w:val="darkYellow"/>
        </w:rPr>
      </w:pPr>
      <w:r w:rsidRPr="00F933C4">
        <w:rPr>
          <w:rFonts w:eastAsia="Malgun Gothic"/>
          <w:b/>
          <w:bCs/>
          <w:i/>
          <w:highlight w:val="darkYellow"/>
        </w:rPr>
        <w:t xml:space="preserve">Working Assumption </w:t>
      </w:r>
    </w:p>
    <w:p w:rsidR="00F933C4" w:rsidRPr="00F933C4" w:rsidRDefault="00F933C4" w:rsidP="00F933C4">
      <w:pPr>
        <w:snapToGrid w:val="0"/>
        <w:jc w:val="both"/>
        <w:rPr>
          <w:rFonts w:eastAsia="Malgun Gothic"/>
          <w:i/>
        </w:rPr>
      </w:pPr>
      <w:r w:rsidRPr="00F933C4">
        <w:rPr>
          <w:rFonts w:eastAsia="Malgun Gothic"/>
          <w:i/>
        </w:rPr>
        <w:t xml:space="preserve">For common TCI state ID update and activation to provide common QCL information </w:t>
      </w:r>
      <w:r w:rsidRPr="00F933C4">
        <w:rPr>
          <w:rFonts w:eastAsia="Malgun Gothic"/>
          <w:i/>
          <w:lang w:eastAsia="ja-JP"/>
        </w:rPr>
        <w:t xml:space="preserve">at least for UE-dedicated PDCCH/PDSCH </w:t>
      </w:r>
      <w:r w:rsidRPr="00F933C4">
        <w:rPr>
          <w:rFonts w:eastAsia="Malgun Gothic"/>
          <w:i/>
        </w:rPr>
        <w:t xml:space="preserve">and/or common UL TX spatial filter(s) </w:t>
      </w:r>
      <w:r w:rsidRPr="00F933C4">
        <w:rPr>
          <w:rFonts w:eastAsia="Malgun Gothic"/>
          <w:i/>
          <w:lang w:eastAsia="ja-JP"/>
        </w:rPr>
        <w:t xml:space="preserve">at least for UE-dedicated PUSCH/PUCCH </w:t>
      </w:r>
      <w:r w:rsidRPr="00F933C4">
        <w:rPr>
          <w:rFonts w:eastAsia="Malgun Gothic"/>
          <w:i/>
        </w:rPr>
        <w:t xml:space="preserve">across a set of [configured] CCs/BWPs: </w:t>
      </w:r>
    </w:p>
    <w:p w:rsidR="00F933C4" w:rsidRPr="00F933C4" w:rsidRDefault="00F933C4" w:rsidP="00F933C4">
      <w:pPr>
        <w:numPr>
          <w:ilvl w:val="0"/>
          <w:numId w:val="32"/>
        </w:numPr>
        <w:snapToGrid w:val="0"/>
        <w:jc w:val="both"/>
        <w:rPr>
          <w:rFonts w:eastAsia="Malgun Gothic"/>
          <w:i/>
        </w:rPr>
      </w:pPr>
      <w:r w:rsidRPr="00F933C4">
        <w:rPr>
          <w:rFonts w:eastAsia="Malgun Gothic"/>
          <w:i/>
        </w:rPr>
        <w:t>RRC-configured TCI state pool(s) can be configured in the PDSCH configuration (</w:t>
      </w:r>
      <w:r w:rsidRPr="00F933C4">
        <w:rPr>
          <w:rFonts w:eastAsia="Malgun Gothic"/>
          <w:i/>
          <w:iCs/>
        </w:rPr>
        <w:t>PDSCH-Config</w:t>
      </w:r>
      <w:r w:rsidRPr="00F933C4">
        <w:rPr>
          <w:rFonts w:eastAsia="Malgun Gothic"/>
          <w:i/>
        </w:rPr>
        <w:t>) for each BWP /CC as in Rel-15/16</w:t>
      </w:r>
    </w:p>
    <w:p w:rsidR="00F933C4" w:rsidRPr="00F933C4" w:rsidRDefault="00F933C4" w:rsidP="00F933C4">
      <w:pPr>
        <w:numPr>
          <w:ilvl w:val="1"/>
          <w:numId w:val="32"/>
        </w:numPr>
        <w:snapToGrid w:val="0"/>
        <w:jc w:val="both"/>
        <w:rPr>
          <w:rFonts w:eastAsia="Malgun Gothic"/>
          <w:i/>
        </w:rPr>
      </w:pPr>
      <w:r w:rsidRPr="00F933C4">
        <w:rPr>
          <w:i/>
          <w:lang w:eastAsia="zh-CN"/>
        </w:rPr>
        <w:t xml:space="preserve">Note: Such </w:t>
      </w:r>
      <w:r w:rsidRPr="00F933C4">
        <w:rPr>
          <w:rFonts w:eastAsia="Malgun Gothic"/>
          <w:i/>
        </w:rPr>
        <w:t>RRC-configured</w:t>
      </w:r>
      <w:r w:rsidRPr="00F933C4">
        <w:rPr>
          <w:i/>
          <w:lang w:eastAsia="zh-CN"/>
        </w:rPr>
        <w:t xml:space="preserve"> TCI state pool(s) configuration doesn’t imply that separate DL/UL TCI state pool is excluded or supported</w:t>
      </w:r>
    </w:p>
    <w:p w:rsidR="00F933C4" w:rsidRPr="00F933C4" w:rsidRDefault="00F933C4" w:rsidP="00F933C4">
      <w:pPr>
        <w:numPr>
          <w:ilvl w:val="0"/>
          <w:numId w:val="32"/>
        </w:numPr>
        <w:snapToGrid w:val="0"/>
        <w:jc w:val="both"/>
        <w:rPr>
          <w:rFonts w:eastAsia="Malgun Gothic"/>
          <w:i/>
        </w:rPr>
      </w:pPr>
      <w:r w:rsidRPr="00F933C4">
        <w:rPr>
          <w:rFonts w:eastAsia="Malgun Gothic"/>
          <w:i/>
        </w:rPr>
        <w:t>RRC-configured TCI state pool(s) can be absent in the PDSCH configuration (</w:t>
      </w:r>
      <w:r w:rsidRPr="00F933C4">
        <w:rPr>
          <w:rFonts w:eastAsia="Malgun Gothic"/>
          <w:i/>
          <w:iCs/>
        </w:rPr>
        <w:t>PDSCH-Config</w:t>
      </w:r>
      <w:r w:rsidRPr="00F933C4">
        <w:rPr>
          <w:rFonts w:eastAsia="Malgun Gothic"/>
          <w:i/>
        </w:rPr>
        <w:t>) for each BWP/CC, and replaced with a reference to RRC-configured TCI state pool(s) in a reference BWP/CC</w:t>
      </w:r>
    </w:p>
    <w:p w:rsidR="00F933C4" w:rsidRPr="00F933C4" w:rsidRDefault="00F933C4" w:rsidP="00F933C4">
      <w:pPr>
        <w:numPr>
          <w:ilvl w:val="1"/>
          <w:numId w:val="32"/>
        </w:numPr>
        <w:snapToGrid w:val="0"/>
        <w:jc w:val="both"/>
        <w:rPr>
          <w:rFonts w:eastAsia="Malgun Gothic"/>
          <w:i/>
        </w:rPr>
      </w:pPr>
      <w:r w:rsidRPr="00F933C4">
        <w:rPr>
          <w:rFonts w:eastAsia="Malgun Gothic"/>
          <w:i/>
        </w:rPr>
        <w:t>In the PDSCH configuration (</w:t>
      </w:r>
      <w:r w:rsidRPr="00F933C4">
        <w:rPr>
          <w:rFonts w:eastAsia="Malgun Gothic"/>
          <w:i/>
          <w:iCs/>
        </w:rPr>
        <w:t>PDSCH-Config</w:t>
      </w:r>
      <w:r w:rsidRPr="00F933C4">
        <w:rPr>
          <w:rFonts w:eastAsia="Malgun Gothic"/>
          <w:i/>
        </w:rPr>
        <w:t>) of the reference BWP/CC, RRC-configured TCI state pool(s) shall be configured</w:t>
      </w:r>
    </w:p>
    <w:p w:rsidR="00F933C4" w:rsidRPr="00F933C4" w:rsidRDefault="00F933C4" w:rsidP="00F933C4">
      <w:pPr>
        <w:numPr>
          <w:ilvl w:val="1"/>
          <w:numId w:val="32"/>
        </w:numPr>
        <w:tabs>
          <w:tab w:val="num" w:pos="1440"/>
        </w:tabs>
        <w:snapToGrid w:val="0"/>
        <w:jc w:val="both"/>
        <w:rPr>
          <w:rFonts w:eastAsia="Malgun Gothic"/>
          <w:i/>
        </w:rPr>
      </w:pPr>
      <w:r w:rsidRPr="00F933C4">
        <w:rPr>
          <w:rFonts w:eastAsia="Malgun Gothic"/>
          <w:i/>
        </w:rPr>
        <w:t>For a BWP/CC where the PDSCH configuration contains a reference to the RRC-configured TCI state pool(s) in a reference BWP/CC, the UE applies the RRC-configured TCI state pool(s) in the reference BWP/CC</w:t>
      </w:r>
    </w:p>
    <w:p w:rsidR="00F933C4" w:rsidRPr="00F933C4" w:rsidRDefault="00F933C4" w:rsidP="00F933C4">
      <w:pPr>
        <w:numPr>
          <w:ilvl w:val="0"/>
          <w:numId w:val="32"/>
        </w:numPr>
        <w:snapToGrid w:val="0"/>
        <w:jc w:val="both"/>
        <w:rPr>
          <w:rFonts w:eastAsia="Malgun Gothic"/>
          <w:i/>
        </w:rPr>
      </w:pPr>
      <w:r w:rsidRPr="00F933C4">
        <w:rPr>
          <w:i/>
        </w:rPr>
        <w:t>When the BWP/CC ID (</w:t>
      </w:r>
      <w:r w:rsidRPr="00F933C4">
        <w:rPr>
          <w:i/>
          <w:iCs/>
        </w:rPr>
        <w:t>cell</w:t>
      </w:r>
      <w:r w:rsidRPr="00F933C4">
        <w:rPr>
          <w:i/>
        </w:rPr>
        <w:t>) for QCL-Type A/D source RS in a </w:t>
      </w:r>
      <w:r w:rsidRPr="00F933C4">
        <w:rPr>
          <w:i/>
          <w:iCs/>
        </w:rPr>
        <w:t>QCL-Info</w:t>
      </w:r>
      <w:r w:rsidRPr="00F933C4">
        <w:rPr>
          <w:i/>
        </w:rPr>
        <w:t> of the TCI state is absent, the UE assumes that QCL-Type A/D source RS is in the BWP/CC to which the TCI state applies</w:t>
      </w:r>
    </w:p>
    <w:p w:rsidR="00F933C4" w:rsidRPr="00F933C4" w:rsidRDefault="00F933C4" w:rsidP="00F933C4">
      <w:pPr>
        <w:numPr>
          <w:ilvl w:val="0"/>
          <w:numId w:val="32"/>
        </w:numPr>
        <w:snapToGrid w:val="0"/>
        <w:jc w:val="both"/>
        <w:rPr>
          <w:rFonts w:eastAsia="Malgun Gothic"/>
          <w:i/>
        </w:rPr>
      </w:pPr>
      <w:r w:rsidRPr="00F933C4">
        <w:rPr>
          <w:rFonts w:eastAsia="Malgun Gothic"/>
          <w:i/>
        </w:rPr>
        <w:t>Introduce a UE capability to report maximum number of TCI state pools it can support across BWPs and CCs in a band, and the candidate value at least includes 1</w:t>
      </w:r>
    </w:p>
    <w:p w:rsidR="00F933C4" w:rsidRPr="00F933C4" w:rsidRDefault="00F933C4" w:rsidP="00F933C4">
      <w:pPr>
        <w:numPr>
          <w:ilvl w:val="0"/>
          <w:numId w:val="32"/>
        </w:numPr>
        <w:snapToGrid w:val="0"/>
        <w:jc w:val="both"/>
        <w:rPr>
          <w:rFonts w:eastAsia="Malgun Gothic"/>
          <w:i/>
        </w:rPr>
      </w:pPr>
      <w:r w:rsidRPr="00F933C4">
        <w:rPr>
          <w:rFonts w:eastAsia="Malgun Gothic"/>
          <w:i/>
        </w:rPr>
        <w:t>FFS: Introduce a UE capability to report maximum number of configured TCI states that it can support across BWPs and CCs in a band</w:t>
      </w:r>
    </w:p>
    <w:p w:rsidR="00F933C4" w:rsidRPr="00F933C4" w:rsidRDefault="00F933C4" w:rsidP="00F933C4">
      <w:pPr>
        <w:numPr>
          <w:ilvl w:val="0"/>
          <w:numId w:val="32"/>
        </w:numPr>
        <w:snapToGrid w:val="0"/>
        <w:jc w:val="both"/>
        <w:rPr>
          <w:rFonts w:eastAsia="Malgun Gothic"/>
          <w:i/>
        </w:rPr>
      </w:pPr>
      <w:r w:rsidRPr="00F933C4">
        <w:rPr>
          <w:rFonts w:eastAsia="Malgun Gothic"/>
          <w:i/>
        </w:rPr>
        <w:t>FFS: How to define reference BWP/CC</w:t>
      </w:r>
    </w:p>
    <w:p w:rsidR="001C21BF" w:rsidRDefault="001C21BF" w:rsidP="00A70FC6">
      <w:pPr>
        <w:autoSpaceDE w:val="0"/>
        <w:autoSpaceDN w:val="0"/>
        <w:snapToGrid w:val="0"/>
        <w:jc w:val="both"/>
        <w:rPr>
          <w:rFonts w:eastAsiaTheme="minorEastAsia"/>
          <w:i/>
          <w:szCs w:val="20"/>
          <w:lang w:eastAsia="zh-CN"/>
        </w:rPr>
      </w:pPr>
    </w:p>
    <w:p w:rsidR="006363CA" w:rsidRDefault="006363CA" w:rsidP="00A70FC6">
      <w:pPr>
        <w:autoSpaceDE w:val="0"/>
        <w:autoSpaceDN w:val="0"/>
        <w:snapToGrid w:val="0"/>
        <w:jc w:val="both"/>
        <w:rPr>
          <w:rFonts w:eastAsiaTheme="minorEastAsia"/>
          <w:i/>
          <w:szCs w:val="20"/>
          <w:lang w:eastAsia="zh-CN"/>
        </w:rPr>
      </w:pPr>
    </w:p>
    <w:p w:rsidR="006363CA" w:rsidRPr="006363CA" w:rsidRDefault="006363CA" w:rsidP="006363CA">
      <w:pPr>
        <w:rPr>
          <w:rFonts w:cs="Times"/>
          <w:i/>
          <w:szCs w:val="22"/>
          <w:lang w:eastAsia="zh-CN"/>
        </w:rPr>
      </w:pPr>
      <w:r w:rsidRPr="006363CA">
        <w:rPr>
          <w:rStyle w:val="af"/>
          <w:rFonts w:cs="Times"/>
          <w:i/>
          <w:color w:val="000000"/>
          <w:szCs w:val="22"/>
          <w:highlight w:val="green"/>
        </w:rPr>
        <w:t>Agreement</w:t>
      </w:r>
    </w:p>
    <w:p w:rsidR="006363CA" w:rsidRPr="006363CA" w:rsidRDefault="006363CA" w:rsidP="006363CA">
      <w:pPr>
        <w:jc w:val="both"/>
        <w:rPr>
          <w:rFonts w:cs="Times"/>
          <w:i/>
          <w:szCs w:val="22"/>
        </w:rPr>
      </w:pPr>
      <w:r w:rsidRPr="006363CA">
        <w:rPr>
          <w:rFonts w:cs="Times"/>
          <w:i/>
          <w:szCs w:val="22"/>
        </w:rPr>
        <w:t>On Rel-17 unified TCI,</w:t>
      </w:r>
      <w:r w:rsidRPr="006363CA">
        <w:rPr>
          <w:rStyle w:val="apple-converted-space"/>
          <w:rFonts w:cs="Times"/>
          <w:i/>
          <w:szCs w:val="22"/>
        </w:rPr>
        <w:t> </w:t>
      </w:r>
      <w:r w:rsidRPr="006363CA">
        <w:rPr>
          <w:rFonts w:cs="Times"/>
          <w:i/>
          <w:szCs w:val="22"/>
        </w:rPr>
        <w:t>in RAN1#106-e, for M&gt;1 and/or N&gt;1:</w:t>
      </w:r>
    </w:p>
    <w:p w:rsidR="006363CA" w:rsidRPr="006363CA" w:rsidRDefault="006363CA" w:rsidP="006363CA">
      <w:pPr>
        <w:numPr>
          <w:ilvl w:val="0"/>
          <w:numId w:val="33"/>
        </w:numPr>
        <w:rPr>
          <w:rFonts w:cs="Times"/>
          <w:i/>
          <w:szCs w:val="22"/>
        </w:rPr>
      </w:pPr>
      <w:r w:rsidRPr="006363CA">
        <w:rPr>
          <w:rFonts w:cs="Times"/>
          <w:i/>
          <w:szCs w:val="22"/>
        </w:rPr>
        <w:t>Identify and agree on use cases </w:t>
      </w:r>
    </w:p>
    <w:p w:rsidR="006363CA" w:rsidRPr="006363CA" w:rsidRDefault="006363CA" w:rsidP="006363CA">
      <w:pPr>
        <w:numPr>
          <w:ilvl w:val="0"/>
          <w:numId w:val="33"/>
        </w:numPr>
        <w:rPr>
          <w:rFonts w:cs="Times"/>
          <w:i/>
          <w:szCs w:val="22"/>
        </w:rPr>
      </w:pPr>
      <w:r w:rsidRPr="006363CA">
        <w:rPr>
          <w:rFonts w:cs="Times"/>
          <w:i/>
          <w:szCs w:val="22"/>
        </w:rPr>
        <w:t>Decide whether to support M&gt;1 and/or N&gt;1, and if so, the maximum value of M and/or N</w:t>
      </w:r>
    </w:p>
    <w:p w:rsidR="006363CA" w:rsidRPr="006363CA" w:rsidRDefault="006363CA" w:rsidP="006363CA">
      <w:pPr>
        <w:numPr>
          <w:ilvl w:val="0"/>
          <w:numId w:val="33"/>
        </w:numPr>
        <w:rPr>
          <w:rFonts w:cs="Times"/>
          <w:i/>
          <w:szCs w:val="22"/>
        </w:rPr>
      </w:pPr>
      <w:r w:rsidRPr="006363CA">
        <w:rPr>
          <w:rFonts w:cs="Times"/>
          <w:i/>
          <w:szCs w:val="22"/>
        </w:rPr>
        <w:lastRenderedPageBreak/>
        <w:t>If supported, identify feasible candidate schemes for beam indication signaling mechanism (including TCI state activation)</w:t>
      </w:r>
    </w:p>
    <w:p w:rsidR="006363CA" w:rsidRPr="006363CA" w:rsidRDefault="006363CA" w:rsidP="006363CA">
      <w:pPr>
        <w:jc w:val="both"/>
        <w:rPr>
          <w:rFonts w:cs="Times"/>
          <w:i/>
          <w:szCs w:val="22"/>
        </w:rPr>
      </w:pPr>
      <w:r w:rsidRPr="006363CA">
        <w:rPr>
          <w:rFonts w:cs="Times"/>
          <w:i/>
          <w:szCs w:val="22"/>
        </w:rPr>
        <w:t>Note:</w:t>
      </w:r>
    </w:p>
    <w:p w:rsidR="006363CA" w:rsidRPr="006363CA" w:rsidRDefault="006363CA" w:rsidP="006363CA">
      <w:pPr>
        <w:numPr>
          <w:ilvl w:val="0"/>
          <w:numId w:val="34"/>
        </w:numPr>
        <w:rPr>
          <w:rFonts w:cs="Times"/>
          <w:i/>
          <w:szCs w:val="22"/>
        </w:rPr>
      </w:pPr>
      <w:r w:rsidRPr="006363CA">
        <w:rPr>
          <w:rFonts w:cs="Times"/>
          <w:i/>
          <w:szCs w:val="22"/>
        </w:rPr>
        <w:t>Previous agreement in RAN1#104b-e that remaining unused DCI fields and codepoints are reserved in R17 are not to be reverted.</w:t>
      </w:r>
    </w:p>
    <w:p w:rsidR="006363CA" w:rsidRPr="004014B9" w:rsidRDefault="006363CA" w:rsidP="006363CA">
      <w:pPr>
        <w:numPr>
          <w:ilvl w:val="0"/>
          <w:numId w:val="34"/>
        </w:numPr>
        <w:rPr>
          <w:rFonts w:cs="Times"/>
          <w:i/>
          <w:szCs w:val="22"/>
        </w:rPr>
      </w:pPr>
      <w:r w:rsidRPr="006363CA">
        <w:rPr>
          <w:rFonts w:cs="Times"/>
          <w:i/>
          <w:szCs w:val="22"/>
        </w:rPr>
        <w:t>The use case of simultaneous UL transmission from multiple UE panels are not to be considered in Rel-17 as it is out of scope</w:t>
      </w:r>
    </w:p>
    <w:p w:rsidR="004014B9" w:rsidRPr="006363CA" w:rsidRDefault="004014B9" w:rsidP="004014B9">
      <w:pPr>
        <w:ind w:left="720"/>
        <w:rPr>
          <w:rFonts w:cs="Times"/>
          <w:i/>
          <w:szCs w:val="22"/>
        </w:rPr>
      </w:pPr>
    </w:p>
    <w:p w:rsidR="006363CA" w:rsidRDefault="006363CA" w:rsidP="00A70FC6">
      <w:pPr>
        <w:autoSpaceDE w:val="0"/>
        <w:autoSpaceDN w:val="0"/>
        <w:snapToGrid w:val="0"/>
        <w:jc w:val="both"/>
        <w:rPr>
          <w:rFonts w:eastAsiaTheme="minorEastAsia"/>
          <w:i/>
          <w:szCs w:val="20"/>
          <w:lang w:eastAsia="zh-CN"/>
        </w:rPr>
      </w:pPr>
    </w:p>
    <w:p w:rsidR="004014B9" w:rsidRPr="00E167D1" w:rsidRDefault="004014B9" w:rsidP="004014B9">
      <w:pPr>
        <w:snapToGrid w:val="0"/>
        <w:rPr>
          <w:i/>
          <w:szCs w:val="20"/>
        </w:rPr>
      </w:pPr>
      <w:r w:rsidRPr="00E167D1">
        <w:rPr>
          <w:b/>
          <w:bCs/>
          <w:i/>
          <w:szCs w:val="20"/>
          <w:highlight w:val="green"/>
        </w:rPr>
        <w:t>Agreement</w:t>
      </w:r>
    </w:p>
    <w:p w:rsidR="004014B9" w:rsidRPr="00E167D1" w:rsidRDefault="004014B9" w:rsidP="004014B9">
      <w:pPr>
        <w:snapToGrid w:val="0"/>
        <w:jc w:val="both"/>
        <w:rPr>
          <w:i/>
          <w:szCs w:val="20"/>
        </w:rPr>
      </w:pPr>
      <w:r w:rsidRPr="00E167D1">
        <w:rPr>
          <w:i/>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rsidR="004014B9" w:rsidRPr="00E167D1" w:rsidRDefault="004014B9" w:rsidP="004014B9">
      <w:pPr>
        <w:pStyle w:val="af5"/>
        <w:numPr>
          <w:ilvl w:val="0"/>
          <w:numId w:val="27"/>
        </w:numPr>
        <w:snapToGrid w:val="0"/>
        <w:spacing w:after="0" w:line="240" w:lineRule="auto"/>
        <w:contextualSpacing w:val="0"/>
        <w:jc w:val="both"/>
        <w:rPr>
          <w:rFonts w:ascii="Times New Roman" w:hAnsi="Times New Roman"/>
          <w:i/>
          <w:sz w:val="20"/>
          <w:szCs w:val="20"/>
        </w:rPr>
      </w:pPr>
      <w:r w:rsidRPr="00E167D1">
        <w:rPr>
          <w:rFonts w:ascii="Times New Roman" w:hAnsi="Times New Roman"/>
          <w:i/>
          <w:sz w:val="20"/>
          <w:szCs w:val="20"/>
        </w:rPr>
        <w:t xml:space="preserve">Alt1. Rel-15/16 TCI state update signaling/configuration mechanism(s) are reused to update/configure the Rel-17 TCI state </w:t>
      </w:r>
    </w:p>
    <w:p w:rsidR="004014B9" w:rsidRPr="00E167D1" w:rsidRDefault="004014B9" w:rsidP="004014B9">
      <w:pPr>
        <w:pStyle w:val="af5"/>
        <w:numPr>
          <w:ilvl w:val="0"/>
          <w:numId w:val="27"/>
        </w:numPr>
        <w:snapToGrid w:val="0"/>
        <w:spacing w:after="0" w:line="240" w:lineRule="auto"/>
        <w:contextualSpacing w:val="0"/>
        <w:jc w:val="both"/>
        <w:rPr>
          <w:rFonts w:ascii="Times New Roman" w:hAnsi="Times New Roman"/>
          <w:i/>
          <w:sz w:val="20"/>
          <w:szCs w:val="20"/>
        </w:rPr>
      </w:pPr>
      <w:r w:rsidRPr="00E167D1">
        <w:rPr>
          <w:rFonts w:ascii="Times New Roman" w:hAnsi="Times New Roman"/>
          <w:i/>
          <w:sz w:val="20"/>
          <w:szCs w:val="20"/>
        </w:rPr>
        <w:t>Alt2. Rel-17 TCI state update signaling/configuration mechanism(s) are used, e.g. with Rel-17 MAC-CE/DCI-based beam indication for Rel-17 joint/separate TCI</w:t>
      </w:r>
    </w:p>
    <w:p w:rsidR="004014B9" w:rsidRPr="00E167D1" w:rsidRDefault="004014B9" w:rsidP="004014B9">
      <w:pPr>
        <w:snapToGrid w:val="0"/>
        <w:jc w:val="both"/>
        <w:rPr>
          <w:i/>
          <w:szCs w:val="20"/>
        </w:rPr>
      </w:pPr>
      <w:r w:rsidRPr="00E167D1">
        <w:rPr>
          <w:i/>
          <w:szCs w:val="20"/>
        </w:rPr>
        <w:t>Note: The DL RS includes CSI-RS and DMRS for PDSCH or PDCCH</w:t>
      </w:r>
    </w:p>
    <w:p w:rsidR="004014B9" w:rsidRPr="00E167D1" w:rsidRDefault="004014B9" w:rsidP="004014B9">
      <w:pPr>
        <w:snapToGrid w:val="0"/>
        <w:jc w:val="both"/>
        <w:rPr>
          <w:i/>
          <w:szCs w:val="20"/>
        </w:rPr>
      </w:pPr>
      <w:r w:rsidRPr="00E167D1">
        <w:rPr>
          <w:i/>
          <w:szCs w:val="20"/>
        </w:rPr>
        <w:t>Note: For some channels/signals, only one of the above two alternatives may apply (to be discussed).</w:t>
      </w:r>
    </w:p>
    <w:p w:rsidR="00F933C4" w:rsidRDefault="00F933C4" w:rsidP="00A70FC6">
      <w:pPr>
        <w:autoSpaceDE w:val="0"/>
        <w:autoSpaceDN w:val="0"/>
        <w:snapToGrid w:val="0"/>
        <w:jc w:val="both"/>
        <w:rPr>
          <w:rFonts w:eastAsiaTheme="minorEastAsia"/>
          <w:i/>
          <w:szCs w:val="20"/>
          <w:lang w:eastAsia="zh-CN"/>
        </w:rPr>
      </w:pPr>
    </w:p>
    <w:p w:rsidR="003B6134" w:rsidRPr="001D51E8" w:rsidRDefault="0045141F" w:rsidP="00AB4C0F">
      <w:pPr>
        <w:jc w:val="both"/>
        <w:rPr>
          <w:rFonts w:eastAsiaTheme="minorEastAsia"/>
          <w:lang w:eastAsia="zh-CN"/>
        </w:rPr>
      </w:pPr>
      <w:r>
        <w:rPr>
          <w:rFonts w:eastAsia="宋体" w:hint="eastAsia"/>
          <w:lang w:eastAsia="zh-CN"/>
        </w:rPr>
        <w:t xml:space="preserve">In RAN1#104-e meeting, joint DL/UL TCI was defined as </w:t>
      </w:r>
      <w:r>
        <w:rPr>
          <w:rFonts w:eastAsiaTheme="minorEastAsia" w:hint="eastAsia"/>
          <w:szCs w:val="20"/>
          <w:lang w:eastAsia="zh-CN"/>
        </w:rPr>
        <w:t>a</w:t>
      </w:r>
      <w:r>
        <w:rPr>
          <w:szCs w:val="20"/>
        </w:rPr>
        <w:t xml:space="preserve"> TCI refer</w:t>
      </w:r>
      <w:r>
        <w:rPr>
          <w:rFonts w:eastAsiaTheme="minorEastAsia" w:hint="eastAsia"/>
          <w:szCs w:val="20"/>
          <w:lang w:eastAsia="zh-CN"/>
        </w:rPr>
        <w:t>ring</w:t>
      </w:r>
      <w:r>
        <w:rPr>
          <w:szCs w:val="20"/>
        </w:rPr>
        <w:t xml:space="preserve"> to at least </w:t>
      </w:r>
      <w:r>
        <w:rPr>
          <w:rFonts w:eastAsia="DengXian"/>
          <w:bCs/>
          <w:szCs w:val="20"/>
          <w:lang w:eastAsia="ko-KR"/>
        </w:rPr>
        <w:t>a common source reference RS used for determining both the DL QCL information and the UL TX spatial filter</w:t>
      </w:r>
      <w:r>
        <w:rPr>
          <w:rFonts w:eastAsiaTheme="minorEastAsia" w:hint="eastAsia"/>
          <w:szCs w:val="20"/>
          <w:lang w:eastAsia="zh-CN"/>
        </w:rPr>
        <w:t>. And separate DL/UL TCI was defined as distinct DL TCI and UL TCI.</w:t>
      </w:r>
      <w:r w:rsidR="00250D69">
        <w:rPr>
          <w:rFonts w:eastAsia="宋体" w:hint="eastAsia"/>
          <w:lang w:eastAsia="zh-CN"/>
        </w:rPr>
        <w:t xml:space="preserve"> </w:t>
      </w:r>
      <w:r w:rsidR="008D0496">
        <w:rPr>
          <w:rFonts w:eastAsiaTheme="minorEastAsia" w:hint="eastAsia"/>
          <w:lang w:eastAsia="zh-CN"/>
        </w:rPr>
        <w:t xml:space="preserve">Regarding to the TCI state pool configuration via RRC, the following two alternatives have been </w:t>
      </w:r>
      <w:r w:rsidR="008D0496">
        <w:rPr>
          <w:rFonts w:eastAsiaTheme="minorEastAsia"/>
          <w:lang w:eastAsia="zh-CN"/>
        </w:rPr>
        <w:t>considered</w:t>
      </w:r>
      <w:r w:rsidR="008D0496">
        <w:rPr>
          <w:rFonts w:eastAsiaTheme="minorEastAsia" w:hint="eastAsia"/>
          <w:lang w:eastAsia="zh-CN"/>
        </w:rPr>
        <w:t>:</w:t>
      </w:r>
    </w:p>
    <w:p w:rsidR="0045141F" w:rsidRPr="0045141F" w:rsidRDefault="0045141F" w:rsidP="00AB4C0F">
      <w:pPr>
        <w:jc w:val="both"/>
        <w:rPr>
          <w:rFonts w:eastAsia="宋体"/>
          <w:lang w:eastAsia="zh-CN"/>
        </w:rPr>
      </w:pPr>
    </w:p>
    <w:p w:rsidR="00AB4C0F" w:rsidRDefault="00AB4C0F" w:rsidP="00AB4C0F">
      <w:pPr>
        <w:jc w:val="both"/>
        <w:rPr>
          <w:rFonts w:eastAsia="宋体"/>
          <w:lang w:eastAsia="zh-CN"/>
        </w:rPr>
      </w:pPr>
      <w:r>
        <w:rPr>
          <w:rFonts w:eastAsia="宋体" w:hint="eastAsia"/>
          <w:lang w:eastAsia="zh-CN"/>
        </w:rPr>
        <w:t>Alt-1: The same pool of joint DL/UL TCI states is also used for separate beam indication</w:t>
      </w:r>
    </w:p>
    <w:p w:rsidR="00AB4C0F" w:rsidRDefault="00AB4C0F" w:rsidP="00AB4C0F">
      <w:pPr>
        <w:jc w:val="both"/>
        <w:rPr>
          <w:rFonts w:eastAsia="宋体"/>
          <w:lang w:eastAsia="zh-CN"/>
        </w:rPr>
      </w:pPr>
      <w:r>
        <w:rPr>
          <w:rFonts w:eastAsia="宋体" w:hint="eastAsia"/>
          <w:lang w:eastAsia="zh-CN"/>
        </w:rPr>
        <w:t>Alt-2: The same pool of joint DL/UL TCI states is used for separate DL beam indication, and a specific pool of UL TCI states is used for separate UL beam indication</w:t>
      </w:r>
    </w:p>
    <w:p w:rsidR="00AB4C0F" w:rsidRDefault="00AB4C0F" w:rsidP="00AB4C0F">
      <w:pPr>
        <w:jc w:val="both"/>
        <w:rPr>
          <w:rFonts w:eastAsia="宋体"/>
          <w:lang w:eastAsia="zh-CN"/>
        </w:rPr>
      </w:pPr>
    </w:p>
    <w:p w:rsidR="00A60BDB" w:rsidRDefault="00A60BDB" w:rsidP="00AB4C0F">
      <w:pPr>
        <w:jc w:val="both"/>
        <w:rPr>
          <w:rFonts w:eastAsia="宋体"/>
          <w:lang w:eastAsia="zh-CN"/>
        </w:rPr>
      </w:pPr>
      <w:r>
        <w:rPr>
          <w:rFonts w:eastAsia="宋体" w:hint="eastAsia"/>
          <w:lang w:eastAsia="zh-CN"/>
        </w:rPr>
        <w:t xml:space="preserve">In our opinion, the main difference between Alt-1 and Alt-2 lies in MAC-CE activation signaling when separate </w:t>
      </w:r>
      <w:r w:rsidR="007172BF">
        <w:rPr>
          <w:rFonts w:eastAsia="宋体" w:hint="eastAsia"/>
          <w:lang w:eastAsia="zh-CN"/>
        </w:rPr>
        <w:t xml:space="preserve">DL/UL </w:t>
      </w:r>
      <w:r>
        <w:rPr>
          <w:rFonts w:eastAsia="宋体" w:hint="eastAsia"/>
          <w:lang w:eastAsia="zh-CN"/>
        </w:rPr>
        <w:t xml:space="preserve">TCI is configured by NW. </w:t>
      </w:r>
      <w:r w:rsidR="008D0496">
        <w:rPr>
          <w:rFonts w:eastAsia="宋体" w:hint="eastAsia"/>
          <w:lang w:eastAsia="zh-CN"/>
        </w:rPr>
        <w:t>There is a conclusion in RAN1#105-e meeting that f</w:t>
      </w:r>
      <w:r w:rsidR="008D0496" w:rsidRPr="000C5E05">
        <w:rPr>
          <w:szCs w:val="20"/>
        </w:rPr>
        <w:t xml:space="preserve">or a UE configured with both joint TCI and separate DL/UL TCI, </w:t>
      </w:r>
      <w:r w:rsidR="008D0496">
        <w:rPr>
          <w:szCs w:val="20"/>
        </w:rPr>
        <w:t>c</w:t>
      </w:r>
      <w:r w:rsidR="008D0496">
        <w:t>onfiguration of j</w:t>
      </w:r>
      <w:r w:rsidR="008D0496" w:rsidRPr="00F14693">
        <w:t>oint TCI or separate DL/UL TCI</w:t>
      </w:r>
      <w:r w:rsidR="008D0496">
        <w:t xml:space="preserve"> is based on RRC signaling</w:t>
      </w:r>
      <w:r w:rsidR="008D0496">
        <w:rPr>
          <w:rFonts w:eastAsiaTheme="minorEastAsia" w:hint="eastAsia"/>
          <w:lang w:eastAsia="zh-CN"/>
        </w:rPr>
        <w:t xml:space="preserve">. </w:t>
      </w:r>
      <w:r w:rsidR="008D0496">
        <w:rPr>
          <w:rFonts w:eastAsia="宋体" w:hint="eastAsia"/>
          <w:lang w:eastAsia="zh-CN"/>
        </w:rPr>
        <w:t xml:space="preserve">When </w:t>
      </w:r>
      <w:r w:rsidR="00675132">
        <w:rPr>
          <w:rFonts w:eastAsia="宋体" w:hint="eastAsia"/>
          <w:lang w:eastAsia="zh-CN"/>
        </w:rPr>
        <w:t xml:space="preserve">only </w:t>
      </w:r>
      <w:r w:rsidR="008D0496">
        <w:rPr>
          <w:rFonts w:eastAsia="宋体" w:hint="eastAsia"/>
          <w:lang w:eastAsia="zh-CN"/>
        </w:rPr>
        <w:t>separate TCI is configured by RRC, a</w:t>
      </w:r>
      <w:r>
        <w:rPr>
          <w:rFonts w:eastAsia="宋体" w:hint="eastAsia"/>
          <w:lang w:eastAsia="zh-CN"/>
        </w:rPr>
        <w:t xml:space="preserve">s shown in the agreement, each codepoint may correspond to one (UL or DL) or two (UL+DL) TCI state indices. For Alt-2, TCI state pool index would be used to identify which pool the activated TCI state belongs to. This pool index </w:t>
      </w:r>
      <w:r>
        <w:rPr>
          <w:rFonts w:eastAsia="宋体"/>
          <w:lang w:eastAsia="zh-CN"/>
        </w:rPr>
        <w:t xml:space="preserve">is not needed for Alt-1. </w:t>
      </w:r>
      <w:r w:rsidR="00B631D7">
        <w:rPr>
          <w:rFonts w:eastAsia="宋体" w:hint="eastAsia"/>
          <w:lang w:eastAsia="zh-CN"/>
        </w:rPr>
        <w:t xml:space="preserve">If the total number of TCI states of Alt-2 is the same as that of Alt-1, the MAC-CE signaling overhead is a bit larger than </w:t>
      </w:r>
      <w:r w:rsidR="00B631D7">
        <w:rPr>
          <w:rFonts w:eastAsia="宋体"/>
          <w:lang w:eastAsia="zh-CN"/>
        </w:rPr>
        <w:t>that</w:t>
      </w:r>
      <w:r w:rsidR="00B631D7">
        <w:rPr>
          <w:rFonts w:eastAsia="宋体" w:hint="eastAsia"/>
          <w:lang w:eastAsia="zh-CN"/>
        </w:rPr>
        <w:t xml:space="preserve"> of Alt-1. Therefore, we slightly prefer to use a single TCI state pool for beam indication in Rel-17.</w:t>
      </w:r>
      <w:r>
        <w:rPr>
          <w:rFonts w:eastAsia="宋体" w:hint="eastAsia"/>
          <w:lang w:eastAsia="zh-CN"/>
        </w:rPr>
        <w:t xml:space="preserve"> </w:t>
      </w:r>
    </w:p>
    <w:p w:rsidR="00F933C4" w:rsidRPr="00B631D7" w:rsidRDefault="00F933C4" w:rsidP="00A70FC6">
      <w:pPr>
        <w:autoSpaceDE w:val="0"/>
        <w:autoSpaceDN w:val="0"/>
        <w:snapToGrid w:val="0"/>
        <w:jc w:val="both"/>
        <w:rPr>
          <w:rFonts w:eastAsiaTheme="minorEastAsia"/>
          <w:i/>
          <w:szCs w:val="20"/>
          <w:lang w:eastAsia="zh-CN"/>
        </w:rPr>
      </w:pPr>
    </w:p>
    <w:p w:rsidR="00902609" w:rsidRPr="009158A2" w:rsidRDefault="00902609" w:rsidP="00902609">
      <w:pPr>
        <w:pStyle w:val="a0"/>
        <w:rPr>
          <w:rFonts w:eastAsia="宋体"/>
          <w:b/>
          <w:i/>
          <w:szCs w:val="20"/>
          <w:lang w:val="sv-SE" w:eastAsia="zh-CN"/>
        </w:rPr>
      </w:pPr>
      <w:r>
        <w:rPr>
          <w:rFonts w:eastAsia="宋体" w:hint="eastAsia"/>
          <w:b/>
          <w:i/>
          <w:szCs w:val="20"/>
          <w:lang w:val="sv-SE" w:eastAsia="zh-CN"/>
        </w:rPr>
        <w:t>Proposal-1</w:t>
      </w:r>
      <w:r w:rsidRPr="00E77A5D">
        <w:rPr>
          <w:rFonts w:eastAsia="宋体" w:hint="eastAsia"/>
          <w:b/>
          <w:i/>
          <w:szCs w:val="20"/>
          <w:lang w:val="sv-SE" w:eastAsia="zh-CN"/>
        </w:rPr>
        <w:t>:</w:t>
      </w:r>
      <w:r>
        <w:rPr>
          <w:rFonts w:eastAsia="宋体" w:hint="eastAsia"/>
          <w:b/>
          <w:i/>
          <w:szCs w:val="20"/>
          <w:lang w:val="sv-SE" w:eastAsia="zh-CN"/>
        </w:rPr>
        <w:t xml:space="preserve">A single TCI state pool is preferred in Rel-17 for joint/separate beam indciation. </w:t>
      </w:r>
    </w:p>
    <w:p w:rsidR="00AF6E0C" w:rsidRDefault="00AF6E0C" w:rsidP="00AF6E0C">
      <w:pPr>
        <w:jc w:val="both"/>
        <w:rPr>
          <w:rFonts w:eastAsia="宋体"/>
          <w:lang w:eastAsia="zh-CN"/>
        </w:rPr>
      </w:pPr>
    </w:p>
    <w:p w:rsidR="00AF6E0C" w:rsidRDefault="00031366" w:rsidP="00AF6E0C">
      <w:pPr>
        <w:jc w:val="both"/>
        <w:rPr>
          <w:rFonts w:eastAsia="宋体"/>
          <w:lang w:eastAsia="zh-CN"/>
        </w:rPr>
      </w:pPr>
      <w:r>
        <w:rPr>
          <w:rFonts w:eastAsia="宋体" w:hint="eastAsia"/>
          <w:lang w:eastAsia="zh-CN"/>
        </w:rPr>
        <w:t>I</w:t>
      </w:r>
      <w:r w:rsidR="00562DB7">
        <w:rPr>
          <w:rFonts w:eastAsia="宋体" w:hint="eastAsia"/>
          <w:lang w:eastAsia="zh-CN"/>
        </w:rPr>
        <w:t xml:space="preserve">n Rel-16, the PC parameters are </w:t>
      </w:r>
      <w:r w:rsidR="008F718D">
        <w:rPr>
          <w:rFonts w:eastAsia="宋体" w:hint="eastAsia"/>
          <w:lang w:eastAsia="zh-CN"/>
        </w:rPr>
        <w:t>configured per SRS resource set instead of per SRS resource.</w:t>
      </w:r>
      <w:r w:rsidR="00792534">
        <w:rPr>
          <w:rFonts w:eastAsia="宋体" w:hint="eastAsia"/>
          <w:lang w:eastAsia="zh-CN"/>
        </w:rPr>
        <w:t xml:space="preserve"> </w:t>
      </w:r>
      <w:r w:rsidR="00012BCF">
        <w:rPr>
          <w:rFonts w:eastAsia="宋体" w:hint="eastAsia"/>
          <w:lang w:eastAsia="zh-CN"/>
        </w:rPr>
        <w:t xml:space="preserve">The motivation is </w:t>
      </w:r>
      <w:r w:rsidR="00012BCF">
        <w:rPr>
          <w:rFonts w:eastAsia="宋体"/>
          <w:lang w:eastAsia="zh-CN"/>
        </w:rPr>
        <w:t>that</w:t>
      </w:r>
      <w:r w:rsidR="00012BCF">
        <w:rPr>
          <w:rFonts w:eastAsia="宋体" w:hint="eastAsia"/>
          <w:lang w:eastAsia="zh-CN"/>
        </w:rPr>
        <w:t xml:space="preserve"> all the SRS resources within a set are </w:t>
      </w:r>
      <w:r w:rsidR="0051547D">
        <w:rPr>
          <w:rFonts w:eastAsia="宋体" w:hint="eastAsia"/>
          <w:lang w:eastAsia="zh-CN"/>
        </w:rPr>
        <w:t xml:space="preserve">generally </w:t>
      </w:r>
      <w:r w:rsidR="0051547D">
        <w:rPr>
          <w:rFonts w:eastAsia="宋体"/>
          <w:lang w:eastAsia="zh-CN"/>
        </w:rPr>
        <w:t>considered</w:t>
      </w:r>
      <w:r w:rsidR="0051547D">
        <w:rPr>
          <w:rFonts w:eastAsia="宋体" w:hint="eastAsia"/>
          <w:lang w:eastAsia="zh-CN"/>
        </w:rPr>
        <w:t xml:space="preserve"> to be </w:t>
      </w:r>
      <w:r w:rsidR="00012BCF">
        <w:rPr>
          <w:rFonts w:eastAsia="宋体" w:hint="eastAsia"/>
          <w:lang w:eastAsia="zh-CN"/>
        </w:rPr>
        <w:t xml:space="preserve">transmitted from the same panel or to the same TRP. Then the same receiving power is </w:t>
      </w:r>
      <w:r w:rsidR="00012BCF">
        <w:rPr>
          <w:rFonts w:eastAsia="宋体"/>
          <w:lang w:eastAsia="zh-CN"/>
        </w:rPr>
        <w:t>expected</w:t>
      </w:r>
      <w:r w:rsidR="00012BCF">
        <w:rPr>
          <w:rFonts w:eastAsia="宋体" w:hint="eastAsia"/>
          <w:lang w:eastAsia="zh-CN"/>
        </w:rPr>
        <w:t xml:space="preserve">. Therefore, there is no need to configure PC parameters in the resource level. However, in </w:t>
      </w:r>
      <w:r w:rsidR="00D245E6">
        <w:rPr>
          <w:rFonts w:eastAsia="宋体" w:hint="eastAsia"/>
          <w:lang w:eastAsia="zh-CN"/>
        </w:rPr>
        <w:t xml:space="preserve">Rel-17, </w:t>
      </w:r>
      <w:r w:rsidR="00012BCF">
        <w:rPr>
          <w:rFonts w:eastAsia="宋体" w:hint="eastAsia"/>
          <w:lang w:eastAsia="zh-CN"/>
        </w:rPr>
        <w:t xml:space="preserve">a unified framework is </w:t>
      </w:r>
      <w:r w:rsidR="00012BCF">
        <w:rPr>
          <w:rFonts w:eastAsia="宋体"/>
          <w:lang w:eastAsia="zh-CN"/>
        </w:rPr>
        <w:t>preferred</w:t>
      </w:r>
      <w:r w:rsidR="002F722D">
        <w:rPr>
          <w:rFonts w:eastAsia="宋体" w:hint="eastAsia"/>
          <w:lang w:eastAsia="zh-CN"/>
        </w:rPr>
        <w:t xml:space="preserve">, where the configuration for SRS should be aligned with </w:t>
      </w:r>
      <w:r w:rsidR="002F722D">
        <w:rPr>
          <w:rFonts w:eastAsia="宋体"/>
          <w:lang w:eastAsia="zh-CN"/>
        </w:rPr>
        <w:t>that</w:t>
      </w:r>
      <w:r w:rsidR="002F722D">
        <w:rPr>
          <w:rFonts w:eastAsia="宋体" w:hint="eastAsia"/>
          <w:lang w:eastAsia="zh-CN"/>
        </w:rPr>
        <w:t xml:space="preserve"> for PUSCH and PUCCH.</w:t>
      </w:r>
      <w:r w:rsidR="00696DD8">
        <w:rPr>
          <w:rFonts w:eastAsia="宋体" w:hint="eastAsia"/>
          <w:lang w:eastAsia="zh-CN"/>
        </w:rPr>
        <w:t xml:space="preserve"> </w:t>
      </w:r>
      <w:r w:rsidR="00AF6E0C">
        <w:rPr>
          <w:rFonts w:eastAsia="宋体" w:hint="eastAsia"/>
          <w:lang w:eastAsia="zh-CN"/>
        </w:rPr>
        <w:t xml:space="preserve">So the PC parameters </w:t>
      </w:r>
      <w:r w:rsidR="00D245E6">
        <w:rPr>
          <w:rFonts w:eastAsia="宋体" w:hint="eastAsia"/>
          <w:lang w:eastAsia="zh-CN"/>
        </w:rPr>
        <w:t xml:space="preserve">for </w:t>
      </w:r>
      <w:r w:rsidR="002F722D">
        <w:rPr>
          <w:rFonts w:eastAsia="宋体" w:hint="eastAsia"/>
          <w:lang w:eastAsia="zh-CN"/>
        </w:rPr>
        <w:t xml:space="preserve">SRS </w:t>
      </w:r>
      <w:r w:rsidR="00AF6E0C">
        <w:rPr>
          <w:rFonts w:eastAsia="宋体" w:hint="eastAsia"/>
          <w:lang w:eastAsia="zh-CN"/>
        </w:rPr>
        <w:t xml:space="preserve">should </w:t>
      </w:r>
      <w:r w:rsidR="008105DB">
        <w:rPr>
          <w:rFonts w:eastAsia="宋体" w:hint="eastAsia"/>
          <w:lang w:eastAsia="zh-CN"/>
        </w:rPr>
        <w:t>also be associated with UL or joint TCI state</w:t>
      </w:r>
      <w:r w:rsidR="00AF6E0C">
        <w:rPr>
          <w:rFonts w:eastAsia="宋体" w:hint="eastAsia"/>
          <w:lang w:eastAsia="zh-CN"/>
        </w:rPr>
        <w:t>.</w:t>
      </w:r>
      <w:r w:rsidR="002E32A2">
        <w:rPr>
          <w:rFonts w:eastAsia="宋体"/>
          <w:lang w:eastAsia="zh-CN"/>
        </w:rPr>
        <w:t xml:space="preserve"> </w:t>
      </w:r>
      <w:r w:rsidR="008105DB">
        <w:rPr>
          <w:rFonts w:eastAsia="宋体" w:hint="eastAsia"/>
          <w:lang w:eastAsia="zh-CN"/>
        </w:rPr>
        <w:t>T</w:t>
      </w:r>
      <w:r w:rsidR="00AF6E0C">
        <w:rPr>
          <w:rFonts w:eastAsia="宋体" w:hint="eastAsia"/>
          <w:lang w:eastAsia="zh-CN"/>
        </w:rPr>
        <w:t xml:space="preserve">he association between PC </w:t>
      </w:r>
      <w:r w:rsidR="00AF6E0C">
        <w:rPr>
          <w:rFonts w:eastAsia="宋体"/>
          <w:lang w:eastAsia="zh-CN"/>
        </w:rPr>
        <w:t>parameter</w:t>
      </w:r>
      <w:r w:rsidR="00AF6E0C">
        <w:rPr>
          <w:rFonts w:eastAsia="宋体" w:hint="eastAsia"/>
          <w:lang w:eastAsia="zh-CN"/>
        </w:rPr>
        <w:t xml:space="preserve"> setting and TCI state could be indicated using the same MAC-CE which activates/updates the TCI states. Namely, for</w:t>
      </w:r>
      <w:r w:rsidR="00D245E6">
        <w:rPr>
          <w:rFonts w:eastAsia="宋体" w:hint="eastAsia"/>
          <w:lang w:eastAsia="zh-CN"/>
        </w:rPr>
        <w:t xml:space="preserve"> each activated TCI state, </w:t>
      </w:r>
      <w:r w:rsidR="00012BCF">
        <w:rPr>
          <w:rFonts w:eastAsia="宋体" w:hint="eastAsia"/>
          <w:lang w:eastAsia="zh-CN"/>
        </w:rPr>
        <w:t>three</w:t>
      </w:r>
      <w:r w:rsidR="00AF6E0C">
        <w:rPr>
          <w:rFonts w:eastAsia="宋体" w:hint="eastAsia"/>
          <w:lang w:eastAsia="zh-CN"/>
        </w:rPr>
        <w:t xml:space="preserve"> sets of</w:t>
      </w:r>
      <w:r w:rsidR="00D245E6">
        <w:rPr>
          <w:rFonts w:eastAsia="宋体" w:hint="eastAsia"/>
          <w:lang w:eastAsia="zh-CN"/>
        </w:rPr>
        <w:t xml:space="preserve"> PC parameters (i.e. for PUCCH</w:t>
      </w:r>
      <w:r w:rsidR="00012BCF">
        <w:rPr>
          <w:rFonts w:eastAsia="宋体" w:hint="eastAsia"/>
          <w:lang w:eastAsia="zh-CN"/>
        </w:rPr>
        <w:t>,</w:t>
      </w:r>
      <w:r w:rsidR="00DE6FC3">
        <w:rPr>
          <w:rFonts w:eastAsia="宋体" w:hint="eastAsia"/>
          <w:lang w:eastAsia="zh-CN"/>
        </w:rPr>
        <w:t xml:space="preserve"> </w:t>
      </w:r>
      <w:r w:rsidR="00D245E6">
        <w:rPr>
          <w:rFonts w:eastAsia="宋体" w:hint="eastAsia"/>
          <w:lang w:eastAsia="zh-CN"/>
        </w:rPr>
        <w:t>PUSCH</w:t>
      </w:r>
      <w:r w:rsidR="00012BCF">
        <w:rPr>
          <w:rFonts w:eastAsia="宋体" w:hint="eastAsia"/>
          <w:lang w:eastAsia="zh-CN"/>
        </w:rPr>
        <w:t xml:space="preserve"> and SRS</w:t>
      </w:r>
      <w:r w:rsidR="00AF6E0C">
        <w:rPr>
          <w:rFonts w:eastAsia="宋体" w:hint="eastAsia"/>
          <w:lang w:eastAsia="zh-CN"/>
        </w:rPr>
        <w:t xml:space="preserve">) are configured in the </w:t>
      </w:r>
      <w:r w:rsidR="00AF6E0C">
        <w:rPr>
          <w:rFonts w:eastAsia="宋体"/>
          <w:lang w:eastAsia="zh-CN"/>
        </w:rPr>
        <w:t>activation</w:t>
      </w:r>
      <w:r w:rsidR="00AF6E0C">
        <w:rPr>
          <w:rFonts w:eastAsia="宋体" w:hint="eastAsia"/>
          <w:lang w:eastAsia="zh-CN"/>
        </w:rPr>
        <w:t xml:space="preserve"> MAC-CE.</w:t>
      </w:r>
      <w:r w:rsidR="00442B0E">
        <w:rPr>
          <w:rFonts w:eastAsia="宋体" w:hint="eastAsia"/>
          <w:lang w:eastAsia="zh-CN"/>
        </w:rPr>
        <w:t xml:space="preserve"> In </w:t>
      </w:r>
      <w:r w:rsidR="00442B0E">
        <w:rPr>
          <w:rFonts w:eastAsia="宋体"/>
          <w:lang w:eastAsia="zh-CN"/>
        </w:rPr>
        <w:t>addition</w:t>
      </w:r>
      <w:r w:rsidR="00442B0E">
        <w:rPr>
          <w:rFonts w:eastAsia="宋体" w:hint="eastAsia"/>
          <w:lang w:eastAsia="zh-CN"/>
        </w:rPr>
        <w:t>, there are different types of SRS (</w:t>
      </w:r>
      <w:r w:rsidR="00DC0A6F">
        <w:rPr>
          <w:rFonts w:eastAsia="宋体" w:hint="eastAsia"/>
          <w:lang w:eastAsia="zh-CN"/>
        </w:rPr>
        <w:t>e.g. codebook, non-codebook, beam management and antenna switching</w:t>
      </w:r>
      <w:r w:rsidR="00442B0E">
        <w:rPr>
          <w:rFonts w:eastAsia="宋体" w:hint="eastAsia"/>
          <w:lang w:eastAsia="zh-CN"/>
        </w:rPr>
        <w:t>)</w:t>
      </w:r>
      <w:r w:rsidR="00DC0A6F">
        <w:rPr>
          <w:rFonts w:eastAsia="宋体" w:hint="eastAsia"/>
          <w:lang w:eastAsia="zh-CN"/>
        </w:rPr>
        <w:t xml:space="preserve">. In Rel-16, the PC parameters could be configured differently for different types. The same </w:t>
      </w:r>
      <w:r w:rsidR="00DC0A6F">
        <w:rPr>
          <w:rFonts w:eastAsia="宋体"/>
          <w:lang w:eastAsia="zh-CN"/>
        </w:rPr>
        <w:t>flexibility</w:t>
      </w:r>
      <w:r w:rsidR="00DC0A6F">
        <w:rPr>
          <w:rFonts w:eastAsia="宋体" w:hint="eastAsia"/>
          <w:lang w:eastAsia="zh-CN"/>
        </w:rPr>
        <w:t xml:space="preserve"> should be reserved in Rel-17. Therefore, we prefer to allocate different PC parameters for </w:t>
      </w:r>
      <w:r w:rsidR="00DC0A6F">
        <w:rPr>
          <w:rFonts w:eastAsia="宋体"/>
          <w:lang w:eastAsia="zh-CN"/>
        </w:rPr>
        <w:t>different</w:t>
      </w:r>
      <w:r w:rsidR="00DC0A6F">
        <w:rPr>
          <w:rFonts w:eastAsia="宋体" w:hint="eastAsia"/>
          <w:lang w:eastAsia="zh-CN"/>
        </w:rPr>
        <w:t xml:space="preserve"> SRS types. </w:t>
      </w:r>
    </w:p>
    <w:p w:rsidR="00AF6E0C" w:rsidRDefault="00AF6E0C" w:rsidP="00AF6E0C">
      <w:pPr>
        <w:pStyle w:val="a0"/>
        <w:rPr>
          <w:rFonts w:eastAsia="宋体"/>
          <w:b/>
          <w:i/>
          <w:szCs w:val="20"/>
          <w:lang w:val="sv-SE" w:eastAsia="zh-CN"/>
        </w:rPr>
      </w:pPr>
    </w:p>
    <w:p w:rsidR="009158A2" w:rsidRPr="009158A2" w:rsidRDefault="00C27161" w:rsidP="009158A2">
      <w:pPr>
        <w:pStyle w:val="a0"/>
        <w:rPr>
          <w:rFonts w:eastAsia="宋体"/>
          <w:b/>
          <w:i/>
          <w:szCs w:val="20"/>
          <w:lang w:val="sv-SE" w:eastAsia="zh-CN"/>
        </w:rPr>
      </w:pPr>
      <w:r>
        <w:rPr>
          <w:rFonts w:eastAsia="宋体" w:hint="eastAsia"/>
          <w:b/>
          <w:i/>
          <w:szCs w:val="20"/>
          <w:lang w:val="sv-SE" w:eastAsia="zh-CN"/>
        </w:rPr>
        <w:t>Proposal-2</w:t>
      </w:r>
      <w:r w:rsidR="00AF6E0C" w:rsidRPr="00E77A5D">
        <w:rPr>
          <w:rFonts w:eastAsia="宋体" w:hint="eastAsia"/>
          <w:b/>
          <w:i/>
          <w:szCs w:val="20"/>
          <w:lang w:val="sv-SE" w:eastAsia="zh-CN"/>
        </w:rPr>
        <w:t>:</w:t>
      </w:r>
      <w:r w:rsidR="009158A2">
        <w:rPr>
          <w:rFonts w:eastAsia="宋体" w:hint="eastAsia"/>
          <w:b/>
          <w:i/>
          <w:szCs w:val="20"/>
          <w:lang w:val="sv-SE" w:eastAsia="zh-CN"/>
        </w:rPr>
        <w:t xml:space="preserve">For </w:t>
      </w:r>
      <w:r w:rsidR="001B275A">
        <w:rPr>
          <w:rFonts w:eastAsia="宋体" w:hint="eastAsia"/>
          <w:b/>
          <w:i/>
          <w:szCs w:val="20"/>
          <w:lang w:val="sv-SE" w:eastAsia="zh-CN"/>
        </w:rPr>
        <w:t>SRS</w:t>
      </w:r>
      <w:r w:rsidR="009158A2">
        <w:rPr>
          <w:rFonts w:eastAsia="宋体" w:hint="eastAsia"/>
          <w:b/>
          <w:i/>
          <w:szCs w:val="20"/>
          <w:lang w:val="sv-SE" w:eastAsia="zh-CN"/>
        </w:rPr>
        <w:t>, t</w:t>
      </w:r>
      <w:r w:rsidR="00AF6E0C" w:rsidRPr="00E77A5D">
        <w:rPr>
          <w:rFonts w:eastAsia="宋体"/>
          <w:b/>
          <w:i/>
          <w:szCs w:val="20"/>
          <w:lang w:val="sv-SE" w:eastAsia="zh-CN"/>
        </w:rPr>
        <w:t>he setting of (P0, alpha, closed loop index) is</w:t>
      </w:r>
      <w:r w:rsidR="00120967">
        <w:rPr>
          <w:rFonts w:eastAsia="宋体" w:hint="eastAsia"/>
          <w:b/>
          <w:i/>
          <w:szCs w:val="20"/>
          <w:lang w:val="sv-SE" w:eastAsia="zh-CN"/>
        </w:rPr>
        <w:t xml:space="preserve"> also</w:t>
      </w:r>
      <w:r w:rsidR="00AF6E0C" w:rsidRPr="00E77A5D">
        <w:rPr>
          <w:rFonts w:eastAsia="宋体"/>
          <w:b/>
          <w:i/>
          <w:szCs w:val="20"/>
          <w:lang w:val="sv-SE" w:eastAsia="zh-CN"/>
        </w:rPr>
        <w:t xml:space="preserve"> associated with UL or (if applicable) joint TCI state</w:t>
      </w:r>
      <w:r w:rsidR="00AF6E0C">
        <w:rPr>
          <w:rFonts w:eastAsia="宋体" w:hint="eastAsia"/>
          <w:b/>
          <w:i/>
          <w:szCs w:val="20"/>
          <w:lang w:val="sv-SE" w:eastAsia="zh-CN"/>
        </w:rPr>
        <w:t>.</w:t>
      </w:r>
      <w:r w:rsidR="009158A2">
        <w:rPr>
          <w:rFonts w:eastAsia="宋体" w:hint="eastAsia"/>
          <w:b/>
          <w:i/>
          <w:szCs w:val="20"/>
          <w:lang w:val="sv-SE" w:eastAsia="zh-CN"/>
        </w:rPr>
        <w:t xml:space="preserve"> </w:t>
      </w:r>
      <w:r w:rsidR="00490A45">
        <w:rPr>
          <w:rFonts w:eastAsia="宋体" w:hint="eastAsia"/>
          <w:b/>
          <w:i/>
          <w:szCs w:val="20"/>
          <w:lang w:val="sv-SE" w:eastAsia="zh-CN"/>
        </w:rPr>
        <w:t>In addition, different settings are allocated for different SRS types.</w:t>
      </w:r>
    </w:p>
    <w:p w:rsidR="00AF6E0C" w:rsidRPr="00681F4E" w:rsidRDefault="00C27161" w:rsidP="00AF6E0C">
      <w:pPr>
        <w:pStyle w:val="a0"/>
        <w:rPr>
          <w:rFonts w:eastAsia="宋体"/>
          <w:b/>
          <w:i/>
          <w:szCs w:val="20"/>
          <w:lang w:val="sv-SE" w:eastAsia="zh-CN"/>
        </w:rPr>
      </w:pPr>
      <w:r>
        <w:rPr>
          <w:rFonts w:eastAsia="宋体" w:hint="eastAsia"/>
          <w:b/>
          <w:i/>
          <w:szCs w:val="20"/>
          <w:lang w:val="sv-SE" w:eastAsia="zh-CN"/>
        </w:rPr>
        <w:t>Proposal-3</w:t>
      </w:r>
      <w:r w:rsidR="00AF6E0C" w:rsidRPr="00681F4E">
        <w:rPr>
          <w:rFonts w:eastAsia="宋体"/>
          <w:b/>
          <w:i/>
          <w:szCs w:val="20"/>
          <w:lang w:val="sv-SE" w:eastAsia="zh-CN"/>
        </w:rPr>
        <w:t>:</w:t>
      </w:r>
      <w:r w:rsidR="00AF6E0C">
        <w:rPr>
          <w:rFonts w:eastAsia="宋体" w:hint="eastAsia"/>
          <w:b/>
          <w:i/>
          <w:szCs w:val="20"/>
          <w:lang w:val="sv-SE" w:eastAsia="zh-CN"/>
        </w:rPr>
        <w:t xml:space="preserve"> </w:t>
      </w:r>
      <w:r w:rsidR="008D68D6">
        <w:rPr>
          <w:rFonts w:eastAsia="宋体" w:hint="eastAsia"/>
          <w:b/>
          <w:i/>
          <w:szCs w:val="20"/>
          <w:lang w:val="sv-SE" w:eastAsia="zh-CN"/>
        </w:rPr>
        <w:t>U</w:t>
      </w:r>
      <w:r w:rsidR="00AF6E0C" w:rsidRPr="00681F4E">
        <w:rPr>
          <w:rFonts w:eastAsia="宋体"/>
          <w:b/>
          <w:i/>
          <w:szCs w:val="20"/>
          <w:lang w:val="sv-SE" w:eastAsia="zh-CN"/>
        </w:rPr>
        <w:t>se the same MAC-CE which activates the TCI states</w:t>
      </w:r>
      <w:r w:rsidR="00AF6E0C">
        <w:rPr>
          <w:rFonts w:eastAsia="宋体" w:hint="eastAsia"/>
          <w:b/>
          <w:i/>
          <w:szCs w:val="20"/>
          <w:lang w:val="sv-SE" w:eastAsia="zh-CN"/>
        </w:rPr>
        <w:t xml:space="preserve"> to configure the association between PC parameter setting and each activated TCI state.</w:t>
      </w:r>
    </w:p>
    <w:p w:rsidR="00AF6E0C" w:rsidRPr="00E77A5D" w:rsidRDefault="00AF6E0C" w:rsidP="00AF6E0C">
      <w:pPr>
        <w:jc w:val="both"/>
        <w:rPr>
          <w:rFonts w:eastAsia="宋体"/>
          <w:lang w:val="sv-SE" w:eastAsia="zh-CN"/>
        </w:rPr>
      </w:pPr>
    </w:p>
    <w:p w:rsidR="00A96C99" w:rsidRDefault="00AF6E0C">
      <w:pPr>
        <w:jc w:val="both"/>
        <w:rPr>
          <w:rFonts w:eastAsia="宋体"/>
          <w:lang w:eastAsia="zh-CN"/>
        </w:rPr>
      </w:pPr>
      <w:r>
        <w:rPr>
          <w:rFonts w:eastAsia="宋体" w:hint="eastAsia"/>
          <w:lang w:eastAsia="zh-CN"/>
        </w:rPr>
        <w:lastRenderedPageBreak/>
        <w:t xml:space="preserve">For intra-band CA, </w:t>
      </w:r>
      <w:r w:rsidR="00751D65">
        <w:rPr>
          <w:rFonts w:eastAsia="宋体" w:hint="eastAsia"/>
          <w:lang w:eastAsia="zh-CN"/>
        </w:rPr>
        <w:t xml:space="preserve">there is </w:t>
      </w:r>
      <w:r w:rsidR="00B14F19">
        <w:rPr>
          <w:rFonts w:eastAsia="宋体" w:hint="eastAsia"/>
          <w:lang w:eastAsia="zh-CN"/>
        </w:rPr>
        <w:t xml:space="preserve">a WA in the last meeting, where TCI state pool could be either configured per CC or </w:t>
      </w:r>
      <w:r w:rsidR="00EB51AA">
        <w:rPr>
          <w:rFonts w:eastAsia="宋体" w:hint="eastAsia"/>
          <w:lang w:eastAsia="zh-CN"/>
        </w:rPr>
        <w:t>in certain CC(s)</w:t>
      </w:r>
      <w:r w:rsidR="00B14F19">
        <w:rPr>
          <w:rFonts w:eastAsia="宋体" w:hint="eastAsia"/>
          <w:lang w:eastAsia="zh-CN"/>
        </w:rPr>
        <w:t xml:space="preserve">. </w:t>
      </w:r>
      <w:r w:rsidR="002970CD">
        <w:rPr>
          <w:rFonts w:eastAsia="宋体" w:hint="eastAsia"/>
          <w:lang w:eastAsia="zh-CN"/>
        </w:rPr>
        <w:t xml:space="preserve">In </w:t>
      </w:r>
      <w:r w:rsidR="002970CD">
        <w:rPr>
          <w:rFonts w:eastAsia="宋体"/>
          <w:lang w:eastAsia="zh-CN"/>
        </w:rPr>
        <w:t>addition</w:t>
      </w:r>
      <w:r w:rsidR="002970CD">
        <w:rPr>
          <w:rFonts w:eastAsia="宋体" w:hint="eastAsia"/>
          <w:lang w:eastAsia="zh-CN"/>
        </w:rPr>
        <w:t xml:space="preserve">, </w:t>
      </w:r>
      <w:r w:rsidR="002970CD" w:rsidRPr="002970CD">
        <w:rPr>
          <w:rFonts w:eastAsia="宋体"/>
          <w:lang w:eastAsia="zh-CN"/>
        </w:rPr>
        <w:t xml:space="preserve">a UE capability </w:t>
      </w:r>
      <w:r w:rsidR="002970CD">
        <w:rPr>
          <w:rFonts w:eastAsia="宋体" w:hint="eastAsia"/>
          <w:lang w:eastAsia="zh-CN"/>
        </w:rPr>
        <w:t xml:space="preserve">would be introduced </w:t>
      </w:r>
      <w:r w:rsidR="002970CD" w:rsidRPr="002970CD">
        <w:rPr>
          <w:rFonts w:eastAsia="宋体"/>
          <w:lang w:eastAsia="zh-CN"/>
        </w:rPr>
        <w:t>to report</w:t>
      </w:r>
      <w:r w:rsidR="002E32A2">
        <w:rPr>
          <w:rFonts w:eastAsia="宋体"/>
          <w:lang w:eastAsia="zh-CN"/>
        </w:rPr>
        <w:t xml:space="preserve"> the</w:t>
      </w:r>
      <w:r w:rsidR="002970CD" w:rsidRPr="002970CD">
        <w:rPr>
          <w:rFonts w:eastAsia="宋体"/>
          <w:lang w:eastAsia="zh-CN"/>
        </w:rPr>
        <w:t xml:space="preserve"> maximum number of TCI state pools it can suppor</w:t>
      </w:r>
      <w:r w:rsidR="002970CD">
        <w:rPr>
          <w:rFonts w:eastAsia="宋体"/>
          <w:lang w:eastAsia="zh-CN"/>
        </w:rPr>
        <w:t>t across BWPs and CCs in a band</w:t>
      </w:r>
      <w:r w:rsidR="00A96C99">
        <w:rPr>
          <w:rFonts w:eastAsia="宋体" w:hint="eastAsia"/>
          <w:lang w:eastAsia="zh-CN"/>
        </w:rPr>
        <w:t xml:space="preserve">, </w:t>
      </w:r>
      <w:r w:rsidR="00A96C99" w:rsidRPr="00A96C99">
        <w:rPr>
          <w:rFonts w:eastAsia="宋体"/>
          <w:lang w:eastAsia="zh-CN"/>
        </w:rPr>
        <w:t>and the candidate value at least includes 1</w:t>
      </w:r>
      <w:r w:rsidR="002970CD">
        <w:rPr>
          <w:rFonts w:eastAsia="宋体" w:hint="eastAsia"/>
          <w:lang w:eastAsia="zh-CN"/>
        </w:rPr>
        <w:t xml:space="preserve">. </w:t>
      </w:r>
      <w:r w:rsidR="002F0A15">
        <w:rPr>
          <w:rFonts w:eastAsia="宋体" w:hint="eastAsia"/>
          <w:lang w:eastAsia="zh-CN"/>
        </w:rPr>
        <w:t xml:space="preserve">It is beneficial for gNB to select a strongest CC as the reference CC. Considering that </w:t>
      </w:r>
      <w:r w:rsidR="002F0A15">
        <w:rPr>
          <w:rFonts w:eastAsiaTheme="minorEastAsia" w:hint="eastAsia"/>
          <w:lang w:eastAsia="zh-CN"/>
        </w:rPr>
        <w:t xml:space="preserve">the strongest CC in a band may change with </w:t>
      </w:r>
      <w:r w:rsidR="002F0A15">
        <w:rPr>
          <w:rFonts w:eastAsiaTheme="minorEastAsia"/>
          <w:lang w:eastAsia="zh-CN"/>
        </w:rPr>
        <w:t>environment</w:t>
      </w:r>
      <w:r w:rsidR="002F0A15">
        <w:rPr>
          <w:rFonts w:eastAsiaTheme="minorEastAsia" w:hint="eastAsia"/>
          <w:lang w:eastAsia="zh-CN"/>
        </w:rPr>
        <w:t xml:space="preserve"> variation</w:t>
      </w:r>
      <w:r w:rsidR="00A96C99">
        <w:rPr>
          <w:rFonts w:eastAsia="宋体" w:hint="eastAsia"/>
          <w:lang w:eastAsia="zh-CN"/>
        </w:rPr>
        <w:t xml:space="preserve">, in addition to 1, more candidate values larger than one could be supported. </w:t>
      </w:r>
      <w:r w:rsidR="00087ED5">
        <w:rPr>
          <w:rFonts w:eastAsia="宋体" w:hint="eastAsia"/>
          <w:lang w:eastAsia="zh-CN"/>
        </w:rPr>
        <w:t>Then</w:t>
      </w:r>
      <w:r w:rsidR="00A96C99">
        <w:rPr>
          <w:rFonts w:eastAsia="宋体" w:hint="eastAsia"/>
          <w:lang w:eastAsia="zh-CN"/>
        </w:rPr>
        <w:t xml:space="preserve">, </w:t>
      </w:r>
      <w:r w:rsidR="002F0A15">
        <w:rPr>
          <w:rFonts w:eastAsia="宋体" w:hint="eastAsia"/>
          <w:lang w:eastAsia="zh-CN"/>
        </w:rPr>
        <w:t xml:space="preserve">gNB would </w:t>
      </w:r>
      <w:r w:rsidR="002F0A15">
        <w:rPr>
          <w:rFonts w:eastAsia="宋体"/>
          <w:lang w:eastAsia="zh-CN"/>
        </w:rPr>
        <w:t>select</w:t>
      </w:r>
      <w:r w:rsidR="002F0A15">
        <w:rPr>
          <w:rFonts w:eastAsia="宋体" w:hint="eastAsia"/>
          <w:lang w:eastAsia="zh-CN"/>
        </w:rPr>
        <w:t xml:space="preserve"> different CC as </w:t>
      </w:r>
      <w:r w:rsidR="00A96C99">
        <w:rPr>
          <w:rFonts w:eastAsia="宋体" w:hint="eastAsia"/>
          <w:lang w:eastAsia="zh-CN"/>
        </w:rPr>
        <w:t>the reference CC</w:t>
      </w:r>
      <w:r w:rsidR="002F0A15">
        <w:rPr>
          <w:rFonts w:eastAsia="宋体" w:hint="eastAsia"/>
          <w:lang w:eastAsia="zh-CN"/>
        </w:rPr>
        <w:t xml:space="preserve"> when </w:t>
      </w:r>
      <w:r w:rsidR="002F0A15">
        <w:rPr>
          <w:rFonts w:eastAsia="宋体"/>
          <w:lang w:eastAsia="zh-CN"/>
        </w:rPr>
        <w:t>environment</w:t>
      </w:r>
      <w:r w:rsidR="002F0A15">
        <w:rPr>
          <w:rFonts w:eastAsia="宋体" w:hint="eastAsia"/>
          <w:lang w:eastAsia="zh-CN"/>
        </w:rPr>
        <w:t xml:space="preserve"> changes, then </w:t>
      </w:r>
      <w:r w:rsidR="00A96C99">
        <w:rPr>
          <w:rFonts w:eastAsia="宋体" w:hint="eastAsia"/>
          <w:lang w:eastAsia="zh-CN"/>
        </w:rPr>
        <w:t>indicate</w:t>
      </w:r>
      <w:r w:rsidR="00D414B3">
        <w:rPr>
          <w:rFonts w:eastAsia="宋体" w:hint="eastAsia"/>
          <w:lang w:eastAsia="zh-CN"/>
        </w:rPr>
        <w:t xml:space="preserve"> the reference CC index</w:t>
      </w:r>
      <w:r w:rsidR="00A96C99">
        <w:rPr>
          <w:rFonts w:eastAsia="宋体" w:hint="eastAsia"/>
          <w:lang w:eastAsia="zh-CN"/>
        </w:rPr>
        <w:t xml:space="preserve"> to UE</w:t>
      </w:r>
      <w:r w:rsidR="00087ED5">
        <w:rPr>
          <w:rFonts w:eastAsia="宋体" w:hint="eastAsia"/>
          <w:lang w:eastAsia="zh-CN"/>
        </w:rPr>
        <w:t xml:space="preserve">. </w:t>
      </w:r>
      <w:r w:rsidR="004171D6">
        <w:rPr>
          <w:rFonts w:eastAsia="宋体" w:hint="eastAsia"/>
          <w:lang w:eastAsia="zh-CN"/>
        </w:rPr>
        <w:t xml:space="preserve">As the </w:t>
      </w:r>
      <w:r w:rsidR="004171D6">
        <w:rPr>
          <w:rFonts w:eastAsia="宋体"/>
          <w:lang w:eastAsia="zh-CN"/>
        </w:rPr>
        <w:t>format</w:t>
      </w:r>
      <w:r w:rsidR="004171D6">
        <w:rPr>
          <w:rFonts w:eastAsia="宋体" w:hint="eastAsia"/>
          <w:lang w:eastAsia="zh-CN"/>
        </w:rPr>
        <w:t xml:space="preserve"> of DCI used for Rel-17 beam indication has been agreed, it is less desirable to revise the DCI </w:t>
      </w:r>
      <w:r w:rsidR="004171D6">
        <w:rPr>
          <w:rFonts w:eastAsia="宋体"/>
          <w:lang w:eastAsia="zh-CN"/>
        </w:rPr>
        <w:t>format</w:t>
      </w:r>
      <w:r w:rsidR="004171D6">
        <w:rPr>
          <w:rFonts w:eastAsia="宋体" w:hint="eastAsia"/>
          <w:lang w:eastAsia="zh-CN"/>
        </w:rPr>
        <w:t xml:space="preserve"> to indicate the reference CC. Then </w:t>
      </w:r>
      <w:r w:rsidR="007C5BB7">
        <w:rPr>
          <w:rFonts w:eastAsia="宋体" w:hint="eastAsia"/>
          <w:lang w:eastAsia="zh-CN"/>
        </w:rPr>
        <w:t>e</w:t>
      </w:r>
      <w:r w:rsidR="004171D6">
        <w:rPr>
          <w:rFonts w:eastAsia="宋体" w:hint="eastAsia"/>
          <w:lang w:eastAsia="zh-CN"/>
        </w:rPr>
        <w:t>ither RRC or MAC-CE s</w:t>
      </w:r>
      <w:r w:rsidR="007C5BB7">
        <w:rPr>
          <w:rFonts w:eastAsia="宋体" w:hint="eastAsia"/>
          <w:lang w:eastAsia="zh-CN"/>
        </w:rPr>
        <w:t>ignaling could be considered</w:t>
      </w:r>
      <w:r w:rsidR="00D414B3">
        <w:rPr>
          <w:rFonts w:eastAsia="宋体" w:hint="eastAsia"/>
          <w:lang w:eastAsia="zh-CN"/>
        </w:rPr>
        <w:t xml:space="preserve">. For the former, the reference CC index could be </w:t>
      </w:r>
      <w:r w:rsidR="00D414B3">
        <w:rPr>
          <w:rFonts w:eastAsia="宋体"/>
          <w:lang w:eastAsia="zh-CN"/>
        </w:rPr>
        <w:t>configured</w:t>
      </w:r>
      <w:r w:rsidR="00D414B3">
        <w:rPr>
          <w:rFonts w:eastAsia="宋体" w:hint="eastAsia"/>
          <w:lang w:eastAsia="zh-CN"/>
        </w:rPr>
        <w:t xml:space="preserve"> by RRC during TCI </w:t>
      </w:r>
      <w:r w:rsidR="00D414B3">
        <w:rPr>
          <w:rFonts w:eastAsia="宋体"/>
          <w:lang w:eastAsia="zh-CN"/>
        </w:rPr>
        <w:t>configuration</w:t>
      </w:r>
      <w:r w:rsidR="00D414B3">
        <w:rPr>
          <w:rFonts w:eastAsia="宋体" w:hint="eastAsia"/>
          <w:lang w:eastAsia="zh-CN"/>
        </w:rPr>
        <w:t xml:space="preserve"> for each CC.</w:t>
      </w:r>
      <w:r w:rsidR="00822E77">
        <w:rPr>
          <w:rFonts w:eastAsia="宋体" w:hint="eastAsia"/>
          <w:lang w:eastAsia="zh-CN"/>
        </w:rPr>
        <w:t xml:space="preserve"> So the reference CC is always fixed unless RRC </w:t>
      </w:r>
      <w:r w:rsidR="00822E77">
        <w:rPr>
          <w:rFonts w:eastAsia="宋体"/>
          <w:lang w:eastAsia="zh-CN"/>
        </w:rPr>
        <w:t>reconfiguration</w:t>
      </w:r>
      <w:r w:rsidR="00822E77">
        <w:rPr>
          <w:rFonts w:eastAsia="宋体" w:hint="eastAsia"/>
          <w:lang w:eastAsia="zh-CN"/>
        </w:rPr>
        <w:t>.</w:t>
      </w:r>
      <w:r w:rsidR="00D414B3">
        <w:rPr>
          <w:rFonts w:eastAsia="宋体" w:hint="eastAsia"/>
          <w:lang w:eastAsia="zh-CN"/>
        </w:rPr>
        <w:t xml:space="preserve"> </w:t>
      </w:r>
      <w:r w:rsidR="00822E77">
        <w:rPr>
          <w:rFonts w:eastAsia="宋体" w:hint="eastAsia"/>
          <w:lang w:eastAsia="zh-CN"/>
        </w:rPr>
        <w:t>F</w:t>
      </w:r>
      <w:r w:rsidR="00611962">
        <w:rPr>
          <w:rFonts w:eastAsia="宋体" w:hint="eastAsia"/>
          <w:lang w:eastAsia="zh-CN"/>
        </w:rPr>
        <w:t xml:space="preserve">rom the </w:t>
      </w:r>
      <w:r w:rsidR="00611962">
        <w:rPr>
          <w:rFonts w:eastAsia="宋体"/>
          <w:lang w:eastAsia="zh-CN"/>
        </w:rPr>
        <w:t>flexibility</w:t>
      </w:r>
      <w:r w:rsidR="00611962">
        <w:rPr>
          <w:rFonts w:eastAsia="宋体" w:hint="eastAsia"/>
          <w:lang w:eastAsia="zh-CN"/>
        </w:rPr>
        <w:t xml:space="preserve"> perspective,</w:t>
      </w:r>
      <w:r w:rsidR="004171D6">
        <w:rPr>
          <w:rFonts w:eastAsia="宋体" w:hint="eastAsia"/>
          <w:lang w:eastAsia="zh-CN"/>
        </w:rPr>
        <w:t xml:space="preserve"> </w:t>
      </w:r>
      <w:r w:rsidR="00611962">
        <w:rPr>
          <w:rFonts w:eastAsia="宋体" w:hint="eastAsia"/>
          <w:lang w:eastAsia="zh-CN"/>
        </w:rPr>
        <w:t xml:space="preserve">we </w:t>
      </w:r>
      <w:r w:rsidR="00D414B3">
        <w:rPr>
          <w:rFonts w:eastAsia="宋体" w:hint="eastAsia"/>
          <w:lang w:eastAsia="zh-CN"/>
        </w:rPr>
        <w:t xml:space="preserve">slightly </w:t>
      </w:r>
      <w:r w:rsidR="00611962">
        <w:rPr>
          <w:rFonts w:eastAsia="宋体"/>
          <w:lang w:eastAsia="zh-CN"/>
        </w:rPr>
        <w:t>prefer</w:t>
      </w:r>
      <w:r w:rsidR="00611962">
        <w:rPr>
          <w:rFonts w:eastAsia="宋体" w:hint="eastAsia"/>
          <w:lang w:eastAsia="zh-CN"/>
        </w:rPr>
        <w:t xml:space="preserve"> to </w:t>
      </w:r>
      <w:r w:rsidR="00087ED5">
        <w:rPr>
          <w:rFonts w:eastAsia="宋体" w:hint="eastAsia"/>
          <w:lang w:eastAsia="zh-CN"/>
        </w:rPr>
        <w:t>employ a reference CC index in the activation MAC-CE for beam indication.</w:t>
      </w:r>
      <w:r w:rsidR="00E2170D">
        <w:rPr>
          <w:rFonts w:eastAsia="宋体" w:hint="eastAsia"/>
          <w:lang w:eastAsia="zh-CN"/>
        </w:rPr>
        <w:t xml:space="preserve"> In this way, the reference CC could be</w:t>
      </w:r>
      <w:r w:rsidR="0099752F">
        <w:rPr>
          <w:rFonts w:eastAsia="宋体" w:hint="eastAsia"/>
          <w:lang w:eastAsia="zh-CN"/>
        </w:rPr>
        <w:t xml:space="preserve"> dynamically changed with the scenario variation. </w:t>
      </w:r>
    </w:p>
    <w:p w:rsidR="00AF6E0C" w:rsidRPr="002E4E00" w:rsidRDefault="00A96C99" w:rsidP="002E4E00">
      <w:pPr>
        <w:jc w:val="both"/>
        <w:rPr>
          <w:rFonts w:eastAsia="宋体"/>
          <w:lang w:eastAsia="zh-CN"/>
        </w:rPr>
      </w:pPr>
      <w:r>
        <w:rPr>
          <w:rFonts w:eastAsia="宋体" w:hint="eastAsia"/>
          <w:lang w:eastAsia="zh-CN"/>
        </w:rPr>
        <w:t xml:space="preserve">  </w:t>
      </w:r>
    </w:p>
    <w:p w:rsidR="00AC2B65" w:rsidRDefault="00BB2C19" w:rsidP="000D0A71">
      <w:pPr>
        <w:pStyle w:val="a0"/>
        <w:rPr>
          <w:rFonts w:eastAsia="宋体"/>
          <w:b/>
          <w:i/>
          <w:szCs w:val="20"/>
          <w:lang w:val="sv-SE" w:eastAsia="zh-CN"/>
        </w:rPr>
      </w:pPr>
      <w:r>
        <w:rPr>
          <w:rFonts w:eastAsia="宋体" w:hint="eastAsia"/>
          <w:b/>
          <w:i/>
          <w:szCs w:val="20"/>
          <w:lang w:val="sv-SE" w:eastAsia="zh-CN"/>
        </w:rPr>
        <w:t>Proposal-4</w:t>
      </w:r>
      <w:r w:rsidR="00AC2B65" w:rsidRPr="00C70278">
        <w:rPr>
          <w:rFonts w:eastAsia="宋体"/>
          <w:b/>
          <w:i/>
          <w:szCs w:val="20"/>
          <w:lang w:val="sv-SE" w:eastAsia="zh-CN"/>
        </w:rPr>
        <w:t>:</w:t>
      </w:r>
      <w:r>
        <w:rPr>
          <w:rFonts w:eastAsia="宋体" w:hint="eastAsia"/>
          <w:b/>
          <w:i/>
          <w:szCs w:val="20"/>
          <w:lang w:val="sv-SE" w:eastAsia="zh-CN"/>
        </w:rPr>
        <w:t>For intra-band CA,</w:t>
      </w:r>
      <w:r w:rsidR="00AC2B65" w:rsidRPr="00C70278">
        <w:rPr>
          <w:rFonts w:eastAsia="宋体"/>
          <w:b/>
          <w:i/>
          <w:szCs w:val="20"/>
          <w:lang w:val="sv-SE" w:eastAsia="zh-CN"/>
        </w:rPr>
        <w:t xml:space="preserve"> </w:t>
      </w:r>
      <w:r>
        <w:rPr>
          <w:rFonts w:eastAsia="宋体" w:hint="eastAsia"/>
          <w:b/>
          <w:i/>
          <w:szCs w:val="20"/>
          <w:lang w:val="sv-SE" w:eastAsia="zh-CN"/>
        </w:rPr>
        <w:t>reference CC index could be indicated by the activation MAC-CE used for beam indication.</w:t>
      </w:r>
    </w:p>
    <w:p w:rsidR="00AF6E0C" w:rsidRPr="00BB2C19" w:rsidRDefault="00AF6E0C" w:rsidP="000D0A71">
      <w:pPr>
        <w:pStyle w:val="a0"/>
        <w:rPr>
          <w:rFonts w:eastAsiaTheme="minorEastAsia"/>
          <w:lang w:val="sv-SE" w:eastAsia="zh-CN"/>
        </w:rPr>
      </w:pPr>
    </w:p>
    <w:p w:rsidR="00E71284" w:rsidRPr="00E71284" w:rsidRDefault="00B13FF6" w:rsidP="00B13FF6">
      <w:pPr>
        <w:jc w:val="both"/>
        <w:rPr>
          <w:rFonts w:eastAsiaTheme="minorEastAsia"/>
          <w:lang w:val="sv-SE" w:eastAsia="zh-CN"/>
        </w:rPr>
      </w:pPr>
      <w:r>
        <w:rPr>
          <w:rFonts w:eastAsia="宋体" w:hint="eastAsia"/>
          <w:lang w:val="sv-SE" w:eastAsia="zh-CN"/>
        </w:rPr>
        <w:t>There are different requ</w:t>
      </w:r>
      <w:r w:rsidR="003A49FF">
        <w:rPr>
          <w:rFonts w:eastAsia="宋体" w:hint="eastAsia"/>
          <w:lang w:val="sv-SE" w:eastAsia="zh-CN"/>
        </w:rPr>
        <w:t>ire</w:t>
      </w:r>
      <w:r>
        <w:rPr>
          <w:rFonts w:eastAsia="宋体" w:hint="eastAsia"/>
          <w:lang w:val="sv-SE" w:eastAsia="zh-CN"/>
        </w:rPr>
        <w:t>ments for data and control channel</w:t>
      </w:r>
      <w:r w:rsidR="0042089B">
        <w:rPr>
          <w:rFonts w:eastAsia="宋体" w:hint="eastAsia"/>
          <w:lang w:val="sv-SE" w:eastAsia="zh-CN"/>
        </w:rPr>
        <w:t xml:space="preserve">. For control channel, robustness </w:t>
      </w:r>
      <w:r w:rsidR="00564C15">
        <w:rPr>
          <w:rFonts w:eastAsia="宋体" w:hint="eastAsia"/>
          <w:lang w:val="sv-SE" w:eastAsia="zh-CN"/>
        </w:rPr>
        <w:t>and coverage are</w:t>
      </w:r>
      <w:r w:rsidR="0042089B">
        <w:rPr>
          <w:rFonts w:eastAsia="宋体" w:hint="eastAsia"/>
          <w:lang w:val="sv-SE" w:eastAsia="zh-CN"/>
        </w:rPr>
        <w:t xml:space="preserve"> more import</w:t>
      </w:r>
      <w:r w:rsidR="00564C15">
        <w:rPr>
          <w:rFonts w:eastAsia="宋体" w:hint="eastAsia"/>
          <w:lang w:val="sv-SE" w:eastAsia="zh-CN"/>
        </w:rPr>
        <w:t>ant. To achieve the performance objective, the control channel may be tramistted using a wide beam, or be tra</w:t>
      </w:r>
      <w:r w:rsidR="00BF7EAB">
        <w:rPr>
          <w:rFonts w:eastAsia="宋体" w:hint="eastAsia"/>
          <w:lang w:val="sv-SE" w:eastAsia="zh-CN"/>
        </w:rPr>
        <w:t>n</w:t>
      </w:r>
      <w:r w:rsidR="00564C15">
        <w:rPr>
          <w:rFonts w:eastAsia="宋体" w:hint="eastAsia"/>
          <w:lang w:val="sv-SE" w:eastAsia="zh-CN"/>
        </w:rPr>
        <w:t xml:space="preserve">smitted with different narrow beams for diversity. </w:t>
      </w:r>
      <w:r w:rsidR="000C391D">
        <w:rPr>
          <w:rFonts w:eastAsia="宋体" w:hint="eastAsia"/>
          <w:lang w:val="sv-SE" w:eastAsia="zh-CN"/>
        </w:rPr>
        <w:t>For data channel, the</w:t>
      </w:r>
      <w:r w:rsidR="00267CAA">
        <w:rPr>
          <w:rFonts w:eastAsia="宋体" w:hint="eastAsia"/>
          <w:lang w:val="sv-SE" w:eastAsia="zh-CN"/>
        </w:rPr>
        <w:t xml:space="preserve"> objective is higher data rate, where a precise narrow beam is prefer</w:t>
      </w:r>
      <w:r w:rsidR="00187E33">
        <w:rPr>
          <w:rFonts w:eastAsia="宋体" w:hint="eastAsia"/>
          <w:lang w:val="sv-SE" w:eastAsia="zh-CN"/>
        </w:rPr>
        <w:t>r</w:t>
      </w:r>
      <w:r w:rsidR="00267CAA">
        <w:rPr>
          <w:rFonts w:eastAsia="宋体" w:hint="eastAsia"/>
          <w:lang w:val="sv-SE" w:eastAsia="zh-CN"/>
        </w:rPr>
        <w:t xml:space="preserve">ed. </w:t>
      </w:r>
      <w:r w:rsidR="00B948DA">
        <w:rPr>
          <w:rFonts w:eastAsia="宋体" w:hint="eastAsia"/>
          <w:lang w:val="sv-SE" w:eastAsia="zh-CN"/>
        </w:rPr>
        <w:t xml:space="preserve">Within the unified TCI framework, if a single common beam is allowed, these different requirements are compromised. </w:t>
      </w:r>
      <w:r w:rsidR="00F958C7">
        <w:rPr>
          <w:rFonts w:eastAsia="宋体" w:hint="eastAsia"/>
          <w:lang w:val="sv-SE" w:eastAsia="zh-CN"/>
        </w:rPr>
        <w:t>From the perspective of</w:t>
      </w:r>
      <w:r w:rsidR="007142A8">
        <w:rPr>
          <w:rFonts w:eastAsia="宋体" w:hint="eastAsia"/>
          <w:lang w:val="sv-SE" w:eastAsia="zh-CN"/>
        </w:rPr>
        <w:t xml:space="preserve"> </w:t>
      </w:r>
      <w:r w:rsidR="00C27454">
        <w:rPr>
          <w:rFonts w:eastAsia="宋体" w:hint="eastAsia"/>
          <w:lang w:val="sv-SE" w:eastAsia="zh-CN"/>
        </w:rPr>
        <w:t xml:space="preserve">network flexibility and possible better system performance, we may consider to support more than one common beam. Namely, for single TRP, M&gt;1 DL TCI states and N&gt;1 UL TCI states could be considerred in Rel-17. </w:t>
      </w:r>
      <w:r w:rsidR="00E71284">
        <w:rPr>
          <w:rFonts w:eastAsia="宋体" w:hint="eastAsia"/>
          <w:lang w:val="sv-SE" w:eastAsia="zh-CN"/>
        </w:rPr>
        <w:t xml:space="preserve">Further, if M&gt;1 and N&gt;1 is supported, the corresponding beam indication scheme is feasbile to be applied to the TCI state indication for the DL RS, which does not share the same TCI state for PDSCH/PDCCH reception. For configuration, each channel/RS may be associated with a common beam index. Those channels/RSs with the same index would </w:t>
      </w:r>
      <w:r w:rsidR="0031711E">
        <w:rPr>
          <w:rFonts w:eastAsia="宋体" w:hint="eastAsia"/>
          <w:lang w:val="sv-SE" w:eastAsia="zh-CN"/>
        </w:rPr>
        <w:t>share</w:t>
      </w:r>
      <w:r w:rsidR="00E71284">
        <w:rPr>
          <w:rFonts w:eastAsia="宋体" w:hint="eastAsia"/>
          <w:lang w:val="sv-SE" w:eastAsia="zh-CN"/>
        </w:rPr>
        <w:t xml:space="preserve"> the same </w:t>
      </w:r>
      <w:r w:rsidR="0031711E">
        <w:rPr>
          <w:rFonts w:eastAsia="宋体" w:hint="eastAsia"/>
          <w:lang w:val="sv-SE" w:eastAsia="zh-CN"/>
        </w:rPr>
        <w:t>TCI state</w:t>
      </w:r>
      <w:r w:rsidR="00E71284">
        <w:rPr>
          <w:rFonts w:eastAsia="宋体" w:hint="eastAsia"/>
          <w:lang w:val="sv-SE" w:eastAsia="zh-CN"/>
        </w:rPr>
        <w:t>.</w:t>
      </w:r>
    </w:p>
    <w:p w:rsidR="001841BC" w:rsidRDefault="001841BC" w:rsidP="00AF6E0C">
      <w:pPr>
        <w:jc w:val="both"/>
        <w:rPr>
          <w:rFonts w:eastAsia="宋体"/>
          <w:lang w:val="sv-SE" w:eastAsia="zh-CN"/>
        </w:rPr>
      </w:pPr>
    </w:p>
    <w:p w:rsidR="006574F4" w:rsidRDefault="00720846" w:rsidP="00091E92">
      <w:pPr>
        <w:pStyle w:val="a0"/>
        <w:rPr>
          <w:rFonts w:eastAsia="宋体"/>
          <w:b/>
          <w:i/>
          <w:szCs w:val="20"/>
          <w:lang w:val="sv-SE" w:eastAsia="zh-CN"/>
        </w:rPr>
      </w:pPr>
      <w:r>
        <w:rPr>
          <w:rFonts w:eastAsia="宋体" w:hint="eastAsia"/>
          <w:b/>
          <w:i/>
          <w:szCs w:val="20"/>
          <w:lang w:val="sv-SE" w:eastAsia="zh-CN"/>
        </w:rPr>
        <w:t>Proposal-5</w:t>
      </w:r>
      <w:r w:rsidR="00091E92" w:rsidRPr="00C70278">
        <w:rPr>
          <w:rFonts w:eastAsia="宋体"/>
          <w:b/>
          <w:i/>
          <w:szCs w:val="20"/>
          <w:lang w:val="sv-SE" w:eastAsia="zh-CN"/>
        </w:rPr>
        <w:t xml:space="preserve">: </w:t>
      </w:r>
      <w:r w:rsidR="006574F4" w:rsidRPr="00091E92">
        <w:rPr>
          <w:rFonts w:eastAsia="宋体"/>
          <w:b/>
          <w:i/>
          <w:szCs w:val="20"/>
          <w:lang w:val="sv-SE" w:eastAsia="zh-CN"/>
        </w:rPr>
        <w:t xml:space="preserve">For single TRP, M&gt;1 DL TCI states and N&gt;1 UL TCI states could be supported. </w:t>
      </w:r>
    </w:p>
    <w:p w:rsidR="00D76DDE" w:rsidRDefault="00D76DDE" w:rsidP="00D76DDE">
      <w:pPr>
        <w:pStyle w:val="a0"/>
        <w:rPr>
          <w:rFonts w:eastAsia="宋体"/>
          <w:b/>
          <w:i/>
          <w:szCs w:val="20"/>
          <w:lang w:val="sv-SE" w:eastAsia="zh-CN"/>
        </w:rPr>
      </w:pPr>
      <w:r>
        <w:rPr>
          <w:rFonts w:eastAsia="宋体" w:hint="eastAsia"/>
          <w:b/>
          <w:i/>
          <w:szCs w:val="20"/>
          <w:lang w:val="sv-SE" w:eastAsia="zh-CN"/>
        </w:rPr>
        <w:t>Proposal-6</w:t>
      </w:r>
      <w:r w:rsidRPr="00C70278">
        <w:rPr>
          <w:rFonts w:eastAsia="宋体"/>
          <w:b/>
          <w:i/>
          <w:szCs w:val="20"/>
          <w:lang w:val="sv-SE" w:eastAsia="zh-CN"/>
        </w:rPr>
        <w:t xml:space="preserve">: </w:t>
      </w:r>
      <w:r w:rsidRPr="00091E92">
        <w:rPr>
          <w:rFonts w:eastAsia="宋体"/>
          <w:b/>
          <w:i/>
          <w:szCs w:val="20"/>
          <w:lang w:val="sv-SE" w:eastAsia="zh-CN"/>
        </w:rPr>
        <w:t>For M&gt;1</w:t>
      </w:r>
      <w:r w:rsidR="008A6D7A">
        <w:rPr>
          <w:rFonts w:eastAsia="宋体" w:hint="eastAsia"/>
          <w:b/>
          <w:i/>
          <w:szCs w:val="20"/>
          <w:lang w:val="sv-SE" w:eastAsia="zh-CN"/>
        </w:rPr>
        <w:t xml:space="preserve"> and N&gt;1,</w:t>
      </w:r>
      <w:r w:rsidRPr="00091E92">
        <w:rPr>
          <w:rFonts w:eastAsia="宋体"/>
          <w:b/>
          <w:i/>
          <w:szCs w:val="20"/>
          <w:lang w:val="sv-SE" w:eastAsia="zh-CN"/>
        </w:rPr>
        <w:t xml:space="preserve"> </w:t>
      </w:r>
      <w:r w:rsidR="008A6D7A">
        <w:rPr>
          <w:rFonts w:eastAsia="宋体" w:hint="eastAsia"/>
          <w:b/>
          <w:i/>
          <w:szCs w:val="20"/>
          <w:lang w:val="sv-SE" w:eastAsia="zh-CN"/>
        </w:rPr>
        <w:t>e</w:t>
      </w:r>
      <w:r w:rsidR="00F05EDA" w:rsidRPr="00F05EDA">
        <w:rPr>
          <w:rFonts w:eastAsia="宋体" w:hint="eastAsia"/>
          <w:b/>
          <w:i/>
          <w:szCs w:val="20"/>
          <w:lang w:val="sv-SE" w:eastAsia="zh-CN"/>
        </w:rPr>
        <w:t xml:space="preserve">ach channel/RS may be associated with a common beam index. Those channels/RSs with the same index would use the same </w:t>
      </w:r>
      <w:r w:rsidR="008A6D7A">
        <w:rPr>
          <w:rFonts w:eastAsia="宋体" w:hint="eastAsia"/>
          <w:b/>
          <w:i/>
          <w:szCs w:val="20"/>
          <w:lang w:val="sv-SE" w:eastAsia="zh-CN"/>
        </w:rPr>
        <w:t>TCI state</w:t>
      </w:r>
      <w:r w:rsidR="00F05EDA" w:rsidRPr="00F05EDA">
        <w:rPr>
          <w:rFonts w:eastAsia="宋体" w:hint="eastAsia"/>
          <w:b/>
          <w:i/>
          <w:szCs w:val="20"/>
          <w:lang w:val="sv-SE" w:eastAsia="zh-CN"/>
        </w:rPr>
        <w:t>.</w:t>
      </w:r>
    </w:p>
    <w:p w:rsidR="00D76DDE" w:rsidRPr="00D76DDE" w:rsidRDefault="00D76DDE" w:rsidP="00D76DDE">
      <w:pPr>
        <w:pStyle w:val="a0"/>
        <w:rPr>
          <w:rFonts w:eastAsia="宋体"/>
          <w:b/>
          <w:i/>
          <w:szCs w:val="20"/>
          <w:lang w:val="sv-SE" w:eastAsia="zh-CN"/>
        </w:rPr>
      </w:pPr>
      <w:r>
        <w:rPr>
          <w:rFonts w:eastAsia="宋体" w:hint="eastAsia"/>
          <w:b/>
          <w:i/>
          <w:szCs w:val="20"/>
          <w:lang w:val="sv-SE" w:eastAsia="zh-CN"/>
        </w:rPr>
        <w:t>Proposal-7</w:t>
      </w:r>
      <w:r w:rsidRPr="00C70278">
        <w:rPr>
          <w:rFonts w:eastAsia="宋体"/>
          <w:b/>
          <w:i/>
          <w:szCs w:val="20"/>
          <w:lang w:val="sv-SE" w:eastAsia="zh-CN"/>
        </w:rPr>
        <w:t xml:space="preserve">: </w:t>
      </w:r>
      <w:r>
        <w:rPr>
          <w:rFonts w:eastAsia="宋体" w:hint="eastAsia"/>
          <w:b/>
          <w:i/>
          <w:szCs w:val="20"/>
          <w:lang w:val="sv-SE" w:eastAsia="zh-CN"/>
        </w:rPr>
        <w:t>F</w:t>
      </w:r>
      <w:r w:rsidRPr="00D76DDE">
        <w:rPr>
          <w:rFonts w:eastAsia="宋体"/>
          <w:b/>
          <w:i/>
          <w:szCs w:val="20"/>
          <w:lang w:val="sv-SE" w:eastAsia="zh-CN"/>
        </w:rPr>
        <w:t>or any DL RS that does not share the same indicated Rel-17 TCI state(s)</w:t>
      </w:r>
      <w:r>
        <w:rPr>
          <w:rFonts w:eastAsia="宋体" w:hint="eastAsia"/>
          <w:b/>
          <w:i/>
          <w:szCs w:val="20"/>
          <w:lang w:val="sv-SE" w:eastAsia="zh-CN"/>
        </w:rPr>
        <w:t xml:space="preserve"> for PDSCH/PDCCH reception</w:t>
      </w:r>
      <w:r w:rsidRPr="00D76DDE">
        <w:rPr>
          <w:rFonts w:eastAsia="宋体"/>
          <w:b/>
          <w:i/>
          <w:szCs w:val="20"/>
          <w:lang w:val="sv-SE" w:eastAsia="zh-CN"/>
        </w:rPr>
        <w:t>, but can be configured as a target DL RS of a Rel-17 DL TCI,</w:t>
      </w:r>
      <w:r w:rsidRPr="00D76DDE">
        <w:rPr>
          <w:rFonts w:eastAsia="宋体" w:hint="eastAsia"/>
          <w:b/>
          <w:i/>
          <w:szCs w:val="20"/>
          <w:lang w:val="sv-SE" w:eastAsia="zh-CN"/>
        </w:rPr>
        <w:t xml:space="preserve"> </w:t>
      </w:r>
      <w:r w:rsidRPr="00D76DDE">
        <w:rPr>
          <w:rFonts w:eastAsia="宋体"/>
          <w:b/>
          <w:i/>
          <w:szCs w:val="20"/>
          <w:lang w:val="sv-SE" w:eastAsia="zh-CN"/>
        </w:rPr>
        <w:t>Rel-17 TCI state update signaling/configuration mechanism(s) are used</w:t>
      </w:r>
      <w:r w:rsidRPr="00D76DDE">
        <w:rPr>
          <w:rFonts w:eastAsia="宋体" w:hint="eastAsia"/>
          <w:b/>
          <w:i/>
          <w:szCs w:val="20"/>
          <w:lang w:val="sv-SE" w:eastAsia="zh-CN"/>
        </w:rPr>
        <w:t xml:space="preserve"> (Alt</w:t>
      </w:r>
      <w:r>
        <w:rPr>
          <w:rFonts w:eastAsia="宋体" w:hint="eastAsia"/>
          <w:b/>
          <w:i/>
          <w:szCs w:val="20"/>
          <w:lang w:val="sv-SE" w:eastAsia="zh-CN"/>
        </w:rPr>
        <w:t>-2</w:t>
      </w:r>
      <w:r w:rsidRPr="00D76DDE">
        <w:rPr>
          <w:rFonts w:eastAsia="宋体" w:hint="eastAsia"/>
          <w:b/>
          <w:i/>
          <w:szCs w:val="20"/>
          <w:lang w:val="sv-SE" w:eastAsia="zh-CN"/>
        </w:rPr>
        <w:t>)</w:t>
      </w:r>
      <w:r>
        <w:rPr>
          <w:rFonts w:eastAsia="宋体" w:hint="eastAsia"/>
          <w:b/>
          <w:i/>
          <w:szCs w:val="20"/>
          <w:lang w:val="sv-SE" w:eastAsia="zh-CN"/>
        </w:rPr>
        <w:t>.</w:t>
      </w:r>
    </w:p>
    <w:p w:rsidR="007C5D07" w:rsidRPr="00091E92" w:rsidRDefault="007C5D07" w:rsidP="00091E92">
      <w:pPr>
        <w:pStyle w:val="a0"/>
        <w:rPr>
          <w:rFonts w:eastAsia="宋体"/>
          <w:b/>
          <w:i/>
          <w:szCs w:val="20"/>
          <w:lang w:val="sv-SE" w:eastAsia="zh-CN"/>
        </w:rPr>
      </w:pPr>
    </w:p>
    <w:p w:rsidR="00AF6E0C" w:rsidRDefault="00AF6E0C" w:rsidP="00AF6E0C">
      <w:pPr>
        <w:pStyle w:val="2"/>
        <w:tabs>
          <w:tab w:val="clear" w:pos="3447"/>
        </w:tabs>
        <w:spacing w:before="240" w:after="120"/>
        <w:ind w:left="578" w:hanging="578"/>
        <w:rPr>
          <w:rFonts w:eastAsia="宋体"/>
          <w:lang w:eastAsia="zh-CN"/>
        </w:rPr>
      </w:pPr>
      <w:r>
        <w:rPr>
          <w:rFonts w:eastAsia="宋体" w:hint="eastAsia"/>
          <w:lang w:eastAsia="zh-CN"/>
        </w:rPr>
        <w:t>Beam indication signaling medium</w:t>
      </w:r>
    </w:p>
    <w:p w:rsidR="00E75274" w:rsidRDefault="00E75274" w:rsidP="00E75274">
      <w:pPr>
        <w:pStyle w:val="a0"/>
        <w:rPr>
          <w:rFonts w:eastAsia="宋体"/>
          <w:lang w:eastAsia="zh-CN"/>
        </w:rPr>
      </w:pPr>
      <w:r>
        <w:rPr>
          <w:rFonts w:eastAsia="宋体" w:hint="eastAsia"/>
          <w:lang w:eastAsia="zh-CN"/>
        </w:rPr>
        <w:t>In RAN1#104</w:t>
      </w:r>
      <w:r w:rsidR="00843EB3">
        <w:rPr>
          <w:rFonts w:eastAsia="宋体" w:hint="eastAsia"/>
          <w:lang w:eastAsia="zh-CN"/>
        </w:rPr>
        <w:t>b</w:t>
      </w:r>
      <w:r>
        <w:rPr>
          <w:rFonts w:eastAsia="宋体" w:hint="eastAsia"/>
          <w:lang w:eastAsia="zh-CN"/>
        </w:rPr>
        <w:t xml:space="preserve">-e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 xml:space="preserve">s on </w:t>
      </w:r>
      <w:r w:rsidR="00940F6E">
        <w:rPr>
          <w:rFonts w:eastAsia="宋体" w:hint="eastAsia"/>
          <w:lang w:eastAsia="zh-CN"/>
        </w:rPr>
        <w:t>beam indication were achieved [2</w:t>
      </w:r>
      <w:r>
        <w:rPr>
          <w:rFonts w:eastAsia="宋体" w:hint="eastAsia"/>
          <w:lang w:eastAsia="zh-CN"/>
        </w:rPr>
        <w:t>]:</w:t>
      </w:r>
    </w:p>
    <w:p w:rsidR="0093362E" w:rsidRPr="0093362E" w:rsidRDefault="0093362E" w:rsidP="0093362E">
      <w:pPr>
        <w:rPr>
          <w:b/>
          <w:bCs/>
          <w:i/>
          <w:sz w:val="16"/>
          <w:szCs w:val="22"/>
          <w:highlight w:val="green"/>
          <w:lang w:eastAsia="x-none"/>
        </w:rPr>
      </w:pPr>
      <w:r w:rsidRPr="0093362E">
        <w:rPr>
          <w:b/>
          <w:bCs/>
          <w:i/>
          <w:highlight w:val="green"/>
          <w:lang w:eastAsia="x-none"/>
        </w:rPr>
        <w:t>Agreement</w:t>
      </w:r>
    </w:p>
    <w:p w:rsidR="0093362E" w:rsidRPr="0093362E" w:rsidRDefault="0093362E" w:rsidP="0093362E">
      <w:pPr>
        <w:snapToGrid w:val="0"/>
        <w:rPr>
          <w:i/>
          <w:szCs w:val="20"/>
        </w:rPr>
      </w:pPr>
      <w:r w:rsidRPr="0093362E">
        <w:rPr>
          <w:i/>
          <w:szCs w:val="20"/>
        </w:rPr>
        <w:t>For beam indication with Rel-17 unified TCI, support DCI format 1_1/1_2 without DL assignment:</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lang w:eastAsia="zh-CN"/>
        </w:rPr>
        <w:t>Use ACK/NACK mechanism analogous to that for SPS PDSCH release with both type-1 and type-2 HARQ-ACK codebook:</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rPr>
        <w:t xml:space="preserve">Upon a successful reception of the beam indication DCI, the UE reports an ACK </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Note that upon a failed reception of the beam indication DCI, a NACK can be reported.</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For type-1 HARQ-ACK codebook, a location for the ACK information in the HARQ-ACK codebook is determined based on a virtual PDSCH indicated by the TDRA field in the beam indication DCI, based on the time domain allocation list configured for PDSCH</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For type-2 HARQ-ACK codebook, a location for the ACK information in the HARQ-ACK codebook is determined according to the same rule for SPS release </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The ACK is reported in a PUCCH </w:t>
      </w:r>
      <w:r w:rsidRPr="0093362E">
        <w:rPr>
          <w:rFonts w:ascii="Times New Roman" w:hAnsi="Times New Roman"/>
          <w:i/>
          <w:iCs/>
          <w:sz w:val="20"/>
          <w:szCs w:val="20"/>
        </w:rPr>
        <w:t xml:space="preserve">k </w:t>
      </w:r>
      <w:r w:rsidRPr="0093362E">
        <w:rPr>
          <w:rFonts w:ascii="Times New Roman" w:hAnsi="Times New Roman"/>
          <w:i/>
          <w:sz w:val="20"/>
          <w:szCs w:val="20"/>
        </w:rPr>
        <w:t xml:space="preserve">slots after the end of the PDCCH reception where </w:t>
      </w:r>
      <w:r w:rsidRPr="0093362E">
        <w:rPr>
          <w:rFonts w:ascii="Times New Roman" w:hAnsi="Times New Roman"/>
          <w:i/>
          <w:iCs/>
          <w:sz w:val="20"/>
          <w:szCs w:val="20"/>
        </w:rPr>
        <w:t>k</w:t>
      </w:r>
      <w:r w:rsidRPr="0093362E">
        <w:rPr>
          <w:rFonts w:ascii="Times New Roman" w:hAnsi="Times New Roman"/>
          <w:i/>
          <w:sz w:val="20"/>
          <w:szCs w:val="20"/>
        </w:rPr>
        <w:t xml:space="preserve"> is indicated by the PDSCH-to-HARQ_feedback timing indicator field in the DCI format, or provided </w:t>
      </w:r>
      <w:r w:rsidRPr="0093362E">
        <w:rPr>
          <w:rFonts w:ascii="Times New Roman" w:hAnsi="Times New Roman"/>
          <w:i/>
          <w:iCs/>
          <w:sz w:val="20"/>
          <w:szCs w:val="20"/>
        </w:rPr>
        <w:t>dl-DataToUL-ACK</w:t>
      </w:r>
      <w:r w:rsidRPr="0093362E">
        <w:rPr>
          <w:rFonts w:ascii="Times New Roman" w:hAnsi="Times New Roman"/>
          <w:i/>
          <w:sz w:val="20"/>
          <w:szCs w:val="20"/>
        </w:rPr>
        <w:t xml:space="preserve"> or </w:t>
      </w:r>
      <w:r w:rsidRPr="0093362E">
        <w:rPr>
          <w:rFonts w:ascii="Times New Roman" w:hAnsi="Times New Roman"/>
          <w:i/>
          <w:iCs/>
          <w:sz w:val="20"/>
          <w:szCs w:val="20"/>
        </w:rPr>
        <w:t xml:space="preserve">dl-DataToUL-ACK-ForDCI-Format1-2-r16 </w:t>
      </w:r>
      <w:r w:rsidRPr="0093362E">
        <w:rPr>
          <w:rFonts w:ascii="Times New Roman" w:hAnsi="Times New Roman"/>
          <w:i/>
          <w:sz w:val="20"/>
          <w:szCs w:val="20"/>
        </w:rPr>
        <w:t>if the PDSCH-to-HARQ_feedback timing indicator field is not present in the DCI</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lang w:eastAsia="zh-CN"/>
        </w:rPr>
        <w:t>When used for beam indication:</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CS-RNTI is used to scramble the CRC for the DCI </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The values of the following DCI fields are set as follows:</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RV = all ‘1’s</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lastRenderedPageBreak/>
        <w:t>MCS = all ‘1’s</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NDI = 0</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Set to all ‘0’s for FDRA Type 0, or all ‘1’s for FDRA Type 1, or all ‘0’s for dynamicSwitch (same as in Table 10.2-4 of TS38.213) </w:t>
      </w:r>
    </w:p>
    <w:p w:rsidR="0093362E" w:rsidRPr="0093362E" w:rsidRDefault="0093362E" w:rsidP="009E0A24">
      <w:pPr>
        <w:pStyle w:val="af5"/>
        <w:numPr>
          <w:ilvl w:val="2"/>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 xml:space="preserve">FFS: Whether HPN is also used     </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lang w:eastAsia="zh-CN"/>
        </w:rPr>
        <w:t xml:space="preserve">Use the existing TCI field (always present) to signal the following: 1) Joint DL/UL TCI state, 2) DL-only TCI state (for separate DL/UL TCI), 3) UL-only TCI state (for separate DL/UL TCI) </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FFS: Whether both DL TCI and UL TCI states can be signaled in one instance of beam indication DCI</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FFS: Relation with joint vs separate TCI (DL and/or UL) switching, including M/N&gt;1 if supported</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sz w:val="20"/>
          <w:szCs w:val="20"/>
          <w:lang w:eastAsia="zh-CN"/>
        </w:rPr>
      </w:pPr>
      <w:r w:rsidRPr="0093362E">
        <w:rPr>
          <w:rFonts w:ascii="Times New Roman" w:hAnsi="Times New Roman"/>
          <w:i/>
          <w:sz w:val="20"/>
          <w:szCs w:val="20"/>
          <w:lang w:eastAsia="zh-CN"/>
        </w:rPr>
        <w:t>In addition, use the following DCI fields as the fields are being used in Rel-16:</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Identifier for DCI formats</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Carrier indicator</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Bandwidth part indicator</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sz w:val="20"/>
          <w:szCs w:val="20"/>
        </w:rPr>
      </w:pPr>
      <w:r w:rsidRPr="0093362E">
        <w:rPr>
          <w:rFonts w:ascii="Times New Roman" w:hAnsi="Times New Roman"/>
          <w:i/>
          <w:sz w:val="20"/>
          <w:szCs w:val="20"/>
        </w:rPr>
        <w:t>TDRA</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color w:val="000000"/>
          <w:sz w:val="20"/>
          <w:szCs w:val="20"/>
        </w:rPr>
      </w:pPr>
      <w:r w:rsidRPr="0093362E">
        <w:rPr>
          <w:rFonts w:ascii="Times New Roman" w:hAnsi="Times New Roman"/>
          <w:i/>
          <w:color w:val="000000"/>
          <w:sz w:val="20"/>
          <w:szCs w:val="20"/>
        </w:rPr>
        <w:t>Downlink assignment index (if configured)</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color w:val="000000"/>
          <w:sz w:val="20"/>
          <w:szCs w:val="20"/>
        </w:rPr>
      </w:pPr>
      <w:r w:rsidRPr="0093362E">
        <w:rPr>
          <w:rFonts w:ascii="Times New Roman" w:hAnsi="Times New Roman"/>
          <w:i/>
          <w:color w:val="000000"/>
          <w:sz w:val="20"/>
          <w:szCs w:val="20"/>
        </w:rPr>
        <w:t>TPC command for scheduled PUCCH</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color w:val="000000"/>
          <w:sz w:val="20"/>
          <w:szCs w:val="20"/>
        </w:rPr>
      </w:pPr>
      <w:r w:rsidRPr="0093362E">
        <w:rPr>
          <w:rFonts w:ascii="Times New Roman" w:hAnsi="Times New Roman"/>
          <w:i/>
          <w:color w:val="000000"/>
          <w:sz w:val="20"/>
          <w:szCs w:val="20"/>
        </w:rPr>
        <w:t xml:space="preserve">PUCCH resource indicator </w:t>
      </w:r>
    </w:p>
    <w:p w:rsidR="0093362E" w:rsidRPr="0093362E" w:rsidRDefault="0093362E" w:rsidP="009E0A24">
      <w:pPr>
        <w:pStyle w:val="af5"/>
        <w:numPr>
          <w:ilvl w:val="1"/>
          <w:numId w:val="10"/>
        </w:numPr>
        <w:snapToGrid w:val="0"/>
        <w:spacing w:after="0" w:line="240" w:lineRule="auto"/>
        <w:contextualSpacing w:val="0"/>
        <w:jc w:val="both"/>
        <w:rPr>
          <w:rFonts w:ascii="Times New Roman" w:hAnsi="Times New Roman"/>
          <w:i/>
          <w:color w:val="000000"/>
          <w:sz w:val="20"/>
          <w:szCs w:val="20"/>
        </w:rPr>
      </w:pPr>
      <w:r w:rsidRPr="0093362E">
        <w:rPr>
          <w:rFonts w:ascii="Times New Roman" w:hAnsi="Times New Roman"/>
          <w:i/>
          <w:color w:val="000000"/>
          <w:sz w:val="20"/>
          <w:szCs w:val="20"/>
        </w:rPr>
        <w:t xml:space="preserve">PDSCH-to-HARQ_feedback timing indicator (if present)   </w:t>
      </w:r>
    </w:p>
    <w:p w:rsidR="0093362E" w:rsidRPr="0093362E" w:rsidRDefault="0093362E" w:rsidP="009E0A24">
      <w:pPr>
        <w:pStyle w:val="af5"/>
        <w:numPr>
          <w:ilvl w:val="0"/>
          <w:numId w:val="10"/>
        </w:numPr>
        <w:snapToGrid w:val="0"/>
        <w:spacing w:after="0" w:line="240" w:lineRule="auto"/>
        <w:contextualSpacing w:val="0"/>
        <w:jc w:val="both"/>
        <w:rPr>
          <w:rFonts w:ascii="Times New Roman" w:hAnsi="Times New Roman"/>
          <w:i/>
          <w:color w:val="000000"/>
          <w:sz w:val="20"/>
          <w:szCs w:val="20"/>
          <w:lang w:eastAsia="zh-CN"/>
        </w:rPr>
      </w:pPr>
      <w:r w:rsidRPr="0093362E">
        <w:rPr>
          <w:rFonts w:ascii="Times New Roman" w:hAnsi="Times New Roman"/>
          <w:i/>
          <w:color w:val="000000"/>
          <w:sz w:val="20"/>
          <w:szCs w:val="20"/>
          <w:lang w:eastAsia="zh-CN"/>
        </w:rPr>
        <w:t>The remaining unused DCI fields and codepoints are reserved in R17</w:t>
      </w:r>
    </w:p>
    <w:p w:rsidR="0093362E" w:rsidRPr="0093362E" w:rsidRDefault="0093362E" w:rsidP="009E0A24">
      <w:pPr>
        <w:numPr>
          <w:ilvl w:val="0"/>
          <w:numId w:val="13"/>
        </w:numPr>
        <w:autoSpaceDN w:val="0"/>
        <w:rPr>
          <w:i/>
          <w:color w:val="000000"/>
          <w:szCs w:val="20"/>
          <w:lang w:eastAsia="x-none"/>
        </w:rPr>
      </w:pPr>
      <w:r w:rsidRPr="0093362E">
        <w:rPr>
          <w:i/>
          <w:color w:val="000000"/>
          <w:szCs w:val="20"/>
          <w:lang w:eastAsia="x-none"/>
        </w:rPr>
        <w:t>Support UE to report whether or not to support TCI update by DCI format 1_1/1_2.</w:t>
      </w:r>
      <w:r w:rsidRPr="0093362E">
        <w:rPr>
          <w:i/>
          <w:color w:val="000000"/>
          <w:szCs w:val="20"/>
          <w:lang w:eastAsia="zh-CN"/>
        </w:rPr>
        <w:t xml:space="preserve"> </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FFS: How to handle the case when there is only UL data</w:t>
      </w:r>
    </w:p>
    <w:p w:rsidR="0093362E" w:rsidRPr="0093362E" w:rsidRDefault="0093362E" w:rsidP="009E0A24">
      <w:pPr>
        <w:numPr>
          <w:ilvl w:val="1"/>
          <w:numId w:val="13"/>
        </w:numPr>
        <w:autoSpaceDN w:val="0"/>
        <w:ind w:left="1434" w:hanging="357"/>
        <w:rPr>
          <w:rFonts w:eastAsia="Malgun Gothic"/>
          <w:i/>
          <w:color w:val="000000"/>
          <w:szCs w:val="20"/>
          <w:lang w:eastAsia="x-none"/>
        </w:rPr>
      </w:pPr>
      <w:r w:rsidRPr="0093362E">
        <w:rPr>
          <w:i/>
          <w:color w:val="000000"/>
          <w:szCs w:val="20"/>
          <w:lang w:eastAsia="x-none"/>
        </w:rPr>
        <w:t>FFS: The case for UE being indicated with separate UL TCI in DCI format 1_1/1_2 with DL assignment</w:t>
      </w:r>
    </w:p>
    <w:p w:rsidR="0093362E" w:rsidRPr="0093362E" w:rsidRDefault="0093362E" w:rsidP="009E0A24">
      <w:pPr>
        <w:numPr>
          <w:ilvl w:val="0"/>
          <w:numId w:val="13"/>
        </w:numPr>
        <w:autoSpaceDN w:val="0"/>
        <w:rPr>
          <w:i/>
          <w:color w:val="000000"/>
          <w:szCs w:val="20"/>
          <w:lang w:eastAsia="x-none"/>
        </w:rPr>
      </w:pPr>
      <w:r w:rsidRPr="0093362E">
        <w:rPr>
          <w:i/>
          <w:color w:val="000000"/>
          <w:szCs w:val="20"/>
          <w:lang w:eastAsia="x-none"/>
        </w:rPr>
        <w:t>FFS: When more than one TCI codepoints are activated by MAC CE, the activated TCI state(s) for the lowest codepoint is/are applied</w:t>
      </w:r>
      <w:r w:rsidRPr="0093362E">
        <w:rPr>
          <w:i/>
          <w:color w:val="000000"/>
          <w:szCs w:val="20"/>
          <w:lang w:eastAsia="zh-CN"/>
        </w:rPr>
        <w:t xml:space="preserve"> </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Support of this feature is UE optional</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The “lowest codepoint” function can be configured on or off.</w:t>
      </w:r>
    </w:p>
    <w:p w:rsidR="0093362E" w:rsidRPr="0093362E" w:rsidRDefault="0093362E" w:rsidP="009E0A24">
      <w:pPr>
        <w:numPr>
          <w:ilvl w:val="1"/>
          <w:numId w:val="13"/>
        </w:numPr>
        <w:autoSpaceDN w:val="0"/>
        <w:rPr>
          <w:i/>
          <w:color w:val="000000"/>
          <w:szCs w:val="20"/>
          <w:lang w:eastAsia="x-none"/>
        </w:rPr>
      </w:pPr>
      <w:r w:rsidRPr="0093362E">
        <w:rPr>
          <w:i/>
          <w:color w:val="000000"/>
          <w:szCs w:val="20"/>
          <w:lang w:eastAsia="x-none"/>
        </w:rPr>
        <w:t>FFS: Interaction with the DCI based beam update if needed, whether/how to support the case with M or N &gt; 1 if supported</w:t>
      </w:r>
    </w:p>
    <w:p w:rsidR="0093362E" w:rsidRPr="0093362E" w:rsidRDefault="0093362E" w:rsidP="009E0A24">
      <w:pPr>
        <w:numPr>
          <w:ilvl w:val="0"/>
          <w:numId w:val="13"/>
        </w:numPr>
        <w:autoSpaceDN w:val="0"/>
        <w:rPr>
          <w:i/>
          <w:color w:val="000000"/>
          <w:szCs w:val="20"/>
          <w:lang w:eastAsia="x-none"/>
        </w:rPr>
      </w:pPr>
      <w:r w:rsidRPr="0093362E">
        <w:rPr>
          <w:i/>
          <w:color w:val="000000"/>
          <w:szCs w:val="20"/>
        </w:rPr>
        <w:t xml:space="preserve">Note: This agreement on DCI beam indication design is not to be used to be against the support of the cases of M/N&gt;1. The </w:t>
      </w:r>
      <w:r w:rsidRPr="0093362E">
        <w:rPr>
          <w:i/>
          <w:color w:val="000000"/>
          <w:szCs w:val="20"/>
          <w:lang w:eastAsia="zh-CN"/>
        </w:rPr>
        <w:t>support of M/N&gt;1 will be separately discussed and not dependent on the decision here.</w:t>
      </w:r>
    </w:p>
    <w:p w:rsidR="00A2053F" w:rsidRPr="00702A89" w:rsidRDefault="00A2053F" w:rsidP="00AF6E0C">
      <w:pPr>
        <w:jc w:val="both"/>
        <w:rPr>
          <w:rFonts w:eastAsia="宋体"/>
          <w:lang w:eastAsia="zh-CN"/>
        </w:rPr>
      </w:pPr>
    </w:p>
    <w:p w:rsidR="00AF6E0C" w:rsidRDefault="00AF6E0C" w:rsidP="00AF6E0C">
      <w:pPr>
        <w:jc w:val="both"/>
        <w:rPr>
          <w:rFonts w:eastAsia="宋体"/>
          <w:lang w:eastAsia="zh-CN"/>
        </w:rPr>
      </w:pPr>
      <w:r>
        <w:rPr>
          <w:rFonts w:eastAsia="宋体" w:hint="eastAsia"/>
          <w:lang w:eastAsia="zh-CN"/>
        </w:rPr>
        <w:t xml:space="preserve">The existing DCI formats 1_1 and 1_2 </w:t>
      </w:r>
      <w:r w:rsidR="004E767F">
        <w:rPr>
          <w:rFonts w:eastAsia="宋体" w:hint="eastAsia"/>
          <w:lang w:eastAsia="zh-CN"/>
        </w:rPr>
        <w:t xml:space="preserve">with DL assignment </w:t>
      </w:r>
      <w:r>
        <w:rPr>
          <w:rFonts w:eastAsia="宋体" w:hint="eastAsia"/>
          <w:lang w:eastAsia="zh-CN"/>
        </w:rPr>
        <w:t xml:space="preserve">were agreed to be reused for beam </w:t>
      </w:r>
      <w:r>
        <w:rPr>
          <w:rFonts w:eastAsia="宋体"/>
          <w:lang w:eastAsia="zh-CN"/>
        </w:rPr>
        <w:t>indication</w:t>
      </w:r>
      <w:r>
        <w:rPr>
          <w:rFonts w:eastAsia="宋体" w:hint="eastAsia"/>
          <w:lang w:eastAsia="zh-CN"/>
        </w:rPr>
        <w:t xml:space="preserve"> within unified TCI framework. </w:t>
      </w:r>
      <w:r w:rsidRPr="006729D6">
        <w:rPr>
          <w:rFonts w:eastAsia="宋体"/>
          <w:lang w:eastAsia="zh-CN"/>
        </w:rPr>
        <w:t>The ACK/NAK of the PDSCH scheduled by the DCI carrying the beam indication can be used as an ACK also for the DCI</w:t>
      </w:r>
      <w:r>
        <w:rPr>
          <w:rFonts w:eastAsia="宋体" w:hint="eastAsia"/>
          <w:lang w:eastAsia="zh-CN"/>
        </w:rPr>
        <w:t xml:space="preserve">. In the case of single HARQ-ACK feedback, either ACK or NAK would imply DCI has passed CRC check and the beam </w:t>
      </w:r>
      <w:r>
        <w:rPr>
          <w:rFonts w:eastAsia="宋体"/>
          <w:lang w:eastAsia="zh-CN"/>
        </w:rPr>
        <w:t>indication</w:t>
      </w:r>
      <w:r>
        <w:rPr>
          <w:rFonts w:eastAsia="宋体" w:hint="eastAsia"/>
          <w:lang w:eastAsia="zh-CN"/>
        </w:rPr>
        <w:t xml:space="preserve"> has been </w:t>
      </w:r>
      <w:r>
        <w:rPr>
          <w:rFonts w:eastAsia="宋体"/>
          <w:lang w:eastAsia="zh-CN"/>
        </w:rPr>
        <w:t>received</w:t>
      </w:r>
      <w:r>
        <w:rPr>
          <w:rFonts w:eastAsia="宋体" w:hint="eastAsia"/>
          <w:lang w:eastAsia="zh-CN"/>
        </w:rPr>
        <w:t xml:space="preserve"> by UE. </w:t>
      </w:r>
      <w:r w:rsidRPr="00CF691E">
        <w:rPr>
          <w:rFonts w:eastAsia="宋体" w:hint="eastAsia"/>
          <w:lang w:eastAsia="zh-CN"/>
        </w:rPr>
        <w:t xml:space="preserve">However, depending on gNB implementation, it is possible that HARQ-ACK of multiple PDSCH scheduled by multiple DCIs are </w:t>
      </w:r>
      <w:r w:rsidRPr="00CF691E">
        <w:rPr>
          <w:rFonts w:eastAsia="宋体"/>
          <w:lang w:eastAsia="zh-CN"/>
        </w:rPr>
        <w:t>reported</w:t>
      </w:r>
      <w:r w:rsidRPr="00CF691E">
        <w:rPr>
          <w:rFonts w:eastAsia="宋体" w:hint="eastAsia"/>
          <w:lang w:eastAsia="zh-CN"/>
        </w:rPr>
        <w:t xml:space="preserve"> in the same PUCCH resource. </w:t>
      </w:r>
      <w:r w:rsidRPr="00717B6F">
        <w:rPr>
          <w:rFonts w:eastAsia="宋体" w:hint="eastAsia"/>
          <w:lang w:eastAsia="zh-CN"/>
        </w:rPr>
        <w:t xml:space="preserve">These HARQ-ACK bits are multiplexed to the same codebook. In this case, if one DCI is missed, there would still be a NAK bit </w:t>
      </w:r>
      <w:r w:rsidRPr="00717B6F">
        <w:rPr>
          <w:rFonts w:eastAsia="宋体"/>
          <w:lang w:eastAsia="zh-CN"/>
        </w:rPr>
        <w:t>corresponding</w:t>
      </w:r>
      <w:r w:rsidRPr="00717B6F">
        <w:rPr>
          <w:rFonts w:eastAsia="宋体" w:hint="eastAsia"/>
          <w:lang w:eastAsia="zh-CN"/>
        </w:rPr>
        <w:t xml:space="preserve"> to this DCI. </w:t>
      </w:r>
      <w:r w:rsidRPr="00717B6F">
        <w:rPr>
          <w:rFonts w:eastAsia="宋体" w:hint="eastAsia"/>
          <w:color w:val="000000" w:themeColor="text1"/>
          <w:lang w:eastAsia="zh-CN"/>
        </w:rPr>
        <w:t>Then, gNB could not discriminate that whether DCI or PDSCH is not correctly decoded</w:t>
      </w:r>
      <w:r w:rsidR="004A44C2" w:rsidRPr="004A44C2">
        <w:rPr>
          <w:rFonts w:eastAsia="宋体" w:hint="eastAsia"/>
          <w:lang w:eastAsia="zh-CN"/>
        </w:rPr>
        <w:t>.</w:t>
      </w:r>
      <w:r w:rsidR="004A44C2">
        <w:rPr>
          <w:rFonts w:eastAsia="宋体" w:hint="eastAsia"/>
          <w:color w:val="FF0000"/>
          <w:lang w:eastAsia="zh-CN"/>
        </w:rPr>
        <w:t xml:space="preserve"> </w:t>
      </w:r>
      <w:r>
        <w:rPr>
          <w:rFonts w:eastAsia="宋体" w:hint="eastAsia"/>
          <w:lang w:eastAsia="zh-CN"/>
        </w:rPr>
        <w:t xml:space="preserve">In this way, for the case of no HARQ-ACK multiplexing, Rel-15/16 acknowledgement mechanism could be reused. But for the case of HARQ-ACK multiplexing, the acknowledgement </w:t>
      </w:r>
      <w:r>
        <w:rPr>
          <w:rFonts w:eastAsia="宋体"/>
          <w:lang w:eastAsia="zh-CN"/>
        </w:rPr>
        <w:t>mechanism</w:t>
      </w:r>
      <w:r>
        <w:rPr>
          <w:rFonts w:eastAsia="宋体" w:hint="eastAsia"/>
          <w:lang w:eastAsia="zh-CN"/>
        </w:rPr>
        <w:t xml:space="preserve"> has to be enhanced to let gNB know the reception of beam </w:t>
      </w:r>
      <w:r>
        <w:rPr>
          <w:rFonts w:eastAsia="宋体"/>
          <w:lang w:eastAsia="zh-CN"/>
        </w:rPr>
        <w:t>indication</w:t>
      </w:r>
      <w:r>
        <w:rPr>
          <w:rFonts w:eastAsia="宋体" w:hint="eastAsia"/>
          <w:lang w:eastAsia="zh-CN"/>
        </w:rPr>
        <w:t xml:space="preserve">. The following two alternatives may be </w:t>
      </w:r>
      <w:r>
        <w:rPr>
          <w:rFonts w:eastAsia="宋体"/>
          <w:lang w:eastAsia="zh-CN"/>
        </w:rPr>
        <w:t>considered</w:t>
      </w:r>
      <w:r>
        <w:rPr>
          <w:rFonts w:eastAsia="宋体" w:hint="eastAsia"/>
          <w:lang w:eastAsia="zh-CN"/>
        </w:rPr>
        <w:t xml:space="preserve"> to </w:t>
      </w:r>
      <w:r>
        <w:rPr>
          <w:rFonts w:eastAsia="宋体"/>
          <w:lang w:eastAsia="zh-CN"/>
        </w:rPr>
        <w:t>deal with this issue</w:t>
      </w:r>
      <w:r>
        <w:rPr>
          <w:rFonts w:eastAsia="宋体" w:hint="eastAsia"/>
          <w:lang w:eastAsia="zh-CN"/>
        </w:rPr>
        <w:t xml:space="preserve"> in Rel-17</w:t>
      </w:r>
      <w:r>
        <w:rPr>
          <w:rFonts w:eastAsia="宋体"/>
          <w:lang w:eastAsia="zh-CN"/>
        </w:rPr>
        <w:t>:</w:t>
      </w:r>
    </w:p>
    <w:p w:rsidR="00AF6E0C" w:rsidRDefault="00AF6E0C" w:rsidP="00AF6E0C">
      <w:pPr>
        <w:jc w:val="both"/>
        <w:rPr>
          <w:rFonts w:eastAsia="宋体"/>
          <w:lang w:eastAsia="zh-CN"/>
        </w:rPr>
      </w:pPr>
    </w:p>
    <w:p w:rsidR="00AF6E0C" w:rsidRDefault="00AF6E0C" w:rsidP="009E0A24">
      <w:pPr>
        <w:pStyle w:val="a0"/>
        <w:numPr>
          <w:ilvl w:val="0"/>
          <w:numId w:val="9"/>
        </w:numPr>
        <w:rPr>
          <w:rFonts w:eastAsia="宋体"/>
          <w:lang w:eastAsia="zh-CN"/>
        </w:rPr>
      </w:pPr>
      <w:r>
        <w:rPr>
          <w:rFonts w:eastAsia="宋体" w:hint="eastAsia"/>
          <w:lang w:eastAsia="zh-CN"/>
        </w:rPr>
        <w:t xml:space="preserve">Alt-1: HARQ-ACK multiplexing is not allowed for joint TCI or </w:t>
      </w:r>
      <w:r>
        <w:rPr>
          <w:rFonts w:eastAsia="宋体"/>
          <w:lang w:eastAsia="zh-CN"/>
        </w:rPr>
        <w:t>separate</w:t>
      </w:r>
      <w:r>
        <w:rPr>
          <w:rFonts w:eastAsia="宋体" w:hint="eastAsia"/>
          <w:lang w:eastAsia="zh-CN"/>
        </w:rPr>
        <w:t xml:space="preserve"> TCI indication in Rel-17</w:t>
      </w:r>
    </w:p>
    <w:p w:rsidR="00AF6E0C" w:rsidRDefault="00AF6E0C" w:rsidP="009E0A24">
      <w:pPr>
        <w:pStyle w:val="a0"/>
        <w:numPr>
          <w:ilvl w:val="0"/>
          <w:numId w:val="9"/>
        </w:numPr>
        <w:rPr>
          <w:rFonts w:eastAsia="宋体"/>
          <w:lang w:eastAsia="zh-CN"/>
        </w:rPr>
      </w:pPr>
      <w:r>
        <w:rPr>
          <w:rFonts w:eastAsia="宋体" w:hint="eastAsia"/>
          <w:lang w:eastAsia="zh-CN"/>
        </w:rPr>
        <w:t xml:space="preserve">Alt-2: Introduce additional ACK/NAK for the beam </w:t>
      </w:r>
      <w:r>
        <w:rPr>
          <w:rFonts w:eastAsia="宋体"/>
          <w:lang w:eastAsia="zh-CN"/>
        </w:rPr>
        <w:t>indication</w:t>
      </w:r>
      <w:r>
        <w:rPr>
          <w:rFonts w:eastAsia="宋体" w:hint="eastAsia"/>
          <w:lang w:eastAsia="zh-CN"/>
        </w:rPr>
        <w:t xml:space="preserve"> DCI whenever necessary</w:t>
      </w:r>
    </w:p>
    <w:p w:rsidR="002B3984" w:rsidRPr="0035713E" w:rsidRDefault="002B3984" w:rsidP="00AF6E0C">
      <w:pPr>
        <w:jc w:val="both"/>
        <w:rPr>
          <w:rFonts w:eastAsia="宋体"/>
          <w:lang w:eastAsia="zh-CN"/>
        </w:rPr>
      </w:pPr>
    </w:p>
    <w:p w:rsidR="00AF6E0C" w:rsidRDefault="00AF6E0C" w:rsidP="00AF6E0C">
      <w:pPr>
        <w:jc w:val="both"/>
        <w:rPr>
          <w:rFonts w:eastAsia="宋体"/>
          <w:lang w:eastAsia="zh-CN"/>
        </w:rPr>
      </w:pPr>
      <w:r>
        <w:rPr>
          <w:rFonts w:eastAsia="宋体" w:hint="eastAsia"/>
          <w:lang w:eastAsia="zh-CN"/>
        </w:rPr>
        <w:t xml:space="preserve">Alt-1 restricts the HARQ-ACK feedback timing, where gNB should not schedule the ACK/NAK of PDSCH scheduled by DCI </w:t>
      </w:r>
      <w:r>
        <w:rPr>
          <w:rFonts w:eastAsia="宋体"/>
          <w:lang w:eastAsia="zh-CN"/>
        </w:rPr>
        <w:t>format</w:t>
      </w:r>
      <w:r>
        <w:rPr>
          <w:rFonts w:eastAsia="宋体" w:hint="eastAsia"/>
          <w:lang w:eastAsia="zh-CN"/>
        </w:rPr>
        <w:t xml:space="preserve">s 1_1 </w:t>
      </w:r>
      <w:r>
        <w:rPr>
          <w:rFonts w:eastAsia="宋体"/>
          <w:lang w:eastAsia="zh-CN"/>
        </w:rPr>
        <w:t>and</w:t>
      </w:r>
      <w:r>
        <w:rPr>
          <w:rFonts w:eastAsia="宋体" w:hint="eastAsia"/>
          <w:lang w:eastAsia="zh-CN"/>
        </w:rPr>
        <w:t xml:space="preserve"> 1_2 used for beam indication to be in the same PUCCH resource with the ACK/NAK of other DCIs or PDSCH. This alternative has small impact on the spec and has no backwards compatibility issue. Moreover, as the unified TCI framework is a new feature employed in Rel-17, define a specific rule (scheduling restriction) for this new feature should not be excluded. For Alt-2, one straightforward way is to introduce an additional 1 bit ACK/NAK for each DCI, which is encoded with the ACK/NAK bits of the PDSCH. </w:t>
      </w:r>
      <w:r>
        <w:rPr>
          <w:rFonts w:eastAsia="宋体" w:hint="eastAsia"/>
          <w:lang w:eastAsia="zh-CN"/>
        </w:rPr>
        <w:lastRenderedPageBreak/>
        <w:t xml:space="preserve">But there is some redundancy for this scheme, since the ACK/NAK of DCI is only </w:t>
      </w:r>
      <w:r>
        <w:rPr>
          <w:rFonts w:eastAsia="宋体"/>
          <w:lang w:eastAsia="zh-CN"/>
        </w:rPr>
        <w:t>required</w:t>
      </w:r>
      <w:r>
        <w:rPr>
          <w:rFonts w:eastAsia="宋体" w:hint="eastAsia"/>
          <w:lang w:eastAsia="zh-CN"/>
        </w:rPr>
        <w:t xml:space="preserve"> when NAK is reported for the PDSCH. </w:t>
      </w:r>
      <w:r>
        <w:rPr>
          <w:rFonts w:eastAsia="宋体"/>
          <w:lang w:eastAsia="zh-CN"/>
        </w:rPr>
        <w:t>From the feedback overhead perspective,</w:t>
      </w:r>
      <w:r>
        <w:rPr>
          <w:rFonts w:eastAsia="宋体" w:hint="eastAsia"/>
          <w:lang w:eastAsia="zh-CN"/>
        </w:rPr>
        <w:t xml:space="preserve"> a more efficient way is to report the ACK/NAK of DCI whenever necessary (HARQ-ACK multiplexing and NAK is reported for PDSCH). Similar to CSI, the ACK/NAK report could be divided into two parts, where the overhead of part 2 is determined by the content of part 1. Part 1 could be either the ACK/NAK of the PDSCH or be the number of ACK/NAK of the DCI. Correspondingly, part 2 could be either the ACK/NAK of the DCI or be the encoded ACK/NAK of both the DCI and the PDSCH.</w:t>
      </w:r>
    </w:p>
    <w:p w:rsidR="00AF6E0C" w:rsidRDefault="00AF6E0C" w:rsidP="00AF6E0C">
      <w:pPr>
        <w:jc w:val="both"/>
        <w:rPr>
          <w:rFonts w:eastAsia="宋体"/>
          <w:lang w:eastAsia="zh-CN"/>
        </w:rPr>
      </w:pPr>
    </w:p>
    <w:p w:rsidR="00AF6E0C" w:rsidRDefault="00350D08" w:rsidP="00AF6E0C">
      <w:pPr>
        <w:pStyle w:val="a0"/>
        <w:rPr>
          <w:rFonts w:eastAsia="宋体"/>
          <w:b/>
          <w:i/>
          <w:szCs w:val="20"/>
          <w:lang w:val="sv-SE" w:eastAsia="zh-CN"/>
        </w:rPr>
      </w:pPr>
      <w:r>
        <w:rPr>
          <w:rFonts w:eastAsia="宋体" w:hint="eastAsia"/>
          <w:b/>
          <w:i/>
          <w:szCs w:val="20"/>
          <w:lang w:val="sv-SE" w:eastAsia="zh-CN"/>
        </w:rPr>
        <w:t>Proposal-8</w:t>
      </w:r>
      <w:r w:rsidR="00AF6E0C" w:rsidRPr="00C70278">
        <w:rPr>
          <w:rFonts w:eastAsia="宋体"/>
          <w:b/>
          <w:i/>
          <w:szCs w:val="20"/>
          <w:lang w:val="sv-SE" w:eastAsia="zh-CN"/>
        </w:rPr>
        <w:t xml:space="preserve">: </w:t>
      </w:r>
      <w:r w:rsidR="00AF6E0C">
        <w:rPr>
          <w:rFonts w:eastAsia="宋体" w:hint="eastAsia"/>
          <w:b/>
          <w:i/>
          <w:szCs w:val="20"/>
          <w:lang w:val="sv-SE" w:eastAsia="zh-CN"/>
        </w:rPr>
        <w:t>Considering the acknowledgement mechanism for DCI formats 1_1 and 1_2 with DL assignment, the following two alternatvies may be considerred:</w:t>
      </w:r>
    </w:p>
    <w:p w:rsidR="00AF6E0C" w:rsidRPr="004A70A3" w:rsidRDefault="00AF6E0C" w:rsidP="009E0A24">
      <w:pPr>
        <w:pStyle w:val="a0"/>
        <w:numPr>
          <w:ilvl w:val="0"/>
          <w:numId w:val="8"/>
        </w:numPr>
        <w:rPr>
          <w:rFonts w:eastAsia="宋体"/>
          <w:b/>
          <w:i/>
          <w:szCs w:val="20"/>
          <w:lang w:val="sv-SE" w:eastAsia="zh-CN"/>
        </w:rPr>
      </w:pPr>
      <w:r w:rsidRPr="004A70A3">
        <w:rPr>
          <w:rFonts w:eastAsia="宋体" w:hint="eastAsia"/>
          <w:b/>
          <w:i/>
          <w:szCs w:val="20"/>
          <w:lang w:val="sv-SE" w:eastAsia="zh-CN"/>
        </w:rPr>
        <w:t xml:space="preserve">Alt-1: HARQ-ACK multiplexing is not allowed for joint TCI or </w:t>
      </w:r>
      <w:r w:rsidRPr="004A70A3">
        <w:rPr>
          <w:rFonts w:eastAsia="宋体"/>
          <w:b/>
          <w:i/>
          <w:szCs w:val="20"/>
          <w:lang w:val="sv-SE" w:eastAsia="zh-CN"/>
        </w:rPr>
        <w:t>separate</w:t>
      </w:r>
      <w:r w:rsidRPr="004A70A3">
        <w:rPr>
          <w:rFonts w:eastAsia="宋体" w:hint="eastAsia"/>
          <w:b/>
          <w:i/>
          <w:szCs w:val="20"/>
          <w:lang w:val="sv-SE" w:eastAsia="zh-CN"/>
        </w:rPr>
        <w:t xml:space="preserve"> TCI indication in Rel-17</w:t>
      </w:r>
    </w:p>
    <w:p w:rsidR="00AF6E0C" w:rsidRPr="004A70A3" w:rsidRDefault="00AF6E0C" w:rsidP="009E0A24">
      <w:pPr>
        <w:pStyle w:val="a0"/>
        <w:numPr>
          <w:ilvl w:val="0"/>
          <w:numId w:val="8"/>
        </w:numPr>
        <w:rPr>
          <w:rFonts w:eastAsia="宋体"/>
          <w:b/>
          <w:i/>
          <w:szCs w:val="20"/>
          <w:lang w:val="sv-SE" w:eastAsia="zh-CN"/>
        </w:rPr>
      </w:pPr>
      <w:r w:rsidRPr="004A70A3">
        <w:rPr>
          <w:rFonts w:eastAsia="宋体" w:hint="eastAsia"/>
          <w:b/>
          <w:i/>
          <w:szCs w:val="20"/>
          <w:lang w:val="sv-SE" w:eastAsia="zh-CN"/>
        </w:rPr>
        <w:t xml:space="preserve">Alt-2: Introduce additional ACK/NAK </w:t>
      </w:r>
      <w:r>
        <w:rPr>
          <w:rFonts w:eastAsia="宋体" w:hint="eastAsia"/>
          <w:b/>
          <w:i/>
          <w:szCs w:val="20"/>
          <w:lang w:val="sv-SE" w:eastAsia="zh-CN"/>
        </w:rPr>
        <w:t>(e.g. two-part ACK/NAK)</w:t>
      </w:r>
      <w:r w:rsidR="004A673B">
        <w:rPr>
          <w:rFonts w:eastAsia="宋体" w:hint="eastAsia"/>
          <w:b/>
          <w:i/>
          <w:szCs w:val="20"/>
          <w:lang w:val="sv-SE" w:eastAsia="zh-CN"/>
        </w:rPr>
        <w:t xml:space="preserve"> </w:t>
      </w:r>
      <w:r w:rsidRPr="004A70A3">
        <w:rPr>
          <w:rFonts w:eastAsia="宋体" w:hint="eastAsia"/>
          <w:b/>
          <w:i/>
          <w:szCs w:val="20"/>
          <w:lang w:val="sv-SE" w:eastAsia="zh-CN"/>
        </w:rPr>
        <w:t xml:space="preserve">for the beam </w:t>
      </w:r>
      <w:r w:rsidRPr="004A70A3">
        <w:rPr>
          <w:rFonts w:eastAsia="宋体"/>
          <w:b/>
          <w:i/>
          <w:szCs w:val="20"/>
          <w:lang w:val="sv-SE" w:eastAsia="zh-CN"/>
        </w:rPr>
        <w:t>indication</w:t>
      </w:r>
      <w:r w:rsidRPr="004A70A3">
        <w:rPr>
          <w:rFonts w:eastAsia="宋体" w:hint="eastAsia"/>
          <w:b/>
          <w:i/>
          <w:szCs w:val="20"/>
          <w:lang w:val="sv-SE" w:eastAsia="zh-CN"/>
        </w:rPr>
        <w:t xml:space="preserve"> DCI whenever necessary</w:t>
      </w:r>
    </w:p>
    <w:p w:rsidR="000663AA" w:rsidRDefault="000663AA" w:rsidP="00AF6E0C">
      <w:pPr>
        <w:jc w:val="both"/>
        <w:rPr>
          <w:rFonts w:eastAsia="宋体"/>
          <w:lang w:val="sv-SE" w:eastAsia="zh-CN"/>
        </w:rPr>
      </w:pPr>
    </w:p>
    <w:p w:rsidR="00CF7C6F" w:rsidRDefault="00586752" w:rsidP="00CF7C6F">
      <w:pPr>
        <w:pStyle w:val="a0"/>
        <w:rPr>
          <w:rFonts w:eastAsia="宋体"/>
          <w:lang w:eastAsia="zh-CN"/>
        </w:rPr>
      </w:pPr>
      <w:r>
        <w:rPr>
          <w:rFonts w:eastAsia="宋体" w:hint="eastAsia"/>
          <w:lang w:eastAsia="zh-CN"/>
        </w:rPr>
        <w:t>In RAN1#105</w:t>
      </w:r>
      <w:r w:rsidR="00CF7C6F">
        <w:rPr>
          <w:rFonts w:eastAsia="宋体" w:hint="eastAsia"/>
          <w:lang w:eastAsia="zh-CN"/>
        </w:rPr>
        <w:t xml:space="preserve">-e </w:t>
      </w:r>
      <w:r w:rsidR="00CF7C6F">
        <w:rPr>
          <w:rFonts w:eastAsia="宋体"/>
          <w:lang w:eastAsia="zh-CN"/>
        </w:rPr>
        <w:t>meeting</w:t>
      </w:r>
      <w:r w:rsidR="00CF7C6F">
        <w:rPr>
          <w:rFonts w:eastAsia="宋体" w:hint="eastAsia"/>
          <w:lang w:eastAsia="zh-CN"/>
        </w:rPr>
        <w:t xml:space="preserve">, the following </w:t>
      </w:r>
      <w:r w:rsidR="00CF7C6F">
        <w:rPr>
          <w:rFonts w:eastAsia="宋体"/>
          <w:lang w:eastAsia="zh-CN"/>
        </w:rPr>
        <w:t>agreement</w:t>
      </w:r>
      <w:r w:rsidR="00CF7C6F">
        <w:rPr>
          <w:rFonts w:eastAsia="宋体" w:hint="eastAsia"/>
          <w:lang w:eastAsia="zh-CN"/>
        </w:rPr>
        <w:t xml:space="preserve">s on </w:t>
      </w:r>
      <w:r w:rsidR="00D26C44">
        <w:rPr>
          <w:rFonts w:eastAsia="宋体" w:hint="eastAsia"/>
          <w:lang w:eastAsia="zh-CN"/>
        </w:rPr>
        <w:t>beam indication were achieved [1</w:t>
      </w:r>
      <w:r w:rsidR="00CF7C6F">
        <w:rPr>
          <w:rFonts w:eastAsia="宋体" w:hint="eastAsia"/>
          <w:lang w:eastAsia="zh-CN"/>
        </w:rPr>
        <w:t>]:</w:t>
      </w:r>
    </w:p>
    <w:p w:rsidR="000663AA" w:rsidRPr="00800692" w:rsidRDefault="000663AA" w:rsidP="00AF6E0C">
      <w:pPr>
        <w:jc w:val="both"/>
        <w:rPr>
          <w:rFonts w:eastAsia="宋体"/>
          <w:lang w:eastAsia="zh-CN"/>
        </w:rPr>
      </w:pPr>
    </w:p>
    <w:p w:rsidR="00586752" w:rsidRPr="00A2053F" w:rsidRDefault="00586752" w:rsidP="00586752">
      <w:pPr>
        <w:snapToGrid w:val="0"/>
        <w:jc w:val="both"/>
        <w:rPr>
          <w:rFonts w:cs="Times"/>
          <w:i/>
          <w:szCs w:val="20"/>
          <w:highlight w:val="green"/>
        </w:rPr>
      </w:pPr>
      <w:r w:rsidRPr="00A2053F">
        <w:rPr>
          <w:rFonts w:cs="Times"/>
          <w:b/>
          <w:i/>
          <w:szCs w:val="20"/>
          <w:highlight w:val="green"/>
        </w:rPr>
        <w:t>Agreement</w:t>
      </w:r>
    </w:p>
    <w:p w:rsidR="00586752" w:rsidRPr="00A2053F" w:rsidRDefault="00586752" w:rsidP="00586752">
      <w:pPr>
        <w:snapToGrid w:val="0"/>
        <w:jc w:val="both"/>
        <w:rPr>
          <w:rFonts w:cs="Times"/>
          <w:i/>
          <w:szCs w:val="20"/>
        </w:rPr>
      </w:pPr>
      <w:r w:rsidRPr="00A2053F">
        <w:rPr>
          <w:rFonts w:cs="Times"/>
          <w:i/>
          <w:szCs w:val="20"/>
        </w:rPr>
        <w:t xml:space="preserve">On Rel-17 DCI-based beam indication, </w:t>
      </w:r>
      <w:r w:rsidRPr="00A2053F">
        <w:rPr>
          <w:rFonts w:cs="Times"/>
          <w:i/>
          <w:szCs w:val="20"/>
          <w:lang w:eastAsia="zh-CN"/>
        </w:rPr>
        <w:t>regarding application time of the beam indication, the first slot that is at least X ms or Y symbols after the last symbol of the acknowledgment of the joint or separate DL/UL beam indication.</w:t>
      </w:r>
    </w:p>
    <w:p w:rsidR="00586752" w:rsidRPr="00A2053F" w:rsidRDefault="00586752" w:rsidP="00586752">
      <w:pPr>
        <w:pStyle w:val="af5"/>
        <w:numPr>
          <w:ilvl w:val="0"/>
          <w:numId w:val="23"/>
        </w:numPr>
        <w:snapToGrid w:val="0"/>
        <w:spacing w:after="0" w:line="240" w:lineRule="auto"/>
        <w:contextualSpacing w:val="0"/>
        <w:jc w:val="both"/>
        <w:rPr>
          <w:rFonts w:ascii="Times" w:hAnsi="Times" w:cs="Times"/>
          <w:b/>
          <w:i/>
          <w:sz w:val="20"/>
          <w:szCs w:val="20"/>
          <w:u w:val="single"/>
        </w:rPr>
      </w:pPr>
      <w:r w:rsidRPr="00A2053F">
        <w:rPr>
          <w:rFonts w:ascii="Times" w:hAnsi="Times" w:cs="Times"/>
          <w:i/>
          <w:sz w:val="20"/>
          <w:szCs w:val="20"/>
        </w:rPr>
        <w:t>Note: The gap between the last symbol of the beam indication DCI and that first slot shall satisfy the UE capability</w:t>
      </w:r>
    </w:p>
    <w:p w:rsidR="00586752" w:rsidRPr="00A2053F" w:rsidRDefault="00586752" w:rsidP="00586752">
      <w:pPr>
        <w:pStyle w:val="af5"/>
        <w:numPr>
          <w:ilvl w:val="0"/>
          <w:numId w:val="23"/>
        </w:numPr>
        <w:snapToGrid w:val="0"/>
        <w:spacing w:after="0" w:line="240" w:lineRule="auto"/>
        <w:contextualSpacing w:val="0"/>
        <w:jc w:val="both"/>
        <w:rPr>
          <w:rFonts w:ascii="Times" w:hAnsi="Times" w:cs="Times"/>
          <w:b/>
          <w:i/>
          <w:sz w:val="20"/>
          <w:szCs w:val="20"/>
          <w:u w:val="single"/>
        </w:rPr>
      </w:pPr>
      <w:r w:rsidRPr="00A2053F">
        <w:rPr>
          <w:rFonts w:ascii="Times" w:hAnsi="Times" w:cs="Times"/>
          <w:bCs/>
          <w:i/>
          <w:sz w:val="20"/>
          <w:szCs w:val="20"/>
          <w:lang w:eastAsia="zh-CN"/>
        </w:rPr>
        <w:t xml:space="preserve">FFS: </w:t>
      </w:r>
      <w:r w:rsidRPr="00A2053F">
        <w:rPr>
          <w:rFonts w:ascii="Times" w:hAnsi="Times" w:cs="Times"/>
          <w:i/>
          <w:sz w:val="20"/>
          <w:szCs w:val="20"/>
          <w:lang w:eastAsia="zh-CN"/>
        </w:rPr>
        <w:t xml:space="preserve">Application time and </w:t>
      </w:r>
      <w:r w:rsidRPr="00A2053F">
        <w:rPr>
          <w:rFonts w:ascii="Times" w:hAnsi="Times" w:cs="Times"/>
          <w:bCs/>
          <w:i/>
          <w:sz w:val="20"/>
          <w:szCs w:val="20"/>
          <w:lang w:eastAsia="zh-CN"/>
        </w:rPr>
        <w:t xml:space="preserve">whether additional offset is needed for the application time in case of cross carrier beam indication and </w:t>
      </w:r>
      <w:r w:rsidRPr="00A2053F">
        <w:rPr>
          <w:rFonts w:ascii="Times" w:hAnsi="Times" w:cs="Times"/>
          <w:i/>
          <w:sz w:val="20"/>
          <w:szCs w:val="20"/>
          <w:lang w:eastAsia="zh-CN"/>
        </w:rPr>
        <w:t>common TCI state ID update across a set of configured CCs if CCs have different SCSs</w:t>
      </w:r>
      <w:r w:rsidRPr="00A2053F" w:rsidDel="00F356C9">
        <w:rPr>
          <w:rFonts w:ascii="Times" w:hAnsi="Times" w:cs="Times"/>
          <w:bCs/>
          <w:i/>
          <w:sz w:val="20"/>
          <w:szCs w:val="20"/>
          <w:lang w:eastAsia="zh-CN"/>
        </w:rPr>
        <w:t xml:space="preserve"> </w:t>
      </w:r>
    </w:p>
    <w:p w:rsidR="00586752" w:rsidRPr="00A2053F" w:rsidRDefault="00586752" w:rsidP="00586752">
      <w:pPr>
        <w:pStyle w:val="af5"/>
        <w:numPr>
          <w:ilvl w:val="0"/>
          <w:numId w:val="23"/>
        </w:numPr>
        <w:snapToGrid w:val="0"/>
        <w:spacing w:after="0" w:line="240" w:lineRule="auto"/>
        <w:contextualSpacing w:val="0"/>
        <w:jc w:val="both"/>
        <w:rPr>
          <w:rFonts w:ascii="Times" w:hAnsi="Times" w:cs="Times"/>
          <w:b/>
          <w:i/>
          <w:sz w:val="20"/>
          <w:szCs w:val="20"/>
          <w:u w:val="single"/>
        </w:rPr>
      </w:pPr>
      <w:r w:rsidRPr="00A2053F">
        <w:rPr>
          <w:rFonts w:ascii="Times" w:hAnsi="Times" w:cs="Times"/>
          <w:bCs/>
          <w:i/>
          <w:sz w:val="20"/>
          <w:szCs w:val="20"/>
          <w:lang w:eastAsia="zh-CN"/>
        </w:rPr>
        <w:t>FFS: Whether inter-cell beam switching needs higher X/Y values than intra-cell</w:t>
      </w:r>
    </w:p>
    <w:p w:rsidR="00586752" w:rsidRPr="00A2053F" w:rsidRDefault="00586752" w:rsidP="00586752">
      <w:pPr>
        <w:pStyle w:val="af5"/>
        <w:numPr>
          <w:ilvl w:val="0"/>
          <w:numId w:val="23"/>
        </w:numPr>
        <w:snapToGrid w:val="0"/>
        <w:spacing w:after="0" w:line="240" w:lineRule="auto"/>
        <w:contextualSpacing w:val="0"/>
        <w:jc w:val="both"/>
        <w:rPr>
          <w:rFonts w:ascii="Times" w:hAnsi="Times" w:cs="Times"/>
          <w:b/>
          <w:i/>
          <w:sz w:val="20"/>
          <w:szCs w:val="20"/>
          <w:u w:val="single"/>
        </w:rPr>
      </w:pPr>
      <w:r w:rsidRPr="00A2053F">
        <w:rPr>
          <w:rFonts w:ascii="Times" w:hAnsi="Times" w:cs="Times"/>
          <w:bCs/>
          <w:i/>
          <w:sz w:val="20"/>
          <w:szCs w:val="20"/>
          <w:lang w:eastAsia="zh-CN"/>
        </w:rPr>
        <w:t>FFS: Whether application time can be indicated/determined dynamically for different scenarios, e.g. cross CC, inter-cell, inter-panel without reverting previous RAN1 agreements</w:t>
      </w:r>
    </w:p>
    <w:p w:rsidR="00586752" w:rsidRDefault="00586752" w:rsidP="00AF6E0C">
      <w:pPr>
        <w:jc w:val="both"/>
        <w:rPr>
          <w:rFonts w:eastAsia="宋体"/>
          <w:lang w:val="sv-SE" w:eastAsia="zh-CN"/>
        </w:rPr>
      </w:pPr>
    </w:p>
    <w:p w:rsidR="00F25834" w:rsidRDefault="00F25834" w:rsidP="00AF6E0C">
      <w:pPr>
        <w:jc w:val="both"/>
        <w:rPr>
          <w:rFonts w:eastAsia="宋体"/>
          <w:lang w:eastAsia="zh-CN"/>
        </w:rPr>
      </w:pPr>
      <w:r>
        <w:rPr>
          <w:rFonts w:eastAsia="宋体" w:hint="eastAsia"/>
          <w:lang w:val="sv-SE" w:eastAsia="zh-CN"/>
        </w:rPr>
        <w:t>O</w:t>
      </w:r>
      <w:r w:rsidR="00AF6E0C">
        <w:rPr>
          <w:rFonts w:eastAsia="宋体"/>
          <w:lang w:eastAsia="zh-CN"/>
        </w:rPr>
        <w:t>n</w:t>
      </w:r>
      <w:r w:rsidR="00AF6E0C">
        <w:rPr>
          <w:rFonts w:eastAsia="宋体" w:hint="eastAsia"/>
          <w:lang w:eastAsia="zh-CN"/>
        </w:rPr>
        <w:t xml:space="preserve"> the </w:t>
      </w:r>
      <w:r w:rsidR="00AF6E0C">
        <w:rPr>
          <w:rFonts w:eastAsia="宋体"/>
          <w:lang w:eastAsia="zh-CN"/>
        </w:rPr>
        <w:t>application</w:t>
      </w:r>
      <w:r w:rsidR="00AF6E0C">
        <w:rPr>
          <w:rFonts w:eastAsia="宋体" w:hint="eastAsia"/>
          <w:lang w:eastAsia="zh-CN"/>
        </w:rPr>
        <w:t xml:space="preserve"> tim</w:t>
      </w:r>
      <w:r w:rsidR="00AF6E0C">
        <w:rPr>
          <w:rFonts w:eastAsia="宋体"/>
          <w:lang w:eastAsia="zh-CN"/>
        </w:rPr>
        <w:t>ing</w:t>
      </w:r>
      <w:r w:rsidR="00AF6E0C">
        <w:rPr>
          <w:rFonts w:eastAsia="宋体" w:hint="eastAsia"/>
          <w:lang w:eastAsia="zh-CN"/>
        </w:rPr>
        <w:t xml:space="preserve"> of beam indication, </w:t>
      </w:r>
      <w:r>
        <w:rPr>
          <w:rFonts w:eastAsia="宋体" w:hint="eastAsia"/>
          <w:lang w:val="sv-SE" w:eastAsia="zh-CN"/>
        </w:rPr>
        <w:t xml:space="preserve">according to the above agreement, </w:t>
      </w:r>
      <w:r>
        <w:rPr>
          <w:rFonts w:eastAsia="宋体"/>
          <w:lang w:eastAsia="zh-CN"/>
        </w:rPr>
        <w:t xml:space="preserve">gNB/UE assumes the indicated beam becomes valid X ms </w:t>
      </w:r>
      <w:r>
        <w:rPr>
          <w:rFonts w:eastAsia="宋体" w:hint="eastAsia"/>
          <w:lang w:eastAsia="zh-CN"/>
        </w:rPr>
        <w:t>or</w:t>
      </w:r>
      <w:r>
        <w:rPr>
          <w:rFonts w:eastAsia="宋体"/>
          <w:lang w:eastAsia="zh-CN"/>
        </w:rPr>
        <w:t xml:space="preserve"> Y symbols after </w:t>
      </w:r>
      <w:r>
        <w:rPr>
          <w:rFonts w:eastAsia="宋体" w:hint="eastAsia"/>
          <w:lang w:eastAsia="zh-CN"/>
        </w:rPr>
        <w:t xml:space="preserve">the </w:t>
      </w:r>
      <w:r>
        <w:rPr>
          <w:rFonts w:eastAsia="宋体"/>
          <w:lang w:eastAsia="zh-CN"/>
        </w:rPr>
        <w:t xml:space="preserve">beam indication </w:t>
      </w:r>
      <w:r>
        <w:rPr>
          <w:rFonts w:eastAsia="宋体" w:hint="eastAsia"/>
          <w:lang w:eastAsia="zh-CN"/>
        </w:rPr>
        <w:t xml:space="preserve">acknowledgement. </w:t>
      </w:r>
      <w:r w:rsidR="00326E00">
        <w:rPr>
          <w:rFonts w:eastAsia="宋体" w:hint="eastAsia"/>
          <w:lang w:eastAsia="zh-CN"/>
        </w:rPr>
        <w:t xml:space="preserve">Compared with intra-panel beam indication, larger application time is </w:t>
      </w:r>
      <w:r w:rsidR="00326E00">
        <w:rPr>
          <w:rFonts w:eastAsia="宋体"/>
          <w:lang w:eastAsia="zh-CN"/>
        </w:rPr>
        <w:t>required</w:t>
      </w:r>
      <w:r w:rsidR="00326E00">
        <w:rPr>
          <w:rFonts w:eastAsia="宋体" w:hint="eastAsia"/>
          <w:lang w:eastAsia="zh-CN"/>
        </w:rPr>
        <w:t xml:space="preserve"> due to panel switching/activation.</w:t>
      </w:r>
      <w:r w:rsidR="005C7299">
        <w:rPr>
          <w:rFonts w:eastAsia="宋体" w:hint="eastAsia"/>
          <w:lang w:eastAsia="zh-CN"/>
        </w:rPr>
        <w:t xml:space="preserve"> If a single application time value is used for both scenarios, larger X or Y has to be used to </w:t>
      </w:r>
      <w:r w:rsidR="005C7299">
        <w:rPr>
          <w:rFonts w:eastAsia="宋体"/>
          <w:lang w:eastAsia="zh-CN"/>
        </w:rPr>
        <w:t>fulfill</w:t>
      </w:r>
      <w:r w:rsidR="005C7299">
        <w:rPr>
          <w:rFonts w:eastAsia="宋体" w:hint="eastAsia"/>
          <w:lang w:eastAsia="zh-CN"/>
        </w:rPr>
        <w:t xml:space="preserve"> the inter-panel requirement, which would impact the beam indication latency.</w:t>
      </w:r>
      <w:r w:rsidR="00326E00">
        <w:rPr>
          <w:rFonts w:eastAsia="宋体" w:hint="eastAsia"/>
          <w:lang w:eastAsia="zh-CN"/>
        </w:rPr>
        <w:t xml:space="preserve"> </w:t>
      </w:r>
      <w:r w:rsidR="00390D2D">
        <w:rPr>
          <w:rFonts w:eastAsia="宋体" w:hint="eastAsia"/>
          <w:lang w:eastAsia="zh-CN"/>
        </w:rPr>
        <w:t xml:space="preserve">Therefore, two </w:t>
      </w:r>
      <w:r w:rsidR="005C7299">
        <w:rPr>
          <w:rFonts w:eastAsia="宋体" w:hint="eastAsia"/>
          <w:lang w:eastAsia="zh-CN"/>
        </w:rPr>
        <w:t xml:space="preserve">different </w:t>
      </w:r>
      <w:r w:rsidR="00390D2D">
        <w:rPr>
          <w:rFonts w:eastAsia="宋体" w:hint="eastAsia"/>
          <w:lang w:eastAsia="zh-CN"/>
        </w:rPr>
        <w:t xml:space="preserve">application time values should be supported for intra-panel and inter-panel beam indication, respectively. </w:t>
      </w:r>
      <w:r w:rsidR="00164F3E">
        <w:rPr>
          <w:rFonts w:eastAsia="宋体" w:hint="eastAsia"/>
          <w:lang w:eastAsia="zh-CN"/>
        </w:rPr>
        <w:t>To determine which application time is used</w:t>
      </w:r>
      <w:r w:rsidR="00326E00">
        <w:rPr>
          <w:rFonts w:eastAsia="宋体" w:hint="eastAsia"/>
          <w:lang w:eastAsia="zh-CN"/>
        </w:rPr>
        <w:t xml:space="preserve">, gNB should be able to </w:t>
      </w:r>
      <w:r w:rsidR="00326E00">
        <w:rPr>
          <w:rFonts w:eastAsia="宋体"/>
          <w:lang w:eastAsia="zh-CN"/>
        </w:rPr>
        <w:t>differentiate</w:t>
      </w:r>
      <w:r w:rsidR="00326E00">
        <w:rPr>
          <w:rFonts w:eastAsia="宋体" w:hint="eastAsia"/>
          <w:lang w:eastAsia="zh-CN"/>
        </w:rPr>
        <w:t xml:space="preserve"> those UL TCI states </w:t>
      </w:r>
      <w:r w:rsidR="00164F3E">
        <w:rPr>
          <w:rFonts w:eastAsia="宋体" w:hint="eastAsia"/>
          <w:lang w:eastAsia="zh-CN"/>
        </w:rPr>
        <w:t>associated with</w:t>
      </w:r>
      <w:r w:rsidR="00326E00">
        <w:rPr>
          <w:rFonts w:eastAsia="宋体" w:hint="eastAsia"/>
          <w:lang w:eastAsia="zh-CN"/>
        </w:rPr>
        <w:t xml:space="preserve"> different panels. </w:t>
      </w:r>
      <w:r w:rsidR="00BE6E40">
        <w:rPr>
          <w:rFonts w:eastAsia="宋体" w:hint="eastAsia"/>
          <w:lang w:eastAsia="zh-CN"/>
        </w:rPr>
        <w:t xml:space="preserve">This could be achieved by associating the panel </w:t>
      </w:r>
      <w:r w:rsidR="00BE6E40">
        <w:rPr>
          <w:rFonts w:eastAsia="宋体"/>
          <w:lang w:eastAsia="zh-CN"/>
        </w:rPr>
        <w:t>information</w:t>
      </w:r>
      <w:r w:rsidR="00BE6E40">
        <w:rPr>
          <w:rFonts w:eastAsia="宋体" w:hint="eastAsia"/>
          <w:lang w:eastAsia="zh-CN"/>
        </w:rPr>
        <w:t xml:space="preserve"> with the source RS of the UL TCI</w:t>
      </w:r>
      <w:r w:rsidR="005C7299">
        <w:rPr>
          <w:rFonts w:eastAsia="宋体" w:hint="eastAsia"/>
          <w:lang w:eastAsia="zh-CN"/>
        </w:rPr>
        <w:t xml:space="preserve">. </w:t>
      </w:r>
      <w:r w:rsidR="000A7EAA">
        <w:rPr>
          <w:rFonts w:eastAsia="宋体" w:hint="eastAsia"/>
          <w:lang w:eastAsia="zh-CN"/>
        </w:rPr>
        <w:t>For</w:t>
      </w:r>
      <w:r w:rsidR="00253691">
        <w:rPr>
          <w:rFonts w:eastAsia="宋体" w:hint="eastAsia"/>
          <w:lang w:eastAsia="zh-CN"/>
        </w:rPr>
        <w:t xml:space="preserve"> UL RS</w:t>
      </w:r>
      <w:r w:rsidR="000A7EAA">
        <w:rPr>
          <w:rFonts w:eastAsia="宋体" w:hint="eastAsia"/>
          <w:lang w:eastAsia="zh-CN"/>
        </w:rPr>
        <w:t xml:space="preserve">, it could be specified </w:t>
      </w:r>
      <w:r w:rsidR="000A7EAA">
        <w:rPr>
          <w:rFonts w:eastAsia="宋体"/>
          <w:lang w:eastAsia="zh-CN"/>
        </w:rPr>
        <w:t>that</w:t>
      </w:r>
      <w:r w:rsidR="000A7EAA">
        <w:rPr>
          <w:rFonts w:eastAsia="宋体" w:hint="eastAsia"/>
          <w:lang w:eastAsia="zh-CN"/>
        </w:rPr>
        <w:t xml:space="preserve"> SRS resources within a set are transmitted from the same panel. </w:t>
      </w:r>
      <w:r w:rsidR="00614CB1">
        <w:rPr>
          <w:rFonts w:eastAsia="宋体" w:hint="eastAsia"/>
          <w:lang w:eastAsia="zh-CN"/>
        </w:rPr>
        <w:t xml:space="preserve">For </w:t>
      </w:r>
      <w:r w:rsidR="000A7EAA">
        <w:rPr>
          <w:rFonts w:eastAsia="宋体" w:hint="eastAsia"/>
          <w:lang w:eastAsia="zh-CN"/>
        </w:rPr>
        <w:t>DL RS</w:t>
      </w:r>
      <w:r w:rsidR="00614CB1">
        <w:rPr>
          <w:rFonts w:eastAsia="宋体" w:hint="eastAsia"/>
          <w:lang w:eastAsia="zh-CN"/>
        </w:rPr>
        <w:t>, during</w:t>
      </w:r>
      <w:r w:rsidR="000A7EAA">
        <w:rPr>
          <w:rFonts w:eastAsia="宋体" w:hint="eastAsia"/>
          <w:lang w:eastAsia="zh-CN"/>
        </w:rPr>
        <w:t xml:space="preserve"> CSI</w:t>
      </w:r>
      <w:r w:rsidR="005C7299">
        <w:rPr>
          <w:rFonts w:eastAsia="宋体" w:hint="eastAsia"/>
          <w:lang w:eastAsia="zh-CN"/>
        </w:rPr>
        <w:t xml:space="preserve"> reporting, </w:t>
      </w:r>
      <w:r w:rsidR="00614CB1">
        <w:rPr>
          <w:rFonts w:eastAsia="宋体" w:hint="eastAsia"/>
          <w:lang w:eastAsia="zh-CN"/>
        </w:rPr>
        <w:t xml:space="preserve">for each CRI, </w:t>
      </w:r>
      <w:r w:rsidR="005C7299">
        <w:rPr>
          <w:rFonts w:eastAsia="宋体" w:hint="eastAsia"/>
          <w:lang w:eastAsia="zh-CN"/>
        </w:rPr>
        <w:t xml:space="preserve">UE has to report </w:t>
      </w:r>
      <w:r w:rsidR="00614CB1">
        <w:rPr>
          <w:rFonts w:eastAsia="宋体" w:hint="eastAsia"/>
          <w:lang w:eastAsia="zh-CN"/>
        </w:rPr>
        <w:t xml:space="preserve">an associated </w:t>
      </w:r>
      <w:r w:rsidR="000A7EAA">
        <w:rPr>
          <w:rFonts w:eastAsia="宋体" w:hint="eastAsia"/>
          <w:lang w:eastAsia="zh-CN"/>
        </w:rPr>
        <w:t>panel ID,</w:t>
      </w:r>
      <w:r w:rsidR="00614CB1">
        <w:rPr>
          <w:rFonts w:eastAsia="宋体" w:hint="eastAsia"/>
          <w:lang w:eastAsia="zh-CN"/>
        </w:rPr>
        <w:t xml:space="preserve"> group ID</w:t>
      </w:r>
      <w:r w:rsidR="000A7EAA">
        <w:rPr>
          <w:rFonts w:eastAsia="宋体" w:hint="eastAsia"/>
          <w:lang w:eastAsia="zh-CN"/>
        </w:rPr>
        <w:t xml:space="preserve"> or SRS resource set ID</w:t>
      </w:r>
      <w:r w:rsidR="00614CB1">
        <w:rPr>
          <w:rFonts w:eastAsia="宋体" w:hint="eastAsia"/>
          <w:lang w:eastAsia="zh-CN"/>
        </w:rPr>
        <w:t>. This ID is used to denote which UE panel would receive the CSI-RS resource</w:t>
      </w:r>
      <w:r w:rsidR="00253691">
        <w:rPr>
          <w:rFonts w:eastAsia="宋体" w:hint="eastAsia"/>
          <w:lang w:eastAsia="zh-CN"/>
        </w:rPr>
        <w:t>.</w:t>
      </w:r>
      <w:r w:rsidR="00614CB1">
        <w:rPr>
          <w:rFonts w:eastAsia="宋体" w:hint="eastAsia"/>
          <w:lang w:eastAsia="zh-CN"/>
        </w:rPr>
        <w:t xml:space="preserve"> </w:t>
      </w:r>
      <w:r w:rsidR="00253691">
        <w:rPr>
          <w:rFonts w:eastAsia="宋体" w:hint="eastAsia"/>
          <w:lang w:eastAsia="zh-CN"/>
        </w:rPr>
        <w:t>Then given a UL TCI state</w:t>
      </w:r>
      <w:r w:rsidR="00164F3E">
        <w:rPr>
          <w:rFonts w:eastAsia="宋体" w:hint="eastAsia"/>
          <w:lang w:eastAsia="zh-CN"/>
        </w:rPr>
        <w:t>, gNB could identify</w:t>
      </w:r>
      <w:r w:rsidR="00253691">
        <w:rPr>
          <w:rFonts w:eastAsia="宋体" w:hint="eastAsia"/>
          <w:lang w:eastAsia="zh-CN"/>
        </w:rPr>
        <w:t xml:space="preserve"> its associated panel by obtaining the panel ID, group ID or SRS resource set ID of the source RS of this TCI state.</w:t>
      </w:r>
      <w:r w:rsidR="00AF3F3B">
        <w:rPr>
          <w:rFonts w:eastAsia="宋体" w:hint="eastAsia"/>
          <w:lang w:eastAsia="zh-CN"/>
        </w:rPr>
        <w:t xml:space="preserve"> During beam indication, if the newly indicated UL TCI state is associated to a different panel to the former indicated UL TCI state, lager beam application time </w:t>
      </w:r>
      <w:r w:rsidR="00AF3F3B">
        <w:rPr>
          <w:rFonts w:eastAsia="宋体"/>
          <w:lang w:eastAsia="zh-CN"/>
        </w:rPr>
        <w:t>should</w:t>
      </w:r>
      <w:r w:rsidR="00AF3F3B">
        <w:rPr>
          <w:rFonts w:eastAsia="宋体" w:hint="eastAsia"/>
          <w:lang w:eastAsia="zh-CN"/>
        </w:rPr>
        <w:t xml:space="preserve"> be used due to inter-panel beam indication. </w:t>
      </w:r>
    </w:p>
    <w:p w:rsidR="00AF6E0C" w:rsidRPr="001D51E8" w:rsidRDefault="00AF6E0C" w:rsidP="00AF6E0C">
      <w:pPr>
        <w:jc w:val="both"/>
        <w:rPr>
          <w:rFonts w:eastAsia="宋体"/>
          <w:lang w:eastAsia="zh-CN"/>
        </w:rPr>
      </w:pPr>
    </w:p>
    <w:p w:rsidR="00B17F3D" w:rsidRPr="003879E7" w:rsidRDefault="007A134D" w:rsidP="003879E7">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w:t>
      </w:r>
      <w:r w:rsidR="007E63E8" w:rsidRPr="003879E7">
        <w:rPr>
          <w:rFonts w:eastAsia="宋体"/>
          <w:b/>
          <w:i/>
          <w:szCs w:val="20"/>
          <w:lang w:val="sv-SE" w:eastAsia="zh-CN"/>
        </w:rPr>
        <w:t xml:space="preserve">9: </w:t>
      </w:r>
      <w:r w:rsidR="00AE2253">
        <w:rPr>
          <w:rFonts w:eastAsia="宋体" w:hint="eastAsia"/>
          <w:b/>
          <w:i/>
          <w:szCs w:val="20"/>
          <w:lang w:val="sv-SE" w:eastAsia="zh-CN"/>
        </w:rPr>
        <w:t>T</w:t>
      </w:r>
      <w:r w:rsidR="00AE2253" w:rsidRPr="001D51E8">
        <w:rPr>
          <w:rFonts w:eastAsia="宋体"/>
          <w:b/>
          <w:i/>
          <w:szCs w:val="20"/>
          <w:lang w:val="sv-SE" w:eastAsia="zh-CN"/>
        </w:rPr>
        <w:t>wo different application time values should be supported for intra-panel and inter-panel beam indication, respectively</w:t>
      </w:r>
    </w:p>
    <w:p w:rsidR="00755A73" w:rsidRPr="001D51E8" w:rsidRDefault="00755A73" w:rsidP="008C0939">
      <w:pPr>
        <w:pStyle w:val="a0"/>
        <w:rPr>
          <w:rFonts w:eastAsia="宋体"/>
          <w:b/>
          <w:i/>
          <w:szCs w:val="20"/>
          <w:lang w:val="sv-SE" w:eastAsia="zh-CN"/>
        </w:rPr>
      </w:pPr>
    </w:p>
    <w:p w:rsidR="00AF6E0C" w:rsidRDefault="00AF6E0C" w:rsidP="00AF6E0C">
      <w:pPr>
        <w:pStyle w:val="2"/>
        <w:tabs>
          <w:tab w:val="clear" w:pos="567"/>
          <w:tab w:val="clear" w:pos="3447"/>
        </w:tabs>
        <w:spacing w:before="240" w:after="120"/>
        <w:ind w:left="578" w:hanging="578"/>
        <w:rPr>
          <w:rFonts w:eastAsia="宋体"/>
          <w:lang w:eastAsia="zh-CN"/>
        </w:rPr>
      </w:pPr>
      <w:r>
        <w:rPr>
          <w:rFonts w:eastAsia="宋体" w:hint="eastAsia"/>
          <w:lang w:eastAsia="zh-CN"/>
        </w:rPr>
        <w:t>L1/L2-centric inter-cell mobility</w:t>
      </w:r>
    </w:p>
    <w:p w:rsidR="00535B9E" w:rsidRDefault="00D63915" w:rsidP="00535B9E">
      <w:pPr>
        <w:pStyle w:val="a0"/>
        <w:rPr>
          <w:rFonts w:eastAsia="宋体"/>
          <w:lang w:eastAsia="zh-CN"/>
        </w:rPr>
      </w:pPr>
      <w:r>
        <w:rPr>
          <w:rFonts w:eastAsia="宋体" w:hint="eastAsia"/>
          <w:lang w:eastAsia="zh-CN"/>
        </w:rPr>
        <w:t>In RAN1#105</w:t>
      </w:r>
      <w:r w:rsidR="00535B9E">
        <w:rPr>
          <w:rFonts w:eastAsia="宋体" w:hint="eastAsia"/>
          <w:lang w:eastAsia="zh-CN"/>
        </w:rPr>
        <w:t xml:space="preserve">-e </w:t>
      </w:r>
      <w:r w:rsidR="00535B9E">
        <w:rPr>
          <w:rFonts w:eastAsia="宋体"/>
          <w:lang w:eastAsia="zh-CN"/>
        </w:rPr>
        <w:t>meeting</w:t>
      </w:r>
      <w:r w:rsidR="00535B9E">
        <w:rPr>
          <w:rFonts w:eastAsia="宋体" w:hint="eastAsia"/>
          <w:lang w:eastAsia="zh-CN"/>
        </w:rPr>
        <w:t xml:space="preserve">, the following </w:t>
      </w:r>
      <w:r w:rsidR="00535B9E">
        <w:rPr>
          <w:rFonts w:eastAsia="宋体"/>
          <w:lang w:eastAsia="zh-CN"/>
        </w:rPr>
        <w:t>agreement</w:t>
      </w:r>
      <w:r w:rsidR="00535B9E">
        <w:rPr>
          <w:rFonts w:eastAsia="宋体" w:hint="eastAsia"/>
          <w:lang w:eastAsia="zh-CN"/>
        </w:rPr>
        <w:t>s on L1/L2-centric inter-cell mobility were achieved [1]:</w:t>
      </w:r>
    </w:p>
    <w:p w:rsidR="00C83457" w:rsidRPr="00C83457" w:rsidRDefault="00C83457" w:rsidP="00C83457">
      <w:pPr>
        <w:snapToGrid w:val="0"/>
        <w:rPr>
          <w:i/>
          <w:szCs w:val="20"/>
        </w:rPr>
      </w:pPr>
      <w:r w:rsidRPr="00C83457">
        <w:rPr>
          <w:b/>
          <w:bCs/>
          <w:i/>
          <w:szCs w:val="20"/>
          <w:highlight w:val="green"/>
        </w:rPr>
        <w:t>Agreement</w:t>
      </w:r>
    </w:p>
    <w:p w:rsidR="00C83457" w:rsidRPr="00C83457" w:rsidRDefault="00C83457" w:rsidP="00C83457">
      <w:pPr>
        <w:snapToGrid w:val="0"/>
        <w:jc w:val="both"/>
        <w:rPr>
          <w:i/>
          <w:szCs w:val="20"/>
        </w:rPr>
      </w:pPr>
      <w:r w:rsidRPr="00C83457">
        <w:rPr>
          <w:i/>
          <w:szCs w:val="20"/>
        </w:rPr>
        <w:t xml:space="preserve">On Rel.17 L1-RSRP multi-beam measurement/reporting enhancements </w:t>
      </w:r>
      <w:r w:rsidRPr="00C83457">
        <w:rPr>
          <w:i/>
          <w:color w:val="000000"/>
          <w:szCs w:val="20"/>
        </w:rPr>
        <w:t>for L1/L2-centric inter-cell mobility and inter-cell mTRP</w:t>
      </w:r>
      <w:r w:rsidRPr="00C83457">
        <w:rPr>
          <w:i/>
          <w:szCs w:val="20"/>
        </w:rPr>
        <w:t>,</w:t>
      </w:r>
    </w:p>
    <w:p w:rsidR="00C83457" w:rsidRPr="00C83457" w:rsidRDefault="00C83457" w:rsidP="00C83457">
      <w:pPr>
        <w:pStyle w:val="af5"/>
        <w:numPr>
          <w:ilvl w:val="0"/>
          <w:numId w:val="28"/>
        </w:numPr>
        <w:snapToGrid w:val="0"/>
        <w:spacing w:after="0" w:line="240" w:lineRule="auto"/>
        <w:contextualSpacing w:val="0"/>
        <w:jc w:val="both"/>
        <w:rPr>
          <w:rFonts w:ascii="Times New Roman" w:hAnsi="Times New Roman"/>
          <w:i/>
          <w:sz w:val="20"/>
          <w:szCs w:val="20"/>
        </w:rPr>
      </w:pPr>
      <w:r w:rsidRPr="00C83457">
        <w:rPr>
          <w:rFonts w:ascii="Times New Roman" w:hAnsi="Times New Roman"/>
          <w:i/>
          <w:sz w:val="20"/>
          <w:szCs w:val="20"/>
        </w:rPr>
        <w:t>Support at least K=4, where K is defined as the number of beams associated at least with non-serving cell(s) reported in a single CSI reporting instance</w:t>
      </w:r>
    </w:p>
    <w:p w:rsidR="00C83457" w:rsidRPr="00C83457" w:rsidRDefault="00C83457" w:rsidP="00C83457">
      <w:pPr>
        <w:pStyle w:val="af5"/>
        <w:numPr>
          <w:ilvl w:val="1"/>
          <w:numId w:val="28"/>
        </w:numPr>
        <w:snapToGrid w:val="0"/>
        <w:spacing w:after="0" w:line="240" w:lineRule="auto"/>
        <w:contextualSpacing w:val="0"/>
        <w:jc w:val="both"/>
        <w:rPr>
          <w:rFonts w:ascii="Times New Roman" w:hAnsi="Times New Roman"/>
          <w:i/>
          <w:sz w:val="20"/>
          <w:szCs w:val="20"/>
        </w:rPr>
      </w:pPr>
      <w:r w:rsidRPr="00C83457">
        <w:rPr>
          <w:rFonts w:ascii="Times New Roman" w:hAnsi="Times New Roman"/>
          <w:i/>
          <w:sz w:val="20"/>
          <w:szCs w:val="20"/>
        </w:rPr>
        <w:t>The maximum value of supported K is a UE capability</w:t>
      </w:r>
    </w:p>
    <w:p w:rsidR="00C83457" w:rsidRPr="00C83457" w:rsidRDefault="00C83457" w:rsidP="00C83457">
      <w:pPr>
        <w:pStyle w:val="af5"/>
        <w:numPr>
          <w:ilvl w:val="1"/>
          <w:numId w:val="28"/>
        </w:numPr>
        <w:snapToGrid w:val="0"/>
        <w:spacing w:after="0" w:line="240" w:lineRule="auto"/>
        <w:contextualSpacing w:val="0"/>
        <w:jc w:val="both"/>
        <w:rPr>
          <w:rFonts w:ascii="Times New Roman" w:hAnsi="Times New Roman"/>
          <w:i/>
          <w:sz w:val="20"/>
          <w:szCs w:val="20"/>
        </w:rPr>
      </w:pPr>
      <w:r w:rsidRPr="00C83457">
        <w:rPr>
          <w:rFonts w:ascii="Times New Roman" w:hAnsi="Times New Roman"/>
          <w:i/>
          <w:sz w:val="20"/>
          <w:szCs w:val="20"/>
        </w:rPr>
        <w:t xml:space="preserve">K is configured by NW based on the UE capability </w:t>
      </w:r>
    </w:p>
    <w:p w:rsidR="00C83457" w:rsidRPr="00C83457" w:rsidRDefault="00C83457" w:rsidP="00C83457">
      <w:pPr>
        <w:pStyle w:val="af5"/>
        <w:numPr>
          <w:ilvl w:val="1"/>
          <w:numId w:val="28"/>
        </w:numPr>
        <w:snapToGrid w:val="0"/>
        <w:spacing w:after="0" w:line="240" w:lineRule="auto"/>
        <w:contextualSpacing w:val="0"/>
        <w:jc w:val="both"/>
        <w:rPr>
          <w:rFonts w:ascii="Times New Roman" w:hAnsi="Times New Roman"/>
          <w:i/>
          <w:sz w:val="20"/>
          <w:szCs w:val="20"/>
        </w:rPr>
      </w:pPr>
      <w:r w:rsidRPr="00C83457">
        <w:rPr>
          <w:rFonts w:ascii="Times New Roman" w:hAnsi="Times New Roman"/>
          <w:i/>
          <w:sz w:val="20"/>
          <w:szCs w:val="20"/>
        </w:rPr>
        <w:lastRenderedPageBreak/>
        <w:t>FFS: The support of K=8 and 16</w:t>
      </w:r>
    </w:p>
    <w:p w:rsidR="00C83457" w:rsidRPr="00C83457" w:rsidRDefault="00C83457" w:rsidP="00C83457">
      <w:pPr>
        <w:pStyle w:val="af5"/>
        <w:numPr>
          <w:ilvl w:val="2"/>
          <w:numId w:val="28"/>
        </w:numPr>
        <w:snapToGrid w:val="0"/>
        <w:spacing w:after="0" w:line="240" w:lineRule="auto"/>
        <w:contextualSpacing w:val="0"/>
        <w:jc w:val="both"/>
        <w:rPr>
          <w:rFonts w:ascii="Times New Roman" w:hAnsi="Times New Roman"/>
          <w:i/>
          <w:sz w:val="20"/>
          <w:szCs w:val="20"/>
        </w:rPr>
      </w:pPr>
      <w:r w:rsidRPr="00C83457">
        <w:rPr>
          <w:rFonts w:ascii="Times New Roman" w:hAnsi="Times New Roman"/>
          <w:i/>
          <w:sz w:val="20"/>
          <w:szCs w:val="20"/>
        </w:rPr>
        <w:t>For K&gt;4, the maximum number of beams associated with one cell is 4</w:t>
      </w:r>
    </w:p>
    <w:p w:rsidR="00C83457" w:rsidRPr="00C83457" w:rsidRDefault="00C83457" w:rsidP="00C83457">
      <w:pPr>
        <w:pStyle w:val="af5"/>
        <w:numPr>
          <w:ilvl w:val="0"/>
          <w:numId w:val="28"/>
        </w:numPr>
        <w:snapToGrid w:val="0"/>
        <w:spacing w:after="0" w:line="240" w:lineRule="auto"/>
        <w:contextualSpacing w:val="0"/>
        <w:jc w:val="both"/>
        <w:rPr>
          <w:rFonts w:ascii="Times New Roman" w:hAnsi="Times New Roman"/>
          <w:i/>
          <w:sz w:val="20"/>
          <w:szCs w:val="20"/>
        </w:rPr>
      </w:pPr>
      <w:r w:rsidRPr="00C83457">
        <w:rPr>
          <w:rFonts w:ascii="Times New Roman" w:hAnsi="Times New Roman"/>
          <w:i/>
          <w:sz w:val="20"/>
          <w:szCs w:val="20"/>
        </w:rPr>
        <w:t>FFS: Support L1-based event-driven reporting based on Rel-16 SCell BFR framework or analogous to L3-based event-driven reporting, including the definition of L1-based event, if needed</w:t>
      </w:r>
    </w:p>
    <w:p w:rsidR="00C83457" w:rsidRPr="00C83457" w:rsidRDefault="00C83457" w:rsidP="00C83457">
      <w:pPr>
        <w:snapToGrid w:val="0"/>
        <w:jc w:val="both"/>
        <w:rPr>
          <w:i/>
          <w:szCs w:val="20"/>
        </w:rPr>
      </w:pPr>
      <w:r w:rsidRPr="00C83457">
        <w:rPr>
          <w:i/>
          <w:szCs w:val="20"/>
        </w:rPr>
        <w:t>Note: If another beam metric other than L1-RSRP is supported (e.g. L3-RSRP is still FFS), the above also applies</w:t>
      </w:r>
    </w:p>
    <w:p w:rsidR="00324546" w:rsidRDefault="00324546" w:rsidP="00165F48">
      <w:pPr>
        <w:snapToGrid w:val="0"/>
        <w:rPr>
          <w:rFonts w:eastAsia="DengXian"/>
          <w:bCs/>
          <w:i/>
          <w:szCs w:val="18"/>
          <w:lang w:eastAsia="zh-CN"/>
        </w:rPr>
      </w:pPr>
    </w:p>
    <w:p w:rsidR="00324546" w:rsidRPr="00324546" w:rsidRDefault="00324546" w:rsidP="00324546">
      <w:pPr>
        <w:snapToGrid w:val="0"/>
        <w:jc w:val="both"/>
        <w:rPr>
          <w:i/>
          <w:szCs w:val="20"/>
          <w:lang w:eastAsia="ko-KR"/>
        </w:rPr>
      </w:pPr>
      <w:r w:rsidRPr="00324546">
        <w:rPr>
          <w:b/>
          <w:bCs/>
          <w:i/>
          <w:szCs w:val="20"/>
          <w:highlight w:val="green"/>
        </w:rPr>
        <w:t>Agreement</w:t>
      </w:r>
    </w:p>
    <w:p w:rsidR="00324546" w:rsidRPr="00324546" w:rsidRDefault="00324546" w:rsidP="00324546">
      <w:pPr>
        <w:snapToGrid w:val="0"/>
        <w:jc w:val="both"/>
        <w:rPr>
          <w:i/>
          <w:szCs w:val="20"/>
        </w:rPr>
      </w:pPr>
      <w:r w:rsidRPr="00324546">
        <w:rPr>
          <w:i/>
          <w:szCs w:val="20"/>
        </w:rPr>
        <w:t>On Rel.17 L1-RSRP multi-beam measurement/reporting enhancements for L1/L2-centric inter-cell mobility and inter-cell mTRP, decide by RAN1#106-e whether to support the following RS types as measurement RS or not:</w:t>
      </w:r>
    </w:p>
    <w:p w:rsidR="00324546" w:rsidRPr="00324546" w:rsidRDefault="00324546" w:rsidP="00324546">
      <w:pPr>
        <w:pStyle w:val="af5"/>
        <w:numPr>
          <w:ilvl w:val="0"/>
          <w:numId w:val="29"/>
        </w:numPr>
        <w:snapToGrid w:val="0"/>
        <w:spacing w:after="0" w:line="240" w:lineRule="auto"/>
        <w:contextualSpacing w:val="0"/>
        <w:jc w:val="both"/>
        <w:rPr>
          <w:rFonts w:ascii="Times New Roman" w:hAnsi="Times New Roman"/>
          <w:i/>
          <w:sz w:val="20"/>
          <w:szCs w:val="20"/>
        </w:rPr>
      </w:pPr>
      <w:r w:rsidRPr="00324546">
        <w:rPr>
          <w:rFonts w:ascii="Times New Roman" w:hAnsi="Times New Roman"/>
          <w:i/>
          <w:sz w:val="20"/>
          <w:szCs w:val="20"/>
        </w:rPr>
        <w:t xml:space="preserve">CSI-RS for mobility/RRM associated with a non-serving cell  </w:t>
      </w:r>
    </w:p>
    <w:p w:rsidR="00324546" w:rsidRPr="00324546" w:rsidRDefault="00324546" w:rsidP="00324546">
      <w:pPr>
        <w:pStyle w:val="af5"/>
        <w:numPr>
          <w:ilvl w:val="0"/>
          <w:numId w:val="29"/>
        </w:numPr>
        <w:snapToGrid w:val="0"/>
        <w:spacing w:after="0" w:line="240" w:lineRule="auto"/>
        <w:contextualSpacing w:val="0"/>
        <w:jc w:val="both"/>
        <w:rPr>
          <w:rFonts w:ascii="Times New Roman" w:hAnsi="Times New Roman"/>
          <w:i/>
          <w:sz w:val="20"/>
          <w:szCs w:val="20"/>
        </w:rPr>
      </w:pPr>
      <w:r w:rsidRPr="00324546">
        <w:rPr>
          <w:rFonts w:ascii="Times New Roman" w:hAnsi="Times New Roman"/>
          <w:i/>
          <w:sz w:val="20"/>
          <w:szCs w:val="20"/>
        </w:rPr>
        <w:t xml:space="preserve">CSI-RS for BM associated with a non-serving cell  </w:t>
      </w:r>
    </w:p>
    <w:p w:rsidR="00324546" w:rsidRPr="00324546" w:rsidRDefault="00324546" w:rsidP="00324546">
      <w:pPr>
        <w:pStyle w:val="af5"/>
        <w:numPr>
          <w:ilvl w:val="0"/>
          <w:numId w:val="29"/>
        </w:numPr>
        <w:snapToGrid w:val="0"/>
        <w:spacing w:after="0" w:line="240" w:lineRule="auto"/>
        <w:contextualSpacing w:val="0"/>
        <w:jc w:val="both"/>
        <w:rPr>
          <w:rFonts w:ascii="Times New Roman" w:hAnsi="Times New Roman"/>
          <w:i/>
          <w:sz w:val="20"/>
          <w:szCs w:val="20"/>
        </w:rPr>
      </w:pPr>
      <w:r w:rsidRPr="00324546">
        <w:rPr>
          <w:rFonts w:ascii="Times New Roman" w:hAnsi="Times New Roman"/>
          <w:i/>
          <w:sz w:val="20"/>
          <w:szCs w:val="20"/>
        </w:rPr>
        <w:t xml:space="preserve">CSI-RS for tracking associated with a non-serving cell  </w:t>
      </w:r>
    </w:p>
    <w:p w:rsidR="00324546" w:rsidRPr="00324546" w:rsidRDefault="00324546" w:rsidP="00324546">
      <w:pPr>
        <w:snapToGrid w:val="0"/>
        <w:jc w:val="both"/>
        <w:rPr>
          <w:i/>
          <w:szCs w:val="20"/>
        </w:rPr>
      </w:pPr>
      <w:r w:rsidRPr="00324546">
        <w:rPr>
          <w:i/>
          <w:szCs w:val="20"/>
        </w:rPr>
        <w:t>Note: If another beam metric other than L1-RSRP is supported (e.g. L3-RSRP is still FFS), the above also applies</w:t>
      </w:r>
    </w:p>
    <w:p w:rsidR="00324546" w:rsidRPr="00324546" w:rsidRDefault="00324546" w:rsidP="00324546">
      <w:pPr>
        <w:snapToGrid w:val="0"/>
        <w:jc w:val="both"/>
        <w:rPr>
          <w:i/>
          <w:szCs w:val="20"/>
        </w:rPr>
      </w:pPr>
      <w:r w:rsidRPr="00324546">
        <w:rPr>
          <w:i/>
          <w:szCs w:val="20"/>
        </w:rPr>
        <w:t>Note: An RS is associated with a non-serving cell means that it is either configured for a non-serving cell or configured for a serving cell but is QCLed with a non-serving cell SSB</w:t>
      </w:r>
    </w:p>
    <w:p w:rsidR="00324546" w:rsidRPr="00324546" w:rsidRDefault="00324546" w:rsidP="00165F48">
      <w:pPr>
        <w:snapToGrid w:val="0"/>
        <w:rPr>
          <w:rFonts w:eastAsia="DengXian"/>
          <w:bCs/>
          <w:i/>
          <w:szCs w:val="18"/>
          <w:lang w:eastAsia="zh-CN"/>
        </w:rPr>
      </w:pPr>
    </w:p>
    <w:p w:rsidR="00EF1A19" w:rsidRPr="00EF1A19" w:rsidRDefault="00EF1A19" w:rsidP="00EF1A19">
      <w:pPr>
        <w:snapToGrid w:val="0"/>
        <w:jc w:val="both"/>
        <w:rPr>
          <w:rFonts w:eastAsia="Malgun Gothic"/>
          <w:b/>
          <w:bCs/>
          <w:i/>
          <w:highlight w:val="darkYellow"/>
        </w:rPr>
      </w:pPr>
      <w:r w:rsidRPr="00EF1A19">
        <w:rPr>
          <w:rFonts w:eastAsia="宋体"/>
          <w:b/>
          <w:bCs/>
          <w:i/>
          <w:highlight w:val="darkYellow"/>
        </w:rPr>
        <w:t>Working Assumption</w:t>
      </w:r>
    </w:p>
    <w:p w:rsidR="00EF1A19" w:rsidRPr="00EF1A19" w:rsidRDefault="00EF1A19" w:rsidP="00EF1A19">
      <w:pPr>
        <w:snapToGrid w:val="0"/>
        <w:jc w:val="both"/>
        <w:rPr>
          <w:rFonts w:eastAsia="Malgun Gothic"/>
          <w:i/>
        </w:rPr>
      </w:pPr>
      <w:r w:rsidRPr="00EF1A19">
        <w:rPr>
          <w:rFonts w:eastAsia="Malgun Gothic"/>
          <w:i/>
        </w:rPr>
        <w:t xml:space="preserve">On Rel.17 beam indication enhancements </w:t>
      </w:r>
      <w:r w:rsidRPr="00EF1A19">
        <w:rPr>
          <w:rFonts w:eastAsia="Malgun Gothic"/>
          <w:i/>
          <w:color w:val="000000"/>
        </w:rPr>
        <w:t>for L1/L2-centric inter-cell mobility</w:t>
      </w:r>
      <w:r w:rsidRPr="00EF1A19">
        <w:rPr>
          <w:rFonts w:eastAsia="Malgun Gothic"/>
          <w:i/>
        </w:rPr>
        <w:t>, support the following:</w:t>
      </w:r>
    </w:p>
    <w:p w:rsidR="00EF1A19" w:rsidRPr="00EF1A19" w:rsidRDefault="00EF1A19" w:rsidP="00EF1A19">
      <w:pPr>
        <w:numPr>
          <w:ilvl w:val="0"/>
          <w:numId w:val="11"/>
        </w:numPr>
        <w:snapToGrid w:val="0"/>
        <w:jc w:val="both"/>
        <w:rPr>
          <w:rFonts w:eastAsia="宋体"/>
          <w:i/>
        </w:rPr>
      </w:pPr>
      <w:r w:rsidRPr="00EF1A19">
        <w:rPr>
          <w:rFonts w:eastAsia="宋体"/>
          <w:i/>
        </w:rPr>
        <w:t xml:space="preserve">Rel-17 MAC-CE-based and/or DCI-based beam indication (at least using DCI formats 1_1/1_2 with and without DL assignment including the associated MAC-CE-based TCI state activation) </w:t>
      </w:r>
    </w:p>
    <w:p w:rsidR="00EF1A19" w:rsidRPr="00EF1A19" w:rsidRDefault="00EF1A19" w:rsidP="00EF1A19">
      <w:pPr>
        <w:numPr>
          <w:ilvl w:val="1"/>
          <w:numId w:val="11"/>
        </w:numPr>
        <w:snapToGrid w:val="0"/>
        <w:jc w:val="both"/>
        <w:rPr>
          <w:rFonts w:eastAsia="宋体"/>
          <w:i/>
        </w:rPr>
      </w:pPr>
      <w:r w:rsidRPr="00EF1A19">
        <w:rPr>
          <w:rFonts w:eastAsia="宋体"/>
          <w:i/>
        </w:rPr>
        <w:t xml:space="preserve">FFS (to be decided in RAN1#106-e): Whether this also applies to </w:t>
      </w:r>
      <w:r w:rsidRPr="00EF1A19">
        <w:rPr>
          <w:i/>
        </w:rPr>
        <w:t xml:space="preserve">PDSCH/PUSCH associated with UE-dedicated CORESETs only or additional target channels (e.g. UE-dedicated PDCCH/PUCCH) </w:t>
      </w:r>
    </w:p>
    <w:p w:rsidR="00EF1A19" w:rsidRPr="00EF1A19" w:rsidRDefault="00EF1A19" w:rsidP="00EF1A19">
      <w:pPr>
        <w:numPr>
          <w:ilvl w:val="1"/>
          <w:numId w:val="11"/>
        </w:numPr>
        <w:snapToGrid w:val="0"/>
        <w:jc w:val="both"/>
        <w:rPr>
          <w:rFonts w:eastAsia="宋体"/>
          <w:i/>
        </w:rPr>
      </w:pPr>
      <w:r w:rsidRPr="00EF1A19">
        <w:rPr>
          <w:rFonts w:eastAsia="宋体"/>
          <w:i/>
        </w:rPr>
        <w:t xml:space="preserve">FFS: Whether the above is supported only for joint TCI, or both joint TCI and separate DL/UL TCI (including that, if separate DL/UL TCI is supported, the DL TCI and UL TCI associated with a same cell) </w:t>
      </w:r>
    </w:p>
    <w:p w:rsidR="00EF1A19" w:rsidRPr="00EF1A19" w:rsidRDefault="00EF1A19" w:rsidP="00EF1A19">
      <w:pPr>
        <w:numPr>
          <w:ilvl w:val="1"/>
          <w:numId w:val="11"/>
        </w:numPr>
        <w:snapToGrid w:val="0"/>
        <w:jc w:val="both"/>
        <w:rPr>
          <w:rFonts w:eastAsia="宋体"/>
          <w:i/>
        </w:rPr>
      </w:pPr>
      <w:r w:rsidRPr="00EF1A19">
        <w:rPr>
          <w:rFonts w:eastAsia="宋体"/>
          <w:i/>
        </w:rPr>
        <w:t>FFS: Whether to support activation of TCI states for more than one cells simultaneously</w:t>
      </w:r>
    </w:p>
    <w:p w:rsidR="00EF1A19" w:rsidRPr="00EF1A19" w:rsidRDefault="00EF1A19" w:rsidP="00EF1A19">
      <w:pPr>
        <w:numPr>
          <w:ilvl w:val="1"/>
          <w:numId w:val="11"/>
        </w:numPr>
        <w:snapToGrid w:val="0"/>
        <w:jc w:val="both"/>
        <w:rPr>
          <w:rFonts w:eastAsia="宋体"/>
          <w:i/>
        </w:rPr>
      </w:pPr>
      <w:r w:rsidRPr="00EF1A19">
        <w:rPr>
          <w:rFonts w:eastAsia="宋体"/>
          <w:i/>
        </w:rPr>
        <w:t>FFS: Whether down-selection between MAC-CE only based and MAC-CE+DCI-based beam indication scheme is necessary</w:t>
      </w:r>
    </w:p>
    <w:p w:rsidR="00EF1A19" w:rsidRPr="00EF1A19" w:rsidRDefault="00EF1A19" w:rsidP="00EF1A19">
      <w:pPr>
        <w:numPr>
          <w:ilvl w:val="0"/>
          <w:numId w:val="11"/>
        </w:numPr>
        <w:snapToGrid w:val="0"/>
        <w:jc w:val="both"/>
        <w:rPr>
          <w:rFonts w:eastAsia="宋体"/>
          <w:i/>
        </w:rPr>
      </w:pPr>
      <w:r w:rsidRPr="00EF1A19">
        <w:rPr>
          <w:rFonts w:eastAsia="宋体"/>
          <w:i/>
        </w:rPr>
        <w:t xml:space="preserve">The DL QCL and UL spatial relation rules already agreed for intra-cell scenario </w:t>
      </w:r>
    </w:p>
    <w:p w:rsidR="00EF1A19" w:rsidRPr="00EF1A19" w:rsidRDefault="00EF1A19" w:rsidP="00EF1A19">
      <w:pPr>
        <w:numPr>
          <w:ilvl w:val="0"/>
          <w:numId w:val="11"/>
        </w:numPr>
        <w:snapToGrid w:val="0"/>
        <w:jc w:val="both"/>
        <w:rPr>
          <w:rFonts w:eastAsia="宋体"/>
          <w:i/>
        </w:rPr>
      </w:pPr>
      <w:r w:rsidRPr="00EF1A19">
        <w:rPr>
          <w:rFonts w:eastAsia="宋体"/>
          <w:i/>
        </w:rPr>
        <w:t xml:space="preserve">FFS: The use of SSB associated with a physical cell ID different from that of the serving cell as an indirect QCL reference for UE-dedicated PDSCH </w:t>
      </w:r>
    </w:p>
    <w:p w:rsidR="00EF1A19" w:rsidRPr="00EF1A19" w:rsidRDefault="00EF1A19" w:rsidP="00EF1A19">
      <w:pPr>
        <w:numPr>
          <w:ilvl w:val="1"/>
          <w:numId w:val="11"/>
        </w:numPr>
        <w:snapToGrid w:val="0"/>
        <w:jc w:val="both"/>
        <w:rPr>
          <w:rFonts w:eastAsia="宋体"/>
          <w:i/>
        </w:rPr>
      </w:pPr>
      <w:r w:rsidRPr="00EF1A19">
        <w:rPr>
          <w:rFonts w:eastAsia="宋体"/>
          <w:i/>
        </w:rPr>
        <w:t xml:space="preserve">FFS (to be decided in RAN1#106-e): Whether this also applies to UE-dedicated PDCCH </w:t>
      </w:r>
    </w:p>
    <w:p w:rsidR="00EF1A19" w:rsidRPr="00EF1A19" w:rsidRDefault="00EF1A19" w:rsidP="00EF1A19">
      <w:pPr>
        <w:numPr>
          <w:ilvl w:val="1"/>
          <w:numId w:val="11"/>
        </w:numPr>
        <w:snapToGrid w:val="0"/>
        <w:jc w:val="both"/>
        <w:rPr>
          <w:rFonts w:eastAsia="宋体"/>
          <w:i/>
        </w:rPr>
      </w:pPr>
      <w:r w:rsidRPr="00EF1A19">
        <w:rPr>
          <w:rFonts w:eastAsia="宋体"/>
          <w:i/>
        </w:rPr>
        <w:t>Note: When RS X is an indirect QCL reference of a target channel, there exists at least one other source signal on the QCL chain between RS X and the target channel</w:t>
      </w:r>
    </w:p>
    <w:p w:rsidR="00EF1A19" w:rsidRPr="009E6B48" w:rsidRDefault="00EF1A19" w:rsidP="00EF1A19">
      <w:pPr>
        <w:numPr>
          <w:ilvl w:val="1"/>
          <w:numId w:val="11"/>
        </w:numPr>
        <w:snapToGrid w:val="0"/>
        <w:jc w:val="both"/>
        <w:rPr>
          <w:rFonts w:eastAsia="宋体"/>
        </w:rPr>
      </w:pPr>
      <w:r w:rsidRPr="00EF1A19">
        <w:rPr>
          <w:rFonts w:eastAsia="宋体"/>
          <w:i/>
        </w:rPr>
        <w:t>FFS (to be decided in RAN1#106-e): Whether SSB associated with a physical cell ID different from that of the serving cell can also be used as a direct QCL reference (source RS) for UE-dedicated PDCCH/PDSCH</w:t>
      </w:r>
    </w:p>
    <w:p w:rsidR="00C83457" w:rsidRPr="00D63915" w:rsidRDefault="00C83457" w:rsidP="00165F48">
      <w:pPr>
        <w:snapToGrid w:val="0"/>
        <w:rPr>
          <w:rFonts w:eastAsiaTheme="minorEastAsia"/>
          <w:i/>
          <w:lang w:eastAsia="zh-CN"/>
        </w:rPr>
      </w:pPr>
    </w:p>
    <w:p w:rsidR="00C617C6" w:rsidRDefault="00E24A00" w:rsidP="00CC0407">
      <w:pPr>
        <w:pStyle w:val="a0"/>
        <w:rPr>
          <w:rFonts w:eastAsia="宋体"/>
          <w:lang w:eastAsia="zh-CN"/>
        </w:rPr>
      </w:pPr>
      <w:r>
        <w:rPr>
          <w:rFonts w:eastAsia="宋体" w:hint="eastAsia"/>
          <w:lang w:eastAsia="zh-CN"/>
        </w:rPr>
        <w:t>I</w:t>
      </w:r>
      <w:r w:rsidR="00AF6E0C">
        <w:rPr>
          <w:rFonts w:eastAsia="宋体" w:hint="eastAsia"/>
          <w:lang w:eastAsia="zh-CN"/>
        </w:rPr>
        <w:t xml:space="preserve">n a single CSI reporting instance, up to K beams can be reported. These K beams associate at least with non-serving cell(s). </w:t>
      </w:r>
      <w:r w:rsidR="000E0953">
        <w:rPr>
          <w:rFonts w:eastAsia="宋体" w:hint="eastAsia"/>
          <w:lang w:eastAsia="zh-CN"/>
        </w:rPr>
        <w:t xml:space="preserve">The measurement and report for inter-cell </w:t>
      </w:r>
      <w:r w:rsidR="000E0953">
        <w:rPr>
          <w:rFonts w:eastAsia="宋体"/>
          <w:lang w:eastAsia="zh-CN"/>
        </w:rPr>
        <w:t>mobility</w:t>
      </w:r>
      <w:r w:rsidR="000E0953">
        <w:rPr>
          <w:rFonts w:eastAsia="宋体" w:hint="eastAsia"/>
          <w:lang w:eastAsia="zh-CN"/>
        </w:rPr>
        <w:t xml:space="preserve"> </w:t>
      </w:r>
      <w:r w:rsidR="006B4262">
        <w:rPr>
          <w:rFonts w:eastAsia="宋体" w:hint="eastAsia"/>
          <w:lang w:eastAsia="zh-CN"/>
        </w:rPr>
        <w:t>should</w:t>
      </w:r>
      <w:r w:rsidR="000E0953">
        <w:rPr>
          <w:rFonts w:eastAsia="宋体" w:hint="eastAsia"/>
          <w:lang w:eastAsia="zh-CN"/>
        </w:rPr>
        <w:t xml:space="preserve"> follow the same CSI framework in Rel-15/16. For non-group based beam reporting</w:t>
      </w:r>
      <w:r w:rsidR="006B4262">
        <w:rPr>
          <w:rFonts w:eastAsia="宋体" w:hint="eastAsia"/>
          <w:lang w:eastAsia="zh-CN"/>
        </w:rPr>
        <w:t xml:space="preserve"> in Rel-15</w:t>
      </w:r>
      <w:r w:rsidR="000E0953">
        <w:rPr>
          <w:rFonts w:eastAsia="宋体" w:hint="eastAsia"/>
          <w:lang w:eastAsia="zh-CN"/>
        </w:rPr>
        <w:t>, the maximum number of beams to be reported depends on UE capability</w:t>
      </w:r>
      <w:r w:rsidR="004C34F9">
        <w:rPr>
          <w:rFonts w:eastAsia="宋体"/>
          <w:lang w:eastAsia="zh-CN"/>
        </w:rPr>
        <w:t>, where</w:t>
      </w:r>
      <w:r w:rsidR="00F41F2D">
        <w:rPr>
          <w:rFonts w:eastAsia="宋体"/>
          <w:lang w:eastAsia="zh-CN"/>
        </w:rPr>
        <w:t xml:space="preserve"> </w:t>
      </w:r>
      <w:r w:rsidR="00E737FE">
        <w:rPr>
          <w:rFonts w:eastAsia="宋体" w:hint="eastAsia"/>
          <w:lang w:eastAsia="zh-CN"/>
        </w:rPr>
        <w:t>up to 4 beams could be reported in a single reporting.</w:t>
      </w:r>
      <w:r w:rsidR="001E2BD9">
        <w:rPr>
          <w:rFonts w:eastAsia="宋体" w:hint="eastAsia"/>
          <w:lang w:eastAsia="zh-CN"/>
        </w:rPr>
        <w:t xml:space="preserve"> Therefore, K=4 has been agreed in the last meeting.</w:t>
      </w:r>
      <w:r w:rsidR="006B4262">
        <w:rPr>
          <w:rFonts w:eastAsia="宋体" w:hint="eastAsia"/>
          <w:lang w:eastAsia="zh-CN"/>
        </w:rPr>
        <w:t xml:space="preserve"> Different to Rel-15, for inter-cell mobility, </w:t>
      </w:r>
      <w:r w:rsidR="00F41F2D">
        <w:rPr>
          <w:rFonts w:eastAsia="宋体"/>
          <w:lang w:eastAsia="zh-CN"/>
        </w:rPr>
        <w:t xml:space="preserve">CSI of </w:t>
      </w:r>
      <w:r w:rsidR="00F22662">
        <w:rPr>
          <w:rFonts w:eastAsia="宋体" w:hint="eastAsia"/>
          <w:lang w:eastAsia="zh-CN"/>
        </w:rPr>
        <w:t>multiple</w:t>
      </w:r>
      <w:r w:rsidR="006B4262">
        <w:rPr>
          <w:rFonts w:eastAsia="宋体" w:hint="eastAsia"/>
          <w:lang w:eastAsia="zh-CN"/>
        </w:rPr>
        <w:t xml:space="preserve"> cells may be </w:t>
      </w:r>
      <w:r w:rsidR="00F41F2D">
        <w:rPr>
          <w:rFonts w:eastAsia="宋体"/>
          <w:lang w:eastAsia="zh-CN"/>
        </w:rPr>
        <w:t xml:space="preserve">carried in </w:t>
      </w:r>
      <w:r w:rsidR="006B4262">
        <w:rPr>
          <w:rFonts w:eastAsia="宋体" w:hint="eastAsia"/>
          <w:lang w:eastAsia="zh-CN"/>
        </w:rPr>
        <w:t>a single reporting.</w:t>
      </w:r>
      <w:r w:rsidR="00833921">
        <w:rPr>
          <w:rFonts w:eastAsia="宋体" w:hint="eastAsia"/>
          <w:lang w:eastAsia="zh-CN"/>
        </w:rPr>
        <w:t xml:space="preserve"> Then gNB would choose one target cell.</w:t>
      </w:r>
      <w:r w:rsidR="006B4262">
        <w:rPr>
          <w:rFonts w:eastAsia="宋体" w:hint="eastAsia"/>
          <w:lang w:eastAsia="zh-CN"/>
        </w:rPr>
        <w:t xml:space="preserve"> Therefore, </w:t>
      </w:r>
      <w:r w:rsidR="00F22662">
        <w:rPr>
          <w:rFonts w:eastAsia="宋体" w:hint="eastAsia"/>
          <w:lang w:eastAsia="zh-CN"/>
        </w:rPr>
        <w:t>more than 4 beams should be allowed to be reported.</w:t>
      </w:r>
      <w:r w:rsidR="006B4262">
        <w:rPr>
          <w:rFonts w:eastAsia="宋体" w:hint="eastAsia"/>
          <w:lang w:eastAsia="zh-CN"/>
        </w:rPr>
        <w:t xml:space="preserve"> </w:t>
      </w:r>
      <w:r w:rsidR="00833921">
        <w:rPr>
          <w:rFonts w:eastAsia="宋体" w:hint="eastAsia"/>
          <w:lang w:eastAsia="zh-CN"/>
        </w:rPr>
        <w:t>In our opinion, both K=8 and K=16</w:t>
      </w:r>
      <w:r w:rsidR="004109C1">
        <w:rPr>
          <w:rFonts w:eastAsia="宋体" w:hint="eastAsia"/>
          <w:lang w:eastAsia="zh-CN"/>
        </w:rPr>
        <w:t xml:space="preserve"> should be </w:t>
      </w:r>
      <w:r w:rsidR="00163BB1">
        <w:rPr>
          <w:rFonts w:eastAsia="宋体" w:hint="eastAsia"/>
          <w:lang w:eastAsia="zh-CN"/>
        </w:rPr>
        <w:t>supported as the maximum value.</w:t>
      </w:r>
      <w:r w:rsidR="00CC0407">
        <w:rPr>
          <w:rFonts w:eastAsia="宋体" w:hint="eastAsia"/>
          <w:lang w:eastAsia="zh-CN"/>
        </w:rPr>
        <w:t xml:space="preserve"> </w:t>
      </w:r>
    </w:p>
    <w:p w:rsidR="00792755" w:rsidRDefault="00CC0407" w:rsidP="00CC0407">
      <w:pPr>
        <w:pStyle w:val="a0"/>
        <w:rPr>
          <w:rFonts w:eastAsia="宋体"/>
          <w:lang w:eastAsia="zh-CN"/>
        </w:rPr>
      </w:pPr>
      <w:r>
        <w:rPr>
          <w:rFonts w:eastAsia="宋体" w:hint="eastAsia"/>
          <w:lang w:eastAsia="zh-CN"/>
        </w:rPr>
        <w:t>In addition, some</w:t>
      </w:r>
      <w:r w:rsidR="00CA3A7B">
        <w:rPr>
          <w:rFonts w:eastAsia="宋体" w:hint="eastAsia"/>
          <w:lang w:eastAsia="zh-CN"/>
        </w:rPr>
        <w:t xml:space="preserve"> parameters impacting the reported beams may</w:t>
      </w:r>
      <w:r>
        <w:rPr>
          <w:rFonts w:eastAsia="宋体" w:hint="eastAsia"/>
          <w:lang w:eastAsia="zh-CN"/>
        </w:rPr>
        <w:t xml:space="preserve"> </w:t>
      </w:r>
      <w:r w:rsidR="00CA3A7B">
        <w:rPr>
          <w:rFonts w:eastAsia="宋体" w:hint="eastAsia"/>
          <w:lang w:eastAsia="zh-CN"/>
        </w:rPr>
        <w:t xml:space="preserve">also be </w:t>
      </w:r>
      <w:r w:rsidR="00CA3A7B">
        <w:rPr>
          <w:rFonts w:eastAsia="宋体"/>
          <w:lang w:eastAsia="zh-CN"/>
        </w:rPr>
        <w:t>configured</w:t>
      </w:r>
      <w:r w:rsidR="00CA3A7B">
        <w:rPr>
          <w:rFonts w:eastAsia="宋体" w:hint="eastAsia"/>
          <w:lang w:eastAsia="zh-CN"/>
        </w:rPr>
        <w:t xml:space="preserve"> in the CSI report. For example, an RSRP offset value</w:t>
      </w:r>
      <w:r w:rsidR="00BD4F9C">
        <w:rPr>
          <w:rFonts w:eastAsia="宋体" w:hint="eastAsia"/>
          <w:lang w:eastAsia="zh-CN"/>
        </w:rPr>
        <w:t xml:space="preserve">, which </w:t>
      </w:r>
      <w:r w:rsidR="002D1D49">
        <w:rPr>
          <w:rFonts w:eastAsia="宋体" w:hint="eastAsia"/>
          <w:lang w:eastAsia="zh-CN"/>
        </w:rPr>
        <w:t xml:space="preserve">is used to bias the RSRP values </w:t>
      </w:r>
      <w:r w:rsidR="00BD4F9C">
        <w:rPr>
          <w:rFonts w:eastAsia="宋体" w:hint="eastAsia"/>
          <w:lang w:eastAsia="zh-CN"/>
        </w:rPr>
        <w:t>of the</w:t>
      </w:r>
      <w:r w:rsidR="00B6349F">
        <w:rPr>
          <w:rFonts w:eastAsia="宋体" w:hint="eastAsia"/>
          <w:lang w:eastAsia="zh-CN"/>
        </w:rPr>
        <w:t xml:space="preserve"> beams of </w:t>
      </w:r>
      <w:r w:rsidR="00CA3A7B">
        <w:rPr>
          <w:rFonts w:eastAsia="宋体" w:hint="eastAsia"/>
          <w:lang w:eastAsia="zh-CN"/>
        </w:rPr>
        <w:t xml:space="preserve">serving </w:t>
      </w:r>
      <w:r w:rsidR="00CA3A7B">
        <w:rPr>
          <w:rFonts w:eastAsia="宋体"/>
          <w:lang w:eastAsia="zh-CN"/>
        </w:rPr>
        <w:t>cell</w:t>
      </w:r>
      <w:r w:rsidR="00B6349F">
        <w:rPr>
          <w:rFonts w:eastAsia="宋体" w:hint="eastAsia"/>
          <w:lang w:eastAsia="zh-CN"/>
        </w:rPr>
        <w:t xml:space="preserve"> or non-serving cells, </w:t>
      </w:r>
      <w:r w:rsidR="00CA3A7B">
        <w:rPr>
          <w:rFonts w:eastAsia="宋体" w:hint="eastAsia"/>
          <w:lang w:eastAsia="zh-CN"/>
        </w:rPr>
        <w:t xml:space="preserve">could be configured. </w:t>
      </w:r>
      <w:r w:rsidR="002D1D49">
        <w:rPr>
          <w:rFonts w:eastAsia="宋体"/>
          <w:lang w:eastAsia="zh-CN"/>
        </w:rPr>
        <w:t>With</w:t>
      </w:r>
      <w:r w:rsidR="002D1D49">
        <w:rPr>
          <w:rFonts w:eastAsia="宋体" w:hint="eastAsia"/>
          <w:lang w:eastAsia="zh-CN"/>
        </w:rPr>
        <w:t xml:space="preserve"> this offset value, NW could adjust the ratio of the</w:t>
      </w:r>
      <w:r w:rsidR="00792755">
        <w:rPr>
          <w:rFonts w:eastAsia="宋体" w:hint="eastAsia"/>
          <w:lang w:eastAsia="zh-CN"/>
        </w:rPr>
        <w:t xml:space="preserve"> number of</w:t>
      </w:r>
      <w:r w:rsidR="002D1D49">
        <w:rPr>
          <w:rFonts w:eastAsia="宋体" w:hint="eastAsia"/>
          <w:lang w:eastAsia="zh-CN"/>
        </w:rPr>
        <w:t xml:space="preserve"> </w:t>
      </w:r>
      <w:r w:rsidR="00792755">
        <w:rPr>
          <w:rFonts w:eastAsia="宋体" w:hint="eastAsia"/>
          <w:lang w:eastAsia="zh-CN"/>
        </w:rPr>
        <w:t xml:space="preserve">beams of non-serving cells and the number of beams of serving cells within the K reported beams. </w:t>
      </w:r>
      <w:r w:rsidR="008B1109">
        <w:rPr>
          <w:rFonts w:eastAsia="宋体" w:hint="eastAsia"/>
          <w:lang w:eastAsia="zh-CN"/>
        </w:rPr>
        <w:t xml:space="preserve">For example, when NW </w:t>
      </w:r>
      <w:r w:rsidR="000C6B2B">
        <w:rPr>
          <w:rFonts w:eastAsia="宋体" w:hint="eastAsia"/>
          <w:lang w:eastAsia="zh-CN"/>
        </w:rPr>
        <w:t xml:space="preserve">wants </w:t>
      </w:r>
      <w:r w:rsidR="008B1109">
        <w:rPr>
          <w:rFonts w:eastAsia="宋体" w:hint="eastAsia"/>
          <w:lang w:eastAsia="zh-CN"/>
        </w:rPr>
        <w:t xml:space="preserve">to </w:t>
      </w:r>
      <w:r w:rsidR="000C6B2B">
        <w:rPr>
          <w:rFonts w:eastAsia="宋体" w:hint="eastAsia"/>
          <w:lang w:eastAsia="zh-CN"/>
        </w:rPr>
        <w:t>monitor</w:t>
      </w:r>
      <w:r w:rsidR="008B1109">
        <w:rPr>
          <w:rFonts w:eastAsia="宋体" w:hint="eastAsia"/>
          <w:lang w:eastAsia="zh-CN"/>
        </w:rPr>
        <w:t xml:space="preserve"> the channel qualities of non-serving cells</w:t>
      </w:r>
      <w:r w:rsidR="000C6B2B">
        <w:rPr>
          <w:rFonts w:eastAsia="宋体" w:hint="eastAsia"/>
          <w:lang w:eastAsia="zh-CN"/>
        </w:rPr>
        <w:t>, larger number of beams of non-serving cells is expected to be reported. The RSRP offset could be added to the RSRP values of the beams of non-serving cells. The biased RSRPs of the beams of non-serving cells would become larger than the RSRPs of the beams of serving cell.</w:t>
      </w:r>
      <w:r w:rsidR="00522730">
        <w:rPr>
          <w:rFonts w:eastAsia="宋体" w:hint="eastAsia"/>
          <w:lang w:eastAsia="zh-CN"/>
        </w:rPr>
        <w:t xml:space="preserve"> Then more beams of non-serving cells could be reported. </w:t>
      </w:r>
      <w:r w:rsidR="00DD3FAB">
        <w:rPr>
          <w:rFonts w:eastAsia="宋体" w:hint="eastAsia"/>
          <w:lang w:eastAsia="zh-CN"/>
        </w:rPr>
        <w:t>On the other hand, if NW wants to select a robust TX/RX beam, the RSRP offset could be added to the RSRP values of the beams of serving cell.</w:t>
      </w:r>
    </w:p>
    <w:p w:rsidR="00792755" w:rsidRDefault="00792755" w:rsidP="00CC0407">
      <w:pPr>
        <w:pStyle w:val="a0"/>
        <w:rPr>
          <w:rFonts w:eastAsia="宋体"/>
          <w:lang w:eastAsia="zh-CN"/>
        </w:rPr>
      </w:pPr>
    </w:p>
    <w:p w:rsidR="00163BB1" w:rsidRDefault="00163BB1" w:rsidP="00163BB1">
      <w:pPr>
        <w:pStyle w:val="a0"/>
        <w:rPr>
          <w:rFonts w:eastAsia="宋体"/>
          <w:b/>
          <w:i/>
          <w:szCs w:val="20"/>
          <w:lang w:val="sv-SE" w:eastAsia="zh-CN"/>
        </w:rPr>
      </w:pPr>
      <w:r>
        <w:rPr>
          <w:rFonts w:eastAsia="宋体" w:hint="eastAsia"/>
          <w:b/>
          <w:i/>
          <w:szCs w:val="20"/>
          <w:lang w:val="sv-SE" w:eastAsia="zh-CN"/>
        </w:rPr>
        <w:t>Proposal-10</w:t>
      </w:r>
      <w:r w:rsidRPr="00C70278">
        <w:rPr>
          <w:rFonts w:eastAsia="宋体"/>
          <w:b/>
          <w:i/>
          <w:szCs w:val="20"/>
          <w:lang w:val="sv-SE" w:eastAsia="zh-CN"/>
        </w:rPr>
        <w:t xml:space="preserve">: </w:t>
      </w:r>
      <w:r w:rsidR="00A739E8">
        <w:rPr>
          <w:rFonts w:eastAsia="宋体" w:hint="eastAsia"/>
          <w:b/>
          <w:i/>
          <w:szCs w:val="20"/>
          <w:lang w:val="sv-SE" w:eastAsia="zh-CN"/>
        </w:rPr>
        <w:t>Besides K=4, K=</w:t>
      </w:r>
      <w:r w:rsidR="0059259B">
        <w:rPr>
          <w:rFonts w:eastAsia="宋体" w:hint="eastAsia"/>
          <w:b/>
          <w:i/>
          <w:szCs w:val="20"/>
          <w:lang w:val="sv-SE" w:eastAsia="zh-CN"/>
        </w:rPr>
        <w:t>8</w:t>
      </w:r>
      <w:r w:rsidR="00A739E8">
        <w:rPr>
          <w:rFonts w:eastAsia="宋体" w:hint="eastAsia"/>
          <w:b/>
          <w:i/>
          <w:szCs w:val="20"/>
          <w:lang w:val="sv-SE" w:eastAsia="zh-CN"/>
        </w:rPr>
        <w:t xml:space="preserve"> and K=16 should also</w:t>
      </w:r>
      <w:r w:rsidR="0059259B">
        <w:rPr>
          <w:rFonts w:eastAsia="宋体" w:hint="eastAsia"/>
          <w:b/>
          <w:i/>
          <w:szCs w:val="20"/>
          <w:lang w:val="sv-SE" w:eastAsia="zh-CN"/>
        </w:rPr>
        <w:t xml:space="preserve"> be supported.</w:t>
      </w:r>
      <w:r w:rsidDel="00B32AB6">
        <w:rPr>
          <w:rStyle w:val="af2"/>
          <w:rFonts w:eastAsia="Times New Roman"/>
        </w:rPr>
        <w:t xml:space="preserve"> </w:t>
      </w:r>
    </w:p>
    <w:p w:rsidR="000E0953" w:rsidRPr="00D63915" w:rsidRDefault="000E0953" w:rsidP="00AF6E0C">
      <w:pPr>
        <w:pStyle w:val="a0"/>
        <w:rPr>
          <w:rFonts w:eastAsia="宋体"/>
          <w:lang w:val="sv-SE" w:eastAsia="zh-CN"/>
        </w:rPr>
      </w:pPr>
    </w:p>
    <w:p w:rsidR="00554DC4" w:rsidRDefault="00D369AA" w:rsidP="00D369AA">
      <w:pPr>
        <w:pStyle w:val="a0"/>
        <w:rPr>
          <w:rFonts w:eastAsia="宋体"/>
          <w:lang w:eastAsia="zh-CN"/>
        </w:rPr>
      </w:pPr>
      <w:r>
        <w:rPr>
          <w:rFonts w:eastAsia="宋体" w:hint="eastAsia"/>
          <w:lang w:eastAsia="zh-CN"/>
        </w:rPr>
        <w:lastRenderedPageBreak/>
        <w:t xml:space="preserve">The target of inter-cell mobility is to </w:t>
      </w:r>
      <w:r>
        <w:rPr>
          <w:rFonts w:eastAsia="宋体"/>
          <w:lang w:eastAsia="zh-CN"/>
        </w:rPr>
        <w:t>select</w:t>
      </w:r>
      <w:r>
        <w:rPr>
          <w:rFonts w:eastAsia="宋体" w:hint="eastAsia"/>
          <w:lang w:eastAsia="zh-CN"/>
        </w:rPr>
        <w:t xml:space="preserve"> an adequate</w:t>
      </w:r>
      <w:r w:rsidR="00C16FA4">
        <w:rPr>
          <w:rFonts w:eastAsia="宋体"/>
          <w:lang w:eastAsia="zh-CN"/>
        </w:rPr>
        <w:t>ly strong</w:t>
      </w:r>
      <w:r>
        <w:rPr>
          <w:rFonts w:eastAsia="宋体" w:hint="eastAsia"/>
          <w:lang w:eastAsia="zh-CN"/>
        </w:rPr>
        <w:t xml:space="preserve"> serving cell for the UE. So it is </w:t>
      </w:r>
      <w:r>
        <w:rPr>
          <w:rFonts w:eastAsia="宋体"/>
          <w:lang w:eastAsia="zh-CN"/>
        </w:rPr>
        <w:t>natural</w:t>
      </w:r>
      <w:r>
        <w:rPr>
          <w:rFonts w:eastAsia="宋体" w:hint="eastAsia"/>
          <w:lang w:eastAsia="zh-CN"/>
        </w:rPr>
        <w:t xml:space="preserve"> to support measurement/reporting for more than one non-serving cells. </w:t>
      </w:r>
      <w:r w:rsidR="00DD7AC2">
        <w:rPr>
          <w:rFonts w:eastAsia="宋体" w:hint="eastAsia"/>
          <w:lang w:eastAsia="zh-CN"/>
        </w:rPr>
        <w:t>Denote t</w:t>
      </w:r>
      <w:r>
        <w:rPr>
          <w:rFonts w:eastAsia="宋体" w:hint="eastAsia"/>
          <w:lang w:eastAsia="zh-CN"/>
        </w:rPr>
        <w:t>he number of</w:t>
      </w:r>
      <w:r w:rsidR="00CC0407">
        <w:rPr>
          <w:rFonts w:eastAsia="宋体" w:hint="eastAsia"/>
          <w:lang w:eastAsia="zh-CN"/>
        </w:rPr>
        <w:t xml:space="preserve"> non-serving cells </w:t>
      </w:r>
      <w:r w:rsidR="00DD7AC2">
        <w:rPr>
          <w:rFonts w:eastAsia="宋体" w:hint="eastAsia"/>
          <w:lang w:eastAsia="zh-CN"/>
        </w:rPr>
        <w:t xml:space="preserve">configured for measurement/reporting </w:t>
      </w:r>
      <w:r w:rsidR="00CC0407">
        <w:rPr>
          <w:rFonts w:eastAsia="宋体" w:hint="eastAsia"/>
          <w:lang w:eastAsia="zh-CN"/>
        </w:rPr>
        <w:t>as N1</w:t>
      </w:r>
      <w:r w:rsidR="00DD7AC2">
        <w:rPr>
          <w:rFonts w:eastAsia="宋体" w:hint="eastAsia"/>
          <w:lang w:eastAsia="zh-CN"/>
        </w:rPr>
        <w:t>, where N1&gt;1.</w:t>
      </w:r>
      <w:r>
        <w:rPr>
          <w:rFonts w:eastAsia="宋体" w:hint="eastAsia"/>
          <w:lang w:eastAsia="zh-CN"/>
        </w:rPr>
        <w:t xml:space="preserve"> </w:t>
      </w:r>
      <w:r w:rsidR="00DD7AC2">
        <w:rPr>
          <w:rFonts w:eastAsia="宋体" w:hint="eastAsia"/>
          <w:lang w:eastAsia="zh-CN"/>
        </w:rPr>
        <w:t xml:space="preserve">Similar to K, the maximum value of N1 </w:t>
      </w:r>
      <w:r>
        <w:rPr>
          <w:rFonts w:eastAsia="宋体" w:hint="eastAsia"/>
          <w:lang w:eastAsia="zh-CN"/>
        </w:rPr>
        <w:t>depends on UE</w:t>
      </w:r>
      <w:r>
        <w:rPr>
          <w:rFonts w:eastAsia="宋体"/>
          <w:lang w:eastAsia="zh-CN"/>
        </w:rPr>
        <w:t>’</w:t>
      </w:r>
      <w:r>
        <w:rPr>
          <w:rFonts w:eastAsia="宋体" w:hint="eastAsia"/>
          <w:lang w:eastAsia="zh-CN"/>
        </w:rPr>
        <w:t xml:space="preserve">s capability. </w:t>
      </w:r>
      <w:r w:rsidR="00DD7AC2">
        <w:rPr>
          <w:rFonts w:eastAsia="宋体" w:hint="eastAsia"/>
          <w:lang w:eastAsia="zh-CN"/>
        </w:rPr>
        <w:t xml:space="preserve">Denote </w:t>
      </w:r>
      <w:r w:rsidR="00897599">
        <w:rPr>
          <w:rFonts w:eastAsia="宋体" w:hint="eastAsia"/>
          <w:lang w:eastAsia="zh-CN"/>
        </w:rPr>
        <w:t xml:space="preserve">the </w:t>
      </w:r>
      <w:r w:rsidR="00897599" w:rsidRPr="00897599">
        <w:rPr>
          <w:rFonts w:eastAsia="宋体"/>
          <w:lang w:eastAsia="zh-CN"/>
        </w:rPr>
        <w:t>number of non-serving cell(s) in a single CSI reporting instance</w:t>
      </w:r>
      <w:r w:rsidR="00965313">
        <w:rPr>
          <w:rFonts w:eastAsia="宋体" w:hint="eastAsia"/>
          <w:lang w:eastAsia="zh-CN"/>
        </w:rPr>
        <w:t xml:space="preserve"> as N2. </w:t>
      </w:r>
      <w:r w:rsidR="00554DC4">
        <w:rPr>
          <w:rFonts w:eastAsia="宋体" w:hint="eastAsia"/>
          <w:lang w:eastAsia="zh-CN"/>
        </w:rPr>
        <w:t xml:space="preserve">In our opinion, </w:t>
      </w:r>
      <w:r w:rsidR="001031EC">
        <w:rPr>
          <w:rFonts w:eastAsia="宋体" w:hint="eastAsia"/>
          <w:lang w:eastAsia="zh-CN"/>
        </w:rPr>
        <w:t xml:space="preserve">in some cases, </w:t>
      </w:r>
      <w:r w:rsidR="00554DC4">
        <w:rPr>
          <w:rFonts w:eastAsia="宋体" w:hint="eastAsia"/>
          <w:lang w:eastAsia="zh-CN"/>
        </w:rPr>
        <w:t>the target cell should be decided by gNB. Therefore, UE would report the beams corresponding to multiple candidate cells. As a consequence, the maximum value of N2 should be no more than N1, i.e. N2</w:t>
      </w:r>
      <w:r w:rsidR="00554DC4">
        <w:rPr>
          <w:rFonts w:ascii="宋体" w:eastAsia="宋体" w:hAnsi="宋体" w:hint="eastAsia"/>
          <w:lang w:eastAsia="zh-CN"/>
        </w:rPr>
        <w:t>≤</w:t>
      </w:r>
      <w:r w:rsidR="00554DC4">
        <w:rPr>
          <w:rFonts w:eastAsia="宋体" w:hint="eastAsia"/>
          <w:lang w:eastAsia="zh-CN"/>
        </w:rPr>
        <w:t>N1.</w:t>
      </w:r>
    </w:p>
    <w:p w:rsidR="00554DC4" w:rsidRDefault="00554DC4" w:rsidP="00D369AA">
      <w:pPr>
        <w:pStyle w:val="a0"/>
        <w:rPr>
          <w:rFonts w:eastAsia="宋体"/>
          <w:lang w:eastAsia="zh-CN"/>
        </w:rPr>
      </w:pPr>
    </w:p>
    <w:p w:rsidR="00554DC4" w:rsidRDefault="00554DC4" w:rsidP="00554DC4">
      <w:pPr>
        <w:pStyle w:val="a0"/>
        <w:rPr>
          <w:rFonts w:eastAsia="宋体"/>
          <w:b/>
          <w:i/>
          <w:szCs w:val="20"/>
          <w:lang w:val="sv-SE" w:eastAsia="zh-CN"/>
        </w:rPr>
      </w:pPr>
      <w:r>
        <w:rPr>
          <w:rFonts w:eastAsia="宋体" w:hint="eastAsia"/>
          <w:b/>
          <w:i/>
          <w:szCs w:val="20"/>
          <w:lang w:val="sv-SE" w:eastAsia="zh-CN"/>
        </w:rPr>
        <w:t>Proposal-11</w:t>
      </w:r>
      <w:r w:rsidRPr="00C70278">
        <w:rPr>
          <w:rFonts w:eastAsia="宋体"/>
          <w:b/>
          <w:i/>
          <w:szCs w:val="20"/>
          <w:lang w:val="sv-SE" w:eastAsia="zh-CN"/>
        </w:rPr>
        <w:t xml:space="preserve">: </w:t>
      </w:r>
      <w:r>
        <w:rPr>
          <w:rFonts w:eastAsia="宋体" w:hint="eastAsia"/>
          <w:b/>
          <w:i/>
          <w:szCs w:val="20"/>
          <w:lang w:val="sv-SE" w:eastAsia="zh-CN"/>
        </w:rPr>
        <w:t>The maximum number of non-serving cells configured for measurement/reporting depend on UE</w:t>
      </w:r>
      <w:r>
        <w:rPr>
          <w:rFonts w:eastAsia="宋体"/>
          <w:b/>
          <w:i/>
          <w:szCs w:val="20"/>
          <w:lang w:val="sv-SE" w:eastAsia="zh-CN"/>
        </w:rPr>
        <w:t>’</w:t>
      </w:r>
      <w:r>
        <w:rPr>
          <w:rFonts w:eastAsia="宋体" w:hint="eastAsia"/>
          <w:b/>
          <w:i/>
          <w:szCs w:val="20"/>
          <w:lang w:val="sv-SE" w:eastAsia="zh-CN"/>
        </w:rPr>
        <w:t>s capabilities, which should be larger than 1.</w:t>
      </w:r>
    </w:p>
    <w:p w:rsidR="00541DEE" w:rsidRDefault="00541DEE" w:rsidP="00541DEE">
      <w:pPr>
        <w:pStyle w:val="a0"/>
        <w:rPr>
          <w:rFonts w:eastAsia="宋体"/>
          <w:b/>
          <w:i/>
          <w:szCs w:val="20"/>
          <w:lang w:val="sv-SE" w:eastAsia="zh-CN"/>
        </w:rPr>
      </w:pPr>
      <w:r>
        <w:rPr>
          <w:rFonts w:eastAsia="宋体" w:hint="eastAsia"/>
          <w:b/>
          <w:i/>
          <w:szCs w:val="20"/>
          <w:lang w:val="sv-SE" w:eastAsia="zh-CN"/>
        </w:rPr>
        <w:t>Proposal-12</w:t>
      </w:r>
      <w:r w:rsidRPr="00C70278">
        <w:rPr>
          <w:rFonts w:eastAsia="宋体"/>
          <w:b/>
          <w:i/>
          <w:szCs w:val="20"/>
          <w:lang w:val="sv-SE" w:eastAsia="zh-CN"/>
        </w:rPr>
        <w:t xml:space="preserve">: </w:t>
      </w:r>
      <w:r>
        <w:rPr>
          <w:rFonts w:eastAsia="宋体" w:hint="eastAsia"/>
          <w:b/>
          <w:i/>
          <w:szCs w:val="20"/>
          <w:lang w:val="sv-SE" w:eastAsia="zh-CN"/>
        </w:rPr>
        <w:t>More than one non-serving cells are allowed to be reported in a single CSI reporting instance.</w:t>
      </w:r>
    </w:p>
    <w:p w:rsidR="00DD2693" w:rsidRDefault="00DD2693" w:rsidP="00AF6E0C">
      <w:pPr>
        <w:pStyle w:val="a0"/>
        <w:rPr>
          <w:rFonts w:eastAsia="宋体"/>
          <w:lang w:eastAsia="zh-CN"/>
        </w:rPr>
      </w:pPr>
    </w:p>
    <w:p w:rsidR="00DD2693" w:rsidRDefault="00D63915" w:rsidP="00AF6E0C">
      <w:pPr>
        <w:pStyle w:val="a0"/>
        <w:rPr>
          <w:rFonts w:eastAsia="宋体"/>
          <w:lang w:eastAsia="zh-CN"/>
        </w:rPr>
      </w:pPr>
      <w:r>
        <w:rPr>
          <w:rFonts w:eastAsia="宋体" w:hint="eastAsia"/>
          <w:lang w:eastAsia="zh-CN"/>
        </w:rPr>
        <w:t xml:space="preserve">According to the agreement of RAN#92, </w:t>
      </w:r>
      <w:r w:rsidR="00D879E8">
        <w:rPr>
          <w:rFonts w:eastAsia="宋体" w:hint="eastAsia"/>
          <w:lang w:eastAsia="zh-CN"/>
        </w:rPr>
        <w:t xml:space="preserve">for </w:t>
      </w:r>
      <w:r w:rsidR="00D879E8" w:rsidRPr="00D879E8">
        <w:rPr>
          <w:rFonts w:eastAsia="宋体"/>
          <w:lang w:eastAsia="zh-CN"/>
        </w:rPr>
        <w:t>L1/L2-centric inter-cell mobility</w:t>
      </w:r>
      <w:r w:rsidR="00D879E8">
        <w:rPr>
          <w:rFonts w:eastAsia="宋体" w:hint="eastAsia"/>
          <w:lang w:eastAsia="zh-CN"/>
        </w:rPr>
        <w:t xml:space="preserve">, </w:t>
      </w:r>
      <w:r>
        <w:rPr>
          <w:rFonts w:eastAsia="宋体" w:hint="eastAsia"/>
          <w:lang w:eastAsia="zh-CN"/>
        </w:rPr>
        <w:t xml:space="preserve">only scenario 1 (inter-cell </w:t>
      </w:r>
      <w:r w:rsidR="00D879E8">
        <w:rPr>
          <w:rFonts w:eastAsia="宋体" w:hint="eastAsia"/>
          <w:lang w:eastAsia="zh-CN"/>
        </w:rPr>
        <w:t>multi-TRP</w:t>
      </w:r>
      <w:r>
        <w:rPr>
          <w:rFonts w:eastAsia="宋体" w:hint="eastAsia"/>
          <w:lang w:eastAsia="zh-CN"/>
        </w:rPr>
        <w:t>-like model</w:t>
      </w:r>
      <w:r w:rsidR="00D879E8">
        <w:rPr>
          <w:rFonts w:eastAsia="宋体" w:hint="eastAsia"/>
          <w:lang w:eastAsia="zh-CN"/>
        </w:rPr>
        <w:t>)</w:t>
      </w:r>
      <w:r>
        <w:rPr>
          <w:rFonts w:eastAsia="宋体" w:hint="eastAsia"/>
          <w:lang w:eastAsia="zh-CN"/>
        </w:rPr>
        <w:t xml:space="preserve"> is supported in Rel-17.</w:t>
      </w:r>
      <w:r w:rsidR="00D879E8">
        <w:rPr>
          <w:rFonts w:eastAsia="宋体" w:hint="eastAsia"/>
          <w:lang w:eastAsia="zh-CN"/>
        </w:rPr>
        <w:t xml:space="preserve"> </w:t>
      </w:r>
      <w:r w:rsidR="000B299C">
        <w:rPr>
          <w:rFonts w:eastAsia="宋体" w:hint="eastAsia"/>
          <w:lang w:eastAsia="zh-CN"/>
        </w:rPr>
        <w:t xml:space="preserve">In the </w:t>
      </w:r>
      <w:r w:rsidR="000B299C">
        <w:rPr>
          <w:rFonts w:eastAsia="宋体"/>
          <w:lang w:eastAsia="zh-CN"/>
        </w:rPr>
        <w:t>discussion</w:t>
      </w:r>
      <w:r w:rsidR="000B299C">
        <w:rPr>
          <w:rFonts w:eastAsia="宋体" w:hint="eastAsia"/>
          <w:lang w:eastAsia="zh-CN"/>
        </w:rPr>
        <w:t xml:space="preserve"> of inter-cell mTRP, there have been some alternatives to differentiate the TCI states of serving cell or of non-serving cell (e.g. PCI or an indicator is included in the TCI</w:t>
      </w:r>
      <w:r w:rsidR="00FB4804">
        <w:rPr>
          <w:rFonts w:eastAsia="宋体" w:hint="eastAsia"/>
          <w:lang w:eastAsia="zh-CN"/>
        </w:rPr>
        <w:t>, grouping TCI states or re-index non-serving cell RS</w:t>
      </w:r>
      <w:r w:rsidR="000B299C">
        <w:rPr>
          <w:rFonts w:eastAsia="宋体" w:hint="eastAsia"/>
          <w:lang w:eastAsia="zh-CN"/>
        </w:rPr>
        <w:t xml:space="preserve">). </w:t>
      </w:r>
      <w:r w:rsidR="00FB4804">
        <w:rPr>
          <w:rFonts w:eastAsia="宋体" w:hint="eastAsia"/>
          <w:lang w:eastAsia="zh-CN"/>
        </w:rPr>
        <w:t xml:space="preserve">Therefore, UE could know which cell a TCI state is associated with. </w:t>
      </w:r>
      <w:r w:rsidR="00DE3044">
        <w:rPr>
          <w:rFonts w:eastAsia="宋体" w:hint="eastAsia"/>
          <w:lang w:eastAsia="zh-CN"/>
        </w:rPr>
        <w:t xml:space="preserve">The same TCI states configuration </w:t>
      </w:r>
      <w:r w:rsidR="00FB4804">
        <w:rPr>
          <w:rFonts w:eastAsia="宋体" w:hint="eastAsia"/>
          <w:lang w:eastAsia="zh-CN"/>
        </w:rPr>
        <w:t>should</w:t>
      </w:r>
      <w:r w:rsidR="00DE3044">
        <w:rPr>
          <w:rFonts w:eastAsia="宋体" w:hint="eastAsia"/>
          <w:lang w:eastAsia="zh-CN"/>
        </w:rPr>
        <w:t xml:space="preserve"> be reused for inter-cell mobility. </w:t>
      </w:r>
      <w:r w:rsidR="00D879E8">
        <w:rPr>
          <w:rFonts w:eastAsia="宋体" w:hint="eastAsia"/>
          <w:lang w:eastAsia="zh-CN"/>
        </w:rPr>
        <w:t xml:space="preserve">As there is no serving-cell change, </w:t>
      </w:r>
      <w:r w:rsidR="009B2370">
        <w:rPr>
          <w:rFonts w:eastAsia="宋体" w:hint="eastAsia"/>
          <w:lang w:eastAsia="zh-CN"/>
        </w:rPr>
        <w:t xml:space="preserve">one possible operation is that UE receives or transmits PDCCH/PUCCH with TCI states of the serving cell, while </w:t>
      </w:r>
      <w:r w:rsidR="00D879E8">
        <w:rPr>
          <w:rFonts w:eastAsia="宋体" w:hint="eastAsia"/>
          <w:lang w:eastAsia="zh-CN"/>
        </w:rPr>
        <w:t>UE can receive or transmit</w:t>
      </w:r>
      <w:r w:rsidR="00C947E4">
        <w:rPr>
          <w:rFonts w:eastAsia="宋体" w:hint="eastAsia"/>
          <w:lang w:eastAsia="zh-CN"/>
        </w:rPr>
        <w:t xml:space="preserve"> PDSCH/PUSCH </w:t>
      </w:r>
      <w:r w:rsidR="009B2370">
        <w:rPr>
          <w:rFonts w:eastAsia="宋体" w:hint="eastAsia"/>
          <w:lang w:eastAsia="zh-CN"/>
        </w:rPr>
        <w:t xml:space="preserve">with TCI states of </w:t>
      </w:r>
      <w:r w:rsidR="00D879E8">
        <w:rPr>
          <w:rFonts w:eastAsia="宋体" w:hint="eastAsia"/>
          <w:lang w:eastAsia="zh-CN"/>
        </w:rPr>
        <w:t>the non-serving cell.</w:t>
      </w:r>
      <w:r w:rsidR="00C947E4">
        <w:rPr>
          <w:rFonts w:eastAsia="宋体" w:hint="eastAsia"/>
          <w:lang w:eastAsia="zh-CN"/>
        </w:rPr>
        <w:t xml:space="preserve"> This scheme is more </w:t>
      </w:r>
      <w:r w:rsidR="00C947E4">
        <w:rPr>
          <w:rFonts w:eastAsia="宋体"/>
          <w:lang w:eastAsia="zh-CN"/>
        </w:rPr>
        <w:t>flexible</w:t>
      </w:r>
      <w:r w:rsidR="00C947E4">
        <w:rPr>
          <w:rFonts w:eastAsia="宋体" w:hint="eastAsia"/>
          <w:lang w:eastAsia="zh-CN"/>
        </w:rPr>
        <w:t xml:space="preserve"> </w:t>
      </w:r>
      <w:r w:rsidR="00126C44">
        <w:rPr>
          <w:rFonts w:eastAsia="宋体" w:hint="eastAsia"/>
          <w:lang w:eastAsia="zh-CN"/>
        </w:rPr>
        <w:t xml:space="preserve">considering </w:t>
      </w:r>
      <w:r w:rsidR="00C947E4">
        <w:rPr>
          <w:rFonts w:eastAsia="宋体" w:hint="eastAsia"/>
          <w:lang w:eastAsia="zh-CN"/>
        </w:rPr>
        <w:t>NW schedu</w:t>
      </w:r>
      <w:r w:rsidR="00126C44">
        <w:rPr>
          <w:rFonts w:eastAsia="宋体" w:hint="eastAsia"/>
          <w:lang w:eastAsia="zh-CN"/>
        </w:rPr>
        <w:t>ling</w:t>
      </w:r>
      <w:r w:rsidR="00C947E4">
        <w:rPr>
          <w:rFonts w:eastAsia="宋体" w:hint="eastAsia"/>
          <w:lang w:eastAsia="zh-CN"/>
        </w:rPr>
        <w:t xml:space="preserve">, as less </w:t>
      </w:r>
      <w:r w:rsidR="00C947E4">
        <w:rPr>
          <w:rFonts w:eastAsia="宋体"/>
          <w:lang w:eastAsia="zh-CN"/>
        </w:rPr>
        <w:t>coordination</w:t>
      </w:r>
      <w:r w:rsidR="00C947E4">
        <w:rPr>
          <w:rFonts w:eastAsia="宋体" w:hint="eastAsia"/>
          <w:lang w:eastAsia="zh-CN"/>
        </w:rPr>
        <w:t xml:space="preserve"> is needed between serving cell and non-serving cell. However, when UE receives</w:t>
      </w:r>
      <w:r w:rsidR="00CF786C">
        <w:rPr>
          <w:rFonts w:eastAsia="宋体" w:hint="eastAsia"/>
          <w:lang w:eastAsia="zh-CN"/>
        </w:rPr>
        <w:t xml:space="preserve"> or transmits</w:t>
      </w:r>
      <w:r w:rsidR="00C947E4">
        <w:rPr>
          <w:rFonts w:eastAsia="宋体" w:hint="eastAsia"/>
          <w:lang w:eastAsia="zh-CN"/>
        </w:rPr>
        <w:t xml:space="preserve"> data from non-serving cell,</w:t>
      </w:r>
      <w:r w:rsidR="00CF786C">
        <w:rPr>
          <w:rFonts w:eastAsia="宋体" w:hint="eastAsia"/>
          <w:lang w:eastAsia="zh-CN"/>
        </w:rPr>
        <w:t xml:space="preserve"> it usually means </w:t>
      </w:r>
      <w:r w:rsidR="007D6A76">
        <w:rPr>
          <w:rFonts w:eastAsia="宋体" w:hint="eastAsia"/>
          <w:lang w:eastAsia="zh-CN"/>
        </w:rPr>
        <w:t xml:space="preserve">that </w:t>
      </w:r>
      <w:r w:rsidR="00CF786C">
        <w:rPr>
          <w:rFonts w:eastAsia="宋体" w:hint="eastAsia"/>
          <w:lang w:eastAsia="zh-CN"/>
        </w:rPr>
        <w:t xml:space="preserve">the quality of the radio link between UE and non-serving cell is better. If control channels still </w:t>
      </w:r>
      <w:r w:rsidR="00F54F7A">
        <w:rPr>
          <w:rFonts w:eastAsia="宋体" w:hint="eastAsia"/>
          <w:lang w:eastAsia="zh-CN"/>
        </w:rPr>
        <w:t>associate with TCI states of</w:t>
      </w:r>
      <w:r w:rsidR="00CF786C">
        <w:rPr>
          <w:rFonts w:eastAsia="宋体" w:hint="eastAsia"/>
          <w:lang w:eastAsia="zh-CN"/>
        </w:rPr>
        <w:t xml:space="preserve"> serving cell, the performance may be degraded. </w:t>
      </w:r>
      <w:r w:rsidR="00D71D72">
        <w:rPr>
          <w:rFonts w:eastAsia="宋体" w:hint="eastAsia"/>
          <w:lang w:eastAsia="zh-CN"/>
        </w:rPr>
        <w:t xml:space="preserve">So another scheme is to receive or transmit PDCCH/PUCCH </w:t>
      </w:r>
      <w:r w:rsidR="006965C0">
        <w:rPr>
          <w:rFonts w:eastAsia="宋体" w:hint="eastAsia"/>
          <w:lang w:eastAsia="zh-CN"/>
        </w:rPr>
        <w:t xml:space="preserve">also </w:t>
      </w:r>
      <w:r w:rsidR="00F54F7A">
        <w:rPr>
          <w:rFonts w:eastAsia="宋体" w:hint="eastAsia"/>
          <w:lang w:eastAsia="zh-CN"/>
        </w:rPr>
        <w:t>with TCI states of</w:t>
      </w:r>
      <w:r w:rsidR="00D71D72">
        <w:rPr>
          <w:rFonts w:eastAsia="宋体" w:hint="eastAsia"/>
          <w:lang w:eastAsia="zh-CN"/>
        </w:rPr>
        <w:t xml:space="preserve"> the non-serving cell.</w:t>
      </w:r>
      <w:r w:rsidR="00CF786C">
        <w:rPr>
          <w:rFonts w:eastAsia="宋体" w:hint="eastAsia"/>
          <w:lang w:eastAsia="zh-CN"/>
        </w:rPr>
        <w:t xml:space="preserve"> </w:t>
      </w:r>
      <w:r w:rsidR="00126C44">
        <w:rPr>
          <w:rFonts w:eastAsia="宋体" w:hint="eastAsia"/>
          <w:lang w:eastAsia="zh-CN"/>
        </w:rPr>
        <w:t>In our opinion, both these sche</w:t>
      </w:r>
      <w:r w:rsidR="007D6A76">
        <w:rPr>
          <w:rFonts w:eastAsia="宋体" w:hint="eastAsia"/>
          <w:lang w:eastAsia="zh-CN"/>
        </w:rPr>
        <w:t>mes could be supported. From beam indication perspective,</w:t>
      </w:r>
      <w:r w:rsidR="00126C44">
        <w:rPr>
          <w:rFonts w:eastAsia="宋体" w:hint="eastAsia"/>
          <w:lang w:eastAsia="zh-CN"/>
        </w:rPr>
        <w:t xml:space="preserve"> </w:t>
      </w:r>
      <w:r w:rsidR="007D6A76" w:rsidRPr="007D6A76">
        <w:rPr>
          <w:rFonts w:eastAsia="宋体"/>
          <w:lang w:eastAsia="zh-CN"/>
        </w:rPr>
        <w:t>Rel-17 beam indication</w:t>
      </w:r>
      <w:r w:rsidR="00C947E4">
        <w:rPr>
          <w:rFonts w:eastAsia="宋体" w:hint="eastAsia"/>
          <w:lang w:eastAsia="zh-CN"/>
        </w:rPr>
        <w:t xml:space="preserve"> </w:t>
      </w:r>
      <w:r w:rsidR="007D6A76">
        <w:rPr>
          <w:rFonts w:eastAsia="宋体" w:hint="eastAsia"/>
          <w:lang w:eastAsia="zh-CN"/>
        </w:rPr>
        <w:t xml:space="preserve">should be applied </w:t>
      </w:r>
      <w:r w:rsidR="007D6A76" w:rsidRPr="007D6A76">
        <w:rPr>
          <w:rFonts w:eastAsia="宋体"/>
          <w:lang w:eastAsia="zh-CN"/>
        </w:rPr>
        <w:t xml:space="preserve">to </w:t>
      </w:r>
      <w:r w:rsidR="007D6A76">
        <w:rPr>
          <w:rFonts w:eastAsia="宋体"/>
          <w:lang w:eastAsia="zh-CN"/>
        </w:rPr>
        <w:t>PDSCH/PUSCH</w:t>
      </w:r>
      <w:r w:rsidR="007D6A76">
        <w:rPr>
          <w:rFonts w:eastAsia="宋体" w:hint="eastAsia"/>
          <w:lang w:eastAsia="zh-CN"/>
        </w:rPr>
        <w:t xml:space="preserve"> </w:t>
      </w:r>
      <w:r w:rsidR="007D6A76" w:rsidRPr="007D6A76">
        <w:rPr>
          <w:rFonts w:eastAsia="宋体"/>
          <w:lang w:eastAsia="zh-CN"/>
        </w:rPr>
        <w:t>associated with UE-dedicated CORESETs</w:t>
      </w:r>
      <w:r w:rsidR="007D6A76">
        <w:rPr>
          <w:rFonts w:eastAsia="宋体" w:hint="eastAsia"/>
          <w:lang w:eastAsia="zh-CN"/>
        </w:rPr>
        <w:t xml:space="preserve">, and optionally be applied to </w:t>
      </w:r>
      <w:r w:rsidR="007D6A76" w:rsidRPr="007D6A76">
        <w:rPr>
          <w:rFonts w:eastAsia="宋体"/>
          <w:lang w:eastAsia="zh-CN"/>
        </w:rPr>
        <w:t>UE-dedicated PDCCH/PUCCH</w:t>
      </w:r>
      <w:r w:rsidR="007D6A76">
        <w:rPr>
          <w:rFonts w:eastAsia="宋体" w:hint="eastAsia"/>
          <w:lang w:eastAsia="zh-CN"/>
        </w:rPr>
        <w:t>.</w:t>
      </w:r>
      <w:r w:rsidR="008E7393">
        <w:rPr>
          <w:rFonts w:eastAsia="宋体" w:hint="eastAsia"/>
          <w:lang w:eastAsia="zh-CN"/>
        </w:rPr>
        <w:t xml:space="preserve"> For </w:t>
      </w:r>
      <w:r w:rsidR="008E7393" w:rsidRPr="00D879E8">
        <w:rPr>
          <w:rFonts w:eastAsia="宋体"/>
          <w:lang w:eastAsia="zh-CN"/>
        </w:rPr>
        <w:t>L1/L2-centric inter-cell mobility</w:t>
      </w:r>
      <w:r w:rsidR="008E7393">
        <w:rPr>
          <w:rFonts w:eastAsia="宋体" w:hint="eastAsia"/>
          <w:lang w:eastAsia="zh-CN"/>
        </w:rPr>
        <w:t>,</w:t>
      </w:r>
      <w:r w:rsidR="002F49C1">
        <w:rPr>
          <w:rFonts w:eastAsia="宋体" w:hint="eastAsia"/>
          <w:lang w:eastAsia="zh-CN"/>
        </w:rPr>
        <w:t xml:space="preserve"> </w:t>
      </w:r>
      <w:r w:rsidR="002F49C1" w:rsidRPr="002F49C1">
        <w:rPr>
          <w:rFonts w:eastAsia="宋体"/>
          <w:lang w:eastAsia="zh-CN"/>
        </w:rPr>
        <w:t>UE can transmit to or receive from only a single cell</w:t>
      </w:r>
      <w:r w:rsidR="008E7393">
        <w:rPr>
          <w:rFonts w:eastAsia="宋体" w:hint="eastAsia"/>
          <w:lang w:eastAsia="zh-CN"/>
        </w:rPr>
        <w:t>.</w:t>
      </w:r>
      <w:r w:rsidR="00CB64A5">
        <w:rPr>
          <w:rFonts w:eastAsia="宋体" w:hint="eastAsia"/>
          <w:lang w:eastAsia="zh-CN"/>
        </w:rPr>
        <w:t xml:space="preserve"> </w:t>
      </w:r>
      <w:r w:rsidR="008E7393">
        <w:rPr>
          <w:rFonts w:eastAsia="宋体" w:hint="eastAsia"/>
          <w:lang w:eastAsia="zh-CN"/>
        </w:rPr>
        <w:t xml:space="preserve">In </w:t>
      </w:r>
      <w:r w:rsidR="008E7393">
        <w:rPr>
          <w:rFonts w:eastAsia="宋体"/>
          <w:lang w:eastAsia="zh-CN"/>
        </w:rPr>
        <w:t>addition</w:t>
      </w:r>
      <w:r w:rsidR="008E7393">
        <w:rPr>
          <w:rFonts w:eastAsia="宋体" w:hint="eastAsia"/>
          <w:lang w:eastAsia="zh-CN"/>
        </w:rPr>
        <w:t>,</w:t>
      </w:r>
      <w:r w:rsidR="002F49C1">
        <w:rPr>
          <w:rFonts w:eastAsia="宋体" w:hint="eastAsia"/>
          <w:lang w:eastAsia="zh-CN"/>
        </w:rPr>
        <w:t xml:space="preserve"> </w:t>
      </w:r>
      <w:r w:rsidR="002F49C1">
        <w:rPr>
          <w:rFonts w:eastAsia="宋体"/>
          <w:lang w:eastAsia="zh-CN"/>
        </w:rPr>
        <w:t>dynamic</w:t>
      </w:r>
      <w:r w:rsidR="002F49C1">
        <w:rPr>
          <w:rFonts w:eastAsia="宋体" w:hint="eastAsia"/>
          <w:lang w:eastAsia="zh-CN"/>
        </w:rPr>
        <w:t xml:space="preserve"> </w:t>
      </w:r>
      <w:r w:rsidR="00CB64A5">
        <w:rPr>
          <w:rFonts w:eastAsia="宋体" w:hint="eastAsia"/>
          <w:lang w:eastAsia="zh-CN"/>
        </w:rPr>
        <w:t>cell switching seems</w:t>
      </w:r>
      <w:r w:rsidR="002F49C1">
        <w:rPr>
          <w:rFonts w:eastAsia="宋体" w:hint="eastAsia"/>
          <w:lang w:eastAsia="zh-CN"/>
        </w:rPr>
        <w:t xml:space="preserve"> not necessary</w:t>
      </w:r>
      <w:r w:rsidR="008E7393">
        <w:rPr>
          <w:rFonts w:eastAsia="宋体" w:hint="eastAsia"/>
          <w:lang w:eastAsia="zh-CN"/>
        </w:rPr>
        <w:t xml:space="preserve"> taking robustness</w:t>
      </w:r>
      <w:r w:rsidR="00723C20">
        <w:rPr>
          <w:rFonts w:eastAsia="宋体" w:hint="eastAsia"/>
          <w:lang w:eastAsia="zh-CN"/>
        </w:rPr>
        <w:t xml:space="preserve"> into consideratio</w:t>
      </w:r>
      <w:r w:rsidR="000C64F0">
        <w:rPr>
          <w:rFonts w:eastAsia="宋体" w:hint="eastAsia"/>
          <w:lang w:eastAsia="zh-CN"/>
        </w:rPr>
        <w:t>n</w:t>
      </w:r>
      <w:r w:rsidR="008E7393">
        <w:rPr>
          <w:rFonts w:eastAsia="宋体" w:hint="eastAsia"/>
          <w:lang w:eastAsia="zh-CN"/>
        </w:rPr>
        <w:t xml:space="preserve">. So </w:t>
      </w:r>
      <w:r w:rsidR="002F49C1">
        <w:rPr>
          <w:rFonts w:eastAsia="宋体" w:hint="eastAsia"/>
          <w:lang w:eastAsia="zh-CN"/>
        </w:rPr>
        <w:t xml:space="preserve">NW would only </w:t>
      </w:r>
      <w:r w:rsidR="002F49C1" w:rsidRPr="002F49C1">
        <w:rPr>
          <w:rFonts w:eastAsia="宋体"/>
          <w:lang w:eastAsia="zh-CN"/>
        </w:rPr>
        <w:t>acti</w:t>
      </w:r>
      <w:r w:rsidR="002F49C1" w:rsidRPr="002F49C1">
        <w:rPr>
          <w:rFonts w:eastAsia="宋体" w:hint="eastAsia"/>
          <w:lang w:eastAsia="zh-CN"/>
        </w:rPr>
        <w:t>vate</w:t>
      </w:r>
      <w:r w:rsidR="002F49C1" w:rsidRPr="002F49C1">
        <w:rPr>
          <w:rFonts w:eastAsia="宋体"/>
          <w:lang w:eastAsia="zh-CN"/>
        </w:rPr>
        <w:t xml:space="preserve"> TCI states for one cell simultaneously</w:t>
      </w:r>
      <w:r w:rsidR="005B6F9A">
        <w:rPr>
          <w:rFonts w:eastAsia="宋体" w:hint="eastAsia"/>
          <w:lang w:eastAsia="zh-CN"/>
        </w:rPr>
        <w:t>, i.e.</w:t>
      </w:r>
      <w:r w:rsidR="000647AC">
        <w:rPr>
          <w:rFonts w:eastAsia="宋体" w:hint="eastAsia"/>
          <w:lang w:eastAsia="zh-CN"/>
        </w:rPr>
        <w:t xml:space="preserve"> </w:t>
      </w:r>
      <w:r w:rsidR="005B6F9A">
        <w:rPr>
          <w:rFonts w:eastAsiaTheme="minorEastAsia" w:hint="eastAsia"/>
          <w:lang w:eastAsia="zh-CN"/>
        </w:rPr>
        <w:t>TCI states belonging to different cells are not allowed to be activated simultaneously.</w:t>
      </w:r>
      <w:r>
        <w:rPr>
          <w:rFonts w:eastAsia="宋体" w:hint="eastAsia"/>
          <w:lang w:eastAsia="zh-CN"/>
        </w:rPr>
        <w:t xml:space="preserve"> </w:t>
      </w:r>
    </w:p>
    <w:p w:rsidR="00DD2693" w:rsidRDefault="00DD2693" w:rsidP="00AF6E0C">
      <w:pPr>
        <w:pStyle w:val="a0"/>
        <w:rPr>
          <w:rFonts w:eastAsia="宋体"/>
          <w:lang w:eastAsia="zh-CN"/>
        </w:rPr>
      </w:pPr>
    </w:p>
    <w:p w:rsidR="00723C20" w:rsidRPr="00723C20" w:rsidRDefault="00723C20" w:rsidP="00723C20">
      <w:pPr>
        <w:pStyle w:val="a0"/>
        <w:rPr>
          <w:rFonts w:eastAsia="宋体"/>
          <w:b/>
          <w:i/>
          <w:szCs w:val="20"/>
          <w:lang w:val="sv-SE" w:eastAsia="zh-CN"/>
        </w:rPr>
      </w:pPr>
      <w:r>
        <w:rPr>
          <w:rFonts w:eastAsia="宋体" w:hint="eastAsia"/>
          <w:b/>
          <w:i/>
          <w:szCs w:val="20"/>
          <w:lang w:val="sv-SE" w:eastAsia="zh-CN"/>
        </w:rPr>
        <w:t>Proposal-13</w:t>
      </w:r>
      <w:r w:rsidRPr="000A24DB">
        <w:rPr>
          <w:rFonts w:eastAsia="宋体" w:hint="eastAsia"/>
          <w:b/>
          <w:i/>
          <w:szCs w:val="20"/>
          <w:lang w:val="sv-SE" w:eastAsia="zh-CN"/>
        </w:rPr>
        <w:t xml:space="preserve">: </w:t>
      </w:r>
      <w:r w:rsidRPr="00723C20">
        <w:rPr>
          <w:rFonts w:eastAsia="宋体" w:hint="eastAsia"/>
          <w:b/>
          <w:i/>
          <w:szCs w:val="20"/>
          <w:lang w:val="sv-SE" w:eastAsia="zh-CN"/>
        </w:rPr>
        <w:t>F</w:t>
      </w:r>
      <w:r w:rsidRPr="00723C20">
        <w:rPr>
          <w:rFonts w:eastAsia="宋体"/>
          <w:b/>
          <w:i/>
          <w:szCs w:val="20"/>
          <w:lang w:val="sv-SE" w:eastAsia="zh-CN"/>
        </w:rPr>
        <w:t>or L1/L2-centric inter-cell mobility</w:t>
      </w:r>
      <w:r w:rsidRPr="00723C20">
        <w:rPr>
          <w:rFonts w:eastAsia="宋体" w:hint="eastAsia"/>
          <w:b/>
          <w:i/>
          <w:szCs w:val="20"/>
          <w:lang w:val="sv-SE" w:eastAsia="zh-CN"/>
        </w:rPr>
        <w:t xml:space="preserve">, </w:t>
      </w:r>
      <w:r w:rsidRPr="00723C20">
        <w:rPr>
          <w:rFonts w:eastAsia="宋体"/>
          <w:b/>
          <w:i/>
          <w:szCs w:val="20"/>
          <w:lang w:val="sv-SE" w:eastAsia="zh-CN"/>
        </w:rPr>
        <w:t>Rel-17 MAC-CE-based and/or DCI-based beam indication applies to PDSCH/PUSCH associated with UE-dedicated CORESETs</w:t>
      </w:r>
      <w:r w:rsidRPr="00723C20">
        <w:rPr>
          <w:rFonts w:eastAsia="宋体" w:hint="eastAsia"/>
          <w:b/>
          <w:i/>
          <w:szCs w:val="20"/>
          <w:lang w:val="sv-SE" w:eastAsia="zh-CN"/>
        </w:rPr>
        <w:t xml:space="preserve">. Optionally, such beam indication also applies to </w:t>
      </w:r>
      <w:r w:rsidRPr="00723C20">
        <w:rPr>
          <w:rFonts w:eastAsia="宋体"/>
          <w:b/>
          <w:i/>
          <w:szCs w:val="20"/>
          <w:lang w:val="sv-SE" w:eastAsia="zh-CN"/>
        </w:rPr>
        <w:t>UE-dedicated PDCCH/PUCCH</w:t>
      </w:r>
      <w:r w:rsidRPr="00723C20">
        <w:rPr>
          <w:rFonts w:eastAsia="宋体" w:hint="eastAsia"/>
          <w:b/>
          <w:i/>
          <w:szCs w:val="20"/>
          <w:lang w:val="sv-SE" w:eastAsia="zh-CN"/>
        </w:rPr>
        <w:t xml:space="preserve">. And </w:t>
      </w:r>
      <w:r w:rsidR="00EE0644">
        <w:rPr>
          <w:rFonts w:eastAsia="宋体" w:hint="eastAsia"/>
          <w:b/>
          <w:i/>
          <w:szCs w:val="20"/>
          <w:lang w:val="sv-SE" w:eastAsia="zh-CN"/>
        </w:rPr>
        <w:t xml:space="preserve">the MAC-CE actived TCI states </w:t>
      </w:r>
      <w:r w:rsidR="00142AE5">
        <w:rPr>
          <w:rFonts w:eastAsia="宋体" w:hint="eastAsia"/>
          <w:b/>
          <w:i/>
          <w:szCs w:val="20"/>
          <w:lang w:val="sv-SE" w:eastAsia="zh-CN"/>
        </w:rPr>
        <w:t>should belong to the same cell</w:t>
      </w:r>
      <w:r w:rsidRPr="00723C20">
        <w:rPr>
          <w:rFonts w:eastAsia="宋体" w:hint="eastAsia"/>
          <w:b/>
          <w:i/>
          <w:szCs w:val="20"/>
          <w:lang w:val="sv-SE" w:eastAsia="zh-CN"/>
        </w:rPr>
        <w:t xml:space="preserve">. </w:t>
      </w:r>
    </w:p>
    <w:p w:rsidR="00DD2693" w:rsidRDefault="00DD2693" w:rsidP="00AF6E0C">
      <w:pPr>
        <w:pStyle w:val="a0"/>
        <w:rPr>
          <w:rFonts w:eastAsia="宋体"/>
          <w:lang w:eastAsia="zh-CN"/>
        </w:rPr>
      </w:pPr>
    </w:p>
    <w:p w:rsidR="00AF6E0C" w:rsidRPr="000D2046" w:rsidRDefault="00AF6E0C" w:rsidP="00AF6E0C">
      <w:pPr>
        <w:pStyle w:val="a0"/>
        <w:rPr>
          <w:rFonts w:eastAsia="宋体"/>
          <w:lang w:eastAsia="zh-CN"/>
        </w:rPr>
      </w:pPr>
      <w:r>
        <w:rPr>
          <w:rFonts w:eastAsia="宋体" w:hint="eastAsia"/>
          <w:lang w:eastAsia="zh-CN"/>
        </w:rPr>
        <w:t xml:space="preserve">Another issue is the report quantity. Considering inter-cell mobility, the agreed L1-RSRP is not robust </w:t>
      </w:r>
      <w:r>
        <w:rPr>
          <w:rFonts w:eastAsia="宋体"/>
          <w:lang w:eastAsia="zh-CN"/>
        </w:rPr>
        <w:t>enough</w:t>
      </w:r>
      <w:r>
        <w:rPr>
          <w:rFonts w:eastAsia="宋体" w:hint="eastAsia"/>
          <w:lang w:eastAsia="zh-CN"/>
        </w:rPr>
        <w:t xml:space="preserve"> due to the one-shot measurement, some more </w:t>
      </w:r>
      <w:r>
        <w:rPr>
          <w:rFonts w:eastAsia="宋体"/>
          <w:lang w:eastAsia="zh-CN"/>
        </w:rPr>
        <w:t>stable</w:t>
      </w:r>
      <w:r>
        <w:rPr>
          <w:rFonts w:eastAsia="宋体" w:hint="eastAsia"/>
          <w:lang w:eastAsia="zh-CN"/>
        </w:rPr>
        <w:t xml:space="preserve"> report quantities are needed as complement. In the RRM procedure, both beam-level measurement result (L3-RSRP) and cell-level measurement result (spatial filtered L3-RSRP) could be reported. L3-RSRP is the filtered RSRP in the time domain. The spatial filtered L3-RSRP is calculated in two steps. The first step is to obtain the linear average of those L1-RSRPs above the configured threshold within a cell. Then this linear </w:t>
      </w:r>
      <w:r>
        <w:rPr>
          <w:rFonts w:eastAsia="宋体"/>
          <w:lang w:eastAsia="zh-CN"/>
        </w:rPr>
        <w:t>average</w:t>
      </w:r>
      <w:r>
        <w:rPr>
          <w:rFonts w:eastAsia="宋体" w:hint="eastAsia"/>
          <w:lang w:eastAsia="zh-CN"/>
        </w:rPr>
        <w:t xml:space="preserve"> result is </w:t>
      </w:r>
      <w:r>
        <w:rPr>
          <w:rFonts w:eastAsia="宋体"/>
          <w:lang w:eastAsia="zh-CN"/>
        </w:rPr>
        <w:t>filtered</w:t>
      </w:r>
      <w:r>
        <w:rPr>
          <w:rFonts w:eastAsia="宋体" w:hint="eastAsia"/>
          <w:lang w:eastAsia="zh-CN"/>
        </w:rPr>
        <w:t xml:space="preserve"> in the time domain. In our opinion, for inter-cell mobility, L1-RSRP is used to obtain the beam </w:t>
      </w:r>
      <w:r>
        <w:rPr>
          <w:rFonts w:eastAsia="宋体"/>
          <w:lang w:eastAsia="zh-CN"/>
        </w:rPr>
        <w:t>information</w:t>
      </w:r>
      <w:r>
        <w:rPr>
          <w:rFonts w:eastAsia="宋体" w:hint="eastAsia"/>
          <w:lang w:eastAsia="zh-CN"/>
        </w:rPr>
        <w:t xml:space="preserve"> used for data transmission. To determine an </w:t>
      </w:r>
      <w:r>
        <w:rPr>
          <w:rFonts w:eastAsia="宋体"/>
          <w:lang w:eastAsia="zh-CN"/>
        </w:rPr>
        <w:t>accurate</w:t>
      </w:r>
      <w:r>
        <w:rPr>
          <w:rFonts w:eastAsia="宋体" w:hint="eastAsia"/>
          <w:lang w:eastAsia="zh-CN"/>
        </w:rPr>
        <w:t xml:space="preserve"> target cell, the cell-level measurement should also be reported. Although the cell-level measurements have been obtained by the serving cell during RRM, these results may not be reused for inter-cell mobility</w:t>
      </w:r>
      <w:r w:rsidR="00887CCB">
        <w:rPr>
          <w:rFonts w:eastAsia="宋体" w:hint="eastAsia"/>
          <w:lang w:eastAsia="zh-CN"/>
        </w:rPr>
        <w:t xml:space="preserve">. Because the cell-level </w:t>
      </w:r>
      <w:r w:rsidR="00887CCB">
        <w:rPr>
          <w:rFonts w:eastAsia="宋体"/>
          <w:lang w:eastAsia="zh-CN"/>
        </w:rPr>
        <w:t>measurement</w:t>
      </w:r>
      <w:r w:rsidR="00887CCB">
        <w:rPr>
          <w:rFonts w:eastAsia="宋体" w:hint="eastAsia"/>
          <w:lang w:eastAsia="zh-CN"/>
        </w:rPr>
        <w:t xml:space="preserve"> </w:t>
      </w:r>
      <w:r w:rsidR="008817C7">
        <w:rPr>
          <w:rFonts w:eastAsia="宋体" w:hint="eastAsia"/>
          <w:lang w:eastAsia="zh-CN"/>
        </w:rPr>
        <w:t>for RRM is the filtered RSRP in the time domain</w:t>
      </w:r>
      <w:r w:rsidR="00A62652">
        <w:rPr>
          <w:rFonts w:eastAsia="宋体" w:hint="eastAsia"/>
          <w:lang w:eastAsia="zh-CN"/>
        </w:rPr>
        <w:t>, while that for inter-cell mobility is one-shot measurement. T</w:t>
      </w:r>
      <w:r>
        <w:rPr>
          <w:rFonts w:eastAsia="宋体" w:hint="eastAsia"/>
          <w:lang w:eastAsia="zh-CN"/>
        </w:rPr>
        <w:t xml:space="preserve">he timing </w:t>
      </w:r>
      <w:r>
        <w:rPr>
          <w:rFonts w:eastAsia="宋体"/>
          <w:lang w:eastAsia="zh-CN"/>
        </w:rPr>
        <w:t>behavior</w:t>
      </w:r>
      <w:r>
        <w:rPr>
          <w:rFonts w:eastAsia="宋体" w:hint="eastAsia"/>
          <w:lang w:eastAsia="zh-CN"/>
        </w:rPr>
        <w:t xml:space="preserve"> of these measurements </w:t>
      </w:r>
      <w:r w:rsidR="00A62652">
        <w:rPr>
          <w:rFonts w:eastAsia="宋体" w:hint="eastAsia"/>
          <w:lang w:eastAsia="zh-CN"/>
        </w:rPr>
        <w:t>is not</w:t>
      </w:r>
      <w:r>
        <w:rPr>
          <w:rFonts w:eastAsia="宋体" w:hint="eastAsia"/>
          <w:lang w:eastAsia="zh-CN"/>
        </w:rPr>
        <w:t xml:space="preserve"> aligned. Therefore, </w:t>
      </w:r>
      <w:r>
        <w:rPr>
          <w:rFonts w:eastAsia="宋体"/>
          <w:lang w:eastAsia="zh-CN"/>
        </w:rPr>
        <w:t>additional</w:t>
      </w:r>
      <w:r>
        <w:rPr>
          <w:rFonts w:eastAsia="宋体" w:hint="eastAsia"/>
          <w:lang w:eastAsia="zh-CN"/>
        </w:rPr>
        <w:t xml:space="preserve"> report quantity, </w:t>
      </w:r>
      <w:r>
        <w:rPr>
          <w:rFonts w:eastAsia="宋体"/>
          <w:lang w:eastAsia="zh-CN"/>
        </w:rPr>
        <w:t>i.</w:t>
      </w:r>
      <w:r>
        <w:rPr>
          <w:rFonts w:eastAsia="宋体" w:hint="eastAsia"/>
          <w:lang w:eastAsia="zh-CN"/>
        </w:rPr>
        <w:t xml:space="preserve">e. cell-level measurement, should be </w:t>
      </w:r>
      <w:r>
        <w:rPr>
          <w:rFonts w:eastAsia="宋体"/>
          <w:lang w:eastAsia="zh-CN"/>
        </w:rPr>
        <w:t>supported</w:t>
      </w:r>
      <w:r>
        <w:rPr>
          <w:rFonts w:eastAsia="宋体" w:hint="eastAsia"/>
          <w:lang w:eastAsia="zh-CN"/>
        </w:rPr>
        <w:t xml:space="preserve"> in the report.   </w:t>
      </w:r>
    </w:p>
    <w:p w:rsidR="00AF6E0C" w:rsidRPr="000A24DB" w:rsidRDefault="008A6D7A" w:rsidP="00AF6E0C">
      <w:pPr>
        <w:pStyle w:val="a0"/>
        <w:rPr>
          <w:rFonts w:eastAsia="宋体"/>
          <w:b/>
          <w:i/>
          <w:szCs w:val="20"/>
          <w:lang w:val="sv-SE" w:eastAsia="zh-CN"/>
        </w:rPr>
      </w:pPr>
      <w:r>
        <w:rPr>
          <w:rFonts w:eastAsia="宋体" w:hint="eastAsia"/>
          <w:b/>
          <w:i/>
          <w:szCs w:val="20"/>
          <w:lang w:val="sv-SE" w:eastAsia="zh-CN"/>
        </w:rPr>
        <w:t>Proposal-14</w:t>
      </w:r>
      <w:r w:rsidR="00AF6E0C" w:rsidRPr="000A24DB">
        <w:rPr>
          <w:rFonts w:eastAsia="宋体" w:hint="eastAsia"/>
          <w:b/>
          <w:i/>
          <w:szCs w:val="20"/>
          <w:lang w:val="sv-SE" w:eastAsia="zh-CN"/>
        </w:rPr>
        <w:t xml:space="preserve">: </w:t>
      </w:r>
      <w:r w:rsidR="00AF6E0C">
        <w:rPr>
          <w:rFonts w:eastAsia="宋体" w:hint="eastAsia"/>
          <w:b/>
          <w:i/>
          <w:szCs w:val="20"/>
          <w:lang w:val="sv-SE" w:eastAsia="zh-CN"/>
        </w:rPr>
        <w:t xml:space="preserve">In addition to L1-RSRP, cell-level measurement result </w:t>
      </w:r>
      <w:r w:rsidR="00AF6E0C" w:rsidRPr="00E2556A">
        <w:rPr>
          <w:rFonts w:eastAsia="宋体"/>
          <w:b/>
          <w:i/>
          <w:szCs w:val="20"/>
          <w:lang w:val="sv-SE" w:eastAsia="zh-CN"/>
        </w:rPr>
        <w:t>could be supported as report quantity for inter-cell mobility.</w:t>
      </w:r>
    </w:p>
    <w:p w:rsidR="00AF6E0C" w:rsidRDefault="00AF6E0C" w:rsidP="00AF6E0C">
      <w:pPr>
        <w:pStyle w:val="a0"/>
        <w:rPr>
          <w:rFonts w:eastAsia="宋体"/>
          <w:b/>
          <w:i/>
          <w:szCs w:val="20"/>
          <w:lang w:val="sv-SE" w:eastAsia="zh-CN"/>
        </w:rPr>
      </w:pPr>
    </w:p>
    <w:p w:rsidR="00AF6E0C" w:rsidRDefault="00E655F2" w:rsidP="00AF6E0C">
      <w:pPr>
        <w:pStyle w:val="a0"/>
        <w:rPr>
          <w:rFonts w:eastAsia="宋体"/>
          <w:lang w:val="sv-SE" w:eastAsia="zh-CN"/>
        </w:rPr>
      </w:pPr>
      <w:r>
        <w:rPr>
          <w:rFonts w:eastAsia="宋体" w:hint="eastAsia"/>
          <w:lang w:val="sv-SE" w:eastAsia="zh-CN"/>
        </w:rPr>
        <w:t>C</w:t>
      </w:r>
      <w:r w:rsidR="00AF6E0C">
        <w:rPr>
          <w:rFonts w:eastAsia="宋体" w:hint="eastAsia"/>
          <w:lang w:val="sv-SE" w:eastAsia="zh-CN"/>
        </w:rPr>
        <w:t>onsidering different usages in different scenarios, periodic</w:t>
      </w:r>
      <w:r>
        <w:rPr>
          <w:rFonts w:eastAsia="宋体" w:hint="eastAsia"/>
          <w:lang w:val="sv-SE" w:eastAsia="zh-CN"/>
        </w:rPr>
        <w:t>, semi-persistant and aperiodic</w:t>
      </w:r>
      <w:r w:rsidR="00AF6E0C">
        <w:rPr>
          <w:rFonts w:eastAsia="宋体" w:hint="eastAsia"/>
          <w:lang w:val="sv-SE" w:eastAsia="zh-CN"/>
        </w:rPr>
        <w:t xml:space="preserve"> CSI reporting </w:t>
      </w:r>
      <w:r>
        <w:rPr>
          <w:rFonts w:eastAsia="宋体" w:hint="eastAsia"/>
          <w:lang w:val="sv-SE" w:eastAsia="zh-CN"/>
        </w:rPr>
        <w:t>have been</w:t>
      </w:r>
      <w:r w:rsidR="00AF6E0C">
        <w:rPr>
          <w:rFonts w:eastAsia="宋体" w:hint="eastAsia"/>
          <w:lang w:val="sv-SE" w:eastAsia="zh-CN"/>
        </w:rPr>
        <w:t xml:space="preserve"> supported. Since </w:t>
      </w:r>
      <w:r>
        <w:rPr>
          <w:rFonts w:eastAsia="宋体" w:hint="eastAsia"/>
          <w:lang w:val="sv-SE" w:eastAsia="zh-CN"/>
        </w:rPr>
        <w:t>SSB is</w:t>
      </w:r>
      <w:r w:rsidR="00AF6E0C">
        <w:rPr>
          <w:rFonts w:eastAsia="宋体" w:hint="eastAsia"/>
          <w:lang w:val="sv-SE" w:eastAsia="zh-CN"/>
        </w:rPr>
        <w:t xml:space="preserve"> periodic, for aperidic reporting, UE has to always measure these signals to prepare the report quantities before being triggerred. If larger number of non-serving cells are configured for measurement, the power consumption of UE is </w:t>
      </w:r>
      <w:r w:rsidR="00AF6E0C">
        <w:rPr>
          <w:rFonts w:eastAsia="宋体"/>
          <w:lang w:val="sv-SE" w:eastAsia="zh-CN"/>
        </w:rPr>
        <w:t>significant</w:t>
      </w:r>
      <w:r w:rsidR="00AF6E0C">
        <w:rPr>
          <w:rFonts w:eastAsia="宋体" w:hint="eastAsia"/>
          <w:lang w:val="sv-SE" w:eastAsia="zh-CN"/>
        </w:rPr>
        <w:t xml:space="preserve">. So we support to </w:t>
      </w:r>
      <w:r w:rsidR="00AF6E0C">
        <w:rPr>
          <w:rFonts w:eastAsia="宋体"/>
          <w:lang w:val="sv-SE" w:eastAsia="zh-CN"/>
        </w:rPr>
        <w:t>limit</w:t>
      </w:r>
      <w:r w:rsidR="00AF6E0C">
        <w:rPr>
          <w:rFonts w:eastAsia="宋体" w:hint="eastAsia"/>
          <w:lang w:val="sv-SE" w:eastAsia="zh-CN"/>
        </w:rPr>
        <w:t xml:space="preserve"> </w:t>
      </w:r>
      <w:r w:rsidR="00422376">
        <w:rPr>
          <w:rFonts w:eastAsia="宋体"/>
          <w:lang w:val="sv-SE" w:eastAsia="zh-CN"/>
        </w:rPr>
        <w:t xml:space="preserve">the </w:t>
      </w:r>
      <w:r w:rsidR="00422376">
        <w:rPr>
          <w:rFonts w:eastAsia="宋体" w:hint="eastAsia"/>
          <w:lang w:val="sv-SE" w:eastAsia="zh-CN"/>
        </w:rPr>
        <w:t>measurement of SSBs</w:t>
      </w:r>
      <w:r w:rsidR="00AF6E0C" w:rsidRPr="00E9221C">
        <w:rPr>
          <w:rFonts w:eastAsia="宋体"/>
          <w:lang w:val="sv-SE" w:eastAsia="zh-CN"/>
        </w:rPr>
        <w:t xml:space="preserve"> associated with non-serving cell(s) via MAC CE</w:t>
      </w:r>
      <w:r w:rsidR="00AF6E0C">
        <w:rPr>
          <w:rFonts w:eastAsia="宋体" w:hint="eastAsia"/>
          <w:lang w:val="sv-SE" w:eastAsia="zh-CN"/>
        </w:rPr>
        <w:t xml:space="preserve">. </w:t>
      </w:r>
      <w:r w:rsidR="00422376">
        <w:rPr>
          <w:rFonts w:eastAsia="宋体" w:hint="eastAsia"/>
          <w:lang w:val="sv-SE" w:eastAsia="zh-CN"/>
        </w:rPr>
        <w:t>For example, SSBs of non-servering cells</w:t>
      </w:r>
      <w:r w:rsidR="00AF6E0C">
        <w:rPr>
          <w:rFonts w:eastAsia="宋体" w:hint="eastAsia"/>
          <w:lang w:val="sv-SE" w:eastAsia="zh-CN"/>
        </w:rPr>
        <w:t xml:space="preserve"> could be divided into serveral groups.</w:t>
      </w:r>
      <w:r w:rsidR="00422376">
        <w:rPr>
          <w:rFonts w:eastAsia="宋体" w:hint="eastAsia"/>
          <w:lang w:val="sv-SE" w:eastAsia="zh-CN"/>
        </w:rPr>
        <w:t xml:space="preserve"> Based on reporing during RRM,</w:t>
      </w:r>
      <w:r w:rsidR="00AF6E0C">
        <w:rPr>
          <w:rFonts w:eastAsia="宋体" w:hint="eastAsia"/>
          <w:lang w:val="sv-SE" w:eastAsia="zh-CN"/>
        </w:rPr>
        <w:t xml:space="preserve"> </w:t>
      </w:r>
      <w:r w:rsidR="00422376">
        <w:rPr>
          <w:rFonts w:eastAsia="宋体" w:hint="eastAsia"/>
          <w:lang w:val="sv-SE" w:eastAsia="zh-CN"/>
        </w:rPr>
        <w:t xml:space="preserve">one or multiple groups of SSBs would be activated/deactivated by </w:t>
      </w:r>
      <w:r w:rsidR="00AF6E0C">
        <w:rPr>
          <w:rFonts w:eastAsia="宋体" w:hint="eastAsia"/>
          <w:lang w:val="sv-SE" w:eastAsia="zh-CN"/>
        </w:rPr>
        <w:t xml:space="preserve">MAC-CE.  </w:t>
      </w:r>
    </w:p>
    <w:p w:rsidR="00AF6E0C" w:rsidRDefault="00AF6E0C" w:rsidP="00AF6E0C">
      <w:pPr>
        <w:pStyle w:val="a0"/>
        <w:rPr>
          <w:rFonts w:eastAsia="宋体"/>
          <w:b/>
          <w:i/>
          <w:szCs w:val="20"/>
          <w:lang w:val="sv-SE" w:eastAsia="zh-CN"/>
        </w:rPr>
      </w:pPr>
      <w:r w:rsidRPr="00465C61">
        <w:rPr>
          <w:rFonts w:eastAsia="宋体" w:hint="eastAsia"/>
          <w:b/>
          <w:i/>
          <w:szCs w:val="20"/>
          <w:lang w:val="sv-SE" w:eastAsia="zh-CN"/>
        </w:rPr>
        <w:lastRenderedPageBreak/>
        <w:t>Proposal-1</w:t>
      </w:r>
      <w:r w:rsidR="008A6D7A">
        <w:rPr>
          <w:rFonts w:eastAsia="宋体" w:hint="eastAsia"/>
          <w:b/>
          <w:i/>
          <w:szCs w:val="20"/>
          <w:lang w:val="sv-SE" w:eastAsia="zh-CN"/>
        </w:rPr>
        <w:t>5</w:t>
      </w:r>
      <w:r>
        <w:rPr>
          <w:rFonts w:eastAsia="宋体" w:hint="eastAsia"/>
          <w:b/>
          <w:i/>
          <w:szCs w:val="20"/>
          <w:lang w:val="sv-SE" w:eastAsia="zh-CN"/>
        </w:rPr>
        <w:t xml:space="preserve">: </w:t>
      </w:r>
      <w:r w:rsidRPr="00C178FF">
        <w:rPr>
          <w:rFonts w:eastAsia="宋体" w:hint="eastAsia"/>
          <w:b/>
          <w:i/>
          <w:szCs w:val="20"/>
          <w:lang w:val="sv-SE" w:eastAsia="zh-CN"/>
        </w:rPr>
        <w:t xml:space="preserve">MAC-CE would activate/deactivate the measurement of </w:t>
      </w:r>
      <w:r w:rsidR="00422376">
        <w:rPr>
          <w:rFonts w:eastAsia="宋体" w:hint="eastAsia"/>
          <w:b/>
          <w:i/>
          <w:szCs w:val="20"/>
          <w:lang w:val="sv-SE" w:eastAsia="zh-CN"/>
        </w:rPr>
        <w:t>SSBs of non-serving cells</w:t>
      </w:r>
      <w:r w:rsidRPr="00C178FF">
        <w:rPr>
          <w:rFonts w:eastAsia="宋体" w:hint="eastAsia"/>
          <w:b/>
          <w:i/>
          <w:szCs w:val="20"/>
          <w:lang w:val="sv-SE" w:eastAsia="zh-CN"/>
        </w:rPr>
        <w:t xml:space="preserve"> in a group level.</w:t>
      </w:r>
    </w:p>
    <w:p w:rsidR="00620B72" w:rsidRDefault="00620B72">
      <w:pPr>
        <w:jc w:val="both"/>
        <w:rPr>
          <w:rFonts w:eastAsia="宋体"/>
          <w:lang w:val="sv-SE" w:eastAsia="zh-CN"/>
        </w:rPr>
      </w:pPr>
    </w:p>
    <w:p w:rsidR="00CB1921" w:rsidRPr="002E4E00" w:rsidRDefault="008576AF" w:rsidP="00CB1921">
      <w:pPr>
        <w:pStyle w:val="a0"/>
        <w:rPr>
          <w:rFonts w:eastAsia="宋体"/>
          <w:lang w:val="sv-SE" w:eastAsia="zh-CN"/>
        </w:rPr>
      </w:pPr>
      <w:r>
        <w:rPr>
          <w:rFonts w:eastAsia="宋体" w:hint="eastAsia"/>
          <w:lang w:val="sv-SE" w:eastAsia="zh-CN"/>
        </w:rPr>
        <w:t xml:space="preserve">The above beam reporting for inter-cell mobility intends to choose a new target cell for the UE. Before data transmission with the new target cell, CSI reporting has to be </w:t>
      </w:r>
      <w:r w:rsidR="001B3120">
        <w:rPr>
          <w:rFonts w:eastAsia="宋体" w:hint="eastAsia"/>
          <w:lang w:val="sv-SE" w:eastAsia="zh-CN"/>
        </w:rPr>
        <w:t>performed by</w:t>
      </w:r>
      <w:r w:rsidR="006574F4">
        <w:rPr>
          <w:rFonts w:eastAsia="宋体" w:hint="eastAsia"/>
          <w:lang w:val="sv-SE" w:eastAsia="zh-CN"/>
        </w:rPr>
        <w:t xml:space="preserve"> the UE</w:t>
      </w:r>
      <w:r w:rsidR="009E5EAC">
        <w:rPr>
          <w:rFonts w:eastAsia="宋体" w:hint="eastAsia"/>
          <w:lang w:val="sv-SE" w:eastAsia="zh-CN"/>
        </w:rPr>
        <w:t xml:space="preserve"> to get the channel characteristics of the new cell</w:t>
      </w:r>
      <w:r w:rsidR="006574F4">
        <w:rPr>
          <w:rFonts w:eastAsia="宋体" w:hint="eastAsia"/>
          <w:lang w:val="sv-SE" w:eastAsia="zh-CN"/>
        </w:rPr>
        <w:t xml:space="preserve">. </w:t>
      </w:r>
      <w:r w:rsidR="009E5EAC">
        <w:rPr>
          <w:rFonts w:eastAsia="宋体" w:hint="eastAsia"/>
          <w:lang w:val="sv-SE" w:eastAsia="zh-CN"/>
        </w:rPr>
        <w:t>In Rel-15/16, handover procedure is used to swi</w:t>
      </w:r>
      <w:r w:rsidR="00636471">
        <w:rPr>
          <w:rFonts w:eastAsia="宋体" w:hint="eastAsia"/>
          <w:lang w:val="sv-SE" w:eastAsia="zh-CN"/>
        </w:rPr>
        <w:t>t</w:t>
      </w:r>
      <w:r w:rsidR="009E5EAC">
        <w:rPr>
          <w:rFonts w:eastAsia="宋体" w:hint="eastAsia"/>
          <w:lang w:val="sv-SE" w:eastAsia="zh-CN"/>
        </w:rPr>
        <w:t xml:space="preserve">ch to the new target cell, where the CSI reporting configurations for the new cell is performed by RRC reconfiguration. </w:t>
      </w:r>
      <w:r w:rsidR="00A311A9">
        <w:rPr>
          <w:rFonts w:eastAsia="宋体" w:hint="eastAsia"/>
          <w:lang w:val="sv-SE" w:eastAsia="zh-CN"/>
        </w:rPr>
        <w:t xml:space="preserve">However, for inter-cell mobility, the serving cell is not changed. </w:t>
      </w:r>
      <w:r w:rsidR="00990010">
        <w:rPr>
          <w:rFonts w:eastAsia="宋体" w:hint="eastAsia"/>
          <w:lang w:val="sv-SE" w:eastAsia="zh-CN"/>
        </w:rPr>
        <w:t xml:space="preserve">So there is no such RRC reconfiguration procedure. Then, the serving cell has to pre-configure CSI report settings corresponding to each potential </w:t>
      </w:r>
      <w:r w:rsidR="00636471">
        <w:rPr>
          <w:rFonts w:eastAsia="宋体" w:hint="eastAsia"/>
          <w:lang w:val="sv-SE" w:eastAsia="zh-CN"/>
        </w:rPr>
        <w:t xml:space="preserve">target </w:t>
      </w:r>
      <w:r w:rsidR="00990010">
        <w:rPr>
          <w:rFonts w:eastAsia="宋体" w:hint="eastAsia"/>
          <w:lang w:val="sv-SE" w:eastAsia="zh-CN"/>
        </w:rPr>
        <w:t xml:space="preserve">cells using RRC signalings. </w:t>
      </w:r>
      <w:r w:rsidR="00C029DC">
        <w:rPr>
          <w:rFonts w:eastAsia="宋体" w:hint="eastAsia"/>
          <w:lang w:val="sv-SE" w:eastAsia="zh-CN"/>
        </w:rPr>
        <w:t>Each CSI report setting is associated with</w:t>
      </w:r>
      <w:r w:rsidR="00990010">
        <w:rPr>
          <w:rFonts w:eastAsia="宋体" w:hint="eastAsia"/>
          <w:lang w:val="sv-SE" w:eastAsia="zh-CN"/>
        </w:rPr>
        <w:t xml:space="preserve"> a CSI-RS resource setting</w:t>
      </w:r>
      <w:r w:rsidR="00C029DC">
        <w:rPr>
          <w:rFonts w:eastAsia="宋体" w:hint="eastAsia"/>
          <w:lang w:val="sv-SE" w:eastAsia="zh-CN"/>
        </w:rPr>
        <w:t xml:space="preserve">, where </w:t>
      </w:r>
      <w:r w:rsidR="00990010">
        <w:rPr>
          <w:rFonts w:eastAsia="宋体" w:hint="eastAsia"/>
          <w:lang w:val="sv-SE" w:eastAsia="zh-CN"/>
        </w:rPr>
        <w:t>a PCI should be explicitly or implici</w:t>
      </w:r>
      <w:r w:rsidR="00C029DC">
        <w:rPr>
          <w:rFonts w:eastAsia="宋体" w:hint="eastAsia"/>
          <w:lang w:val="sv-SE" w:eastAsia="zh-CN"/>
        </w:rPr>
        <w:t>tly configured</w:t>
      </w:r>
      <w:r w:rsidR="00261CBA">
        <w:rPr>
          <w:rFonts w:eastAsia="宋体" w:hint="eastAsia"/>
          <w:lang w:val="sv-SE" w:eastAsia="zh-CN"/>
        </w:rPr>
        <w:t>. This PCI</w:t>
      </w:r>
      <w:r w:rsidR="00636471">
        <w:rPr>
          <w:rFonts w:eastAsia="宋体" w:hint="eastAsia"/>
          <w:lang w:val="sv-SE" w:eastAsia="zh-CN"/>
        </w:rPr>
        <w:t xml:space="preserve"> denotes </w:t>
      </w:r>
      <w:r w:rsidR="00261CBA">
        <w:rPr>
          <w:rFonts w:eastAsia="宋体" w:hint="eastAsia"/>
          <w:lang w:val="sv-SE" w:eastAsia="zh-CN"/>
        </w:rPr>
        <w:t xml:space="preserve">which </w:t>
      </w:r>
      <w:r w:rsidR="00636471">
        <w:rPr>
          <w:rFonts w:eastAsia="宋体" w:hint="eastAsia"/>
          <w:lang w:val="sv-SE" w:eastAsia="zh-CN"/>
        </w:rPr>
        <w:t>cell</w:t>
      </w:r>
      <w:r w:rsidR="00261CBA">
        <w:rPr>
          <w:rFonts w:eastAsia="宋体" w:hint="eastAsia"/>
          <w:lang w:val="sv-SE" w:eastAsia="zh-CN"/>
        </w:rPr>
        <w:t xml:space="preserve"> th</w:t>
      </w:r>
      <w:r w:rsidR="00137B62">
        <w:rPr>
          <w:rFonts w:eastAsia="宋体" w:hint="eastAsia"/>
          <w:lang w:val="sv-SE" w:eastAsia="zh-CN"/>
        </w:rPr>
        <w:t>e CSI report settting is associated with</w:t>
      </w:r>
      <w:r w:rsidR="00C029DC">
        <w:rPr>
          <w:rFonts w:eastAsia="宋体" w:hint="eastAsia"/>
          <w:lang w:val="sv-SE" w:eastAsia="zh-CN"/>
        </w:rPr>
        <w:t xml:space="preserve">. In this way, UE could first synchronize to the cell </w:t>
      </w:r>
      <w:r w:rsidR="00636471">
        <w:rPr>
          <w:rFonts w:eastAsia="宋体" w:hint="eastAsia"/>
          <w:lang w:val="sv-SE" w:eastAsia="zh-CN"/>
        </w:rPr>
        <w:t xml:space="preserve">with the PCI value </w:t>
      </w:r>
      <w:r w:rsidR="00C029DC">
        <w:rPr>
          <w:rFonts w:eastAsia="宋体" w:hint="eastAsia"/>
          <w:lang w:val="sv-SE" w:eastAsia="zh-CN"/>
        </w:rPr>
        <w:t>and then calculate CSI</w:t>
      </w:r>
      <w:r w:rsidR="00137B62">
        <w:rPr>
          <w:rFonts w:eastAsia="宋体" w:hint="eastAsia"/>
          <w:lang w:val="sv-SE" w:eastAsia="zh-CN"/>
        </w:rPr>
        <w:t xml:space="preserve"> (e.g. CRI/RI/PMI/CQI)</w:t>
      </w:r>
      <w:r w:rsidR="00C029DC">
        <w:rPr>
          <w:rFonts w:eastAsia="宋体" w:hint="eastAsia"/>
          <w:lang w:val="sv-SE" w:eastAsia="zh-CN"/>
        </w:rPr>
        <w:t xml:space="preserve"> by measuring these CSI-RS resources. </w:t>
      </w:r>
      <w:r w:rsidR="00741EAC">
        <w:rPr>
          <w:rFonts w:eastAsia="宋体" w:hint="eastAsia"/>
          <w:lang w:val="sv-SE" w:eastAsia="zh-CN"/>
        </w:rPr>
        <w:t xml:space="preserve">For multiple non-serving cells, the </w:t>
      </w:r>
      <w:r w:rsidR="00206FA0">
        <w:rPr>
          <w:rFonts w:eastAsia="宋体" w:hint="eastAsia"/>
          <w:lang w:val="sv-SE" w:eastAsia="zh-CN"/>
        </w:rPr>
        <w:t>number</w:t>
      </w:r>
      <w:r w:rsidR="00D0614E">
        <w:rPr>
          <w:rFonts w:eastAsia="宋体" w:hint="eastAsia"/>
          <w:lang w:val="sv-SE" w:eastAsia="zh-CN"/>
        </w:rPr>
        <w:t xml:space="preserve"> </w:t>
      </w:r>
      <w:r w:rsidR="003A3E04">
        <w:rPr>
          <w:rFonts w:eastAsia="宋体" w:hint="eastAsia"/>
          <w:lang w:val="sv-SE" w:eastAsia="zh-CN"/>
        </w:rPr>
        <w:t xml:space="preserve">of </w:t>
      </w:r>
      <w:r w:rsidR="00206FA0">
        <w:rPr>
          <w:rFonts w:eastAsia="宋体" w:hint="eastAsia"/>
          <w:lang w:val="sv-SE" w:eastAsia="zh-CN"/>
        </w:rPr>
        <w:t xml:space="preserve">potential </w:t>
      </w:r>
      <w:r w:rsidR="003A3E04">
        <w:rPr>
          <w:rFonts w:eastAsia="宋体" w:hint="eastAsia"/>
          <w:lang w:val="sv-SE" w:eastAsia="zh-CN"/>
        </w:rPr>
        <w:t xml:space="preserve">target cells </w:t>
      </w:r>
      <w:r w:rsidR="00D0614E">
        <w:rPr>
          <w:rFonts w:eastAsia="宋体" w:hint="eastAsia"/>
          <w:lang w:val="sv-SE" w:eastAsia="zh-CN"/>
        </w:rPr>
        <w:t xml:space="preserve">may be significant, which </w:t>
      </w:r>
      <w:r w:rsidR="006574F4">
        <w:rPr>
          <w:rFonts w:eastAsia="宋体" w:hint="eastAsia"/>
          <w:lang w:val="sv-SE" w:eastAsia="zh-CN"/>
        </w:rPr>
        <w:t>results in large</w:t>
      </w:r>
      <w:r w:rsidR="00105E2F">
        <w:rPr>
          <w:rFonts w:eastAsia="宋体" w:hint="eastAsia"/>
          <w:lang w:val="sv-SE" w:eastAsia="zh-CN"/>
        </w:rPr>
        <w:t xml:space="preserve"> RRC</w:t>
      </w:r>
      <w:r w:rsidR="006574F4">
        <w:rPr>
          <w:rFonts w:eastAsia="宋体" w:hint="eastAsia"/>
          <w:lang w:val="sv-SE" w:eastAsia="zh-CN"/>
        </w:rPr>
        <w:t xml:space="preserve"> signaling overhead. </w:t>
      </w:r>
      <w:r w:rsidR="00AF5C1A">
        <w:rPr>
          <w:rFonts w:eastAsia="宋体"/>
          <w:lang w:val="sv-SE" w:eastAsia="zh-CN"/>
        </w:rPr>
        <w:t>One</w:t>
      </w:r>
      <w:r w:rsidR="00AF5C1A">
        <w:rPr>
          <w:rFonts w:eastAsia="宋体" w:hint="eastAsia"/>
          <w:lang w:val="sv-SE" w:eastAsia="zh-CN"/>
        </w:rPr>
        <w:t xml:space="preserve"> </w:t>
      </w:r>
      <w:r w:rsidR="00741EAC">
        <w:rPr>
          <w:rFonts w:eastAsia="宋体" w:hint="eastAsia"/>
          <w:lang w:val="sv-SE" w:eastAsia="zh-CN"/>
        </w:rPr>
        <w:t>solution is to dynamically associate a report setting to a cell.</w:t>
      </w:r>
      <w:r w:rsidR="00137B62">
        <w:rPr>
          <w:rFonts w:eastAsia="宋体" w:hint="eastAsia"/>
          <w:lang w:val="sv-SE" w:eastAsia="zh-CN"/>
        </w:rPr>
        <w:t xml:space="preserve"> </w:t>
      </w:r>
      <w:r w:rsidR="00D0614E">
        <w:rPr>
          <w:rFonts w:eastAsia="宋体" w:hint="eastAsia"/>
          <w:lang w:val="sv-SE" w:eastAsia="zh-CN"/>
        </w:rPr>
        <w:t>For one alternative</w:t>
      </w:r>
      <w:r w:rsidR="00741EAC">
        <w:rPr>
          <w:rFonts w:eastAsia="宋体" w:hint="eastAsia"/>
          <w:lang w:val="sv-SE" w:eastAsia="zh-CN"/>
        </w:rPr>
        <w:t xml:space="preserve">, multiple PCIs </w:t>
      </w:r>
      <w:r w:rsidR="00137B62">
        <w:rPr>
          <w:rFonts w:eastAsia="宋体" w:hint="eastAsia"/>
          <w:lang w:val="sv-SE" w:eastAsia="zh-CN"/>
        </w:rPr>
        <w:t xml:space="preserve">instead of one PCI </w:t>
      </w:r>
      <w:r w:rsidR="00741EAC">
        <w:rPr>
          <w:rFonts w:eastAsia="宋体" w:hint="eastAsia"/>
          <w:lang w:val="sv-SE" w:eastAsia="zh-CN"/>
        </w:rPr>
        <w:t>could be configured</w:t>
      </w:r>
      <w:r w:rsidR="00D0614E">
        <w:rPr>
          <w:rFonts w:eastAsia="宋体" w:hint="eastAsia"/>
          <w:lang w:val="sv-SE" w:eastAsia="zh-CN"/>
        </w:rPr>
        <w:t xml:space="preserve"> for each report setting</w:t>
      </w:r>
      <w:r w:rsidR="00741EAC">
        <w:rPr>
          <w:rFonts w:eastAsia="宋体" w:hint="eastAsia"/>
          <w:lang w:val="sv-SE" w:eastAsia="zh-CN"/>
        </w:rPr>
        <w:t>. Depends on beam reporting, one of the PCI is activated by the MAC-CE</w:t>
      </w:r>
      <w:r w:rsidR="00BB6879">
        <w:rPr>
          <w:rFonts w:eastAsia="宋体" w:hint="eastAsia"/>
          <w:lang w:val="sv-SE" w:eastAsia="zh-CN"/>
        </w:rPr>
        <w:t>. It</w:t>
      </w:r>
      <w:r w:rsidR="00513A8B">
        <w:rPr>
          <w:rFonts w:eastAsia="宋体" w:hint="eastAsia"/>
          <w:lang w:val="sv-SE" w:eastAsia="zh-CN"/>
        </w:rPr>
        <w:t xml:space="preserve"> means</w:t>
      </w:r>
      <w:r w:rsidR="00BB6879">
        <w:rPr>
          <w:rFonts w:eastAsia="宋体" w:hint="eastAsia"/>
          <w:lang w:val="sv-SE" w:eastAsia="zh-CN"/>
        </w:rPr>
        <w:t xml:space="preserve"> that</w:t>
      </w:r>
      <w:r w:rsidR="00513A8B">
        <w:rPr>
          <w:rFonts w:eastAsia="宋体" w:hint="eastAsia"/>
          <w:lang w:val="sv-SE" w:eastAsia="zh-CN"/>
        </w:rPr>
        <w:t xml:space="preserve"> the CSI-RS resources within the CSI-RS resource setting associated with the CSI report setting </w:t>
      </w:r>
      <w:r w:rsidR="00BB6879">
        <w:rPr>
          <w:rFonts w:eastAsia="宋体" w:hint="eastAsia"/>
          <w:lang w:val="sv-SE" w:eastAsia="zh-CN"/>
        </w:rPr>
        <w:t>belong to the cell with the activated PCI value</w:t>
      </w:r>
      <w:r w:rsidR="00741EAC">
        <w:rPr>
          <w:rFonts w:eastAsia="宋体" w:hint="eastAsia"/>
          <w:lang w:val="sv-SE" w:eastAsia="zh-CN"/>
        </w:rPr>
        <w:t xml:space="preserve">. Another </w:t>
      </w:r>
      <w:r w:rsidR="00D0614E">
        <w:rPr>
          <w:rFonts w:eastAsia="宋体" w:hint="eastAsia"/>
          <w:lang w:val="sv-SE" w:eastAsia="zh-CN"/>
        </w:rPr>
        <w:t xml:space="preserve">alternative is to associtate a report setting directly with the cells in beam reporting. </w:t>
      </w:r>
      <w:r w:rsidR="008A3495">
        <w:rPr>
          <w:rFonts w:eastAsia="宋体" w:hint="eastAsia"/>
          <w:lang w:val="sv-SE" w:eastAsia="zh-CN"/>
        </w:rPr>
        <w:t xml:space="preserve">Namely, for which cell the report setting is used would be determined by UE reporting. </w:t>
      </w:r>
      <w:r w:rsidR="00215355">
        <w:rPr>
          <w:rFonts w:eastAsia="宋体" w:hint="eastAsia"/>
          <w:lang w:val="sv-SE" w:eastAsia="zh-CN"/>
        </w:rPr>
        <w:t>F</w:t>
      </w:r>
      <w:r w:rsidR="00771F0F">
        <w:rPr>
          <w:rFonts w:eastAsia="宋体" w:hint="eastAsia"/>
          <w:lang w:val="sv-SE" w:eastAsia="zh-CN"/>
        </w:rPr>
        <w:t xml:space="preserve">or example, </w:t>
      </w:r>
      <w:r w:rsidR="0090535B" w:rsidRPr="001D51E8">
        <w:rPr>
          <w:rFonts w:eastAsia="宋体"/>
          <w:lang w:val="sv-SE" w:eastAsia="zh-CN"/>
        </w:rPr>
        <w:t>in a single CSI reporting instance</w:t>
      </w:r>
      <w:r w:rsidR="0090535B">
        <w:rPr>
          <w:rFonts w:eastAsia="宋体" w:hint="eastAsia"/>
          <w:lang w:val="sv-SE" w:eastAsia="zh-CN"/>
        </w:rPr>
        <w:t>, K</w:t>
      </w:r>
      <w:r w:rsidR="00CE2EE2">
        <w:rPr>
          <w:rFonts w:eastAsia="宋体" w:hint="eastAsia"/>
          <w:lang w:val="sv-SE" w:eastAsia="zh-CN"/>
        </w:rPr>
        <w:t>=4</w:t>
      </w:r>
      <w:r w:rsidR="0090535B">
        <w:rPr>
          <w:rFonts w:eastAsia="宋体" w:hint="eastAsia"/>
          <w:lang w:val="sv-SE" w:eastAsia="zh-CN"/>
        </w:rPr>
        <w:t xml:space="preserve"> beams associated with at least non-serving cells are reported. A</w:t>
      </w:r>
      <w:r w:rsidR="00771F0F">
        <w:rPr>
          <w:rFonts w:eastAsia="宋体" w:hint="eastAsia"/>
          <w:lang w:val="sv-SE" w:eastAsia="zh-CN"/>
        </w:rPr>
        <w:t xml:space="preserve"> report setting</w:t>
      </w:r>
      <w:r w:rsidR="00C806E2">
        <w:rPr>
          <w:rFonts w:eastAsia="宋体" w:hint="eastAsia"/>
          <w:lang w:val="sv-SE" w:eastAsia="zh-CN"/>
        </w:rPr>
        <w:t xml:space="preserve"> used for CSI calculation</w:t>
      </w:r>
      <w:r w:rsidR="00771F0F">
        <w:rPr>
          <w:rFonts w:eastAsia="宋体" w:hint="eastAsia"/>
          <w:lang w:val="sv-SE" w:eastAsia="zh-CN"/>
        </w:rPr>
        <w:t xml:space="preserve"> </w:t>
      </w:r>
      <w:r w:rsidR="00CE2EE2">
        <w:rPr>
          <w:rFonts w:eastAsia="宋体" w:hint="eastAsia"/>
          <w:lang w:val="sv-SE" w:eastAsia="zh-CN"/>
        </w:rPr>
        <w:t>is</w:t>
      </w:r>
      <w:r w:rsidR="0096563A">
        <w:rPr>
          <w:rFonts w:eastAsia="宋体" w:hint="eastAsia"/>
          <w:lang w:val="sv-SE" w:eastAsia="zh-CN"/>
        </w:rPr>
        <w:t xml:space="preserve"> </w:t>
      </w:r>
      <w:r w:rsidR="007F4F51">
        <w:rPr>
          <w:rFonts w:eastAsia="宋体" w:hint="eastAsia"/>
          <w:lang w:val="sv-SE" w:eastAsia="zh-CN"/>
        </w:rPr>
        <w:t xml:space="preserve">directly </w:t>
      </w:r>
      <w:r w:rsidR="0096563A">
        <w:rPr>
          <w:rFonts w:eastAsia="宋体" w:hint="eastAsia"/>
          <w:lang w:val="sv-SE" w:eastAsia="zh-CN"/>
        </w:rPr>
        <w:t>associated with the</w:t>
      </w:r>
      <w:r w:rsidR="00771F0F">
        <w:rPr>
          <w:rFonts w:eastAsia="宋体" w:hint="eastAsia"/>
          <w:lang w:val="sv-SE" w:eastAsia="zh-CN"/>
        </w:rPr>
        <w:t xml:space="preserve"> </w:t>
      </w:r>
      <w:r w:rsidR="0090535B">
        <w:rPr>
          <w:rFonts w:eastAsia="宋体" w:hint="eastAsia"/>
          <w:lang w:val="sv-SE" w:eastAsia="zh-CN"/>
        </w:rPr>
        <w:t>PCI of the</w:t>
      </w:r>
      <w:r w:rsidR="00C806E2">
        <w:rPr>
          <w:rFonts w:eastAsia="宋体" w:hint="eastAsia"/>
          <w:lang w:val="sv-SE" w:eastAsia="zh-CN"/>
        </w:rPr>
        <w:t xml:space="preserve"> optimum</w:t>
      </w:r>
      <w:r w:rsidR="0090535B">
        <w:rPr>
          <w:rFonts w:eastAsia="宋体" w:hint="eastAsia"/>
          <w:lang w:val="sv-SE" w:eastAsia="zh-CN"/>
        </w:rPr>
        <w:t xml:space="preserve"> beam</w:t>
      </w:r>
      <w:r w:rsidR="00C806E2">
        <w:rPr>
          <w:rFonts w:eastAsia="宋体" w:hint="eastAsia"/>
          <w:lang w:val="sv-SE" w:eastAsia="zh-CN"/>
        </w:rPr>
        <w:t xml:space="preserve"> (e.g. </w:t>
      </w:r>
      <w:r w:rsidR="00921D90">
        <w:rPr>
          <w:rFonts w:eastAsia="宋体" w:hint="eastAsia"/>
          <w:lang w:val="sv-SE" w:eastAsia="zh-CN"/>
        </w:rPr>
        <w:t>with the largest RSRP</w:t>
      </w:r>
      <w:r w:rsidR="00C806E2">
        <w:rPr>
          <w:rFonts w:eastAsia="宋体" w:hint="eastAsia"/>
          <w:lang w:val="sv-SE" w:eastAsia="zh-CN"/>
        </w:rPr>
        <w:t xml:space="preserve">) </w:t>
      </w:r>
      <w:r w:rsidR="00CE2EE2">
        <w:rPr>
          <w:rFonts w:eastAsia="宋体" w:hint="eastAsia"/>
          <w:lang w:val="sv-SE" w:eastAsia="zh-CN"/>
        </w:rPr>
        <w:t>within the K reported beams</w:t>
      </w:r>
      <w:r w:rsidR="00771F0F">
        <w:rPr>
          <w:rFonts w:eastAsia="宋体" w:hint="eastAsia"/>
          <w:lang w:val="sv-SE" w:eastAsia="zh-CN"/>
        </w:rPr>
        <w:t>.</w:t>
      </w:r>
      <w:r w:rsidR="0090535B">
        <w:rPr>
          <w:rFonts w:eastAsia="宋体" w:hint="eastAsia"/>
          <w:lang w:val="sv-SE" w:eastAsia="zh-CN"/>
        </w:rPr>
        <w:t xml:space="preserve"> </w:t>
      </w:r>
      <w:r w:rsidR="004A76B2">
        <w:rPr>
          <w:rFonts w:eastAsia="宋体" w:hint="eastAsia"/>
          <w:lang w:val="sv-SE" w:eastAsia="zh-CN"/>
        </w:rPr>
        <w:t>As the PCI</w:t>
      </w:r>
      <w:r w:rsidR="00442A95">
        <w:rPr>
          <w:rFonts w:eastAsia="宋体" w:hint="eastAsia"/>
          <w:lang w:val="sv-SE" w:eastAsia="zh-CN"/>
        </w:rPr>
        <w:t xml:space="preserve"> could be dynamically configured</w:t>
      </w:r>
      <w:r w:rsidR="004A76B2">
        <w:rPr>
          <w:rFonts w:eastAsia="宋体" w:hint="eastAsia"/>
          <w:lang w:val="sv-SE" w:eastAsia="zh-CN"/>
        </w:rPr>
        <w:t xml:space="preserve"> for a CSI report setting, smaller number of CSI report settings could be configured by the serving cell.</w:t>
      </w:r>
    </w:p>
    <w:p w:rsidR="006574F4" w:rsidRDefault="00CB1921" w:rsidP="008576AF">
      <w:pPr>
        <w:pStyle w:val="a0"/>
        <w:rPr>
          <w:rFonts w:eastAsia="宋体"/>
          <w:b/>
          <w:i/>
          <w:szCs w:val="20"/>
          <w:lang w:eastAsia="zh-CN"/>
        </w:rPr>
      </w:pPr>
      <w:r w:rsidRPr="00465C61">
        <w:rPr>
          <w:rFonts w:eastAsia="宋体" w:hint="eastAsia"/>
          <w:b/>
          <w:i/>
          <w:szCs w:val="20"/>
          <w:lang w:val="sv-SE" w:eastAsia="zh-CN"/>
        </w:rPr>
        <w:t>Proposal-1</w:t>
      </w:r>
      <w:r w:rsidR="008A6D7A">
        <w:rPr>
          <w:rFonts w:eastAsia="宋体" w:hint="eastAsia"/>
          <w:b/>
          <w:i/>
          <w:szCs w:val="20"/>
          <w:lang w:val="sv-SE" w:eastAsia="zh-CN"/>
        </w:rPr>
        <w:t>6</w:t>
      </w:r>
      <w:r>
        <w:rPr>
          <w:rFonts w:eastAsia="宋体" w:hint="eastAsia"/>
          <w:b/>
          <w:i/>
          <w:szCs w:val="20"/>
          <w:lang w:val="sv-SE" w:eastAsia="zh-CN"/>
        </w:rPr>
        <w:t xml:space="preserve">: </w:t>
      </w:r>
      <w:r w:rsidR="006574F4" w:rsidRPr="008576AF">
        <w:rPr>
          <w:rFonts w:eastAsia="宋体"/>
          <w:b/>
          <w:i/>
          <w:szCs w:val="20"/>
          <w:lang w:eastAsia="zh-CN"/>
        </w:rPr>
        <w:t>The cell information of the RRC configured reporting could be dynamically changed</w:t>
      </w:r>
      <w:r w:rsidR="006574F4">
        <w:rPr>
          <w:rFonts w:eastAsia="宋体" w:hint="eastAsia"/>
          <w:b/>
          <w:i/>
          <w:szCs w:val="20"/>
          <w:lang w:eastAsia="zh-CN"/>
        </w:rPr>
        <w:t>.</w:t>
      </w:r>
    </w:p>
    <w:p w:rsidR="00122243" w:rsidRDefault="00122243" w:rsidP="00122243">
      <w:pPr>
        <w:pStyle w:val="a0"/>
        <w:rPr>
          <w:rFonts w:eastAsia="宋体"/>
          <w:b/>
          <w:i/>
          <w:szCs w:val="20"/>
          <w:lang w:val="sv-SE" w:eastAsia="zh-CN"/>
        </w:rPr>
      </w:pPr>
    </w:p>
    <w:p w:rsidR="00122243" w:rsidRDefault="00122243" w:rsidP="00122243">
      <w:pPr>
        <w:pStyle w:val="2"/>
        <w:tabs>
          <w:tab w:val="clear" w:pos="567"/>
          <w:tab w:val="clear" w:pos="3447"/>
        </w:tabs>
        <w:spacing w:before="240" w:after="120"/>
        <w:ind w:left="578" w:hanging="578"/>
        <w:rPr>
          <w:rFonts w:eastAsia="宋体"/>
          <w:lang w:eastAsia="zh-CN"/>
        </w:rPr>
      </w:pPr>
      <w:r w:rsidRPr="00180560">
        <w:rPr>
          <w:rFonts w:eastAsia="宋体"/>
          <w:lang w:eastAsia="zh-CN"/>
        </w:rPr>
        <w:t>Uplink panel selection</w:t>
      </w:r>
    </w:p>
    <w:p w:rsidR="00122243" w:rsidRPr="004E4F06" w:rsidRDefault="00122243" w:rsidP="00122243">
      <w:pPr>
        <w:pStyle w:val="a0"/>
        <w:rPr>
          <w:rFonts w:eastAsia="宋体"/>
          <w:szCs w:val="20"/>
          <w:lang w:eastAsia="zh-CN"/>
        </w:rPr>
      </w:pPr>
      <w:r w:rsidRPr="004E4F06">
        <w:rPr>
          <w:rFonts w:eastAsia="Calibri"/>
          <w:szCs w:val="20"/>
        </w:rPr>
        <w:t>In RAN1#104</w:t>
      </w:r>
      <w:r w:rsidR="00D26C44">
        <w:rPr>
          <w:rFonts w:eastAsiaTheme="minorEastAsia" w:hint="eastAsia"/>
          <w:szCs w:val="20"/>
          <w:lang w:eastAsia="zh-CN"/>
        </w:rPr>
        <w:t>b</w:t>
      </w:r>
      <w:r w:rsidR="00D26C44">
        <w:rPr>
          <w:rFonts w:eastAsia="Calibri"/>
          <w:szCs w:val="20"/>
        </w:rPr>
        <w:t>-e</w:t>
      </w:r>
      <w:r w:rsidRPr="004E4F06">
        <w:rPr>
          <w:rFonts w:eastAsia="Calibri"/>
          <w:szCs w:val="20"/>
        </w:rPr>
        <w:t xml:space="preserve"> meeting, the following agreements on uplink panel selection were achieved </w:t>
      </w:r>
      <w:r w:rsidR="00D26C44">
        <w:rPr>
          <w:rFonts w:eastAsia="宋体"/>
          <w:szCs w:val="20"/>
          <w:lang w:eastAsia="zh-CN"/>
        </w:rPr>
        <w:t>[</w:t>
      </w:r>
      <w:r w:rsidR="00D26C44">
        <w:rPr>
          <w:rFonts w:eastAsia="宋体" w:hint="eastAsia"/>
          <w:szCs w:val="20"/>
          <w:lang w:eastAsia="zh-CN"/>
        </w:rPr>
        <w:t>2</w:t>
      </w:r>
      <w:r>
        <w:rPr>
          <w:rFonts w:eastAsia="宋体"/>
          <w:szCs w:val="20"/>
          <w:lang w:eastAsia="zh-CN"/>
        </w:rPr>
        <w:t>]</w:t>
      </w:r>
      <w:r>
        <w:rPr>
          <w:rFonts w:eastAsia="宋体" w:hint="eastAsia"/>
          <w:szCs w:val="20"/>
          <w:lang w:eastAsia="zh-CN"/>
        </w:rPr>
        <w:t>.</w:t>
      </w:r>
      <w:r w:rsidRPr="00850BBD">
        <w:rPr>
          <w:rFonts w:eastAsia="宋体" w:hint="eastAsia"/>
          <w:lang w:eastAsia="zh-CN"/>
        </w:rPr>
        <w:t xml:space="preserve"> </w:t>
      </w:r>
      <w:r>
        <w:rPr>
          <w:rFonts w:eastAsia="宋体" w:hint="eastAsia"/>
          <w:lang w:eastAsia="zh-CN"/>
        </w:rPr>
        <w:t>In RAN1#105-e meeting, Opt1-2 is proposed to be further discussed and no consensus has been achieved.</w:t>
      </w:r>
    </w:p>
    <w:p w:rsidR="00122243" w:rsidRPr="004B4C68" w:rsidRDefault="00122243" w:rsidP="00122243">
      <w:pPr>
        <w:jc w:val="both"/>
        <w:rPr>
          <w:rFonts w:eastAsia="宋体"/>
          <w:lang w:eastAsia="zh-CN"/>
        </w:rPr>
      </w:pPr>
    </w:p>
    <w:p w:rsidR="00122243" w:rsidRPr="00AE3317" w:rsidRDefault="00122243" w:rsidP="00122243">
      <w:pPr>
        <w:wordWrap w:val="0"/>
        <w:rPr>
          <w:b/>
          <w:bCs/>
          <w:i/>
          <w:szCs w:val="20"/>
        </w:rPr>
      </w:pPr>
      <w:r w:rsidRPr="00AE3317">
        <w:rPr>
          <w:b/>
          <w:bCs/>
          <w:i/>
          <w:szCs w:val="20"/>
          <w:highlight w:val="green"/>
        </w:rPr>
        <w:t>Agreement</w:t>
      </w:r>
    </w:p>
    <w:p w:rsidR="00122243" w:rsidRPr="00AE3317" w:rsidRDefault="00122243" w:rsidP="00122243">
      <w:pPr>
        <w:snapToGrid w:val="0"/>
        <w:rPr>
          <w:i/>
          <w:szCs w:val="20"/>
        </w:rPr>
      </w:pPr>
      <w:r w:rsidRPr="00AE3317">
        <w:rPr>
          <w:i/>
          <w:szCs w:val="20"/>
        </w:rPr>
        <w:t>On Rel.17 enhancements to facilitate UE-initiated panel activation and selection, for CSI/beam measurement/reporting, down select and/or modify from the following candidates:</w:t>
      </w:r>
    </w:p>
    <w:p w:rsidR="00122243" w:rsidRPr="00AE3317" w:rsidRDefault="00122243" w:rsidP="00122243">
      <w:pPr>
        <w:pStyle w:val="af5"/>
        <w:numPr>
          <w:ilvl w:val="0"/>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Opt1-1: A panel entity corresponds to a reported CSI-RS and/or SSB resource index in a beam reporting instance</w:t>
      </w:r>
    </w:p>
    <w:p w:rsidR="00122243" w:rsidRPr="00AE3317" w:rsidRDefault="00122243" w:rsidP="00122243">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The correspondence between a panel entity and a reported CSI-RS and/or SSB resource index is informed to NW</w:t>
      </w:r>
    </w:p>
    <w:p w:rsidR="00122243" w:rsidRPr="00AE3317" w:rsidRDefault="00122243" w:rsidP="00122243">
      <w:pPr>
        <w:pStyle w:val="af5"/>
        <w:numPr>
          <w:ilvl w:val="2"/>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FFS: How to inform through CSI/beam reporting framework</w:t>
      </w:r>
    </w:p>
    <w:p w:rsidR="00122243" w:rsidRPr="00AE3317" w:rsidRDefault="00122243" w:rsidP="00122243">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 xml:space="preserve">FFS: Detailed design of the correspondence including the conveyed information </w:t>
      </w:r>
    </w:p>
    <w:p w:rsidR="00122243" w:rsidRPr="00AE3317" w:rsidRDefault="00122243" w:rsidP="00122243">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Note: the correspondence between a CSI-RS and/or SSB resource index and a panel entity is determined by the UE (analogous to Rel-15/16)</w:t>
      </w:r>
    </w:p>
    <w:p w:rsidR="00122243" w:rsidRPr="00AE3317" w:rsidRDefault="00122243" w:rsidP="00122243">
      <w:pPr>
        <w:pStyle w:val="af5"/>
        <w:numPr>
          <w:ilvl w:val="0"/>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Opt1-2: A panel entity is referring to a new panel ID within CSI/beam reports</w:t>
      </w:r>
    </w:p>
    <w:p w:rsidR="00122243" w:rsidRPr="00AE3317" w:rsidRDefault="00122243" w:rsidP="00122243">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FFS: Detailed design of the new panel ID including the information conveyed by the new panel ID</w:t>
      </w:r>
    </w:p>
    <w:p w:rsidR="00122243" w:rsidRPr="00AE3317" w:rsidRDefault="00122243" w:rsidP="00122243">
      <w:pPr>
        <w:pStyle w:val="af5"/>
        <w:numPr>
          <w:ilvl w:val="1"/>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Note: The association between the new panel ID and the panel entity is determined by the UE</w:t>
      </w:r>
    </w:p>
    <w:p w:rsidR="00122243" w:rsidRPr="00AE3317" w:rsidRDefault="00122243" w:rsidP="00122243">
      <w:pPr>
        <w:pStyle w:val="af5"/>
        <w:numPr>
          <w:ilvl w:val="0"/>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Opt1-3: No additional specification support</w:t>
      </w:r>
    </w:p>
    <w:p w:rsidR="00122243" w:rsidRPr="00AE3317" w:rsidRDefault="00122243" w:rsidP="00122243">
      <w:pPr>
        <w:pStyle w:val="af5"/>
        <w:numPr>
          <w:ilvl w:val="0"/>
          <w:numId w:val="16"/>
        </w:numPr>
        <w:snapToGrid w:val="0"/>
        <w:spacing w:after="0" w:line="240" w:lineRule="auto"/>
        <w:contextualSpacing w:val="0"/>
        <w:rPr>
          <w:rFonts w:ascii="Times New Roman" w:hAnsi="Times New Roman"/>
          <w:i/>
          <w:sz w:val="20"/>
          <w:szCs w:val="20"/>
        </w:rPr>
      </w:pPr>
      <w:r w:rsidRPr="00AE3317">
        <w:rPr>
          <w:rFonts w:ascii="Times New Roman" w:hAnsi="Times New Roman"/>
          <w:i/>
          <w:sz w:val="20"/>
          <w:szCs w:val="20"/>
        </w:rPr>
        <w:t>The duration in which the above panel entity reference is valid and the respective setting are FFS</w:t>
      </w:r>
    </w:p>
    <w:p w:rsidR="00122243" w:rsidRPr="00AE3317" w:rsidRDefault="00122243" w:rsidP="00122243">
      <w:pPr>
        <w:snapToGrid w:val="0"/>
        <w:rPr>
          <w:i/>
          <w:szCs w:val="20"/>
        </w:rPr>
      </w:pPr>
      <w:r w:rsidRPr="00AE3317">
        <w:rPr>
          <w:i/>
          <w:szCs w:val="20"/>
        </w:rPr>
        <w:t>Note: “panel entity” is only used for discussion purpose</w:t>
      </w:r>
    </w:p>
    <w:p w:rsidR="00122243" w:rsidRPr="00AE3317" w:rsidRDefault="00122243" w:rsidP="00122243">
      <w:pPr>
        <w:jc w:val="both"/>
        <w:rPr>
          <w:rFonts w:eastAsia="宋体"/>
          <w:lang w:eastAsia="zh-CN"/>
        </w:rPr>
      </w:pPr>
    </w:p>
    <w:p w:rsidR="00122243" w:rsidRPr="003508B0" w:rsidRDefault="00122243" w:rsidP="00122243">
      <w:pPr>
        <w:jc w:val="both"/>
        <w:rPr>
          <w:rFonts w:eastAsia="宋体"/>
          <w:lang w:eastAsia="zh-CN"/>
        </w:rPr>
      </w:pPr>
    </w:p>
    <w:p w:rsidR="00122243" w:rsidRDefault="00122243" w:rsidP="00122243">
      <w:pPr>
        <w:jc w:val="both"/>
        <w:rPr>
          <w:rFonts w:eastAsia="宋体"/>
          <w:lang w:eastAsia="zh-CN"/>
        </w:rPr>
      </w:pPr>
      <w:r>
        <w:rPr>
          <w:rFonts w:eastAsia="宋体" w:hint="eastAsia"/>
          <w:lang w:eastAsia="zh-CN"/>
        </w:rPr>
        <w:t xml:space="preserve">Uplink panel selection can be implemented by UL beam management, where the RS can be an UL RS or DL RS. For SRS based UL beam management, gNB configures SRS resources to UE, UE associates SRS resources with UL panels, which is transparent to gNB. Through SRS resource selection, panel selection is implicitly achieved. </w:t>
      </w:r>
    </w:p>
    <w:p w:rsidR="00122243" w:rsidRDefault="00122243" w:rsidP="00122243">
      <w:pPr>
        <w:jc w:val="both"/>
        <w:rPr>
          <w:rFonts w:eastAsia="宋体"/>
          <w:lang w:eastAsia="zh-CN"/>
        </w:rPr>
      </w:pPr>
      <w:r>
        <w:rPr>
          <w:rFonts w:eastAsia="宋体" w:hint="eastAsia"/>
          <w:lang w:eastAsia="zh-CN"/>
        </w:rPr>
        <w:t xml:space="preserve">For DL RS based UL beam management, gNB configures DL RS (e.g. CSI-RS resource sets) to UE, UE associates CSI-RS resources with UE panels and reports preferred DL beam as CRI. The optimal DL panel for the CRI, and all other non-reported candidate beam, is known to the UE through beam sweeping. If NW schedules UL transmission whose spatial reference points to a DL beam (e.g. DL RS) by including the DL RS in the UL TCI state, the same DL panel for receiving the DL RS should be used as UL panel for target PUCCH/PUSCH. </w:t>
      </w:r>
    </w:p>
    <w:p w:rsidR="00122243" w:rsidRDefault="00122243" w:rsidP="00122243">
      <w:pPr>
        <w:jc w:val="both"/>
        <w:rPr>
          <w:rFonts w:eastAsia="宋体"/>
          <w:lang w:eastAsia="zh-CN"/>
        </w:rPr>
      </w:pPr>
    </w:p>
    <w:p w:rsidR="00122243" w:rsidRPr="0005718E" w:rsidRDefault="00122243" w:rsidP="00122243">
      <w:pPr>
        <w:jc w:val="both"/>
        <w:rPr>
          <w:rFonts w:eastAsia="宋体"/>
          <w:lang w:eastAsia="zh-CN"/>
        </w:rPr>
      </w:pPr>
      <w:r>
        <w:rPr>
          <w:rFonts w:eastAsia="宋体" w:hint="eastAsia"/>
          <w:lang w:eastAsia="zh-CN"/>
        </w:rPr>
        <w:lastRenderedPageBreak/>
        <w:t xml:space="preserve">In Opt1-2, a new panel-ID is introduced within CSI/beam report to indicate the panel entity. It has been agreed that the association between DL/UL RS and panel entity is controlled by the UE instead of gNB. When the gNB indicates one TCI state including the RS, the UE would </w:t>
      </w:r>
      <w:r>
        <w:rPr>
          <w:rFonts w:eastAsia="宋体"/>
          <w:lang w:eastAsia="zh-CN"/>
        </w:rPr>
        <w:t>derive</w:t>
      </w:r>
      <w:r>
        <w:rPr>
          <w:rFonts w:eastAsia="宋体" w:hint="eastAsia"/>
          <w:lang w:eastAsia="zh-CN"/>
        </w:rPr>
        <w:t xml:space="preserve"> the panel/beam used for uplink transmission according to the association. If a new panel-ID is introduced in the configuration (e.g. </w:t>
      </w:r>
      <w:r w:rsidRPr="00DF363A">
        <w:rPr>
          <w:rFonts w:eastAsia="宋体" w:hint="eastAsia"/>
          <w:i/>
          <w:lang w:eastAsia="zh-CN"/>
        </w:rPr>
        <w:t>CSI-ReportConfig</w:t>
      </w:r>
      <w:r>
        <w:rPr>
          <w:rFonts w:eastAsia="宋体" w:hint="eastAsia"/>
          <w:lang w:eastAsia="zh-CN"/>
        </w:rPr>
        <w:t xml:space="preserve">) to make sure the UL TCI state represent the correct panel entity, the gNB would control the panel, which is not aligned with the previous agreement. Moreover, introducing the panel-ID brings a non-trivial change of the spec and would be justified if some important functions cannot be achieved otherwise. </w:t>
      </w:r>
    </w:p>
    <w:p w:rsidR="00122243" w:rsidRDefault="00122243" w:rsidP="00122243">
      <w:pPr>
        <w:jc w:val="both"/>
        <w:rPr>
          <w:rFonts w:eastAsia="宋体"/>
          <w:lang w:eastAsia="zh-CN"/>
        </w:rPr>
      </w:pPr>
    </w:p>
    <w:p w:rsidR="00122243" w:rsidRPr="00B40FA8" w:rsidRDefault="00122243" w:rsidP="00122243">
      <w:pPr>
        <w:jc w:val="both"/>
        <w:rPr>
          <w:rFonts w:eastAsia="宋体"/>
          <w:b/>
          <w:i/>
          <w:szCs w:val="20"/>
          <w:lang w:val="sv-SE" w:eastAsia="zh-CN"/>
        </w:rPr>
      </w:pPr>
      <w:r>
        <w:rPr>
          <w:rFonts w:eastAsia="宋体" w:hint="eastAsia"/>
          <w:b/>
          <w:i/>
          <w:szCs w:val="20"/>
          <w:lang w:val="sv-SE" w:eastAsia="zh-CN"/>
        </w:rPr>
        <w:t>Proposal-</w:t>
      </w:r>
      <w:r w:rsidRPr="00B40FA8">
        <w:rPr>
          <w:rFonts w:eastAsia="宋体" w:hint="eastAsia"/>
          <w:b/>
          <w:i/>
          <w:szCs w:val="20"/>
          <w:lang w:val="sv-SE" w:eastAsia="zh-CN"/>
        </w:rPr>
        <w:t>1</w:t>
      </w:r>
      <w:r>
        <w:rPr>
          <w:rFonts w:eastAsia="宋体" w:hint="eastAsia"/>
          <w:b/>
          <w:i/>
          <w:szCs w:val="20"/>
          <w:lang w:val="sv-SE" w:eastAsia="zh-CN"/>
        </w:rPr>
        <w:t>7</w:t>
      </w:r>
      <w:r w:rsidRPr="00B40FA8">
        <w:rPr>
          <w:rFonts w:eastAsia="宋体" w:hint="eastAsia"/>
          <w:b/>
          <w:i/>
          <w:szCs w:val="20"/>
          <w:lang w:val="sv-SE" w:eastAsia="zh-CN"/>
        </w:rPr>
        <w:t xml:space="preserve">: For CSI/beam measurement/reporting to facilitate </w:t>
      </w:r>
      <w:r>
        <w:rPr>
          <w:rFonts w:eastAsia="宋体" w:hint="eastAsia"/>
          <w:b/>
          <w:i/>
          <w:szCs w:val="20"/>
          <w:lang w:val="sv-SE" w:eastAsia="zh-CN"/>
        </w:rPr>
        <w:t xml:space="preserve">UE-initiated </w:t>
      </w:r>
      <w:r w:rsidRPr="00B40FA8">
        <w:rPr>
          <w:rFonts w:eastAsia="宋体" w:hint="eastAsia"/>
          <w:b/>
          <w:i/>
          <w:szCs w:val="20"/>
          <w:lang w:val="sv-SE" w:eastAsia="zh-CN"/>
        </w:rPr>
        <w:t>uplink panel selection, association of UE panels with DL RS</w:t>
      </w:r>
      <w:r>
        <w:rPr>
          <w:rFonts w:eastAsia="宋体" w:hint="eastAsia"/>
          <w:b/>
          <w:i/>
          <w:szCs w:val="20"/>
          <w:lang w:val="sv-SE" w:eastAsia="zh-CN"/>
        </w:rPr>
        <w:t xml:space="preserve"> </w:t>
      </w:r>
      <w:r w:rsidRPr="00B40FA8">
        <w:rPr>
          <w:rFonts w:eastAsia="宋体" w:hint="eastAsia"/>
          <w:b/>
          <w:i/>
          <w:szCs w:val="20"/>
          <w:lang w:val="sv-SE" w:eastAsia="zh-CN"/>
        </w:rPr>
        <w:t>(e.g CSI-R</w:t>
      </w:r>
      <w:r>
        <w:rPr>
          <w:rFonts w:eastAsia="宋体" w:hint="eastAsia"/>
          <w:b/>
          <w:i/>
          <w:szCs w:val="20"/>
          <w:lang w:val="sv-SE" w:eastAsia="zh-CN"/>
        </w:rPr>
        <w:t>S/SSB resource sets</w:t>
      </w:r>
      <w:r w:rsidRPr="00B40FA8">
        <w:rPr>
          <w:rFonts w:eastAsia="宋体" w:hint="eastAsia"/>
          <w:b/>
          <w:i/>
          <w:szCs w:val="20"/>
          <w:lang w:val="sv-SE" w:eastAsia="zh-CN"/>
        </w:rPr>
        <w:t>) depends on UE implementation and is transparent to gNB. No additional spec is needed</w:t>
      </w:r>
      <w:r>
        <w:rPr>
          <w:rFonts w:eastAsia="宋体" w:hint="eastAsia"/>
          <w:b/>
          <w:i/>
          <w:szCs w:val="20"/>
          <w:lang w:val="sv-SE" w:eastAsia="zh-CN"/>
        </w:rPr>
        <w:t xml:space="preserve"> </w:t>
      </w:r>
      <w:r w:rsidRPr="00B40FA8">
        <w:rPr>
          <w:rFonts w:eastAsia="宋体" w:hint="eastAsia"/>
          <w:b/>
          <w:i/>
          <w:szCs w:val="20"/>
          <w:lang w:val="sv-SE" w:eastAsia="zh-CN"/>
        </w:rPr>
        <w:t xml:space="preserve">(Opt 1-3). </w:t>
      </w:r>
    </w:p>
    <w:p w:rsidR="00122243" w:rsidRDefault="00122243" w:rsidP="00122243">
      <w:pPr>
        <w:rPr>
          <w:rFonts w:eastAsia="宋体"/>
          <w:b/>
          <w:i/>
          <w:szCs w:val="20"/>
          <w:lang w:eastAsia="zh-CN"/>
        </w:rPr>
      </w:pPr>
    </w:p>
    <w:p w:rsidR="00122243" w:rsidRDefault="00122243" w:rsidP="00122243">
      <w:pPr>
        <w:jc w:val="both"/>
        <w:rPr>
          <w:rFonts w:eastAsia="宋体"/>
          <w:lang w:eastAsia="zh-CN"/>
        </w:rPr>
      </w:pPr>
      <w:r>
        <w:rPr>
          <w:rFonts w:eastAsia="宋体" w:hint="eastAsia"/>
          <w:lang w:eastAsia="zh-CN"/>
        </w:rPr>
        <w:t xml:space="preserve">In RAN1#105-e meeting, it is also proposed to discuss whether to support configuring a UE with two SRS resource sets by RRC having different number of ports for codebook-based UL transmission. CB-based SRS resources with different number of ports are already supported in Rel-16 full power transmission. For Rel-17 panel-specific UL transmission, considering different panel might have different number of ports, the scheme specified in Rel-16 can be applied to UE with multiple panels to facilitate dynamic panel switching. The two SRS resource sets configured by RRC should correspond to two panels. </w:t>
      </w:r>
    </w:p>
    <w:p w:rsidR="00122243" w:rsidRPr="008D3667" w:rsidRDefault="00122243" w:rsidP="00122243">
      <w:pPr>
        <w:jc w:val="both"/>
        <w:rPr>
          <w:rFonts w:eastAsia="宋体"/>
          <w:lang w:eastAsia="zh-CN"/>
        </w:rPr>
      </w:pPr>
    </w:p>
    <w:p w:rsidR="00122243" w:rsidRDefault="00122243" w:rsidP="00122243">
      <w:pPr>
        <w:jc w:val="both"/>
        <w:rPr>
          <w:rFonts w:eastAsia="宋体"/>
          <w:b/>
          <w:i/>
          <w:szCs w:val="20"/>
          <w:lang w:val="sv-SE" w:eastAsia="zh-CN"/>
        </w:rPr>
      </w:pPr>
      <w:r>
        <w:rPr>
          <w:rFonts w:eastAsia="宋体" w:hint="eastAsia"/>
          <w:b/>
          <w:i/>
          <w:szCs w:val="20"/>
          <w:lang w:val="sv-SE" w:eastAsia="zh-CN"/>
        </w:rPr>
        <w:t>Proposal-18</w:t>
      </w:r>
      <w:r w:rsidRPr="00004C42">
        <w:rPr>
          <w:rFonts w:eastAsia="宋体" w:hint="eastAsia"/>
          <w:b/>
          <w:i/>
          <w:szCs w:val="20"/>
          <w:lang w:val="sv-SE" w:eastAsia="zh-CN"/>
        </w:rPr>
        <w:t xml:space="preserve">: </w:t>
      </w:r>
      <w:r>
        <w:rPr>
          <w:rFonts w:eastAsia="宋体" w:hint="eastAsia"/>
          <w:b/>
          <w:i/>
          <w:szCs w:val="20"/>
          <w:lang w:val="sv-SE" w:eastAsia="zh-CN"/>
        </w:rPr>
        <w:t>Support CB-based SRS resources with different numbers of ports.</w:t>
      </w:r>
    </w:p>
    <w:p w:rsidR="00122243" w:rsidRPr="009156DC" w:rsidRDefault="00122243" w:rsidP="00122243">
      <w:pPr>
        <w:rPr>
          <w:rFonts w:eastAsia="宋体"/>
          <w:b/>
          <w:szCs w:val="20"/>
          <w:lang w:val="sv-SE" w:eastAsia="zh-CN"/>
        </w:rPr>
      </w:pPr>
    </w:p>
    <w:p w:rsidR="00122243" w:rsidRDefault="00122243" w:rsidP="00122243">
      <w:pPr>
        <w:pStyle w:val="2"/>
        <w:tabs>
          <w:tab w:val="clear" w:pos="567"/>
          <w:tab w:val="clear" w:pos="3447"/>
        </w:tabs>
        <w:spacing w:before="240" w:after="120"/>
        <w:ind w:left="578" w:hanging="578"/>
        <w:rPr>
          <w:rFonts w:eastAsia="宋体"/>
          <w:lang w:eastAsia="zh-CN"/>
        </w:rPr>
      </w:pPr>
      <w:r w:rsidRPr="00180560">
        <w:rPr>
          <w:rFonts w:eastAsia="宋体"/>
          <w:lang w:eastAsia="zh-CN"/>
        </w:rPr>
        <w:t>MPE issue</w:t>
      </w:r>
      <w:r>
        <w:rPr>
          <w:rFonts w:eastAsia="宋体" w:hint="eastAsia"/>
          <w:lang w:eastAsia="zh-CN"/>
        </w:rPr>
        <w:t>s</w:t>
      </w:r>
    </w:p>
    <w:p w:rsidR="00122243" w:rsidRDefault="00122243" w:rsidP="00122243">
      <w:pPr>
        <w:pStyle w:val="a0"/>
        <w:rPr>
          <w:rFonts w:eastAsia="宋体"/>
          <w:szCs w:val="20"/>
          <w:lang w:eastAsia="zh-CN"/>
        </w:rPr>
      </w:pPr>
      <w:r w:rsidRPr="004E4F06">
        <w:rPr>
          <w:rFonts w:eastAsia="Calibri"/>
          <w:szCs w:val="20"/>
        </w:rPr>
        <w:t>In RAN1#104</w:t>
      </w:r>
      <w:r w:rsidR="00E824EC">
        <w:rPr>
          <w:rFonts w:eastAsiaTheme="minorEastAsia" w:hint="eastAsia"/>
          <w:szCs w:val="20"/>
          <w:lang w:eastAsia="zh-CN"/>
        </w:rPr>
        <w:t>b</w:t>
      </w:r>
      <w:r w:rsidRPr="004E4F06">
        <w:rPr>
          <w:rFonts w:eastAsia="Calibri"/>
          <w:szCs w:val="20"/>
        </w:rPr>
        <w:t>-</w:t>
      </w:r>
      <w:r w:rsidR="00E824EC">
        <w:rPr>
          <w:rFonts w:eastAsia="Calibri"/>
          <w:szCs w:val="20"/>
        </w:rPr>
        <w:t>e</w:t>
      </w:r>
      <w:r w:rsidRPr="004E4F06">
        <w:rPr>
          <w:rFonts w:eastAsia="Calibri"/>
          <w:szCs w:val="20"/>
        </w:rPr>
        <w:t xml:space="preserve"> meeting, the following agreement</w:t>
      </w:r>
      <w:r>
        <w:rPr>
          <w:rFonts w:eastAsia="Calibri"/>
          <w:szCs w:val="20"/>
        </w:rPr>
        <w:t xml:space="preserve">s on </w:t>
      </w:r>
      <w:r>
        <w:rPr>
          <w:rFonts w:eastAsiaTheme="minorEastAsia" w:hint="eastAsia"/>
          <w:szCs w:val="20"/>
          <w:lang w:eastAsia="zh-CN"/>
        </w:rPr>
        <w:t>MPE issues</w:t>
      </w:r>
      <w:r w:rsidRPr="004E4F06">
        <w:rPr>
          <w:rFonts w:eastAsia="Calibri"/>
          <w:szCs w:val="20"/>
        </w:rPr>
        <w:t xml:space="preserve"> were achieved </w:t>
      </w:r>
      <w:r w:rsidR="00E824EC">
        <w:rPr>
          <w:rFonts w:eastAsia="宋体"/>
          <w:szCs w:val="20"/>
          <w:lang w:eastAsia="zh-CN"/>
        </w:rPr>
        <w:t>[</w:t>
      </w:r>
      <w:r w:rsidR="00E824EC">
        <w:rPr>
          <w:rFonts w:eastAsia="宋体" w:hint="eastAsia"/>
          <w:szCs w:val="20"/>
          <w:lang w:eastAsia="zh-CN"/>
        </w:rPr>
        <w:t>2</w:t>
      </w:r>
      <w:r>
        <w:rPr>
          <w:rFonts w:eastAsia="宋体"/>
          <w:szCs w:val="20"/>
          <w:lang w:eastAsia="zh-CN"/>
        </w:rPr>
        <w:t>]</w:t>
      </w:r>
      <w:r>
        <w:rPr>
          <w:rFonts w:eastAsia="宋体" w:hint="eastAsia"/>
          <w:szCs w:val="20"/>
          <w:lang w:eastAsia="zh-CN"/>
        </w:rPr>
        <w:t>.</w:t>
      </w:r>
    </w:p>
    <w:p w:rsidR="00122243" w:rsidRPr="00B02B3F" w:rsidRDefault="00122243" w:rsidP="00122243">
      <w:pPr>
        <w:pStyle w:val="a0"/>
        <w:rPr>
          <w:rFonts w:eastAsiaTheme="minorEastAsia"/>
          <w:lang w:eastAsia="zh-CN"/>
        </w:rPr>
      </w:pPr>
    </w:p>
    <w:p w:rsidR="00122243" w:rsidRPr="00066B20" w:rsidRDefault="00122243" w:rsidP="00122243">
      <w:pPr>
        <w:wordWrap w:val="0"/>
        <w:rPr>
          <w:b/>
          <w:bCs/>
          <w:i/>
          <w:szCs w:val="20"/>
          <w:lang w:eastAsia="ko-KR"/>
        </w:rPr>
      </w:pPr>
      <w:r w:rsidRPr="00066B20">
        <w:rPr>
          <w:b/>
          <w:bCs/>
          <w:i/>
          <w:szCs w:val="20"/>
          <w:highlight w:val="green"/>
        </w:rPr>
        <w:t>Agreement</w:t>
      </w:r>
    </w:p>
    <w:p w:rsidR="00122243" w:rsidRPr="00066B20" w:rsidRDefault="00122243" w:rsidP="00122243">
      <w:pPr>
        <w:snapToGrid w:val="0"/>
        <w:jc w:val="both"/>
        <w:rPr>
          <w:i/>
          <w:szCs w:val="20"/>
          <w:lang w:eastAsia="zh-CN"/>
        </w:rPr>
      </w:pPr>
      <w:r w:rsidRPr="00066B20">
        <w:rPr>
          <w:i/>
          <w:szCs w:val="20"/>
          <w:lang w:eastAsia="zh-CN"/>
        </w:rPr>
        <w:t>On Rel.17 enhancements to facilitate MPE mitigation, in RAN1#105-e, further discuss to down-select at least one or combine from the following options:</w:t>
      </w:r>
    </w:p>
    <w:p w:rsidR="00122243" w:rsidRPr="00066B20" w:rsidRDefault="00122243" w:rsidP="00122243">
      <w:pPr>
        <w:pStyle w:val="af5"/>
        <w:numPr>
          <w:ilvl w:val="0"/>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 xml:space="preserve">Opt 1A. {Rel.16 P-MPR based (beam/panel-level)} + Virtual PHR or a modified version </w:t>
      </w:r>
    </w:p>
    <w:p w:rsidR="00122243" w:rsidRPr="00066B20" w:rsidRDefault="00122243" w:rsidP="00122243">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The modified version may be associated with each activated UL TCI or, if applicable, joint TCI, or associated with each of the reported SSBRI(s)/CRI(s) and/or panel indication (if configured) from candidate pool, if reported.</w:t>
      </w:r>
    </w:p>
    <w:p w:rsidR="00122243" w:rsidRPr="00066B20" w:rsidRDefault="00122243" w:rsidP="00122243">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The reporting reuses the event-driven mechanisms from the Rel-16 P-MPR reporting</w:t>
      </w:r>
    </w:p>
    <w:p w:rsidR="00122243" w:rsidRPr="00066B20" w:rsidRDefault="00122243" w:rsidP="00122243">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how to determine the virtual PHR or the modified version.</w:t>
      </w:r>
    </w:p>
    <w:p w:rsidR="00122243" w:rsidRPr="00066B20" w:rsidRDefault="00122243" w:rsidP="00122243">
      <w:pPr>
        <w:pStyle w:val="af5"/>
        <w:numPr>
          <w:ilvl w:val="0"/>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Opt 1D. {Rel.16 P-MPR based (beam/panel-level)}</w:t>
      </w:r>
    </w:p>
    <w:p w:rsidR="00122243" w:rsidRPr="00066B20" w:rsidRDefault="00122243" w:rsidP="00122243">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The reporting reuses the event-driven mechanisms from the Rel-16 P-MPR reporting</w:t>
      </w:r>
    </w:p>
    <w:p w:rsidR="00122243" w:rsidRPr="00066B20" w:rsidRDefault="00122243" w:rsidP="00122243">
      <w:pPr>
        <w:pStyle w:val="af5"/>
        <w:numPr>
          <w:ilvl w:val="0"/>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Opt 2A. {SSBRI(s)/CRI(s) and/or panel indication} + L1-RSRP [L1-SINR] or a modified version that accounts for MPE effect associated with each of the reported SSBRI(s)/CRI(s) and/or panel indication (if configured)</w:t>
      </w:r>
    </w:p>
    <w:p w:rsidR="00122243" w:rsidRPr="00066B20" w:rsidRDefault="00122243" w:rsidP="00122243">
      <w:pPr>
        <w:pStyle w:val="af5"/>
        <w:numPr>
          <w:ilvl w:val="1"/>
          <w:numId w:val="18"/>
        </w:numPr>
        <w:snapToGrid w:val="0"/>
        <w:spacing w:after="0" w:line="240" w:lineRule="auto"/>
        <w:contextualSpacing w:val="0"/>
        <w:rPr>
          <w:rFonts w:ascii="Times New Roman" w:hAnsi="Times New Roman"/>
          <w:i/>
          <w:sz w:val="20"/>
          <w:szCs w:val="20"/>
          <w:lang w:eastAsia="zh-CN"/>
        </w:rPr>
      </w:pPr>
      <w:r w:rsidRPr="00066B20">
        <w:rPr>
          <w:rFonts w:ascii="Times New Roman" w:hAnsi="Times New Roman"/>
          <w:i/>
          <w:sz w:val="20"/>
          <w:szCs w:val="20"/>
          <w:lang w:eastAsia="zh-CN"/>
        </w:rPr>
        <w:t>FFS: How panel-level L1-RSRP [L1-SINR] is reported if L1-RSRP [L1-SINR] is associated with panel</w:t>
      </w:r>
    </w:p>
    <w:p w:rsidR="00122243" w:rsidRPr="00066B20" w:rsidRDefault="00122243" w:rsidP="00122243">
      <w:pPr>
        <w:pStyle w:val="af5"/>
        <w:numPr>
          <w:ilvl w:val="1"/>
          <w:numId w:val="18"/>
        </w:numPr>
        <w:snapToGrid w:val="0"/>
        <w:spacing w:after="0" w:line="240" w:lineRule="auto"/>
        <w:contextualSpacing w:val="0"/>
        <w:rPr>
          <w:rFonts w:ascii="Times New Roman" w:hAnsi="Times New Roman"/>
          <w:i/>
          <w:sz w:val="20"/>
          <w:szCs w:val="20"/>
          <w:lang w:eastAsia="zh-CN"/>
        </w:rPr>
      </w:pPr>
      <w:r w:rsidRPr="00066B20">
        <w:rPr>
          <w:rFonts w:ascii="Times New Roman" w:hAnsi="Times New Roman"/>
          <w:i/>
          <w:sz w:val="20"/>
          <w:szCs w:val="20"/>
          <w:lang w:eastAsia="zh-CN"/>
        </w:rPr>
        <w:t>FFS: Whether/how to account for MPE effect in L1-RSRP [L1-SINR] report, e.g. by using scaled L1-RSRP [L1-SINR]</w:t>
      </w:r>
    </w:p>
    <w:p w:rsidR="00122243" w:rsidRPr="00066B20" w:rsidRDefault="00122243" w:rsidP="00122243">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Whether/how to enhance existing beam reporting format to support Option 2A</w:t>
      </w:r>
    </w:p>
    <w:p w:rsidR="00122243" w:rsidRPr="00066B20" w:rsidRDefault="00122243" w:rsidP="00122243">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When multiple SSBRIs/CRIs and their corresponding metrics are reported in the same reporting instance, whether to allow mixture between the SSBRI(s)/CRI(s</w:t>
      </w:r>
      <w:r w:rsidRPr="00066B20">
        <w:rPr>
          <w:rFonts w:ascii="Times New Roman" w:hAnsi="Times New Roman"/>
          <w:i/>
          <w:sz w:val="20"/>
          <w:szCs w:val="20"/>
          <w:lang w:eastAsia="zh-TW"/>
        </w:rPr>
        <w:t>)</w:t>
      </w:r>
      <w:r w:rsidRPr="00066B20">
        <w:rPr>
          <w:rFonts w:ascii="Times New Roman" w:hAnsi="Times New Roman"/>
          <w:i/>
          <w:sz w:val="20"/>
          <w:szCs w:val="20"/>
          <w:lang w:eastAsia="zh-CN"/>
        </w:rPr>
        <w:t xml:space="preserve">) intended for MPE mitigation and for DL beam reporting </w:t>
      </w:r>
    </w:p>
    <w:p w:rsidR="00122243" w:rsidRPr="00066B20" w:rsidRDefault="00122243" w:rsidP="00122243">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Whether the reporting is UE-initiated (event-driven) and/or NW-initiated</w:t>
      </w:r>
    </w:p>
    <w:p w:rsidR="00122243" w:rsidRPr="00066B20" w:rsidRDefault="00122243" w:rsidP="00122243">
      <w:pPr>
        <w:pStyle w:val="af5"/>
        <w:numPr>
          <w:ilvl w:val="1"/>
          <w:numId w:val="17"/>
        </w:numPr>
        <w:snapToGrid w:val="0"/>
        <w:spacing w:after="0" w:line="240" w:lineRule="auto"/>
        <w:contextualSpacing w:val="0"/>
        <w:jc w:val="both"/>
        <w:rPr>
          <w:rFonts w:ascii="Times New Roman" w:hAnsi="Times New Roman"/>
          <w:i/>
          <w:sz w:val="20"/>
          <w:szCs w:val="20"/>
          <w:lang w:eastAsia="zh-CN"/>
        </w:rPr>
      </w:pPr>
      <w:r w:rsidRPr="00066B20">
        <w:rPr>
          <w:rFonts w:ascii="Times New Roman" w:hAnsi="Times New Roman"/>
          <w:i/>
          <w:sz w:val="20"/>
          <w:szCs w:val="20"/>
          <w:lang w:eastAsia="zh-CN"/>
        </w:rPr>
        <w:t>FFS: If Opt2A is selected and there is no consensus on a modified L1-RSRP definition, at least the Rel-15 L1-RSRP definition is reused and virtual PHR may be added</w:t>
      </w:r>
    </w:p>
    <w:p w:rsidR="00122243" w:rsidRPr="00066B20" w:rsidRDefault="00122243" w:rsidP="00122243">
      <w:pPr>
        <w:snapToGrid w:val="0"/>
        <w:jc w:val="both"/>
        <w:rPr>
          <w:i/>
          <w:szCs w:val="20"/>
          <w:lang w:eastAsia="ko-KR"/>
        </w:rPr>
      </w:pPr>
      <w:r w:rsidRPr="00066B20">
        <w:rPr>
          <w:i/>
          <w:szCs w:val="20"/>
        </w:rPr>
        <w:t xml:space="preserve">FFS: If gNB </w:t>
      </w:r>
      <w:r w:rsidRPr="00066B20">
        <w:rPr>
          <w:i/>
          <w:szCs w:val="20"/>
          <w:lang w:eastAsia="zh-CN"/>
        </w:rPr>
        <w:t xml:space="preserve">acknowledges MPE report from UE for UE-initiated (event-driven) reporting </w:t>
      </w:r>
    </w:p>
    <w:p w:rsidR="00122243" w:rsidRPr="00066B20" w:rsidRDefault="00122243" w:rsidP="00122243">
      <w:pPr>
        <w:snapToGrid w:val="0"/>
        <w:jc w:val="both"/>
        <w:rPr>
          <w:i/>
          <w:szCs w:val="20"/>
        </w:rPr>
      </w:pPr>
      <w:r w:rsidRPr="00066B20">
        <w:rPr>
          <w:i/>
          <w:szCs w:val="20"/>
        </w:rPr>
        <w:t>FFS: If differential report is supported when multiple UL beams are reported in the same report</w:t>
      </w:r>
    </w:p>
    <w:p w:rsidR="00122243" w:rsidRDefault="00122243" w:rsidP="00122243">
      <w:pPr>
        <w:pStyle w:val="a0"/>
        <w:rPr>
          <w:rFonts w:eastAsiaTheme="minorEastAsia"/>
          <w:lang w:eastAsia="zh-CN"/>
        </w:rPr>
      </w:pPr>
    </w:p>
    <w:p w:rsidR="00122243" w:rsidRDefault="00122243" w:rsidP="00122243">
      <w:pPr>
        <w:pStyle w:val="a0"/>
        <w:rPr>
          <w:rFonts w:eastAsia="宋体"/>
          <w:szCs w:val="20"/>
          <w:lang w:eastAsia="zh-CN"/>
        </w:rPr>
      </w:pPr>
      <w:r>
        <w:rPr>
          <w:rFonts w:eastAsia="宋体" w:hint="eastAsia"/>
          <w:szCs w:val="20"/>
          <w:lang w:eastAsia="zh-CN"/>
        </w:rPr>
        <w:t>In RAN1 #105-e meeting, discussions were centered around two issues</w:t>
      </w:r>
      <w:r>
        <w:rPr>
          <w:rFonts w:eastAsia="宋体" w:hint="eastAsia"/>
          <w:szCs w:val="20"/>
          <w:lang w:eastAsia="zh-CN"/>
        </w:rPr>
        <w:t>：</w:t>
      </w:r>
    </w:p>
    <w:p w:rsidR="00122243" w:rsidRDefault="00122243" w:rsidP="00122243">
      <w:pPr>
        <w:pStyle w:val="a0"/>
        <w:numPr>
          <w:ilvl w:val="0"/>
          <w:numId w:val="39"/>
        </w:numPr>
        <w:rPr>
          <w:rFonts w:eastAsia="宋体"/>
          <w:szCs w:val="20"/>
          <w:lang w:eastAsia="zh-CN"/>
        </w:rPr>
      </w:pPr>
      <w:r>
        <w:rPr>
          <w:rFonts w:eastAsia="宋体" w:hint="eastAsia"/>
          <w:szCs w:val="20"/>
          <w:lang w:eastAsia="zh-CN"/>
        </w:rPr>
        <w:t xml:space="preserve">Metrics for selecting </w:t>
      </w:r>
      <w:r w:rsidRPr="00B02B3F">
        <w:rPr>
          <w:rFonts w:eastAsia="宋体" w:hint="eastAsia"/>
          <w:i/>
          <w:szCs w:val="20"/>
          <w:lang w:eastAsia="zh-CN"/>
        </w:rPr>
        <w:t>N</w:t>
      </w:r>
      <w:r>
        <w:rPr>
          <w:rFonts w:eastAsia="宋体" w:hint="eastAsia"/>
          <w:szCs w:val="20"/>
          <w:lang w:eastAsia="zh-CN"/>
        </w:rPr>
        <w:t xml:space="preserve"> out of </w:t>
      </w:r>
      <w:r w:rsidRPr="00B02B3F">
        <w:rPr>
          <w:rFonts w:eastAsia="宋体" w:hint="eastAsia"/>
          <w:i/>
          <w:szCs w:val="20"/>
          <w:lang w:eastAsia="zh-CN"/>
        </w:rPr>
        <w:t>M</w:t>
      </w:r>
      <w:r>
        <w:rPr>
          <w:rFonts w:eastAsia="宋体" w:hint="eastAsia"/>
          <w:szCs w:val="20"/>
          <w:lang w:eastAsia="zh-CN"/>
        </w:rPr>
        <w:t xml:space="preserve"> candidate beams, e.g. DL RSRP, UL RSRP, vPHR etc</w:t>
      </w:r>
    </w:p>
    <w:p w:rsidR="00122243" w:rsidRPr="00790378" w:rsidRDefault="00122243" w:rsidP="00122243">
      <w:pPr>
        <w:pStyle w:val="a0"/>
        <w:numPr>
          <w:ilvl w:val="0"/>
          <w:numId w:val="39"/>
        </w:numPr>
        <w:rPr>
          <w:rFonts w:eastAsia="宋体"/>
          <w:szCs w:val="20"/>
          <w:lang w:eastAsia="zh-CN"/>
        </w:rPr>
      </w:pPr>
      <w:r>
        <w:rPr>
          <w:rFonts w:eastAsia="宋体" w:hint="eastAsia"/>
          <w:szCs w:val="20"/>
          <w:lang w:eastAsia="zh-CN"/>
        </w:rPr>
        <w:t xml:space="preserve">How </w:t>
      </w:r>
      <w:r w:rsidRPr="009811C8">
        <w:rPr>
          <w:rFonts w:eastAsia="宋体" w:hint="eastAsia"/>
          <w:i/>
          <w:szCs w:val="20"/>
          <w:lang w:eastAsia="zh-CN"/>
        </w:rPr>
        <w:t>N</w:t>
      </w:r>
      <w:r>
        <w:rPr>
          <w:rFonts w:eastAsia="宋体" w:hint="eastAsia"/>
          <w:szCs w:val="20"/>
          <w:lang w:eastAsia="zh-CN"/>
        </w:rPr>
        <w:t xml:space="preserve"> beams are reported in CSI-report. </w:t>
      </w:r>
    </w:p>
    <w:p w:rsidR="00122243" w:rsidRDefault="00122243" w:rsidP="00122243">
      <w:pPr>
        <w:pStyle w:val="a0"/>
        <w:rPr>
          <w:rFonts w:eastAsia="宋体"/>
          <w:szCs w:val="20"/>
          <w:lang w:eastAsia="zh-CN"/>
        </w:rPr>
      </w:pPr>
      <w:r>
        <w:rPr>
          <w:rFonts w:eastAsia="宋体" w:hint="eastAsia"/>
          <w:szCs w:val="20"/>
          <w:lang w:eastAsia="zh-CN"/>
        </w:rPr>
        <w:lastRenderedPageBreak/>
        <w:t>For the first issue the following alternatives have been considered:</w:t>
      </w:r>
    </w:p>
    <w:p w:rsidR="00122243" w:rsidRDefault="00122243" w:rsidP="00122243">
      <w:pPr>
        <w:pStyle w:val="a0"/>
        <w:rPr>
          <w:rFonts w:eastAsia="宋体"/>
          <w:szCs w:val="20"/>
          <w:lang w:eastAsia="zh-CN"/>
        </w:rPr>
      </w:pPr>
      <w:r>
        <w:rPr>
          <w:rFonts w:eastAsia="宋体" w:hint="eastAsia"/>
          <w:szCs w:val="20"/>
          <w:lang w:eastAsia="zh-CN"/>
        </w:rPr>
        <w:t>Alt1. ModvPHR assuming MPE =1 with CRI/SSBRI</w:t>
      </w:r>
    </w:p>
    <w:p w:rsidR="00122243" w:rsidRDefault="00122243" w:rsidP="00122243">
      <w:pPr>
        <w:pStyle w:val="a0"/>
        <w:rPr>
          <w:rFonts w:eastAsia="宋体"/>
          <w:szCs w:val="20"/>
          <w:lang w:eastAsia="zh-CN"/>
        </w:rPr>
      </w:pPr>
      <w:r>
        <w:rPr>
          <w:rFonts w:eastAsia="宋体" w:hint="eastAsia"/>
          <w:szCs w:val="20"/>
          <w:lang w:eastAsia="zh-CN"/>
        </w:rPr>
        <w:t xml:space="preserve">Alt2. UL RSRP = DL RSRP </w:t>
      </w:r>
      <w:r>
        <w:rPr>
          <w:rFonts w:eastAsia="宋体"/>
          <w:szCs w:val="20"/>
          <w:lang w:eastAsia="zh-CN"/>
        </w:rPr>
        <w:t>–</w:t>
      </w:r>
      <w:r>
        <w:rPr>
          <w:rFonts w:eastAsia="宋体" w:hint="eastAsia"/>
          <w:szCs w:val="20"/>
          <w:lang w:eastAsia="zh-CN"/>
        </w:rPr>
        <w:t xml:space="preserve"> P-MPR assuming MPE=1 with CRI/SSBRI</w:t>
      </w:r>
    </w:p>
    <w:p w:rsidR="00122243" w:rsidRDefault="00122243" w:rsidP="00122243">
      <w:pPr>
        <w:pStyle w:val="a0"/>
        <w:rPr>
          <w:rFonts w:eastAsia="宋体"/>
          <w:szCs w:val="20"/>
          <w:lang w:eastAsia="zh-CN"/>
        </w:rPr>
      </w:pPr>
      <w:r>
        <w:rPr>
          <w:rFonts w:eastAsia="宋体" w:hint="eastAsia"/>
          <w:szCs w:val="20"/>
          <w:lang w:eastAsia="zh-CN"/>
        </w:rPr>
        <w:t>Alt3. ModvPHR + DL RSRP assuming MPE =1 + CRI/SSBRI</w:t>
      </w:r>
    </w:p>
    <w:p w:rsidR="00122243" w:rsidRDefault="00122243" w:rsidP="00122243">
      <w:pPr>
        <w:pStyle w:val="a0"/>
        <w:rPr>
          <w:rFonts w:eastAsia="宋体"/>
          <w:szCs w:val="20"/>
          <w:lang w:eastAsia="zh-CN"/>
        </w:rPr>
      </w:pPr>
      <w:r>
        <w:rPr>
          <w:rFonts w:eastAsia="宋体" w:hint="eastAsia"/>
          <w:szCs w:val="20"/>
          <w:lang w:eastAsia="zh-CN"/>
        </w:rPr>
        <w:t>Alt4. P-MPR + DL RSRP assuming MPE =1 + CRI/SSBRI</w:t>
      </w:r>
    </w:p>
    <w:p w:rsidR="00122243" w:rsidRDefault="00122243" w:rsidP="00122243">
      <w:pPr>
        <w:pStyle w:val="a0"/>
        <w:rPr>
          <w:rFonts w:eastAsia="宋体"/>
          <w:szCs w:val="20"/>
          <w:lang w:eastAsia="zh-CN"/>
        </w:rPr>
      </w:pPr>
      <w:r>
        <w:rPr>
          <w:rFonts w:eastAsia="宋体" w:hint="eastAsia"/>
          <w:szCs w:val="20"/>
          <w:lang w:eastAsia="zh-CN"/>
        </w:rPr>
        <w:t>Alt5. P-MPR(if MPE = 1) + DL RSRP for one CRI/SSBRI and vPHR for one activated UL TCI state/joint TCI state</w:t>
      </w:r>
    </w:p>
    <w:p w:rsidR="00122243" w:rsidRDefault="00122243" w:rsidP="00122243">
      <w:pPr>
        <w:pStyle w:val="a0"/>
        <w:rPr>
          <w:rFonts w:eastAsiaTheme="minorEastAsia"/>
          <w:lang w:eastAsia="zh-CN"/>
        </w:rPr>
      </w:pPr>
    </w:p>
    <w:p w:rsidR="00122243" w:rsidRPr="004136EB" w:rsidRDefault="00122243" w:rsidP="00122243">
      <w:pPr>
        <w:pStyle w:val="a0"/>
        <w:rPr>
          <w:rFonts w:eastAsiaTheme="minorEastAsia"/>
          <w:lang w:eastAsia="zh-CN"/>
        </w:rPr>
      </w:pPr>
      <w:r>
        <w:rPr>
          <w:rFonts w:eastAsiaTheme="minorEastAsia" w:hint="eastAsia"/>
          <w:lang w:eastAsia="zh-CN"/>
        </w:rPr>
        <w:t xml:space="preserve">For Alt1, virtual PHRs are reported together with the candidate CRI/SSBRI. Virtual PHR refers to the PHR of the </w:t>
      </w:r>
    </w:p>
    <w:p w:rsidR="00122243" w:rsidRDefault="00122243" w:rsidP="00122243">
      <w:pPr>
        <w:jc w:val="both"/>
        <w:rPr>
          <w:rFonts w:eastAsia="宋体"/>
          <w:szCs w:val="20"/>
          <w:lang w:eastAsia="zh-CN"/>
        </w:rPr>
      </w:pPr>
      <w:r>
        <w:rPr>
          <w:rFonts w:eastAsia="宋体" w:hint="eastAsia"/>
          <w:szCs w:val="20"/>
          <w:lang w:eastAsia="zh-CN"/>
        </w:rPr>
        <w:t>candidate beams (virtual transmi</w:t>
      </w:r>
      <w:r w:rsidR="00D15DA6">
        <w:rPr>
          <w:rFonts w:eastAsia="宋体" w:hint="eastAsia"/>
          <w:szCs w:val="20"/>
          <w:lang w:eastAsia="zh-CN"/>
        </w:rPr>
        <w:t>ssion) with the definition in [3</w:t>
      </w:r>
      <w:r>
        <w:rPr>
          <w:rFonts w:eastAsia="宋体" w:hint="eastAsia"/>
          <w:szCs w:val="20"/>
          <w:lang w:eastAsia="zh-CN"/>
        </w:rPr>
        <w:t>] as :</w:t>
      </w:r>
    </w:p>
    <w:p w:rsidR="00122243" w:rsidRPr="00D27469" w:rsidRDefault="00122243" w:rsidP="00122243">
      <w:pPr>
        <w:jc w:val="both"/>
        <w:rPr>
          <w:rFonts w:eastAsia="宋体"/>
          <w:szCs w:val="20"/>
          <w:lang w:eastAsia="zh-CN"/>
        </w:rPr>
      </w:pPr>
    </w:p>
    <w:p w:rsidR="00122243" w:rsidRDefault="00122243" w:rsidP="00122243">
      <w:pPr>
        <w:pStyle w:val="0Maintext"/>
        <w:spacing w:after="120" w:afterAutospacing="0" w:line="240" w:lineRule="auto"/>
        <w:ind w:firstLine="0"/>
        <w:jc w:val="center"/>
        <w:rPr>
          <w:rFonts w:eastAsia="宋体"/>
          <w:lang w:val="sv-SE" w:eastAsia="zh-CN"/>
        </w:rPr>
      </w:pPr>
      <m:oMath>
        <m:r>
          <w:rPr>
            <w:rFonts w:ascii="Cambria Math" w:hAnsi="Cambria Math"/>
            <w:lang w:val="en-US" w:eastAsia="zh-CN"/>
          </w:rPr>
          <m:t>PH</m:t>
        </m:r>
        <m:r>
          <w:rPr>
            <w:rFonts w:ascii="Cambria Math" w:hAnsi="Cambria Math"/>
            <w:lang w:val="sv-SE"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sv-SE"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sv-SE"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sv-SE" w:eastAsia="zh-CN"/>
              </w:rPr>
              <m:t>0</m:t>
            </m:r>
          </m:sub>
        </m:sSub>
        <m:r>
          <w:rPr>
            <w:rFonts w:ascii="Cambria Math" w:hAnsi="Cambria Math"/>
            <w:lang w:val="sv-SE" w:eastAsia="zh-CN"/>
          </w:rPr>
          <m:t>+</m:t>
        </m:r>
        <m:r>
          <w:rPr>
            <w:rFonts w:ascii="Cambria Math" w:hAnsi="Cambria Math"/>
            <w:lang w:val="en-US" w:eastAsia="zh-CN"/>
          </w:rPr>
          <m:t>α</m:t>
        </m:r>
        <m:r>
          <w:rPr>
            <w:rFonts w:ascii="Cambria Math" w:hAnsi="Cambria Math"/>
            <w:lang w:val="sv-SE" w:eastAsia="zh-CN"/>
          </w:rPr>
          <m:t>×</m:t>
        </m:r>
        <m:r>
          <w:rPr>
            <w:rFonts w:ascii="Cambria Math" w:hAnsi="Cambria Math"/>
            <w:lang w:val="en-US" w:eastAsia="zh-CN"/>
          </w:rPr>
          <m:t>PL</m:t>
        </m:r>
        <m:r>
          <w:rPr>
            <w:rFonts w:ascii="Cambria Math" w:hAnsi="Cambria Math"/>
            <w:lang w:val="sv-SE" w:eastAsia="zh-CN"/>
          </w:rPr>
          <m:t>+</m:t>
        </m:r>
        <m:r>
          <w:rPr>
            <w:rFonts w:ascii="Cambria Math" w:hAnsi="Cambria Math"/>
            <w:lang w:val="en-US" w:eastAsia="zh-CN"/>
          </w:rPr>
          <m:t>f</m:t>
        </m:r>
        <m:r>
          <w:rPr>
            <w:rFonts w:ascii="Cambria Math" w:hAnsi="Cambria Math"/>
            <w:lang w:val="sv-SE" w:eastAsia="zh-CN"/>
          </w:rPr>
          <m:t>+∆}</m:t>
        </m:r>
      </m:oMath>
      <w:r>
        <w:rPr>
          <w:rFonts w:eastAsia="宋体"/>
          <w:lang w:val="sv-SE" w:eastAsia="zh-CN"/>
        </w:rPr>
        <w:tab/>
        <w:t xml:space="preserve">    (</w:t>
      </w:r>
      <w:r>
        <w:rPr>
          <w:rFonts w:eastAsia="宋体" w:hint="eastAsia"/>
          <w:lang w:val="sv-SE" w:eastAsia="zh-CN"/>
        </w:rPr>
        <w:t>1</w:t>
      </w:r>
      <w:r>
        <w:rPr>
          <w:rFonts w:eastAsia="宋体"/>
          <w:lang w:val="sv-SE" w:eastAsia="zh-CN"/>
        </w:rPr>
        <w:t>)</w:t>
      </w:r>
    </w:p>
    <w:p w:rsidR="00122243" w:rsidRDefault="00122243" w:rsidP="00122243">
      <w:pPr>
        <w:jc w:val="both"/>
        <w:rPr>
          <w:rFonts w:eastAsia="宋体"/>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Pr>
          <w:lang w:eastAsia="zh-CN"/>
        </w:rPr>
        <w:t xml:space="preserve"> and </w:t>
      </w:r>
      <m:oMath>
        <m:r>
          <w:rPr>
            <w:rFonts w:ascii="Cambria Math" w:hAnsi="Cambria Math"/>
            <w:lang w:eastAsia="zh-CN"/>
          </w:rPr>
          <m:t>α</m:t>
        </m:r>
      </m:oMath>
      <w:r>
        <w:rPr>
          <w:lang w:eastAsia="zh-CN"/>
        </w:rPr>
        <w:t xml:space="preserve"> are configured by gNB, </w:t>
      </w:r>
      <w:r>
        <w:rPr>
          <w:rFonts w:eastAsia="宋体" w:hint="eastAsia"/>
          <w:lang w:eastAsia="zh-CN"/>
        </w:rPr>
        <w:t xml:space="preserve"> </w:t>
      </w:r>
      <m:oMath>
        <m:r>
          <w:rPr>
            <w:rFonts w:ascii="Cambria Math" w:hAnsi="Cambria Math"/>
            <w:lang w:eastAsia="zh-CN"/>
          </w:rPr>
          <m:t>PL</m:t>
        </m:r>
      </m:oMath>
      <w:r>
        <w:rPr>
          <w:lang w:eastAsia="zh-CN"/>
        </w:rPr>
        <w:t xml:space="preserve"> indicates the pathloss including antenna gain,</w:t>
      </w:r>
      <w:r>
        <w:rPr>
          <w:rFonts w:eastAsia="宋体" w:hint="eastAsia"/>
          <w:lang w:eastAsia="zh-CN"/>
        </w:rPr>
        <w:t xml:space="preserve"> </w:t>
      </w:r>
      <w:r>
        <w:rPr>
          <w:rFonts w:eastAsia="宋体"/>
          <w:i/>
          <w:lang w:eastAsia="zh-CN"/>
        </w:rPr>
        <w:t>f</w:t>
      </w:r>
      <w:r>
        <w:rPr>
          <w:rFonts w:eastAsia="宋体" w:hint="eastAsia"/>
          <w:i/>
          <w:lang w:eastAsia="zh-CN"/>
        </w:rPr>
        <w:t xml:space="preserve"> </w:t>
      </w:r>
      <w:r>
        <w:rPr>
          <w:rFonts w:eastAsia="宋体"/>
          <w:lang w:eastAsia="zh-CN"/>
        </w:rPr>
        <w:t xml:space="preserve">is </w:t>
      </w:r>
      <w:r>
        <w:rPr>
          <w:rFonts w:eastAsia="宋体" w:hint="eastAsia"/>
          <w:lang w:eastAsia="zh-CN"/>
        </w:rPr>
        <w:t xml:space="preserve">the closed-loop power control factors and </w:t>
      </w:r>
      <m:oMath>
        <m:r>
          <w:rPr>
            <w:rFonts w:ascii="Cambria Math" w:hAnsi="Cambria Math"/>
            <w:lang w:eastAsia="zh-CN"/>
          </w:rPr>
          <m:t>∆</m:t>
        </m:r>
      </m:oMath>
      <w:r>
        <w:rPr>
          <w:rFonts w:eastAsia="宋体" w:hint="eastAsia"/>
          <w:lang w:eastAsia="zh-CN"/>
        </w:rPr>
        <w:t xml:space="preserve"> refers to the MCS compensation factor</w:t>
      </w:r>
      <w:r>
        <w:rPr>
          <w:rFonts w:eastAsia="宋体"/>
          <w:lang w:eastAsia="zh-CN"/>
        </w:rPr>
        <w:t>. E</w:t>
      </w:r>
      <w:r>
        <w:rPr>
          <w:rFonts w:eastAsia="宋体" w:hint="eastAsia"/>
          <w:lang w:eastAsia="zh-CN"/>
        </w:rPr>
        <w:t>quation (1) has similar definition as the traditional PHR except that the scheduling bandwidth is not considered, the purpose of the reporting is to let gNB approximately know how much power is still available for the scheduling uplink transmission after power backoff in case of MPE issues. Then gNB can either decrease the scheduling UL power by reducing MCS or PRB to avoid excessive radiation to human body. The purpose of the virtual PHR reporting in Alt1 is to provide gNB virtual PHR values of the candidate beams. After receiving UE</w:t>
      </w:r>
      <w:r>
        <w:rPr>
          <w:rFonts w:eastAsia="宋体"/>
          <w:lang w:eastAsia="zh-CN"/>
        </w:rPr>
        <w:t>’</w:t>
      </w:r>
      <w:r>
        <w:rPr>
          <w:rFonts w:eastAsia="宋体" w:hint="eastAsia"/>
          <w:lang w:eastAsia="zh-CN"/>
        </w:rPr>
        <w:t>s reporting, gNB will choose a beam, e.g. the one with maximal virtual PHR and indicate the associated UL TCI state for later uplink transmission in case of MPE issues.</w:t>
      </w:r>
      <w:r>
        <w:rPr>
          <w:rFonts w:eastAsia="宋体"/>
          <w:lang w:eastAsia="zh-CN"/>
        </w:rPr>
        <w:t xml:space="preserve"> </w:t>
      </w:r>
    </w:p>
    <w:p w:rsidR="00122243" w:rsidRDefault="00A05880" w:rsidP="00122243">
      <w:pPr>
        <w:jc w:val="both"/>
        <w:rPr>
          <w:rFonts w:eastAsia="宋体"/>
          <w:lang w:eastAsia="zh-CN"/>
        </w:rPr>
      </w:pPr>
      <w:r>
        <w:rPr>
          <w:rFonts w:eastAsia="宋体" w:hint="eastAsia"/>
          <w:lang w:eastAsia="zh-CN"/>
        </w:rPr>
        <w:t>Virtual PHR calculation</w:t>
      </w:r>
      <w:r w:rsidR="002D75CF">
        <w:rPr>
          <w:rFonts w:eastAsia="宋体" w:hint="eastAsia"/>
          <w:lang w:eastAsia="zh-CN"/>
        </w:rPr>
        <w:t xml:space="preserve"> </w:t>
      </w:r>
      <w:r>
        <w:rPr>
          <w:rFonts w:eastAsia="宋体" w:hint="eastAsia"/>
          <w:lang w:eastAsia="zh-CN"/>
        </w:rPr>
        <w:t>[3</w:t>
      </w:r>
      <w:r w:rsidR="00122243">
        <w:rPr>
          <w:rFonts w:eastAsia="宋体" w:hint="eastAsia"/>
          <w:lang w:eastAsia="zh-CN"/>
        </w:rPr>
        <w:t>] didn</w:t>
      </w:r>
      <w:r w:rsidR="00122243">
        <w:rPr>
          <w:rFonts w:eastAsia="宋体"/>
          <w:lang w:eastAsia="zh-CN"/>
        </w:rPr>
        <w:t>’</w:t>
      </w:r>
      <w:r w:rsidR="00122243">
        <w:rPr>
          <w:rFonts w:eastAsia="宋体" w:hint="eastAsia"/>
          <w:lang w:eastAsia="zh-CN"/>
        </w:rPr>
        <w:t>t consider the scheduling bandwidth in comparison with the legacy PHR calculation in real trans</w:t>
      </w:r>
      <w:r>
        <w:rPr>
          <w:rFonts w:eastAsia="宋体" w:hint="eastAsia"/>
          <w:lang w:eastAsia="zh-CN"/>
        </w:rPr>
        <w:t>mission</w:t>
      </w:r>
      <w:r w:rsidR="00AF3346">
        <w:rPr>
          <w:rFonts w:eastAsia="宋体" w:hint="eastAsia"/>
          <w:lang w:eastAsia="zh-CN"/>
        </w:rPr>
        <w:t xml:space="preserve"> </w:t>
      </w:r>
      <w:r>
        <w:rPr>
          <w:rFonts w:eastAsia="宋体" w:hint="eastAsia"/>
          <w:lang w:eastAsia="zh-CN"/>
        </w:rPr>
        <w:t>[4</w:t>
      </w:r>
      <w:r w:rsidR="00122243">
        <w:rPr>
          <w:rFonts w:eastAsia="宋体" w:hint="eastAsia"/>
          <w:lang w:eastAsia="zh-CN"/>
        </w:rPr>
        <w:t xml:space="preserve">], which is an approximate estimation of the left power that can be scheduled for each candidate beam, the accuracy of the uplink beam selection on the basis of virtual PHR need to be further verified. </w:t>
      </w:r>
    </w:p>
    <w:p w:rsidR="00122243" w:rsidRPr="00ED7883" w:rsidRDefault="00122243" w:rsidP="00122243">
      <w:pPr>
        <w:jc w:val="both"/>
        <w:rPr>
          <w:rFonts w:eastAsia="宋体"/>
          <w:szCs w:val="20"/>
          <w:lang w:eastAsia="zh-CN"/>
        </w:rPr>
      </w:pPr>
    </w:p>
    <w:p w:rsidR="00122243" w:rsidRPr="003C4824" w:rsidRDefault="00122243" w:rsidP="00122243">
      <w:pPr>
        <w:jc w:val="both"/>
        <w:rPr>
          <w:rFonts w:eastAsia="宋体"/>
          <w:b/>
          <w:szCs w:val="20"/>
          <w:lang w:val="sv-SE" w:eastAsia="zh-CN"/>
        </w:rPr>
      </w:pPr>
      <w:r>
        <w:rPr>
          <w:rFonts w:eastAsia="宋体" w:hint="eastAsia"/>
          <w:lang w:eastAsia="zh-CN"/>
        </w:rPr>
        <w:t xml:space="preserve">For Alt2, the UL beam reporting contain SSBRI/CRI and a quantity that describes UL </w:t>
      </w:r>
      <w:r>
        <w:rPr>
          <w:rFonts w:eastAsia="宋体"/>
          <w:lang w:eastAsia="zh-CN"/>
        </w:rPr>
        <w:t>quality</w:t>
      </w:r>
      <w:r>
        <w:rPr>
          <w:rFonts w:eastAsia="宋体" w:hint="eastAsia"/>
          <w:lang w:eastAsia="zh-CN"/>
        </w:rPr>
        <w:t>, i.e. L1-RSRP which accounts for MPE effect, which helps gNB choose the best beam. Suppose uplink beam sweeping is initiated after UE</w:t>
      </w:r>
      <w:r>
        <w:rPr>
          <w:rFonts w:eastAsia="宋体"/>
          <w:lang w:eastAsia="zh-CN"/>
        </w:rPr>
        <w:t>’</w:t>
      </w:r>
      <w:r>
        <w:rPr>
          <w:rFonts w:eastAsia="宋体" w:hint="eastAsia"/>
          <w:lang w:eastAsia="zh-CN"/>
        </w:rPr>
        <w:t xml:space="preserve">s MPE reporting, gNB configures and transmits CSI-RS resources to UE, UE receives the CSI-RS resources using the associated panel and reports CRI. The association can be established by downlink beam sweeping. For once reporting, UE can determine one best CSI-RS resource and </w:t>
      </w:r>
      <w:r>
        <w:t>reports CRI</w:t>
      </w:r>
      <w:r>
        <w:rPr>
          <w:rFonts w:eastAsia="宋体" w:hint="eastAsia"/>
          <w:lang w:eastAsia="zh-CN"/>
        </w:rPr>
        <w:t xml:space="preserve"> </w:t>
      </w:r>
      <w:r>
        <w:rPr>
          <w:rFonts w:eastAsia="宋体"/>
          <w:lang w:eastAsia="zh-CN"/>
        </w:rPr>
        <w:t xml:space="preserve">while taking into consideration potential </w:t>
      </w:r>
      <w:r>
        <w:rPr>
          <w:rFonts w:eastAsia="宋体" w:hint="eastAsia"/>
          <w:lang w:eastAsia="zh-CN"/>
        </w:rPr>
        <w:t>MPE effect</w:t>
      </w:r>
      <w:r>
        <w:t xml:space="preserve">. </w:t>
      </w:r>
      <w:r>
        <w:rPr>
          <w:rFonts w:eastAsia="宋体"/>
          <w:lang w:eastAsia="zh-CN"/>
        </w:rPr>
        <w:t>E</w:t>
      </w:r>
      <w:r>
        <w:rPr>
          <w:rFonts w:eastAsia="宋体" w:hint="eastAsia"/>
          <w:lang w:eastAsia="zh-CN"/>
        </w:rPr>
        <w:t xml:space="preserve">.g. For each CSI-RS resource </w:t>
      </w:r>
      <w:r>
        <w:rPr>
          <w:rFonts w:eastAsia="宋体" w:hint="eastAsia"/>
          <w:i/>
          <w:lang w:eastAsia="zh-CN"/>
        </w:rPr>
        <w:t>j</w:t>
      </w:r>
      <w:r>
        <w:rPr>
          <w:rFonts w:eastAsia="宋体" w:hint="eastAsia"/>
          <w:lang w:eastAsia="zh-CN"/>
        </w:rPr>
        <w:t>, UE compares L1-RSRP</w:t>
      </w:r>
      <w:r>
        <w:rPr>
          <w:rFonts w:eastAsia="宋体" w:hint="eastAsia"/>
          <w:i/>
          <w:vertAlign w:val="subscript"/>
          <w:lang w:eastAsia="zh-CN"/>
        </w:rPr>
        <w:t>i,j</w:t>
      </w:r>
      <w:r>
        <w:rPr>
          <w:rFonts w:eastAsia="宋体" w:hint="eastAsia"/>
          <w:lang w:eastAsia="zh-CN"/>
        </w:rPr>
        <w:t xml:space="preserve"> </w:t>
      </w:r>
      <w:r>
        <w:rPr>
          <w:rFonts w:eastAsia="宋体"/>
          <w:lang w:eastAsia="zh-CN"/>
        </w:rPr>
        <w:t>–</w:t>
      </w:r>
      <w:r>
        <w:rPr>
          <w:rFonts w:eastAsia="宋体" w:hint="eastAsia"/>
          <w:lang w:eastAsia="zh-CN"/>
        </w:rPr>
        <w:t xml:space="preserve"> p_mpr</w:t>
      </w:r>
      <w:r>
        <w:rPr>
          <w:rFonts w:eastAsia="宋体" w:hint="eastAsia"/>
          <w:i/>
          <w:vertAlign w:val="subscript"/>
          <w:lang w:eastAsia="zh-CN"/>
        </w:rPr>
        <w:t>i</w:t>
      </w:r>
      <w:r>
        <w:rPr>
          <w:rFonts w:eastAsia="宋体" w:hint="eastAsia"/>
          <w:lang w:eastAsia="zh-CN"/>
        </w:rPr>
        <w:t xml:space="preserve"> , where L1-RSRP</w:t>
      </w:r>
      <w:r>
        <w:rPr>
          <w:rFonts w:eastAsia="宋体" w:hint="eastAsia"/>
          <w:i/>
          <w:vertAlign w:val="subscript"/>
          <w:lang w:eastAsia="zh-CN"/>
        </w:rPr>
        <w:t>i,j</w:t>
      </w:r>
      <w:r>
        <w:rPr>
          <w:rFonts w:eastAsia="宋体" w:hint="eastAsia"/>
          <w:lang w:eastAsia="zh-CN"/>
        </w:rPr>
        <w:t xml:space="preserve"> represents the L1-RSRP value of CSI-RS </w:t>
      </w:r>
      <w:r>
        <w:rPr>
          <w:rFonts w:eastAsia="宋体" w:hint="eastAsia"/>
          <w:i/>
          <w:lang w:eastAsia="zh-CN"/>
        </w:rPr>
        <w:t>j</w:t>
      </w:r>
      <w:r>
        <w:rPr>
          <w:rFonts w:eastAsia="宋体" w:hint="eastAsia"/>
          <w:lang w:eastAsia="zh-CN"/>
        </w:rPr>
        <w:t xml:space="preserve"> associated with panel</w:t>
      </w:r>
      <w:r>
        <w:rPr>
          <w:rFonts w:eastAsia="宋体" w:hint="eastAsia"/>
          <w:i/>
          <w:lang w:eastAsia="zh-CN"/>
        </w:rPr>
        <w:t xml:space="preserve"> i</w:t>
      </w:r>
      <w:r>
        <w:rPr>
          <w:rFonts w:eastAsia="宋体" w:hint="eastAsia"/>
          <w:lang w:eastAsia="zh-CN"/>
        </w:rPr>
        <w:t>, p_mpr</w:t>
      </w:r>
      <w:r>
        <w:rPr>
          <w:rFonts w:eastAsia="宋体" w:hint="eastAsia"/>
          <w:i/>
          <w:vertAlign w:val="subscript"/>
          <w:lang w:eastAsia="zh-CN"/>
        </w:rPr>
        <w:t>i</w:t>
      </w:r>
      <w:r>
        <w:rPr>
          <w:rFonts w:eastAsia="宋体" w:hint="eastAsia"/>
          <w:lang w:eastAsia="zh-CN"/>
        </w:rPr>
        <w:t xml:space="preserve">  is the power backoff value of panel </w:t>
      </w:r>
      <w:r>
        <w:rPr>
          <w:rFonts w:eastAsia="宋体" w:hint="eastAsia"/>
          <w:i/>
          <w:lang w:eastAsia="zh-CN"/>
        </w:rPr>
        <w:t>i</w:t>
      </w:r>
      <w:r>
        <w:rPr>
          <w:rFonts w:eastAsia="宋体" w:hint="eastAsia"/>
          <w:lang w:eastAsia="zh-CN"/>
        </w:rPr>
        <w:t xml:space="preserve"> which reflects the MPE effect, and reports the largest and second largest value of L1-RSRP</w:t>
      </w:r>
      <w:r>
        <w:rPr>
          <w:rFonts w:eastAsia="宋体" w:hint="eastAsia"/>
          <w:i/>
          <w:vertAlign w:val="subscript"/>
          <w:lang w:eastAsia="zh-CN"/>
        </w:rPr>
        <w:t>i,j</w:t>
      </w:r>
      <w:r>
        <w:rPr>
          <w:rFonts w:eastAsia="宋体" w:hint="eastAsia"/>
          <w:lang w:eastAsia="zh-CN"/>
        </w:rPr>
        <w:t xml:space="preserve"> </w:t>
      </w:r>
      <w:r>
        <w:rPr>
          <w:rFonts w:eastAsia="宋体"/>
          <w:lang w:eastAsia="zh-CN"/>
        </w:rPr>
        <w:t>–</w:t>
      </w:r>
      <w:r>
        <w:rPr>
          <w:rFonts w:eastAsia="宋体" w:hint="eastAsia"/>
          <w:lang w:eastAsia="zh-CN"/>
        </w:rPr>
        <w:t xml:space="preserve"> p_mpr</w:t>
      </w:r>
      <w:r>
        <w:rPr>
          <w:rFonts w:eastAsia="宋体" w:hint="eastAsia"/>
          <w:i/>
          <w:vertAlign w:val="subscript"/>
          <w:lang w:eastAsia="zh-CN"/>
        </w:rPr>
        <w:t>i</w:t>
      </w:r>
      <w:r>
        <w:rPr>
          <w:rFonts w:eastAsia="宋体" w:hint="eastAsia"/>
          <w:lang w:eastAsia="zh-CN"/>
        </w:rPr>
        <w:t xml:space="preserve"> , together with the CRI</w:t>
      </w:r>
      <w:r>
        <w:rPr>
          <w:rFonts w:eastAsia="宋体" w:hint="eastAsia"/>
          <w:i/>
          <w:lang w:eastAsia="zh-CN"/>
        </w:rPr>
        <w:t xml:space="preserve"> j</w:t>
      </w:r>
      <w:r>
        <w:rPr>
          <w:rFonts w:eastAsia="宋体" w:hint="eastAsia"/>
          <w:lang w:eastAsia="zh-CN"/>
        </w:rPr>
        <w:t xml:space="preserve"> to gNB. After receiving UE</w:t>
      </w:r>
      <w:r>
        <w:rPr>
          <w:rFonts w:eastAsia="宋体"/>
          <w:lang w:eastAsia="zh-CN"/>
        </w:rPr>
        <w:t>’</w:t>
      </w:r>
      <w:r>
        <w:rPr>
          <w:rFonts w:eastAsia="宋体" w:hint="eastAsia"/>
          <w:lang w:eastAsia="zh-CN"/>
        </w:rPr>
        <w:t xml:space="preserve">s reporting, NW will choose a panel/beam for uplink transmission. </w:t>
      </w:r>
    </w:p>
    <w:p w:rsidR="00122243" w:rsidRDefault="00122243" w:rsidP="00122243">
      <w:pPr>
        <w:jc w:val="both"/>
        <w:rPr>
          <w:rFonts w:eastAsia="宋体"/>
          <w:lang w:eastAsia="zh-CN"/>
        </w:rPr>
      </w:pPr>
      <w:r>
        <w:rPr>
          <w:rFonts w:eastAsia="宋体" w:hint="eastAsia"/>
          <w:lang w:eastAsia="zh-CN"/>
        </w:rPr>
        <w:t xml:space="preserve">For the power backoff value of panel </w:t>
      </w:r>
      <w:r>
        <w:rPr>
          <w:rFonts w:eastAsia="宋体" w:hint="eastAsia"/>
          <w:i/>
          <w:lang w:eastAsia="zh-CN"/>
        </w:rPr>
        <w:t xml:space="preserve">i </w:t>
      </w:r>
      <w:r>
        <w:rPr>
          <w:rFonts w:eastAsia="宋体" w:hint="eastAsia"/>
          <w:lang w:eastAsia="zh-CN"/>
        </w:rPr>
        <w:t xml:space="preserve">which reflects the MPE effect, if panel </w:t>
      </w:r>
      <w:r>
        <w:rPr>
          <w:rFonts w:eastAsia="宋体" w:hint="eastAsia"/>
          <w:i/>
          <w:lang w:eastAsia="zh-CN"/>
        </w:rPr>
        <w:t>i</w:t>
      </w:r>
      <w:r>
        <w:rPr>
          <w:rFonts w:eastAsia="宋体" w:hint="eastAsia"/>
          <w:lang w:eastAsia="zh-CN"/>
        </w:rPr>
        <w:t xml:space="preserve"> is the current uplink transmission panel, p_mpr</w:t>
      </w:r>
      <w:r>
        <w:rPr>
          <w:rFonts w:eastAsia="宋体" w:hint="eastAsia"/>
          <w:i/>
          <w:vertAlign w:val="subscript"/>
          <w:lang w:eastAsia="zh-CN"/>
        </w:rPr>
        <w:t>i</w:t>
      </w:r>
      <w:r>
        <w:rPr>
          <w:rFonts w:eastAsia="宋体" w:hint="eastAsia"/>
          <w:lang w:eastAsia="zh-CN"/>
        </w:rPr>
        <w:t xml:space="preserve"> is the real power backoff value applied on this panel/beam. Otherwise, if panel </w:t>
      </w:r>
      <w:r>
        <w:rPr>
          <w:rFonts w:eastAsia="宋体" w:hint="eastAsia"/>
          <w:i/>
          <w:lang w:eastAsia="zh-CN"/>
        </w:rPr>
        <w:t>i</w:t>
      </w:r>
      <w:r>
        <w:rPr>
          <w:rFonts w:eastAsia="宋体" w:hint="eastAsia"/>
          <w:lang w:eastAsia="zh-CN"/>
        </w:rPr>
        <w:t xml:space="preserve"> is not the transmission panel but is also detected to face human body, some assumptions need to be made to determine the p_mpr</w:t>
      </w:r>
      <w:r>
        <w:rPr>
          <w:rFonts w:eastAsia="宋体" w:hint="eastAsia"/>
          <w:i/>
          <w:vertAlign w:val="subscript"/>
          <w:lang w:eastAsia="zh-CN"/>
        </w:rPr>
        <w:t xml:space="preserve">i </w:t>
      </w:r>
      <w:r>
        <w:rPr>
          <w:rFonts w:eastAsia="宋体" w:hint="eastAsia"/>
          <w:lang w:eastAsia="zh-CN"/>
        </w:rPr>
        <w:t xml:space="preserve"> value of panel </w:t>
      </w:r>
      <w:r>
        <w:rPr>
          <w:rFonts w:eastAsia="宋体" w:hint="eastAsia"/>
          <w:i/>
          <w:lang w:eastAsia="zh-CN"/>
        </w:rPr>
        <w:t>i</w:t>
      </w:r>
      <w:r>
        <w:rPr>
          <w:rFonts w:eastAsia="宋体" w:hint="eastAsia"/>
          <w:lang w:eastAsia="zh-CN"/>
        </w:rPr>
        <w:t xml:space="preserve">. An alternative is that UE considers this panel </w:t>
      </w:r>
      <w:r>
        <w:rPr>
          <w:rFonts w:eastAsia="宋体"/>
          <w:lang w:eastAsia="zh-CN"/>
        </w:rPr>
        <w:t>“</w:t>
      </w:r>
      <w:r>
        <w:rPr>
          <w:rFonts w:eastAsia="宋体" w:hint="eastAsia"/>
          <w:lang w:eastAsia="zh-CN"/>
        </w:rPr>
        <w:t>invalid</w:t>
      </w:r>
      <w:r>
        <w:rPr>
          <w:rFonts w:eastAsia="宋体"/>
          <w:lang w:eastAsia="zh-CN"/>
        </w:rPr>
        <w:t>”</w:t>
      </w:r>
      <w:r>
        <w:rPr>
          <w:rFonts w:eastAsia="宋体" w:hint="eastAsia"/>
          <w:lang w:eastAsia="zh-CN"/>
        </w:rPr>
        <w:t xml:space="preserve"> and p_mpr</w:t>
      </w:r>
      <w:r>
        <w:rPr>
          <w:rFonts w:eastAsia="宋体" w:hint="eastAsia"/>
          <w:i/>
          <w:vertAlign w:val="subscript"/>
          <w:lang w:eastAsia="zh-CN"/>
        </w:rPr>
        <w:t>i</w:t>
      </w:r>
      <w:r>
        <w:rPr>
          <w:rFonts w:eastAsia="宋体" w:hint="eastAsia"/>
          <w:i/>
          <w:lang w:eastAsia="zh-CN"/>
        </w:rPr>
        <w:t xml:space="preserve"> </w:t>
      </w:r>
      <w:r>
        <w:rPr>
          <w:rFonts w:eastAsia="宋体" w:hint="eastAsia"/>
          <w:lang w:eastAsia="zh-CN"/>
        </w:rPr>
        <w:t xml:space="preserve">takes value 0. Another alternative is that UE still considers this panel </w:t>
      </w:r>
      <w:r>
        <w:rPr>
          <w:rFonts w:eastAsia="宋体"/>
          <w:lang w:eastAsia="zh-CN"/>
        </w:rPr>
        <w:t>“</w:t>
      </w:r>
      <w:r>
        <w:rPr>
          <w:rFonts w:eastAsia="宋体" w:hint="eastAsia"/>
          <w:lang w:eastAsia="zh-CN"/>
        </w:rPr>
        <w:t>valid</w:t>
      </w:r>
      <w:r>
        <w:rPr>
          <w:rFonts w:eastAsia="宋体"/>
          <w:lang w:eastAsia="zh-CN"/>
        </w:rPr>
        <w:t>”</w:t>
      </w:r>
      <w:r>
        <w:rPr>
          <w:rFonts w:eastAsia="宋体" w:hint="eastAsia"/>
          <w:lang w:eastAsia="zh-CN"/>
        </w:rPr>
        <w:t xml:space="preserve"> and measures it to determine p_mpr</w:t>
      </w:r>
      <w:r>
        <w:rPr>
          <w:rFonts w:eastAsia="宋体" w:hint="eastAsia"/>
          <w:i/>
          <w:vertAlign w:val="subscript"/>
          <w:lang w:eastAsia="zh-CN"/>
        </w:rPr>
        <w:t>i</w:t>
      </w:r>
      <w:r>
        <w:rPr>
          <w:rFonts w:eastAsia="宋体" w:hint="eastAsia"/>
          <w:vertAlign w:val="subscript"/>
          <w:lang w:eastAsia="zh-CN"/>
        </w:rPr>
        <w:t xml:space="preserve">. </w:t>
      </w:r>
      <w:r>
        <w:rPr>
          <w:rFonts w:eastAsia="宋体" w:hint="eastAsia"/>
          <w:lang w:eastAsia="zh-CN"/>
        </w:rPr>
        <w:t xml:space="preserve">For the latter case some assumptions have to be made on the transmission power/uplink duty cycle since no data is scheduled on this panel. </w:t>
      </w:r>
      <w:r>
        <w:rPr>
          <w:rFonts w:eastAsia="宋体"/>
          <w:lang w:eastAsia="zh-CN"/>
        </w:rPr>
        <w:t>E</w:t>
      </w:r>
      <w:r>
        <w:rPr>
          <w:rFonts w:eastAsia="宋体" w:hint="eastAsia"/>
          <w:lang w:eastAsia="zh-CN"/>
        </w:rPr>
        <w:t xml:space="preserve">.g. power of current MPE-panel + delta P which </w:t>
      </w:r>
      <w:r>
        <w:rPr>
          <w:rFonts w:eastAsia="宋体"/>
          <w:lang w:eastAsia="zh-CN"/>
        </w:rPr>
        <w:t>corresponds</w:t>
      </w:r>
      <w:r>
        <w:rPr>
          <w:rFonts w:eastAsia="宋体" w:hint="eastAsia"/>
          <w:lang w:eastAsia="zh-CN"/>
        </w:rPr>
        <w:t xml:space="preserve"> to pathloss measurement difference between the MPE-panel and the candidate UE panel or a fixed value like P</w:t>
      </w:r>
      <w:r>
        <w:rPr>
          <w:rFonts w:eastAsia="宋体" w:hint="eastAsia"/>
          <w:i/>
          <w:vertAlign w:val="subscript"/>
          <w:lang w:eastAsia="zh-CN"/>
        </w:rPr>
        <w:t>cmax</w:t>
      </w:r>
      <w:r>
        <w:rPr>
          <w:rFonts w:eastAsia="宋体" w:hint="eastAsia"/>
          <w:vertAlign w:val="subscript"/>
          <w:lang w:eastAsia="zh-CN"/>
        </w:rPr>
        <w:t xml:space="preserve"> </w:t>
      </w:r>
      <w:r>
        <w:rPr>
          <w:rFonts w:eastAsia="宋体" w:hint="eastAsia"/>
          <w:lang w:eastAsia="zh-CN"/>
        </w:rPr>
        <w:t xml:space="preserve">can be assumed to be the transmission power on panel </w:t>
      </w:r>
      <w:r>
        <w:rPr>
          <w:rFonts w:eastAsia="宋体" w:hint="eastAsia"/>
          <w:i/>
          <w:lang w:eastAsia="zh-CN"/>
        </w:rPr>
        <w:t>i</w:t>
      </w:r>
      <w:r>
        <w:rPr>
          <w:rFonts w:eastAsia="宋体" w:hint="eastAsia"/>
          <w:lang w:eastAsia="zh-CN"/>
        </w:rPr>
        <w:t xml:space="preserve">. </w:t>
      </w:r>
    </w:p>
    <w:p w:rsidR="00122243" w:rsidRDefault="00122243" w:rsidP="00122243">
      <w:pPr>
        <w:jc w:val="both"/>
        <w:rPr>
          <w:rFonts w:eastAsia="宋体"/>
          <w:lang w:eastAsia="zh-CN"/>
        </w:rPr>
      </w:pPr>
    </w:p>
    <w:p w:rsidR="00122243" w:rsidRDefault="00122243" w:rsidP="00122243">
      <w:pPr>
        <w:jc w:val="both"/>
        <w:rPr>
          <w:rFonts w:eastAsia="宋体"/>
          <w:lang w:eastAsia="zh-CN"/>
        </w:rPr>
      </w:pPr>
      <w:r>
        <w:rPr>
          <w:rFonts w:eastAsia="宋体" w:hint="eastAsia"/>
          <w:lang w:eastAsia="zh-CN"/>
        </w:rPr>
        <w:t>The intention of the reporting metric in Alt3 is to let gNB calculate the UL receiving power associated with each candidate beam(CRI/SSBRI). The UL receiving power for a r</w:t>
      </w:r>
      <w:r w:rsidR="005D708C">
        <w:rPr>
          <w:rFonts w:eastAsia="宋体" w:hint="eastAsia"/>
          <w:lang w:eastAsia="zh-CN"/>
        </w:rPr>
        <w:t>esource element is defined as [3</w:t>
      </w:r>
      <w:r>
        <w:rPr>
          <w:rFonts w:eastAsia="宋体" w:hint="eastAsia"/>
          <w:lang w:eastAsia="zh-CN"/>
        </w:rPr>
        <w:t xml:space="preserve">]: </w:t>
      </w:r>
    </w:p>
    <w:p w:rsidR="00122243" w:rsidRDefault="00122243" w:rsidP="00122243">
      <w:pPr>
        <w:jc w:val="both"/>
        <w:rPr>
          <w:rFonts w:eastAsia="宋体"/>
          <w:lang w:eastAsia="zh-CN"/>
        </w:rPr>
      </w:pPr>
    </w:p>
    <w:p w:rsidR="00122243" w:rsidRPr="00460F50" w:rsidRDefault="000D5561" w:rsidP="00122243">
      <w:pPr>
        <w:pStyle w:val="0Maintext"/>
        <w:spacing w:after="120" w:afterAutospacing="0" w:line="240" w:lineRule="auto"/>
        <w:ind w:firstLine="0"/>
        <w:rPr>
          <w:rFonts w:eastAsiaTheme="minorEastAsia"/>
          <w:lang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e>
              </m:d>
            </m:e>
          </m:func>
          <m:r>
            <w:rPr>
              <w:rFonts w:ascii="Cambria Math" w:hAnsi="Cambria Math"/>
              <w:lang w:val="en-US" w:eastAsia="zh-CN"/>
            </w:rPr>
            <m:t>-PL     (2)</m:t>
          </m:r>
        </m:oMath>
      </m:oMathPara>
    </w:p>
    <w:p w:rsidR="00122243" w:rsidRDefault="00122243" w:rsidP="00122243">
      <w:pPr>
        <w:jc w:val="both"/>
        <w:rPr>
          <w:rFonts w:eastAsia="宋体"/>
          <w:lang w:eastAsia="zh-CN"/>
        </w:rPr>
      </w:pPr>
    </w:p>
    <w:p w:rsidR="00122243" w:rsidRPr="008A485C" w:rsidRDefault="00122243" w:rsidP="00122243">
      <w:pPr>
        <w:pStyle w:val="0Maintext"/>
        <w:spacing w:after="120" w:afterAutospacing="0" w:line="240" w:lineRule="auto"/>
        <w:ind w:firstLine="0"/>
        <w:rPr>
          <w:rFonts w:eastAsiaTheme="minorEastAsia"/>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oMath>
      <w:r>
        <w:rPr>
          <w:lang w:val="en-US" w:eastAsia="zh-CN"/>
        </w:rPr>
        <w:t xml:space="preserve"> indicates the total number of scheduled subcarriers, </w:t>
      </w:r>
      <m:oMath>
        <m:r>
          <w:rPr>
            <w:rFonts w:ascii="Cambria Math" w:hAnsi="Cambria Math"/>
            <w:lang w:val="en-US" w:eastAsia="zh-CN"/>
          </w:rPr>
          <m:t>PL</m:t>
        </m:r>
      </m:oMath>
      <w:r>
        <w:rPr>
          <w:lang w:val="en-US" w:eastAsia="zh-CN"/>
        </w:rPr>
        <w:t xml:space="preserve"> indicates the pathloss including antenna gain, and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oMath>
      <w:r>
        <w:rPr>
          <w:lang w:val="en-US" w:eastAsia="zh-CN"/>
        </w:rPr>
        <w:t xml:space="preserve"> denotes the transmission power</w:t>
      </w:r>
      <w:r>
        <w:rPr>
          <w:rFonts w:eastAsiaTheme="minorEastAsia" w:hint="eastAsia"/>
          <w:lang w:val="en-US" w:eastAsia="zh-CN"/>
        </w:rPr>
        <w:t xml:space="preserve">. </w:t>
      </w:r>
    </w:p>
    <w:p w:rsidR="00122243" w:rsidRPr="003C19C8" w:rsidRDefault="00122243" w:rsidP="00122243">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 xml:space="preserve">To obtain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oMath>
      <w:r>
        <w:rPr>
          <w:rFonts w:eastAsiaTheme="minorEastAsia" w:hint="eastAsia"/>
          <w:lang w:val="en-US" w:eastAsia="zh-CN"/>
        </w:rPr>
        <w:t xml:space="preserve"> at gNB in </w:t>
      </w:r>
      <w:r>
        <w:rPr>
          <w:rFonts w:eastAsiaTheme="minorEastAsia"/>
          <w:lang w:val="en-US" w:eastAsia="zh-CN"/>
        </w:rPr>
        <w:t>equation</w:t>
      </w:r>
      <w:r>
        <w:rPr>
          <w:rFonts w:eastAsiaTheme="minorEastAsia" w:hint="eastAsia"/>
          <w:lang w:val="en-US" w:eastAsia="zh-CN"/>
        </w:rPr>
        <w:t xml:space="preserve"> (2), </w:t>
      </w:r>
      <m:oMath>
        <m:r>
          <w:rPr>
            <w:rFonts w:ascii="Cambria Math" w:hAnsi="Cambria Math"/>
            <w:lang w:val="en-US" w:eastAsia="zh-CN"/>
          </w:rPr>
          <m:t>PL</m:t>
        </m:r>
      </m:oMath>
      <w:r>
        <w:rPr>
          <w:rFonts w:eastAsiaTheme="minorEastAsia" w:hint="eastAsia"/>
          <w:lang w:val="en-US" w:eastAsia="zh-CN"/>
        </w:rPr>
        <w:t xml:space="preserve"> can be obtained by the L1-RSRP reported by UE as well as the transmission power for the measured SSB/CSI-RS.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oMath>
      <w:r>
        <w:rPr>
          <w:rFonts w:eastAsiaTheme="minorEastAsia" w:hint="eastAsia"/>
          <w:lang w:val="en-US" w:eastAsia="zh-CN"/>
        </w:rPr>
        <w:t xml:space="preserve"> is defined as follows:</w:t>
      </w:r>
    </w:p>
    <w:p w:rsidR="00122243" w:rsidRPr="00C62ADF" w:rsidRDefault="000D5561" w:rsidP="00122243">
      <w:pPr>
        <w:pStyle w:val="0Maintext"/>
        <w:spacing w:after="120" w:afterAutospacing="0" w:line="240" w:lineRule="auto"/>
        <w:ind w:firstLine="0"/>
        <w:jc w:val="center"/>
        <w:rPr>
          <w:rFonts w:eastAsiaTheme="minorEastAsia"/>
          <w:lang w:val="en-US" w:eastAsia="zh-CN"/>
        </w:rPr>
      </w:pP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+10log10</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e>
        </m:d>
        <m:r>
          <w:rPr>
            <w:rFonts w:ascii="Cambria Math" w:hAnsi="Cambria Math"/>
            <w:lang w:val="en-US" w:eastAsia="zh-CN"/>
          </w:rPr>
          <m:t xml:space="preserve">+α×PL+f+∆,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oMath>
      <w:r w:rsidR="00122243">
        <w:rPr>
          <w:rFonts w:eastAsiaTheme="minorEastAsia" w:hint="eastAsia"/>
          <w:lang w:val="en-US" w:eastAsia="zh-CN"/>
        </w:rPr>
        <w:t xml:space="preserve"> (3)</w:t>
      </w:r>
    </w:p>
    <w:p w:rsidR="00122243" w:rsidRDefault="00122243" w:rsidP="00122243">
      <w:pPr>
        <w:pStyle w:val="0Maintext"/>
        <w:spacing w:after="120" w:afterAutospacing="0" w:line="240" w:lineRule="auto"/>
        <w:ind w:firstLine="0"/>
        <w:rPr>
          <w:lang w:val="en-US" w:eastAsia="zh-CN"/>
        </w:rPr>
      </w:pPr>
      <w:r>
        <w:rPr>
          <w:rFonts w:eastAsiaTheme="minorEastAsia" w:hint="eastAsia"/>
          <w:lang w:val="en-US" w:eastAsia="zh-CN"/>
        </w:rPr>
        <w:lastRenderedPageBreak/>
        <w:t>w</w:t>
      </w:r>
      <w:r>
        <w:rPr>
          <w:lang w:val="en-US" w:eastAsia="zh-CN"/>
        </w:rPr>
        <w:t xml:space="preserve">here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oMath>
      <w:r>
        <w:rPr>
          <w:lang w:val="en-US" w:eastAsia="zh-CN"/>
        </w:rPr>
        <w:t xml:space="preserve"> and </w:t>
      </w:r>
      <m:oMath>
        <m:r>
          <w:rPr>
            <w:rFonts w:ascii="Cambria Math" w:hAnsi="Cambria Math"/>
            <w:lang w:val="en-US" w:eastAsia="zh-CN"/>
          </w:rPr>
          <m:t>α</m:t>
        </m:r>
      </m:oMath>
      <w:r>
        <w:rPr>
          <w:lang w:val="en-US" w:eastAsia="zh-CN"/>
        </w:rPr>
        <w:t xml:space="preserve"> are </w:t>
      </w:r>
      <w:r>
        <w:rPr>
          <w:rFonts w:eastAsiaTheme="minorEastAsia" w:hint="eastAsia"/>
          <w:lang w:val="en-US" w:eastAsia="zh-CN"/>
        </w:rPr>
        <w:t>known at</w:t>
      </w:r>
      <w:r>
        <w:rPr>
          <w:lang w:val="en-US" w:eastAsia="zh-CN"/>
        </w:rPr>
        <w:t xml:space="preserve"> gNB,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oMath>
      <w:r>
        <w:rPr>
          <w:lang w:val="en-US" w:eastAsia="zh-CN"/>
        </w:rPr>
        <w:t xml:space="preserve"> denotes the number of scheduled RBs, </w:t>
      </w:r>
      <m:oMath>
        <m:r>
          <w:rPr>
            <w:rFonts w:ascii="Cambria Math" w:hAnsi="Cambria Math"/>
            <w:lang w:val="en-US" w:eastAsia="zh-CN"/>
          </w:rPr>
          <m:t>u</m:t>
        </m:r>
      </m:oMath>
      <w:r>
        <w:rPr>
          <w:lang w:val="en-US" w:eastAsia="zh-CN"/>
        </w:rPr>
        <w:t xml:space="preserve"> is the subcarrier spacing scaling factor, </w:t>
      </w:r>
      <m:oMath>
        <m:r>
          <w:rPr>
            <w:rFonts w:ascii="Cambria Math" w:hAnsi="Cambria Math"/>
            <w:lang w:val="en-US" w:eastAsia="zh-CN"/>
          </w:rPr>
          <m:t>f</m:t>
        </m:r>
      </m:oMath>
      <w:r>
        <w:rPr>
          <w:lang w:val="en-US" w:eastAsia="zh-CN"/>
        </w:rPr>
        <w:t xml:space="preserve"> is the closed-loop power control factors and </w:t>
      </w:r>
      <m:oMath>
        <m:r>
          <w:rPr>
            <w:rFonts w:ascii="Cambria Math" w:hAnsi="Cambria Math"/>
            <w:lang w:val="en-US" w:eastAsia="zh-CN"/>
          </w:rPr>
          <m:t>∆</m:t>
        </m:r>
      </m:oMath>
      <w:r>
        <w:rPr>
          <w:lang w:val="en-US" w:eastAsia="zh-CN"/>
        </w:rPr>
        <w:t xml:space="preserve"> refers to the </w:t>
      </w:r>
      <w:r>
        <w:rPr>
          <w:rFonts w:hint="eastAsia"/>
          <w:lang w:val="en-US" w:eastAsia="zh-CN"/>
        </w:rPr>
        <w:t>M</w:t>
      </w:r>
      <w:r>
        <w:rPr>
          <w:lang w:val="en-US" w:eastAsia="zh-CN"/>
        </w:rPr>
        <w:t>CS compensation factor.</w:t>
      </w:r>
    </w:p>
    <w:p w:rsidR="00122243" w:rsidRPr="003C19C8" w:rsidRDefault="00122243" w:rsidP="00122243">
      <w:pPr>
        <w:jc w:val="both"/>
        <w:rPr>
          <w:rFonts w:eastAsia="宋体"/>
          <w:lang w:eastAsia="zh-CN"/>
        </w:rPr>
      </w:pPr>
      <w:r>
        <w:rPr>
          <w:rFonts w:eastAsia="宋体" w:hint="eastAsia"/>
          <w:lang w:eastAsia="zh-CN"/>
        </w:rPr>
        <w:t xml:space="preserve">To calculate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Tx</m:t>
            </m:r>
          </m:sub>
        </m:sSub>
      </m:oMath>
      <w:r>
        <w:rPr>
          <w:rFonts w:eastAsia="宋体" w:hint="eastAsia"/>
          <w:lang w:eastAsia="zh-CN"/>
        </w:rPr>
        <w:t xml:space="preserve"> in equation (3), what we have at gNB side is virtual PHR which is reported by UE.  Considering the definition of virtual PHR in equation (1), it can be seen that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Tx</m:t>
            </m:r>
          </m:sub>
        </m:sSub>
      </m:oMath>
      <w:r>
        <w:rPr>
          <w:rFonts w:eastAsia="宋体" w:hint="eastAsia"/>
          <w:lang w:eastAsia="zh-CN"/>
        </w:rPr>
        <w:t xml:space="preserve"> can</w:t>
      </w:r>
      <w:r>
        <w:rPr>
          <w:rFonts w:eastAsia="宋体"/>
          <w:lang w:eastAsia="zh-CN"/>
        </w:rPr>
        <w:t>’</w:t>
      </w:r>
      <w:r>
        <w:rPr>
          <w:rFonts w:eastAsia="宋体" w:hint="eastAsia"/>
          <w:lang w:eastAsia="zh-CN"/>
        </w:rPr>
        <w:t>t be determined accurately due to the lack of the scheduled bandwidth</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oMath>
      <w:r>
        <w:rPr>
          <w:rFonts w:eastAsiaTheme="minorEastAsia" w:hint="eastAsia"/>
          <w:lang w:eastAsia="zh-CN"/>
        </w:rPr>
        <w:t xml:space="preserve"> of the candidate beam. So similar to Alt1, the gain of receiving power calculation ba</w:t>
      </w:r>
      <w:r w:rsidR="006A44B8">
        <w:rPr>
          <w:rFonts w:eastAsiaTheme="minorEastAsia" w:hint="eastAsia"/>
          <w:lang w:eastAsia="zh-CN"/>
        </w:rPr>
        <w:t>sed on virtual PHR definition [3</w:t>
      </w:r>
      <w:r>
        <w:rPr>
          <w:rFonts w:eastAsiaTheme="minorEastAsia" w:hint="eastAsia"/>
          <w:lang w:eastAsia="zh-CN"/>
        </w:rPr>
        <w:t xml:space="preserve">] need to be further verified. </w:t>
      </w:r>
    </w:p>
    <w:p w:rsidR="00122243" w:rsidRPr="009248E6" w:rsidRDefault="00122243" w:rsidP="00122243">
      <w:pPr>
        <w:jc w:val="both"/>
        <w:rPr>
          <w:rFonts w:eastAsiaTheme="minorEastAsia" w:cs="Batang"/>
          <w:szCs w:val="20"/>
          <w:lang w:eastAsia="zh-CN"/>
        </w:rPr>
      </w:pPr>
    </w:p>
    <w:p w:rsidR="00122243" w:rsidRDefault="00122243" w:rsidP="00122243">
      <w:pPr>
        <w:jc w:val="both"/>
        <w:rPr>
          <w:rFonts w:eastAsiaTheme="minorEastAsia" w:cs="Batang"/>
          <w:szCs w:val="20"/>
          <w:lang w:eastAsia="zh-CN"/>
        </w:rPr>
      </w:pPr>
      <w:r>
        <w:rPr>
          <w:rFonts w:eastAsiaTheme="minorEastAsia" w:cs="Batang" w:hint="eastAsia"/>
          <w:szCs w:val="20"/>
          <w:lang w:eastAsia="zh-CN"/>
        </w:rPr>
        <w:t>The beam selection metric for Alt 4 is similar to those in Alt 2. i.e. L1-RSRP + P-MPR with each associated beam. After receiving UE</w:t>
      </w:r>
      <w:r>
        <w:rPr>
          <w:rFonts w:eastAsiaTheme="minorEastAsia" w:cs="Batang"/>
          <w:szCs w:val="20"/>
          <w:lang w:eastAsia="zh-CN"/>
        </w:rPr>
        <w:t>’</w:t>
      </w:r>
      <w:r>
        <w:rPr>
          <w:rFonts w:eastAsiaTheme="minorEastAsia" w:cs="Batang" w:hint="eastAsia"/>
          <w:szCs w:val="20"/>
          <w:lang w:eastAsia="zh-CN"/>
        </w:rPr>
        <w:t>s reporting, NW will choose a panel/beam, e.g. the one with the</w:t>
      </w:r>
      <w:r w:rsidRPr="00172FAA">
        <w:rPr>
          <w:rFonts w:eastAsia="宋体" w:hint="eastAsia"/>
          <w:lang w:eastAsia="zh-CN"/>
        </w:rPr>
        <w:t xml:space="preserve"> </w:t>
      </w:r>
      <w:r>
        <w:rPr>
          <w:rFonts w:eastAsia="宋体" w:hint="eastAsia"/>
          <w:lang w:eastAsia="zh-CN"/>
        </w:rPr>
        <w:t>largest value of L1-RSRP</w:t>
      </w:r>
      <w:r>
        <w:rPr>
          <w:rFonts w:eastAsia="宋体"/>
          <w:lang w:eastAsia="zh-CN"/>
        </w:rPr>
        <w:t>–</w:t>
      </w:r>
      <w:r>
        <w:rPr>
          <w:rFonts w:eastAsia="宋体" w:hint="eastAsia"/>
          <w:lang w:eastAsia="zh-CN"/>
        </w:rPr>
        <w:t xml:space="preserve"> p_mpr</w:t>
      </w:r>
      <w:r w:rsidR="005532BA">
        <w:rPr>
          <w:rFonts w:eastAsiaTheme="minorEastAsia" w:cs="Batang" w:hint="eastAsia"/>
          <w:szCs w:val="20"/>
          <w:lang w:eastAsia="zh-CN"/>
        </w:rPr>
        <w:t xml:space="preserve"> for uplink transmission.</w:t>
      </w:r>
    </w:p>
    <w:p w:rsidR="00122243" w:rsidRDefault="00122243" w:rsidP="00122243">
      <w:pPr>
        <w:jc w:val="both"/>
        <w:rPr>
          <w:rFonts w:eastAsiaTheme="minorEastAsia" w:cs="Batang"/>
          <w:szCs w:val="20"/>
          <w:lang w:eastAsia="zh-CN"/>
        </w:rPr>
      </w:pPr>
    </w:p>
    <w:p w:rsidR="00122243" w:rsidRDefault="00122243" w:rsidP="00122243">
      <w:pPr>
        <w:jc w:val="both"/>
        <w:rPr>
          <w:rFonts w:eastAsiaTheme="minorEastAsia" w:cs="Batang"/>
          <w:szCs w:val="20"/>
          <w:lang w:eastAsia="zh-CN"/>
        </w:rPr>
      </w:pPr>
      <w:r>
        <w:rPr>
          <w:rFonts w:eastAsiaTheme="minorEastAsia" w:cs="Batang" w:hint="eastAsia"/>
          <w:szCs w:val="20"/>
          <w:lang w:eastAsia="zh-CN"/>
        </w:rPr>
        <w:t>For Alt 5, the behavior of gNB after rece</w:t>
      </w:r>
      <w:r w:rsidR="00F56074">
        <w:rPr>
          <w:rFonts w:eastAsiaTheme="minorEastAsia" w:cs="Batang" w:hint="eastAsia"/>
          <w:szCs w:val="20"/>
          <w:lang w:eastAsia="zh-CN"/>
        </w:rPr>
        <w:t>i</w:t>
      </w:r>
      <w:bookmarkStart w:id="3" w:name="_GoBack"/>
      <w:bookmarkEnd w:id="3"/>
      <w:r>
        <w:rPr>
          <w:rFonts w:eastAsiaTheme="minorEastAsia" w:cs="Batang" w:hint="eastAsia"/>
          <w:szCs w:val="20"/>
          <w:lang w:eastAsia="zh-CN"/>
        </w:rPr>
        <w:t>ving UE</w:t>
      </w:r>
      <w:r>
        <w:rPr>
          <w:rFonts w:eastAsiaTheme="minorEastAsia" w:cs="Batang"/>
          <w:szCs w:val="20"/>
          <w:lang w:eastAsia="zh-CN"/>
        </w:rPr>
        <w:t>’</w:t>
      </w:r>
      <w:r>
        <w:rPr>
          <w:rFonts w:eastAsiaTheme="minorEastAsia" w:cs="Batang" w:hint="eastAsia"/>
          <w:szCs w:val="20"/>
          <w:lang w:eastAsia="zh-CN"/>
        </w:rPr>
        <w:t xml:space="preserve">s reporting needs to be further </w:t>
      </w:r>
      <w:r>
        <w:rPr>
          <w:rFonts w:eastAsiaTheme="minorEastAsia" w:cs="Batang"/>
          <w:szCs w:val="20"/>
          <w:lang w:eastAsia="zh-CN"/>
        </w:rPr>
        <w:t>clarified</w:t>
      </w:r>
      <w:r>
        <w:rPr>
          <w:rFonts w:eastAsiaTheme="minorEastAsia" w:cs="Batang" w:hint="eastAsia"/>
          <w:szCs w:val="20"/>
          <w:lang w:eastAsia="zh-CN"/>
        </w:rPr>
        <w:t xml:space="preserve">. </w:t>
      </w:r>
    </w:p>
    <w:p w:rsidR="00122243" w:rsidRPr="009259A0" w:rsidRDefault="00122243" w:rsidP="00122243">
      <w:pPr>
        <w:jc w:val="both"/>
        <w:rPr>
          <w:rFonts w:eastAsia="宋体"/>
          <w:b/>
          <w:szCs w:val="20"/>
          <w:lang w:eastAsia="zh-CN"/>
        </w:rPr>
      </w:pPr>
    </w:p>
    <w:p w:rsidR="00122243" w:rsidRDefault="00122243" w:rsidP="00122243">
      <w:pPr>
        <w:jc w:val="both"/>
        <w:rPr>
          <w:rFonts w:eastAsia="宋体"/>
          <w:b/>
          <w:i/>
          <w:szCs w:val="20"/>
          <w:lang w:val="sv-SE" w:eastAsia="zh-CN"/>
        </w:rPr>
      </w:pPr>
      <w:r>
        <w:rPr>
          <w:rFonts w:eastAsia="宋体" w:hint="eastAsia"/>
          <w:b/>
          <w:i/>
          <w:szCs w:val="20"/>
          <w:lang w:val="sv-SE" w:eastAsia="zh-CN"/>
        </w:rPr>
        <w:t>Proposal-19:  To select N out of M candidate beams for MPE reporting, L1-RSRP with MPE effects(Alt 2 &amp; Alt4) can be considered.</w:t>
      </w:r>
    </w:p>
    <w:p w:rsidR="00122243" w:rsidRPr="005333A0" w:rsidRDefault="00122243" w:rsidP="00122243">
      <w:pPr>
        <w:jc w:val="both"/>
        <w:rPr>
          <w:rFonts w:eastAsiaTheme="minorEastAsia"/>
          <w:lang w:val="sv-SE" w:eastAsia="zh-CN"/>
        </w:rPr>
      </w:pPr>
    </w:p>
    <w:p w:rsidR="00122243" w:rsidRDefault="00122243" w:rsidP="00122243">
      <w:pPr>
        <w:jc w:val="both"/>
        <w:rPr>
          <w:rFonts w:eastAsiaTheme="minorEastAsia"/>
          <w:lang w:eastAsia="zh-CN"/>
        </w:rPr>
      </w:pPr>
      <w:r>
        <w:rPr>
          <w:rFonts w:eastAsiaTheme="minorEastAsia" w:hint="eastAsia"/>
          <w:lang w:eastAsia="zh-CN"/>
        </w:rPr>
        <w:t xml:space="preserve">If the gNB becomes aware of an MPE event, it might request an UL beam report from the UE. When multiple UL beams are reported in the same report, e.g., suppose 4 UL-RSRPs, which represent the L1-RSRPs with MPE effects, are obtained at UE on the measurement of the corresponding CSI-RS resources. The UL-RSRP values can be ordered in a descending order as: UL-RSRP1, UL-RSRP2, UL-RSRP3, UL-RSRP4. Then by reporting the quantification of UL-RSRP1, UL-RSRP2-UL-RSRP1, UL-RSRP3-UL-RSRP1, UL-RSRP4-UL-RSRP1 value instead of each UL-RSRP itself, the cost of overhead can be reduced. </w:t>
      </w:r>
    </w:p>
    <w:p w:rsidR="00122243" w:rsidRPr="001A73E6" w:rsidRDefault="00122243" w:rsidP="00122243">
      <w:pPr>
        <w:jc w:val="both"/>
        <w:rPr>
          <w:rFonts w:eastAsiaTheme="minorEastAsia"/>
          <w:lang w:eastAsia="zh-CN"/>
        </w:rPr>
      </w:pPr>
    </w:p>
    <w:p w:rsidR="00122243" w:rsidRDefault="00122243" w:rsidP="00122243">
      <w:pPr>
        <w:jc w:val="both"/>
        <w:rPr>
          <w:rFonts w:eastAsia="宋体"/>
          <w:b/>
          <w:i/>
          <w:szCs w:val="20"/>
          <w:lang w:val="sv-SE" w:eastAsia="zh-CN"/>
        </w:rPr>
      </w:pPr>
      <w:r>
        <w:rPr>
          <w:rFonts w:eastAsia="宋体" w:hint="eastAsia"/>
          <w:b/>
          <w:i/>
          <w:szCs w:val="20"/>
          <w:lang w:val="sv-SE" w:eastAsia="zh-CN"/>
        </w:rPr>
        <w:t>Proposal-20: Support differential report when multiple UL beams are reported in the same report.</w:t>
      </w:r>
    </w:p>
    <w:p w:rsidR="00122243" w:rsidRPr="00534503" w:rsidRDefault="00122243" w:rsidP="00122243">
      <w:pPr>
        <w:jc w:val="both"/>
        <w:rPr>
          <w:rFonts w:eastAsia="宋体"/>
          <w:b/>
          <w:i/>
          <w:szCs w:val="20"/>
          <w:lang w:val="sv-SE" w:eastAsia="zh-CN"/>
        </w:rPr>
      </w:pPr>
    </w:p>
    <w:p w:rsidR="00122243" w:rsidRDefault="00122243" w:rsidP="00122243">
      <w:pPr>
        <w:pStyle w:val="2"/>
        <w:tabs>
          <w:tab w:val="clear" w:pos="567"/>
          <w:tab w:val="clear" w:pos="3447"/>
        </w:tabs>
        <w:spacing w:before="240" w:after="120"/>
        <w:ind w:left="578" w:hanging="578"/>
        <w:rPr>
          <w:rFonts w:eastAsia="宋体"/>
          <w:lang w:eastAsia="zh-CN"/>
        </w:rPr>
      </w:pPr>
      <w:r w:rsidRPr="009D4DC4">
        <w:rPr>
          <w:rFonts w:eastAsia="宋体" w:hint="eastAsia"/>
          <w:lang w:eastAsia="zh-CN"/>
        </w:rPr>
        <w:t>Issue 6: Advanced beam refinement/tracking</w:t>
      </w:r>
    </w:p>
    <w:p w:rsidR="00122243" w:rsidRPr="002B4CD9" w:rsidRDefault="00122243" w:rsidP="00122243">
      <w:pPr>
        <w:pStyle w:val="a0"/>
        <w:rPr>
          <w:rFonts w:eastAsiaTheme="minorEastAsia"/>
          <w:lang w:eastAsia="zh-CN"/>
        </w:rPr>
      </w:pPr>
      <w:r>
        <w:rPr>
          <w:rFonts w:eastAsiaTheme="minorEastAsia" w:hint="eastAsia"/>
          <w:lang w:eastAsia="zh-CN"/>
        </w:rPr>
        <w:t>In RAN1#105-e meeting, the following agreements on beam refinement/tracking were achieved:</w:t>
      </w:r>
    </w:p>
    <w:p w:rsidR="00122243" w:rsidRDefault="00122243" w:rsidP="00122243">
      <w:pPr>
        <w:pStyle w:val="a0"/>
        <w:rPr>
          <w:rFonts w:eastAsiaTheme="minorEastAsia"/>
          <w:lang w:eastAsia="zh-CN"/>
        </w:rPr>
      </w:pPr>
    </w:p>
    <w:p w:rsidR="00122243" w:rsidRPr="00C47ECA" w:rsidRDefault="00122243" w:rsidP="00122243">
      <w:pPr>
        <w:snapToGrid w:val="0"/>
        <w:jc w:val="both"/>
        <w:rPr>
          <w:rFonts w:cs="Times"/>
          <w:szCs w:val="20"/>
          <w:highlight w:val="green"/>
        </w:rPr>
      </w:pPr>
      <w:r w:rsidRPr="00C47ECA">
        <w:rPr>
          <w:rFonts w:cs="Times"/>
          <w:b/>
          <w:szCs w:val="20"/>
          <w:highlight w:val="green"/>
        </w:rPr>
        <w:t>Agreement</w:t>
      </w:r>
    </w:p>
    <w:p w:rsidR="00122243" w:rsidRPr="00F20AF9" w:rsidRDefault="00122243" w:rsidP="00122243">
      <w:pPr>
        <w:snapToGrid w:val="0"/>
        <w:jc w:val="both"/>
        <w:rPr>
          <w:i/>
          <w:szCs w:val="20"/>
          <w:lang w:eastAsia="zh-CN"/>
        </w:rPr>
      </w:pPr>
      <w:r w:rsidRPr="00F20AF9">
        <w:rPr>
          <w:i/>
          <w:szCs w:val="20"/>
          <w:lang w:eastAsia="zh-CN"/>
        </w:rPr>
        <w:t>On Rel.17 enhancements to facilitate advanced beam refinement/tracking, focus study (including down-selection) and, if needed, specification effort on the following options:</w:t>
      </w:r>
    </w:p>
    <w:p w:rsidR="00122243" w:rsidRPr="00F20AF9" w:rsidRDefault="00122243" w:rsidP="00122243">
      <w:pPr>
        <w:pStyle w:val="af5"/>
        <w:numPr>
          <w:ilvl w:val="0"/>
          <w:numId w:val="35"/>
        </w:numPr>
        <w:snapToGrid w:val="0"/>
        <w:spacing w:after="0" w:line="240" w:lineRule="auto"/>
        <w:contextualSpacing w:val="0"/>
        <w:jc w:val="both"/>
        <w:rPr>
          <w:rFonts w:ascii="Times New Roman" w:eastAsia="Times New Roman" w:hAnsi="Times New Roman"/>
          <w:i/>
          <w:sz w:val="20"/>
          <w:szCs w:val="20"/>
          <w:lang w:eastAsia="zh-CN"/>
        </w:rPr>
      </w:pPr>
      <w:r w:rsidRPr="00F20AF9">
        <w:rPr>
          <w:rFonts w:ascii="Times New Roman" w:eastAsia="Times New Roman" w:hAnsi="Times New Roman"/>
          <w:i/>
          <w:sz w:val="20"/>
          <w:szCs w:val="20"/>
          <w:lang w:eastAsia="zh-CN"/>
        </w:rPr>
        <w:t>Group 1: Aim for at most one solution for Group 1 in Rel-17 to address issue 6</w:t>
      </w:r>
    </w:p>
    <w:p w:rsidR="00122243" w:rsidRPr="00F20AF9" w:rsidRDefault="00122243" w:rsidP="00122243">
      <w:pPr>
        <w:pStyle w:val="af5"/>
        <w:numPr>
          <w:ilvl w:val="1"/>
          <w:numId w:val="35"/>
        </w:numPr>
        <w:snapToGrid w:val="0"/>
        <w:spacing w:after="0" w:line="240" w:lineRule="auto"/>
        <w:contextualSpacing w:val="0"/>
        <w:jc w:val="both"/>
        <w:rPr>
          <w:rFonts w:ascii="Times New Roman" w:eastAsia="Times New Roman" w:hAnsi="Times New Roman"/>
          <w:i/>
          <w:sz w:val="20"/>
          <w:szCs w:val="20"/>
          <w:lang w:eastAsia="zh-CN"/>
        </w:rPr>
      </w:pPr>
      <w:r w:rsidRPr="00F20AF9">
        <w:rPr>
          <w:rFonts w:ascii="Times New Roman" w:eastAsia="Times New Roman" w:hAnsi="Times New Roman"/>
          <w:i/>
          <w:sz w:val="20"/>
          <w:szCs w:val="20"/>
          <w:lang w:eastAsia="zh-CN"/>
        </w:rPr>
        <w:t>Opt 1-A. UE-initiated beam selection/activation based on beam measurement and/or reporting (without beam indication or activation from NW)</w:t>
      </w:r>
    </w:p>
    <w:p w:rsidR="00122243" w:rsidRPr="00F20AF9" w:rsidRDefault="00122243" w:rsidP="00122243">
      <w:pPr>
        <w:pStyle w:val="af5"/>
        <w:numPr>
          <w:ilvl w:val="1"/>
          <w:numId w:val="35"/>
        </w:numPr>
        <w:snapToGrid w:val="0"/>
        <w:spacing w:after="0" w:line="240" w:lineRule="auto"/>
        <w:contextualSpacing w:val="0"/>
        <w:jc w:val="both"/>
        <w:rPr>
          <w:rFonts w:ascii="Times New Roman" w:eastAsia="Times New Roman" w:hAnsi="Times New Roman"/>
          <w:i/>
          <w:sz w:val="20"/>
          <w:szCs w:val="20"/>
          <w:lang w:eastAsia="zh-CN"/>
        </w:rPr>
      </w:pPr>
      <w:r w:rsidRPr="00F20AF9">
        <w:rPr>
          <w:rFonts w:ascii="Times New Roman" w:eastAsia="Times New Roman" w:hAnsi="Times New Roman"/>
          <w:i/>
          <w:sz w:val="20"/>
          <w:szCs w:val="20"/>
          <w:lang w:eastAsia="zh-CN"/>
        </w:rPr>
        <w:t>Opt 1-B. Beam measurement/reporting/refinement/selection triggered by beam indication (without CSI request)</w:t>
      </w:r>
    </w:p>
    <w:p w:rsidR="00122243" w:rsidRPr="00F20AF9" w:rsidRDefault="00122243" w:rsidP="00122243">
      <w:pPr>
        <w:pStyle w:val="af5"/>
        <w:numPr>
          <w:ilvl w:val="1"/>
          <w:numId w:val="35"/>
        </w:numPr>
        <w:snapToGrid w:val="0"/>
        <w:spacing w:after="0" w:line="240" w:lineRule="auto"/>
        <w:contextualSpacing w:val="0"/>
        <w:jc w:val="both"/>
        <w:rPr>
          <w:rFonts w:ascii="Times New Roman" w:eastAsia="Times New Roman" w:hAnsi="Times New Roman"/>
          <w:i/>
          <w:sz w:val="20"/>
          <w:szCs w:val="20"/>
          <w:lang w:eastAsia="zh-CN"/>
        </w:rPr>
      </w:pPr>
      <w:r w:rsidRPr="00F20AF9">
        <w:rPr>
          <w:rFonts w:ascii="Times New Roman" w:eastAsia="Times New Roman" w:hAnsi="Times New Roman"/>
          <w:i/>
          <w:sz w:val="20"/>
          <w:szCs w:val="20"/>
          <w:lang w:eastAsia="zh-CN"/>
        </w:rPr>
        <w:t>Opt 1-C. Aperiodic beam measurement/reporting based on multiple resource sets for reducing beam measurement latency</w:t>
      </w:r>
    </w:p>
    <w:p w:rsidR="00122243" w:rsidRPr="00C47ECA" w:rsidRDefault="00122243" w:rsidP="00122243">
      <w:pPr>
        <w:pStyle w:val="af5"/>
        <w:numPr>
          <w:ilvl w:val="0"/>
          <w:numId w:val="35"/>
        </w:numPr>
        <w:snapToGrid w:val="0"/>
        <w:spacing w:after="0" w:line="240" w:lineRule="auto"/>
        <w:contextualSpacing w:val="0"/>
        <w:jc w:val="both"/>
        <w:rPr>
          <w:rFonts w:cs="Times"/>
          <w:szCs w:val="20"/>
        </w:rPr>
      </w:pPr>
      <w:r w:rsidRPr="00F20AF9">
        <w:rPr>
          <w:rFonts w:ascii="Times New Roman" w:eastAsia="Times New Roman" w:hAnsi="Times New Roman"/>
          <w:i/>
          <w:sz w:val="20"/>
          <w:szCs w:val="20"/>
          <w:lang w:eastAsia="zh-CN"/>
        </w:rPr>
        <w:t>Group 2: Aim for at most one solution for Group 2 in Rel-17 to address issue 6</w:t>
      </w:r>
    </w:p>
    <w:p w:rsidR="00122243" w:rsidRPr="00F20AF9" w:rsidRDefault="00122243" w:rsidP="00122243">
      <w:pPr>
        <w:pStyle w:val="af5"/>
        <w:numPr>
          <w:ilvl w:val="1"/>
          <w:numId w:val="35"/>
        </w:numPr>
        <w:snapToGrid w:val="0"/>
        <w:spacing w:after="0" w:line="240" w:lineRule="auto"/>
        <w:contextualSpacing w:val="0"/>
        <w:jc w:val="both"/>
        <w:rPr>
          <w:rFonts w:ascii="Times New Roman" w:eastAsia="Times New Roman" w:hAnsi="Times New Roman"/>
          <w:i/>
          <w:sz w:val="20"/>
          <w:szCs w:val="20"/>
          <w:lang w:eastAsia="zh-CN"/>
        </w:rPr>
      </w:pPr>
      <w:r w:rsidRPr="00F20AF9">
        <w:rPr>
          <w:rFonts w:ascii="Times New Roman" w:eastAsia="Times New Roman" w:hAnsi="Times New Roman"/>
          <w:i/>
          <w:sz w:val="20"/>
          <w:szCs w:val="20"/>
          <w:lang w:eastAsia="zh-CN"/>
        </w:rPr>
        <w:t>Opt 2-A: Latency reduction for MAC CE based TCI state activation, or frequency/time/beam tracking</w:t>
      </w:r>
    </w:p>
    <w:p w:rsidR="00122243" w:rsidRPr="00F20AF9" w:rsidRDefault="00122243" w:rsidP="00122243">
      <w:pPr>
        <w:pStyle w:val="af5"/>
        <w:numPr>
          <w:ilvl w:val="1"/>
          <w:numId w:val="35"/>
        </w:numPr>
        <w:snapToGrid w:val="0"/>
        <w:spacing w:after="0" w:line="240" w:lineRule="auto"/>
        <w:contextualSpacing w:val="0"/>
        <w:jc w:val="both"/>
        <w:rPr>
          <w:rFonts w:ascii="Times New Roman" w:eastAsia="Times New Roman" w:hAnsi="Times New Roman"/>
          <w:i/>
          <w:sz w:val="20"/>
          <w:szCs w:val="20"/>
          <w:lang w:eastAsia="zh-CN"/>
        </w:rPr>
      </w:pPr>
      <w:r w:rsidRPr="00F20AF9">
        <w:rPr>
          <w:rFonts w:ascii="Times New Roman" w:eastAsia="Times New Roman" w:hAnsi="Times New Roman"/>
          <w:i/>
          <w:sz w:val="20"/>
          <w:szCs w:val="20"/>
          <w:lang w:eastAsia="zh-CN"/>
        </w:rPr>
        <w:t>Opt 2-B: Latency reduction for MAC CE based PL-RS activation</w:t>
      </w:r>
    </w:p>
    <w:p w:rsidR="00122243" w:rsidRPr="00F20AF9" w:rsidRDefault="00122243" w:rsidP="00122243">
      <w:pPr>
        <w:pStyle w:val="af5"/>
        <w:numPr>
          <w:ilvl w:val="1"/>
          <w:numId w:val="35"/>
        </w:numPr>
        <w:snapToGrid w:val="0"/>
        <w:spacing w:after="0" w:line="240" w:lineRule="auto"/>
        <w:contextualSpacing w:val="0"/>
        <w:jc w:val="both"/>
        <w:rPr>
          <w:rFonts w:ascii="Times New Roman" w:eastAsia="Times New Roman" w:hAnsi="Times New Roman"/>
          <w:i/>
          <w:sz w:val="20"/>
          <w:szCs w:val="20"/>
          <w:lang w:eastAsia="zh-CN"/>
        </w:rPr>
      </w:pPr>
      <w:r w:rsidRPr="00F20AF9">
        <w:rPr>
          <w:rFonts w:ascii="Times New Roman" w:eastAsia="Times New Roman" w:hAnsi="Times New Roman"/>
          <w:i/>
          <w:sz w:val="20"/>
          <w:szCs w:val="20"/>
          <w:lang w:eastAsia="zh-CN"/>
        </w:rPr>
        <w:t>Opt 2-C: One-shot timing update for TCI state update</w:t>
      </w:r>
    </w:p>
    <w:p w:rsidR="00122243" w:rsidRPr="00F20AF9" w:rsidRDefault="00122243" w:rsidP="00122243">
      <w:pPr>
        <w:pStyle w:val="a0"/>
        <w:rPr>
          <w:rFonts w:eastAsiaTheme="minorEastAsia"/>
          <w:lang w:eastAsia="zh-CN"/>
        </w:rPr>
      </w:pPr>
    </w:p>
    <w:p w:rsidR="00122243" w:rsidRDefault="00122243" w:rsidP="00122243">
      <w:pPr>
        <w:pStyle w:val="a0"/>
        <w:rPr>
          <w:rFonts w:eastAsiaTheme="minorEastAsia"/>
          <w:lang w:eastAsia="zh-CN"/>
        </w:rPr>
      </w:pPr>
      <w:r>
        <w:rPr>
          <w:rFonts w:eastAsiaTheme="minorEastAsia" w:hint="eastAsia"/>
          <w:lang w:eastAsia="zh-CN"/>
        </w:rPr>
        <w:t>In this section, the pros and cons of the options in each group are briefly given.</w:t>
      </w:r>
    </w:p>
    <w:p w:rsidR="00122243" w:rsidRPr="00C7640C" w:rsidRDefault="00122243" w:rsidP="00122243">
      <w:pPr>
        <w:pStyle w:val="a0"/>
        <w:rPr>
          <w:rFonts w:eastAsiaTheme="minorEastAsia"/>
          <w:lang w:eastAsia="zh-CN"/>
        </w:rPr>
      </w:pPr>
      <w:r>
        <w:rPr>
          <w:rFonts w:eastAsiaTheme="minorEastAsia"/>
          <w:lang w:eastAsia="zh-CN"/>
        </w:rPr>
        <w:t>F</w:t>
      </w:r>
      <w:r>
        <w:rPr>
          <w:rFonts w:eastAsiaTheme="minorEastAsia" w:hint="eastAsia"/>
          <w:lang w:eastAsia="zh-CN"/>
        </w:rPr>
        <w:t xml:space="preserve">or opt 1-A, UE-initiated beam switch is proposed to reduce the long latency of beam switching. Instead of waiting for the beam switch command from gNB as those performed in Rel-15/16/17, UE can measure the CSI-RS resources for BM and select the </w:t>
      </w:r>
      <w:r>
        <w:rPr>
          <w:rFonts w:eastAsiaTheme="minorEastAsia"/>
          <w:lang w:eastAsia="zh-CN"/>
        </w:rPr>
        <w:t>“</w:t>
      </w:r>
      <w:r>
        <w:rPr>
          <w:rFonts w:eastAsiaTheme="minorEastAsia" w:hint="eastAsia"/>
          <w:lang w:eastAsia="zh-CN"/>
        </w:rPr>
        <w:t>best</w:t>
      </w:r>
      <w:r>
        <w:rPr>
          <w:rFonts w:eastAsiaTheme="minorEastAsia"/>
          <w:lang w:eastAsia="zh-CN"/>
        </w:rPr>
        <w:t>”</w:t>
      </w:r>
      <w:r>
        <w:rPr>
          <w:rFonts w:eastAsiaTheme="minorEastAsia" w:hint="eastAsia"/>
          <w:lang w:eastAsia="zh-CN"/>
        </w:rPr>
        <w:t xml:space="preserve"> beam for DL/UL transmission. Then UE can indicate the selected </w:t>
      </w:r>
      <w:r>
        <w:rPr>
          <w:rFonts w:eastAsiaTheme="minorEastAsia"/>
          <w:lang w:eastAsia="zh-CN"/>
        </w:rPr>
        <w:t>“</w:t>
      </w:r>
      <w:r>
        <w:rPr>
          <w:rFonts w:eastAsiaTheme="minorEastAsia" w:hint="eastAsia"/>
          <w:lang w:eastAsia="zh-CN"/>
        </w:rPr>
        <w:t>best</w:t>
      </w:r>
      <w:r>
        <w:rPr>
          <w:rFonts w:eastAsiaTheme="minorEastAsia"/>
          <w:lang w:eastAsia="zh-CN"/>
        </w:rPr>
        <w:t>”</w:t>
      </w:r>
      <w:r>
        <w:rPr>
          <w:rFonts w:eastAsiaTheme="minorEastAsia" w:hint="eastAsia"/>
          <w:lang w:eastAsia="zh-CN"/>
        </w:rPr>
        <w:t xml:space="preserve"> beam to gNB and both gNB and UE switch the beam starting from a given time point after that. The potential problem of opt 1-A is that misalignment might exist between gNB and UE if gNB doesn</w:t>
      </w:r>
      <w:r>
        <w:rPr>
          <w:rFonts w:eastAsiaTheme="minorEastAsia"/>
          <w:lang w:eastAsia="zh-CN"/>
        </w:rPr>
        <w:t>’</w:t>
      </w:r>
      <w:r>
        <w:rPr>
          <w:rFonts w:eastAsiaTheme="minorEastAsia" w:hint="eastAsia"/>
          <w:lang w:eastAsia="zh-CN"/>
        </w:rPr>
        <w:t xml:space="preserve">t receive the beam reporting from UE, to overcome the problem, some handshaking mechanism (e.g. HARQ/ACK from gNB) might be needed. But the handshaking mechanism itself brings increasing of the latency. </w:t>
      </w:r>
    </w:p>
    <w:p w:rsidR="00122243" w:rsidRDefault="00122243" w:rsidP="00122243">
      <w:pPr>
        <w:pStyle w:val="a0"/>
        <w:rPr>
          <w:rFonts w:eastAsiaTheme="minorEastAsia"/>
          <w:lang w:eastAsia="zh-CN"/>
        </w:rPr>
      </w:pPr>
      <w:r>
        <w:rPr>
          <w:rFonts w:eastAsiaTheme="minorEastAsia" w:hint="eastAsia"/>
          <w:lang w:eastAsia="zh-CN"/>
        </w:rPr>
        <w:t xml:space="preserve">For opt 1-B, the UL resources needed for the CSI reporting need to be clarified. Rel-17 beam indication uses DL DCI while the CSI request is part of UL DCI to ensure there is an UL resource available for beam reporting. If </w:t>
      </w:r>
      <w:r>
        <w:rPr>
          <w:rFonts w:eastAsiaTheme="minorEastAsia" w:hint="eastAsia"/>
          <w:lang w:eastAsia="zh-CN"/>
        </w:rPr>
        <w:lastRenderedPageBreak/>
        <w:t xml:space="preserve">beam indication is used to trigger reporting, the UL resources would have to be reserved in advance, which is not efficient. </w:t>
      </w:r>
    </w:p>
    <w:p w:rsidR="00122243" w:rsidRDefault="00122243" w:rsidP="00122243">
      <w:pPr>
        <w:pStyle w:val="a0"/>
        <w:rPr>
          <w:rFonts w:eastAsiaTheme="minorEastAsia"/>
          <w:lang w:eastAsia="zh-CN"/>
        </w:rPr>
      </w:pPr>
      <w:r>
        <w:rPr>
          <w:rFonts w:eastAsiaTheme="minorEastAsia" w:hint="eastAsia"/>
          <w:lang w:eastAsia="zh-CN"/>
        </w:rPr>
        <w:t xml:space="preserve">For opt 1-C, aperiodic CSI-RS transmission triggered by one DCI is limited to one slot. Meanwhile, the maximum number of aperiodically triggered CSI-RS resources in one slot depends on UE </w:t>
      </w:r>
      <w:r>
        <w:rPr>
          <w:rFonts w:eastAsiaTheme="minorEastAsia"/>
          <w:lang w:eastAsia="zh-CN"/>
        </w:rPr>
        <w:t>capability</w:t>
      </w:r>
      <w:r>
        <w:rPr>
          <w:rFonts w:eastAsiaTheme="minorEastAsia" w:hint="eastAsia"/>
          <w:lang w:eastAsia="zh-CN"/>
        </w:rPr>
        <w:t xml:space="preserve">, which means that the </w:t>
      </w:r>
      <w:r>
        <w:rPr>
          <w:rFonts w:eastAsiaTheme="minorEastAsia"/>
          <w:lang w:eastAsia="zh-CN"/>
        </w:rPr>
        <w:t>number</w:t>
      </w:r>
      <w:r>
        <w:rPr>
          <w:rFonts w:eastAsiaTheme="minorEastAsia" w:hint="eastAsia"/>
          <w:lang w:eastAsia="zh-CN"/>
        </w:rPr>
        <w:t xml:space="preserve"> of beams that can be measured and reported from the same </w:t>
      </w:r>
      <w:r>
        <w:rPr>
          <w:rFonts w:eastAsiaTheme="minorEastAsia"/>
          <w:lang w:eastAsia="zh-CN"/>
        </w:rPr>
        <w:t>triggering</w:t>
      </w:r>
      <w:r>
        <w:rPr>
          <w:rFonts w:eastAsiaTheme="minorEastAsia" w:hint="eastAsia"/>
          <w:lang w:eastAsia="zh-CN"/>
        </w:rPr>
        <w:t xml:space="preserve"> DCI is limited. This proposal is intended reduce latency by triggering measurements and reporting on multiple CSI-RS resource sets by one DCI. However a quantitative analysis on the benefit is needed. </w:t>
      </w:r>
    </w:p>
    <w:p w:rsidR="00122243" w:rsidRDefault="00122243" w:rsidP="00122243">
      <w:pPr>
        <w:pStyle w:val="a0"/>
        <w:rPr>
          <w:rFonts w:eastAsiaTheme="minorEastAsia"/>
          <w:lang w:eastAsia="zh-CN"/>
        </w:rPr>
      </w:pPr>
      <w:r>
        <w:rPr>
          <w:rFonts w:eastAsiaTheme="minorEastAsia" w:hint="eastAsia"/>
          <w:lang w:eastAsia="zh-CN"/>
        </w:rPr>
        <w:t xml:space="preserve">For opt 2-A, in the process of MAC CE based TCI state activation, the gNB sends a TCI state update based on the beam measurement and reporting by UE, after the TCI state update is acked by the UE, the updated TCI state takes effect and then the UE applies the new TCI state after the corresponding SSB has been received. The received SSB is used as the QCL-Type A/C source RS of the target TCI state. Since the </w:t>
      </w:r>
      <w:r>
        <w:rPr>
          <w:rFonts w:eastAsiaTheme="minorEastAsia"/>
          <w:lang w:eastAsia="zh-CN"/>
        </w:rPr>
        <w:t>periodicity</w:t>
      </w:r>
      <w:r>
        <w:rPr>
          <w:rFonts w:eastAsiaTheme="minorEastAsia" w:hint="eastAsia"/>
          <w:lang w:eastAsia="zh-CN"/>
        </w:rPr>
        <w:t xml:space="preserve"> of the SSB is usually 20ms, which causes a large latency. The purpose of this proposal is to reduce the latency by storing the QCL properties of a group of SSBs. When the QCL-Type A/C source RS of the updated TCI state belong to this group of SSB, UE can directly use the stored info e.g. spatial filter coefficient to make the reception. In this way the latency by performing measurement on SSB can be avoided. The problem here is that QCL properties of which SSBs should be stored. If all SSBs</w:t>
      </w:r>
      <w:r>
        <w:rPr>
          <w:rFonts w:eastAsiaTheme="minorEastAsia"/>
          <w:lang w:eastAsia="zh-CN"/>
        </w:rPr>
        <w:t>’</w:t>
      </w:r>
      <w:r>
        <w:rPr>
          <w:rFonts w:eastAsiaTheme="minorEastAsia" w:hint="eastAsia"/>
          <w:lang w:eastAsia="zh-CN"/>
        </w:rPr>
        <w:t xml:space="preserve"> QCL properties are stored and updated timely, the </w:t>
      </w:r>
      <w:r>
        <w:rPr>
          <w:rFonts w:eastAsiaTheme="minorEastAsia"/>
          <w:lang w:eastAsia="zh-CN"/>
        </w:rPr>
        <w:t>implementation</w:t>
      </w:r>
      <w:r>
        <w:rPr>
          <w:rFonts w:eastAsiaTheme="minorEastAsia" w:hint="eastAsia"/>
          <w:lang w:eastAsia="zh-CN"/>
        </w:rPr>
        <w:t xml:space="preserve"> complexity would be high. In addition, quantitative analysis on the gain is lacking. </w:t>
      </w:r>
    </w:p>
    <w:p w:rsidR="00122243" w:rsidRDefault="00122243" w:rsidP="00122243">
      <w:pPr>
        <w:pStyle w:val="a0"/>
        <w:rPr>
          <w:rFonts w:eastAsiaTheme="minorEastAsia"/>
          <w:lang w:eastAsia="zh-CN"/>
        </w:rPr>
      </w:pPr>
      <w:r>
        <w:rPr>
          <w:rFonts w:eastAsiaTheme="minorEastAsia" w:hint="eastAsia"/>
          <w:lang w:eastAsia="zh-CN"/>
        </w:rPr>
        <w:t xml:space="preserve">For opt 2-B, the intention is not clear. Pathloss estimation takes L1 averaging and the impact of MAC-CE latency is unclear. </w:t>
      </w:r>
    </w:p>
    <w:p w:rsidR="00122243" w:rsidRDefault="00122243" w:rsidP="00122243">
      <w:pPr>
        <w:pStyle w:val="a0"/>
        <w:rPr>
          <w:rFonts w:eastAsiaTheme="minorEastAsia"/>
          <w:lang w:eastAsia="zh-CN"/>
        </w:rPr>
      </w:pPr>
      <w:r>
        <w:rPr>
          <w:rFonts w:eastAsiaTheme="minorEastAsia" w:hint="eastAsia"/>
          <w:lang w:eastAsia="zh-CN"/>
        </w:rPr>
        <w:t xml:space="preserve">For opt 2-C, the concept of the one-shot timing update for TCI state update is not clear and may need clarification. </w:t>
      </w:r>
    </w:p>
    <w:p w:rsidR="00122243" w:rsidRDefault="00122243" w:rsidP="00122243">
      <w:pPr>
        <w:pStyle w:val="a0"/>
        <w:rPr>
          <w:rFonts w:eastAsiaTheme="minorEastAsia"/>
          <w:lang w:eastAsia="zh-CN"/>
        </w:rPr>
      </w:pPr>
    </w:p>
    <w:p w:rsidR="00122243" w:rsidRDefault="00122243" w:rsidP="00122243">
      <w:pPr>
        <w:pStyle w:val="a0"/>
        <w:rPr>
          <w:rFonts w:eastAsia="宋体"/>
          <w:b/>
          <w:i/>
          <w:szCs w:val="20"/>
          <w:lang w:val="sv-SE" w:eastAsia="zh-CN"/>
        </w:rPr>
      </w:pPr>
      <w:r>
        <w:rPr>
          <w:rFonts w:eastAsia="宋体" w:hint="eastAsia"/>
          <w:b/>
          <w:i/>
          <w:szCs w:val="20"/>
          <w:lang w:val="sv-SE" w:eastAsia="zh-CN"/>
        </w:rPr>
        <w:t>Proposal-21: For Rel-17 enhancements to facilitate advanced beam refinement/tracking, aperiodic beam measurement/reporting based on multiple resource sets  for reducing beam measurement latency can be considered(Opt 1-C) on the basis of a quantitative benefits.</w:t>
      </w:r>
    </w:p>
    <w:p w:rsidR="00122243" w:rsidRPr="008576AF" w:rsidRDefault="00122243" w:rsidP="008576AF">
      <w:pPr>
        <w:pStyle w:val="a0"/>
        <w:rPr>
          <w:rFonts w:eastAsia="宋体"/>
          <w:b/>
          <w:i/>
          <w:szCs w:val="20"/>
          <w:lang w:val="sv-SE" w:eastAsia="zh-CN"/>
        </w:rPr>
      </w:pPr>
    </w:p>
    <w:p w:rsidR="001B7D30" w:rsidRDefault="0008325F">
      <w:pPr>
        <w:pStyle w:val="1"/>
        <w:rPr>
          <w:rFonts w:eastAsia="宋体"/>
          <w:lang w:eastAsia="zh-CN"/>
        </w:rPr>
      </w:pPr>
      <w:r>
        <w:rPr>
          <w:rFonts w:eastAsia="宋体" w:hint="eastAsia"/>
          <w:lang w:eastAsia="zh-CN"/>
        </w:rPr>
        <w:t>Conclusions</w:t>
      </w:r>
    </w:p>
    <w:p w:rsidR="001B7D30" w:rsidRDefault="0008325F">
      <w:pPr>
        <w:pStyle w:val="a0"/>
        <w:rPr>
          <w:rFonts w:eastAsia="宋体"/>
          <w:lang w:eastAsia="zh-CN"/>
        </w:rPr>
      </w:pPr>
      <w:r>
        <w:rPr>
          <w:rFonts w:eastAsia="宋体" w:hint="eastAsia"/>
          <w:lang w:eastAsia="zh-CN"/>
        </w:rPr>
        <w:t xml:space="preserve">In this contribution, we focus on the enhancement on beam management operation for Rel-17 MIMO. Issues about </w:t>
      </w:r>
      <w:r w:rsidR="00650104">
        <w:rPr>
          <w:rFonts w:eastAsia="宋体" w:hint="eastAsia"/>
          <w:lang w:eastAsia="zh-CN"/>
        </w:rPr>
        <w:t>unified TCI framework, inter-cell mobility, beam indication signaling medium, uplink panel selection</w:t>
      </w:r>
      <w:r w:rsidR="006D584B">
        <w:rPr>
          <w:rFonts w:eastAsia="宋体" w:hint="eastAsia"/>
          <w:lang w:eastAsia="zh-CN"/>
        </w:rPr>
        <w:t xml:space="preserve">, </w:t>
      </w:r>
      <w:r w:rsidR="00650104">
        <w:rPr>
          <w:rFonts w:eastAsia="宋体" w:hint="eastAsia"/>
          <w:lang w:eastAsia="zh-CN"/>
        </w:rPr>
        <w:t>MPE</w:t>
      </w:r>
      <w:r w:rsidR="006D584B">
        <w:rPr>
          <w:rFonts w:eastAsia="宋体" w:hint="eastAsia"/>
          <w:lang w:eastAsia="zh-CN"/>
        </w:rPr>
        <w:t xml:space="preserve"> and advanced beam refinement</w:t>
      </w:r>
      <w:r>
        <w:rPr>
          <w:rFonts w:eastAsia="宋体" w:hint="eastAsia"/>
          <w:lang w:eastAsia="zh-CN"/>
        </w:rPr>
        <w:t xml:space="preserve"> are discussed. We have the following proposals:</w:t>
      </w:r>
    </w:p>
    <w:p w:rsidR="00A51229" w:rsidRDefault="0008325F" w:rsidP="00A06130">
      <w:pPr>
        <w:pStyle w:val="a0"/>
        <w:numPr>
          <w:ilvl w:val="0"/>
          <w:numId w:val="3"/>
        </w:numPr>
        <w:rPr>
          <w:rFonts w:eastAsia="宋体"/>
          <w:b/>
          <w:i/>
          <w:szCs w:val="20"/>
          <w:u w:val="single"/>
          <w:lang w:val="sv-SE" w:eastAsia="zh-CN"/>
        </w:rPr>
      </w:pPr>
      <w:r w:rsidRPr="00E27A1E">
        <w:rPr>
          <w:rFonts w:eastAsia="宋体" w:hint="eastAsia"/>
          <w:b/>
          <w:i/>
          <w:szCs w:val="20"/>
          <w:u w:val="single"/>
          <w:lang w:val="sv-SE" w:eastAsia="zh-CN"/>
        </w:rPr>
        <w:t>For unified TCI framework:</w:t>
      </w:r>
    </w:p>
    <w:p w:rsidR="00A51229" w:rsidRDefault="00A51229" w:rsidP="00A06130">
      <w:pPr>
        <w:pStyle w:val="a0"/>
        <w:rPr>
          <w:rFonts w:eastAsia="宋体"/>
          <w:b/>
          <w:i/>
          <w:szCs w:val="20"/>
          <w:lang w:val="sv-SE" w:eastAsia="zh-CN"/>
        </w:rPr>
      </w:pPr>
    </w:p>
    <w:p w:rsidR="00A55988" w:rsidRDefault="00A55988" w:rsidP="00A06130">
      <w:pPr>
        <w:pStyle w:val="a0"/>
        <w:rPr>
          <w:rFonts w:eastAsia="宋体"/>
          <w:b/>
          <w:i/>
          <w:szCs w:val="20"/>
          <w:lang w:val="sv-SE" w:eastAsia="zh-CN"/>
        </w:rPr>
      </w:pPr>
      <w:r>
        <w:rPr>
          <w:rFonts w:eastAsia="宋体" w:hint="eastAsia"/>
          <w:b/>
          <w:i/>
          <w:szCs w:val="20"/>
          <w:lang w:val="sv-SE" w:eastAsia="zh-CN"/>
        </w:rPr>
        <w:t>Proposal-1</w:t>
      </w:r>
      <w:r w:rsidRPr="00E77A5D">
        <w:rPr>
          <w:rFonts w:eastAsia="宋体" w:hint="eastAsia"/>
          <w:b/>
          <w:i/>
          <w:szCs w:val="20"/>
          <w:lang w:val="sv-SE" w:eastAsia="zh-CN"/>
        </w:rPr>
        <w:t>:</w:t>
      </w:r>
      <w:r>
        <w:rPr>
          <w:rFonts w:eastAsia="宋体" w:hint="eastAsia"/>
          <w:b/>
          <w:i/>
          <w:szCs w:val="20"/>
          <w:lang w:val="sv-SE" w:eastAsia="zh-CN"/>
        </w:rPr>
        <w:t>A single TCI state pool is preferred in Rel-17 for joint/separate beam indciation.</w:t>
      </w:r>
    </w:p>
    <w:p w:rsidR="00A55988" w:rsidRPr="009158A2" w:rsidRDefault="00A55988" w:rsidP="00A55988">
      <w:pPr>
        <w:pStyle w:val="a0"/>
        <w:rPr>
          <w:rFonts w:eastAsia="宋体"/>
          <w:b/>
          <w:i/>
          <w:szCs w:val="20"/>
          <w:lang w:val="sv-SE" w:eastAsia="zh-CN"/>
        </w:rPr>
      </w:pPr>
      <w:r>
        <w:rPr>
          <w:rFonts w:eastAsia="宋体" w:hint="eastAsia"/>
          <w:b/>
          <w:i/>
          <w:szCs w:val="20"/>
          <w:lang w:val="sv-SE" w:eastAsia="zh-CN"/>
        </w:rPr>
        <w:t>Proposal-2</w:t>
      </w:r>
      <w:r w:rsidRPr="00E77A5D">
        <w:rPr>
          <w:rFonts w:eastAsia="宋体" w:hint="eastAsia"/>
          <w:b/>
          <w:i/>
          <w:szCs w:val="20"/>
          <w:lang w:val="sv-SE" w:eastAsia="zh-CN"/>
        </w:rPr>
        <w:t>:</w:t>
      </w:r>
      <w:r>
        <w:rPr>
          <w:rFonts w:eastAsia="宋体" w:hint="eastAsia"/>
          <w:b/>
          <w:i/>
          <w:szCs w:val="20"/>
          <w:lang w:val="sv-SE" w:eastAsia="zh-CN"/>
        </w:rPr>
        <w:t>For SRS, t</w:t>
      </w:r>
      <w:r w:rsidRPr="00E77A5D">
        <w:rPr>
          <w:rFonts w:eastAsia="宋体"/>
          <w:b/>
          <w:i/>
          <w:szCs w:val="20"/>
          <w:lang w:val="sv-SE" w:eastAsia="zh-CN"/>
        </w:rPr>
        <w:t>he setting of (P0, alpha, closed loop index) is</w:t>
      </w:r>
      <w:r>
        <w:rPr>
          <w:rFonts w:eastAsia="宋体" w:hint="eastAsia"/>
          <w:b/>
          <w:i/>
          <w:szCs w:val="20"/>
          <w:lang w:val="sv-SE" w:eastAsia="zh-CN"/>
        </w:rPr>
        <w:t xml:space="preserve"> also</w:t>
      </w:r>
      <w:r w:rsidRPr="00E77A5D">
        <w:rPr>
          <w:rFonts w:eastAsia="宋体"/>
          <w:b/>
          <w:i/>
          <w:szCs w:val="20"/>
          <w:lang w:val="sv-SE" w:eastAsia="zh-CN"/>
        </w:rPr>
        <w:t xml:space="preserve"> associated with UL or (if applicable) joint TCI state</w:t>
      </w:r>
      <w:r>
        <w:rPr>
          <w:rFonts w:eastAsia="宋体" w:hint="eastAsia"/>
          <w:b/>
          <w:i/>
          <w:szCs w:val="20"/>
          <w:lang w:val="sv-SE" w:eastAsia="zh-CN"/>
        </w:rPr>
        <w:t>. In addition, different settings are allocated for different SRS types.</w:t>
      </w:r>
    </w:p>
    <w:p w:rsidR="00A55988" w:rsidRPr="00681F4E" w:rsidRDefault="00A55988" w:rsidP="00A55988">
      <w:pPr>
        <w:pStyle w:val="a0"/>
        <w:rPr>
          <w:rFonts w:eastAsia="宋体"/>
          <w:b/>
          <w:i/>
          <w:szCs w:val="20"/>
          <w:lang w:val="sv-SE" w:eastAsia="zh-CN"/>
        </w:rPr>
      </w:pPr>
      <w:r>
        <w:rPr>
          <w:rFonts w:eastAsia="宋体" w:hint="eastAsia"/>
          <w:b/>
          <w:i/>
          <w:szCs w:val="20"/>
          <w:lang w:val="sv-SE" w:eastAsia="zh-CN"/>
        </w:rPr>
        <w:t>Proposal-3</w:t>
      </w:r>
      <w:r w:rsidRPr="00681F4E">
        <w:rPr>
          <w:rFonts w:eastAsia="宋体"/>
          <w:b/>
          <w:i/>
          <w:szCs w:val="20"/>
          <w:lang w:val="sv-SE" w:eastAsia="zh-CN"/>
        </w:rPr>
        <w:t>:</w:t>
      </w:r>
      <w:r>
        <w:rPr>
          <w:rFonts w:eastAsia="宋体" w:hint="eastAsia"/>
          <w:b/>
          <w:i/>
          <w:szCs w:val="20"/>
          <w:lang w:val="sv-SE" w:eastAsia="zh-CN"/>
        </w:rPr>
        <w:t xml:space="preserve"> U</w:t>
      </w:r>
      <w:r w:rsidRPr="00681F4E">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PC parameter setting and each activated TCI state.</w:t>
      </w:r>
    </w:p>
    <w:p w:rsidR="00547ED2" w:rsidRDefault="00547ED2" w:rsidP="00547ED2">
      <w:pPr>
        <w:pStyle w:val="a0"/>
        <w:rPr>
          <w:rFonts w:eastAsia="宋体"/>
          <w:b/>
          <w:i/>
          <w:szCs w:val="20"/>
          <w:lang w:val="sv-SE" w:eastAsia="zh-CN"/>
        </w:rPr>
      </w:pPr>
      <w:r>
        <w:rPr>
          <w:rFonts w:eastAsia="宋体" w:hint="eastAsia"/>
          <w:b/>
          <w:i/>
          <w:szCs w:val="20"/>
          <w:lang w:val="sv-SE" w:eastAsia="zh-CN"/>
        </w:rPr>
        <w:t>Proposal-4</w:t>
      </w:r>
      <w:r w:rsidRPr="00C70278">
        <w:rPr>
          <w:rFonts w:eastAsia="宋体"/>
          <w:b/>
          <w:i/>
          <w:szCs w:val="20"/>
          <w:lang w:val="sv-SE" w:eastAsia="zh-CN"/>
        </w:rPr>
        <w:t>:</w:t>
      </w:r>
      <w:r>
        <w:rPr>
          <w:rFonts w:eastAsia="宋体" w:hint="eastAsia"/>
          <w:b/>
          <w:i/>
          <w:szCs w:val="20"/>
          <w:lang w:val="sv-SE" w:eastAsia="zh-CN"/>
        </w:rPr>
        <w:t>For intra-band CA,</w:t>
      </w:r>
      <w:r w:rsidRPr="00C70278">
        <w:rPr>
          <w:rFonts w:eastAsia="宋体"/>
          <w:b/>
          <w:i/>
          <w:szCs w:val="20"/>
          <w:lang w:val="sv-SE" w:eastAsia="zh-CN"/>
        </w:rPr>
        <w:t xml:space="preserve"> </w:t>
      </w:r>
      <w:r>
        <w:rPr>
          <w:rFonts w:eastAsia="宋体" w:hint="eastAsia"/>
          <w:b/>
          <w:i/>
          <w:szCs w:val="20"/>
          <w:lang w:val="sv-SE" w:eastAsia="zh-CN"/>
        </w:rPr>
        <w:t>reference CC index could be indicated by the activation MAC-CE used for beam indication.</w:t>
      </w:r>
    </w:p>
    <w:p w:rsidR="00547ED2" w:rsidRDefault="00547ED2" w:rsidP="00547ED2">
      <w:pPr>
        <w:pStyle w:val="a0"/>
        <w:rPr>
          <w:rFonts w:eastAsia="宋体"/>
          <w:b/>
          <w:i/>
          <w:szCs w:val="20"/>
          <w:lang w:val="sv-SE" w:eastAsia="zh-CN"/>
        </w:rPr>
      </w:pPr>
      <w:r>
        <w:rPr>
          <w:rFonts w:eastAsia="宋体" w:hint="eastAsia"/>
          <w:b/>
          <w:i/>
          <w:szCs w:val="20"/>
          <w:lang w:val="sv-SE" w:eastAsia="zh-CN"/>
        </w:rPr>
        <w:t>Proposal-5</w:t>
      </w:r>
      <w:r w:rsidRPr="00C70278">
        <w:rPr>
          <w:rFonts w:eastAsia="宋体"/>
          <w:b/>
          <w:i/>
          <w:szCs w:val="20"/>
          <w:lang w:val="sv-SE" w:eastAsia="zh-CN"/>
        </w:rPr>
        <w:t xml:space="preserve">: </w:t>
      </w:r>
      <w:r w:rsidRPr="00091E92">
        <w:rPr>
          <w:rFonts w:eastAsia="宋体"/>
          <w:b/>
          <w:i/>
          <w:szCs w:val="20"/>
          <w:lang w:val="sv-SE" w:eastAsia="zh-CN"/>
        </w:rPr>
        <w:t xml:space="preserve">For single TRP, M&gt;1 DL TCI states and N&gt;1 UL TCI states could be supported. </w:t>
      </w:r>
    </w:p>
    <w:p w:rsidR="00547ED2" w:rsidRDefault="00547ED2" w:rsidP="00547ED2">
      <w:pPr>
        <w:pStyle w:val="a0"/>
        <w:rPr>
          <w:rFonts w:eastAsia="宋体"/>
          <w:b/>
          <w:i/>
          <w:szCs w:val="20"/>
          <w:lang w:val="sv-SE" w:eastAsia="zh-CN"/>
        </w:rPr>
      </w:pPr>
      <w:r>
        <w:rPr>
          <w:rFonts w:eastAsia="宋体" w:hint="eastAsia"/>
          <w:b/>
          <w:i/>
          <w:szCs w:val="20"/>
          <w:lang w:val="sv-SE" w:eastAsia="zh-CN"/>
        </w:rPr>
        <w:t>Proposal-6</w:t>
      </w:r>
      <w:r w:rsidRPr="00C70278">
        <w:rPr>
          <w:rFonts w:eastAsia="宋体"/>
          <w:b/>
          <w:i/>
          <w:szCs w:val="20"/>
          <w:lang w:val="sv-SE" w:eastAsia="zh-CN"/>
        </w:rPr>
        <w:t xml:space="preserve">: </w:t>
      </w:r>
      <w:r w:rsidRPr="00091E92">
        <w:rPr>
          <w:rFonts w:eastAsia="宋体"/>
          <w:b/>
          <w:i/>
          <w:szCs w:val="20"/>
          <w:lang w:val="sv-SE" w:eastAsia="zh-CN"/>
        </w:rPr>
        <w:t>For M&gt;1</w:t>
      </w:r>
      <w:r>
        <w:rPr>
          <w:rFonts w:eastAsia="宋体" w:hint="eastAsia"/>
          <w:b/>
          <w:i/>
          <w:szCs w:val="20"/>
          <w:lang w:val="sv-SE" w:eastAsia="zh-CN"/>
        </w:rPr>
        <w:t xml:space="preserve"> and N&gt;1,</w:t>
      </w:r>
      <w:r w:rsidRPr="00091E92">
        <w:rPr>
          <w:rFonts w:eastAsia="宋体"/>
          <w:b/>
          <w:i/>
          <w:szCs w:val="20"/>
          <w:lang w:val="sv-SE" w:eastAsia="zh-CN"/>
        </w:rPr>
        <w:t xml:space="preserve"> </w:t>
      </w:r>
      <w:r>
        <w:rPr>
          <w:rFonts w:eastAsia="宋体" w:hint="eastAsia"/>
          <w:b/>
          <w:i/>
          <w:szCs w:val="20"/>
          <w:lang w:val="sv-SE" w:eastAsia="zh-CN"/>
        </w:rPr>
        <w:t>e</w:t>
      </w:r>
      <w:r w:rsidRPr="00F05EDA">
        <w:rPr>
          <w:rFonts w:eastAsia="宋体" w:hint="eastAsia"/>
          <w:b/>
          <w:i/>
          <w:szCs w:val="20"/>
          <w:lang w:val="sv-SE" w:eastAsia="zh-CN"/>
        </w:rPr>
        <w:t xml:space="preserve">ach channel/RS may be associated with a common beam index. Those channels/RSs with the same index would use the same </w:t>
      </w:r>
      <w:r>
        <w:rPr>
          <w:rFonts w:eastAsia="宋体" w:hint="eastAsia"/>
          <w:b/>
          <w:i/>
          <w:szCs w:val="20"/>
          <w:lang w:val="sv-SE" w:eastAsia="zh-CN"/>
        </w:rPr>
        <w:t>TCI state</w:t>
      </w:r>
      <w:r w:rsidRPr="00F05EDA">
        <w:rPr>
          <w:rFonts w:eastAsia="宋体" w:hint="eastAsia"/>
          <w:b/>
          <w:i/>
          <w:szCs w:val="20"/>
          <w:lang w:val="sv-SE" w:eastAsia="zh-CN"/>
        </w:rPr>
        <w:t>.</w:t>
      </w:r>
    </w:p>
    <w:p w:rsidR="00547ED2" w:rsidRPr="00D76DDE" w:rsidRDefault="00547ED2" w:rsidP="00547ED2">
      <w:pPr>
        <w:pStyle w:val="a0"/>
        <w:rPr>
          <w:rFonts w:eastAsia="宋体"/>
          <w:b/>
          <w:i/>
          <w:szCs w:val="20"/>
          <w:lang w:val="sv-SE" w:eastAsia="zh-CN"/>
        </w:rPr>
      </w:pPr>
      <w:r>
        <w:rPr>
          <w:rFonts w:eastAsia="宋体" w:hint="eastAsia"/>
          <w:b/>
          <w:i/>
          <w:szCs w:val="20"/>
          <w:lang w:val="sv-SE" w:eastAsia="zh-CN"/>
        </w:rPr>
        <w:t>Proposal-7</w:t>
      </w:r>
      <w:r w:rsidRPr="00C70278">
        <w:rPr>
          <w:rFonts w:eastAsia="宋体"/>
          <w:b/>
          <w:i/>
          <w:szCs w:val="20"/>
          <w:lang w:val="sv-SE" w:eastAsia="zh-CN"/>
        </w:rPr>
        <w:t xml:space="preserve">: </w:t>
      </w:r>
      <w:r>
        <w:rPr>
          <w:rFonts w:eastAsia="宋体" w:hint="eastAsia"/>
          <w:b/>
          <w:i/>
          <w:szCs w:val="20"/>
          <w:lang w:val="sv-SE" w:eastAsia="zh-CN"/>
        </w:rPr>
        <w:t>F</w:t>
      </w:r>
      <w:r w:rsidRPr="00D76DDE">
        <w:rPr>
          <w:rFonts w:eastAsia="宋体"/>
          <w:b/>
          <w:i/>
          <w:szCs w:val="20"/>
          <w:lang w:val="sv-SE" w:eastAsia="zh-CN"/>
        </w:rPr>
        <w:t>or any DL RS that does not share the same indicated Rel-17 TCI state(s)</w:t>
      </w:r>
      <w:r>
        <w:rPr>
          <w:rFonts w:eastAsia="宋体" w:hint="eastAsia"/>
          <w:b/>
          <w:i/>
          <w:szCs w:val="20"/>
          <w:lang w:val="sv-SE" w:eastAsia="zh-CN"/>
        </w:rPr>
        <w:t xml:space="preserve"> for PDSCH/PDCCH reception</w:t>
      </w:r>
      <w:r w:rsidRPr="00D76DDE">
        <w:rPr>
          <w:rFonts w:eastAsia="宋体"/>
          <w:b/>
          <w:i/>
          <w:szCs w:val="20"/>
          <w:lang w:val="sv-SE" w:eastAsia="zh-CN"/>
        </w:rPr>
        <w:t>, but can be configured as a target DL RS of a Rel-17 DL TCI,</w:t>
      </w:r>
      <w:r w:rsidRPr="00D76DDE">
        <w:rPr>
          <w:rFonts w:eastAsia="宋体" w:hint="eastAsia"/>
          <w:b/>
          <w:i/>
          <w:szCs w:val="20"/>
          <w:lang w:val="sv-SE" w:eastAsia="zh-CN"/>
        </w:rPr>
        <w:t xml:space="preserve"> </w:t>
      </w:r>
      <w:r w:rsidRPr="00D76DDE">
        <w:rPr>
          <w:rFonts w:eastAsia="宋体"/>
          <w:b/>
          <w:i/>
          <w:szCs w:val="20"/>
          <w:lang w:val="sv-SE" w:eastAsia="zh-CN"/>
        </w:rPr>
        <w:t>Rel-17 TCI state update signaling/configuration mechanism(s) are used</w:t>
      </w:r>
      <w:r w:rsidRPr="00D76DDE">
        <w:rPr>
          <w:rFonts w:eastAsia="宋体" w:hint="eastAsia"/>
          <w:b/>
          <w:i/>
          <w:szCs w:val="20"/>
          <w:lang w:val="sv-SE" w:eastAsia="zh-CN"/>
        </w:rPr>
        <w:t xml:space="preserve"> (Alt</w:t>
      </w:r>
      <w:r>
        <w:rPr>
          <w:rFonts w:eastAsia="宋体" w:hint="eastAsia"/>
          <w:b/>
          <w:i/>
          <w:szCs w:val="20"/>
          <w:lang w:val="sv-SE" w:eastAsia="zh-CN"/>
        </w:rPr>
        <w:t>-2</w:t>
      </w:r>
      <w:r w:rsidRPr="00D76DDE">
        <w:rPr>
          <w:rFonts w:eastAsia="宋体" w:hint="eastAsia"/>
          <w:b/>
          <w:i/>
          <w:szCs w:val="20"/>
          <w:lang w:val="sv-SE" w:eastAsia="zh-CN"/>
        </w:rPr>
        <w:t>)</w:t>
      </w:r>
      <w:r>
        <w:rPr>
          <w:rFonts w:eastAsia="宋体" w:hint="eastAsia"/>
          <w:b/>
          <w:i/>
          <w:szCs w:val="20"/>
          <w:lang w:val="sv-SE" w:eastAsia="zh-CN"/>
        </w:rPr>
        <w:t>.</w:t>
      </w:r>
    </w:p>
    <w:p w:rsidR="00A55988" w:rsidRDefault="00A55988" w:rsidP="00A06130">
      <w:pPr>
        <w:pStyle w:val="a0"/>
        <w:rPr>
          <w:rFonts w:eastAsia="宋体"/>
          <w:b/>
          <w:i/>
          <w:szCs w:val="20"/>
          <w:lang w:val="sv-SE" w:eastAsia="zh-CN"/>
        </w:rPr>
      </w:pPr>
    </w:p>
    <w:p w:rsidR="00497B3A" w:rsidRPr="00D726D4" w:rsidRDefault="00497B3A" w:rsidP="00AE0034">
      <w:pPr>
        <w:pStyle w:val="a0"/>
        <w:numPr>
          <w:ilvl w:val="0"/>
          <w:numId w:val="3"/>
        </w:numPr>
        <w:rPr>
          <w:rFonts w:eastAsia="宋体"/>
          <w:b/>
          <w:i/>
          <w:szCs w:val="20"/>
          <w:u w:val="single"/>
          <w:lang w:val="sv-SE" w:eastAsia="zh-CN"/>
        </w:rPr>
      </w:pPr>
      <w:r w:rsidRPr="00D726D4">
        <w:rPr>
          <w:rFonts w:eastAsia="宋体" w:hint="eastAsia"/>
          <w:b/>
          <w:i/>
          <w:szCs w:val="20"/>
          <w:u w:val="single"/>
          <w:lang w:val="sv-SE" w:eastAsia="zh-CN"/>
        </w:rPr>
        <w:t>For beam indication signaling:</w:t>
      </w:r>
    </w:p>
    <w:p w:rsidR="00DF2E59" w:rsidRDefault="00DF2E59" w:rsidP="00DF2E59">
      <w:pPr>
        <w:pStyle w:val="a0"/>
        <w:rPr>
          <w:rFonts w:eastAsia="宋体"/>
          <w:b/>
          <w:i/>
          <w:szCs w:val="20"/>
          <w:lang w:val="sv-SE" w:eastAsia="zh-CN"/>
        </w:rPr>
      </w:pPr>
    </w:p>
    <w:p w:rsidR="00547ED2" w:rsidRDefault="00547ED2" w:rsidP="00547ED2">
      <w:pPr>
        <w:pStyle w:val="a0"/>
        <w:rPr>
          <w:rFonts w:eastAsia="宋体"/>
          <w:b/>
          <w:i/>
          <w:szCs w:val="20"/>
          <w:lang w:val="sv-SE" w:eastAsia="zh-CN"/>
        </w:rPr>
      </w:pPr>
      <w:r>
        <w:rPr>
          <w:rFonts w:eastAsia="宋体" w:hint="eastAsia"/>
          <w:b/>
          <w:i/>
          <w:szCs w:val="20"/>
          <w:lang w:val="sv-SE" w:eastAsia="zh-CN"/>
        </w:rPr>
        <w:lastRenderedPageBreak/>
        <w:t>Proposal-8</w:t>
      </w:r>
      <w:r w:rsidRPr="00C70278">
        <w:rPr>
          <w:rFonts w:eastAsia="宋体"/>
          <w:b/>
          <w:i/>
          <w:szCs w:val="20"/>
          <w:lang w:val="sv-SE" w:eastAsia="zh-CN"/>
        </w:rPr>
        <w:t xml:space="preserve">: </w:t>
      </w:r>
      <w:r>
        <w:rPr>
          <w:rFonts w:eastAsia="宋体" w:hint="eastAsia"/>
          <w:b/>
          <w:i/>
          <w:szCs w:val="20"/>
          <w:lang w:val="sv-SE" w:eastAsia="zh-CN"/>
        </w:rPr>
        <w:t>Considering the acknowledgement mechanism for DCI formats 1_1 and 1_2 with DL assignment, the following two alternatvies may be considerred:</w:t>
      </w:r>
    </w:p>
    <w:p w:rsidR="00547ED2" w:rsidRPr="004A70A3" w:rsidRDefault="00547ED2" w:rsidP="00547ED2">
      <w:pPr>
        <w:pStyle w:val="a0"/>
        <w:numPr>
          <w:ilvl w:val="0"/>
          <w:numId w:val="8"/>
        </w:numPr>
        <w:rPr>
          <w:rFonts w:eastAsia="宋体"/>
          <w:b/>
          <w:i/>
          <w:szCs w:val="20"/>
          <w:lang w:val="sv-SE" w:eastAsia="zh-CN"/>
        </w:rPr>
      </w:pPr>
      <w:r w:rsidRPr="004A70A3">
        <w:rPr>
          <w:rFonts w:eastAsia="宋体" w:hint="eastAsia"/>
          <w:b/>
          <w:i/>
          <w:szCs w:val="20"/>
          <w:lang w:val="sv-SE" w:eastAsia="zh-CN"/>
        </w:rPr>
        <w:t xml:space="preserve">Alt-1: HARQ-ACK multiplexing is not allowed for joint TCI or </w:t>
      </w:r>
      <w:r w:rsidRPr="004A70A3">
        <w:rPr>
          <w:rFonts w:eastAsia="宋体"/>
          <w:b/>
          <w:i/>
          <w:szCs w:val="20"/>
          <w:lang w:val="sv-SE" w:eastAsia="zh-CN"/>
        </w:rPr>
        <w:t>separate</w:t>
      </w:r>
      <w:r w:rsidRPr="004A70A3">
        <w:rPr>
          <w:rFonts w:eastAsia="宋体" w:hint="eastAsia"/>
          <w:b/>
          <w:i/>
          <w:szCs w:val="20"/>
          <w:lang w:val="sv-SE" w:eastAsia="zh-CN"/>
        </w:rPr>
        <w:t xml:space="preserve"> TCI indication in Rel-17</w:t>
      </w:r>
    </w:p>
    <w:p w:rsidR="00547ED2" w:rsidRPr="00A95DFA" w:rsidRDefault="00547ED2" w:rsidP="00DF2E59">
      <w:pPr>
        <w:pStyle w:val="a0"/>
        <w:numPr>
          <w:ilvl w:val="0"/>
          <w:numId w:val="8"/>
        </w:numPr>
        <w:rPr>
          <w:rFonts w:eastAsia="宋体"/>
          <w:b/>
          <w:i/>
          <w:szCs w:val="20"/>
          <w:lang w:val="sv-SE" w:eastAsia="zh-CN"/>
        </w:rPr>
      </w:pPr>
      <w:r w:rsidRPr="004A70A3">
        <w:rPr>
          <w:rFonts w:eastAsia="宋体" w:hint="eastAsia"/>
          <w:b/>
          <w:i/>
          <w:szCs w:val="20"/>
          <w:lang w:val="sv-SE" w:eastAsia="zh-CN"/>
        </w:rPr>
        <w:t xml:space="preserve">Alt-2: Introduce additional ACK/NAK </w:t>
      </w:r>
      <w:r>
        <w:rPr>
          <w:rFonts w:eastAsia="宋体" w:hint="eastAsia"/>
          <w:b/>
          <w:i/>
          <w:szCs w:val="20"/>
          <w:lang w:val="sv-SE" w:eastAsia="zh-CN"/>
        </w:rPr>
        <w:t xml:space="preserve">(e.g. two-part ACK/NAK) </w:t>
      </w:r>
      <w:r w:rsidRPr="004A70A3">
        <w:rPr>
          <w:rFonts w:eastAsia="宋体" w:hint="eastAsia"/>
          <w:b/>
          <w:i/>
          <w:szCs w:val="20"/>
          <w:lang w:val="sv-SE" w:eastAsia="zh-CN"/>
        </w:rPr>
        <w:t xml:space="preserve">for the beam </w:t>
      </w:r>
      <w:r w:rsidRPr="004A70A3">
        <w:rPr>
          <w:rFonts w:eastAsia="宋体"/>
          <w:b/>
          <w:i/>
          <w:szCs w:val="20"/>
          <w:lang w:val="sv-SE" w:eastAsia="zh-CN"/>
        </w:rPr>
        <w:t>indication</w:t>
      </w:r>
      <w:r w:rsidRPr="004A70A3">
        <w:rPr>
          <w:rFonts w:eastAsia="宋体" w:hint="eastAsia"/>
          <w:b/>
          <w:i/>
          <w:szCs w:val="20"/>
          <w:lang w:val="sv-SE" w:eastAsia="zh-CN"/>
        </w:rPr>
        <w:t xml:space="preserve"> DCI whenever necessary</w:t>
      </w:r>
    </w:p>
    <w:p w:rsidR="00547ED2" w:rsidRPr="003879E7" w:rsidRDefault="00547ED2" w:rsidP="00547ED2">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w:t>
      </w:r>
      <w:r w:rsidRPr="003879E7">
        <w:rPr>
          <w:rFonts w:eastAsia="宋体"/>
          <w:b/>
          <w:i/>
          <w:szCs w:val="20"/>
          <w:lang w:val="sv-SE" w:eastAsia="zh-CN"/>
        </w:rPr>
        <w:t xml:space="preserve">9: </w:t>
      </w:r>
      <w:r>
        <w:rPr>
          <w:rFonts w:eastAsia="宋体" w:hint="eastAsia"/>
          <w:b/>
          <w:i/>
          <w:szCs w:val="20"/>
          <w:lang w:val="sv-SE" w:eastAsia="zh-CN"/>
        </w:rPr>
        <w:t>T</w:t>
      </w:r>
      <w:r w:rsidRPr="001D51E8">
        <w:rPr>
          <w:rFonts w:eastAsia="宋体"/>
          <w:b/>
          <w:i/>
          <w:szCs w:val="20"/>
          <w:lang w:val="sv-SE" w:eastAsia="zh-CN"/>
        </w:rPr>
        <w:t>wo different application time values should be supported for intra-panel and inter-panel beam indication, respectively</w:t>
      </w:r>
    </w:p>
    <w:p w:rsidR="00547ED2" w:rsidRPr="00BF5EAD" w:rsidRDefault="00547ED2" w:rsidP="00DF2E59">
      <w:pPr>
        <w:pStyle w:val="a0"/>
        <w:rPr>
          <w:rFonts w:eastAsia="宋体"/>
          <w:b/>
          <w:i/>
          <w:szCs w:val="20"/>
          <w:lang w:val="sv-SE" w:eastAsia="zh-CN"/>
        </w:rPr>
      </w:pPr>
    </w:p>
    <w:p w:rsidR="004B1514" w:rsidRPr="0006148B" w:rsidRDefault="00497B3A" w:rsidP="004B1514">
      <w:pPr>
        <w:pStyle w:val="a0"/>
        <w:numPr>
          <w:ilvl w:val="0"/>
          <w:numId w:val="3"/>
        </w:numPr>
        <w:rPr>
          <w:rFonts w:eastAsia="宋体"/>
          <w:b/>
          <w:i/>
          <w:szCs w:val="20"/>
          <w:u w:val="single"/>
          <w:lang w:val="sv-SE" w:eastAsia="zh-CN"/>
        </w:rPr>
      </w:pPr>
      <w:r w:rsidRPr="0006148B">
        <w:rPr>
          <w:rFonts w:eastAsia="宋体" w:hint="eastAsia"/>
          <w:b/>
          <w:i/>
          <w:szCs w:val="20"/>
          <w:u w:val="single"/>
          <w:lang w:val="sv-SE" w:eastAsia="zh-CN"/>
        </w:rPr>
        <w:t>For L1/L2-centric inter-cell mobility:</w:t>
      </w:r>
    </w:p>
    <w:p w:rsidR="00967CFA" w:rsidRDefault="00967CFA" w:rsidP="00D726D4">
      <w:pPr>
        <w:pStyle w:val="a0"/>
        <w:rPr>
          <w:rFonts w:eastAsia="宋体"/>
          <w:b/>
          <w:i/>
          <w:szCs w:val="20"/>
          <w:lang w:val="sv-SE" w:eastAsia="zh-CN"/>
        </w:rPr>
      </w:pPr>
    </w:p>
    <w:p w:rsidR="00F02062" w:rsidRDefault="00F02062" w:rsidP="00F02062">
      <w:pPr>
        <w:pStyle w:val="a0"/>
        <w:rPr>
          <w:rFonts w:eastAsia="宋体"/>
          <w:b/>
          <w:i/>
          <w:szCs w:val="20"/>
          <w:lang w:val="sv-SE" w:eastAsia="zh-CN"/>
        </w:rPr>
      </w:pPr>
      <w:r>
        <w:rPr>
          <w:rFonts w:eastAsia="宋体" w:hint="eastAsia"/>
          <w:b/>
          <w:i/>
          <w:szCs w:val="20"/>
          <w:lang w:val="sv-SE" w:eastAsia="zh-CN"/>
        </w:rPr>
        <w:t>Proposal-10</w:t>
      </w:r>
      <w:r w:rsidRPr="00C70278">
        <w:rPr>
          <w:rFonts w:eastAsia="宋体"/>
          <w:b/>
          <w:i/>
          <w:szCs w:val="20"/>
          <w:lang w:val="sv-SE" w:eastAsia="zh-CN"/>
        </w:rPr>
        <w:t xml:space="preserve">: </w:t>
      </w:r>
      <w:r>
        <w:rPr>
          <w:rFonts w:eastAsia="宋体" w:hint="eastAsia"/>
          <w:b/>
          <w:i/>
          <w:szCs w:val="20"/>
          <w:lang w:val="sv-SE" w:eastAsia="zh-CN"/>
        </w:rPr>
        <w:t>Besides K=4, K=8 and K=16 should also be supported.</w:t>
      </w:r>
      <w:r w:rsidDel="00B32AB6">
        <w:rPr>
          <w:rStyle w:val="af2"/>
          <w:rFonts w:eastAsia="Times New Roman"/>
        </w:rPr>
        <w:t xml:space="preserve"> </w:t>
      </w:r>
    </w:p>
    <w:p w:rsidR="00F02062" w:rsidRDefault="00F02062" w:rsidP="00F02062">
      <w:pPr>
        <w:pStyle w:val="a0"/>
        <w:rPr>
          <w:rFonts w:eastAsia="宋体"/>
          <w:b/>
          <w:i/>
          <w:szCs w:val="20"/>
          <w:lang w:val="sv-SE" w:eastAsia="zh-CN"/>
        </w:rPr>
      </w:pPr>
      <w:r>
        <w:rPr>
          <w:rFonts w:eastAsia="宋体" w:hint="eastAsia"/>
          <w:b/>
          <w:i/>
          <w:szCs w:val="20"/>
          <w:lang w:val="sv-SE" w:eastAsia="zh-CN"/>
        </w:rPr>
        <w:t>Proposal-11</w:t>
      </w:r>
      <w:r w:rsidRPr="00C70278">
        <w:rPr>
          <w:rFonts w:eastAsia="宋体"/>
          <w:b/>
          <w:i/>
          <w:szCs w:val="20"/>
          <w:lang w:val="sv-SE" w:eastAsia="zh-CN"/>
        </w:rPr>
        <w:t xml:space="preserve">: </w:t>
      </w:r>
      <w:r>
        <w:rPr>
          <w:rFonts w:eastAsia="宋体" w:hint="eastAsia"/>
          <w:b/>
          <w:i/>
          <w:szCs w:val="20"/>
          <w:lang w:val="sv-SE" w:eastAsia="zh-CN"/>
        </w:rPr>
        <w:t>The maximum number of non-serving cells configured for measurement/reporting depend on UE</w:t>
      </w:r>
      <w:r>
        <w:rPr>
          <w:rFonts w:eastAsia="宋体"/>
          <w:b/>
          <w:i/>
          <w:szCs w:val="20"/>
          <w:lang w:val="sv-SE" w:eastAsia="zh-CN"/>
        </w:rPr>
        <w:t>’</w:t>
      </w:r>
      <w:r>
        <w:rPr>
          <w:rFonts w:eastAsia="宋体" w:hint="eastAsia"/>
          <w:b/>
          <w:i/>
          <w:szCs w:val="20"/>
          <w:lang w:val="sv-SE" w:eastAsia="zh-CN"/>
        </w:rPr>
        <w:t>s capabilities, which should be larger than 1.</w:t>
      </w:r>
    </w:p>
    <w:p w:rsidR="00F02062" w:rsidRDefault="00F02062" w:rsidP="00F02062">
      <w:pPr>
        <w:pStyle w:val="a0"/>
        <w:rPr>
          <w:rFonts w:eastAsia="宋体"/>
          <w:b/>
          <w:i/>
          <w:szCs w:val="20"/>
          <w:lang w:val="sv-SE" w:eastAsia="zh-CN"/>
        </w:rPr>
      </w:pPr>
      <w:r>
        <w:rPr>
          <w:rFonts w:eastAsia="宋体" w:hint="eastAsia"/>
          <w:b/>
          <w:i/>
          <w:szCs w:val="20"/>
          <w:lang w:val="sv-SE" w:eastAsia="zh-CN"/>
        </w:rPr>
        <w:t>Proposal-12</w:t>
      </w:r>
      <w:r w:rsidRPr="00C70278">
        <w:rPr>
          <w:rFonts w:eastAsia="宋体"/>
          <w:b/>
          <w:i/>
          <w:szCs w:val="20"/>
          <w:lang w:val="sv-SE" w:eastAsia="zh-CN"/>
        </w:rPr>
        <w:t xml:space="preserve">: </w:t>
      </w:r>
      <w:r>
        <w:rPr>
          <w:rFonts w:eastAsia="宋体" w:hint="eastAsia"/>
          <w:b/>
          <w:i/>
          <w:szCs w:val="20"/>
          <w:lang w:val="sv-SE" w:eastAsia="zh-CN"/>
        </w:rPr>
        <w:t>More than one non-serving cells are allowed to be reported in a single CSI reporting instance.</w:t>
      </w:r>
    </w:p>
    <w:p w:rsidR="00F02062" w:rsidRPr="00723C20" w:rsidRDefault="00F02062" w:rsidP="00F02062">
      <w:pPr>
        <w:pStyle w:val="a0"/>
        <w:rPr>
          <w:rFonts w:eastAsia="宋体"/>
          <w:b/>
          <w:i/>
          <w:szCs w:val="20"/>
          <w:lang w:val="sv-SE" w:eastAsia="zh-CN"/>
        </w:rPr>
      </w:pPr>
      <w:r>
        <w:rPr>
          <w:rFonts w:eastAsia="宋体" w:hint="eastAsia"/>
          <w:b/>
          <w:i/>
          <w:szCs w:val="20"/>
          <w:lang w:val="sv-SE" w:eastAsia="zh-CN"/>
        </w:rPr>
        <w:t>Proposal-13</w:t>
      </w:r>
      <w:r w:rsidRPr="000A24DB">
        <w:rPr>
          <w:rFonts w:eastAsia="宋体" w:hint="eastAsia"/>
          <w:b/>
          <w:i/>
          <w:szCs w:val="20"/>
          <w:lang w:val="sv-SE" w:eastAsia="zh-CN"/>
        </w:rPr>
        <w:t xml:space="preserve">: </w:t>
      </w:r>
      <w:r w:rsidRPr="00723C20">
        <w:rPr>
          <w:rFonts w:eastAsia="宋体" w:hint="eastAsia"/>
          <w:b/>
          <w:i/>
          <w:szCs w:val="20"/>
          <w:lang w:val="sv-SE" w:eastAsia="zh-CN"/>
        </w:rPr>
        <w:t>F</w:t>
      </w:r>
      <w:r w:rsidRPr="00723C20">
        <w:rPr>
          <w:rFonts w:eastAsia="宋体"/>
          <w:b/>
          <w:i/>
          <w:szCs w:val="20"/>
          <w:lang w:val="sv-SE" w:eastAsia="zh-CN"/>
        </w:rPr>
        <w:t>or L1/L2-centric inter-cell mobility</w:t>
      </w:r>
      <w:r w:rsidRPr="00723C20">
        <w:rPr>
          <w:rFonts w:eastAsia="宋体" w:hint="eastAsia"/>
          <w:b/>
          <w:i/>
          <w:szCs w:val="20"/>
          <w:lang w:val="sv-SE" w:eastAsia="zh-CN"/>
        </w:rPr>
        <w:t xml:space="preserve">, </w:t>
      </w:r>
      <w:r w:rsidRPr="00723C20">
        <w:rPr>
          <w:rFonts w:eastAsia="宋体"/>
          <w:b/>
          <w:i/>
          <w:szCs w:val="20"/>
          <w:lang w:val="sv-SE" w:eastAsia="zh-CN"/>
        </w:rPr>
        <w:t>Rel-17 MAC-CE-based and/or DCI-based beam indication applies to PDSCH/PUSCH associated with UE-dedicated CORESETs</w:t>
      </w:r>
      <w:r w:rsidRPr="00723C20">
        <w:rPr>
          <w:rFonts w:eastAsia="宋体" w:hint="eastAsia"/>
          <w:b/>
          <w:i/>
          <w:szCs w:val="20"/>
          <w:lang w:val="sv-SE" w:eastAsia="zh-CN"/>
        </w:rPr>
        <w:t xml:space="preserve">. Optionally, such beam indication also applies to </w:t>
      </w:r>
      <w:r w:rsidRPr="00723C20">
        <w:rPr>
          <w:rFonts w:eastAsia="宋体"/>
          <w:b/>
          <w:i/>
          <w:szCs w:val="20"/>
          <w:lang w:val="sv-SE" w:eastAsia="zh-CN"/>
        </w:rPr>
        <w:t>UE-dedicated PDCCH/PUCCH</w:t>
      </w:r>
      <w:r w:rsidRPr="00723C20">
        <w:rPr>
          <w:rFonts w:eastAsia="宋体" w:hint="eastAsia"/>
          <w:b/>
          <w:i/>
          <w:szCs w:val="20"/>
          <w:lang w:val="sv-SE" w:eastAsia="zh-CN"/>
        </w:rPr>
        <w:t xml:space="preserve">. And </w:t>
      </w:r>
      <w:r>
        <w:rPr>
          <w:rFonts w:eastAsia="宋体" w:hint="eastAsia"/>
          <w:b/>
          <w:i/>
          <w:szCs w:val="20"/>
          <w:lang w:val="sv-SE" w:eastAsia="zh-CN"/>
        </w:rPr>
        <w:t>the MAC-CE actived TCI states should belong to the same cell</w:t>
      </w:r>
      <w:r w:rsidRPr="00723C20">
        <w:rPr>
          <w:rFonts w:eastAsia="宋体" w:hint="eastAsia"/>
          <w:b/>
          <w:i/>
          <w:szCs w:val="20"/>
          <w:lang w:val="sv-SE" w:eastAsia="zh-CN"/>
        </w:rPr>
        <w:t xml:space="preserve">. </w:t>
      </w:r>
    </w:p>
    <w:p w:rsidR="00F02062" w:rsidRPr="000A24DB" w:rsidRDefault="00F02062" w:rsidP="00F02062">
      <w:pPr>
        <w:pStyle w:val="a0"/>
        <w:rPr>
          <w:rFonts w:eastAsia="宋体"/>
          <w:b/>
          <w:i/>
          <w:szCs w:val="20"/>
          <w:lang w:val="sv-SE" w:eastAsia="zh-CN"/>
        </w:rPr>
      </w:pPr>
      <w:r>
        <w:rPr>
          <w:rFonts w:eastAsia="宋体" w:hint="eastAsia"/>
          <w:b/>
          <w:i/>
          <w:szCs w:val="20"/>
          <w:lang w:val="sv-SE" w:eastAsia="zh-CN"/>
        </w:rPr>
        <w:t>Proposal-14</w:t>
      </w:r>
      <w:r w:rsidRPr="000A24DB">
        <w:rPr>
          <w:rFonts w:eastAsia="宋体" w:hint="eastAsia"/>
          <w:b/>
          <w:i/>
          <w:szCs w:val="20"/>
          <w:lang w:val="sv-SE" w:eastAsia="zh-CN"/>
        </w:rPr>
        <w:t xml:space="preserve">: </w:t>
      </w:r>
      <w:r>
        <w:rPr>
          <w:rFonts w:eastAsia="宋体" w:hint="eastAsia"/>
          <w:b/>
          <w:i/>
          <w:szCs w:val="20"/>
          <w:lang w:val="sv-SE" w:eastAsia="zh-CN"/>
        </w:rPr>
        <w:t xml:space="preserve">In addition to L1-RSRP, cell-level measurement result </w:t>
      </w:r>
      <w:r w:rsidRPr="00E2556A">
        <w:rPr>
          <w:rFonts w:eastAsia="宋体"/>
          <w:b/>
          <w:i/>
          <w:szCs w:val="20"/>
          <w:lang w:val="sv-SE" w:eastAsia="zh-CN"/>
        </w:rPr>
        <w:t>could be supported as report quantity for inter-cell mobility.</w:t>
      </w:r>
    </w:p>
    <w:p w:rsidR="00F02062" w:rsidRPr="00F02062" w:rsidRDefault="00F02062" w:rsidP="00D726D4">
      <w:pPr>
        <w:pStyle w:val="a0"/>
        <w:rPr>
          <w:rFonts w:eastAsia="宋体"/>
          <w:b/>
          <w:i/>
          <w:szCs w:val="20"/>
          <w:lang w:val="sv-SE" w:eastAsia="zh-CN"/>
        </w:rPr>
      </w:pPr>
      <w:r w:rsidRPr="00465C61">
        <w:rPr>
          <w:rFonts w:eastAsia="宋体" w:hint="eastAsia"/>
          <w:b/>
          <w:i/>
          <w:szCs w:val="20"/>
          <w:lang w:val="sv-SE" w:eastAsia="zh-CN"/>
        </w:rPr>
        <w:t>Proposal-1</w:t>
      </w:r>
      <w:r>
        <w:rPr>
          <w:rFonts w:eastAsia="宋体" w:hint="eastAsia"/>
          <w:b/>
          <w:i/>
          <w:szCs w:val="20"/>
          <w:lang w:val="sv-SE" w:eastAsia="zh-CN"/>
        </w:rPr>
        <w:t xml:space="preserve">5: </w:t>
      </w:r>
      <w:r w:rsidRPr="00C178FF">
        <w:rPr>
          <w:rFonts w:eastAsia="宋体" w:hint="eastAsia"/>
          <w:b/>
          <w:i/>
          <w:szCs w:val="20"/>
          <w:lang w:val="sv-SE" w:eastAsia="zh-CN"/>
        </w:rPr>
        <w:t xml:space="preserve">MAC-CE would activate/deactivate the measurement of </w:t>
      </w:r>
      <w:r>
        <w:rPr>
          <w:rFonts w:eastAsia="宋体" w:hint="eastAsia"/>
          <w:b/>
          <w:i/>
          <w:szCs w:val="20"/>
          <w:lang w:val="sv-SE" w:eastAsia="zh-CN"/>
        </w:rPr>
        <w:t>SSBs of non-serving cells</w:t>
      </w:r>
      <w:r w:rsidRPr="00C178FF">
        <w:rPr>
          <w:rFonts w:eastAsia="宋体" w:hint="eastAsia"/>
          <w:b/>
          <w:i/>
          <w:szCs w:val="20"/>
          <w:lang w:val="sv-SE" w:eastAsia="zh-CN"/>
        </w:rPr>
        <w:t xml:space="preserve"> in a group level.</w:t>
      </w:r>
    </w:p>
    <w:p w:rsidR="00F02062" w:rsidRDefault="00F02062" w:rsidP="00F02062">
      <w:pPr>
        <w:pStyle w:val="a0"/>
        <w:rPr>
          <w:rFonts w:eastAsia="宋体"/>
          <w:b/>
          <w:i/>
          <w:szCs w:val="20"/>
          <w:lang w:eastAsia="zh-CN"/>
        </w:rPr>
      </w:pPr>
      <w:r w:rsidRPr="00465C61">
        <w:rPr>
          <w:rFonts w:eastAsia="宋体" w:hint="eastAsia"/>
          <w:b/>
          <w:i/>
          <w:szCs w:val="20"/>
          <w:lang w:val="sv-SE" w:eastAsia="zh-CN"/>
        </w:rPr>
        <w:t>Proposal-1</w:t>
      </w:r>
      <w:r>
        <w:rPr>
          <w:rFonts w:eastAsia="宋体" w:hint="eastAsia"/>
          <w:b/>
          <w:i/>
          <w:szCs w:val="20"/>
          <w:lang w:val="sv-SE" w:eastAsia="zh-CN"/>
        </w:rPr>
        <w:t xml:space="preserve">6: </w:t>
      </w:r>
      <w:r w:rsidRPr="008576AF">
        <w:rPr>
          <w:rFonts w:eastAsia="宋体"/>
          <w:b/>
          <w:i/>
          <w:szCs w:val="20"/>
          <w:lang w:eastAsia="zh-CN"/>
        </w:rPr>
        <w:t>The cell information of the RRC configured reporting could be dynamically changed</w:t>
      </w:r>
      <w:r>
        <w:rPr>
          <w:rFonts w:eastAsia="宋体" w:hint="eastAsia"/>
          <w:b/>
          <w:i/>
          <w:szCs w:val="20"/>
          <w:lang w:eastAsia="zh-CN"/>
        </w:rPr>
        <w:t>.</w:t>
      </w:r>
    </w:p>
    <w:p w:rsidR="00F02062" w:rsidRPr="00FB4614" w:rsidRDefault="00F02062" w:rsidP="00D726D4">
      <w:pPr>
        <w:pStyle w:val="a0"/>
        <w:rPr>
          <w:rFonts w:eastAsia="宋体"/>
          <w:b/>
          <w:i/>
          <w:szCs w:val="20"/>
          <w:lang w:val="sv-SE" w:eastAsia="zh-CN"/>
        </w:rPr>
      </w:pPr>
    </w:p>
    <w:p w:rsidR="00497B3A" w:rsidRPr="0006148B" w:rsidRDefault="00497B3A" w:rsidP="0059351B">
      <w:pPr>
        <w:pStyle w:val="a0"/>
        <w:numPr>
          <w:ilvl w:val="0"/>
          <w:numId w:val="3"/>
        </w:numPr>
        <w:rPr>
          <w:rFonts w:eastAsia="宋体"/>
          <w:b/>
          <w:i/>
          <w:szCs w:val="20"/>
          <w:u w:val="single"/>
          <w:lang w:val="sv-SE" w:eastAsia="zh-CN"/>
        </w:rPr>
      </w:pPr>
      <w:r w:rsidRPr="0006148B">
        <w:rPr>
          <w:rFonts w:eastAsia="宋体" w:hint="eastAsia"/>
          <w:b/>
          <w:i/>
          <w:szCs w:val="20"/>
          <w:u w:val="single"/>
          <w:lang w:val="sv-SE" w:eastAsia="zh-CN"/>
        </w:rPr>
        <w:t>For uplink panel selection:</w:t>
      </w:r>
    </w:p>
    <w:p w:rsidR="00FB4614" w:rsidRDefault="00FB4614" w:rsidP="00D726D4">
      <w:pPr>
        <w:pStyle w:val="a0"/>
        <w:rPr>
          <w:rFonts w:eastAsia="宋体"/>
          <w:b/>
          <w:i/>
          <w:szCs w:val="20"/>
          <w:lang w:val="sv-SE" w:eastAsia="zh-CN"/>
        </w:rPr>
      </w:pPr>
    </w:p>
    <w:p w:rsidR="00A81F4A" w:rsidRDefault="00A81F4A" w:rsidP="00A95DFA">
      <w:pPr>
        <w:jc w:val="both"/>
        <w:rPr>
          <w:rFonts w:eastAsia="宋体"/>
          <w:b/>
          <w:i/>
          <w:szCs w:val="20"/>
          <w:lang w:val="sv-SE" w:eastAsia="zh-CN"/>
        </w:rPr>
      </w:pPr>
      <w:r>
        <w:rPr>
          <w:rFonts w:eastAsia="宋体" w:hint="eastAsia"/>
          <w:b/>
          <w:i/>
          <w:szCs w:val="20"/>
          <w:lang w:val="sv-SE" w:eastAsia="zh-CN"/>
        </w:rPr>
        <w:t>Proposal-</w:t>
      </w:r>
      <w:r w:rsidRPr="00B40FA8">
        <w:rPr>
          <w:rFonts w:eastAsia="宋体" w:hint="eastAsia"/>
          <w:b/>
          <w:i/>
          <w:szCs w:val="20"/>
          <w:lang w:val="sv-SE" w:eastAsia="zh-CN"/>
        </w:rPr>
        <w:t>1</w:t>
      </w:r>
      <w:r>
        <w:rPr>
          <w:rFonts w:eastAsia="宋体" w:hint="eastAsia"/>
          <w:b/>
          <w:i/>
          <w:szCs w:val="20"/>
          <w:lang w:val="sv-SE" w:eastAsia="zh-CN"/>
        </w:rPr>
        <w:t>7</w:t>
      </w:r>
      <w:r w:rsidRPr="00B40FA8">
        <w:rPr>
          <w:rFonts w:eastAsia="宋体" w:hint="eastAsia"/>
          <w:b/>
          <w:i/>
          <w:szCs w:val="20"/>
          <w:lang w:val="sv-SE" w:eastAsia="zh-CN"/>
        </w:rPr>
        <w:t xml:space="preserve">: For CSI/beam measurement/reporting to facilitate </w:t>
      </w:r>
      <w:r>
        <w:rPr>
          <w:rFonts w:eastAsia="宋体" w:hint="eastAsia"/>
          <w:b/>
          <w:i/>
          <w:szCs w:val="20"/>
          <w:lang w:val="sv-SE" w:eastAsia="zh-CN"/>
        </w:rPr>
        <w:t xml:space="preserve">UE-initiated </w:t>
      </w:r>
      <w:r w:rsidRPr="00B40FA8">
        <w:rPr>
          <w:rFonts w:eastAsia="宋体" w:hint="eastAsia"/>
          <w:b/>
          <w:i/>
          <w:szCs w:val="20"/>
          <w:lang w:val="sv-SE" w:eastAsia="zh-CN"/>
        </w:rPr>
        <w:t>uplink panel selection, association of UE panels with DL RS</w:t>
      </w:r>
      <w:r>
        <w:rPr>
          <w:rFonts w:eastAsia="宋体" w:hint="eastAsia"/>
          <w:b/>
          <w:i/>
          <w:szCs w:val="20"/>
          <w:lang w:val="sv-SE" w:eastAsia="zh-CN"/>
        </w:rPr>
        <w:t xml:space="preserve"> </w:t>
      </w:r>
      <w:r w:rsidRPr="00B40FA8">
        <w:rPr>
          <w:rFonts w:eastAsia="宋体" w:hint="eastAsia"/>
          <w:b/>
          <w:i/>
          <w:szCs w:val="20"/>
          <w:lang w:val="sv-SE" w:eastAsia="zh-CN"/>
        </w:rPr>
        <w:t>(e.g CSI-R</w:t>
      </w:r>
      <w:r>
        <w:rPr>
          <w:rFonts w:eastAsia="宋体" w:hint="eastAsia"/>
          <w:b/>
          <w:i/>
          <w:szCs w:val="20"/>
          <w:lang w:val="sv-SE" w:eastAsia="zh-CN"/>
        </w:rPr>
        <w:t>S/SSB resource sets</w:t>
      </w:r>
      <w:r w:rsidRPr="00B40FA8">
        <w:rPr>
          <w:rFonts w:eastAsia="宋体" w:hint="eastAsia"/>
          <w:b/>
          <w:i/>
          <w:szCs w:val="20"/>
          <w:lang w:val="sv-SE" w:eastAsia="zh-CN"/>
        </w:rPr>
        <w:t>) depends on UE implementation and is transparent to gNB. No additional spec is needed</w:t>
      </w:r>
      <w:r>
        <w:rPr>
          <w:rFonts w:eastAsia="宋体" w:hint="eastAsia"/>
          <w:b/>
          <w:i/>
          <w:szCs w:val="20"/>
          <w:lang w:val="sv-SE" w:eastAsia="zh-CN"/>
        </w:rPr>
        <w:t xml:space="preserve"> </w:t>
      </w:r>
      <w:r w:rsidRPr="00B40FA8">
        <w:rPr>
          <w:rFonts w:eastAsia="宋体" w:hint="eastAsia"/>
          <w:b/>
          <w:i/>
          <w:szCs w:val="20"/>
          <w:lang w:val="sv-SE" w:eastAsia="zh-CN"/>
        </w:rPr>
        <w:t xml:space="preserve">(Opt 1-3). </w:t>
      </w:r>
    </w:p>
    <w:p w:rsidR="00A81F4A" w:rsidRDefault="00A81F4A" w:rsidP="00A81F4A">
      <w:pPr>
        <w:jc w:val="both"/>
        <w:rPr>
          <w:rFonts w:eastAsia="宋体"/>
          <w:b/>
          <w:i/>
          <w:szCs w:val="20"/>
          <w:lang w:val="sv-SE" w:eastAsia="zh-CN"/>
        </w:rPr>
      </w:pPr>
      <w:r>
        <w:rPr>
          <w:rFonts w:eastAsia="宋体" w:hint="eastAsia"/>
          <w:b/>
          <w:i/>
          <w:szCs w:val="20"/>
          <w:lang w:val="sv-SE" w:eastAsia="zh-CN"/>
        </w:rPr>
        <w:t>Proposal-18</w:t>
      </w:r>
      <w:r w:rsidRPr="00004C42">
        <w:rPr>
          <w:rFonts w:eastAsia="宋体" w:hint="eastAsia"/>
          <w:b/>
          <w:i/>
          <w:szCs w:val="20"/>
          <w:lang w:val="sv-SE" w:eastAsia="zh-CN"/>
        </w:rPr>
        <w:t xml:space="preserve">: </w:t>
      </w:r>
      <w:r>
        <w:rPr>
          <w:rFonts w:eastAsia="宋体" w:hint="eastAsia"/>
          <w:b/>
          <w:i/>
          <w:szCs w:val="20"/>
          <w:lang w:val="sv-SE" w:eastAsia="zh-CN"/>
        </w:rPr>
        <w:t>Support CB-based SRS resources with different numbers of ports.</w:t>
      </w:r>
    </w:p>
    <w:p w:rsidR="00A81F4A" w:rsidRPr="00814ED5" w:rsidRDefault="00A81F4A" w:rsidP="00D726D4">
      <w:pPr>
        <w:pStyle w:val="a0"/>
        <w:rPr>
          <w:rFonts w:eastAsia="宋体"/>
          <w:b/>
          <w:i/>
          <w:szCs w:val="20"/>
          <w:lang w:val="sv-SE" w:eastAsia="zh-CN"/>
        </w:rPr>
      </w:pPr>
    </w:p>
    <w:p w:rsidR="001B7D30" w:rsidRDefault="00497B3A" w:rsidP="00814ED5">
      <w:pPr>
        <w:pStyle w:val="a0"/>
        <w:numPr>
          <w:ilvl w:val="0"/>
          <w:numId w:val="3"/>
        </w:numPr>
        <w:rPr>
          <w:rFonts w:eastAsia="宋体"/>
          <w:b/>
          <w:i/>
          <w:szCs w:val="20"/>
          <w:u w:val="single"/>
          <w:lang w:val="sv-SE" w:eastAsia="zh-CN"/>
        </w:rPr>
      </w:pPr>
      <w:r w:rsidRPr="0006148B">
        <w:rPr>
          <w:rFonts w:eastAsia="宋体" w:hint="eastAsia"/>
          <w:b/>
          <w:i/>
          <w:szCs w:val="20"/>
          <w:u w:val="single"/>
          <w:lang w:val="sv-SE" w:eastAsia="zh-CN"/>
        </w:rPr>
        <w:t>For MPE issues:</w:t>
      </w:r>
    </w:p>
    <w:p w:rsidR="00A81F4A" w:rsidRPr="00A81F4A" w:rsidRDefault="00A81F4A" w:rsidP="00A81F4A">
      <w:pPr>
        <w:rPr>
          <w:rFonts w:eastAsia="宋体"/>
          <w:b/>
          <w:i/>
          <w:szCs w:val="20"/>
          <w:u w:val="single"/>
          <w:lang w:val="sv-SE" w:eastAsia="zh-CN"/>
        </w:rPr>
      </w:pPr>
    </w:p>
    <w:p w:rsidR="00A81F4A" w:rsidRPr="00A95DFA" w:rsidRDefault="00A81F4A" w:rsidP="00A95DFA">
      <w:pPr>
        <w:jc w:val="both"/>
        <w:rPr>
          <w:rFonts w:eastAsia="宋体"/>
          <w:b/>
          <w:i/>
          <w:szCs w:val="20"/>
          <w:lang w:val="sv-SE" w:eastAsia="zh-CN"/>
        </w:rPr>
      </w:pPr>
      <w:r>
        <w:rPr>
          <w:rFonts w:eastAsia="宋体" w:hint="eastAsia"/>
          <w:b/>
          <w:i/>
          <w:szCs w:val="20"/>
          <w:lang w:val="sv-SE" w:eastAsia="zh-CN"/>
        </w:rPr>
        <w:t>Proposal-19:  To select N out of M candidate beams for MPE reporting, L1-RSRP with MPE effects(Alt 2 &amp; Alt4) can be considered.</w:t>
      </w:r>
    </w:p>
    <w:p w:rsidR="00A81F4A" w:rsidRDefault="00A81F4A" w:rsidP="00A81F4A">
      <w:pPr>
        <w:jc w:val="both"/>
        <w:rPr>
          <w:rFonts w:eastAsia="宋体"/>
          <w:b/>
          <w:i/>
          <w:szCs w:val="20"/>
          <w:lang w:val="sv-SE" w:eastAsia="zh-CN"/>
        </w:rPr>
      </w:pPr>
      <w:r>
        <w:rPr>
          <w:rFonts w:eastAsia="宋体" w:hint="eastAsia"/>
          <w:b/>
          <w:i/>
          <w:szCs w:val="20"/>
          <w:lang w:val="sv-SE" w:eastAsia="zh-CN"/>
        </w:rPr>
        <w:t>Proposal-20: Support differential report when multiple UL beams are reported in the same report.</w:t>
      </w:r>
    </w:p>
    <w:p w:rsidR="00FB4614" w:rsidRDefault="00FB4614" w:rsidP="00A81F4A">
      <w:pPr>
        <w:pStyle w:val="a0"/>
        <w:rPr>
          <w:rFonts w:eastAsia="宋体"/>
          <w:b/>
          <w:i/>
          <w:szCs w:val="20"/>
          <w:lang w:val="sv-SE" w:eastAsia="zh-CN"/>
        </w:rPr>
      </w:pPr>
    </w:p>
    <w:p w:rsidR="00A81F4A" w:rsidRPr="0006148B" w:rsidRDefault="00A81F4A" w:rsidP="00A81F4A">
      <w:pPr>
        <w:pStyle w:val="a0"/>
        <w:numPr>
          <w:ilvl w:val="0"/>
          <w:numId w:val="3"/>
        </w:numPr>
        <w:rPr>
          <w:rFonts w:eastAsia="宋体"/>
          <w:b/>
          <w:i/>
          <w:szCs w:val="20"/>
          <w:u w:val="single"/>
          <w:lang w:val="sv-SE" w:eastAsia="zh-CN"/>
        </w:rPr>
      </w:pPr>
      <w:r w:rsidRPr="0006148B">
        <w:rPr>
          <w:rFonts w:eastAsia="宋体" w:hint="eastAsia"/>
          <w:b/>
          <w:i/>
          <w:szCs w:val="20"/>
          <w:u w:val="single"/>
          <w:lang w:val="sv-SE" w:eastAsia="zh-CN"/>
        </w:rPr>
        <w:t xml:space="preserve">For </w:t>
      </w:r>
      <w:r w:rsidRPr="00A81F4A">
        <w:rPr>
          <w:rFonts w:eastAsia="宋体" w:hint="eastAsia"/>
          <w:b/>
          <w:i/>
          <w:szCs w:val="20"/>
          <w:u w:val="single"/>
          <w:lang w:val="sv-SE" w:eastAsia="zh-CN"/>
        </w:rPr>
        <w:t>advanced beam refinement</w:t>
      </w:r>
      <w:r w:rsidR="003479BD">
        <w:rPr>
          <w:rFonts w:eastAsia="宋体" w:hint="eastAsia"/>
          <w:b/>
          <w:i/>
          <w:szCs w:val="20"/>
          <w:u w:val="single"/>
          <w:lang w:val="sv-SE" w:eastAsia="zh-CN"/>
        </w:rPr>
        <w:t>/tracking</w:t>
      </w:r>
      <w:r w:rsidRPr="0006148B">
        <w:rPr>
          <w:rFonts w:eastAsia="宋体" w:hint="eastAsia"/>
          <w:b/>
          <w:i/>
          <w:szCs w:val="20"/>
          <w:u w:val="single"/>
          <w:lang w:val="sv-SE" w:eastAsia="zh-CN"/>
        </w:rPr>
        <w:t>:</w:t>
      </w:r>
    </w:p>
    <w:p w:rsidR="00A81F4A" w:rsidRDefault="00A81F4A" w:rsidP="001F5EC2">
      <w:pPr>
        <w:pStyle w:val="a0"/>
        <w:ind w:left="420"/>
        <w:rPr>
          <w:rFonts w:eastAsia="宋体"/>
          <w:b/>
          <w:i/>
          <w:szCs w:val="20"/>
          <w:lang w:val="sv-SE" w:eastAsia="zh-CN"/>
        </w:rPr>
      </w:pPr>
    </w:p>
    <w:p w:rsidR="00A81F4A" w:rsidRDefault="00A81F4A" w:rsidP="00A81F4A">
      <w:pPr>
        <w:pStyle w:val="a0"/>
        <w:rPr>
          <w:rFonts w:eastAsia="宋体"/>
          <w:b/>
          <w:i/>
          <w:szCs w:val="20"/>
          <w:lang w:val="sv-SE" w:eastAsia="zh-CN"/>
        </w:rPr>
      </w:pPr>
      <w:r>
        <w:rPr>
          <w:rFonts w:eastAsia="宋体" w:hint="eastAsia"/>
          <w:b/>
          <w:i/>
          <w:szCs w:val="20"/>
          <w:lang w:val="sv-SE" w:eastAsia="zh-CN"/>
        </w:rPr>
        <w:t>Proposal-21: For Rel-17 enhancements to facilitate advanced beam refinement/tracking, aperiodic beam measurement/reporting based on multiple resource sets  for reducing beam measurement latency can be considered(Opt 1-C) on the basis of a quantitative benefits.</w:t>
      </w:r>
    </w:p>
    <w:p w:rsidR="001B7D30" w:rsidRDefault="0008325F">
      <w:pPr>
        <w:pStyle w:val="1"/>
        <w:rPr>
          <w:rFonts w:eastAsia="宋体"/>
          <w:lang w:eastAsia="zh-CN"/>
        </w:rPr>
      </w:pPr>
      <w:r>
        <w:rPr>
          <w:rFonts w:eastAsia="宋体" w:hint="eastAsia"/>
          <w:lang w:eastAsia="zh-CN"/>
        </w:rPr>
        <w:t>References</w:t>
      </w:r>
    </w:p>
    <w:p w:rsidR="006A29E0" w:rsidRDefault="00F57E21" w:rsidP="006A29E0">
      <w:pPr>
        <w:snapToGrid w:val="0"/>
        <w:spacing w:before="120" w:afterLines="50" w:after="120"/>
        <w:jc w:val="both"/>
        <w:rPr>
          <w:rFonts w:eastAsia="宋体"/>
          <w:szCs w:val="20"/>
          <w:lang w:eastAsia="zh-CN"/>
        </w:rPr>
      </w:pPr>
      <w:r>
        <w:rPr>
          <w:rFonts w:eastAsia="宋体" w:hint="eastAsia"/>
          <w:szCs w:val="20"/>
          <w:lang w:eastAsia="zh-CN"/>
        </w:rPr>
        <w:t>[1] 3GPP RAN1#105</w:t>
      </w:r>
      <w:r w:rsidR="006A29E0" w:rsidRPr="00584A7F">
        <w:rPr>
          <w:rFonts w:eastAsia="宋体" w:hint="eastAsia"/>
          <w:szCs w:val="20"/>
          <w:lang w:eastAsia="zh-CN"/>
        </w:rPr>
        <w:t>-e meeting, Chairman</w:t>
      </w:r>
      <w:r w:rsidR="006A29E0" w:rsidRPr="00584A7F">
        <w:rPr>
          <w:rFonts w:eastAsia="宋体"/>
          <w:szCs w:val="20"/>
          <w:lang w:eastAsia="zh-CN"/>
        </w:rPr>
        <w:t>’</w:t>
      </w:r>
      <w:r w:rsidR="006A29E0" w:rsidRPr="00584A7F">
        <w:rPr>
          <w:rFonts w:eastAsia="宋体" w:hint="eastAsia"/>
          <w:szCs w:val="20"/>
          <w:lang w:eastAsia="zh-CN"/>
        </w:rPr>
        <w:t>s notes.</w:t>
      </w:r>
    </w:p>
    <w:p w:rsidR="00825451" w:rsidRPr="006A44B8" w:rsidRDefault="003542DA">
      <w:pPr>
        <w:snapToGrid w:val="0"/>
        <w:spacing w:before="120" w:afterLines="50" w:after="120"/>
        <w:jc w:val="both"/>
        <w:rPr>
          <w:rFonts w:eastAsia="宋体"/>
          <w:szCs w:val="20"/>
          <w:lang w:eastAsia="zh-CN"/>
        </w:rPr>
      </w:pPr>
      <w:r>
        <w:rPr>
          <w:rFonts w:eastAsia="宋体" w:hint="eastAsia"/>
          <w:szCs w:val="20"/>
          <w:lang w:eastAsia="zh-CN"/>
        </w:rPr>
        <w:t>[2</w:t>
      </w:r>
      <w:r w:rsidRPr="00584A7F">
        <w:rPr>
          <w:rFonts w:eastAsia="宋体" w:hint="eastAsia"/>
          <w:szCs w:val="20"/>
          <w:lang w:eastAsia="zh-CN"/>
        </w:rPr>
        <w:t>] 3GPP RAN1#104</w:t>
      </w:r>
      <w:r w:rsidR="009B029C">
        <w:rPr>
          <w:rFonts w:eastAsia="宋体" w:hint="eastAsia"/>
          <w:szCs w:val="20"/>
          <w:lang w:eastAsia="zh-CN"/>
        </w:rPr>
        <w:t>b</w:t>
      </w:r>
      <w:r>
        <w:rPr>
          <w:rFonts w:eastAsia="宋体" w:hint="eastAsia"/>
          <w:szCs w:val="20"/>
          <w:lang w:eastAsia="zh-CN"/>
        </w:rPr>
        <w:t>-</w:t>
      </w:r>
      <w:r w:rsidRPr="00584A7F">
        <w:rPr>
          <w:rFonts w:eastAsia="宋体" w:hint="eastAsia"/>
          <w:szCs w:val="20"/>
          <w:lang w:eastAsia="zh-CN"/>
        </w:rPr>
        <w:t>e meeting, Chairman</w:t>
      </w:r>
      <w:r w:rsidRPr="00584A7F">
        <w:rPr>
          <w:rFonts w:eastAsia="宋体"/>
          <w:szCs w:val="20"/>
          <w:lang w:eastAsia="zh-CN"/>
        </w:rPr>
        <w:t>’</w:t>
      </w:r>
      <w:r w:rsidRPr="00584A7F">
        <w:rPr>
          <w:rFonts w:eastAsia="宋体" w:hint="eastAsia"/>
          <w:szCs w:val="20"/>
          <w:lang w:eastAsia="zh-CN"/>
        </w:rPr>
        <w:t>s notes.</w:t>
      </w:r>
    </w:p>
    <w:p w:rsidR="00825451" w:rsidRDefault="00D15DA6" w:rsidP="00825451">
      <w:pPr>
        <w:snapToGrid w:val="0"/>
        <w:spacing w:before="120" w:afterLines="50" w:after="120"/>
        <w:ind w:left="300" w:hangingChars="150" w:hanging="300"/>
        <w:jc w:val="both"/>
        <w:rPr>
          <w:rFonts w:eastAsia="宋体"/>
          <w:szCs w:val="20"/>
          <w:lang w:eastAsia="zh-CN"/>
        </w:rPr>
      </w:pPr>
      <w:r>
        <w:rPr>
          <w:rFonts w:eastAsia="宋体" w:hint="eastAsia"/>
          <w:szCs w:val="20"/>
          <w:lang w:eastAsia="zh-CN"/>
        </w:rPr>
        <w:t>[3</w:t>
      </w:r>
      <w:r w:rsidR="00825451">
        <w:rPr>
          <w:rFonts w:eastAsia="宋体" w:hint="eastAsia"/>
          <w:szCs w:val="20"/>
          <w:lang w:eastAsia="zh-CN"/>
        </w:rPr>
        <w:t>] R1-2105087</w:t>
      </w:r>
      <w:r w:rsidR="00825451" w:rsidRPr="00584A7F">
        <w:rPr>
          <w:rFonts w:eastAsia="宋体" w:hint="eastAsia"/>
          <w:szCs w:val="20"/>
          <w:lang w:eastAsia="zh-CN"/>
        </w:rPr>
        <w:t>, On Beam Managemen</w:t>
      </w:r>
      <w:r w:rsidR="00825451">
        <w:rPr>
          <w:rFonts w:eastAsia="宋体" w:hint="eastAsia"/>
          <w:szCs w:val="20"/>
          <w:lang w:eastAsia="zh-CN"/>
        </w:rPr>
        <w:t>t Enhancement, Apple, RAN1 #105-e-Meeting, May 10</w:t>
      </w:r>
      <w:r w:rsidR="00825451" w:rsidRPr="00584A7F">
        <w:rPr>
          <w:rFonts w:eastAsia="宋体" w:hint="eastAsia"/>
          <w:szCs w:val="20"/>
          <w:vertAlign w:val="superscript"/>
          <w:lang w:eastAsia="zh-CN"/>
        </w:rPr>
        <w:t>th</w:t>
      </w:r>
      <w:r w:rsidR="00825451" w:rsidRPr="00584A7F">
        <w:rPr>
          <w:rFonts w:eastAsia="宋体" w:hint="eastAsia"/>
          <w:szCs w:val="20"/>
          <w:lang w:eastAsia="zh-CN"/>
        </w:rPr>
        <w:t xml:space="preserve"> </w:t>
      </w:r>
      <w:r w:rsidR="00825451" w:rsidRPr="00584A7F">
        <w:rPr>
          <w:rFonts w:eastAsia="宋体"/>
          <w:szCs w:val="20"/>
          <w:lang w:eastAsia="zh-CN"/>
        </w:rPr>
        <w:t>–</w:t>
      </w:r>
      <w:r w:rsidR="00825451">
        <w:rPr>
          <w:rFonts w:eastAsia="宋体" w:hint="eastAsia"/>
          <w:szCs w:val="20"/>
          <w:lang w:eastAsia="zh-CN"/>
        </w:rPr>
        <w:t xml:space="preserve"> 27</w:t>
      </w:r>
      <w:r w:rsidR="00825451" w:rsidRPr="00584A7F">
        <w:rPr>
          <w:rFonts w:eastAsia="宋体" w:hint="eastAsia"/>
          <w:szCs w:val="20"/>
          <w:vertAlign w:val="superscript"/>
          <w:lang w:eastAsia="zh-CN"/>
        </w:rPr>
        <w:t>th</w:t>
      </w:r>
      <w:r w:rsidR="00825451" w:rsidRPr="00584A7F">
        <w:rPr>
          <w:rFonts w:eastAsia="宋体" w:hint="eastAsia"/>
          <w:szCs w:val="20"/>
          <w:lang w:eastAsia="zh-CN"/>
        </w:rPr>
        <w:t>, 2021.</w:t>
      </w:r>
    </w:p>
    <w:p w:rsidR="001B7D30" w:rsidRPr="00A25AAC" w:rsidRDefault="00A05880" w:rsidP="00A25AAC">
      <w:pPr>
        <w:snapToGrid w:val="0"/>
        <w:spacing w:before="120" w:afterLines="50" w:after="120"/>
        <w:ind w:left="300" w:hangingChars="150" w:hanging="300"/>
        <w:jc w:val="both"/>
        <w:rPr>
          <w:rFonts w:eastAsia="宋体"/>
          <w:szCs w:val="20"/>
          <w:lang w:eastAsia="zh-CN"/>
        </w:rPr>
      </w:pPr>
      <w:r>
        <w:rPr>
          <w:rFonts w:eastAsia="宋体" w:hint="eastAsia"/>
          <w:szCs w:val="20"/>
          <w:lang w:eastAsia="zh-CN"/>
        </w:rPr>
        <w:t>[4</w:t>
      </w:r>
      <w:r w:rsidR="00825451">
        <w:rPr>
          <w:rFonts w:eastAsia="宋体" w:hint="eastAsia"/>
          <w:szCs w:val="20"/>
          <w:lang w:eastAsia="zh-CN"/>
        </w:rPr>
        <w:t>] Section 7.7.1 of TS 38.213 V16.6.0</w:t>
      </w:r>
    </w:p>
    <w:sectPr w:rsidR="001B7D30" w:rsidRPr="00A25AAC">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561" w:rsidRDefault="000D5561">
      <w:r>
        <w:separator/>
      </w:r>
    </w:p>
  </w:endnote>
  <w:endnote w:type="continuationSeparator" w:id="0">
    <w:p w:rsidR="000D5561" w:rsidRDefault="000D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font>
  <w:font w:name="t">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DengXian">
    <w:altName w:val="宋体"/>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561" w:rsidRDefault="000D5561">
      <w:r>
        <w:separator/>
      </w:r>
    </w:p>
  </w:footnote>
  <w:footnote w:type="continuationSeparator" w:id="0">
    <w:p w:rsidR="000D5561" w:rsidRDefault="000D5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88" w:rsidRDefault="00A5598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7"/>
    <w:multiLevelType w:val="multilevel"/>
    <w:tmpl w:val="0000000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0000015"/>
    <w:multiLevelType w:val="multilevel"/>
    <w:tmpl w:val="00000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F9631D"/>
    <w:multiLevelType w:val="hybridMultilevel"/>
    <w:tmpl w:val="E696C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1326FA"/>
    <w:multiLevelType w:val="hybridMultilevel"/>
    <w:tmpl w:val="E7EE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AB42AD2"/>
    <w:multiLevelType w:val="hybridMultilevel"/>
    <w:tmpl w:val="D7767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1A5165"/>
    <w:multiLevelType w:val="hybridMultilevel"/>
    <w:tmpl w:val="BDD87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2E6178BB"/>
    <w:multiLevelType w:val="hybridMultilevel"/>
    <w:tmpl w:val="EA8E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3A57BDB"/>
    <w:multiLevelType w:val="hybridMultilevel"/>
    <w:tmpl w:val="89609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05671F7"/>
    <w:multiLevelType w:val="hybridMultilevel"/>
    <w:tmpl w:val="D9CA9AB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511F5BFE"/>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18399F"/>
    <w:multiLevelType w:val="hybridMultilevel"/>
    <w:tmpl w:val="A77E37F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902131"/>
    <w:multiLevelType w:val="hybridMultilevel"/>
    <w:tmpl w:val="009E0B58"/>
    <w:lvl w:ilvl="0" w:tplc="04090003">
      <w:start w:val="1"/>
      <w:numFmt w:val="bullet"/>
      <w:lvlText w:val="o"/>
      <w:lvlJc w:val="left"/>
      <w:pPr>
        <w:ind w:left="476" w:hanging="420"/>
      </w:pPr>
      <w:rPr>
        <w:rFonts w:ascii="Courier New" w:hAnsi="Courier New" w:cs="Courier New"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8">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B0D0F58"/>
    <w:multiLevelType w:val="hybridMultilevel"/>
    <w:tmpl w:val="952C4E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9757E6"/>
    <w:multiLevelType w:val="hybridMultilevel"/>
    <w:tmpl w:val="B2F4EC28"/>
    <w:lvl w:ilvl="0" w:tplc="71C06B72">
      <w:start w:val="1"/>
      <w:numFmt w:val="bullet"/>
      <w:lvlText w:val="•"/>
      <w:lvlJc w:val="left"/>
      <w:pPr>
        <w:tabs>
          <w:tab w:val="num" w:pos="720"/>
        </w:tabs>
        <w:ind w:left="720" w:hanging="360"/>
      </w:pPr>
      <w:rPr>
        <w:rFonts w:ascii="Arial" w:hAnsi="Arial" w:hint="default"/>
      </w:rPr>
    </w:lvl>
    <w:lvl w:ilvl="1" w:tplc="807A6762" w:tentative="1">
      <w:start w:val="1"/>
      <w:numFmt w:val="bullet"/>
      <w:lvlText w:val="•"/>
      <w:lvlJc w:val="left"/>
      <w:pPr>
        <w:tabs>
          <w:tab w:val="num" w:pos="1440"/>
        </w:tabs>
        <w:ind w:left="1440" w:hanging="360"/>
      </w:pPr>
      <w:rPr>
        <w:rFonts w:ascii="Arial" w:hAnsi="Arial" w:hint="default"/>
      </w:rPr>
    </w:lvl>
    <w:lvl w:ilvl="2" w:tplc="771496EA" w:tentative="1">
      <w:start w:val="1"/>
      <w:numFmt w:val="bullet"/>
      <w:lvlText w:val="•"/>
      <w:lvlJc w:val="left"/>
      <w:pPr>
        <w:tabs>
          <w:tab w:val="num" w:pos="2160"/>
        </w:tabs>
        <w:ind w:left="2160" w:hanging="360"/>
      </w:pPr>
      <w:rPr>
        <w:rFonts w:ascii="Arial" w:hAnsi="Arial" w:hint="default"/>
      </w:rPr>
    </w:lvl>
    <w:lvl w:ilvl="3" w:tplc="0114B51C" w:tentative="1">
      <w:start w:val="1"/>
      <w:numFmt w:val="bullet"/>
      <w:lvlText w:val="•"/>
      <w:lvlJc w:val="left"/>
      <w:pPr>
        <w:tabs>
          <w:tab w:val="num" w:pos="2880"/>
        </w:tabs>
        <w:ind w:left="2880" w:hanging="360"/>
      </w:pPr>
      <w:rPr>
        <w:rFonts w:ascii="Arial" w:hAnsi="Arial" w:hint="default"/>
      </w:rPr>
    </w:lvl>
    <w:lvl w:ilvl="4" w:tplc="7364683A" w:tentative="1">
      <w:start w:val="1"/>
      <w:numFmt w:val="bullet"/>
      <w:lvlText w:val="•"/>
      <w:lvlJc w:val="left"/>
      <w:pPr>
        <w:tabs>
          <w:tab w:val="num" w:pos="3600"/>
        </w:tabs>
        <w:ind w:left="3600" w:hanging="360"/>
      </w:pPr>
      <w:rPr>
        <w:rFonts w:ascii="Arial" w:hAnsi="Arial" w:hint="default"/>
      </w:rPr>
    </w:lvl>
    <w:lvl w:ilvl="5" w:tplc="10CCE316" w:tentative="1">
      <w:start w:val="1"/>
      <w:numFmt w:val="bullet"/>
      <w:lvlText w:val="•"/>
      <w:lvlJc w:val="left"/>
      <w:pPr>
        <w:tabs>
          <w:tab w:val="num" w:pos="4320"/>
        </w:tabs>
        <w:ind w:left="4320" w:hanging="360"/>
      </w:pPr>
      <w:rPr>
        <w:rFonts w:ascii="Arial" w:hAnsi="Arial" w:hint="default"/>
      </w:rPr>
    </w:lvl>
    <w:lvl w:ilvl="6" w:tplc="76FAE846" w:tentative="1">
      <w:start w:val="1"/>
      <w:numFmt w:val="bullet"/>
      <w:lvlText w:val="•"/>
      <w:lvlJc w:val="left"/>
      <w:pPr>
        <w:tabs>
          <w:tab w:val="num" w:pos="5040"/>
        </w:tabs>
        <w:ind w:left="5040" w:hanging="360"/>
      </w:pPr>
      <w:rPr>
        <w:rFonts w:ascii="Arial" w:hAnsi="Arial" w:hint="default"/>
      </w:rPr>
    </w:lvl>
    <w:lvl w:ilvl="7" w:tplc="4C20E15E" w:tentative="1">
      <w:start w:val="1"/>
      <w:numFmt w:val="bullet"/>
      <w:lvlText w:val="•"/>
      <w:lvlJc w:val="left"/>
      <w:pPr>
        <w:tabs>
          <w:tab w:val="num" w:pos="5760"/>
        </w:tabs>
        <w:ind w:left="5760" w:hanging="360"/>
      </w:pPr>
      <w:rPr>
        <w:rFonts w:ascii="Arial" w:hAnsi="Arial" w:hint="default"/>
      </w:rPr>
    </w:lvl>
    <w:lvl w:ilvl="8" w:tplc="70B2FBBA" w:tentative="1">
      <w:start w:val="1"/>
      <w:numFmt w:val="bullet"/>
      <w:lvlText w:val="•"/>
      <w:lvlJc w:val="left"/>
      <w:pPr>
        <w:tabs>
          <w:tab w:val="num" w:pos="6480"/>
        </w:tabs>
        <w:ind w:left="6480" w:hanging="360"/>
      </w:pPr>
      <w:rPr>
        <w:rFonts w:ascii="Arial" w:hAnsi="Arial" w:hint="default"/>
      </w:rPr>
    </w:lvl>
  </w:abstractNum>
  <w:abstractNum w:abstractNumId="34">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20"/>
  </w:num>
  <w:num w:numId="6">
    <w:abstractNumId w:val="27"/>
  </w:num>
  <w:num w:numId="7">
    <w:abstractNumId w:val="11"/>
  </w:num>
  <w:num w:numId="8">
    <w:abstractNumId w:val="6"/>
  </w:num>
  <w:num w:numId="9">
    <w:abstractNumId w:val="26"/>
  </w:num>
  <w:num w:numId="10">
    <w:abstractNumId w:val="34"/>
  </w:num>
  <w:num w:numId="11">
    <w:abstractNumId w:val="29"/>
  </w:num>
  <w:num w:numId="12">
    <w:abstractNumId w:val="37"/>
  </w:num>
  <w:num w:numId="13">
    <w:abstractNumId w:val="7"/>
  </w:num>
  <w:num w:numId="14">
    <w:abstractNumId w:val="29"/>
  </w:num>
  <w:num w:numId="15">
    <w:abstractNumId w:val="23"/>
  </w:num>
  <w:num w:numId="16">
    <w:abstractNumId w:val="19"/>
  </w:num>
  <w:num w:numId="17">
    <w:abstractNumId w:val="28"/>
  </w:num>
  <w:num w:numId="18">
    <w:abstractNumId w:val="30"/>
  </w:num>
  <w:num w:numId="19">
    <w:abstractNumId w:val="5"/>
  </w:num>
  <w:num w:numId="20">
    <w:abstractNumId w:val="13"/>
  </w:num>
  <w:num w:numId="21">
    <w:abstractNumId w:val="14"/>
  </w:num>
  <w:num w:numId="22">
    <w:abstractNumId w:val="10"/>
  </w:num>
  <w:num w:numId="23">
    <w:abstractNumId w:val="24"/>
  </w:num>
  <w:num w:numId="24">
    <w:abstractNumId w:val="33"/>
  </w:num>
  <w:num w:numId="25">
    <w:abstractNumId w:val="35"/>
  </w:num>
  <w:num w:numId="26">
    <w:abstractNumId w:val="36"/>
  </w:num>
  <w:num w:numId="27">
    <w:abstractNumId w:val="15"/>
  </w:num>
  <w:num w:numId="28">
    <w:abstractNumId w:val="18"/>
  </w:num>
  <w:num w:numId="29">
    <w:abstractNumId w:val="21"/>
  </w:num>
  <w:num w:numId="30">
    <w:abstractNumId w:val="12"/>
  </w:num>
  <w:num w:numId="31">
    <w:abstractNumId w:val="31"/>
  </w:num>
  <w:num w:numId="32">
    <w:abstractNumId w:val="8"/>
  </w:num>
  <w:num w:numId="33">
    <w:abstractNumId w:val="9"/>
  </w:num>
  <w:num w:numId="34">
    <w:abstractNumId w:val="16"/>
  </w:num>
  <w:num w:numId="35">
    <w:abstractNumId w:val="25"/>
  </w:num>
  <w:num w:numId="36">
    <w:abstractNumId w:val="3"/>
  </w:num>
  <w:num w:numId="37">
    <w:abstractNumId w:val="17"/>
  </w:num>
  <w:num w:numId="38">
    <w:abstractNumId w:val="22"/>
  </w:num>
  <w:num w:numId="3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4B77"/>
    <w:rsid w:val="00005388"/>
    <w:rsid w:val="000063D1"/>
    <w:rsid w:val="0000757C"/>
    <w:rsid w:val="00007694"/>
    <w:rsid w:val="00010DF4"/>
    <w:rsid w:val="00012BCF"/>
    <w:rsid w:val="00012F24"/>
    <w:rsid w:val="0001457A"/>
    <w:rsid w:val="00015D7B"/>
    <w:rsid w:val="00020AAE"/>
    <w:rsid w:val="00021340"/>
    <w:rsid w:val="0002161A"/>
    <w:rsid w:val="00024EB9"/>
    <w:rsid w:val="00025979"/>
    <w:rsid w:val="00027944"/>
    <w:rsid w:val="00027B09"/>
    <w:rsid w:val="0003091C"/>
    <w:rsid w:val="0003134B"/>
    <w:rsid w:val="00031366"/>
    <w:rsid w:val="00031B29"/>
    <w:rsid w:val="0003230B"/>
    <w:rsid w:val="00032F07"/>
    <w:rsid w:val="00033121"/>
    <w:rsid w:val="00033D9F"/>
    <w:rsid w:val="0003496D"/>
    <w:rsid w:val="00035677"/>
    <w:rsid w:val="00036617"/>
    <w:rsid w:val="00036B97"/>
    <w:rsid w:val="0003793F"/>
    <w:rsid w:val="00040E22"/>
    <w:rsid w:val="000418FA"/>
    <w:rsid w:val="00041BB7"/>
    <w:rsid w:val="00043A81"/>
    <w:rsid w:val="0004434D"/>
    <w:rsid w:val="0004635C"/>
    <w:rsid w:val="00047173"/>
    <w:rsid w:val="00047B9C"/>
    <w:rsid w:val="00050D50"/>
    <w:rsid w:val="00051DCA"/>
    <w:rsid w:val="000521F1"/>
    <w:rsid w:val="00052919"/>
    <w:rsid w:val="00052FBC"/>
    <w:rsid w:val="00054A79"/>
    <w:rsid w:val="00056EAB"/>
    <w:rsid w:val="0006030F"/>
    <w:rsid w:val="000604D3"/>
    <w:rsid w:val="0006133F"/>
    <w:rsid w:val="0006148B"/>
    <w:rsid w:val="000620D7"/>
    <w:rsid w:val="00062118"/>
    <w:rsid w:val="000647AC"/>
    <w:rsid w:val="0006541F"/>
    <w:rsid w:val="000663AA"/>
    <w:rsid w:val="00066B20"/>
    <w:rsid w:val="00066F34"/>
    <w:rsid w:val="000679D4"/>
    <w:rsid w:val="00067C71"/>
    <w:rsid w:val="000709C5"/>
    <w:rsid w:val="00074F36"/>
    <w:rsid w:val="000756DB"/>
    <w:rsid w:val="00075ACC"/>
    <w:rsid w:val="000772BA"/>
    <w:rsid w:val="000810D4"/>
    <w:rsid w:val="00081751"/>
    <w:rsid w:val="0008325F"/>
    <w:rsid w:val="00083FF2"/>
    <w:rsid w:val="000856BD"/>
    <w:rsid w:val="00086277"/>
    <w:rsid w:val="000866D6"/>
    <w:rsid w:val="00086858"/>
    <w:rsid w:val="00086F76"/>
    <w:rsid w:val="00087ED5"/>
    <w:rsid w:val="00091D4F"/>
    <w:rsid w:val="00091E92"/>
    <w:rsid w:val="00093412"/>
    <w:rsid w:val="00093DE9"/>
    <w:rsid w:val="00093FB4"/>
    <w:rsid w:val="00097535"/>
    <w:rsid w:val="00097E26"/>
    <w:rsid w:val="000A1405"/>
    <w:rsid w:val="000A1D9B"/>
    <w:rsid w:val="000A48B5"/>
    <w:rsid w:val="000A529A"/>
    <w:rsid w:val="000A62EE"/>
    <w:rsid w:val="000A6CF6"/>
    <w:rsid w:val="000A7EAA"/>
    <w:rsid w:val="000B05B3"/>
    <w:rsid w:val="000B1592"/>
    <w:rsid w:val="000B1C07"/>
    <w:rsid w:val="000B27BE"/>
    <w:rsid w:val="000B299C"/>
    <w:rsid w:val="000B2CA1"/>
    <w:rsid w:val="000B5B67"/>
    <w:rsid w:val="000B5BE0"/>
    <w:rsid w:val="000B676F"/>
    <w:rsid w:val="000C038C"/>
    <w:rsid w:val="000C067F"/>
    <w:rsid w:val="000C3860"/>
    <w:rsid w:val="000C391D"/>
    <w:rsid w:val="000C3EC8"/>
    <w:rsid w:val="000C51BB"/>
    <w:rsid w:val="000C64F0"/>
    <w:rsid w:val="000C6876"/>
    <w:rsid w:val="000C6B2B"/>
    <w:rsid w:val="000D03AC"/>
    <w:rsid w:val="000D041E"/>
    <w:rsid w:val="000D0716"/>
    <w:rsid w:val="000D078E"/>
    <w:rsid w:val="000D08AE"/>
    <w:rsid w:val="000D0A71"/>
    <w:rsid w:val="000D179D"/>
    <w:rsid w:val="000D2046"/>
    <w:rsid w:val="000D43B0"/>
    <w:rsid w:val="000D52A9"/>
    <w:rsid w:val="000D5561"/>
    <w:rsid w:val="000D58C9"/>
    <w:rsid w:val="000D77FA"/>
    <w:rsid w:val="000D78EF"/>
    <w:rsid w:val="000E0953"/>
    <w:rsid w:val="000E15FE"/>
    <w:rsid w:val="000E1B92"/>
    <w:rsid w:val="000E32E5"/>
    <w:rsid w:val="000E62CB"/>
    <w:rsid w:val="000E710F"/>
    <w:rsid w:val="000F1CBC"/>
    <w:rsid w:val="000F2183"/>
    <w:rsid w:val="000F3897"/>
    <w:rsid w:val="000F3C22"/>
    <w:rsid w:val="000F441D"/>
    <w:rsid w:val="000F5C0C"/>
    <w:rsid w:val="000F6023"/>
    <w:rsid w:val="000F7E5A"/>
    <w:rsid w:val="00101F83"/>
    <w:rsid w:val="001031EC"/>
    <w:rsid w:val="00104E52"/>
    <w:rsid w:val="0010585B"/>
    <w:rsid w:val="00105E2F"/>
    <w:rsid w:val="00105F80"/>
    <w:rsid w:val="001071B9"/>
    <w:rsid w:val="001075DF"/>
    <w:rsid w:val="00110888"/>
    <w:rsid w:val="00112C99"/>
    <w:rsid w:val="0011572E"/>
    <w:rsid w:val="0011711F"/>
    <w:rsid w:val="001206B0"/>
    <w:rsid w:val="00120967"/>
    <w:rsid w:val="001210C4"/>
    <w:rsid w:val="00122243"/>
    <w:rsid w:val="00124C73"/>
    <w:rsid w:val="00124DAA"/>
    <w:rsid w:val="00125149"/>
    <w:rsid w:val="00125E5E"/>
    <w:rsid w:val="00126C44"/>
    <w:rsid w:val="00126DE7"/>
    <w:rsid w:val="00127112"/>
    <w:rsid w:val="0013057E"/>
    <w:rsid w:val="00130ED9"/>
    <w:rsid w:val="001321F3"/>
    <w:rsid w:val="00132AE9"/>
    <w:rsid w:val="00133203"/>
    <w:rsid w:val="00134706"/>
    <w:rsid w:val="00135D45"/>
    <w:rsid w:val="001366A2"/>
    <w:rsid w:val="00137B62"/>
    <w:rsid w:val="0014034A"/>
    <w:rsid w:val="001422CB"/>
    <w:rsid w:val="00142AE5"/>
    <w:rsid w:val="00145A26"/>
    <w:rsid w:val="0014627B"/>
    <w:rsid w:val="001468DD"/>
    <w:rsid w:val="001543C3"/>
    <w:rsid w:val="001547F5"/>
    <w:rsid w:val="00155054"/>
    <w:rsid w:val="001559CD"/>
    <w:rsid w:val="0015624F"/>
    <w:rsid w:val="00157203"/>
    <w:rsid w:val="0015748D"/>
    <w:rsid w:val="0016092D"/>
    <w:rsid w:val="00160B42"/>
    <w:rsid w:val="00163BB1"/>
    <w:rsid w:val="00164F3E"/>
    <w:rsid w:val="001654B2"/>
    <w:rsid w:val="00165F48"/>
    <w:rsid w:val="00166F44"/>
    <w:rsid w:val="0016775B"/>
    <w:rsid w:val="001713E2"/>
    <w:rsid w:val="001719A8"/>
    <w:rsid w:val="00171BE9"/>
    <w:rsid w:val="00172AD1"/>
    <w:rsid w:val="00173961"/>
    <w:rsid w:val="00175F6D"/>
    <w:rsid w:val="00176277"/>
    <w:rsid w:val="00176867"/>
    <w:rsid w:val="001774EB"/>
    <w:rsid w:val="00180550"/>
    <w:rsid w:val="00181F47"/>
    <w:rsid w:val="00182DF8"/>
    <w:rsid w:val="001837AF"/>
    <w:rsid w:val="001841BC"/>
    <w:rsid w:val="00184DEA"/>
    <w:rsid w:val="00185108"/>
    <w:rsid w:val="00187E33"/>
    <w:rsid w:val="0019023B"/>
    <w:rsid w:val="001911CC"/>
    <w:rsid w:val="00192A6A"/>
    <w:rsid w:val="001931C9"/>
    <w:rsid w:val="001938EF"/>
    <w:rsid w:val="00194DDD"/>
    <w:rsid w:val="00194EBA"/>
    <w:rsid w:val="00196FA5"/>
    <w:rsid w:val="001A3E8F"/>
    <w:rsid w:val="001A4B5F"/>
    <w:rsid w:val="001A4FA9"/>
    <w:rsid w:val="001A5D2B"/>
    <w:rsid w:val="001A7DBE"/>
    <w:rsid w:val="001B0627"/>
    <w:rsid w:val="001B13B0"/>
    <w:rsid w:val="001B205A"/>
    <w:rsid w:val="001B20B4"/>
    <w:rsid w:val="001B2655"/>
    <w:rsid w:val="001B275A"/>
    <w:rsid w:val="001B2E35"/>
    <w:rsid w:val="001B3120"/>
    <w:rsid w:val="001B3238"/>
    <w:rsid w:val="001B3C23"/>
    <w:rsid w:val="001B4A76"/>
    <w:rsid w:val="001B4D99"/>
    <w:rsid w:val="001B6DF6"/>
    <w:rsid w:val="001B70B3"/>
    <w:rsid w:val="001B7A32"/>
    <w:rsid w:val="001B7D30"/>
    <w:rsid w:val="001C0E25"/>
    <w:rsid w:val="001C1D47"/>
    <w:rsid w:val="001C21BF"/>
    <w:rsid w:val="001C21FD"/>
    <w:rsid w:val="001C4584"/>
    <w:rsid w:val="001C480C"/>
    <w:rsid w:val="001C4FDC"/>
    <w:rsid w:val="001C5ACF"/>
    <w:rsid w:val="001C5EFC"/>
    <w:rsid w:val="001C647C"/>
    <w:rsid w:val="001C653F"/>
    <w:rsid w:val="001C6BF1"/>
    <w:rsid w:val="001D029D"/>
    <w:rsid w:val="001D0A5B"/>
    <w:rsid w:val="001D0FD4"/>
    <w:rsid w:val="001D13BF"/>
    <w:rsid w:val="001D16A1"/>
    <w:rsid w:val="001D1A04"/>
    <w:rsid w:val="001D2359"/>
    <w:rsid w:val="001D3500"/>
    <w:rsid w:val="001D36A4"/>
    <w:rsid w:val="001D498E"/>
    <w:rsid w:val="001D51E8"/>
    <w:rsid w:val="001D6346"/>
    <w:rsid w:val="001D6714"/>
    <w:rsid w:val="001D6ADE"/>
    <w:rsid w:val="001E10BD"/>
    <w:rsid w:val="001E1508"/>
    <w:rsid w:val="001E1CB1"/>
    <w:rsid w:val="001E25A0"/>
    <w:rsid w:val="001E2BD9"/>
    <w:rsid w:val="001E30D1"/>
    <w:rsid w:val="001E3B74"/>
    <w:rsid w:val="001E5B09"/>
    <w:rsid w:val="001E6B26"/>
    <w:rsid w:val="001E70ED"/>
    <w:rsid w:val="001E7EA9"/>
    <w:rsid w:val="001F0224"/>
    <w:rsid w:val="001F0390"/>
    <w:rsid w:val="001F054C"/>
    <w:rsid w:val="001F1863"/>
    <w:rsid w:val="001F2FE5"/>
    <w:rsid w:val="001F4FC5"/>
    <w:rsid w:val="001F51BE"/>
    <w:rsid w:val="001F5EC2"/>
    <w:rsid w:val="00201DF9"/>
    <w:rsid w:val="00205AA4"/>
    <w:rsid w:val="00205B51"/>
    <w:rsid w:val="00206FA0"/>
    <w:rsid w:val="00210CCF"/>
    <w:rsid w:val="00212A1B"/>
    <w:rsid w:val="00215355"/>
    <w:rsid w:val="00216427"/>
    <w:rsid w:val="002215A8"/>
    <w:rsid w:val="00223D43"/>
    <w:rsid w:val="00224D42"/>
    <w:rsid w:val="00226284"/>
    <w:rsid w:val="002273FE"/>
    <w:rsid w:val="00230D34"/>
    <w:rsid w:val="00236248"/>
    <w:rsid w:val="00236BF2"/>
    <w:rsid w:val="00241BC9"/>
    <w:rsid w:val="00245808"/>
    <w:rsid w:val="00246300"/>
    <w:rsid w:val="00250111"/>
    <w:rsid w:val="00250D69"/>
    <w:rsid w:val="00251153"/>
    <w:rsid w:val="00253691"/>
    <w:rsid w:val="00253BDC"/>
    <w:rsid w:val="002544E5"/>
    <w:rsid w:val="00254532"/>
    <w:rsid w:val="002563C1"/>
    <w:rsid w:val="00256950"/>
    <w:rsid w:val="00256D34"/>
    <w:rsid w:val="00256D9E"/>
    <w:rsid w:val="00257171"/>
    <w:rsid w:val="00257D34"/>
    <w:rsid w:val="002604C8"/>
    <w:rsid w:val="0026103D"/>
    <w:rsid w:val="00261CBA"/>
    <w:rsid w:val="00265885"/>
    <w:rsid w:val="00265BF6"/>
    <w:rsid w:val="00265CA6"/>
    <w:rsid w:val="00267CAA"/>
    <w:rsid w:val="0027396C"/>
    <w:rsid w:val="00276A3D"/>
    <w:rsid w:val="00276B2D"/>
    <w:rsid w:val="00282891"/>
    <w:rsid w:val="00286C2B"/>
    <w:rsid w:val="00286EC6"/>
    <w:rsid w:val="002871B3"/>
    <w:rsid w:val="00287F0F"/>
    <w:rsid w:val="00290B0A"/>
    <w:rsid w:val="0029263D"/>
    <w:rsid w:val="002929AB"/>
    <w:rsid w:val="00292AD3"/>
    <w:rsid w:val="00292C3A"/>
    <w:rsid w:val="00293894"/>
    <w:rsid w:val="002964CF"/>
    <w:rsid w:val="002970CD"/>
    <w:rsid w:val="002972AA"/>
    <w:rsid w:val="002A114F"/>
    <w:rsid w:val="002A2026"/>
    <w:rsid w:val="002A3500"/>
    <w:rsid w:val="002A5327"/>
    <w:rsid w:val="002A5E19"/>
    <w:rsid w:val="002A627C"/>
    <w:rsid w:val="002B0B15"/>
    <w:rsid w:val="002B29C5"/>
    <w:rsid w:val="002B3984"/>
    <w:rsid w:val="002B3E41"/>
    <w:rsid w:val="002B4789"/>
    <w:rsid w:val="002B7059"/>
    <w:rsid w:val="002B7516"/>
    <w:rsid w:val="002B7C85"/>
    <w:rsid w:val="002C31DB"/>
    <w:rsid w:val="002C32C2"/>
    <w:rsid w:val="002C3D06"/>
    <w:rsid w:val="002C43E0"/>
    <w:rsid w:val="002C58B9"/>
    <w:rsid w:val="002C5A18"/>
    <w:rsid w:val="002C6094"/>
    <w:rsid w:val="002C7544"/>
    <w:rsid w:val="002D06EB"/>
    <w:rsid w:val="002D19A1"/>
    <w:rsid w:val="002D1D49"/>
    <w:rsid w:val="002D211B"/>
    <w:rsid w:val="002D3280"/>
    <w:rsid w:val="002D4A8D"/>
    <w:rsid w:val="002D5266"/>
    <w:rsid w:val="002D6DE0"/>
    <w:rsid w:val="002D730C"/>
    <w:rsid w:val="002D75CF"/>
    <w:rsid w:val="002E0E43"/>
    <w:rsid w:val="002E1A4C"/>
    <w:rsid w:val="002E2216"/>
    <w:rsid w:val="002E32A2"/>
    <w:rsid w:val="002E4E00"/>
    <w:rsid w:val="002E4E31"/>
    <w:rsid w:val="002E673B"/>
    <w:rsid w:val="002F0A15"/>
    <w:rsid w:val="002F3B67"/>
    <w:rsid w:val="002F49C1"/>
    <w:rsid w:val="002F67AB"/>
    <w:rsid w:val="002F6899"/>
    <w:rsid w:val="002F698A"/>
    <w:rsid w:val="002F6BE6"/>
    <w:rsid w:val="002F722D"/>
    <w:rsid w:val="0030066E"/>
    <w:rsid w:val="0030201D"/>
    <w:rsid w:val="00302574"/>
    <w:rsid w:val="00303339"/>
    <w:rsid w:val="0030460E"/>
    <w:rsid w:val="00306466"/>
    <w:rsid w:val="00306B6C"/>
    <w:rsid w:val="00307089"/>
    <w:rsid w:val="00310144"/>
    <w:rsid w:val="00310D46"/>
    <w:rsid w:val="00312B70"/>
    <w:rsid w:val="00314443"/>
    <w:rsid w:val="003159CC"/>
    <w:rsid w:val="0031711E"/>
    <w:rsid w:val="00320641"/>
    <w:rsid w:val="0032094A"/>
    <w:rsid w:val="00322380"/>
    <w:rsid w:val="00322D7C"/>
    <w:rsid w:val="00323AF1"/>
    <w:rsid w:val="00324546"/>
    <w:rsid w:val="00326E00"/>
    <w:rsid w:val="0032726D"/>
    <w:rsid w:val="003317FE"/>
    <w:rsid w:val="0033515A"/>
    <w:rsid w:val="00336D70"/>
    <w:rsid w:val="00336FD8"/>
    <w:rsid w:val="003375BF"/>
    <w:rsid w:val="00341CEF"/>
    <w:rsid w:val="00342494"/>
    <w:rsid w:val="003472BB"/>
    <w:rsid w:val="003479BD"/>
    <w:rsid w:val="003479C3"/>
    <w:rsid w:val="00350D08"/>
    <w:rsid w:val="003542DA"/>
    <w:rsid w:val="00354F52"/>
    <w:rsid w:val="00355E5D"/>
    <w:rsid w:val="003576E0"/>
    <w:rsid w:val="00360D57"/>
    <w:rsid w:val="00361A00"/>
    <w:rsid w:val="00365453"/>
    <w:rsid w:val="00365B1C"/>
    <w:rsid w:val="003664BF"/>
    <w:rsid w:val="00367C56"/>
    <w:rsid w:val="0037035E"/>
    <w:rsid w:val="003721F7"/>
    <w:rsid w:val="00373BA8"/>
    <w:rsid w:val="00376A0C"/>
    <w:rsid w:val="003778BE"/>
    <w:rsid w:val="00377F8A"/>
    <w:rsid w:val="00381654"/>
    <w:rsid w:val="00382F7D"/>
    <w:rsid w:val="0038528A"/>
    <w:rsid w:val="00385CAE"/>
    <w:rsid w:val="003879E7"/>
    <w:rsid w:val="00387B81"/>
    <w:rsid w:val="00387D90"/>
    <w:rsid w:val="00390D2D"/>
    <w:rsid w:val="00393016"/>
    <w:rsid w:val="00394843"/>
    <w:rsid w:val="003949DF"/>
    <w:rsid w:val="003949EA"/>
    <w:rsid w:val="00395227"/>
    <w:rsid w:val="00395360"/>
    <w:rsid w:val="00395E22"/>
    <w:rsid w:val="003A3E04"/>
    <w:rsid w:val="003A49FF"/>
    <w:rsid w:val="003A6FD5"/>
    <w:rsid w:val="003B0B11"/>
    <w:rsid w:val="003B11E8"/>
    <w:rsid w:val="003B17EE"/>
    <w:rsid w:val="003B1C75"/>
    <w:rsid w:val="003B1FC5"/>
    <w:rsid w:val="003B3A0A"/>
    <w:rsid w:val="003B5288"/>
    <w:rsid w:val="003B597E"/>
    <w:rsid w:val="003B5F16"/>
    <w:rsid w:val="003B6134"/>
    <w:rsid w:val="003B62BC"/>
    <w:rsid w:val="003B6A34"/>
    <w:rsid w:val="003B7624"/>
    <w:rsid w:val="003C03E8"/>
    <w:rsid w:val="003C369D"/>
    <w:rsid w:val="003C5E66"/>
    <w:rsid w:val="003C7195"/>
    <w:rsid w:val="003C775C"/>
    <w:rsid w:val="003C7B5A"/>
    <w:rsid w:val="003D0228"/>
    <w:rsid w:val="003D03F3"/>
    <w:rsid w:val="003D2A5E"/>
    <w:rsid w:val="003D4D17"/>
    <w:rsid w:val="003D4EF9"/>
    <w:rsid w:val="003D66DB"/>
    <w:rsid w:val="003D768F"/>
    <w:rsid w:val="003E028D"/>
    <w:rsid w:val="003E07FB"/>
    <w:rsid w:val="003E16C7"/>
    <w:rsid w:val="003E195F"/>
    <w:rsid w:val="003E460A"/>
    <w:rsid w:val="003E494E"/>
    <w:rsid w:val="003E51F9"/>
    <w:rsid w:val="003E5EDE"/>
    <w:rsid w:val="003E6A8C"/>
    <w:rsid w:val="003E7EB5"/>
    <w:rsid w:val="003F00CF"/>
    <w:rsid w:val="003F0991"/>
    <w:rsid w:val="003F16DA"/>
    <w:rsid w:val="003F2A53"/>
    <w:rsid w:val="003F36F9"/>
    <w:rsid w:val="003F539B"/>
    <w:rsid w:val="003F72EE"/>
    <w:rsid w:val="004014B9"/>
    <w:rsid w:val="0040249B"/>
    <w:rsid w:val="0040481B"/>
    <w:rsid w:val="00406A62"/>
    <w:rsid w:val="004079F4"/>
    <w:rsid w:val="00410385"/>
    <w:rsid w:val="004109C1"/>
    <w:rsid w:val="00411044"/>
    <w:rsid w:val="00414525"/>
    <w:rsid w:val="00414720"/>
    <w:rsid w:val="00414CBD"/>
    <w:rsid w:val="004171D6"/>
    <w:rsid w:val="0042089B"/>
    <w:rsid w:val="00420F9C"/>
    <w:rsid w:val="00421F31"/>
    <w:rsid w:val="0042203C"/>
    <w:rsid w:val="00422376"/>
    <w:rsid w:val="00423896"/>
    <w:rsid w:val="00425017"/>
    <w:rsid w:val="00425C2F"/>
    <w:rsid w:val="004272D8"/>
    <w:rsid w:val="004273F3"/>
    <w:rsid w:val="0042792B"/>
    <w:rsid w:val="00427C83"/>
    <w:rsid w:val="004318C4"/>
    <w:rsid w:val="00431EF7"/>
    <w:rsid w:val="00432870"/>
    <w:rsid w:val="00435916"/>
    <w:rsid w:val="004362D0"/>
    <w:rsid w:val="00437CC4"/>
    <w:rsid w:val="00440FB6"/>
    <w:rsid w:val="00441063"/>
    <w:rsid w:val="004416CB"/>
    <w:rsid w:val="00441AFF"/>
    <w:rsid w:val="0044297D"/>
    <w:rsid w:val="00442A95"/>
    <w:rsid w:val="00442B0E"/>
    <w:rsid w:val="00443AC6"/>
    <w:rsid w:val="004441AB"/>
    <w:rsid w:val="0044527F"/>
    <w:rsid w:val="0044652D"/>
    <w:rsid w:val="00451294"/>
    <w:rsid w:val="0045141F"/>
    <w:rsid w:val="004530B7"/>
    <w:rsid w:val="00453BD7"/>
    <w:rsid w:val="00454D64"/>
    <w:rsid w:val="004550E5"/>
    <w:rsid w:val="004562A8"/>
    <w:rsid w:val="004565F9"/>
    <w:rsid w:val="00456F0C"/>
    <w:rsid w:val="004576EF"/>
    <w:rsid w:val="00461B6B"/>
    <w:rsid w:val="004631F7"/>
    <w:rsid w:val="00463665"/>
    <w:rsid w:val="00465031"/>
    <w:rsid w:val="00466432"/>
    <w:rsid w:val="00466872"/>
    <w:rsid w:val="00466A7F"/>
    <w:rsid w:val="00467399"/>
    <w:rsid w:val="004714F5"/>
    <w:rsid w:val="00471951"/>
    <w:rsid w:val="00472713"/>
    <w:rsid w:val="00473BE6"/>
    <w:rsid w:val="004750D3"/>
    <w:rsid w:val="00477DFF"/>
    <w:rsid w:val="00480175"/>
    <w:rsid w:val="004835EE"/>
    <w:rsid w:val="00484C98"/>
    <w:rsid w:val="0048544C"/>
    <w:rsid w:val="004902D5"/>
    <w:rsid w:val="00490A45"/>
    <w:rsid w:val="004918C0"/>
    <w:rsid w:val="00491BF8"/>
    <w:rsid w:val="00491D1E"/>
    <w:rsid w:val="004974B8"/>
    <w:rsid w:val="00497B3A"/>
    <w:rsid w:val="004A0886"/>
    <w:rsid w:val="004A0BF5"/>
    <w:rsid w:val="004A0F30"/>
    <w:rsid w:val="004A15E3"/>
    <w:rsid w:val="004A1E54"/>
    <w:rsid w:val="004A2AEC"/>
    <w:rsid w:val="004A43CC"/>
    <w:rsid w:val="004A44C2"/>
    <w:rsid w:val="004A532F"/>
    <w:rsid w:val="004A5A95"/>
    <w:rsid w:val="004A673B"/>
    <w:rsid w:val="004A76B2"/>
    <w:rsid w:val="004A784D"/>
    <w:rsid w:val="004A7A01"/>
    <w:rsid w:val="004A7BE4"/>
    <w:rsid w:val="004B1514"/>
    <w:rsid w:val="004B1AD1"/>
    <w:rsid w:val="004B1DDE"/>
    <w:rsid w:val="004B23ED"/>
    <w:rsid w:val="004B2EC2"/>
    <w:rsid w:val="004B3636"/>
    <w:rsid w:val="004B3B52"/>
    <w:rsid w:val="004B3E37"/>
    <w:rsid w:val="004B3EB8"/>
    <w:rsid w:val="004B66B9"/>
    <w:rsid w:val="004B7822"/>
    <w:rsid w:val="004C3279"/>
    <w:rsid w:val="004C34F9"/>
    <w:rsid w:val="004C3F9F"/>
    <w:rsid w:val="004C5BA6"/>
    <w:rsid w:val="004C69B6"/>
    <w:rsid w:val="004C71D2"/>
    <w:rsid w:val="004C795B"/>
    <w:rsid w:val="004D0C40"/>
    <w:rsid w:val="004D3088"/>
    <w:rsid w:val="004D3C24"/>
    <w:rsid w:val="004D3FEE"/>
    <w:rsid w:val="004D6157"/>
    <w:rsid w:val="004D6AA5"/>
    <w:rsid w:val="004E1B12"/>
    <w:rsid w:val="004E234F"/>
    <w:rsid w:val="004E412F"/>
    <w:rsid w:val="004E42A7"/>
    <w:rsid w:val="004E4DFF"/>
    <w:rsid w:val="004E4FE3"/>
    <w:rsid w:val="004E5D8F"/>
    <w:rsid w:val="004E6371"/>
    <w:rsid w:val="004E678F"/>
    <w:rsid w:val="004E67E7"/>
    <w:rsid w:val="004E6935"/>
    <w:rsid w:val="004E6B4D"/>
    <w:rsid w:val="004E6DFA"/>
    <w:rsid w:val="004E767F"/>
    <w:rsid w:val="004F02B4"/>
    <w:rsid w:val="004F19B3"/>
    <w:rsid w:val="004F234F"/>
    <w:rsid w:val="004F3F91"/>
    <w:rsid w:val="004F47F1"/>
    <w:rsid w:val="004F4984"/>
    <w:rsid w:val="004F58C9"/>
    <w:rsid w:val="004F601E"/>
    <w:rsid w:val="004F7A52"/>
    <w:rsid w:val="00502C4A"/>
    <w:rsid w:val="005054D0"/>
    <w:rsid w:val="005055A8"/>
    <w:rsid w:val="00507E1B"/>
    <w:rsid w:val="00507E1C"/>
    <w:rsid w:val="00510483"/>
    <w:rsid w:val="00510C40"/>
    <w:rsid w:val="00512AA5"/>
    <w:rsid w:val="00513292"/>
    <w:rsid w:val="00513A8B"/>
    <w:rsid w:val="00514787"/>
    <w:rsid w:val="00514BCE"/>
    <w:rsid w:val="00515419"/>
    <w:rsid w:val="0051547D"/>
    <w:rsid w:val="005155CA"/>
    <w:rsid w:val="0051635C"/>
    <w:rsid w:val="00517236"/>
    <w:rsid w:val="0051766E"/>
    <w:rsid w:val="005214EC"/>
    <w:rsid w:val="0052179A"/>
    <w:rsid w:val="00522730"/>
    <w:rsid w:val="0052300D"/>
    <w:rsid w:val="00523C69"/>
    <w:rsid w:val="00524ED3"/>
    <w:rsid w:val="00525D8C"/>
    <w:rsid w:val="005260C0"/>
    <w:rsid w:val="00526AC5"/>
    <w:rsid w:val="005308AA"/>
    <w:rsid w:val="00530972"/>
    <w:rsid w:val="00530D38"/>
    <w:rsid w:val="00531F6E"/>
    <w:rsid w:val="005329B0"/>
    <w:rsid w:val="005333A0"/>
    <w:rsid w:val="00534E56"/>
    <w:rsid w:val="00535B9E"/>
    <w:rsid w:val="00536641"/>
    <w:rsid w:val="00540334"/>
    <w:rsid w:val="00540971"/>
    <w:rsid w:val="0054152A"/>
    <w:rsid w:val="00541DEE"/>
    <w:rsid w:val="005423AD"/>
    <w:rsid w:val="00542599"/>
    <w:rsid w:val="00543D02"/>
    <w:rsid w:val="00544070"/>
    <w:rsid w:val="00544B70"/>
    <w:rsid w:val="00544D59"/>
    <w:rsid w:val="00544E86"/>
    <w:rsid w:val="00546E37"/>
    <w:rsid w:val="0054794A"/>
    <w:rsid w:val="00547ED2"/>
    <w:rsid w:val="0055027B"/>
    <w:rsid w:val="00550948"/>
    <w:rsid w:val="00551744"/>
    <w:rsid w:val="00552085"/>
    <w:rsid w:val="005526B5"/>
    <w:rsid w:val="00552BF1"/>
    <w:rsid w:val="005532BA"/>
    <w:rsid w:val="00554CA5"/>
    <w:rsid w:val="00554DC4"/>
    <w:rsid w:val="0055571A"/>
    <w:rsid w:val="00556142"/>
    <w:rsid w:val="00557804"/>
    <w:rsid w:val="00557FC4"/>
    <w:rsid w:val="0056087D"/>
    <w:rsid w:val="00561123"/>
    <w:rsid w:val="00561D77"/>
    <w:rsid w:val="00562077"/>
    <w:rsid w:val="00562725"/>
    <w:rsid w:val="00562DB7"/>
    <w:rsid w:val="00564C15"/>
    <w:rsid w:val="00566079"/>
    <w:rsid w:val="005663B7"/>
    <w:rsid w:val="005667E7"/>
    <w:rsid w:val="00566F4E"/>
    <w:rsid w:val="005734EA"/>
    <w:rsid w:val="005738D1"/>
    <w:rsid w:val="00575563"/>
    <w:rsid w:val="00575F54"/>
    <w:rsid w:val="00576F7F"/>
    <w:rsid w:val="00580EB5"/>
    <w:rsid w:val="005830EC"/>
    <w:rsid w:val="00583370"/>
    <w:rsid w:val="005837F4"/>
    <w:rsid w:val="0058488D"/>
    <w:rsid w:val="00584A7F"/>
    <w:rsid w:val="00586752"/>
    <w:rsid w:val="0058693F"/>
    <w:rsid w:val="00592021"/>
    <w:rsid w:val="0059259B"/>
    <w:rsid w:val="00592617"/>
    <w:rsid w:val="00593093"/>
    <w:rsid w:val="005933EB"/>
    <w:rsid w:val="0059351B"/>
    <w:rsid w:val="00594AE9"/>
    <w:rsid w:val="005950B8"/>
    <w:rsid w:val="00596858"/>
    <w:rsid w:val="00596A06"/>
    <w:rsid w:val="00596CCD"/>
    <w:rsid w:val="005A01B8"/>
    <w:rsid w:val="005A0A13"/>
    <w:rsid w:val="005A17F5"/>
    <w:rsid w:val="005A2682"/>
    <w:rsid w:val="005A26E5"/>
    <w:rsid w:val="005A2981"/>
    <w:rsid w:val="005A6063"/>
    <w:rsid w:val="005A6A59"/>
    <w:rsid w:val="005A7567"/>
    <w:rsid w:val="005B0E49"/>
    <w:rsid w:val="005B1580"/>
    <w:rsid w:val="005B1872"/>
    <w:rsid w:val="005B2515"/>
    <w:rsid w:val="005B273F"/>
    <w:rsid w:val="005B27FB"/>
    <w:rsid w:val="005B3A7C"/>
    <w:rsid w:val="005B4FFA"/>
    <w:rsid w:val="005B55D9"/>
    <w:rsid w:val="005B6F9A"/>
    <w:rsid w:val="005C05A0"/>
    <w:rsid w:val="005C07A1"/>
    <w:rsid w:val="005C0F53"/>
    <w:rsid w:val="005C1793"/>
    <w:rsid w:val="005C1B2E"/>
    <w:rsid w:val="005C2C73"/>
    <w:rsid w:val="005C4544"/>
    <w:rsid w:val="005C480F"/>
    <w:rsid w:val="005C53F6"/>
    <w:rsid w:val="005C70F9"/>
    <w:rsid w:val="005C7299"/>
    <w:rsid w:val="005C791A"/>
    <w:rsid w:val="005D17FF"/>
    <w:rsid w:val="005D1D62"/>
    <w:rsid w:val="005D2670"/>
    <w:rsid w:val="005D38DA"/>
    <w:rsid w:val="005D50FD"/>
    <w:rsid w:val="005D61CB"/>
    <w:rsid w:val="005D708C"/>
    <w:rsid w:val="005D7FEC"/>
    <w:rsid w:val="005E05E1"/>
    <w:rsid w:val="005E5DD3"/>
    <w:rsid w:val="005F1E2B"/>
    <w:rsid w:val="005F2783"/>
    <w:rsid w:val="005F30A8"/>
    <w:rsid w:val="005F3B49"/>
    <w:rsid w:val="005F3EC9"/>
    <w:rsid w:val="005F4BC1"/>
    <w:rsid w:val="005F76EB"/>
    <w:rsid w:val="005F7C64"/>
    <w:rsid w:val="005F7EB4"/>
    <w:rsid w:val="0060109A"/>
    <w:rsid w:val="00601E32"/>
    <w:rsid w:val="0060225D"/>
    <w:rsid w:val="0060545D"/>
    <w:rsid w:val="006058EE"/>
    <w:rsid w:val="00607604"/>
    <w:rsid w:val="00610157"/>
    <w:rsid w:val="006106B6"/>
    <w:rsid w:val="0061087C"/>
    <w:rsid w:val="0061102F"/>
    <w:rsid w:val="00611962"/>
    <w:rsid w:val="00613DF4"/>
    <w:rsid w:val="00614CB1"/>
    <w:rsid w:val="00620B72"/>
    <w:rsid w:val="006218FC"/>
    <w:rsid w:val="00622174"/>
    <w:rsid w:val="006221C0"/>
    <w:rsid w:val="00622C81"/>
    <w:rsid w:val="00622F51"/>
    <w:rsid w:val="006230AC"/>
    <w:rsid w:val="00623517"/>
    <w:rsid w:val="0062452F"/>
    <w:rsid w:val="0062482D"/>
    <w:rsid w:val="0062644A"/>
    <w:rsid w:val="00627E9A"/>
    <w:rsid w:val="0063001C"/>
    <w:rsid w:val="00631A33"/>
    <w:rsid w:val="00632138"/>
    <w:rsid w:val="00634166"/>
    <w:rsid w:val="00635ADE"/>
    <w:rsid w:val="006363CA"/>
    <w:rsid w:val="00636471"/>
    <w:rsid w:val="00637071"/>
    <w:rsid w:val="006377FB"/>
    <w:rsid w:val="00637B09"/>
    <w:rsid w:val="0064128F"/>
    <w:rsid w:val="006437C4"/>
    <w:rsid w:val="006447B4"/>
    <w:rsid w:val="00645FC1"/>
    <w:rsid w:val="0064641C"/>
    <w:rsid w:val="00647F69"/>
    <w:rsid w:val="00650104"/>
    <w:rsid w:val="00651170"/>
    <w:rsid w:val="006517C6"/>
    <w:rsid w:val="00651A04"/>
    <w:rsid w:val="006527CD"/>
    <w:rsid w:val="0065301C"/>
    <w:rsid w:val="00655301"/>
    <w:rsid w:val="00657109"/>
    <w:rsid w:val="006574F4"/>
    <w:rsid w:val="0066043D"/>
    <w:rsid w:val="00662827"/>
    <w:rsid w:val="006629C8"/>
    <w:rsid w:val="00662BA2"/>
    <w:rsid w:val="00663F2D"/>
    <w:rsid w:val="00666919"/>
    <w:rsid w:val="0066699C"/>
    <w:rsid w:val="00670CE2"/>
    <w:rsid w:val="00670D16"/>
    <w:rsid w:val="006710D7"/>
    <w:rsid w:val="00673353"/>
    <w:rsid w:val="00674E61"/>
    <w:rsid w:val="00675132"/>
    <w:rsid w:val="00677F59"/>
    <w:rsid w:val="006801D6"/>
    <w:rsid w:val="006818B8"/>
    <w:rsid w:val="00681F4E"/>
    <w:rsid w:val="0068260B"/>
    <w:rsid w:val="006837C8"/>
    <w:rsid w:val="00685EB4"/>
    <w:rsid w:val="006873AC"/>
    <w:rsid w:val="00691097"/>
    <w:rsid w:val="00692AAC"/>
    <w:rsid w:val="006964D5"/>
    <w:rsid w:val="006965C0"/>
    <w:rsid w:val="00696BB1"/>
    <w:rsid w:val="00696DD8"/>
    <w:rsid w:val="006A17D2"/>
    <w:rsid w:val="006A29E0"/>
    <w:rsid w:val="006A44B8"/>
    <w:rsid w:val="006A54EB"/>
    <w:rsid w:val="006A6301"/>
    <w:rsid w:val="006A7CEB"/>
    <w:rsid w:val="006B2D2D"/>
    <w:rsid w:val="006B2F21"/>
    <w:rsid w:val="006B3ED3"/>
    <w:rsid w:val="006B4262"/>
    <w:rsid w:val="006B5647"/>
    <w:rsid w:val="006C0BFE"/>
    <w:rsid w:val="006C2C24"/>
    <w:rsid w:val="006C3FBC"/>
    <w:rsid w:val="006C4585"/>
    <w:rsid w:val="006C4F89"/>
    <w:rsid w:val="006C689D"/>
    <w:rsid w:val="006C6D12"/>
    <w:rsid w:val="006D0017"/>
    <w:rsid w:val="006D014A"/>
    <w:rsid w:val="006D1ABF"/>
    <w:rsid w:val="006D2D65"/>
    <w:rsid w:val="006D3995"/>
    <w:rsid w:val="006D3BA3"/>
    <w:rsid w:val="006D584B"/>
    <w:rsid w:val="006D678B"/>
    <w:rsid w:val="006D796D"/>
    <w:rsid w:val="006E009B"/>
    <w:rsid w:val="006E1878"/>
    <w:rsid w:val="006E3243"/>
    <w:rsid w:val="006E373E"/>
    <w:rsid w:val="006E41E6"/>
    <w:rsid w:val="006E558B"/>
    <w:rsid w:val="006E746D"/>
    <w:rsid w:val="006E76DA"/>
    <w:rsid w:val="006E7754"/>
    <w:rsid w:val="006F071B"/>
    <w:rsid w:val="006F0755"/>
    <w:rsid w:val="006F0E4F"/>
    <w:rsid w:val="006F6FDF"/>
    <w:rsid w:val="00700ECA"/>
    <w:rsid w:val="00701A52"/>
    <w:rsid w:val="00702743"/>
    <w:rsid w:val="007027E7"/>
    <w:rsid w:val="00702A89"/>
    <w:rsid w:val="007032CD"/>
    <w:rsid w:val="00704D99"/>
    <w:rsid w:val="00710514"/>
    <w:rsid w:val="007124B8"/>
    <w:rsid w:val="007127D7"/>
    <w:rsid w:val="007131AA"/>
    <w:rsid w:val="00713346"/>
    <w:rsid w:val="007142A8"/>
    <w:rsid w:val="00715A86"/>
    <w:rsid w:val="00716CA8"/>
    <w:rsid w:val="00716F0D"/>
    <w:rsid w:val="007170E0"/>
    <w:rsid w:val="00717170"/>
    <w:rsid w:val="007172BF"/>
    <w:rsid w:val="00717B6F"/>
    <w:rsid w:val="00720846"/>
    <w:rsid w:val="007230AD"/>
    <w:rsid w:val="00723C20"/>
    <w:rsid w:val="00726E9E"/>
    <w:rsid w:val="0073038D"/>
    <w:rsid w:val="00730850"/>
    <w:rsid w:val="0073144C"/>
    <w:rsid w:val="0073207D"/>
    <w:rsid w:val="0073293E"/>
    <w:rsid w:val="007334F0"/>
    <w:rsid w:val="00733741"/>
    <w:rsid w:val="0073421C"/>
    <w:rsid w:val="00734368"/>
    <w:rsid w:val="007348A1"/>
    <w:rsid w:val="007355AB"/>
    <w:rsid w:val="007411CD"/>
    <w:rsid w:val="00741EAC"/>
    <w:rsid w:val="00742107"/>
    <w:rsid w:val="0074275A"/>
    <w:rsid w:val="007439E1"/>
    <w:rsid w:val="007447A7"/>
    <w:rsid w:val="0074603D"/>
    <w:rsid w:val="007460EF"/>
    <w:rsid w:val="00750452"/>
    <w:rsid w:val="007507F3"/>
    <w:rsid w:val="00750CBD"/>
    <w:rsid w:val="00751D65"/>
    <w:rsid w:val="00752B40"/>
    <w:rsid w:val="00755A73"/>
    <w:rsid w:val="00760102"/>
    <w:rsid w:val="0076203D"/>
    <w:rsid w:val="00763741"/>
    <w:rsid w:val="00763C68"/>
    <w:rsid w:val="00763F3C"/>
    <w:rsid w:val="00764990"/>
    <w:rsid w:val="00764CD5"/>
    <w:rsid w:val="0076655D"/>
    <w:rsid w:val="00770747"/>
    <w:rsid w:val="00771F0F"/>
    <w:rsid w:val="007721B4"/>
    <w:rsid w:val="007722B7"/>
    <w:rsid w:val="00772C62"/>
    <w:rsid w:val="00772D3D"/>
    <w:rsid w:val="007734A6"/>
    <w:rsid w:val="007742A6"/>
    <w:rsid w:val="007804DC"/>
    <w:rsid w:val="0078058A"/>
    <w:rsid w:val="00780591"/>
    <w:rsid w:val="007806E1"/>
    <w:rsid w:val="00780BC1"/>
    <w:rsid w:val="00781992"/>
    <w:rsid w:val="007827EF"/>
    <w:rsid w:val="00782B16"/>
    <w:rsid w:val="00782DB3"/>
    <w:rsid w:val="00782F0E"/>
    <w:rsid w:val="007832BE"/>
    <w:rsid w:val="00786718"/>
    <w:rsid w:val="00791CE4"/>
    <w:rsid w:val="007920AB"/>
    <w:rsid w:val="00792534"/>
    <w:rsid w:val="00792755"/>
    <w:rsid w:val="007936E4"/>
    <w:rsid w:val="00794370"/>
    <w:rsid w:val="00795CB1"/>
    <w:rsid w:val="00795D7C"/>
    <w:rsid w:val="00795DDD"/>
    <w:rsid w:val="00796571"/>
    <w:rsid w:val="007968BB"/>
    <w:rsid w:val="00796DD3"/>
    <w:rsid w:val="007977A2"/>
    <w:rsid w:val="007A1323"/>
    <w:rsid w:val="007A134D"/>
    <w:rsid w:val="007A2D42"/>
    <w:rsid w:val="007A365F"/>
    <w:rsid w:val="007A5A08"/>
    <w:rsid w:val="007A5C79"/>
    <w:rsid w:val="007A70AA"/>
    <w:rsid w:val="007B1036"/>
    <w:rsid w:val="007B3201"/>
    <w:rsid w:val="007B3329"/>
    <w:rsid w:val="007B47CF"/>
    <w:rsid w:val="007B55B7"/>
    <w:rsid w:val="007B7F11"/>
    <w:rsid w:val="007C08E7"/>
    <w:rsid w:val="007C10BC"/>
    <w:rsid w:val="007C1FD5"/>
    <w:rsid w:val="007C228B"/>
    <w:rsid w:val="007C25B7"/>
    <w:rsid w:val="007C276F"/>
    <w:rsid w:val="007C31E9"/>
    <w:rsid w:val="007C430D"/>
    <w:rsid w:val="007C5BB7"/>
    <w:rsid w:val="007C5D07"/>
    <w:rsid w:val="007C5FE6"/>
    <w:rsid w:val="007C6725"/>
    <w:rsid w:val="007C71AC"/>
    <w:rsid w:val="007D0850"/>
    <w:rsid w:val="007D1990"/>
    <w:rsid w:val="007D23B1"/>
    <w:rsid w:val="007D6A76"/>
    <w:rsid w:val="007D7812"/>
    <w:rsid w:val="007E44B4"/>
    <w:rsid w:val="007E506B"/>
    <w:rsid w:val="007E63E8"/>
    <w:rsid w:val="007E7BE8"/>
    <w:rsid w:val="007E7D42"/>
    <w:rsid w:val="007F0672"/>
    <w:rsid w:val="007F0852"/>
    <w:rsid w:val="007F3332"/>
    <w:rsid w:val="007F4009"/>
    <w:rsid w:val="007F410C"/>
    <w:rsid w:val="007F4F51"/>
    <w:rsid w:val="007F5CFD"/>
    <w:rsid w:val="00800149"/>
    <w:rsid w:val="00800692"/>
    <w:rsid w:val="0080198B"/>
    <w:rsid w:val="00801D97"/>
    <w:rsid w:val="008027C9"/>
    <w:rsid w:val="0080340D"/>
    <w:rsid w:val="0080379A"/>
    <w:rsid w:val="00804625"/>
    <w:rsid w:val="008058FF"/>
    <w:rsid w:val="00805AD5"/>
    <w:rsid w:val="00806523"/>
    <w:rsid w:val="00810296"/>
    <w:rsid w:val="008105DB"/>
    <w:rsid w:val="0081184D"/>
    <w:rsid w:val="00811DB0"/>
    <w:rsid w:val="00814ED5"/>
    <w:rsid w:val="0081544B"/>
    <w:rsid w:val="008160D7"/>
    <w:rsid w:val="00816144"/>
    <w:rsid w:val="0082041E"/>
    <w:rsid w:val="0082046E"/>
    <w:rsid w:val="00820F9C"/>
    <w:rsid w:val="008210AE"/>
    <w:rsid w:val="00821802"/>
    <w:rsid w:val="00821CDD"/>
    <w:rsid w:val="00822663"/>
    <w:rsid w:val="00822E77"/>
    <w:rsid w:val="00823259"/>
    <w:rsid w:val="00824DED"/>
    <w:rsid w:val="00825451"/>
    <w:rsid w:val="008259AE"/>
    <w:rsid w:val="00825B72"/>
    <w:rsid w:val="008306C4"/>
    <w:rsid w:val="00830F69"/>
    <w:rsid w:val="00833921"/>
    <w:rsid w:val="00833EB7"/>
    <w:rsid w:val="00836797"/>
    <w:rsid w:val="0083682E"/>
    <w:rsid w:val="00836A5E"/>
    <w:rsid w:val="008420F5"/>
    <w:rsid w:val="00843B0D"/>
    <w:rsid w:val="00843EB3"/>
    <w:rsid w:val="00843F5F"/>
    <w:rsid w:val="008468DA"/>
    <w:rsid w:val="00846AE5"/>
    <w:rsid w:val="00846B03"/>
    <w:rsid w:val="00852871"/>
    <w:rsid w:val="00853927"/>
    <w:rsid w:val="00855B15"/>
    <w:rsid w:val="008569C2"/>
    <w:rsid w:val="00857583"/>
    <w:rsid w:val="008576AF"/>
    <w:rsid w:val="00862A71"/>
    <w:rsid w:val="00862CFF"/>
    <w:rsid w:val="008635B7"/>
    <w:rsid w:val="0086625C"/>
    <w:rsid w:val="00867810"/>
    <w:rsid w:val="008713F5"/>
    <w:rsid w:val="00872E56"/>
    <w:rsid w:val="00875E2E"/>
    <w:rsid w:val="0087795D"/>
    <w:rsid w:val="00877C55"/>
    <w:rsid w:val="00880659"/>
    <w:rsid w:val="008806EB"/>
    <w:rsid w:val="008817C7"/>
    <w:rsid w:val="00882AF0"/>
    <w:rsid w:val="00884544"/>
    <w:rsid w:val="008848DB"/>
    <w:rsid w:val="00886DB4"/>
    <w:rsid w:val="00887995"/>
    <w:rsid w:val="00887CCB"/>
    <w:rsid w:val="008901D5"/>
    <w:rsid w:val="00891038"/>
    <w:rsid w:val="00892BF1"/>
    <w:rsid w:val="00893367"/>
    <w:rsid w:val="008943F3"/>
    <w:rsid w:val="00897599"/>
    <w:rsid w:val="008A1E62"/>
    <w:rsid w:val="008A3495"/>
    <w:rsid w:val="008A4232"/>
    <w:rsid w:val="008A5FDE"/>
    <w:rsid w:val="008A685F"/>
    <w:rsid w:val="008A69B5"/>
    <w:rsid w:val="008A6D7A"/>
    <w:rsid w:val="008B0229"/>
    <w:rsid w:val="008B0949"/>
    <w:rsid w:val="008B1089"/>
    <w:rsid w:val="008B1109"/>
    <w:rsid w:val="008B22A1"/>
    <w:rsid w:val="008B48F9"/>
    <w:rsid w:val="008B746D"/>
    <w:rsid w:val="008B79E3"/>
    <w:rsid w:val="008C0939"/>
    <w:rsid w:val="008C1604"/>
    <w:rsid w:val="008C5323"/>
    <w:rsid w:val="008C7B81"/>
    <w:rsid w:val="008D0496"/>
    <w:rsid w:val="008D11A0"/>
    <w:rsid w:val="008D1D84"/>
    <w:rsid w:val="008D202D"/>
    <w:rsid w:val="008D2173"/>
    <w:rsid w:val="008D3527"/>
    <w:rsid w:val="008D40D7"/>
    <w:rsid w:val="008D68D6"/>
    <w:rsid w:val="008E05FC"/>
    <w:rsid w:val="008E0713"/>
    <w:rsid w:val="008E0855"/>
    <w:rsid w:val="008E1A36"/>
    <w:rsid w:val="008E1D07"/>
    <w:rsid w:val="008E1EBB"/>
    <w:rsid w:val="008E2948"/>
    <w:rsid w:val="008E7393"/>
    <w:rsid w:val="008E7F95"/>
    <w:rsid w:val="008F080C"/>
    <w:rsid w:val="008F0A9A"/>
    <w:rsid w:val="008F1505"/>
    <w:rsid w:val="008F2633"/>
    <w:rsid w:val="008F3143"/>
    <w:rsid w:val="008F3C2E"/>
    <w:rsid w:val="008F5885"/>
    <w:rsid w:val="008F5ECB"/>
    <w:rsid w:val="008F62EF"/>
    <w:rsid w:val="008F68DF"/>
    <w:rsid w:val="008F718D"/>
    <w:rsid w:val="008F7327"/>
    <w:rsid w:val="008F7911"/>
    <w:rsid w:val="00902609"/>
    <w:rsid w:val="00903E30"/>
    <w:rsid w:val="0090535B"/>
    <w:rsid w:val="00907245"/>
    <w:rsid w:val="00907C00"/>
    <w:rsid w:val="00911A88"/>
    <w:rsid w:val="0091238E"/>
    <w:rsid w:val="0091466C"/>
    <w:rsid w:val="00914F63"/>
    <w:rsid w:val="009158A2"/>
    <w:rsid w:val="009171E6"/>
    <w:rsid w:val="0092011A"/>
    <w:rsid w:val="00920461"/>
    <w:rsid w:val="00921D90"/>
    <w:rsid w:val="00922A2F"/>
    <w:rsid w:val="00924922"/>
    <w:rsid w:val="00927DD9"/>
    <w:rsid w:val="00930326"/>
    <w:rsid w:val="00930E3C"/>
    <w:rsid w:val="009314B9"/>
    <w:rsid w:val="00931EBD"/>
    <w:rsid w:val="00932FCB"/>
    <w:rsid w:val="00933569"/>
    <w:rsid w:val="0093362E"/>
    <w:rsid w:val="00934FBB"/>
    <w:rsid w:val="00935181"/>
    <w:rsid w:val="00940444"/>
    <w:rsid w:val="009408BB"/>
    <w:rsid w:val="00940F6E"/>
    <w:rsid w:val="0094225E"/>
    <w:rsid w:val="00942F3B"/>
    <w:rsid w:val="00943D40"/>
    <w:rsid w:val="009446F7"/>
    <w:rsid w:val="00947F90"/>
    <w:rsid w:val="00950390"/>
    <w:rsid w:val="009537A4"/>
    <w:rsid w:val="00954277"/>
    <w:rsid w:val="00954803"/>
    <w:rsid w:val="00954804"/>
    <w:rsid w:val="00954A74"/>
    <w:rsid w:val="009553F9"/>
    <w:rsid w:val="00955EE4"/>
    <w:rsid w:val="00956121"/>
    <w:rsid w:val="00960244"/>
    <w:rsid w:val="00960814"/>
    <w:rsid w:val="00961E70"/>
    <w:rsid w:val="009623B6"/>
    <w:rsid w:val="009623B7"/>
    <w:rsid w:val="00962E54"/>
    <w:rsid w:val="00963AF5"/>
    <w:rsid w:val="00965313"/>
    <w:rsid w:val="0096563A"/>
    <w:rsid w:val="009675A1"/>
    <w:rsid w:val="00967C1D"/>
    <w:rsid w:val="00967CFA"/>
    <w:rsid w:val="00970169"/>
    <w:rsid w:val="0097132F"/>
    <w:rsid w:val="00971E0C"/>
    <w:rsid w:val="0097476B"/>
    <w:rsid w:val="00974A50"/>
    <w:rsid w:val="009750AC"/>
    <w:rsid w:val="00975209"/>
    <w:rsid w:val="0097733D"/>
    <w:rsid w:val="00980D2D"/>
    <w:rsid w:val="009838F4"/>
    <w:rsid w:val="00983F69"/>
    <w:rsid w:val="00984E25"/>
    <w:rsid w:val="00986256"/>
    <w:rsid w:val="00986439"/>
    <w:rsid w:val="00986AAA"/>
    <w:rsid w:val="009872B9"/>
    <w:rsid w:val="00987733"/>
    <w:rsid w:val="00987890"/>
    <w:rsid w:val="00987A8B"/>
    <w:rsid w:val="00990010"/>
    <w:rsid w:val="009912AD"/>
    <w:rsid w:val="00992606"/>
    <w:rsid w:val="00992A0D"/>
    <w:rsid w:val="0099420F"/>
    <w:rsid w:val="00995390"/>
    <w:rsid w:val="009959CD"/>
    <w:rsid w:val="00995A37"/>
    <w:rsid w:val="00997333"/>
    <w:rsid w:val="0099752F"/>
    <w:rsid w:val="009A0060"/>
    <w:rsid w:val="009A29E7"/>
    <w:rsid w:val="009A39F4"/>
    <w:rsid w:val="009A5DCA"/>
    <w:rsid w:val="009A5FBC"/>
    <w:rsid w:val="009A6778"/>
    <w:rsid w:val="009A7D1D"/>
    <w:rsid w:val="009B029C"/>
    <w:rsid w:val="009B2370"/>
    <w:rsid w:val="009B3D65"/>
    <w:rsid w:val="009B4165"/>
    <w:rsid w:val="009B4385"/>
    <w:rsid w:val="009B5CC0"/>
    <w:rsid w:val="009B61F7"/>
    <w:rsid w:val="009C166F"/>
    <w:rsid w:val="009C32A2"/>
    <w:rsid w:val="009C470D"/>
    <w:rsid w:val="009C6E54"/>
    <w:rsid w:val="009D0383"/>
    <w:rsid w:val="009D3416"/>
    <w:rsid w:val="009D40EF"/>
    <w:rsid w:val="009D476A"/>
    <w:rsid w:val="009E0A24"/>
    <w:rsid w:val="009E11CC"/>
    <w:rsid w:val="009E1625"/>
    <w:rsid w:val="009E28BD"/>
    <w:rsid w:val="009E2C53"/>
    <w:rsid w:val="009E5766"/>
    <w:rsid w:val="009E576F"/>
    <w:rsid w:val="009E5EAC"/>
    <w:rsid w:val="009E631D"/>
    <w:rsid w:val="009E6DD4"/>
    <w:rsid w:val="009F198D"/>
    <w:rsid w:val="009F3971"/>
    <w:rsid w:val="009F3A13"/>
    <w:rsid w:val="009F4B6B"/>
    <w:rsid w:val="009F6140"/>
    <w:rsid w:val="009F7479"/>
    <w:rsid w:val="00A009E2"/>
    <w:rsid w:val="00A01767"/>
    <w:rsid w:val="00A01BD9"/>
    <w:rsid w:val="00A03B6A"/>
    <w:rsid w:val="00A04879"/>
    <w:rsid w:val="00A04C06"/>
    <w:rsid w:val="00A04E81"/>
    <w:rsid w:val="00A05880"/>
    <w:rsid w:val="00A058EA"/>
    <w:rsid w:val="00A06130"/>
    <w:rsid w:val="00A065F9"/>
    <w:rsid w:val="00A0678D"/>
    <w:rsid w:val="00A1279B"/>
    <w:rsid w:val="00A129D6"/>
    <w:rsid w:val="00A12C98"/>
    <w:rsid w:val="00A13CFA"/>
    <w:rsid w:val="00A13F6B"/>
    <w:rsid w:val="00A14C20"/>
    <w:rsid w:val="00A15B5B"/>
    <w:rsid w:val="00A16D7B"/>
    <w:rsid w:val="00A17806"/>
    <w:rsid w:val="00A17924"/>
    <w:rsid w:val="00A200BE"/>
    <w:rsid w:val="00A20106"/>
    <w:rsid w:val="00A201FC"/>
    <w:rsid w:val="00A202C7"/>
    <w:rsid w:val="00A2053F"/>
    <w:rsid w:val="00A21721"/>
    <w:rsid w:val="00A229A9"/>
    <w:rsid w:val="00A23888"/>
    <w:rsid w:val="00A24D2E"/>
    <w:rsid w:val="00A25AAC"/>
    <w:rsid w:val="00A25F83"/>
    <w:rsid w:val="00A267CB"/>
    <w:rsid w:val="00A26C84"/>
    <w:rsid w:val="00A27E47"/>
    <w:rsid w:val="00A309AE"/>
    <w:rsid w:val="00A310A3"/>
    <w:rsid w:val="00A311A9"/>
    <w:rsid w:val="00A33EFC"/>
    <w:rsid w:val="00A35DB3"/>
    <w:rsid w:val="00A3704A"/>
    <w:rsid w:val="00A406F5"/>
    <w:rsid w:val="00A40B73"/>
    <w:rsid w:val="00A44D26"/>
    <w:rsid w:val="00A458DD"/>
    <w:rsid w:val="00A46578"/>
    <w:rsid w:val="00A46B3E"/>
    <w:rsid w:val="00A46E5C"/>
    <w:rsid w:val="00A46F5C"/>
    <w:rsid w:val="00A47CE7"/>
    <w:rsid w:val="00A50242"/>
    <w:rsid w:val="00A51229"/>
    <w:rsid w:val="00A525F3"/>
    <w:rsid w:val="00A53576"/>
    <w:rsid w:val="00A535FC"/>
    <w:rsid w:val="00A53F50"/>
    <w:rsid w:val="00A54697"/>
    <w:rsid w:val="00A550DE"/>
    <w:rsid w:val="00A55988"/>
    <w:rsid w:val="00A560AC"/>
    <w:rsid w:val="00A60ADE"/>
    <w:rsid w:val="00A60BDB"/>
    <w:rsid w:val="00A6123C"/>
    <w:rsid w:val="00A6235E"/>
    <w:rsid w:val="00A6244C"/>
    <w:rsid w:val="00A62652"/>
    <w:rsid w:val="00A648BC"/>
    <w:rsid w:val="00A656B1"/>
    <w:rsid w:val="00A65AC2"/>
    <w:rsid w:val="00A660A3"/>
    <w:rsid w:val="00A669BC"/>
    <w:rsid w:val="00A7018A"/>
    <w:rsid w:val="00A703CD"/>
    <w:rsid w:val="00A70FC6"/>
    <w:rsid w:val="00A71A04"/>
    <w:rsid w:val="00A72FA7"/>
    <w:rsid w:val="00A739E8"/>
    <w:rsid w:val="00A740AB"/>
    <w:rsid w:val="00A74401"/>
    <w:rsid w:val="00A74631"/>
    <w:rsid w:val="00A7614A"/>
    <w:rsid w:val="00A765FD"/>
    <w:rsid w:val="00A808E4"/>
    <w:rsid w:val="00A80CAF"/>
    <w:rsid w:val="00A81F4A"/>
    <w:rsid w:val="00A8428E"/>
    <w:rsid w:val="00A84AF0"/>
    <w:rsid w:val="00A84EDD"/>
    <w:rsid w:val="00A8637F"/>
    <w:rsid w:val="00A913F6"/>
    <w:rsid w:val="00A91EE0"/>
    <w:rsid w:val="00A91FB2"/>
    <w:rsid w:val="00A92DEB"/>
    <w:rsid w:val="00A941DC"/>
    <w:rsid w:val="00A94655"/>
    <w:rsid w:val="00A950C0"/>
    <w:rsid w:val="00A95B04"/>
    <w:rsid w:val="00A95DFA"/>
    <w:rsid w:val="00A96C99"/>
    <w:rsid w:val="00A97560"/>
    <w:rsid w:val="00A977ED"/>
    <w:rsid w:val="00AA0E0A"/>
    <w:rsid w:val="00AA15F0"/>
    <w:rsid w:val="00AA4766"/>
    <w:rsid w:val="00AA4DCF"/>
    <w:rsid w:val="00AA63BA"/>
    <w:rsid w:val="00AA75AD"/>
    <w:rsid w:val="00AB029F"/>
    <w:rsid w:val="00AB0770"/>
    <w:rsid w:val="00AB193A"/>
    <w:rsid w:val="00AB32E6"/>
    <w:rsid w:val="00AB4C0F"/>
    <w:rsid w:val="00AB66D1"/>
    <w:rsid w:val="00AC19C6"/>
    <w:rsid w:val="00AC2B65"/>
    <w:rsid w:val="00AC36EA"/>
    <w:rsid w:val="00AC4B8C"/>
    <w:rsid w:val="00AC5A62"/>
    <w:rsid w:val="00AC6786"/>
    <w:rsid w:val="00AD03B4"/>
    <w:rsid w:val="00AD6DE8"/>
    <w:rsid w:val="00AD7591"/>
    <w:rsid w:val="00AD79D4"/>
    <w:rsid w:val="00AD7A0C"/>
    <w:rsid w:val="00AE0034"/>
    <w:rsid w:val="00AE04B3"/>
    <w:rsid w:val="00AE2253"/>
    <w:rsid w:val="00AE3317"/>
    <w:rsid w:val="00AE41B1"/>
    <w:rsid w:val="00AE62C2"/>
    <w:rsid w:val="00AF3346"/>
    <w:rsid w:val="00AF3F3B"/>
    <w:rsid w:val="00AF50BA"/>
    <w:rsid w:val="00AF5402"/>
    <w:rsid w:val="00AF58C5"/>
    <w:rsid w:val="00AF59DF"/>
    <w:rsid w:val="00AF5C1A"/>
    <w:rsid w:val="00AF6E0C"/>
    <w:rsid w:val="00AF7076"/>
    <w:rsid w:val="00B01582"/>
    <w:rsid w:val="00B01DD4"/>
    <w:rsid w:val="00B0201A"/>
    <w:rsid w:val="00B042C7"/>
    <w:rsid w:val="00B05D47"/>
    <w:rsid w:val="00B05D8B"/>
    <w:rsid w:val="00B063AA"/>
    <w:rsid w:val="00B126C0"/>
    <w:rsid w:val="00B126E3"/>
    <w:rsid w:val="00B1347C"/>
    <w:rsid w:val="00B136BD"/>
    <w:rsid w:val="00B1396B"/>
    <w:rsid w:val="00B13D81"/>
    <w:rsid w:val="00B13FC5"/>
    <w:rsid w:val="00B13FF6"/>
    <w:rsid w:val="00B14649"/>
    <w:rsid w:val="00B14F19"/>
    <w:rsid w:val="00B14F94"/>
    <w:rsid w:val="00B175D2"/>
    <w:rsid w:val="00B17F3D"/>
    <w:rsid w:val="00B2021E"/>
    <w:rsid w:val="00B23992"/>
    <w:rsid w:val="00B25C02"/>
    <w:rsid w:val="00B27E91"/>
    <w:rsid w:val="00B30F6A"/>
    <w:rsid w:val="00B31721"/>
    <w:rsid w:val="00B32E12"/>
    <w:rsid w:val="00B33F77"/>
    <w:rsid w:val="00B35A87"/>
    <w:rsid w:val="00B36224"/>
    <w:rsid w:val="00B3631D"/>
    <w:rsid w:val="00B37487"/>
    <w:rsid w:val="00B416C8"/>
    <w:rsid w:val="00B41C6F"/>
    <w:rsid w:val="00B4313B"/>
    <w:rsid w:val="00B45247"/>
    <w:rsid w:val="00B45ECC"/>
    <w:rsid w:val="00B47086"/>
    <w:rsid w:val="00B471A5"/>
    <w:rsid w:val="00B4723D"/>
    <w:rsid w:val="00B50315"/>
    <w:rsid w:val="00B513CE"/>
    <w:rsid w:val="00B51CF8"/>
    <w:rsid w:val="00B54D4B"/>
    <w:rsid w:val="00B56D47"/>
    <w:rsid w:val="00B602A3"/>
    <w:rsid w:val="00B61F59"/>
    <w:rsid w:val="00B631D7"/>
    <w:rsid w:val="00B6349F"/>
    <w:rsid w:val="00B64E43"/>
    <w:rsid w:val="00B657AA"/>
    <w:rsid w:val="00B6737A"/>
    <w:rsid w:val="00B72559"/>
    <w:rsid w:val="00B73297"/>
    <w:rsid w:val="00B73601"/>
    <w:rsid w:val="00B74002"/>
    <w:rsid w:val="00B744F8"/>
    <w:rsid w:val="00B756BC"/>
    <w:rsid w:val="00B75BAF"/>
    <w:rsid w:val="00B75EAA"/>
    <w:rsid w:val="00B7743D"/>
    <w:rsid w:val="00B804CC"/>
    <w:rsid w:val="00B806B6"/>
    <w:rsid w:val="00B80D6F"/>
    <w:rsid w:val="00B8128A"/>
    <w:rsid w:val="00B81EA1"/>
    <w:rsid w:val="00B82A64"/>
    <w:rsid w:val="00B82F91"/>
    <w:rsid w:val="00B831FA"/>
    <w:rsid w:val="00B86020"/>
    <w:rsid w:val="00B8782C"/>
    <w:rsid w:val="00B9172F"/>
    <w:rsid w:val="00B92423"/>
    <w:rsid w:val="00B92993"/>
    <w:rsid w:val="00B92ACC"/>
    <w:rsid w:val="00B92DF3"/>
    <w:rsid w:val="00B932EF"/>
    <w:rsid w:val="00B946F2"/>
    <w:rsid w:val="00B948DA"/>
    <w:rsid w:val="00B94D75"/>
    <w:rsid w:val="00B9506B"/>
    <w:rsid w:val="00B9508E"/>
    <w:rsid w:val="00B95AE5"/>
    <w:rsid w:val="00B960BF"/>
    <w:rsid w:val="00B97539"/>
    <w:rsid w:val="00BA0F91"/>
    <w:rsid w:val="00BA20F1"/>
    <w:rsid w:val="00BA3048"/>
    <w:rsid w:val="00BA3A43"/>
    <w:rsid w:val="00BA434A"/>
    <w:rsid w:val="00BA52FC"/>
    <w:rsid w:val="00BA60A7"/>
    <w:rsid w:val="00BA62FB"/>
    <w:rsid w:val="00BB05FE"/>
    <w:rsid w:val="00BB07BF"/>
    <w:rsid w:val="00BB2C19"/>
    <w:rsid w:val="00BB3914"/>
    <w:rsid w:val="00BB3ACD"/>
    <w:rsid w:val="00BB4559"/>
    <w:rsid w:val="00BB49FB"/>
    <w:rsid w:val="00BB6879"/>
    <w:rsid w:val="00BB6E5C"/>
    <w:rsid w:val="00BC040B"/>
    <w:rsid w:val="00BC0C90"/>
    <w:rsid w:val="00BC161F"/>
    <w:rsid w:val="00BC1D33"/>
    <w:rsid w:val="00BC3E61"/>
    <w:rsid w:val="00BC3ECA"/>
    <w:rsid w:val="00BC5D5D"/>
    <w:rsid w:val="00BC6435"/>
    <w:rsid w:val="00BC6944"/>
    <w:rsid w:val="00BC6D86"/>
    <w:rsid w:val="00BC6EAB"/>
    <w:rsid w:val="00BC754C"/>
    <w:rsid w:val="00BD0622"/>
    <w:rsid w:val="00BD15B5"/>
    <w:rsid w:val="00BD19E3"/>
    <w:rsid w:val="00BD218F"/>
    <w:rsid w:val="00BD290B"/>
    <w:rsid w:val="00BD2BFD"/>
    <w:rsid w:val="00BD34A5"/>
    <w:rsid w:val="00BD3849"/>
    <w:rsid w:val="00BD3F3B"/>
    <w:rsid w:val="00BD4A3B"/>
    <w:rsid w:val="00BD4F9C"/>
    <w:rsid w:val="00BD59A0"/>
    <w:rsid w:val="00BD6FBF"/>
    <w:rsid w:val="00BD77F6"/>
    <w:rsid w:val="00BE10CD"/>
    <w:rsid w:val="00BE15E3"/>
    <w:rsid w:val="00BE2628"/>
    <w:rsid w:val="00BE2BBA"/>
    <w:rsid w:val="00BE44F1"/>
    <w:rsid w:val="00BE6D12"/>
    <w:rsid w:val="00BE6E40"/>
    <w:rsid w:val="00BF0157"/>
    <w:rsid w:val="00BF44C0"/>
    <w:rsid w:val="00BF5253"/>
    <w:rsid w:val="00BF5EAD"/>
    <w:rsid w:val="00BF69C1"/>
    <w:rsid w:val="00BF6D42"/>
    <w:rsid w:val="00BF6F01"/>
    <w:rsid w:val="00BF7EAB"/>
    <w:rsid w:val="00C008F9"/>
    <w:rsid w:val="00C00F41"/>
    <w:rsid w:val="00C01DA1"/>
    <w:rsid w:val="00C01E22"/>
    <w:rsid w:val="00C0295A"/>
    <w:rsid w:val="00C029DC"/>
    <w:rsid w:val="00C030DE"/>
    <w:rsid w:val="00C03DC7"/>
    <w:rsid w:val="00C03F29"/>
    <w:rsid w:val="00C05975"/>
    <w:rsid w:val="00C05A95"/>
    <w:rsid w:val="00C05EA5"/>
    <w:rsid w:val="00C06709"/>
    <w:rsid w:val="00C113A2"/>
    <w:rsid w:val="00C124B0"/>
    <w:rsid w:val="00C12571"/>
    <w:rsid w:val="00C13077"/>
    <w:rsid w:val="00C15836"/>
    <w:rsid w:val="00C15CE6"/>
    <w:rsid w:val="00C15DB4"/>
    <w:rsid w:val="00C1691A"/>
    <w:rsid w:val="00C16FA4"/>
    <w:rsid w:val="00C21A06"/>
    <w:rsid w:val="00C2452C"/>
    <w:rsid w:val="00C25849"/>
    <w:rsid w:val="00C26B0A"/>
    <w:rsid w:val="00C26DD3"/>
    <w:rsid w:val="00C27028"/>
    <w:rsid w:val="00C27161"/>
    <w:rsid w:val="00C27454"/>
    <w:rsid w:val="00C274C7"/>
    <w:rsid w:val="00C2769D"/>
    <w:rsid w:val="00C307CE"/>
    <w:rsid w:val="00C31F36"/>
    <w:rsid w:val="00C3266B"/>
    <w:rsid w:val="00C33425"/>
    <w:rsid w:val="00C3347A"/>
    <w:rsid w:val="00C344E1"/>
    <w:rsid w:val="00C34668"/>
    <w:rsid w:val="00C35400"/>
    <w:rsid w:val="00C35754"/>
    <w:rsid w:val="00C35F56"/>
    <w:rsid w:val="00C370A3"/>
    <w:rsid w:val="00C41D00"/>
    <w:rsid w:val="00C442E0"/>
    <w:rsid w:val="00C47455"/>
    <w:rsid w:val="00C47E35"/>
    <w:rsid w:val="00C51585"/>
    <w:rsid w:val="00C527A0"/>
    <w:rsid w:val="00C53543"/>
    <w:rsid w:val="00C53C48"/>
    <w:rsid w:val="00C55F4C"/>
    <w:rsid w:val="00C56A74"/>
    <w:rsid w:val="00C6130E"/>
    <w:rsid w:val="00C617C6"/>
    <w:rsid w:val="00C63DA7"/>
    <w:rsid w:val="00C658CB"/>
    <w:rsid w:val="00C65F73"/>
    <w:rsid w:val="00C66CD2"/>
    <w:rsid w:val="00C70465"/>
    <w:rsid w:val="00C7382F"/>
    <w:rsid w:val="00C73F90"/>
    <w:rsid w:val="00C77EBC"/>
    <w:rsid w:val="00C806E2"/>
    <w:rsid w:val="00C80F00"/>
    <w:rsid w:val="00C812E0"/>
    <w:rsid w:val="00C81447"/>
    <w:rsid w:val="00C81D4D"/>
    <w:rsid w:val="00C83457"/>
    <w:rsid w:val="00C83D47"/>
    <w:rsid w:val="00C83ECB"/>
    <w:rsid w:val="00C90168"/>
    <w:rsid w:val="00C9113E"/>
    <w:rsid w:val="00C926B0"/>
    <w:rsid w:val="00C92976"/>
    <w:rsid w:val="00C94606"/>
    <w:rsid w:val="00C947E4"/>
    <w:rsid w:val="00C9518D"/>
    <w:rsid w:val="00C97FFD"/>
    <w:rsid w:val="00CA096A"/>
    <w:rsid w:val="00CA1488"/>
    <w:rsid w:val="00CA30C9"/>
    <w:rsid w:val="00CA3A7B"/>
    <w:rsid w:val="00CA5F35"/>
    <w:rsid w:val="00CA7F5B"/>
    <w:rsid w:val="00CB0F6E"/>
    <w:rsid w:val="00CB1921"/>
    <w:rsid w:val="00CB25B0"/>
    <w:rsid w:val="00CB2CE6"/>
    <w:rsid w:val="00CB3245"/>
    <w:rsid w:val="00CB551D"/>
    <w:rsid w:val="00CB5756"/>
    <w:rsid w:val="00CB64A5"/>
    <w:rsid w:val="00CB6A19"/>
    <w:rsid w:val="00CB7126"/>
    <w:rsid w:val="00CB7986"/>
    <w:rsid w:val="00CB7A7A"/>
    <w:rsid w:val="00CC0407"/>
    <w:rsid w:val="00CC0F93"/>
    <w:rsid w:val="00CC10E3"/>
    <w:rsid w:val="00CC24B7"/>
    <w:rsid w:val="00CC3111"/>
    <w:rsid w:val="00CC32E8"/>
    <w:rsid w:val="00CC3812"/>
    <w:rsid w:val="00CC3C9C"/>
    <w:rsid w:val="00CC46FF"/>
    <w:rsid w:val="00CC4F3C"/>
    <w:rsid w:val="00CC7567"/>
    <w:rsid w:val="00CD0517"/>
    <w:rsid w:val="00CD12C4"/>
    <w:rsid w:val="00CD1418"/>
    <w:rsid w:val="00CD3915"/>
    <w:rsid w:val="00CD3A13"/>
    <w:rsid w:val="00CD5E92"/>
    <w:rsid w:val="00CE19F0"/>
    <w:rsid w:val="00CE272B"/>
    <w:rsid w:val="00CE282C"/>
    <w:rsid w:val="00CE2EE2"/>
    <w:rsid w:val="00CE35F1"/>
    <w:rsid w:val="00CE37F0"/>
    <w:rsid w:val="00CE632A"/>
    <w:rsid w:val="00CE6832"/>
    <w:rsid w:val="00CE6877"/>
    <w:rsid w:val="00CE6ABD"/>
    <w:rsid w:val="00CE718D"/>
    <w:rsid w:val="00CE7380"/>
    <w:rsid w:val="00CF0161"/>
    <w:rsid w:val="00CF02AB"/>
    <w:rsid w:val="00CF0A61"/>
    <w:rsid w:val="00CF13B1"/>
    <w:rsid w:val="00CF562F"/>
    <w:rsid w:val="00CF786C"/>
    <w:rsid w:val="00CF7C6F"/>
    <w:rsid w:val="00D00B37"/>
    <w:rsid w:val="00D013B0"/>
    <w:rsid w:val="00D01B4F"/>
    <w:rsid w:val="00D01D27"/>
    <w:rsid w:val="00D02D0E"/>
    <w:rsid w:val="00D03C94"/>
    <w:rsid w:val="00D04656"/>
    <w:rsid w:val="00D055D3"/>
    <w:rsid w:val="00D057FE"/>
    <w:rsid w:val="00D05D46"/>
    <w:rsid w:val="00D05FA7"/>
    <w:rsid w:val="00D0614E"/>
    <w:rsid w:val="00D06EC0"/>
    <w:rsid w:val="00D07287"/>
    <w:rsid w:val="00D0791C"/>
    <w:rsid w:val="00D10C42"/>
    <w:rsid w:val="00D1145B"/>
    <w:rsid w:val="00D14D9B"/>
    <w:rsid w:val="00D157B3"/>
    <w:rsid w:val="00D15968"/>
    <w:rsid w:val="00D15DA6"/>
    <w:rsid w:val="00D17E79"/>
    <w:rsid w:val="00D17E8C"/>
    <w:rsid w:val="00D21481"/>
    <w:rsid w:val="00D234EC"/>
    <w:rsid w:val="00D23EF7"/>
    <w:rsid w:val="00D245E6"/>
    <w:rsid w:val="00D26C44"/>
    <w:rsid w:val="00D27020"/>
    <w:rsid w:val="00D2708B"/>
    <w:rsid w:val="00D274E3"/>
    <w:rsid w:val="00D307F6"/>
    <w:rsid w:val="00D309A6"/>
    <w:rsid w:val="00D30EAB"/>
    <w:rsid w:val="00D32F8E"/>
    <w:rsid w:val="00D35B6D"/>
    <w:rsid w:val="00D36741"/>
    <w:rsid w:val="00D369AA"/>
    <w:rsid w:val="00D36DBE"/>
    <w:rsid w:val="00D414B3"/>
    <w:rsid w:val="00D42215"/>
    <w:rsid w:val="00D437FF"/>
    <w:rsid w:val="00D43C5F"/>
    <w:rsid w:val="00D43CCF"/>
    <w:rsid w:val="00D441EE"/>
    <w:rsid w:val="00D4450E"/>
    <w:rsid w:val="00D44C08"/>
    <w:rsid w:val="00D45BE4"/>
    <w:rsid w:val="00D46FAA"/>
    <w:rsid w:val="00D471EC"/>
    <w:rsid w:val="00D500E4"/>
    <w:rsid w:val="00D517F5"/>
    <w:rsid w:val="00D51B65"/>
    <w:rsid w:val="00D529EE"/>
    <w:rsid w:val="00D55B40"/>
    <w:rsid w:val="00D563D8"/>
    <w:rsid w:val="00D573D5"/>
    <w:rsid w:val="00D57CF1"/>
    <w:rsid w:val="00D57F43"/>
    <w:rsid w:val="00D603F3"/>
    <w:rsid w:val="00D60E1C"/>
    <w:rsid w:val="00D6316E"/>
    <w:rsid w:val="00D63915"/>
    <w:rsid w:val="00D63C9B"/>
    <w:rsid w:val="00D646AB"/>
    <w:rsid w:val="00D6562E"/>
    <w:rsid w:val="00D659CD"/>
    <w:rsid w:val="00D66A31"/>
    <w:rsid w:val="00D700DC"/>
    <w:rsid w:val="00D71D72"/>
    <w:rsid w:val="00D726D4"/>
    <w:rsid w:val="00D72756"/>
    <w:rsid w:val="00D737E5"/>
    <w:rsid w:val="00D76422"/>
    <w:rsid w:val="00D7653A"/>
    <w:rsid w:val="00D76CE5"/>
    <w:rsid w:val="00D76DDE"/>
    <w:rsid w:val="00D76F39"/>
    <w:rsid w:val="00D77826"/>
    <w:rsid w:val="00D77F47"/>
    <w:rsid w:val="00D812F4"/>
    <w:rsid w:val="00D8246A"/>
    <w:rsid w:val="00D86396"/>
    <w:rsid w:val="00D879E8"/>
    <w:rsid w:val="00D910A3"/>
    <w:rsid w:val="00D93BCA"/>
    <w:rsid w:val="00D953FA"/>
    <w:rsid w:val="00D957D3"/>
    <w:rsid w:val="00D96AA8"/>
    <w:rsid w:val="00DA0A1C"/>
    <w:rsid w:val="00DA3C11"/>
    <w:rsid w:val="00DA3D08"/>
    <w:rsid w:val="00DA4860"/>
    <w:rsid w:val="00DA4BC8"/>
    <w:rsid w:val="00DA51AD"/>
    <w:rsid w:val="00DA5BEB"/>
    <w:rsid w:val="00DA60B4"/>
    <w:rsid w:val="00DA63AB"/>
    <w:rsid w:val="00DB1B78"/>
    <w:rsid w:val="00DB22F6"/>
    <w:rsid w:val="00DB3E05"/>
    <w:rsid w:val="00DB75AA"/>
    <w:rsid w:val="00DB787A"/>
    <w:rsid w:val="00DC0A6F"/>
    <w:rsid w:val="00DC1447"/>
    <w:rsid w:val="00DC2FAA"/>
    <w:rsid w:val="00DC3107"/>
    <w:rsid w:val="00DC345A"/>
    <w:rsid w:val="00DC3635"/>
    <w:rsid w:val="00DC4237"/>
    <w:rsid w:val="00DC4BAB"/>
    <w:rsid w:val="00DC67C1"/>
    <w:rsid w:val="00DC6F3C"/>
    <w:rsid w:val="00DC754B"/>
    <w:rsid w:val="00DC7B2E"/>
    <w:rsid w:val="00DC7E90"/>
    <w:rsid w:val="00DD0F48"/>
    <w:rsid w:val="00DD2693"/>
    <w:rsid w:val="00DD2E83"/>
    <w:rsid w:val="00DD319A"/>
    <w:rsid w:val="00DD32BC"/>
    <w:rsid w:val="00DD36D7"/>
    <w:rsid w:val="00DD3FAB"/>
    <w:rsid w:val="00DD4B22"/>
    <w:rsid w:val="00DD516C"/>
    <w:rsid w:val="00DD5E4F"/>
    <w:rsid w:val="00DD7AC2"/>
    <w:rsid w:val="00DD7B0B"/>
    <w:rsid w:val="00DD7EFE"/>
    <w:rsid w:val="00DE1236"/>
    <w:rsid w:val="00DE1DEE"/>
    <w:rsid w:val="00DE3044"/>
    <w:rsid w:val="00DE3088"/>
    <w:rsid w:val="00DE34CE"/>
    <w:rsid w:val="00DE42D9"/>
    <w:rsid w:val="00DE55C1"/>
    <w:rsid w:val="00DE6FC3"/>
    <w:rsid w:val="00DF0345"/>
    <w:rsid w:val="00DF0351"/>
    <w:rsid w:val="00DF140B"/>
    <w:rsid w:val="00DF242D"/>
    <w:rsid w:val="00DF2E59"/>
    <w:rsid w:val="00DF3F5A"/>
    <w:rsid w:val="00DF422F"/>
    <w:rsid w:val="00DF60C6"/>
    <w:rsid w:val="00DF7A6C"/>
    <w:rsid w:val="00DF7CA6"/>
    <w:rsid w:val="00E00EF0"/>
    <w:rsid w:val="00E03410"/>
    <w:rsid w:val="00E04007"/>
    <w:rsid w:val="00E046E6"/>
    <w:rsid w:val="00E04C15"/>
    <w:rsid w:val="00E057D4"/>
    <w:rsid w:val="00E10727"/>
    <w:rsid w:val="00E115BC"/>
    <w:rsid w:val="00E12037"/>
    <w:rsid w:val="00E1242F"/>
    <w:rsid w:val="00E130FC"/>
    <w:rsid w:val="00E13E92"/>
    <w:rsid w:val="00E142BB"/>
    <w:rsid w:val="00E14D81"/>
    <w:rsid w:val="00E151E9"/>
    <w:rsid w:val="00E15306"/>
    <w:rsid w:val="00E167D1"/>
    <w:rsid w:val="00E16CAB"/>
    <w:rsid w:val="00E2170D"/>
    <w:rsid w:val="00E22AF0"/>
    <w:rsid w:val="00E24A00"/>
    <w:rsid w:val="00E24E96"/>
    <w:rsid w:val="00E26CFD"/>
    <w:rsid w:val="00E26EA9"/>
    <w:rsid w:val="00E27A1E"/>
    <w:rsid w:val="00E27A83"/>
    <w:rsid w:val="00E305DE"/>
    <w:rsid w:val="00E329BE"/>
    <w:rsid w:val="00E32D8E"/>
    <w:rsid w:val="00E32ED9"/>
    <w:rsid w:val="00E3362E"/>
    <w:rsid w:val="00E33F07"/>
    <w:rsid w:val="00E34429"/>
    <w:rsid w:val="00E35E4F"/>
    <w:rsid w:val="00E36386"/>
    <w:rsid w:val="00E37C51"/>
    <w:rsid w:val="00E410B9"/>
    <w:rsid w:val="00E4225F"/>
    <w:rsid w:val="00E4334C"/>
    <w:rsid w:val="00E438BB"/>
    <w:rsid w:val="00E447A7"/>
    <w:rsid w:val="00E51074"/>
    <w:rsid w:val="00E5214B"/>
    <w:rsid w:val="00E55FB0"/>
    <w:rsid w:val="00E607D2"/>
    <w:rsid w:val="00E613D2"/>
    <w:rsid w:val="00E62227"/>
    <w:rsid w:val="00E622BF"/>
    <w:rsid w:val="00E6231F"/>
    <w:rsid w:val="00E6369C"/>
    <w:rsid w:val="00E637F1"/>
    <w:rsid w:val="00E639FC"/>
    <w:rsid w:val="00E644ED"/>
    <w:rsid w:val="00E655F2"/>
    <w:rsid w:val="00E65FB7"/>
    <w:rsid w:val="00E66B77"/>
    <w:rsid w:val="00E67517"/>
    <w:rsid w:val="00E71160"/>
    <w:rsid w:val="00E71284"/>
    <w:rsid w:val="00E7198E"/>
    <w:rsid w:val="00E72F40"/>
    <w:rsid w:val="00E736BA"/>
    <w:rsid w:val="00E737FE"/>
    <w:rsid w:val="00E7493E"/>
    <w:rsid w:val="00E75274"/>
    <w:rsid w:val="00E75F83"/>
    <w:rsid w:val="00E7727A"/>
    <w:rsid w:val="00E824EC"/>
    <w:rsid w:val="00E83FB3"/>
    <w:rsid w:val="00E87EE3"/>
    <w:rsid w:val="00E93127"/>
    <w:rsid w:val="00EA2B42"/>
    <w:rsid w:val="00EA3BB4"/>
    <w:rsid w:val="00EA544C"/>
    <w:rsid w:val="00EA5D51"/>
    <w:rsid w:val="00EA7134"/>
    <w:rsid w:val="00EB1500"/>
    <w:rsid w:val="00EB26A4"/>
    <w:rsid w:val="00EB38BD"/>
    <w:rsid w:val="00EB3CFE"/>
    <w:rsid w:val="00EB4F10"/>
    <w:rsid w:val="00EB51AA"/>
    <w:rsid w:val="00EB640B"/>
    <w:rsid w:val="00EC1010"/>
    <w:rsid w:val="00EC149A"/>
    <w:rsid w:val="00EC3EE6"/>
    <w:rsid w:val="00EC526C"/>
    <w:rsid w:val="00ED0EA3"/>
    <w:rsid w:val="00ED251F"/>
    <w:rsid w:val="00ED3BC6"/>
    <w:rsid w:val="00ED409A"/>
    <w:rsid w:val="00ED4D38"/>
    <w:rsid w:val="00ED61DB"/>
    <w:rsid w:val="00ED6652"/>
    <w:rsid w:val="00ED6A77"/>
    <w:rsid w:val="00ED6DD0"/>
    <w:rsid w:val="00ED733B"/>
    <w:rsid w:val="00ED7883"/>
    <w:rsid w:val="00EE0644"/>
    <w:rsid w:val="00EE17B4"/>
    <w:rsid w:val="00EE1AC9"/>
    <w:rsid w:val="00EE259C"/>
    <w:rsid w:val="00EE2769"/>
    <w:rsid w:val="00EE3C56"/>
    <w:rsid w:val="00EE3CCC"/>
    <w:rsid w:val="00EE532D"/>
    <w:rsid w:val="00EE5A5A"/>
    <w:rsid w:val="00EE6020"/>
    <w:rsid w:val="00EE623B"/>
    <w:rsid w:val="00EE64CF"/>
    <w:rsid w:val="00EE70A5"/>
    <w:rsid w:val="00EF0C8C"/>
    <w:rsid w:val="00EF0FFA"/>
    <w:rsid w:val="00EF1053"/>
    <w:rsid w:val="00EF1A19"/>
    <w:rsid w:val="00EF2958"/>
    <w:rsid w:val="00EF31B3"/>
    <w:rsid w:val="00EF3E9A"/>
    <w:rsid w:val="00EF4ED3"/>
    <w:rsid w:val="00EF59EB"/>
    <w:rsid w:val="00F017D6"/>
    <w:rsid w:val="00F018EA"/>
    <w:rsid w:val="00F02062"/>
    <w:rsid w:val="00F0256C"/>
    <w:rsid w:val="00F0558A"/>
    <w:rsid w:val="00F05EDA"/>
    <w:rsid w:val="00F07018"/>
    <w:rsid w:val="00F07F59"/>
    <w:rsid w:val="00F10571"/>
    <w:rsid w:val="00F130D8"/>
    <w:rsid w:val="00F143E2"/>
    <w:rsid w:val="00F15832"/>
    <w:rsid w:val="00F16239"/>
    <w:rsid w:val="00F16FDA"/>
    <w:rsid w:val="00F2222F"/>
    <w:rsid w:val="00F22662"/>
    <w:rsid w:val="00F23864"/>
    <w:rsid w:val="00F23C34"/>
    <w:rsid w:val="00F25834"/>
    <w:rsid w:val="00F25BAB"/>
    <w:rsid w:val="00F26325"/>
    <w:rsid w:val="00F30C21"/>
    <w:rsid w:val="00F31799"/>
    <w:rsid w:val="00F33717"/>
    <w:rsid w:val="00F34840"/>
    <w:rsid w:val="00F34BEB"/>
    <w:rsid w:val="00F35F3F"/>
    <w:rsid w:val="00F36B07"/>
    <w:rsid w:val="00F40CA0"/>
    <w:rsid w:val="00F41875"/>
    <w:rsid w:val="00F41F2D"/>
    <w:rsid w:val="00F41F6A"/>
    <w:rsid w:val="00F424AE"/>
    <w:rsid w:val="00F42752"/>
    <w:rsid w:val="00F43411"/>
    <w:rsid w:val="00F43D29"/>
    <w:rsid w:val="00F444DA"/>
    <w:rsid w:val="00F458A9"/>
    <w:rsid w:val="00F45E0E"/>
    <w:rsid w:val="00F509E4"/>
    <w:rsid w:val="00F50E4D"/>
    <w:rsid w:val="00F54119"/>
    <w:rsid w:val="00F54767"/>
    <w:rsid w:val="00F54F7A"/>
    <w:rsid w:val="00F55900"/>
    <w:rsid w:val="00F56074"/>
    <w:rsid w:val="00F56A73"/>
    <w:rsid w:val="00F57CB3"/>
    <w:rsid w:val="00F57E21"/>
    <w:rsid w:val="00F60F6A"/>
    <w:rsid w:val="00F61556"/>
    <w:rsid w:val="00F6389B"/>
    <w:rsid w:val="00F6398E"/>
    <w:rsid w:val="00F64E29"/>
    <w:rsid w:val="00F657E1"/>
    <w:rsid w:val="00F66881"/>
    <w:rsid w:val="00F705E6"/>
    <w:rsid w:val="00F70B4F"/>
    <w:rsid w:val="00F71F53"/>
    <w:rsid w:val="00F7250D"/>
    <w:rsid w:val="00F72C4E"/>
    <w:rsid w:val="00F73E04"/>
    <w:rsid w:val="00F756F0"/>
    <w:rsid w:val="00F7645A"/>
    <w:rsid w:val="00F76AF8"/>
    <w:rsid w:val="00F82295"/>
    <w:rsid w:val="00F827DB"/>
    <w:rsid w:val="00F82A38"/>
    <w:rsid w:val="00F83011"/>
    <w:rsid w:val="00F84EFC"/>
    <w:rsid w:val="00F8603E"/>
    <w:rsid w:val="00F87497"/>
    <w:rsid w:val="00F900E6"/>
    <w:rsid w:val="00F91BC1"/>
    <w:rsid w:val="00F92DC2"/>
    <w:rsid w:val="00F933C4"/>
    <w:rsid w:val="00F958C7"/>
    <w:rsid w:val="00F95D29"/>
    <w:rsid w:val="00FA1CAD"/>
    <w:rsid w:val="00FA351F"/>
    <w:rsid w:val="00FA3DAD"/>
    <w:rsid w:val="00FA4A63"/>
    <w:rsid w:val="00FA5180"/>
    <w:rsid w:val="00FA5D59"/>
    <w:rsid w:val="00FA7D52"/>
    <w:rsid w:val="00FB1212"/>
    <w:rsid w:val="00FB2B50"/>
    <w:rsid w:val="00FB32F1"/>
    <w:rsid w:val="00FB3677"/>
    <w:rsid w:val="00FB4614"/>
    <w:rsid w:val="00FB4804"/>
    <w:rsid w:val="00FB6E56"/>
    <w:rsid w:val="00FC120B"/>
    <w:rsid w:val="00FC12DD"/>
    <w:rsid w:val="00FC19EB"/>
    <w:rsid w:val="00FC2645"/>
    <w:rsid w:val="00FC2ADA"/>
    <w:rsid w:val="00FC2F39"/>
    <w:rsid w:val="00FC3719"/>
    <w:rsid w:val="00FD06E2"/>
    <w:rsid w:val="00FD0842"/>
    <w:rsid w:val="00FD1A9B"/>
    <w:rsid w:val="00FD2B5A"/>
    <w:rsid w:val="00FD42AA"/>
    <w:rsid w:val="00FD5D79"/>
    <w:rsid w:val="00FD6D4D"/>
    <w:rsid w:val="00FE073A"/>
    <w:rsid w:val="00FE09F6"/>
    <w:rsid w:val="00FE2191"/>
    <w:rsid w:val="00FE3AA2"/>
    <w:rsid w:val="00FE61E4"/>
    <w:rsid w:val="00FF0956"/>
    <w:rsid w:val="00FF25F6"/>
    <w:rsid w:val="00FF4562"/>
    <w:rsid w:val="00FF5FC1"/>
    <w:rsid w:val="00FF6EFE"/>
    <w:rsid w:val="00FF7E55"/>
    <w:rsid w:val="07302A18"/>
    <w:rsid w:val="108F6EC2"/>
    <w:rsid w:val="11695E60"/>
    <w:rsid w:val="196C4A53"/>
    <w:rsid w:val="19DA75B0"/>
    <w:rsid w:val="1ACB5289"/>
    <w:rsid w:val="1DD20FEE"/>
    <w:rsid w:val="22BC3937"/>
    <w:rsid w:val="22F97C56"/>
    <w:rsid w:val="27C57446"/>
    <w:rsid w:val="29D51E8C"/>
    <w:rsid w:val="2E6D2515"/>
    <w:rsid w:val="307D47AC"/>
    <w:rsid w:val="36C37EA6"/>
    <w:rsid w:val="399D31FD"/>
    <w:rsid w:val="424203CE"/>
    <w:rsid w:val="48A74F00"/>
    <w:rsid w:val="559D42FC"/>
    <w:rsid w:val="597A3CAE"/>
    <w:rsid w:val="62E8091E"/>
    <w:rsid w:val="762E08BC"/>
    <w:rsid w:val="785F381C"/>
    <w:rsid w:val="7A460E7C"/>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ñ弌"/>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4"/>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 w:type="paragraph" w:customStyle="1" w:styleId="00Text">
    <w:name w:val="00_Text"/>
    <w:basedOn w:val="a"/>
    <w:link w:val="00TextChar"/>
    <w:qFormat/>
    <w:rsid w:val="00127112"/>
    <w:pPr>
      <w:spacing w:before="120" w:after="120" w:line="264" w:lineRule="auto"/>
      <w:jc w:val="both"/>
    </w:pPr>
    <w:rPr>
      <w:rFonts w:eastAsia="宋体"/>
      <w:sz w:val="22"/>
      <w:lang w:eastAsia="zh-CN"/>
    </w:rPr>
  </w:style>
  <w:style w:type="character" w:customStyle="1" w:styleId="00TextChar">
    <w:name w:val="00_Text Char"/>
    <w:basedOn w:val="a1"/>
    <w:link w:val="00Text"/>
    <w:rsid w:val="00127112"/>
    <w:rPr>
      <w:rFonts w:ascii="Times New Roman" w:hAnsi="Times New Roman"/>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ñ弌"/>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4"/>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 w:type="paragraph" w:customStyle="1" w:styleId="00Text">
    <w:name w:val="00_Text"/>
    <w:basedOn w:val="a"/>
    <w:link w:val="00TextChar"/>
    <w:qFormat/>
    <w:rsid w:val="00127112"/>
    <w:pPr>
      <w:spacing w:before="120" w:after="120" w:line="264" w:lineRule="auto"/>
      <w:jc w:val="both"/>
    </w:pPr>
    <w:rPr>
      <w:rFonts w:eastAsia="宋体"/>
      <w:sz w:val="22"/>
      <w:lang w:eastAsia="zh-CN"/>
    </w:rPr>
  </w:style>
  <w:style w:type="character" w:customStyle="1" w:styleId="00TextChar">
    <w:name w:val="00_Text Char"/>
    <w:basedOn w:val="a1"/>
    <w:link w:val="00Text"/>
    <w:rsid w:val="00127112"/>
    <w:rPr>
      <w:rFonts w:ascii="Times New Roman" w:hAnsi="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58352">
      <w:bodyDiv w:val="1"/>
      <w:marLeft w:val="0"/>
      <w:marRight w:val="0"/>
      <w:marTop w:val="0"/>
      <w:marBottom w:val="0"/>
      <w:divBdr>
        <w:top w:val="none" w:sz="0" w:space="0" w:color="auto"/>
        <w:left w:val="none" w:sz="0" w:space="0" w:color="auto"/>
        <w:bottom w:val="none" w:sz="0" w:space="0" w:color="auto"/>
        <w:right w:val="none" w:sz="0" w:space="0" w:color="auto"/>
      </w:divBdr>
      <w:divsChild>
        <w:div w:id="1893810944">
          <w:marLeft w:val="547"/>
          <w:marRight w:val="0"/>
          <w:marTop w:val="40"/>
          <w:marBottom w:val="0"/>
          <w:divBdr>
            <w:top w:val="none" w:sz="0" w:space="0" w:color="auto"/>
            <w:left w:val="none" w:sz="0" w:space="0" w:color="auto"/>
            <w:bottom w:val="none" w:sz="0" w:space="0" w:color="auto"/>
            <w:right w:val="none" w:sz="0" w:space="0" w:color="auto"/>
          </w:divBdr>
        </w:div>
      </w:divsChild>
    </w:div>
    <w:div w:id="292561439">
      <w:bodyDiv w:val="1"/>
      <w:marLeft w:val="0"/>
      <w:marRight w:val="0"/>
      <w:marTop w:val="0"/>
      <w:marBottom w:val="0"/>
      <w:divBdr>
        <w:top w:val="none" w:sz="0" w:space="0" w:color="auto"/>
        <w:left w:val="none" w:sz="0" w:space="0" w:color="auto"/>
        <w:bottom w:val="none" w:sz="0" w:space="0" w:color="auto"/>
        <w:right w:val="none" w:sz="0" w:space="0" w:color="auto"/>
      </w:divBdr>
    </w:div>
    <w:div w:id="494611930">
      <w:bodyDiv w:val="1"/>
      <w:marLeft w:val="0"/>
      <w:marRight w:val="0"/>
      <w:marTop w:val="0"/>
      <w:marBottom w:val="0"/>
      <w:divBdr>
        <w:top w:val="none" w:sz="0" w:space="0" w:color="auto"/>
        <w:left w:val="none" w:sz="0" w:space="0" w:color="auto"/>
        <w:bottom w:val="none" w:sz="0" w:space="0" w:color="auto"/>
        <w:right w:val="none" w:sz="0" w:space="0" w:color="auto"/>
      </w:divBdr>
      <w:divsChild>
        <w:div w:id="1657757446">
          <w:marLeft w:val="547"/>
          <w:marRight w:val="0"/>
          <w:marTop w:val="40"/>
          <w:marBottom w:val="0"/>
          <w:divBdr>
            <w:top w:val="none" w:sz="0" w:space="0" w:color="auto"/>
            <w:left w:val="none" w:sz="0" w:space="0" w:color="auto"/>
            <w:bottom w:val="none" w:sz="0" w:space="0" w:color="auto"/>
            <w:right w:val="none" w:sz="0" w:space="0" w:color="auto"/>
          </w:divBdr>
        </w:div>
      </w:divsChild>
    </w:div>
    <w:div w:id="795609360">
      <w:bodyDiv w:val="1"/>
      <w:marLeft w:val="30"/>
      <w:marRight w:val="30"/>
      <w:marTop w:val="0"/>
      <w:marBottom w:val="0"/>
      <w:divBdr>
        <w:top w:val="none" w:sz="0" w:space="0" w:color="auto"/>
        <w:left w:val="none" w:sz="0" w:space="0" w:color="auto"/>
        <w:bottom w:val="none" w:sz="0" w:space="0" w:color="auto"/>
        <w:right w:val="none" w:sz="0" w:space="0" w:color="auto"/>
      </w:divBdr>
      <w:divsChild>
        <w:div w:id="1349911787">
          <w:marLeft w:val="0"/>
          <w:marRight w:val="0"/>
          <w:marTop w:val="0"/>
          <w:marBottom w:val="0"/>
          <w:divBdr>
            <w:top w:val="none" w:sz="0" w:space="0" w:color="auto"/>
            <w:left w:val="none" w:sz="0" w:space="0" w:color="auto"/>
            <w:bottom w:val="none" w:sz="0" w:space="0" w:color="auto"/>
            <w:right w:val="none" w:sz="0" w:space="0" w:color="auto"/>
          </w:divBdr>
          <w:divsChild>
            <w:div w:id="230434107">
              <w:marLeft w:val="0"/>
              <w:marRight w:val="0"/>
              <w:marTop w:val="0"/>
              <w:marBottom w:val="0"/>
              <w:divBdr>
                <w:top w:val="none" w:sz="0" w:space="0" w:color="auto"/>
                <w:left w:val="none" w:sz="0" w:space="0" w:color="auto"/>
                <w:bottom w:val="none" w:sz="0" w:space="0" w:color="auto"/>
                <w:right w:val="none" w:sz="0" w:space="0" w:color="auto"/>
              </w:divBdr>
              <w:divsChild>
                <w:div w:id="503400937">
                  <w:marLeft w:val="180"/>
                  <w:marRight w:val="0"/>
                  <w:marTop w:val="0"/>
                  <w:marBottom w:val="0"/>
                  <w:divBdr>
                    <w:top w:val="none" w:sz="0" w:space="0" w:color="auto"/>
                    <w:left w:val="none" w:sz="0" w:space="0" w:color="auto"/>
                    <w:bottom w:val="none" w:sz="0" w:space="0" w:color="auto"/>
                    <w:right w:val="none" w:sz="0" w:space="0" w:color="auto"/>
                  </w:divBdr>
                  <w:divsChild>
                    <w:div w:id="162241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050062">
      <w:bodyDiv w:val="1"/>
      <w:marLeft w:val="30"/>
      <w:marRight w:val="30"/>
      <w:marTop w:val="0"/>
      <w:marBottom w:val="0"/>
      <w:divBdr>
        <w:top w:val="none" w:sz="0" w:space="0" w:color="auto"/>
        <w:left w:val="none" w:sz="0" w:space="0" w:color="auto"/>
        <w:bottom w:val="none" w:sz="0" w:space="0" w:color="auto"/>
        <w:right w:val="none" w:sz="0" w:space="0" w:color="auto"/>
      </w:divBdr>
      <w:divsChild>
        <w:div w:id="1100486222">
          <w:marLeft w:val="0"/>
          <w:marRight w:val="0"/>
          <w:marTop w:val="0"/>
          <w:marBottom w:val="0"/>
          <w:divBdr>
            <w:top w:val="none" w:sz="0" w:space="0" w:color="auto"/>
            <w:left w:val="none" w:sz="0" w:space="0" w:color="auto"/>
            <w:bottom w:val="none" w:sz="0" w:space="0" w:color="auto"/>
            <w:right w:val="none" w:sz="0" w:space="0" w:color="auto"/>
          </w:divBdr>
          <w:divsChild>
            <w:div w:id="1453281274">
              <w:marLeft w:val="0"/>
              <w:marRight w:val="0"/>
              <w:marTop w:val="0"/>
              <w:marBottom w:val="0"/>
              <w:divBdr>
                <w:top w:val="none" w:sz="0" w:space="0" w:color="auto"/>
                <w:left w:val="none" w:sz="0" w:space="0" w:color="auto"/>
                <w:bottom w:val="none" w:sz="0" w:space="0" w:color="auto"/>
                <w:right w:val="none" w:sz="0" w:space="0" w:color="auto"/>
              </w:divBdr>
              <w:divsChild>
                <w:div w:id="230239140">
                  <w:marLeft w:val="180"/>
                  <w:marRight w:val="0"/>
                  <w:marTop w:val="0"/>
                  <w:marBottom w:val="0"/>
                  <w:divBdr>
                    <w:top w:val="none" w:sz="0" w:space="0" w:color="auto"/>
                    <w:left w:val="none" w:sz="0" w:space="0" w:color="auto"/>
                    <w:bottom w:val="none" w:sz="0" w:space="0" w:color="auto"/>
                    <w:right w:val="none" w:sz="0" w:space="0" w:color="auto"/>
                  </w:divBdr>
                  <w:divsChild>
                    <w:div w:id="101904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345966">
      <w:bodyDiv w:val="1"/>
      <w:marLeft w:val="0"/>
      <w:marRight w:val="0"/>
      <w:marTop w:val="0"/>
      <w:marBottom w:val="0"/>
      <w:divBdr>
        <w:top w:val="none" w:sz="0" w:space="0" w:color="auto"/>
        <w:left w:val="none" w:sz="0" w:space="0" w:color="auto"/>
        <w:bottom w:val="none" w:sz="0" w:space="0" w:color="auto"/>
        <w:right w:val="none" w:sz="0" w:space="0" w:color="auto"/>
      </w:divBdr>
    </w:div>
    <w:div w:id="1320307623">
      <w:bodyDiv w:val="1"/>
      <w:marLeft w:val="0"/>
      <w:marRight w:val="0"/>
      <w:marTop w:val="0"/>
      <w:marBottom w:val="0"/>
      <w:divBdr>
        <w:top w:val="none" w:sz="0" w:space="0" w:color="auto"/>
        <w:left w:val="none" w:sz="0" w:space="0" w:color="auto"/>
        <w:bottom w:val="none" w:sz="0" w:space="0" w:color="auto"/>
        <w:right w:val="none" w:sz="0" w:space="0" w:color="auto"/>
      </w:divBdr>
    </w:div>
    <w:div w:id="1961304064">
      <w:bodyDiv w:val="1"/>
      <w:marLeft w:val="0"/>
      <w:marRight w:val="0"/>
      <w:marTop w:val="0"/>
      <w:marBottom w:val="0"/>
      <w:divBdr>
        <w:top w:val="none" w:sz="0" w:space="0" w:color="auto"/>
        <w:left w:val="none" w:sz="0" w:space="0" w:color="auto"/>
        <w:bottom w:val="none" w:sz="0" w:space="0" w:color="auto"/>
        <w:right w:val="none" w:sz="0" w:space="0" w:color="auto"/>
      </w:divBdr>
      <w:divsChild>
        <w:div w:id="1009989779">
          <w:marLeft w:val="547"/>
          <w:marRight w:val="0"/>
          <w:marTop w:val="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4.xml><?xml version="1.0" encoding="utf-8"?>
<ds:datastoreItem xmlns:ds="http://schemas.openxmlformats.org/officeDocument/2006/customXml" ds:itemID="{02212024-635E-493D-8AD0-992C6692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8401</Words>
  <Characters>47888</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cp:lastPrinted>2016-08-08T01:12:00Z</cp:lastPrinted>
  <dcterms:created xsi:type="dcterms:W3CDTF">2021-08-06T09:16:00Z</dcterms:created>
  <dcterms:modified xsi:type="dcterms:W3CDTF">2021-08-06T09:43:00Z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