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345352C" w:rsidR="004F0988" w:rsidRPr="00171381" w:rsidRDefault="004F0988" w:rsidP="00133525">
            <w:pPr>
              <w:pStyle w:val="ZA"/>
              <w:framePr w:w="0" w:hRule="auto" w:wrap="auto" w:vAnchor="margin" w:hAnchor="text" w:yAlign="inline"/>
            </w:pPr>
            <w:bookmarkStart w:id="0" w:name="page1"/>
            <w:r w:rsidRPr="00171381">
              <w:rPr>
                <w:sz w:val="64"/>
              </w:rPr>
              <w:t xml:space="preserve">3GPP </w:t>
            </w:r>
            <w:bookmarkStart w:id="1" w:name="specType1"/>
            <w:r w:rsidRPr="00171381">
              <w:rPr>
                <w:sz w:val="64"/>
              </w:rPr>
              <w:t>TS</w:t>
            </w:r>
            <w:bookmarkEnd w:id="1"/>
            <w:r w:rsidRPr="00171381">
              <w:rPr>
                <w:sz w:val="64"/>
              </w:rPr>
              <w:t xml:space="preserve"> </w:t>
            </w:r>
            <w:bookmarkStart w:id="2" w:name="specNumber"/>
            <w:r w:rsidR="00171381">
              <w:rPr>
                <w:sz w:val="64"/>
              </w:rPr>
              <w:t>23</w:t>
            </w:r>
            <w:r w:rsidRPr="00171381">
              <w:rPr>
                <w:sz w:val="64"/>
              </w:rPr>
              <w:t>.</w:t>
            </w:r>
            <w:r w:rsidR="00171381">
              <w:rPr>
                <w:sz w:val="64"/>
              </w:rPr>
              <w:t>379</w:t>
            </w:r>
            <w:bookmarkEnd w:id="2"/>
            <w:r w:rsidRPr="00171381">
              <w:rPr>
                <w:sz w:val="64"/>
              </w:rPr>
              <w:t xml:space="preserve"> </w:t>
            </w:r>
            <w:r w:rsidRPr="00171381">
              <w:t>V</w:t>
            </w:r>
            <w:bookmarkStart w:id="3" w:name="specVersion"/>
            <w:r w:rsidR="00171381">
              <w:t>18</w:t>
            </w:r>
            <w:r w:rsidRPr="00171381">
              <w:t>.</w:t>
            </w:r>
            <w:r w:rsidR="00324BBF">
              <w:t>1</w:t>
            </w:r>
            <w:r w:rsidR="00FE6D23">
              <w:t>1</w:t>
            </w:r>
            <w:r w:rsidRPr="00171381">
              <w:t>.</w:t>
            </w:r>
            <w:r w:rsidR="0041650E">
              <w:t>0</w:t>
            </w:r>
            <w:bookmarkEnd w:id="3"/>
            <w:r w:rsidRPr="00171381">
              <w:t xml:space="preserve"> </w:t>
            </w:r>
            <w:r w:rsidRPr="00171381">
              <w:rPr>
                <w:sz w:val="32"/>
              </w:rPr>
              <w:t>(</w:t>
            </w:r>
            <w:bookmarkStart w:id="4" w:name="issueDate"/>
            <w:r w:rsidR="00171381">
              <w:rPr>
                <w:sz w:val="32"/>
              </w:rPr>
              <w:t>202</w:t>
            </w:r>
            <w:r w:rsidR="00405695">
              <w:rPr>
                <w:sz w:val="32"/>
              </w:rPr>
              <w:t>4</w:t>
            </w:r>
            <w:r w:rsidRPr="00171381">
              <w:rPr>
                <w:sz w:val="32"/>
              </w:rPr>
              <w:t>-</w:t>
            </w:r>
            <w:r w:rsidR="00FE6D23">
              <w:rPr>
                <w:sz w:val="32"/>
              </w:rPr>
              <w:t>12</w:t>
            </w:r>
            <w:bookmarkEnd w:id="4"/>
            <w:r w:rsidRPr="00171381">
              <w:rPr>
                <w:sz w:val="32"/>
              </w:rPr>
              <w:t>)</w:t>
            </w:r>
          </w:p>
        </w:tc>
      </w:tr>
      <w:tr w:rsidR="004F0988" w14:paraId="0FFD4F19" w14:textId="77777777" w:rsidTr="005E4BB2">
        <w:trPr>
          <w:trHeight w:hRule="exact" w:val="1134"/>
        </w:trPr>
        <w:tc>
          <w:tcPr>
            <w:tcW w:w="10423" w:type="dxa"/>
            <w:gridSpan w:val="2"/>
            <w:shd w:val="clear" w:color="auto" w:fill="auto"/>
          </w:tcPr>
          <w:p w14:paraId="5AB75458" w14:textId="1F6F8888" w:rsidR="004F0988" w:rsidRPr="00171381" w:rsidRDefault="004F0988" w:rsidP="00133525">
            <w:pPr>
              <w:pStyle w:val="ZB"/>
              <w:framePr w:w="0" w:hRule="auto" w:wrap="auto" w:vAnchor="margin" w:hAnchor="text" w:yAlign="inline"/>
            </w:pPr>
            <w:r w:rsidRPr="00171381">
              <w:t xml:space="preserve">Technical </w:t>
            </w:r>
            <w:bookmarkStart w:id="5" w:name="spectype2"/>
            <w:r w:rsidRPr="00171381">
              <w:t>Specification</w:t>
            </w:r>
            <w:bookmarkEnd w:id="5"/>
          </w:p>
          <w:p w14:paraId="462B8E42" w14:textId="2994F967" w:rsidR="00BA4B8D" w:rsidRPr="00171381" w:rsidRDefault="00BA4B8D" w:rsidP="00171381">
            <w:r w:rsidRPr="00171381">
              <w:br/>
            </w:r>
            <w:r w:rsidRPr="00171381">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171381" w:rsidRDefault="004F0988" w:rsidP="00133525">
            <w:pPr>
              <w:pStyle w:val="ZT"/>
              <w:framePr w:wrap="auto" w:hAnchor="text" w:yAlign="inline"/>
            </w:pPr>
            <w:r w:rsidRPr="00171381">
              <w:t>3rd Generation Partnership Project;</w:t>
            </w:r>
          </w:p>
          <w:p w14:paraId="6DDFC264" w14:textId="77777777" w:rsidR="00171381" w:rsidRPr="00AB5FED" w:rsidRDefault="00171381" w:rsidP="00171381">
            <w:pPr>
              <w:pStyle w:val="ZT"/>
              <w:framePr w:wrap="auto" w:hAnchor="text" w:yAlign="inline"/>
            </w:pPr>
            <w:r w:rsidRPr="00AB5FED">
              <w:t>Technical Specification Group Services and System Aspects;</w:t>
            </w:r>
          </w:p>
          <w:p w14:paraId="3C31575C" w14:textId="77777777" w:rsidR="00171381" w:rsidRPr="00AB5FED" w:rsidRDefault="00171381" w:rsidP="00171381">
            <w:pPr>
              <w:pStyle w:val="ZT"/>
              <w:framePr w:wrap="auto" w:hAnchor="text" w:yAlign="inline"/>
            </w:pPr>
            <w:r>
              <w:t>Functional architecture and information flows to support</w:t>
            </w:r>
          </w:p>
          <w:p w14:paraId="4BF146F4" w14:textId="77777777" w:rsidR="00171381" w:rsidRPr="00AB5FED" w:rsidRDefault="00171381" w:rsidP="00171381">
            <w:pPr>
              <w:pStyle w:val="ZT"/>
              <w:framePr w:wrap="auto" w:hAnchor="text" w:yAlign="inline"/>
            </w:pPr>
            <w:r w:rsidRPr="00AB5FED">
              <w:rPr>
                <w:rFonts w:hint="eastAsia"/>
                <w:szCs w:val="34"/>
                <w:lang w:eastAsia="zh-CN"/>
              </w:rPr>
              <w:t>Mission Critical Push To Talk (MCPTT)</w:t>
            </w:r>
            <w:r w:rsidRPr="00AB5FED">
              <w:t>;</w:t>
            </w:r>
          </w:p>
          <w:p w14:paraId="023BD304" w14:textId="02721A5A" w:rsidR="00171381" w:rsidRPr="00AB5FED" w:rsidRDefault="00171381" w:rsidP="00171381">
            <w:pPr>
              <w:pStyle w:val="ZT"/>
              <w:framePr w:wrap="auto" w:hAnchor="text" w:yAlign="inline"/>
            </w:pPr>
            <w:r w:rsidRPr="00AB5FED">
              <w:t>Stage 2</w:t>
            </w:r>
          </w:p>
          <w:p w14:paraId="04CAC1E0" w14:textId="4C1AE1CC" w:rsidR="004F0988" w:rsidRPr="00F64599" w:rsidRDefault="00171381" w:rsidP="00171381">
            <w:pPr>
              <w:pStyle w:val="ZT"/>
              <w:framePr w:wrap="auto" w:hAnchor="text" w:yAlign="inline"/>
              <w:rPr>
                <w:rStyle w:val="ZGSM"/>
              </w:rPr>
            </w:pPr>
            <w:r w:rsidRPr="00E74766">
              <w:t>(</w:t>
            </w:r>
            <w:r w:rsidRPr="00F64599">
              <w:rPr>
                <w:rStyle w:val="ZGSM"/>
              </w:rPr>
              <w:t>Release 18</w:t>
            </w:r>
            <w:r w:rsidR="004F0988" w:rsidRPr="00E74766">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489FB704" w:rsidR="00D82E6F" w:rsidRDefault="00000000" w:rsidP="00D82E6F">
            <w:pPr>
              <w:rPr>
                <w:i/>
              </w:rPr>
            </w:pPr>
            <w:r>
              <w:rPr>
                <w:i/>
                <w:noProof/>
              </w:rPr>
              <w:pict w14:anchorId="6E429F5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1.4pt;height:63.95pt;visibility:visible;mso-wrap-style:square">
                  <v:imagedata r:id="rId9" o:title=""/>
                </v:shape>
              </w:pict>
            </w:r>
          </w:p>
        </w:tc>
        <w:tc>
          <w:tcPr>
            <w:tcW w:w="5540" w:type="dxa"/>
            <w:shd w:val="clear" w:color="auto" w:fill="auto"/>
          </w:tcPr>
          <w:p w14:paraId="0E63523F" w14:textId="13C998E9" w:rsidR="00D82E6F" w:rsidRDefault="00000000" w:rsidP="00D82E6F">
            <w:pPr>
              <w:jc w:val="right"/>
            </w:pPr>
            <w:r>
              <w:pict w14:anchorId="6B8977E6">
                <v:shape id="_x0000_i1026" type="#_x0000_t75" style="width:126.7pt;height:73.75pt">
                  <v:imagedata r:id="rId10" o:title="3GPP-logo_web"/>
                </v:shape>
              </w:pict>
            </w:r>
          </w:p>
        </w:tc>
      </w:tr>
      <w:tr w:rsidR="00D82E6F" w14:paraId="48DEBCEB" w14:textId="77777777" w:rsidTr="005E4BB2">
        <w:trPr>
          <w:trHeight w:hRule="exact" w:val="5783"/>
        </w:trPr>
        <w:tc>
          <w:tcPr>
            <w:tcW w:w="10423" w:type="dxa"/>
            <w:gridSpan w:val="2"/>
            <w:shd w:val="clear" w:color="auto" w:fill="auto"/>
          </w:tcPr>
          <w:p w14:paraId="56990EEF" w14:textId="0BCBEECE" w:rsidR="00D82E6F" w:rsidRPr="00C074DD" w:rsidRDefault="00D82E6F" w:rsidP="00171381"/>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6"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6"/>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DF0E6D">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7"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8"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8"/>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9"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266E00B" w:rsidR="00E16509" w:rsidRPr="00133525" w:rsidRDefault="00E16509" w:rsidP="00133525">
            <w:pPr>
              <w:pStyle w:val="FP"/>
              <w:jc w:val="center"/>
              <w:rPr>
                <w:noProof/>
                <w:sz w:val="18"/>
              </w:rPr>
            </w:pPr>
            <w:r w:rsidRPr="00133525">
              <w:rPr>
                <w:noProof/>
                <w:sz w:val="18"/>
              </w:rPr>
              <w:t xml:space="preserve">© </w:t>
            </w:r>
            <w:bookmarkStart w:id="10" w:name="copyrightDate"/>
            <w:r w:rsidRPr="00171381">
              <w:rPr>
                <w:noProof/>
                <w:sz w:val="18"/>
              </w:rPr>
              <w:t>2</w:t>
            </w:r>
            <w:r w:rsidR="008E2D68" w:rsidRPr="00171381">
              <w:rPr>
                <w:noProof/>
                <w:sz w:val="18"/>
              </w:rPr>
              <w:t>02</w:t>
            </w:r>
            <w:r w:rsidR="009F3727">
              <w:rPr>
                <w:noProof/>
                <w:sz w:val="18"/>
              </w:rPr>
              <w:t>4</w:t>
            </w:r>
            <w:bookmarkEnd w:id="10"/>
            <w:r w:rsidRPr="00171381">
              <w:rPr>
                <w:noProof/>
                <w:sz w:val="18"/>
              </w:rPr>
              <w:t>, 3</w:t>
            </w:r>
            <w:r w:rsidRPr="00133525">
              <w:rPr>
                <w:noProof/>
                <w:sz w:val="18"/>
              </w:rPr>
              <w:t>GPP Organizational Partners (ARIB, ATIS, CCSA, ETSI, TSDSI, TTA, TTC).</w:t>
            </w:r>
            <w:bookmarkStart w:id="11" w:name="copyrightaddon"/>
            <w:bookmarkEnd w:id="11"/>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9"/>
          </w:p>
          <w:p w14:paraId="26DA3D2F" w14:textId="77777777" w:rsidR="00E16509" w:rsidRDefault="00E16509" w:rsidP="00133525"/>
        </w:tc>
      </w:tr>
      <w:bookmarkEnd w:id="7"/>
    </w:tbl>
    <w:p w14:paraId="7B9DC843" w14:textId="77777777" w:rsidR="00171381" w:rsidRPr="00AB5FED" w:rsidRDefault="00080512" w:rsidP="00171381">
      <w:pPr>
        <w:pStyle w:val="TT"/>
        <w:outlineLvl w:val="0"/>
      </w:pPr>
      <w:r w:rsidRPr="004D3578">
        <w:br w:type="page"/>
      </w:r>
      <w:bookmarkStart w:id="12" w:name="tableOfContents"/>
      <w:bookmarkEnd w:id="12"/>
      <w:r w:rsidR="00171381" w:rsidRPr="00AB5FED">
        <w:lastRenderedPageBreak/>
        <w:t>Contents</w:t>
      </w:r>
    </w:p>
    <w:p w14:paraId="39D5ED28" w14:textId="442842CC" w:rsidR="002214F3" w:rsidRPr="002214F3" w:rsidRDefault="00171381">
      <w:pPr>
        <w:pStyle w:val="TOC1"/>
        <w:rPr>
          <w:rFonts w:ascii="Calibri" w:hAnsi="Calibri"/>
          <w:noProof/>
          <w:kern w:val="2"/>
          <w:sz w:val="24"/>
          <w:szCs w:val="24"/>
          <w:lang w:eastAsia="en-GB"/>
        </w:rPr>
      </w:pPr>
      <w:r w:rsidRPr="00AB5FED">
        <w:fldChar w:fldCharType="begin"/>
      </w:r>
      <w:r w:rsidRPr="00AB5FED">
        <w:instrText xml:space="preserve"> TOC \o "1-9" </w:instrText>
      </w:r>
      <w:r w:rsidRPr="00AB5FED">
        <w:fldChar w:fldCharType="separate"/>
      </w:r>
      <w:r w:rsidR="002214F3">
        <w:rPr>
          <w:noProof/>
        </w:rPr>
        <w:t>Foreword</w:t>
      </w:r>
      <w:r w:rsidR="002214F3">
        <w:rPr>
          <w:noProof/>
        </w:rPr>
        <w:tab/>
      </w:r>
      <w:r w:rsidR="002214F3">
        <w:rPr>
          <w:noProof/>
        </w:rPr>
        <w:fldChar w:fldCharType="begin"/>
      </w:r>
      <w:r w:rsidR="002214F3">
        <w:rPr>
          <w:noProof/>
        </w:rPr>
        <w:instrText xml:space="preserve"> PAGEREF _Toc187010957 \h </w:instrText>
      </w:r>
      <w:r w:rsidR="002214F3">
        <w:rPr>
          <w:noProof/>
        </w:rPr>
      </w:r>
      <w:r w:rsidR="002214F3">
        <w:rPr>
          <w:noProof/>
        </w:rPr>
        <w:fldChar w:fldCharType="separate"/>
      </w:r>
      <w:r w:rsidR="002214F3">
        <w:rPr>
          <w:noProof/>
        </w:rPr>
        <w:t>12</w:t>
      </w:r>
      <w:r w:rsidR="002214F3">
        <w:rPr>
          <w:noProof/>
        </w:rPr>
        <w:fldChar w:fldCharType="end"/>
      </w:r>
    </w:p>
    <w:p w14:paraId="5EF7D904" w14:textId="3D0BAF5F" w:rsidR="002214F3" w:rsidRPr="002214F3" w:rsidRDefault="002214F3">
      <w:pPr>
        <w:pStyle w:val="TOC1"/>
        <w:rPr>
          <w:rFonts w:ascii="Calibri" w:hAnsi="Calibri"/>
          <w:noProof/>
          <w:kern w:val="2"/>
          <w:sz w:val="24"/>
          <w:szCs w:val="24"/>
          <w:lang w:eastAsia="en-GB"/>
        </w:rPr>
      </w:pPr>
      <w:r>
        <w:rPr>
          <w:noProof/>
        </w:rPr>
        <w:t>1</w:t>
      </w:r>
      <w:r w:rsidRPr="002214F3">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_Toc187010958 \h </w:instrText>
      </w:r>
      <w:r>
        <w:rPr>
          <w:noProof/>
        </w:rPr>
      </w:r>
      <w:r>
        <w:rPr>
          <w:noProof/>
        </w:rPr>
        <w:fldChar w:fldCharType="separate"/>
      </w:r>
      <w:r>
        <w:rPr>
          <w:noProof/>
        </w:rPr>
        <w:t>13</w:t>
      </w:r>
      <w:r>
        <w:rPr>
          <w:noProof/>
        </w:rPr>
        <w:fldChar w:fldCharType="end"/>
      </w:r>
    </w:p>
    <w:p w14:paraId="654D6536" w14:textId="11F14802" w:rsidR="002214F3" w:rsidRPr="002214F3" w:rsidRDefault="002214F3">
      <w:pPr>
        <w:pStyle w:val="TOC1"/>
        <w:rPr>
          <w:rFonts w:ascii="Calibri" w:hAnsi="Calibri"/>
          <w:noProof/>
          <w:kern w:val="2"/>
          <w:sz w:val="24"/>
          <w:szCs w:val="24"/>
          <w:lang w:eastAsia="en-GB"/>
        </w:rPr>
      </w:pPr>
      <w:r>
        <w:rPr>
          <w:noProof/>
        </w:rPr>
        <w:t>2</w:t>
      </w:r>
      <w:r w:rsidRPr="002214F3">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_Toc187010959 \h </w:instrText>
      </w:r>
      <w:r>
        <w:rPr>
          <w:noProof/>
        </w:rPr>
      </w:r>
      <w:r>
        <w:rPr>
          <w:noProof/>
        </w:rPr>
        <w:fldChar w:fldCharType="separate"/>
      </w:r>
      <w:r>
        <w:rPr>
          <w:noProof/>
        </w:rPr>
        <w:t>13</w:t>
      </w:r>
      <w:r>
        <w:rPr>
          <w:noProof/>
        </w:rPr>
        <w:fldChar w:fldCharType="end"/>
      </w:r>
    </w:p>
    <w:p w14:paraId="6530C4FF" w14:textId="2060C415" w:rsidR="002214F3" w:rsidRPr="002214F3" w:rsidRDefault="002214F3">
      <w:pPr>
        <w:pStyle w:val="TOC1"/>
        <w:rPr>
          <w:rFonts w:ascii="Calibri" w:hAnsi="Calibri"/>
          <w:noProof/>
          <w:kern w:val="2"/>
          <w:sz w:val="24"/>
          <w:szCs w:val="24"/>
          <w:lang w:eastAsia="en-GB"/>
        </w:rPr>
      </w:pPr>
      <w:r>
        <w:rPr>
          <w:noProof/>
        </w:rPr>
        <w:t>3</w:t>
      </w:r>
      <w:r w:rsidRPr="002214F3">
        <w:rPr>
          <w:rFonts w:ascii="Calibri" w:hAnsi="Calibri"/>
          <w:noProof/>
          <w:kern w:val="2"/>
          <w:sz w:val="24"/>
          <w:szCs w:val="24"/>
          <w:lang w:eastAsia="en-GB"/>
        </w:rPr>
        <w:tab/>
      </w:r>
      <w:r>
        <w:rPr>
          <w:noProof/>
        </w:rPr>
        <w:t>Definitions, symbols and abbreviations</w:t>
      </w:r>
      <w:r>
        <w:rPr>
          <w:noProof/>
        </w:rPr>
        <w:tab/>
      </w:r>
      <w:r>
        <w:rPr>
          <w:noProof/>
        </w:rPr>
        <w:fldChar w:fldCharType="begin"/>
      </w:r>
      <w:r>
        <w:rPr>
          <w:noProof/>
        </w:rPr>
        <w:instrText xml:space="preserve"> PAGEREF _Toc187010960 \h </w:instrText>
      </w:r>
      <w:r>
        <w:rPr>
          <w:noProof/>
        </w:rPr>
      </w:r>
      <w:r>
        <w:rPr>
          <w:noProof/>
        </w:rPr>
        <w:fldChar w:fldCharType="separate"/>
      </w:r>
      <w:r>
        <w:rPr>
          <w:noProof/>
        </w:rPr>
        <w:t>14</w:t>
      </w:r>
      <w:r>
        <w:rPr>
          <w:noProof/>
        </w:rPr>
        <w:fldChar w:fldCharType="end"/>
      </w:r>
    </w:p>
    <w:p w14:paraId="1B02588F" w14:textId="44FDA456" w:rsidR="002214F3" w:rsidRPr="002214F3" w:rsidRDefault="002214F3">
      <w:pPr>
        <w:pStyle w:val="TOC2"/>
        <w:rPr>
          <w:rFonts w:ascii="Calibri" w:hAnsi="Calibri"/>
          <w:noProof/>
          <w:kern w:val="2"/>
          <w:sz w:val="24"/>
          <w:szCs w:val="24"/>
          <w:lang w:eastAsia="en-GB"/>
        </w:rPr>
      </w:pPr>
      <w:r>
        <w:rPr>
          <w:noProof/>
        </w:rPr>
        <w:t>3.1</w:t>
      </w:r>
      <w:r w:rsidRPr="002214F3">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_Toc187010961 \h </w:instrText>
      </w:r>
      <w:r>
        <w:rPr>
          <w:noProof/>
        </w:rPr>
      </w:r>
      <w:r>
        <w:rPr>
          <w:noProof/>
        </w:rPr>
        <w:fldChar w:fldCharType="separate"/>
      </w:r>
      <w:r>
        <w:rPr>
          <w:noProof/>
        </w:rPr>
        <w:t>14</w:t>
      </w:r>
      <w:r>
        <w:rPr>
          <w:noProof/>
        </w:rPr>
        <w:fldChar w:fldCharType="end"/>
      </w:r>
    </w:p>
    <w:p w14:paraId="440C2B55" w14:textId="0EF0B9A7" w:rsidR="002214F3" w:rsidRPr="002214F3" w:rsidRDefault="002214F3">
      <w:pPr>
        <w:pStyle w:val="TOC2"/>
        <w:rPr>
          <w:rFonts w:ascii="Calibri" w:hAnsi="Calibri"/>
          <w:noProof/>
          <w:kern w:val="2"/>
          <w:sz w:val="24"/>
          <w:szCs w:val="24"/>
          <w:lang w:eastAsia="en-GB"/>
        </w:rPr>
      </w:pPr>
      <w:r>
        <w:rPr>
          <w:noProof/>
        </w:rPr>
        <w:t>3.2</w:t>
      </w:r>
      <w:r w:rsidRPr="002214F3">
        <w:rPr>
          <w:rFonts w:ascii="Calibri" w:hAnsi="Calibri"/>
          <w:noProof/>
          <w:kern w:val="2"/>
          <w:sz w:val="24"/>
          <w:szCs w:val="24"/>
          <w:lang w:eastAsia="en-GB"/>
        </w:rPr>
        <w:tab/>
      </w:r>
      <w:r>
        <w:rPr>
          <w:noProof/>
        </w:rPr>
        <w:t>Symbols</w:t>
      </w:r>
      <w:r>
        <w:rPr>
          <w:noProof/>
        </w:rPr>
        <w:tab/>
      </w:r>
      <w:r>
        <w:rPr>
          <w:noProof/>
        </w:rPr>
        <w:fldChar w:fldCharType="begin"/>
      </w:r>
      <w:r>
        <w:rPr>
          <w:noProof/>
        </w:rPr>
        <w:instrText xml:space="preserve"> PAGEREF _Toc187010962 \h </w:instrText>
      </w:r>
      <w:r>
        <w:rPr>
          <w:noProof/>
        </w:rPr>
      </w:r>
      <w:r>
        <w:rPr>
          <w:noProof/>
        </w:rPr>
        <w:fldChar w:fldCharType="separate"/>
      </w:r>
      <w:r>
        <w:rPr>
          <w:noProof/>
        </w:rPr>
        <w:t>15</w:t>
      </w:r>
      <w:r>
        <w:rPr>
          <w:noProof/>
        </w:rPr>
        <w:fldChar w:fldCharType="end"/>
      </w:r>
    </w:p>
    <w:p w14:paraId="21E73D5D" w14:textId="0B0CC84B" w:rsidR="002214F3" w:rsidRPr="002214F3" w:rsidRDefault="002214F3">
      <w:pPr>
        <w:pStyle w:val="TOC2"/>
        <w:rPr>
          <w:rFonts w:ascii="Calibri" w:hAnsi="Calibri"/>
          <w:noProof/>
          <w:kern w:val="2"/>
          <w:sz w:val="24"/>
          <w:szCs w:val="24"/>
          <w:lang w:eastAsia="en-GB"/>
        </w:rPr>
      </w:pPr>
      <w:r>
        <w:rPr>
          <w:noProof/>
        </w:rPr>
        <w:t>3.3</w:t>
      </w:r>
      <w:r w:rsidRPr="002214F3">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_Toc187010963 \h </w:instrText>
      </w:r>
      <w:r>
        <w:rPr>
          <w:noProof/>
        </w:rPr>
      </w:r>
      <w:r>
        <w:rPr>
          <w:noProof/>
        </w:rPr>
        <w:fldChar w:fldCharType="separate"/>
      </w:r>
      <w:r>
        <w:rPr>
          <w:noProof/>
        </w:rPr>
        <w:t>16</w:t>
      </w:r>
      <w:r>
        <w:rPr>
          <w:noProof/>
        </w:rPr>
        <w:fldChar w:fldCharType="end"/>
      </w:r>
    </w:p>
    <w:p w14:paraId="3F29D853" w14:textId="3813E5E1" w:rsidR="002214F3" w:rsidRPr="002214F3" w:rsidRDefault="002214F3">
      <w:pPr>
        <w:pStyle w:val="TOC1"/>
        <w:rPr>
          <w:rFonts w:ascii="Calibri" w:hAnsi="Calibri"/>
          <w:noProof/>
          <w:kern w:val="2"/>
          <w:sz w:val="24"/>
          <w:szCs w:val="24"/>
          <w:lang w:eastAsia="en-GB"/>
        </w:rPr>
      </w:pPr>
      <w:r>
        <w:rPr>
          <w:noProof/>
        </w:rPr>
        <w:t>4</w:t>
      </w:r>
      <w:r w:rsidRPr="002214F3">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_Toc187010964 \h </w:instrText>
      </w:r>
      <w:r>
        <w:rPr>
          <w:noProof/>
        </w:rPr>
      </w:r>
      <w:r>
        <w:rPr>
          <w:noProof/>
        </w:rPr>
        <w:fldChar w:fldCharType="separate"/>
      </w:r>
      <w:r>
        <w:rPr>
          <w:noProof/>
        </w:rPr>
        <w:t>17</w:t>
      </w:r>
      <w:r>
        <w:rPr>
          <w:noProof/>
        </w:rPr>
        <w:fldChar w:fldCharType="end"/>
      </w:r>
    </w:p>
    <w:p w14:paraId="435CC331" w14:textId="0FF7BFDD" w:rsidR="002214F3" w:rsidRPr="002214F3" w:rsidRDefault="002214F3">
      <w:pPr>
        <w:pStyle w:val="TOC1"/>
        <w:rPr>
          <w:rFonts w:ascii="Calibri" w:hAnsi="Calibri"/>
          <w:noProof/>
          <w:kern w:val="2"/>
          <w:sz w:val="24"/>
          <w:szCs w:val="24"/>
          <w:lang w:eastAsia="en-GB"/>
        </w:rPr>
      </w:pPr>
      <w:r>
        <w:rPr>
          <w:noProof/>
        </w:rPr>
        <w:t>5</w:t>
      </w:r>
      <w:r w:rsidRPr="002214F3">
        <w:rPr>
          <w:rFonts w:ascii="Calibri" w:hAnsi="Calibri"/>
          <w:noProof/>
          <w:kern w:val="2"/>
          <w:sz w:val="24"/>
          <w:szCs w:val="24"/>
          <w:lang w:eastAsia="en-GB"/>
        </w:rPr>
        <w:tab/>
      </w:r>
      <w:r>
        <w:rPr>
          <w:noProof/>
        </w:rPr>
        <w:t>Architectural requirements</w:t>
      </w:r>
      <w:r>
        <w:rPr>
          <w:noProof/>
        </w:rPr>
        <w:tab/>
      </w:r>
      <w:r>
        <w:rPr>
          <w:noProof/>
        </w:rPr>
        <w:fldChar w:fldCharType="begin"/>
      </w:r>
      <w:r>
        <w:rPr>
          <w:noProof/>
        </w:rPr>
        <w:instrText xml:space="preserve"> PAGEREF _Toc187010965 \h </w:instrText>
      </w:r>
      <w:r>
        <w:rPr>
          <w:noProof/>
        </w:rPr>
      </w:r>
      <w:r>
        <w:rPr>
          <w:noProof/>
        </w:rPr>
        <w:fldChar w:fldCharType="separate"/>
      </w:r>
      <w:r>
        <w:rPr>
          <w:noProof/>
        </w:rPr>
        <w:t>17</w:t>
      </w:r>
      <w:r>
        <w:rPr>
          <w:noProof/>
        </w:rPr>
        <w:fldChar w:fldCharType="end"/>
      </w:r>
    </w:p>
    <w:p w14:paraId="58B8FCE0" w14:textId="5981B929" w:rsidR="002214F3" w:rsidRPr="002214F3" w:rsidRDefault="002214F3">
      <w:pPr>
        <w:pStyle w:val="TOC2"/>
        <w:rPr>
          <w:rFonts w:ascii="Calibri" w:hAnsi="Calibri"/>
          <w:noProof/>
          <w:kern w:val="2"/>
          <w:sz w:val="24"/>
          <w:szCs w:val="24"/>
          <w:lang w:eastAsia="en-GB"/>
        </w:rPr>
      </w:pPr>
      <w:r>
        <w:rPr>
          <w:noProof/>
        </w:rPr>
        <w:t>5.1</w:t>
      </w:r>
      <w:r w:rsidRPr="002214F3">
        <w:rPr>
          <w:rFonts w:ascii="Calibri" w:hAnsi="Calibri"/>
          <w:noProof/>
          <w:kern w:val="2"/>
          <w:sz w:val="24"/>
          <w:szCs w:val="24"/>
          <w:lang w:eastAsia="en-GB"/>
        </w:rPr>
        <w:tab/>
      </w:r>
      <w:r>
        <w:rPr>
          <w:noProof/>
        </w:rPr>
        <w:t>Media routing requirements</w:t>
      </w:r>
      <w:r>
        <w:rPr>
          <w:noProof/>
        </w:rPr>
        <w:tab/>
      </w:r>
      <w:r>
        <w:rPr>
          <w:noProof/>
        </w:rPr>
        <w:fldChar w:fldCharType="begin"/>
      </w:r>
      <w:r>
        <w:rPr>
          <w:noProof/>
        </w:rPr>
        <w:instrText xml:space="preserve"> PAGEREF _Toc187010966 \h </w:instrText>
      </w:r>
      <w:r>
        <w:rPr>
          <w:noProof/>
        </w:rPr>
      </w:r>
      <w:r>
        <w:rPr>
          <w:noProof/>
        </w:rPr>
        <w:fldChar w:fldCharType="separate"/>
      </w:r>
      <w:r>
        <w:rPr>
          <w:noProof/>
        </w:rPr>
        <w:t>17</w:t>
      </w:r>
      <w:r>
        <w:rPr>
          <w:noProof/>
        </w:rPr>
        <w:fldChar w:fldCharType="end"/>
      </w:r>
    </w:p>
    <w:p w14:paraId="4BCA018E" w14:textId="7C9F5360" w:rsidR="002214F3" w:rsidRPr="002214F3" w:rsidRDefault="002214F3">
      <w:pPr>
        <w:pStyle w:val="TOC2"/>
        <w:rPr>
          <w:rFonts w:ascii="Calibri" w:hAnsi="Calibri"/>
          <w:noProof/>
          <w:kern w:val="2"/>
          <w:sz w:val="24"/>
          <w:szCs w:val="24"/>
          <w:lang w:eastAsia="en-GB"/>
        </w:rPr>
      </w:pPr>
      <w:r>
        <w:rPr>
          <w:noProof/>
        </w:rPr>
        <w:t>5.2</w:t>
      </w:r>
      <w:r w:rsidRPr="002214F3">
        <w:rPr>
          <w:rFonts w:ascii="Calibri" w:hAnsi="Calibri"/>
          <w:noProof/>
          <w:kern w:val="2"/>
          <w:sz w:val="24"/>
          <w:szCs w:val="24"/>
          <w:lang w:eastAsia="en-GB"/>
        </w:rPr>
        <w:tab/>
      </w:r>
      <w:r>
        <w:rPr>
          <w:noProof/>
        </w:rPr>
        <w:t>Requirements for user identity management</w:t>
      </w:r>
      <w:r>
        <w:rPr>
          <w:noProof/>
        </w:rPr>
        <w:tab/>
      </w:r>
      <w:r>
        <w:rPr>
          <w:noProof/>
        </w:rPr>
        <w:fldChar w:fldCharType="begin"/>
      </w:r>
      <w:r>
        <w:rPr>
          <w:noProof/>
        </w:rPr>
        <w:instrText xml:space="preserve"> PAGEREF _Toc187010967 \h </w:instrText>
      </w:r>
      <w:r>
        <w:rPr>
          <w:noProof/>
        </w:rPr>
      </w:r>
      <w:r>
        <w:rPr>
          <w:noProof/>
        </w:rPr>
        <w:fldChar w:fldCharType="separate"/>
      </w:r>
      <w:r>
        <w:rPr>
          <w:noProof/>
        </w:rPr>
        <w:t>17</w:t>
      </w:r>
      <w:r>
        <w:rPr>
          <w:noProof/>
        </w:rPr>
        <w:fldChar w:fldCharType="end"/>
      </w:r>
    </w:p>
    <w:p w14:paraId="1FAA78CF" w14:textId="7D5180DA" w:rsidR="002214F3" w:rsidRPr="002214F3" w:rsidRDefault="002214F3">
      <w:pPr>
        <w:pStyle w:val="TOC2"/>
        <w:rPr>
          <w:rFonts w:ascii="Calibri" w:hAnsi="Calibri"/>
          <w:noProof/>
          <w:kern w:val="2"/>
          <w:sz w:val="24"/>
          <w:szCs w:val="24"/>
          <w:lang w:eastAsia="en-GB"/>
        </w:rPr>
      </w:pPr>
      <w:r>
        <w:rPr>
          <w:noProof/>
        </w:rPr>
        <w:t>5.3</w:t>
      </w:r>
      <w:r w:rsidRPr="002214F3">
        <w:rPr>
          <w:rFonts w:ascii="Calibri" w:hAnsi="Calibri"/>
          <w:noProof/>
          <w:kern w:val="2"/>
          <w:sz w:val="24"/>
          <w:szCs w:val="24"/>
          <w:lang w:eastAsia="en-GB"/>
        </w:rPr>
        <w:tab/>
      </w:r>
      <w:r>
        <w:rPr>
          <w:noProof/>
        </w:rPr>
        <w:t>MCPTT group affiliation and MCPTT group de-affiliation</w:t>
      </w:r>
      <w:r>
        <w:rPr>
          <w:noProof/>
        </w:rPr>
        <w:tab/>
      </w:r>
      <w:r>
        <w:rPr>
          <w:noProof/>
        </w:rPr>
        <w:fldChar w:fldCharType="begin"/>
      </w:r>
      <w:r>
        <w:rPr>
          <w:noProof/>
        </w:rPr>
        <w:instrText xml:space="preserve"> PAGEREF _Toc187010968 \h </w:instrText>
      </w:r>
      <w:r>
        <w:rPr>
          <w:noProof/>
        </w:rPr>
      </w:r>
      <w:r>
        <w:rPr>
          <w:noProof/>
        </w:rPr>
        <w:fldChar w:fldCharType="separate"/>
      </w:r>
      <w:r>
        <w:rPr>
          <w:noProof/>
        </w:rPr>
        <w:t>18</w:t>
      </w:r>
      <w:r>
        <w:rPr>
          <w:noProof/>
        </w:rPr>
        <w:fldChar w:fldCharType="end"/>
      </w:r>
    </w:p>
    <w:p w14:paraId="69E956F7" w14:textId="09EA70D2" w:rsidR="002214F3" w:rsidRPr="002214F3" w:rsidRDefault="002214F3">
      <w:pPr>
        <w:pStyle w:val="TOC2"/>
        <w:rPr>
          <w:rFonts w:ascii="Calibri" w:hAnsi="Calibri"/>
          <w:noProof/>
          <w:kern w:val="2"/>
          <w:sz w:val="24"/>
          <w:szCs w:val="24"/>
          <w:lang w:eastAsia="en-GB"/>
        </w:rPr>
      </w:pPr>
      <w:r>
        <w:rPr>
          <w:noProof/>
        </w:rPr>
        <w:t>5.4</w:t>
      </w:r>
      <w:r w:rsidRPr="002214F3">
        <w:rPr>
          <w:rFonts w:ascii="Calibri" w:hAnsi="Calibri"/>
          <w:noProof/>
          <w:kern w:val="2"/>
          <w:sz w:val="24"/>
          <w:szCs w:val="24"/>
          <w:lang w:eastAsia="en-GB"/>
        </w:rPr>
        <w:tab/>
      </w:r>
      <w:r>
        <w:rPr>
          <w:noProof/>
        </w:rPr>
        <w:t>MCPTT call requirements</w:t>
      </w:r>
      <w:r>
        <w:rPr>
          <w:noProof/>
        </w:rPr>
        <w:tab/>
      </w:r>
      <w:r>
        <w:rPr>
          <w:noProof/>
        </w:rPr>
        <w:fldChar w:fldCharType="begin"/>
      </w:r>
      <w:r>
        <w:rPr>
          <w:noProof/>
        </w:rPr>
        <w:instrText xml:space="preserve"> PAGEREF _Toc187010969 \h </w:instrText>
      </w:r>
      <w:r>
        <w:rPr>
          <w:noProof/>
        </w:rPr>
      </w:r>
      <w:r>
        <w:rPr>
          <w:noProof/>
        </w:rPr>
        <w:fldChar w:fldCharType="separate"/>
      </w:r>
      <w:r>
        <w:rPr>
          <w:noProof/>
        </w:rPr>
        <w:t>18</w:t>
      </w:r>
      <w:r>
        <w:rPr>
          <w:noProof/>
        </w:rPr>
        <w:fldChar w:fldCharType="end"/>
      </w:r>
    </w:p>
    <w:p w14:paraId="37BA43A8" w14:textId="71993FBE" w:rsidR="002214F3" w:rsidRPr="002214F3" w:rsidRDefault="002214F3">
      <w:pPr>
        <w:pStyle w:val="TOC3"/>
        <w:rPr>
          <w:rFonts w:ascii="Calibri" w:hAnsi="Calibri"/>
          <w:noProof/>
          <w:kern w:val="2"/>
          <w:sz w:val="24"/>
          <w:szCs w:val="24"/>
          <w:lang w:eastAsia="en-GB"/>
        </w:rPr>
      </w:pPr>
      <w:r>
        <w:rPr>
          <w:noProof/>
        </w:rPr>
        <w:t>5.4.1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_Toc187010970 \h </w:instrText>
      </w:r>
      <w:r>
        <w:rPr>
          <w:noProof/>
        </w:rPr>
      </w:r>
      <w:r>
        <w:rPr>
          <w:noProof/>
        </w:rPr>
        <w:fldChar w:fldCharType="separate"/>
      </w:r>
      <w:r>
        <w:rPr>
          <w:noProof/>
        </w:rPr>
        <w:t>18</w:t>
      </w:r>
      <w:r>
        <w:rPr>
          <w:noProof/>
        </w:rPr>
        <w:fldChar w:fldCharType="end"/>
      </w:r>
    </w:p>
    <w:p w14:paraId="7FC25C85" w14:textId="2907697F" w:rsidR="002214F3" w:rsidRPr="002214F3" w:rsidRDefault="002214F3">
      <w:pPr>
        <w:pStyle w:val="TOC3"/>
        <w:rPr>
          <w:rFonts w:ascii="Calibri" w:hAnsi="Calibri"/>
          <w:noProof/>
          <w:kern w:val="2"/>
          <w:sz w:val="24"/>
          <w:szCs w:val="24"/>
          <w:lang w:eastAsia="en-GB"/>
        </w:rPr>
      </w:pPr>
      <w:r>
        <w:rPr>
          <w:noProof/>
        </w:rPr>
        <w:t>5.4.2</w:t>
      </w:r>
      <w:r w:rsidRPr="002214F3">
        <w:rPr>
          <w:rFonts w:ascii="Calibri" w:hAnsi="Calibri"/>
          <w:noProof/>
          <w:kern w:val="2"/>
          <w:sz w:val="24"/>
          <w:szCs w:val="24"/>
          <w:lang w:eastAsia="en-GB"/>
        </w:rPr>
        <w:tab/>
      </w:r>
      <w:r>
        <w:rPr>
          <w:noProof/>
        </w:rPr>
        <w:t>Group call requirements</w:t>
      </w:r>
      <w:r>
        <w:rPr>
          <w:noProof/>
        </w:rPr>
        <w:tab/>
      </w:r>
      <w:r>
        <w:rPr>
          <w:noProof/>
        </w:rPr>
        <w:fldChar w:fldCharType="begin"/>
      </w:r>
      <w:r>
        <w:rPr>
          <w:noProof/>
        </w:rPr>
        <w:instrText xml:space="preserve"> PAGEREF _Toc187010971 \h </w:instrText>
      </w:r>
      <w:r>
        <w:rPr>
          <w:noProof/>
        </w:rPr>
      </w:r>
      <w:r>
        <w:rPr>
          <w:noProof/>
        </w:rPr>
        <w:fldChar w:fldCharType="separate"/>
      </w:r>
      <w:r>
        <w:rPr>
          <w:noProof/>
        </w:rPr>
        <w:t>18</w:t>
      </w:r>
      <w:r>
        <w:rPr>
          <w:noProof/>
        </w:rPr>
        <w:fldChar w:fldCharType="end"/>
      </w:r>
    </w:p>
    <w:p w14:paraId="5E644803" w14:textId="167D1239" w:rsidR="002214F3" w:rsidRPr="002214F3" w:rsidRDefault="002214F3">
      <w:pPr>
        <w:pStyle w:val="TOC2"/>
        <w:rPr>
          <w:rFonts w:ascii="Calibri" w:hAnsi="Calibri"/>
          <w:noProof/>
          <w:kern w:val="2"/>
          <w:sz w:val="24"/>
          <w:szCs w:val="24"/>
          <w:lang w:eastAsia="en-GB"/>
        </w:rPr>
      </w:pPr>
      <w:r>
        <w:rPr>
          <w:noProof/>
        </w:rPr>
        <w:t>5.5</w:t>
      </w:r>
      <w:r w:rsidRPr="002214F3">
        <w:rPr>
          <w:rFonts w:ascii="Calibri" w:hAnsi="Calibri"/>
          <w:noProof/>
          <w:kern w:val="2"/>
          <w:sz w:val="24"/>
          <w:szCs w:val="24"/>
          <w:lang w:eastAsia="en-GB"/>
        </w:rPr>
        <w:tab/>
      </w:r>
      <w:r>
        <w:rPr>
          <w:noProof/>
        </w:rPr>
        <w:t>GCS AS requirements for the MCPTT service</w:t>
      </w:r>
      <w:r>
        <w:rPr>
          <w:noProof/>
        </w:rPr>
        <w:tab/>
      </w:r>
      <w:r>
        <w:rPr>
          <w:noProof/>
        </w:rPr>
        <w:fldChar w:fldCharType="begin"/>
      </w:r>
      <w:r>
        <w:rPr>
          <w:noProof/>
        </w:rPr>
        <w:instrText xml:space="preserve"> PAGEREF _Toc187010972 \h </w:instrText>
      </w:r>
      <w:r>
        <w:rPr>
          <w:noProof/>
        </w:rPr>
      </w:r>
      <w:r>
        <w:rPr>
          <w:noProof/>
        </w:rPr>
        <w:fldChar w:fldCharType="separate"/>
      </w:r>
      <w:r>
        <w:rPr>
          <w:noProof/>
        </w:rPr>
        <w:t>18</w:t>
      </w:r>
      <w:r>
        <w:rPr>
          <w:noProof/>
        </w:rPr>
        <w:fldChar w:fldCharType="end"/>
      </w:r>
    </w:p>
    <w:p w14:paraId="482B71EE" w14:textId="6B783D0B" w:rsidR="002214F3" w:rsidRPr="002214F3" w:rsidRDefault="002214F3">
      <w:pPr>
        <w:pStyle w:val="TOC2"/>
        <w:rPr>
          <w:rFonts w:ascii="Calibri" w:hAnsi="Calibri"/>
          <w:noProof/>
          <w:kern w:val="2"/>
          <w:sz w:val="24"/>
          <w:szCs w:val="24"/>
          <w:lang w:eastAsia="en-GB"/>
        </w:rPr>
      </w:pPr>
      <w:r>
        <w:rPr>
          <w:noProof/>
        </w:rPr>
        <w:t>5.6</w:t>
      </w:r>
      <w:r w:rsidRPr="002214F3">
        <w:rPr>
          <w:rFonts w:ascii="Calibri" w:hAnsi="Calibri"/>
          <w:noProof/>
          <w:kern w:val="2"/>
          <w:sz w:val="24"/>
          <w:szCs w:val="24"/>
          <w:lang w:eastAsia="en-GB"/>
        </w:rPr>
        <w:tab/>
      </w:r>
      <w:r>
        <w:rPr>
          <w:noProof/>
          <w:lang w:eastAsia="zh-CN"/>
        </w:rPr>
        <w:t>Group selection</w:t>
      </w:r>
      <w:r>
        <w:rPr>
          <w:noProof/>
        </w:rPr>
        <w:tab/>
      </w:r>
      <w:r>
        <w:rPr>
          <w:noProof/>
        </w:rPr>
        <w:fldChar w:fldCharType="begin"/>
      </w:r>
      <w:r>
        <w:rPr>
          <w:noProof/>
        </w:rPr>
        <w:instrText xml:space="preserve"> PAGEREF _Toc187010973 \h </w:instrText>
      </w:r>
      <w:r>
        <w:rPr>
          <w:noProof/>
        </w:rPr>
      </w:r>
      <w:r>
        <w:rPr>
          <w:noProof/>
        </w:rPr>
        <w:fldChar w:fldCharType="separate"/>
      </w:r>
      <w:r>
        <w:rPr>
          <w:noProof/>
        </w:rPr>
        <w:t>18</w:t>
      </w:r>
      <w:r>
        <w:rPr>
          <w:noProof/>
        </w:rPr>
        <w:fldChar w:fldCharType="end"/>
      </w:r>
    </w:p>
    <w:p w14:paraId="45BEA54E" w14:textId="1309EF23" w:rsidR="002214F3" w:rsidRPr="002214F3" w:rsidRDefault="002214F3">
      <w:pPr>
        <w:pStyle w:val="TOC2"/>
        <w:rPr>
          <w:rFonts w:ascii="Calibri" w:hAnsi="Calibri"/>
          <w:noProof/>
          <w:kern w:val="2"/>
          <w:sz w:val="24"/>
          <w:szCs w:val="24"/>
          <w:lang w:eastAsia="en-GB"/>
        </w:rPr>
      </w:pPr>
      <w:r>
        <w:rPr>
          <w:noProof/>
        </w:rPr>
        <w:t>5.7</w:t>
      </w:r>
      <w:r w:rsidRPr="002214F3">
        <w:rPr>
          <w:rFonts w:ascii="Calibri" w:hAnsi="Calibri"/>
          <w:noProof/>
          <w:kern w:val="2"/>
          <w:sz w:val="24"/>
          <w:szCs w:val="24"/>
          <w:lang w:eastAsia="en-GB"/>
        </w:rPr>
        <w:tab/>
      </w:r>
      <w:r>
        <w:rPr>
          <w:noProof/>
        </w:rPr>
        <w:t>Bearer management</w:t>
      </w:r>
      <w:r>
        <w:rPr>
          <w:noProof/>
        </w:rPr>
        <w:tab/>
      </w:r>
      <w:r>
        <w:rPr>
          <w:noProof/>
        </w:rPr>
        <w:fldChar w:fldCharType="begin"/>
      </w:r>
      <w:r>
        <w:rPr>
          <w:noProof/>
        </w:rPr>
        <w:instrText xml:space="preserve"> PAGEREF _Toc187010974 \h </w:instrText>
      </w:r>
      <w:r>
        <w:rPr>
          <w:noProof/>
        </w:rPr>
      </w:r>
      <w:r>
        <w:rPr>
          <w:noProof/>
        </w:rPr>
        <w:fldChar w:fldCharType="separate"/>
      </w:r>
      <w:r>
        <w:rPr>
          <w:noProof/>
        </w:rPr>
        <w:t>18</w:t>
      </w:r>
      <w:r>
        <w:rPr>
          <w:noProof/>
        </w:rPr>
        <w:fldChar w:fldCharType="end"/>
      </w:r>
    </w:p>
    <w:p w14:paraId="3DD8861D" w14:textId="38305DA3" w:rsidR="002214F3" w:rsidRPr="002214F3" w:rsidRDefault="002214F3">
      <w:pPr>
        <w:pStyle w:val="TOC3"/>
        <w:rPr>
          <w:rFonts w:ascii="Calibri" w:hAnsi="Calibri"/>
          <w:noProof/>
          <w:kern w:val="2"/>
          <w:sz w:val="24"/>
          <w:szCs w:val="24"/>
          <w:lang w:eastAsia="en-GB"/>
        </w:rPr>
      </w:pPr>
      <w:r>
        <w:rPr>
          <w:noProof/>
        </w:rPr>
        <w:t>5.7.1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_Toc187010975 \h </w:instrText>
      </w:r>
      <w:r>
        <w:rPr>
          <w:noProof/>
        </w:rPr>
      </w:r>
      <w:r>
        <w:rPr>
          <w:noProof/>
        </w:rPr>
        <w:fldChar w:fldCharType="separate"/>
      </w:r>
      <w:r>
        <w:rPr>
          <w:noProof/>
        </w:rPr>
        <w:t>18</w:t>
      </w:r>
      <w:r>
        <w:rPr>
          <w:noProof/>
        </w:rPr>
        <w:fldChar w:fldCharType="end"/>
      </w:r>
    </w:p>
    <w:p w14:paraId="369DEC24" w14:textId="290691AA" w:rsidR="002214F3" w:rsidRPr="002214F3" w:rsidRDefault="002214F3">
      <w:pPr>
        <w:pStyle w:val="TOC3"/>
        <w:rPr>
          <w:rFonts w:ascii="Calibri" w:hAnsi="Calibri"/>
          <w:noProof/>
          <w:kern w:val="2"/>
          <w:sz w:val="24"/>
          <w:szCs w:val="24"/>
          <w:lang w:eastAsia="en-GB"/>
        </w:rPr>
      </w:pPr>
      <w:r>
        <w:rPr>
          <w:noProof/>
        </w:rPr>
        <w:t>5.7.2</w:t>
      </w:r>
      <w:r w:rsidRPr="002214F3">
        <w:rPr>
          <w:rFonts w:ascii="Calibri" w:hAnsi="Calibri"/>
          <w:noProof/>
          <w:kern w:val="2"/>
          <w:sz w:val="24"/>
          <w:szCs w:val="24"/>
          <w:lang w:eastAsia="en-GB"/>
        </w:rPr>
        <w:tab/>
      </w:r>
      <w:r>
        <w:rPr>
          <w:noProof/>
        </w:rPr>
        <w:t>EPS bearer considerations</w:t>
      </w:r>
      <w:r>
        <w:rPr>
          <w:noProof/>
        </w:rPr>
        <w:tab/>
      </w:r>
      <w:r>
        <w:rPr>
          <w:noProof/>
        </w:rPr>
        <w:fldChar w:fldCharType="begin"/>
      </w:r>
      <w:r>
        <w:rPr>
          <w:noProof/>
        </w:rPr>
        <w:instrText xml:space="preserve"> PAGEREF _Toc187010976 \h </w:instrText>
      </w:r>
      <w:r>
        <w:rPr>
          <w:noProof/>
        </w:rPr>
      </w:r>
      <w:r>
        <w:rPr>
          <w:noProof/>
        </w:rPr>
        <w:fldChar w:fldCharType="separate"/>
      </w:r>
      <w:r>
        <w:rPr>
          <w:noProof/>
        </w:rPr>
        <w:t>18</w:t>
      </w:r>
      <w:r>
        <w:rPr>
          <w:noProof/>
        </w:rPr>
        <w:fldChar w:fldCharType="end"/>
      </w:r>
    </w:p>
    <w:p w14:paraId="6378E03E" w14:textId="54AE4013" w:rsidR="002214F3" w:rsidRPr="002214F3" w:rsidRDefault="002214F3">
      <w:pPr>
        <w:pStyle w:val="TOC4"/>
        <w:rPr>
          <w:rFonts w:ascii="Calibri" w:hAnsi="Calibri"/>
          <w:noProof/>
          <w:kern w:val="2"/>
          <w:sz w:val="24"/>
          <w:szCs w:val="24"/>
          <w:lang w:eastAsia="en-GB"/>
        </w:rPr>
      </w:pPr>
      <w:r>
        <w:rPr>
          <w:noProof/>
        </w:rPr>
        <w:t>5.7.2.1</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_Toc187010977 \h </w:instrText>
      </w:r>
      <w:r>
        <w:rPr>
          <w:noProof/>
        </w:rPr>
      </w:r>
      <w:r>
        <w:rPr>
          <w:noProof/>
        </w:rPr>
        <w:fldChar w:fldCharType="separate"/>
      </w:r>
      <w:r>
        <w:rPr>
          <w:noProof/>
        </w:rPr>
        <w:t>18</w:t>
      </w:r>
      <w:r>
        <w:rPr>
          <w:noProof/>
        </w:rPr>
        <w:fldChar w:fldCharType="end"/>
      </w:r>
    </w:p>
    <w:p w14:paraId="2F3F8916" w14:textId="3B80BA5A" w:rsidR="002214F3" w:rsidRPr="002214F3" w:rsidRDefault="002214F3">
      <w:pPr>
        <w:pStyle w:val="TOC4"/>
        <w:rPr>
          <w:rFonts w:ascii="Calibri" w:hAnsi="Calibri"/>
          <w:noProof/>
          <w:kern w:val="2"/>
          <w:sz w:val="24"/>
          <w:szCs w:val="24"/>
          <w:lang w:eastAsia="en-GB"/>
        </w:rPr>
      </w:pPr>
      <w:r>
        <w:rPr>
          <w:noProof/>
        </w:rPr>
        <w:t>5.7.2.2</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_Toc187010978 \h </w:instrText>
      </w:r>
      <w:r>
        <w:rPr>
          <w:noProof/>
        </w:rPr>
      </w:r>
      <w:r>
        <w:rPr>
          <w:noProof/>
        </w:rPr>
        <w:fldChar w:fldCharType="separate"/>
      </w:r>
      <w:r>
        <w:rPr>
          <w:noProof/>
        </w:rPr>
        <w:t>18</w:t>
      </w:r>
      <w:r>
        <w:rPr>
          <w:noProof/>
        </w:rPr>
        <w:fldChar w:fldCharType="end"/>
      </w:r>
    </w:p>
    <w:p w14:paraId="337ACD50" w14:textId="55ECB9DE" w:rsidR="002214F3" w:rsidRPr="002214F3" w:rsidRDefault="002214F3">
      <w:pPr>
        <w:pStyle w:val="TOC3"/>
        <w:rPr>
          <w:rFonts w:ascii="Calibri" w:hAnsi="Calibri"/>
          <w:noProof/>
          <w:kern w:val="2"/>
          <w:sz w:val="24"/>
          <w:szCs w:val="24"/>
          <w:lang w:eastAsia="en-GB"/>
        </w:rPr>
      </w:pPr>
      <w:r>
        <w:rPr>
          <w:noProof/>
        </w:rPr>
        <w:t>5.7.3</w:t>
      </w:r>
      <w:r w:rsidRPr="002214F3">
        <w:rPr>
          <w:rFonts w:ascii="Calibri" w:hAnsi="Calibri"/>
          <w:noProof/>
          <w:kern w:val="2"/>
          <w:sz w:val="24"/>
          <w:szCs w:val="24"/>
          <w:lang w:eastAsia="en-GB"/>
        </w:rPr>
        <w:tab/>
      </w:r>
      <w:r>
        <w:rPr>
          <w:noProof/>
        </w:rPr>
        <w:t>EPS unicast bearer considerations for MCPTT</w:t>
      </w:r>
      <w:r>
        <w:rPr>
          <w:noProof/>
        </w:rPr>
        <w:tab/>
      </w:r>
      <w:r>
        <w:rPr>
          <w:noProof/>
        </w:rPr>
        <w:fldChar w:fldCharType="begin"/>
      </w:r>
      <w:r>
        <w:rPr>
          <w:noProof/>
        </w:rPr>
        <w:instrText xml:space="preserve"> PAGEREF _Toc187010979 \h </w:instrText>
      </w:r>
      <w:r>
        <w:rPr>
          <w:noProof/>
        </w:rPr>
      </w:r>
      <w:r>
        <w:rPr>
          <w:noProof/>
        </w:rPr>
        <w:fldChar w:fldCharType="separate"/>
      </w:r>
      <w:r>
        <w:rPr>
          <w:noProof/>
        </w:rPr>
        <w:t>18</w:t>
      </w:r>
      <w:r>
        <w:rPr>
          <w:noProof/>
        </w:rPr>
        <w:fldChar w:fldCharType="end"/>
      </w:r>
    </w:p>
    <w:p w14:paraId="09233202" w14:textId="673EE43C" w:rsidR="002214F3" w:rsidRPr="002214F3" w:rsidRDefault="002214F3">
      <w:pPr>
        <w:pStyle w:val="TOC3"/>
        <w:rPr>
          <w:rFonts w:ascii="Calibri" w:hAnsi="Calibri"/>
          <w:noProof/>
          <w:kern w:val="2"/>
          <w:sz w:val="24"/>
          <w:szCs w:val="24"/>
          <w:lang w:eastAsia="en-GB"/>
        </w:rPr>
      </w:pPr>
      <w:r>
        <w:rPr>
          <w:noProof/>
        </w:rPr>
        <w:t>5.7.4</w:t>
      </w:r>
      <w:r w:rsidRPr="002214F3">
        <w:rPr>
          <w:rFonts w:ascii="Calibri" w:hAnsi="Calibri"/>
          <w:noProof/>
          <w:kern w:val="2"/>
          <w:sz w:val="24"/>
          <w:szCs w:val="24"/>
          <w:lang w:eastAsia="en-GB"/>
        </w:rPr>
        <w:tab/>
      </w:r>
      <w:r>
        <w:rPr>
          <w:noProof/>
        </w:rPr>
        <w:t>MBMS bearer management</w:t>
      </w:r>
      <w:r>
        <w:rPr>
          <w:noProof/>
        </w:rPr>
        <w:tab/>
      </w:r>
      <w:r>
        <w:rPr>
          <w:noProof/>
        </w:rPr>
        <w:fldChar w:fldCharType="begin"/>
      </w:r>
      <w:r>
        <w:rPr>
          <w:noProof/>
        </w:rPr>
        <w:instrText xml:space="preserve"> PAGEREF _Toc187010980 \h </w:instrText>
      </w:r>
      <w:r>
        <w:rPr>
          <w:noProof/>
        </w:rPr>
      </w:r>
      <w:r>
        <w:rPr>
          <w:noProof/>
        </w:rPr>
        <w:fldChar w:fldCharType="separate"/>
      </w:r>
      <w:r>
        <w:rPr>
          <w:noProof/>
        </w:rPr>
        <w:t>19</w:t>
      </w:r>
      <w:r>
        <w:rPr>
          <w:noProof/>
        </w:rPr>
        <w:fldChar w:fldCharType="end"/>
      </w:r>
    </w:p>
    <w:p w14:paraId="26423631" w14:textId="1E7D876E" w:rsidR="002214F3" w:rsidRPr="002214F3" w:rsidRDefault="002214F3">
      <w:pPr>
        <w:pStyle w:val="TOC2"/>
        <w:rPr>
          <w:rFonts w:ascii="Calibri" w:hAnsi="Calibri"/>
          <w:noProof/>
          <w:kern w:val="2"/>
          <w:sz w:val="24"/>
          <w:szCs w:val="24"/>
          <w:lang w:eastAsia="en-GB"/>
        </w:rPr>
      </w:pPr>
      <w:r>
        <w:rPr>
          <w:noProof/>
        </w:rPr>
        <w:t>5.8</w:t>
      </w:r>
      <w:r w:rsidRPr="002214F3">
        <w:rPr>
          <w:rFonts w:ascii="Calibri" w:hAnsi="Calibri"/>
          <w:noProof/>
          <w:kern w:val="2"/>
          <w:sz w:val="24"/>
          <w:szCs w:val="24"/>
          <w:lang w:eastAsia="en-GB"/>
        </w:rPr>
        <w:tab/>
      </w:r>
      <w:r>
        <w:rPr>
          <w:noProof/>
        </w:rPr>
        <w:t>MCPTT system interconnect requirements</w:t>
      </w:r>
      <w:r>
        <w:rPr>
          <w:noProof/>
        </w:rPr>
        <w:tab/>
      </w:r>
      <w:r>
        <w:rPr>
          <w:noProof/>
        </w:rPr>
        <w:fldChar w:fldCharType="begin"/>
      </w:r>
      <w:r>
        <w:rPr>
          <w:noProof/>
        </w:rPr>
        <w:instrText xml:space="preserve"> PAGEREF _Toc187010981 \h </w:instrText>
      </w:r>
      <w:r>
        <w:rPr>
          <w:noProof/>
        </w:rPr>
      </w:r>
      <w:r>
        <w:rPr>
          <w:noProof/>
        </w:rPr>
        <w:fldChar w:fldCharType="separate"/>
      </w:r>
      <w:r>
        <w:rPr>
          <w:noProof/>
        </w:rPr>
        <w:t>19</w:t>
      </w:r>
      <w:r>
        <w:rPr>
          <w:noProof/>
        </w:rPr>
        <w:fldChar w:fldCharType="end"/>
      </w:r>
    </w:p>
    <w:p w14:paraId="5525C9DF" w14:textId="156E8406" w:rsidR="002214F3" w:rsidRPr="002214F3" w:rsidRDefault="002214F3">
      <w:pPr>
        <w:pStyle w:val="TOC1"/>
        <w:rPr>
          <w:rFonts w:ascii="Calibri" w:hAnsi="Calibri"/>
          <w:noProof/>
          <w:kern w:val="2"/>
          <w:sz w:val="24"/>
          <w:szCs w:val="24"/>
          <w:lang w:eastAsia="en-GB"/>
        </w:rPr>
      </w:pPr>
      <w:r>
        <w:rPr>
          <w:noProof/>
        </w:rPr>
        <w:t>6</w:t>
      </w:r>
      <w:r w:rsidRPr="002214F3">
        <w:rPr>
          <w:rFonts w:ascii="Calibri" w:hAnsi="Calibri"/>
          <w:noProof/>
          <w:kern w:val="2"/>
          <w:sz w:val="24"/>
          <w:szCs w:val="24"/>
          <w:lang w:eastAsia="en-GB"/>
        </w:rPr>
        <w:tab/>
      </w:r>
      <w:r>
        <w:rPr>
          <w:noProof/>
        </w:rPr>
        <w:t>Involved business relationships</w:t>
      </w:r>
      <w:r>
        <w:rPr>
          <w:noProof/>
        </w:rPr>
        <w:tab/>
      </w:r>
      <w:r>
        <w:rPr>
          <w:noProof/>
        </w:rPr>
        <w:fldChar w:fldCharType="begin"/>
      </w:r>
      <w:r>
        <w:rPr>
          <w:noProof/>
        </w:rPr>
        <w:instrText xml:space="preserve"> PAGEREF _Toc187010982 \h </w:instrText>
      </w:r>
      <w:r>
        <w:rPr>
          <w:noProof/>
        </w:rPr>
      </w:r>
      <w:r>
        <w:rPr>
          <w:noProof/>
        </w:rPr>
        <w:fldChar w:fldCharType="separate"/>
      </w:r>
      <w:r>
        <w:rPr>
          <w:noProof/>
        </w:rPr>
        <w:t>19</w:t>
      </w:r>
      <w:r>
        <w:rPr>
          <w:noProof/>
        </w:rPr>
        <w:fldChar w:fldCharType="end"/>
      </w:r>
    </w:p>
    <w:p w14:paraId="25BE4236" w14:textId="4605E2BF" w:rsidR="002214F3" w:rsidRPr="002214F3" w:rsidRDefault="002214F3">
      <w:pPr>
        <w:pStyle w:val="TOC1"/>
        <w:rPr>
          <w:rFonts w:ascii="Calibri" w:hAnsi="Calibri"/>
          <w:noProof/>
          <w:kern w:val="2"/>
          <w:sz w:val="24"/>
          <w:szCs w:val="24"/>
          <w:lang w:eastAsia="en-GB"/>
        </w:rPr>
      </w:pPr>
      <w:r>
        <w:rPr>
          <w:noProof/>
        </w:rPr>
        <w:t>7</w:t>
      </w:r>
      <w:r w:rsidRPr="002214F3">
        <w:rPr>
          <w:rFonts w:ascii="Calibri" w:hAnsi="Calibri"/>
          <w:noProof/>
          <w:kern w:val="2"/>
          <w:sz w:val="24"/>
          <w:szCs w:val="24"/>
          <w:lang w:eastAsia="en-GB"/>
        </w:rPr>
        <w:tab/>
      </w:r>
      <w:r>
        <w:rPr>
          <w:noProof/>
        </w:rPr>
        <w:t>Functional model</w:t>
      </w:r>
      <w:r>
        <w:rPr>
          <w:noProof/>
        </w:rPr>
        <w:tab/>
      </w:r>
      <w:r>
        <w:rPr>
          <w:noProof/>
        </w:rPr>
        <w:fldChar w:fldCharType="begin"/>
      </w:r>
      <w:r>
        <w:rPr>
          <w:noProof/>
        </w:rPr>
        <w:instrText xml:space="preserve"> PAGEREF _Toc187010983 \h </w:instrText>
      </w:r>
      <w:r>
        <w:rPr>
          <w:noProof/>
        </w:rPr>
      </w:r>
      <w:r>
        <w:rPr>
          <w:noProof/>
        </w:rPr>
        <w:fldChar w:fldCharType="separate"/>
      </w:r>
      <w:r>
        <w:rPr>
          <w:noProof/>
        </w:rPr>
        <w:t>19</w:t>
      </w:r>
      <w:r>
        <w:rPr>
          <w:noProof/>
        </w:rPr>
        <w:fldChar w:fldCharType="end"/>
      </w:r>
    </w:p>
    <w:p w14:paraId="0EFECF10" w14:textId="44440B48" w:rsidR="002214F3" w:rsidRPr="002214F3" w:rsidRDefault="002214F3">
      <w:pPr>
        <w:pStyle w:val="TOC2"/>
        <w:rPr>
          <w:rFonts w:ascii="Calibri" w:hAnsi="Calibri"/>
          <w:noProof/>
          <w:kern w:val="2"/>
          <w:sz w:val="24"/>
          <w:szCs w:val="24"/>
          <w:lang w:eastAsia="en-GB"/>
        </w:rPr>
      </w:pPr>
      <w:r>
        <w:rPr>
          <w:noProof/>
        </w:rPr>
        <w:t>7.1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_Toc187010984 \h </w:instrText>
      </w:r>
      <w:r>
        <w:rPr>
          <w:noProof/>
        </w:rPr>
      </w:r>
      <w:r>
        <w:rPr>
          <w:noProof/>
        </w:rPr>
        <w:fldChar w:fldCharType="separate"/>
      </w:r>
      <w:r>
        <w:rPr>
          <w:noProof/>
        </w:rPr>
        <w:t>19</w:t>
      </w:r>
      <w:r>
        <w:rPr>
          <w:noProof/>
        </w:rPr>
        <w:fldChar w:fldCharType="end"/>
      </w:r>
    </w:p>
    <w:p w14:paraId="605A4A30" w14:textId="25874FDD" w:rsidR="002214F3" w:rsidRPr="002214F3" w:rsidRDefault="002214F3">
      <w:pPr>
        <w:pStyle w:val="TOC2"/>
        <w:rPr>
          <w:rFonts w:ascii="Calibri" w:hAnsi="Calibri"/>
          <w:noProof/>
          <w:kern w:val="2"/>
          <w:sz w:val="24"/>
          <w:szCs w:val="24"/>
          <w:lang w:eastAsia="en-GB"/>
        </w:rPr>
      </w:pPr>
      <w:r>
        <w:rPr>
          <w:noProof/>
        </w:rPr>
        <w:t>7.2</w:t>
      </w:r>
      <w:r w:rsidRPr="002214F3">
        <w:rPr>
          <w:rFonts w:ascii="Calibri" w:hAnsi="Calibri"/>
          <w:noProof/>
          <w:kern w:val="2"/>
          <w:sz w:val="24"/>
          <w:szCs w:val="24"/>
          <w:lang w:eastAsia="en-GB"/>
        </w:rPr>
        <w:tab/>
      </w:r>
      <w:r>
        <w:rPr>
          <w:noProof/>
        </w:rPr>
        <w:t>Description of the planes</w:t>
      </w:r>
      <w:r>
        <w:rPr>
          <w:noProof/>
        </w:rPr>
        <w:tab/>
      </w:r>
      <w:r>
        <w:rPr>
          <w:noProof/>
        </w:rPr>
        <w:fldChar w:fldCharType="begin"/>
      </w:r>
      <w:r>
        <w:rPr>
          <w:noProof/>
        </w:rPr>
        <w:instrText xml:space="preserve"> PAGEREF _Toc187010985 \h </w:instrText>
      </w:r>
      <w:r>
        <w:rPr>
          <w:noProof/>
        </w:rPr>
      </w:r>
      <w:r>
        <w:rPr>
          <w:noProof/>
        </w:rPr>
        <w:fldChar w:fldCharType="separate"/>
      </w:r>
      <w:r>
        <w:rPr>
          <w:noProof/>
        </w:rPr>
        <w:t>20</w:t>
      </w:r>
      <w:r>
        <w:rPr>
          <w:noProof/>
        </w:rPr>
        <w:fldChar w:fldCharType="end"/>
      </w:r>
    </w:p>
    <w:p w14:paraId="02DD082E" w14:textId="1D417EBB" w:rsidR="002214F3" w:rsidRPr="002214F3" w:rsidRDefault="002214F3">
      <w:pPr>
        <w:pStyle w:val="TOC2"/>
        <w:rPr>
          <w:rFonts w:ascii="Calibri" w:hAnsi="Calibri"/>
          <w:noProof/>
          <w:kern w:val="2"/>
          <w:sz w:val="24"/>
          <w:szCs w:val="24"/>
          <w:lang w:eastAsia="en-GB"/>
        </w:rPr>
      </w:pPr>
      <w:r>
        <w:rPr>
          <w:noProof/>
        </w:rPr>
        <w:t>7.3</w:t>
      </w:r>
      <w:r w:rsidRPr="002214F3">
        <w:rPr>
          <w:rFonts w:ascii="Calibri" w:hAnsi="Calibri"/>
          <w:noProof/>
          <w:kern w:val="2"/>
          <w:sz w:val="24"/>
          <w:szCs w:val="24"/>
          <w:lang w:eastAsia="en-GB"/>
        </w:rPr>
        <w:tab/>
      </w:r>
      <w:r>
        <w:rPr>
          <w:noProof/>
        </w:rPr>
        <w:t>Functional model description</w:t>
      </w:r>
      <w:r>
        <w:rPr>
          <w:noProof/>
        </w:rPr>
        <w:tab/>
      </w:r>
      <w:r>
        <w:rPr>
          <w:noProof/>
        </w:rPr>
        <w:fldChar w:fldCharType="begin"/>
      </w:r>
      <w:r>
        <w:rPr>
          <w:noProof/>
        </w:rPr>
        <w:instrText xml:space="preserve"> PAGEREF _Toc187010986 \h </w:instrText>
      </w:r>
      <w:r>
        <w:rPr>
          <w:noProof/>
        </w:rPr>
      </w:r>
      <w:r>
        <w:rPr>
          <w:noProof/>
        </w:rPr>
        <w:fldChar w:fldCharType="separate"/>
      </w:r>
      <w:r>
        <w:rPr>
          <w:noProof/>
        </w:rPr>
        <w:t>20</w:t>
      </w:r>
      <w:r>
        <w:rPr>
          <w:noProof/>
        </w:rPr>
        <w:fldChar w:fldCharType="end"/>
      </w:r>
    </w:p>
    <w:p w14:paraId="748F8009" w14:textId="16E77F5B" w:rsidR="002214F3" w:rsidRPr="002214F3" w:rsidRDefault="002214F3">
      <w:pPr>
        <w:pStyle w:val="TOC3"/>
        <w:rPr>
          <w:rFonts w:ascii="Calibri" w:hAnsi="Calibri"/>
          <w:noProof/>
          <w:kern w:val="2"/>
          <w:sz w:val="24"/>
          <w:szCs w:val="24"/>
          <w:lang w:eastAsia="en-GB"/>
        </w:rPr>
      </w:pPr>
      <w:r>
        <w:rPr>
          <w:noProof/>
        </w:rPr>
        <w:t>7.3.1</w:t>
      </w:r>
      <w:r w:rsidRPr="002214F3">
        <w:rPr>
          <w:rFonts w:ascii="Calibri" w:hAnsi="Calibri"/>
          <w:noProof/>
          <w:kern w:val="2"/>
          <w:sz w:val="24"/>
          <w:szCs w:val="24"/>
          <w:lang w:eastAsia="en-GB"/>
        </w:rPr>
        <w:tab/>
      </w:r>
      <w:r>
        <w:rPr>
          <w:noProof/>
        </w:rPr>
        <w:t>On-network functional model</w:t>
      </w:r>
      <w:r>
        <w:rPr>
          <w:noProof/>
        </w:rPr>
        <w:tab/>
      </w:r>
      <w:r>
        <w:rPr>
          <w:noProof/>
        </w:rPr>
        <w:fldChar w:fldCharType="begin"/>
      </w:r>
      <w:r>
        <w:rPr>
          <w:noProof/>
        </w:rPr>
        <w:instrText xml:space="preserve"> PAGEREF _Toc187010987 \h </w:instrText>
      </w:r>
      <w:r>
        <w:rPr>
          <w:noProof/>
        </w:rPr>
      </w:r>
      <w:r>
        <w:rPr>
          <w:noProof/>
        </w:rPr>
        <w:fldChar w:fldCharType="separate"/>
      </w:r>
      <w:r>
        <w:rPr>
          <w:noProof/>
        </w:rPr>
        <w:t>20</w:t>
      </w:r>
      <w:r>
        <w:rPr>
          <w:noProof/>
        </w:rPr>
        <w:fldChar w:fldCharType="end"/>
      </w:r>
    </w:p>
    <w:p w14:paraId="402FC35F" w14:textId="6AAE2D8D" w:rsidR="002214F3" w:rsidRPr="002214F3" w:rsidRDefault="002214F3">
      <w:pPr>
        <w:pStyle w:val="TOC3"/>
        <w:rPr>
          <w:rFonts w:ascii="Calibri" w:hAnsi="Calibri"/>
          <w:noProof/>
          <w:kern w:val="2"/>
          <w:sz w:val="24"/>
          <w:szCs w:val="24"/>
          <w:lang w:eastAsia="en-GB"/>
        </w:rPr>
      </w:pPr>
      <w:r>
        <w:rPr>
          <w:noProof/>
        </w:rPr>
        <w:t>7.3.2</w:t>
      </w:r>
      <w:r w:rsidRPr="002214F3">
        <w:rPr>
          <w:rFonts w:ascii="Calibri" w:hAnsi="Calibri"/>
          <w:noProof/>
          <w:kern w:val="2"/>
          <w:sz w:val="24"/>
          <w:szCs w:val="24"/>
          <w:lang w:eastAsia="en-GB"/>
        </w:rPr>
        <w:tab/>
      </w:r>
      <w:r>
        <w:rPr>
          <w:noProof/>
        </w:rPr>
        <w:t>Off-network functional model</w:t>
      </w:r>
      <w:r>
        <w:rPr>
          <w:noProof/>
        </w:rPr>
        <w:tab/>
      </w:r>
      <w:r>
        <w:rPr>
          <w:noProof/>
        </w:rPr>
        <w:fldChar w:fldCharType="begin"/>
      </w:r>
      <w:r>
        <w:rPr>
          <w:noProof/>
        </w:rPr>
        <w:instrText xml:space="preserve"> PAGEREF _Toc187010988 \h </w:instrText>
      </w:r>
      <w:r>
        <w:rPr>
          <w:noProof/>
        </w:rPr>
      </w:r>
      <w:r>
        <w:rPr>
          <w:noProof/>
        </w:rPr>
        <w:fldChar w:fldCharType="separate"/>
      </w:r>
      <w:r>
        <w:rPr>
          <w:noProof/>
        </w:rPr>
        <w:t>21</w:t>
      </w:r>
      <w:r>
        <w:rPr>
          <w:noProof/>
        </w:rPr>
        <w:fldChar w:fldCharType="end"/>
      </w:r>
    </w:p>
    <w:p w14:paraId="0366E5DD" w14:textId="09D1043E" w:rsidR="002214F3" w:rsidRPr="002214F3" w:rsidRDefault="002214F3">
      <w:pPr>
        <w:pStyle w:val="TOC2"/>
        <w:rPr>
          <w:rFonts w:ascii="Calibri" w:hAnsi="Calibri"/>
          <w:noProof/>
          <w:kern w:val="2"/>
          <w:sz w:val="24"/>
          <w:szCs w:val="24"/>
          <w:lang w:eastAsia="en-GB"/>
        </w:rPr>
      </w:pPr>
      <w:r>
        <w:rPr>
          <w:noProof/>
        </w:rPr>
        <w:t>7.4</w:t>
      </w:r>
      <w:r w:rsidRPr="002214F3">
        <w:rPr>
          <w:rFonts w:ascii="Calibri" w:hAnsi="Calibri"/>
          <w:noProof/>
          <w:kern w:val="2"/>
          <w:sz w:val="24"/>
          <w:szCs w:val="24"/>
          <w:lang w:eastAsia="en-GB"/>
        </w:rPr>
        <w:tab/>
      </w:r>
      <w:r>
        <w:rPr>
          <w:noProof/>
        </w:rPr>
        <w:t>Functional entities description</w:t>
      </w:r>
      <w:r>
        <w:rPr>
          <w:noProof/>
        </w:rPr>
        <w:tab/>
      </w:r>
      <w:r>
        <w:rPr>
          <w:noProof/>
        </w:rPr>
        <w:fldChar w:fldCharType="begin"/>
      </w:r>
      <w:r>
        <w:rPr>
          <w:noProof/>
        </w:rPr>
        <w:instrText xml:space="preserve"> PAGEREF _Toc187010989 \h </w:instrText>
      </w:r>
      <w:r>
        <w:rPr>
          <w:noProof/>
        </w:rPr>
      </w:r>
      <w:r>
        <w:rPr>
          <w:noProof/>
        </w:rPr>
        <w:fldChar w:fldCharType="separate"/>
      </w:r>
      <w:r>
        <w:rPr>
          <w:noProof/>
        </w:rPr>
        <w:t>22</w:t>
      </w:r>
      <w:r>
        <w:rPr>
          <w:noProof/>
        </w:rPr>
        <w:fldChar w:fldCharType="end"/>
      </w:r>
    </w:p>
    <w:p w14:paraId="1D8CF44D" w14:textId="286F9F22" w:rsidR="002214F3" w:rsidRPr="002214F3" w:rsidRDefault="002214F3">
      <w:pPr>
        <w:pStyle w:val="TOC3"/>
        <w:rPr>
          <w:rFonts w:ascii="Calibri" w:hAnsi="Calibri"/>
          <w:noProof/>
          <w:kern w:val="2"/>
          <w:sz w:val="24"/>
          <w:szCs w:val="24"/>
          <w:lang w:eastAsia="en-GB"/>
        </w:rPr>
      </w:pPr>
      <w:r>
        <w:rPr>
          <w:noProof/>
        </w:rPr>
        <w:t>7.4.1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_Toc187010990 \h </w:instrText>
      </w:r>
      <w:r>
        <w:rPr>
          <w:noProof/>
        </w:rPr>
      </w:r>
      <w:r>
        <w:rPr>
          <w:noProof/>
        </w:rPr>
        <w:fldChar w:fldCharType="separate"/>
      </w:r>
      <w:r>
        <w:rPr>
          <w:noProof/>
        </w:rPr>
        <w:t>22</w:t>
      </w:r>
      <w:r>
        <w:rPr>
          <w:noProof/>
        </w:rPr>
        <w:fldChar w:fldCharType="end"/>
      </w:r>
    </w:p>
    <w:p w14:paraId="4384FD79" w14:textId="516F2188" w:rsidR="002214F3" w:rsidRPr="002214F3" w:rsidRDefault="002214F3">
      <w:pPr>
        <w:pStyle w:val="TOC3"/>
        <w:rPr>
          <w:rFonts w:ascii="Calibri" w:hAnsi="Calibri"/>
          <w:noProof/>
          <w:kern w:val="2"/>
          <w:sz w:val="24"/>
          <w:szCs w:val="24"/>
          <w:lang w:eastAsia="en-GB"/>
        </w:rPr>
      </w:pPr>
      <w:r>
        <w:rPr>
          <w:noProof/>
        </w:rPr>
        <w:t>7.4.2</w:t>
      </w:r>
      <w:r w:rsidRPr="002214F3">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_Toc187010991 \h </w:instrText>
      </w:r>
      <w:r>
        <w:rPr>
          <w:noProof/>
        </w:rPr>
      </w:r>
      <w:r>
        <w:rPr>
          <w:noProof/>
        </w:rPr>
        <w:fldChar w:fldCharType="separate"/>
      </w:r>
      <w:r>
        <w:rPr>
          <w:noProof/>
        </w:rPr>
        <w:t>22</w:t>
      </w:r>
      <w:r>
        <w:rPr>
          <w:noProof/>
        </w:rPr>
        <w:fldChar w:fldCharType="end"/>
      </w:r>
    </w:p>
    <w:p w14:paraId="5FFCDA14" w14:textId="18DFB950" w:rsidR="002214F3" w:rsidRPr="002214F3" w:rsidRDefault="002214F3">
      <w:pPr>
        <w:pStyle w:val="TOC4"/>
        <w:rPr>
          <w:rFonts w:ascii="Calibri" w:hAnsi="Calibri"/>
          <w:noProof/>
          <w:kern w:val="2"/>
          <w:sz w:val="24"/>
          <w:szCs w:val="24"/>
          <w:lang w:eastAsia="en-GB"/>
        </w:rPr>
      </w:pPr>
      <w:r>
        <w:rPr>
          <w:noProof/>
        </w:rPr>
        <w:t>7.4.2.1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_Toc187010992 \h </w:instrText>
      </w:r>
      <w:r>
        <w:rPr>
          <w:noProof/>
        </w:rPr>
      </w:r>
      <w:r>
        <w:rPr>
          <w:noProof/>
        </w:rPr>
        <w:fldChar w:fldCharType="separate"/>
      </w:r>
      <w:r>
        <w:rPr>
          <w:noProof/>
        </w:rPr>
        <w:t>22</w:t>
      </w:r>
      <w:r>
        <w:rPr>
          <w:noProof/>
        </w:rPr>
        <w:fldChar w:fldCharType="end"/>
      </w:r>
    </w:p>
    <w:p w14:paraId="02472A47" w14:textId="27C8473A" w:rsidR="002214F3" w:rsidRPr="002214F3" w:rsidRDefault="002214F3">
      <w:pPr>
        <w:pStyle w:val="TOC4"/>
        <w:rPr>
          <w:rFonts w:ascii="Calibri" w:hAnsi="Calibri"/>
          <w:noProof/>
          <w:kern w:val="2"/>
          <w:sz w:val="24"/>
          <w:szCs w:val="24"/>
          <w:lang w:eastAsia="en-GB"/>
        </w:rPr>
      </w:pPr>
      <w:r>
        <w:rPr>
          <w:noProof/>
        </w:rPr>
        <w:t>7.4.2.2</w:t>
      </w:r>
      <w:r w:rsidRPr="002214F3">
        <w:rPr>
          <w:rFonts w:ascii="Calibri" w:hAnsi="Calibri"/>
          <w:noProof/>
          <w:kern w:val="2"/>
          <w:sz w:val="24"/>
          <w:szCs w:val="24"/>
          <w:lang w:eastAsia="en-GB"/>
        </w:rPr>
        <w:tab/>
      </w:r>
      <w:r>
        <w:rPr>
          <w:noProof/>
        </w:rPr>
        <w:t>Common services core</w:t>
      </w:r>
      <w:r>
        <w:rPr>
          <w:noProof/>
        </w:rPr>
        <w:tab/>
      </w:r>
      <w:r>
        <w:rPr>
          <w:noProof/>
        </w:rPr>
        <w:fldChar w:fldCharType="begin"/>
      </w:r>
      <w:r>
        <w:rPr>
          <w:noProof/>
        </w:rPr>
        <w:instrText xml:space="preserve"> PAGEREF _Toc187010993 \h </w:instrText>
      </w:r>
      <w:r>
        <w:rPr>
          <w:noProof/>
        </w:rPr>
      </w:r>
      <w:r>
        <w:rPr>
          <w:noProof/>
        </w:rPr>
        <w:fldChar w:fldCharType="separate"/>
      </w:r>
      <w:r>
        <w:rPr>
          <w:noProof/>
        </w:rPr>
        <w:t>22</w:t>
      </w:r>
      <w:r>
        <w:rPr>
          <w:noProof/>
        </w:rPr>
        <w:fldChar w:fldCharType="end"/>
      </w:r>
    </w:p>
    <w:p w14:paraId="7F2DA6AD" w14:textId="5EB2550C" w:rsidR="002214F3" w:rsidRPr="002214F3" w:rsidRDefault="002214F3">
      <w:pPr>
        <w:pStyle w:val="TOC4"/>
        <w:rPr>
          <w:rFonts w:ascii="Calibri" w:hAnsi="Calibri"/>
          <w:noProof/>
          <w:kern w:val="2"/>
          <w:sz w:val="24"/>
          <w:szCs w:val="24"/>
          <w:lang w:eastAsia="en-GB"/>
        </w:rPr>
      </w:pPr>
      <w:r>
        <w:rPr>
          <w:noProof/>
        </w:rPr>
        <w:t>7.4.2.3</w:t>
      </w:r>
      <w:r w:rsidRPr="002214F3">
        <w:rPr>
          <w:rFonts w:ascii="Calibri" w:hAnsi="Calibri"/>
          <w:noProof/>
          <w:kern w:val="2"/>
          <w:sz w:val="24"/>
          <w:szCs w:val="24"/>
          <w:lang w:eastAsia="en-GB"/>
        </w:rPr>
        <w:tab/>
      </w:r>
      <w:r>
        <w:rPr>
          <w:noProof/>
        </w:rPr>
        <w:t>MCPTT application service</w:t>
      </w:r>
      <w:r>
        <w:rPr>
          <w:noProof/>
        </w:rPr>
        <w:tab/>
      </w:r>
      <w:r>
        <w:rPr>
          <w:noProof/>
        </w:rPr>
        <w:fldChar w:fldCharType="begin"/>
      </w:r>
      <w:r>
        <w:rPr>
          <w:noProof/>
        </w:rPr>
        <w:instrText xml:space="preserve"> PAGEREF _Toc187010994 \h </w:instrText>
      </w:r>
      <w:r>
        <w:rPr>
          <w:noProof/>
        </w:rPr>
      </w:r>
      <w:r>
        <w:rPr>
          <w:noProof/>
        </w:rPr>
        <w:fldChar w:fldCharType="separate"/>
      </w:r>
      <w:r>
        <w:rPr>
          <w:noProof/>
        </w:rPr>
        <w:t>22</w:t>
      </w:r>
      <w:r>
        <w:rPr>
          <w:noProof/>
        </w:rPr>
        <w:fldChar w:fldCharType="end"/>
      </w:r>
    </w:p>
    <w:p w14:paraId="15604698" w14:textId="285CB235" w:rsidR="002214F3" w:rsidRPr="002214F3" w:rsidRDefault="002214F3">
      <w:pPr>
        <w:pStyle w:val="TOC5"/>
        <w:rPr>
          <w:rFonts w:ascii="Calibri" w:hAnsi="Calibri"/>
          <w:noProof/>
          <w:kern w:val="2"/>
          <w:sz w:val="24"/>
          <w:szCs w:val="24"/>
          <w:lang w:eastAsia="en-GB"/>
        </w:rPr>
      </w:pPr>
      <w:r>
        <w:rPr>
          <w:noProof/>
        </w:rPr>
        <w:t>7.4.2.3.1</w:t>
      </w:r>
      <w:r w:rsidRPr="002214F3">
        <w:rPr>
          <w:rFonts w:ascii="Calibri" w:hAnsi="Calibri"/>
          <w:noProof/>
          <w:kern w:val="2"/>
          <w:sz w:val="24"/>
          <w:szCs w:val="24"/>
          <w:lang w:eastAsia="en-GB"/>
        </w:rPr>
        <w:tab/>
      </w:r>
      <w:r>
        <w:rPr>
          <w:noProof/>
        </w:rPr>
        <w:t>MCPTT client</w:t>
      </w:r>
      <w:r>
        <w:rPr>
          <w:noProof/>
        </w:rPr>
        <w:tab/>
      </w:r>
      <w:r>
        <w:rPr>
          <w:noProof/>
        </w:rPr>
        <w:fldChar w:fldCharType="begin"/>
      </w:r>
      <w:r>
        <w:rPr>
          <w:noProof/>
        </w:rPr>
        <w:instrText xml:space="preserve"> PAGEREF _Toc187010995 \h </w:instrText>
      </w:r>
      <w:r>
        <w:rPr>
          <w:noProof/>
        </w:rPr>
      </w:r>
      <w:r>
        <w:rPr>
          <w:noProof/>
        </w:rPr>
        <w:fldChar w:fldCharType="separate"/>
      </w:r>
      <w:r>
        <w:rPr>
          <w:noProof/>
        </w:rPr>
        <w:t>22</w:t>
      </w:r>
      <w:r>
        <w:rPr>
          <w:noProof/>
        </w:rPr>
        <w:fldChar w:fldCharType="end"/>
      </w:r>
    </w:p>
    <w:p w14:paraId="2980F67C" w14:textId="3047EB80" w:rsidR="002214F3" w:rsidRPr="002214F3" w:rsidRDefault="002214F3">
      <w:pPr>
        <w:pStyle w:val="TOC5"/>
        <w:rPr>
          <w:rFonts w:ascii="Calibri" w:hAnsi="Calibri"/>
          <w:noProof/>
          <w:kern w:val="2"/>
          <w:sz w:val="24"/>
          <w:szCs w:val="24"/>
          <w:lang w:eastAsia="en-GB"/>
        </w:rPr>
      </w:pPr>
      <w:r>
        <w:rPr>
          <w:noProof/>
        </w:rPr>
        <w:t>7.4.2.3.2</w:t>
      </w:r>
      <w:r w:rsidRPr="002214F3">
        <w:rPr>
          <w:rFonts w:ascii="Calibri" w:hAnsi="Calibri"/>
          <w:noProof/>
          <w:kern w:val="2"/>
          <w:sz w:val="24"/>
          <w:szCs w:val="24"/>
          <w:lang w:eastAsia="en-GB"/>
        </w:rPr>
        <w:tab/>
      </w:r>
      <w:r>
        <w:rPr>
          <w:noProof/>
        </w:rPr>
        <w:t>MCPTT server</w:t>
      </w:r>
      <w:r>
        <w:rPr>
          <w:noProof/>
        </w:rPr>
        <w:tab/>
      </w:r>
      <w:r>
        <w:rPr>
          <w:noProof/>
        </w:rPr>
        <w:fldChar w:fldCharType="begin"/>
      </w:r>
      <w:r>
        <w:rPr>
          <w:noProof/>
        </w:rPr>
        <w:instrText xml:space="preserve"> PAGEREF _Toc187010996 \h </w:instrText>
      </w:r>
      <w:r>
        <w:rPr>
          <w:noProof/>
        </w:rPr>
      </w:r>
      <w:r>
        <w:rPr>
          <w:noProof/>
        </w:rPr>
        <w:fldChar w:fldCharType="separate"/>
      </w:r>
      <w:r>
        <w:rPr>
          <w:noProof/>
        </w:rPr>
        <w:t>22</w:t>
      </w:r>
      <w:r>
        <w:rPr>
          <w:noProof/>
        </w:rPr>
        <w:fldChar w:fldCharType="end"/>
      </w:r>
    </w:p>
    <w:p w14:paraId="537CAE8A" w14:textId="15BF8020" w:rsidR="002214F3" w:rsidRPr="002214F3" w:rsidRDefault="002214F3">
      <w:pPr>
        <w:pStyle w:val="TOC5"/>
        <w:rPr>
          <w:rFonts w:ascii="Calibri" w:hAnsi="Calibri"/>
          <w:noProof/>
          <w:kern w:val="2"/>
          <w:sz w:val="24"/>
          <w:szCs w:val="24"/>
          <w:lang w:eastAsia="en-GB"/>
        </w:rPr>
      </w:pPr>
      <w:r>
        <w:rPr>
          <w:noProof/>
        </w:rPr>
        <w:t>7.4.2.3.3</w:t>
      </w:r>
      <w:r w:rsidRPr="002214F3">
        <w:rPr>
          <w:rFonts w:ascii="Calibri" w:hAnsi="Calibri"/>
          <w:noProof/>
          <w:kern w:val="2"/>
          <w:sz w:val="24"/>
          <w:szCs w:val="24"/>
          <w:lang w:eastAsia="en-GB"/>
        </w:rPr>
        <w:tab/>
      </w:r>
      <w:r>
        <w:rPr>
          <w:noProof/>
        </w:rPr>
        <w:t>Floor participant</w:t>
      </w:r>
      <w:r>
        <w:rPr>
          <w:noProof/>
        </w:rPr>
        <w:tab/>
      </w:r>
      <w:r>
        <w:rPr>
          <w:noProof/>
        </w:rPr>
        <w:fldChar w:fldCharType="begin"/>
      </w:r>
      <w:r>
        <w:rPr>
          <w:noProof/>
        </w:rPr>
        <w:instrText xml:space="preserve"> PAGEREF _Toc187010997 \h </w:instrText>
      </w:r>
      <w:r>
        <w:rPr>
          <w:noProof/>
        </w:rPr>
      </w:r>
      <w:r>
        <w:rPr>
          <w:noProof/>
        </w:rPr>
        <w:fldChar w:fldCharType="separate"/>
      </w:r>
      <w:r>
        <w:rPr>
          <w:noProof/>
        </w:rPr>
        <w:t>24</w:t>
      </w:r>
      <w:r>
        <w:rPr>
          <w:noProof/>
        </w:rPr>
        <w:fldChar w:fldCharType="end"/>
      </w:r>
    </w:p>
    <w:p w14:paraId="7140C683" w14:textId="6A6AD600" w:rsidR="002214F3" w:rsidRPr="002214F3" w:rsidRDefault="002214F3">
      <w:pPr>
        <w:pStyle w:val="TOC5"/>
        <w:rPr>
          <w:rFonts w:ascii="Calibri" w:hAnsi="Calibri"/>
          <w:noProof/>
          <w:kern w:val="2"/>
          <w:sz w:val="24"/>
          <w:szCs w:val="24"/>
          <w:lang w:eastAsia="en-GB"/>
        </w:rPr>
      </w:pPr>
      <w:r>
        <w:rPr>
          <w:noProof/>
        </w:rPr>
        <w:t>7.4.2.3.4</w:t>
      </w:r>
      <w:r w:rsidRPr="002214F3">
        <w:rPr>
          <w:rFonts w:ascii="Calibri" w:hAnsi="Calibri"/>
          <w:noProof/>
          <w:kern w:val="2"/>
          <w:sz w:val="24"/>
          <w:szCs w:val="24"/>
          <w:lang w:eastAsia="en-GB"/>
        </w:rPr>
        <w:tab/>
      </w:r>
      <w:r>
        <w:rPr>
          <w:noProof/>
        </w:rPr>
        <w:t>Floor control server</w:t>
      </w:r>
      <w:r>
        <w:rPr>
          <w:noProof/>
        </w:rPr>
        <w:tab/>
      </w:r>
      <w:r>
        <w:rPr>
          <w:noProof/>
        </w:rPr>
        <w:fldChar w:fldCharType="begin"/>
      </w:r>
      <w:r>
        <w:rPr>
          <w:noProof/>
        </w:rPr>
        <w:instrText xml:space="preserve"> PAGEREF _Toc187010998 \h </w:instrText>
      </w:r>
      <w:r>
        <w:rPr>
          <w:noProof/>
        </w:rPr>
      </w:r>
      <w:r>
        <w:rPr>
          <w:noProof/>
        </w:rPr>
        <w:fldChar w:fldCharType="separate"/>
      </w:r>
      <w:r>
        <w:rPr>
          <w:noProof/>
        </w:rPr>
        <w:t>24</w:t>
      </w:r>
      <w:r>
        <w:rPr>
          <w:noProof/>
        </w:rPr>
        <w:fldChar w:fldCharType="end"/>
      </w:r>
    </w:p>
    <w:p w14:paraId="5D0C7C62" w14:textId="2EDA0693" w:rsidR="002214F3" w:rsidRPr="002214F3" w:rsidRDefault="002214F3">
      <w:pPr>
        <w:pStyle w:val="TOC5"/>
        <w:rPr>
          <w:rFonts w:ascii="Calibri" w:hAnsi="Calibri"/>
          <w:noProof/>
          <w:kern w:val="2"/>
          <w:sz w:val="24"/>
          <w:szCs w:val="24"/>
          <w:lang w:eastAsia="en-GB"/>
        </w:rPr>
      </w:pPr>
      <w:r>
        <w:rPr>
          <w:noProof/>
        </w:rPr>
        <w:t>7.4.2.3.5</w:t>
      </w:r>
      <w:r w:rsidRPr="002214F3">
        <w:rPr>
          <w:rFonts w:ascii="Calibri" w:hAnsi="Calibri"/>
          <w:noProof/>
          <w:kern w:val="2"/>
          <w:sz w:val="24"/>
          <w:szCs w:val="24"/>
          <w:lang w:eastAsia="en-GB"/>
        </w:rPr>
        <w:tab/>
      </w:r>
      <w:r>
        <w:rPr>
          <w:noProof/>
        </w:rPr>
        <w:t>Media distribution function</w:t>
      </w:r>
      <w:r>
        <w:rPr>
          <w:noProof/>
        </w:rPr>
        <w:tab/>
      </w:r>
      <w:r>
        <w:rPr>
          <w:noProof/>
        </w:rPr>
        <w:fldChar w:fldCharType="begin"/>
      </w:r>
      <w:r>
        <w:rPr>
          <w:noProof/>
        </w:rPr>
        <w:instrText xml:space="preserve"> PAGEREF _Toc187010999 \h </w:instrText>
      </w:r>
      <w:r>
        <w:rPr>
          <w:noProof/>
        </w:rPr>
      </w:r>
      <w:r>
        <w:rPr>
          <w:noProof/>
        </w:rPr>
        <w:fldChar w:fldCharType="separate"/>
      </w:r>
      <w:r>
        <w:rPr>
          <w:noProof/>
        </w:rPr>
        <w:t>24</w:t>
      </w:r>
      <w:r>
        <w:rPr>
          <w:noProof/>
        </w:rPr>
        <w:fldChar w:fldCharType="end"/>
      </w:r>
    </w:p>
    <w:p w14:paraId="430CB1EA" w14:textId="242519C3" w:rsidR="002214F3" w:rsidRPr="002214F3" w:rsidRDefault="002214F3">
      <w:pPr>
        <w:pStyle w:val="TOC5"/>
        <w:rPr>
          <w:rFonts w:ascii="Calibri" w:hAnsi="Calibri"/>
          <w:noProof/>
          <w:kern w:val="2"/>
          <w:sz w:val="24"/>
          <w:szCs w:val="24"/>
          <w:lang w:eastAsia="en-GB"/>
        </w:rPr>
      </w:pPr>
      <w:r>
        <w:rPr>
          <w:noProof/>
        </w:rPr>
        <w:t>7.4.2.3.6</w:t>
      </w:r>
      <w:r w:rsidRPr="002214F3">
        <w:rPr>
          <w:rFonts w:ascii="Calibri" w:hAnsi="Calibri"/>
          <w:noProof/>
          <w:kern w:val="2"/>
          <w:sz w:val="24"/>
          <w:szCs w:val="24"/>
          <w:lang w:eastAsia="en-GB"/>
        </w:rPr>
        <w:tab/>
      </w:r>
      <w:r>
        <w:rPr>
          <w:noProof/>
        </w:rPr>
        <w:t>Media mixer</w:t>
      </w:r>
      <w:r>
        <w:rPr>
          <w:noProof/>
        </w:rPr>
        <w:tab/>
      </w:r>
      <w:r>
        <w:rPr>
          <w:noProof/>
        </w:rPr>
        <w:fldChar w:fldCharType="begin"/>
      </w:r>
      <w:r>
        <w:rPr>
          <w:noProof/>
        </w:rPr>
        <w:instrText xml:space="preserve"> PAGEREF _Toc187011000 \h </w:instrText>
      </w:r>
      <w:r>
        <w:rPr>
          <w:noProof/>
        </w:rPr>
      </w:r>
      <w:r>
        <w:rPr>
          <w:noProof/>
        </w:rPr>
        <w:fldChar w:fldCharType="separate"/>
      </w:r>
      <w:r>
        <w:rPr>
          <w:noProof/>
        </w:rPr>
        <w:t>24</w:t>
      </w:r>
      <w:r>
        <w:rPr>
          <w:noProof/>
        </w:rPr>
        <w:fldChar w:fldCharType="end"/>
      </w:r>
    </w:p>
    <w:p w14:paraId="59123094" w14:textId="35BE7188" w:rsidR="002214F3" w:rsidRPr="002214F3" w:rsidRDefault="002214F3">
      <w:pPr>
        <w:pStyle w:val="TOC5"/>
        <w:rPr>
          <w:rFonts w:ascii="Calibri" w:hAnsi="Calibri"/>
          <w:noProof/>
          <w:kern w:val="2"/>
          <w:sz w:val="24"/>
          <w:szCs w:val="24"/>
          <w:lang w:eastAsia="en-GB"/>
        </w:rPr>
      </w:pPr>
      <w:r>
        <w:rPr>
          <w:noProof/>
        </w:rPr>
        <w:t>7.4.2.3.7</w:t>
      </w:r>
      <w:r w:rsidRPr="002214F3">
        <w:rPr>
          <w:rFonts w:ascii="Calibri" w:hAnsi="Calibri"/>
          <w:noProof/>
          <w:kern w:val="2"/>
          <w:sz w:val="24"/>
          <w:szCs w:val="24"/>
          <w:lang w:eastAsia="en-GB"/>
        </w:rPr>
        <w:tab/>
      </w:r>
      <w:r>
        <w:rPr>
          <w:noProof/>
        </w:rPr>
        <w:t>MCPTT user database</w:t>
      </w:r>
      <w:r>
        <w:rPr>
          <w:noProof/>
        </w:rPr>
        <w:tab/>
      </w:r>
      <w:r>
        <w:rPr>
          <w:noProof/>
        </w:rPr>
        <w:fldChar w:fldCharType="begin"/>
      </w:r>
      <w:r>
        <w:rPr>
          <w:noProof/>
        </w:rPr>
        <w:instrText xml:space="preserve"> PAGEREF _Toc187011001 \h </w:instrText>
      </w:r>
      <w:r>
        <w:rPr>
          <w:noProof/>
        </w:rPr>
      </w:r>
      <w:r>
        <w:rPr>
          <w:noProof/>
        </w:rPr>
        <w:fldChar w:fldCharType="separate"/>
      </w:r>
      <w:r>
        <w:rPr>
          <w:noProof/>
        </w:rPr>
        <w:t>25</w:t>
      </w:r>
      <w:r>
        <w:rPr>
          <w:noProof/>
        </w:rPr>
        <w:fldChar w:fldCharType="end"/>
      </w:r>
    </w:p>
    <w:p w14:paraId="29DE7E0D" w14:textId="2EC09F84" w:rsidR="002214F3" w:rsidRPr="002214F3" w:rsidRDefault="002214F3">
      <w:pPr>
        <w:pStyle w:val="TOC5"/>
        <w:rPr>
          <w:rFonts w:ascii="Calibri" w:hAnsi="Calibri"/>
          <w:noProof/>
          <w:kern w:val="2"/>
          <w:sz w:val="24"/>
          <w:szCs w:val="24"/>
          <w:lang w:eastAsia="en-GB"/>
        </w:rPr>
      </w:pPr>
      <w:r>
        <w:rPr>
          <w:noProof/>
        </w:rPr>
        <w:t>7.4.2.3.8</w:t>
      </w:r>
      <w:r w:rsidRPr="002214F3">
        <w:rPr>
          <w:rFonts w:ascii="Calibri" w:hAnsi="Calibri"/>
          <w:noProof/>
          <w:kern w:val="2"/>
          <w:sz w:val="24"/>
          <w:szCs w:val="24"/>
          <w:lang w:eastAsia="en-GB"/>
        </w:rPr>
        <w:tab/>
      </w:r>
      <w:r>
        <w:rPr>
          <w:noProof/>
        </w:rPr>
        <w:t>MC gateway server</w:t>
      </w:r>
      <w:r>
        <w:rPr>
          <w:noProof/>
        </w:rPr>
        <w:tab/>
      </w:r>
      <w:r>
        <w:rPr>
          <w:noProof/>
        </w:rPr>
        <w:fldChar w:fldCharType="begin"/>
      </w:r>
      <w:r>
        <w:rPr>
          <w:noProof/>
        </w:rPr>
        <w:instrText xml:space="preserve"> PAGEREF _Toc187011002 \h </w:instrText>
      </w:r>
      <w:r>
        <w:rPr>
          <w:noProof/>
        </w:rPr>
      </w:r>
      <w:r>
        <w:rPr>
          <w:noProof/>
        </w:rPr>
        <w:fldChar w:fldCharType="separate"/>
      </w:r>
      <w:r>
        <w:rPr>
          <w:noProof/>
        </w:rPr>
        <w:t>25</w:t>
      </w:r>
      <w:r>
        <w:rPr>
          <w:noProof/>
        </w:rPr>
        <w:fldChar w:fldCharType="end"/>
      </w:r>
    </w:p>
    <w:p w14:paraId="57967BDB" w14:textId="36E3630B" w:rsidR="002214F3" w:rsidRPr="002214F3" w:rsidRDefault="002214F3">
      <w:pPr>
        <w:pStyle w:val="TOC3"/>
        <w:rPr>
          <w:rFonts w:ascii="Calibri" w:hAnsi="Calibri"/>
          <w:noProof/>
          <w:kern w:val="2"/>
          <w:sz w:val="24"/>
          <w:szCs w:val="24"/>
          <w:lang w:eastAsia="en-GB"/>
        </w:rPr>
      </w:pPr>
      <w:r>
        <w:rPr>
          <w:noProof/>
        </w:rPr>
        <w:t>7.4.3</w:t>
      </w:r>
      <w:r w:rsidRPr="002214F3">
        <w:rPr>
          <w:rFonts w:ascii="Calibri" w:hAnsi="Calibri"/>
          <w:noProof/>
          <w:kern w:val="2"/>
          <w:sz w:val="24"/>
          <w:szCs w:val="24"/>
          <w:lang w:eastAsia="en-GB"/>
        </w:rPr>
        <w:tab/>
      </w:r>
      <w:r>
        <w:rPr>
          <w:noProof/>
        </w:rPr>
        <w:t>Signalling control plane</w:t>
      </w:r>
      <w:r>
        <w:rPr>
          <w:noProof/>
        </w:rPr>
        <w:tab/>
      </w:r>
      <w:r>
        <w:rPr>
          <w:noProof/>
        </w:rPr>
        <w:fldChar w:fldCharType="begin"/>
      </w:r>
      <w:r>
        <w:rPr>
          <w:noProof/>
        </w:rPr>
        <w:instrText xml:space="preserve"> PAGEREF _Toc187011003 \h </w:instrText>
      </w:r>
      <w:r>
        <w:rPr>
          <w:noProof/>
        </w:rPr>
      </w:r>
      <w:r>
        <w:rPr>
          <w:noProof/>
        </w:rPr>
        <w:fldChar w:fldCharType="separate"/>
      </w:r>
      <w:r>
        <w:rPr>
          <w:noProof/>
        </w:rPr>
        <w:t>25</w:t>
      </w:r>
      <w:r>
        <w:rPr>
          <w:noProof/>
        </w:rPr>
        <w:fldChar w:fldCharType="end"/>
      </w:r>
    </w:p>
    <w:p w14:paraId="431A772C" w14:textId="3228DEC1" w:rsidR="002214F3" w:rsidRPr="002214F3" w:rsidRDefault="002214F3">
      <w:pPr>
        <w:pStyle w:val="TOC2"/>
        <w:rPr>
          <w:rFonts w:ascii="Calibri" w:hAnsi="Calibri"/>
          <w:noProof/>
          <w:kern w:val="2"/>
          <w:sz w:val="24"/>
          <w:szCs w:val="24"/>
          <w:lang w:eastAsia="en-GB"/>
        </w:rPr>
      </w:pPr>
      <w:r>
        <w:rPr>
          <w:noProof/>
        </w:rPr>
        <w:t>7.5</w:t>
      </w:r>
      <w:r w:rsidRPr="002214F3">
        <w:rPr>
          <w:rFonts w:ascii="Calibri" w:hAnsi="Calibri"/>
          <w:noProof/>
          <w:kern w:val="2"/>
          <w:sz w:val="24"/>
          <w:szCs w:val="24"/>
          <w:lang w:eastAsia="en-GB"/>
        </w:rPr>
        <w:tab/>
      </w:r>
      <w:r>
        <w:rPr>
          <w:noProof/>
        </w:rPr>
        <w:t>Reference points</w:t>
      </w:r>
      <w:r>
        <w:rPr>
          <w:noProof/>
        </w:rPr>
        <w:tab/>
      </w:r>
      <w:r>
        <w:rPr>
          <w:noProof/>
        </w:rPr>
        <w:fldChar w:fldCharType="begin"/>
      </w:r>
      <w:r>
        <w:rPr>
          <w:noProof/>
        </w:rPr>
        <w:instrText xml:space="preserve"> PAGEREF _Toc187011004 \h </w:instrText>
      </w:r>
      <w:r>
        <w:rPr>
          <w:noProof/>
        </w:rPr>
      </w:r>
      <w:r>
        <w:rPr>
          <w:noProof/>
        </w:rPr>
        <w:fldChar w:fldCharType="separate"/>
      </w:r>
      <w:r>
        <w:rPr>
          <w:noProof/>
        </w:rPr>
        <w:t>25</w:t>
      </w:r>
      <w:r>
        <w:rPr>
          <w:noProof/>
        </w:rPr>
        <w:fldChar w:fldCharType="end"/>
      </w:r>
    </w:p>
    <w:p w14:paraId="695A9B10" w14:textId="52D63BB0" w:rsidR="002214F3" w:rsidRPr="002214F3" w:rsidRDefault="002214F3">
      <w:pPr>
        <w:pStyle w:val="TOC3"/>
        <w:rPr>
          <w:rFonts w:ascii="Calibri" w:hAnsi="Calibri"/>
          <w:noProof/>
          <w:kern w:val="2"/>
          <w:sz w:val="24"/>
          <w:szCs w:val="24"/>
          <w:lang w:eastAsia="en-GB"/>
        </w:rPr>
      </w:pPr>
      <w:r>
        <w:rPr>
          <w:noProof/>
        </w:rPr>
        <w:t>7.5.1</w:t>
      </w:r>
      <w:r w:rsidRPr="002214F3">
        <w:rPr>
          <w:rFonts w:ascii="Calibri" w:hAnsi="Calibri"/>
          <w:noProof/>
          <w:kern w:val="2"/>
          <w:sz w:val="24"/>
          <w:szCs w:val="24"/>
          <w:lang w:eastAsia="en-GB"/>
        </w:rPr>
        <w:tab/>
      </w:r>
      <w:r>
        <w:rPr>
          <w:noProof/>
        </w:rPr>
        <w:t>General reference point principle</w:t>
      </w:r>
      <w:r>
        <w:rPr>
          <w:noProof/>
        </w:rPr>
        <w:tab/>
      </w:r>
      <w:r>
        <w:rPr>
          <w:noProof/>
        </w:rPr>
        <w:fldChar w:fldCharType="begin"/>
      </w:r>
      <w:r>
        <w:rPr>
          <w:noProof/>
        </w:rPr>
        <w:instrText xml:space="preserve"> PAGEREF _Toc187011005 \h </w:instrText>
      </w:r>
      <w:r>
        <w:rPr>
          <w:noProof/>
        </w:rPr>
      </w:r>
      <w:r>
        <w:rPr>
          <w:noProof/>
        </w:rPr>
        <w:fldChar w:fldCharType="separate"/>
      </w:r>
      <w:r>
        <w:rPr>
          <w:noProof/>
        </w:rPr>
        <w:t>25</w:t>
      </w:r>
      <w:r>
        <w:rPr>
          <w:noProof/>
        </w:rPr>
        <w:fldChar w:fldCharType="end"/>
      </w:r>
    </w:p>
    <w:p w14:paraId="53FBAAF9" w14:textId="0D9CE867" w:rsidR="002214F3" w:rsidRPr="002214F3" w:rsidRDefault="002214F3">
      <w:pPr>
        <w:pStyle w:val="TOC3"/>
        <w:rPr>
          <w:rFonts w:ascii="Calibri" w:hAnsi="Calibri"/>
          <w:noProof/>
          <w:kern w:val="2"/>
          <w:sz w:val="24"/>
          <w:szCs w:val="24"/>
          <w:lang w:eastAsia="en-GB"/>
        </w:rPr>
      </w:pPr>
      <w:r>
        <w:rPr>
          <w:noProof/>
        </w:rPr>
        <w:t>7.5.2</w:t>
      </w:r>
      <w:r w:rsidRPr="002214F3">
        <w:rPr>
          <w:rFonts w:ascii="Calibri" w:hAnsi="Calibri"/>
          <w:noProof/>
          <w:kern w:val="2"/>
          <w:sz w:val="24"/>
          <w:szCs w:val="24"/>
          <w:lang w:eastAsia="en-GB"/>
        </w:rPr>
        <w:tab/>
      </w:r>
      <w:r>
        <w:rPr>
          <w:noProof/>
        </w:rPr>
        <w:t>Application plane</w:t>
      </w:r>
      <w:r>
        <w:rPr>
          <w:noProof/>
          <w:lang w:eastAsia="zh-CN"/>
        </w:rPr>
        <w:t xml:space="preserve"> of MCPTT service</w:t>
      </w:r>
      <w:r>
        <w:rPr>
          <w:noProof/>
        </w:rPr>
        <w:tab/>
      </w:r>
      <w:r>
        <w:rPr>
          <w:noProof/>
        </w:rPr>
        <w:fldChar w:fldCharType="begin"/>
      </w:r>
      <w:r>
        <w:rPr>
          <w:noProof/>
        </w:rPr>
        <w:instrText xml:space="preserve"> PAGEREF _Toc187011006 \h </w:instrText>
      </w:r>
      <w:r>
        <w:rPr>
          <w:noProof/>
        </w:rPr>
      </w:r>
      <w:r>
        <w:rPr>
          <w:noProof/>
        </w:rPr>
        <w:fldChar w:fldCharType="separate"/>
      </w:r>
      <w:r>
        <w:rPr>
          <w:noProof/>
        </w:rPr>
        <w:t>25</w:t>
      </w:r>
      <w:r>
        <w:rPr>
          <w:noProof/>
        </w:rPr>
        <w:fldChar w:fldCharType="end"/>
      </w:r>
    </w:p>
    <w:p w14:paraId="78DAFD74" w14:textId="69B0837A" w:rsidR="002214F3" w:rsidRPr="002214F3" w:rsidRDefault="002214F3">
      <w:pPr>
        <w:pStyle w:val="TOC4"/>
        <w:rPr>
          <w:rFonts w:ascii="Calibri" w:hAnsi="Calibri"/>
          <w:noProof/>
          <w:kern w:val="2"/>
          <w:sz w:val="24"/>
          <w:szCs w:val="24"/>
          <w:lang w:eastAsia="en-GB"/>
        </w:rPr>
      </w:pPr>
      <w:r>
        <w:rPr>
          <w:noProof/>
        </w:rPr>
        <w:t>7.5.2.1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_Toc187011007 \h </w:instrText>
      </w:r>
      <w:r>
        <w:rPr>
          <w:noProof/>
        </w:rPr>
      </w:r>
      <w:r>
        <w:rPr>
          <w:noProof/>
        </w:rPr>
        <w:fldChar w:fldCharType="separate"/>
      </w:r>
      <w:r>
        <w:rPr>
          <w:noProof/>
        </w:rPr>
        <w:t>25</w:t>
      </w:r>
      <w:r>
        <w:rPr>
          <w:noProof/>
        </w:rPr>
        <w:fldChar w:fldCharType="end"/>
      </w:r>
    </w:p>
    <w:p w14:paraId="043A33AB" w14:textId="3E982504" w:rsidR="002214F3" w:rsidRPr="002214F3" w:rsidRDefault="002214F3">
      <w:pPr>
        <w:pStyle w:val="TOC4"/>
        <w:rPr>
          <w:rFonts w:ascii="Calibri" w:hAnsi="Calibri"/>
          <w:noProof/>
          <w:kern w:val="2"/>
          <w:sz w:val="24"/>
          <w:szCs w:val="24"/>
          <w:lang w:eastAsia="en-GB"/>
        </w:rPr>
      </w:pPr>
      <w:r>
        <w:rPr>
          <w:noProof/>
        </w:rPr>
        <w:t>7.5.2.2</w:t>
      </w:r>
      <w:r w:rsidRPr="002214F3">
        <w:rPr>
          <w:rFonts w:ascii="Calibri" w:hAnsi="Calibri"/>
          <w:noProof/>
          <w:kern w:val="2"/>
          <w:sz w:val="24"/>
          <w:szCs w:val="24"/>
          <w:lang w:eastAsia="en-GB"/>
        </w:rPr>
        <w:tab/>
      </w:r>
      <w:r>
        <w:rPr>
          <w:noProof/>
        </w:rPr>
        <w:t>Reference point MCPTT-1 (between the MCPTT client and the MCPTT server)</w:t>
      </w:r>
      <w:r>
        <w:rPr>
          <w:noProof/>
        </w:rPr>
        <w:tab/>
      </w:r>
      <w:r>
        <w:rPr>
          <w:noProof/>
        </w:rPr>
        <w:fldChar w:fldCharType="begin"/>
      </w:r>
      <w:r>
        <w:rPr>
          <w:noProof/>
        </w:rPr>
        <w:instrText xml:space="preserve"> PAGEREF _Toc187011008 \h </w:instrText>
      </w:r>
      <w:r>
        <w:rPr>
          <w:noProof/>
        </w:rPr>
      </w:r>
      <w:r>
        <w:rPr>
          <w:noProof/>
        </w:rPr>
        <w:fldChar w:fldCharType="separate"/>
      </w:r>
      <w:r>
        <w:rPr>
          <w:noProof/>
        </w:rPr>
        <w:t>25</w:t>
      </w:r>
      <w:r>
        <w:rPr>
          <w:noProof/>
        </w:rPr>
        <w:fldChar w:fldCharType="end"/>
      </w:r>
    </w:p>
    <w:p w14:paraId="47DCE995" w14:textId="2DD26F7B" w:rsidR="002214F3" w:rsidRPr="002214F3" w:rsidRDefault="002214F3">
      <w:pPr>
        <w:pStyle w:val="TOC4"/>
        <w:rPr>
          <w:rFonts w:ascii="Calibri" w:hAnsi="Calibri"/>
          <w:noProof/>
          <w:kern w:val="2"/>
          <w:sz w:val="24"/>
          <w:szCs w:val="24"/>
          <w:lang w:eastAsia="en-GB"/>
        </w:rPr>
      </w:pPr>
      <w:r>
        <w:rPr>
          <w:noProof/>
        </w:rPr>
        <w:t>7.5.2.3</w:t>
      </w:r>
      <w:r w:rsidRPr="002214F3">
        <w:rPr>
          <w:rFonts w:ascii="Calibri" w:hAnsi="Calibri"/>
          <w:noProof/>
          <w:kern w:val="2"/>
          <w:sz w:val="24"/>
          <w:szCs w:val="24"/>
          <w:lang w:eastAsia="en-GB"/>
        </w:rPr>
        <w:tab/>
      </w:r>
      <w:r>
        <w:rPr>
          <w:noProof/>
        </w:rPr>
        <w:t>Reference point MCPTT-2 (between the MCPTT server and the MCPTT user database)</w:t>
      </w:r>
      <w:r>
        <w:rPr>
          <w:noProof/>
        </w:rPr>
        <w:tab/>
      </w:r>
      <w:r>
        <w:rPr>
          <w:noProof/>
        </w:rPr>
        <w:fldChar w:fldCharType="begin"/>
      </w:r>
      <w:r>
        <w:rPr>
          <w:noProof/>
        </w:rPr>
        <w:instrText xml:space="preserve"> PAGEREF _Toc187011009 \h </w:instrText>
      </w:r>
      <w:r>
        <w:rPr>
          <w:noProof/>
        </w:rPr>
      </w:r>
      <w:r>
        <w:rPr>
          <w:noProof/>
        </w:rPr>
        <w:fldChar w:fldCharType="separate"/>
      </w:r>
      <w:r>
        <w:rPr>
          <w:noProof/>
        </w:rPr>
        <w:t>26</w:t>
      </w:r>
      <w:r>
        <w:rPr>
          <w:noProof/>
        </w:rPr>
        <w:fldChar w:fldCharType="end"/>
      </w:r>
    </w:p>
    <w:p w14:paraId="00F9D765" w14:textId="07B1F95B" w:rsidR="002214F3" w:rsidRPr="002214F3" w:rsidRDefault="002214F3">
      <w:pPr>
        <w:pStyle w:val="TOC4"/>
        <w:rPr>
          <w:rFonts w:ascii="Calibri" w:hAnsi="Calibri"/>
          <w:noProof/>
          <w:kern w:val="2"/>
          <w:sz w:val="24"/>
          <w:szCs w:val="24"/>
          <w:lang w:eastAsia="en-GB"/>
        </w:rPr>
      </w:pPr>
      <w:r>
        <w:rPr>
          <w:noProof/>
        </w:rPr>
        <w:lastRenderedPageBreak/>
        <w:t>7.5.2.4</w:t>
      </w:r>
      <w:r w:rsidRPr="002214F3">
        <w:rPr>
          <w:rFonts w:ascii="Calibri" w:hAnsi="Calibri"/>
          <w:noProof/>
          <w:kern w:val="2"/>
          <w:sz w:val="24"/>
          <w:szCs w:val="24"/>
          <w:lang w:eastAsia="en-GB"/>
        </w:rPr>
        <w:tab/>
      </w:r>
      <w:r>
        <w:rPr>
          <w:noProof/>
        </w:rPr>
        <w:t>Reference point MCPTT-3 (between the MCPTT server and the MCPTT server and between the MCPTT server and the MC gateway server)</w:t>
      </w:r>
      <w:r>
        <w:rPr>
          <w:noProof/>
        </w:rPr>
        <w:tab/>
      </w:r>
      <w:r>
        <w:rPr>
          <w:noProof/>
        </w:rPr>
        <w:fldChar w:fldCharType="begin"/>
      </w:r>
      <w:r>
        <w:rPr>
          <w:noProof/>
        </w:rPr>
        <w:instrText xml:space="preserve"> PAGEREF _Toc187011010 \h </w:instrText>
      </w:r>
      <w:r>
        <w:rPr>
          <w:noProof/>
        </w:rPr>
      </w:r>
      <w:r>
        <w:rPr>
          <w:noProof/>
        </w:rPr>
        <w:fldChar w:fldCharType="separate"/>
      </w:r>
      <w:r>
        <w:rPr>
          <w:noProof/>
        </w:rPr>
        <w:t>26</w:t>
      </w:r>
      <w:r>
        <w:rPr>
          <w:noProof/>
        </w:rPr>
        <w:fldChar w:fldCharType="end"/>
      </w:r>
    </w:p>
    <w:p w14:paraId="0BC8DE24" w14:textId="49DBA21F" w:rsidR="002214F3" w:rsidRPr="002214F3" w:rsidRDefault="002214F3">
      <w:pPr>
        <w:pStyle w:val="TOC4"/>
        <w:rPr>
          <w:rFonts w:ascii="Calibri" w:hAnsi="Calibri"/>
          <w:noProof/>
          <w:kern w:val="2"/>
          <w:sz w:val="24"/>
          <w:szCs w:val="24"/>
          <w:lang w:eastAsia="en-GB"/>
        </w:rPr>
      </w:pPr>
      <w:r>
        <w:rPr>
          <w:noProof/>
        </w:rPr>
        <w:t>7.5.2.5</w:t>
      </w:r>
      <w:r w:rsidRPr="002214F3">
        <w:rPr>
          <w:rFonts w:ascii="Calibri" w:hAnsi="Calibri"/>
          <w:noProof/>
          <w:kern w:val="2"/>
          <w:sz w:val="24"/>
          <w:szCs w:val="24"/>
          <w:lang w:eastAsia="en-GB"/>
        </w:rPr>
        <w:tab/>
      </w:r>
      <w:r>
        <w:rPr>
          <w:noProof/>
        </w:rPr>
        <w:t>Reference point MCPTT-4 (unicast between the floor control server and the floor participant)</w:t>
      </w:r>
      <w:r>
        <w:rPr>
          <w:noProof/>
        </w:rPr>
        <w:tab/>
      </w:r>
      <w:r>
        <w:rPr>
          <w:noProof/>
        </w:rPr>
        <w:fldChar w:fldCharType="begin"/>
      </w:r>
      <w:r>
        <w:rPr>
          <w:noProof/>
        </w:rPr>
        <w:instrText xml:space="preserve"> PAGEREF _Toc187011011 \h </w:instrText>
      </w:r>
      <w:r>
        <w:rPr>
          <w:noProof/>
        </w:rPr>
      </w:r>
      <w:r>
        <w:rPr>
          <w:noProof/>
        </w:rPr>
        <w:fldChar w:fldCharType="separate"/>
      </w:r>
      <w:r>
        <w:rPr>
          <w:noProof/>
        </w:rPr>
        <w:t>26</w:t>
      </w:r>
      <w:r>
        <w:rPr>
          <w:noProof/>
        </w:rPr>
        <w:fldChar w:fldCharType="end"/>
      </w:r>
    </w:p>
    <w:p w14:paraId="33FEB125" w14:textId="5D8FAF9A" w:rsidR="002214F3" w:rsidRPr="002214F3" w:rsidRDefault="002214F3">
      <w:pPr>
        <w:pStyle w:val="TOC4"/>
        <w:rPr>
          <w:rFonts w:ascii="Calibri" w:hAnsi="Calibri"/>
          <w:noProof/>
          <w:kern w:val="2"/>
          <w:sz w:val="24"/>
          <w:szCs w:val="24"/>
          <w:lang w:eastAsia="en-GB"/>
        </w:rPr>
      </w:pPr>
      <w:r>
        <w:rPr>
          <w:noProof/>
        </w:rPr>
        <w:t>7.5.2.6</w:t>
      </w:r>
      <w:r w:rsidRPr="002214F3">
        <w:rPr>
          <w:rFonts w:ascii="Calibri" w:hAnsi="Calibri"/>
          <w:noProof/>
          <w:kern w:val="2"/>
          <w:sz w:val="24"/>
          <w:szCs w:val="24"/>
          <w:lang w:eastAsia="en-GB"/>
        </w:rPr>
        <w:tab/>
      </w:r>
      <w:r>
        <w:rPr>
          <w:noProof/>
        </w:rPr>
        <w:t>Reference point MCPTT-5 (between the MCPTT server and the EPS)</w:t>
      </w:r>
      <w:r>
        <w:rPr>
          <w:noProof/>
        </w:rPr>
        <w:tab/>
      </w:r>
      <w:r>
        <w:rPr>
          <w:noProof/>
        </w:rPr>
        <w:fldChar w:fldCharType="begin"/>
      </w:r>
      <w:r>
        <w:rPr>
          <w:noProof/>
        </w:rPr>
        <w:instrText xml:space="preserve"> PAGEREF _Toc187011012 \h </w:instrText>
      </w:r>
      <w:r>
        <w:rPr>
          <w:noProof/>
        </w:rPr>
      </w:r>
      <w:r>
        <w:rPr>
          <w:noProof/>
        </w:rPr>
        <w:fldChar w:fldCharType="separate"/>
      </w:r>
      <w:r>
        <w:rPr>
          <w:noProof/>
        </w:rPr>
        <w:t>26</w:t>
      </w:r>
      <w:r>
        <w:rPr>
          <w:noProof/>
        </w:rPr>
        <w:fldChar w:fldCharType="end"/>
      </w:r>
    </w:p>
    <w:p w14:paraId="4CDEA1E8" w14:textId="65FADB4C" w:rsidR="002214F3" w:rsidRPr="002214F3" w:rsidRDefault="002214F3">
      <w:pPr>
        <w:pStyle w:val="TOC4"/>
        <w:rPr>
          <w:rFonts w:ascii="Calibri" w:hAnsi="Calibri"/>
          <w:noProof/>
          <w:kern w:val="2"/>
          <w:sz w:val="24"/>
          <w:szCs w:val="24"/>
          <w:lang w:eastAsia="en-GB"/>
        </w:rPr>
      </w:pPr>
      <w:r>
        <w:rPr>
          <w:noProof/>
        </w:rPr>
        <w:t>7.5.2.7</w:t>
      </w:r>
      <w:r w:rsidRPr="002214F3">
        <w:rPr>
          <w:rFonts w:ascii="Calibri" w:hAnsi="Calibri"/>
          <w:noProof/>
          <w:kern w:val="2"/>
          <w:sz w:val="24"/>
          <w:szCs w:val="24"/>
          <w:lang w:eastAsia="en-GB"/>
        </w:rPr>
        <w:tab/>
      </w:r>
      <w:r>
        <w:rPr>
          <w:noProof/>
        </w:rPr>
        <w:t>Reference point MCPTT-6 (between the MCPTT server and the EPS)</w:t>
      </w:r>
      <w:r>
        <w:rPr>
          <w:noProof/>
        </w:rPr>
        <w:tab/>
      </w:r>
      <w:r>
        <w:rPr>
          <w:noProof/>
        </w:rPr>
        <w:fldChar w:fldCharType="begin"/>
      </w:r>
      <w:r>
        <w:rPr>
          <w:noProof/>
        </w:rPr>
        <w:instrText xml:space="preserve"> PAGEREF _Toc187011013 \h </w:instrText>
      </w:r>
      <w:r>
        <w:rPr>
          <w:noProof/>
        </w:rPr>
      </w:r>
      <w:r>
        <w:rPr>
          <w:noProof/>
        </w:rPr>
        <w:fldChar w:fldCharType="separate"/>
      </w:r>
      <w:r>
        <w:rPr>
          <w:noProof/>
        </w:rPr>
        <w:t>26</w:t>
      </w:r>
      <w:r>
        <w:rPr>
          <w:noProof/>
        </w:rPr>
        <w:fldChar w:fldCharType="end"/>
      </w:r>
    </w:p>
    <w:p w14:paraId="13F63217" w14:textId="776C986A" w:rsidR="002214F3" w:rsidRPr="002214F3" w:rsidRDefault="002214F3">
      <w:pPr>
        <w:pStyle w:val="TOC4"/>
        <w:rPr>
          <w:rFonts w:ascii="Calibri" w:hAnsi="Calibri"/>
          <w:noProof/>
          <w:kern w:val="2"/>
          <w:sz w:val="24"/>
          <w:szCs w:val="24"/>
          <w:lang w:eastAsia="en-GB"/>
        </w:rPr>
      </w:pPr>
      <w:r>
        <w:rPr>
          <w:noProof/>
        </w:rPr>
        <w:t>7.5.2.8</w:t>
      </w:r>
      <w:r w:rsidRPr="002214F3">
        <w:rPr>
          <w:rFonts w:ascii="Calibri" w:hAnsi="Calibri"/>
          <w:noProof/>
          <w:kern w:val="2"/>
          <w:sz w:val="24"/>
          <w:szCs w:val="24"/>
          <w:lang w:eastAsia="en-GB"/>
        </w:rPr>
        <w:tab/>
      </w:r>
      <w:r>
        <w:rPr>
          <w:noProof/>
        </w:rPr>
        <w:t>Reference point MCPTT-7 (unicast between the media distribution function and the media mixer)</w:t>
      </w:r>
      <w:r>
        <w:rPr>
          <w:noProof/>
        </w:rPr>
        <w:tab/>
      </w:r>
      <w:r>
        <w:rPr>
          <w:noProof/>
        </w:rPr>
        <w:fldChar w:fldCharType="begin"/>
      </w:r>
      <w:r>
        <w:rPr>
          <w:noProof/>
        </w:rPr>
        <w:instrText xml:space="preserve"> PAGEREF _Toc187011014 \h </w:instrText>
      </w:r>
      <w:r>
        <w:rPr>
          <w:noProof/>
        </w:rPr>
      </w:r>
      <w:r>
        <w:rPr>
          <w:noProof/>
        </w:rPr>
        <w:fldChar w:fldCharType="separate"/>
      </w:r>
      <w:r>
        <w:rPr>
          <w:noProof/>
        </w:rPr>
        <w:t>26</w:t>
      </w:r>
      <w:r>
        <w:rPr>
          <w:noProof/>
        </w:rPr>
        <w:fldChar w:fldCharType="end"/>
      </w:r>
    </w:p>
    <w:p w14:paraId="66EC4E41" w14:textId="4BEADDF9" w:rsidR="002214F3" w:rsidRPr="002214F3" w:rsidRDefault="002214F3">
      <w:pPr>
        <w:pStyle w:val="TOC4"/>
        <w:rPr>
          <w:rFonts w:ascii="Calibri" w:hAnsi="Calibri"/>
          <w:noProof/>
          <w:kern w:val="2"/>
          <w:sz w:val="24"/>
          <w:szCs w:val="24"/>
          <w:lang w:eastAsia="en-GB"/>
        </w:rPr>
      </w:pPr>
      <w:r>
        <w:rPr>
          <w:noProof/>
        </w:rPr>
        <w:t>7.5.2.9</w:t>
      </w:r>
      <w:r w:rsidRPr="002214F3">
        <w:rPr>
          <w:rFonts w:ascii="Calibri" w:hAnsi="Calibri"/>
          <w:noProof/>
          <w:kern w:val="2"/>
          <w:sz w:val="24"/>
          <w:szCs w:val="24"/>
          <w:lang w:eastAsia="en-GB"/>
        </w:rPr>
        <w:tab/>
      </w:r>
      <w:r>
        <w:rPr>
          <w:noProof/>
        </w:rPr>
        <w:t>Reference point MCPTT-8 (multicast between the media distribution function and the media mixer)</w:t>
      </w:r>
      <w:r>
        <w:rPr>
          <w:noProof/>
        </w:rPr>
        <w:tab/>
      </w:r>
      <w:r>
        <w:rPr>
          <w:noProof/>
        </w:rPr>
        <w:fldChar w:fldCharType="begin"/>
      </w:r>
      <w:r>
        <w:rPr>
          <w:noProof/>
        </w:rPr>
        <w:instrText xml:space="preserve"> PAGEREF _Toc187011015 \h </w:instrText>
      </w:r>
      <w:r>
        <w:rPr>
          <w:noProof/>
        </w:rPr>
      </w:r>
      <w:r>
        <w:rPr>
          <w:noProof/>
        </w:rPr>
        <w:fldChar w:fldCharType="separate"/>
      </w:r>
      <w:r>
        <w:rPr>
          <w:noProof/>
        </w:rPr>
        <w:t>27</w:t>
      </w:r>
      <w:r>
        <w:rPr>
          <w:noProof/>
        </w:rPr>
        <w:fldChar w:fldCharType="end"/>
      </w:r>
    </w:p>
    <w:p w14:paraId="128312C5" w14:textId="2270BD84" w:rsidR="002214F3" w:rsidRPr="002214F3" w:rsidRDefault="002214F3">
      <w:pPr>
        <w:pStyle w:val="TOC4"/>
        <w:rPr>
          <w:rFonts w:ascii="Calibri" w:hAnsi="Calibri"/>
          <w:noProof/>
          <w:kern w:val="2"/>
          <w:sz w:val="24"/>
          <w:szCs w:val="24"/>
          <w:lang w:eastAsia="en-GB"/>
        </w:rPr>
      </w:pPr>
      <w:r>
        <w:rPr>
          <w:noProof/>
        </w:rPr>
        <w:t>7.5.2.10</w:t>
      </w:r>
      <w:r w:rsidRPr="002214F3">
        <w:rPr>
          <w:rFonts w:ascii="Calibri" w:hAnsi="Calibri"/>
          <w:noProof/>
          <w:kern w:val="2"/>
          <w:sz w:val="24"/>
          <w:szCs w:val="24"/>
          <w:lang w:eastAsia="en-GB"/>
        </w:rPr>
        <w:tab/>
      </w:r>
      <w:r>
        <w:rPr>
          <w:noProof/>
        </w:rPr>
        <w:t>Reference point MCPTT-9 (multicast between the floor control server and the floor participant)</w:t>
      </w:r>
      <w:r>
        <w:rPr>
          <w:noProof/>
        </w:rPr>
        <w:tab/>
      </w:r>
      <w:r>
        <w:rPr>
          <w:noProof/>
        </w:rPr>
        <w:fldChar w:fldCharType="begin"/>
      </w:r>
      <w:r>
        <w:rPr>
          <w:noProof/>
        </w:rPr>
        <w:instrText xml:space="preserve"> PAGEREF _Toc187011016 \h </w:instrText>
      </w:r>
      <w:r>
        <w:rPr>
          <w:noProof/>
        </w:rPr>
      </w:r>
      <w:r>
        <w:rPr>
          <w:noProof/>
        </w:rPr>
        <w:fldChar w:fldCharType="separate"/>
      </w:r>
      <w:r>
        <w:rPr>
          <w:noProof/>
        </w:rPr>
        <w:t>27</w:t>
      </w:r>
      <w:r>
        <w:rPr>
          <w:noProof/>
        </w:rPr>
        <w:fldChar w:fldCharType="end"/>
      </w:r>
    </w:p>
    <w:p w14:paraId="4973CC68" w14:textId="64D3CE0C" w:rsidR="002214F3" w:rsidRPr="002214F3" w:rsidRDefault="002214F3">
      <w:pPr>
        <w:pStyle w:val="TOC4"/>
        <w:rPr>
          <w:rFonts w:ascii="Calibri" w:hAnsi="Calibri"/>
          <w:noProof/>
          <w:kern w:val="2"/>
          <w:sz w:val="24"/>
          <w:szCs w:val="24"/>
          <w:lang w:eastAsia="en-GB"/>
        </w:rPr>
      </w:pPr>
      <w:r>
        <w:rPr>
          <w:noProof/>
        </w:rPr>
        <w:t>7.5.2.</w:t>
      </w:r>
      <w:r>
        <w:rPr>
          <w:noProof/>
          <w:lang w:eastAsia="zh-CN"/>
        </w:rPr>
        <w:t>11</w:t>
      </w:r>
      <w:r w:rsidRPr="002214F3">
        <w:rPr>
          <w:rFonts w:ascii="Calibri" w:hAnsi="Calibri"/>
          <w:noProof/>
          <w:kern w:val="2"/>
          <w:sz w:val="24"/>
          <w:szCs w:val="24"/>
          <w:lang w:eastAsia="en-GB"/>
        </w:rPr>
        <w:tab/>
      </w:r>
      <w:r>
        <w:rPr>
          <w:noProof/>
        </w:rPr>
        <w:t>Reference point IWF-1 (between the MCPTT server and the interworking function to legacy systems)</w:t>
      </w:r>
      <w:r>
        <w:rPr>
          <w:noProof/>
        </w:rPr>
        <w:tab/>
      </w:r>
      <w:r>
        <w:rPr>
          <w:noProof/>
        </w:rPr>
        <w:fldChar w:fldCharType="begin"/>
      </w:r>
      <w:r>
        <w:rPr>
          <w:noProof/>
        </w:rPr>
        <w:instrText xml:space="preserve"> PAGEREF _Toc187011017 \h </w:instrText>
      </w:r>
      <w:r>
        <w:rPr>
          <w:noProof/>
        </w:rPr>
      </w:r>
      <w:r>
        <w:rPr>
          <w:noProof/>
        </w:rPr>
        <w:fldChar w:fldCharType="separate"/>
      </w:r>
      <w:r>
        <w:rPr>
          <w:noProof/>
        </w:rPr>
        <w:t>27</w:t>
      </w:r>
      <w:r>
        <w:rPr>
          <w:noProof/>
        </w:rPr>
        <w:fldChar w:fldCharType="end"/>
      </w:r>
    </w:p>
    <w:p w14:paraId="7A759E80" w14:textId="52113EDC" w:rsidR="002214F3" w:rsidRPr="002214F3" w:rsidRDefault="002214F3">
      <w:pPr>
        <w:pStyle w:val="TOC4"/>
        <w:rPr>
          <w:rFonts w:ascii="Calibri" w:hAnsi="Calibri"/>
          <w:noProof/>
          <w:kern w:val="2"/>
          <w:sz w:val="24"/>
          <w:szCs w:val="24"/>
          <w:lang w:eastAsia="en-GB"/>
        </w:rPr>
      </w:pPr>
      <w:r>
        <w:rPr>
          <w:noProof/>
        </w:rPr>
        <w:t>7.5.2.</w:t>
      </w:r>
      <w:r>
        <w:rPr>
          <w:noProof/>
          <w:lang w:eastAsia="zh-CN"/>
        </w:rPr>
        <w:t>12</w:t>
      </w:r>
      <w:r w:rsidRPr="002214F3">
        <w:rPr>
          <w:rFonts w:ascii="Calibri" w:hAnsi="Calibri"/>
          <w:noProof/>
          <w:kern w:val="2"/>
          <w:sz w:val="24"/>
          <w:szCs w:val="24"/>
          <w:lang w:eastAsia="en-GB"/>
        </w:rPr>
        <w:tab/>
      </w:r>
      <w:r>
        <w:rPr>
          <w:noProof/>
        </w:rPr>
        <w:t>Reference point</w:t>
      </w:r>
      <w:r>
        <w:rPr>
          <w:noProof/>
          <w:lang w:eastAsia="zh-CN"/>
        </w:rPr>
        <w:t>s of common services core used in the MCPTT service</w:t>
      </w:r>
      <w:r>
        <w:rPr>
          <w:noProof/>
        </w:rPr>
        <w:tab/>
      </w:r>
      <w:r>
        <w:rPr>
          <w:noProof/>
        </w:rPr>
        <w:fldChar w:fldCharType="begin"/>
      </w:r>
      <w:r>
        <w:rPr>
          <w:noProof/>
        </w:rPr>
        <w:instrText xml:space="preserve"> PAGEREF _Toc187011018 \h </w:instrText>
      </w:r>
      <w:r>
        <w:rPr>
          <w:noProof/>
        </w:rPr>
      </w:r>
      <w:r>
        <w:rPr>
          <w:noProof/>
        </w:rPr>
        <w:fldChar w:fldCharType="separate"/>
      </w:r>
      <w:r>
        <w:rPr>
          <w:noProof/>
        </w:rPr>
        <w:t>27</w:t>
      </w:r>
      <w:r>
        <w:rPr>
          <w:noProof/>
        </w:rPr>
        <w:fldChar w:fldCharType="end"/>
      </w:r>
    </w:p>
    <w:p w14:paraId="0D4E83D9" w14:textId="2A0329B3" w:rsidR="002214F3" w:rsidRPr="002214F3" w:rsidRDefault="002214F3">
      <w:pPr>
        <w:pStyle w:val="TOC4"/>
        <w:rPr>
          <w:rFonts w:ascii="Calibri" w:hAnsi="Calibri"/>
          <w:noProof/>
          <w:kern w:val="2"/>
          <w:sz w:val="24"/>
          <w:szCs w:val="24"/>
          <w:lang w:eastAsia="en-GB"/>
        </w:rPr>
      </w:pPr>
      <w:r>
        <w:rPr>
          <w:noProof/>
        </w:rPr>
        <w:t>7.5.2.13</w:t>
      </w:r>
      <w:r w:rsidRPr="002214F3">
        <w:rPr>
          <w:rFonts w:ascii="Calibri" w:hAnsi="Calibri"/>
          <w:noProof/>
          <w:kern w:val="2"/>
          <w:sz w:val="24"/>
          <w:szCs w:val="24"/>
          <w:lang w:eastAsia="en-GB"/>
        </w:rPr>
        <w:tab/>
      </w:r>
      <w:r>
        <w:rPr>
          <w:noProof/>
        </w:rPr>
        <w:t>Reference point MCPTT-10 (between the MC gateway server and the MC gateway server in a different MCPTT system)</w:t>
      </w:r>
      <w:r>
        <w:rPr>
          <w:noProof/>
        </w:rPr>
        <w:tab/>
      </w:r>
      <w:r>
        <w:rPr>
          <w:noProof/>
        </w:rPr>
        <w:fldChar w:fldCharType="begin"/>
      </w:r>
      <w:r>
        <w:rPr>
          <w:noProof/>
        </w:rPr>
        <w:instrText xml:space="preserve"> PAGEREF _Toc187011019 \h </w:instrText>
      </w:r>
      <w:r>
        <w:rPr>
          <w:noProof/>
        </w:rPr>
      </w:r>
      <w:r>
        <w:rPr>
          <w:noProof/>
        </w:rPr>
        <w:fldChar w:fldCharType="separate"/>
      </w:r>
      <w:r>
        <w:rPr>
          <w:noProof/>
        </w:rPr>
        <w:t>27</w:t>
      </w:r>
      <w:r>
        <w:rPr>
          <w:noProof/>
        </w:rPr>
        <w:fldChar w:fldCharType="end"/>
      </w:r>
    </w:p>
    <w:p w14:paraId="1824CC50" w14:textId="76DB4129" w:rsidR="002214F3" w:rsidRPr="002214F3" w:rsidRDefault="002214F3">
      <w:pPr>
        <w:pStyle w:val="TOC1"/>
        <w:rPr>
          <w:rFonts w:ascii="Calibri" w:hAnsi="Calibri"/>
          <w:noProof/>
          <w:kern w:val="2"/>
          <w:sz w:val="24"/>
          <w:szCs w:val="24"/>
          <w:lang w:eastAsia="en-GB"/>
        </w:rPr>
      </w:pPr>
      <w:r>
        <w:rPr>
          <w:noProof/>
        </w:rPr>
        <w:t>8</w:t>
      </w:r>
      <w:r w:rsidRPr="002214F3">
        <w:rPr>
          <w:rFonts w:ascii="Calibri" w:hAnsi="Calibri"/>
          <w:noProof/>
          <w:kern w:val="2"/>
          <w:sz w:val="24"/>
          <w:szCs w:val="24"/>
          <w:lang w:eastAsia="en-GB"/>
        </w:rPr>
        <w:tab/>
      </w:r>
      <w:r>
        <w:rPr>
          <w:noProof/>
        </w:rPr>
        <w:t>Identities</w:t>
      </w:r>
      <w:r>
        <w:rPr>
          <w:noProof/>
        </w:rPr>
        <w:tab/>
      </w:r>
      <w:r>
        <w:rPr>
          <w:noProof/>
        </w:rPr>
        <w:fldChar w:fldCharType="begin"/>
      </w:r>
      <w:r>
        <w:rPr>
          <w:noProof/>
        </w:rPr>
        <w:instrText xml:space="preserve"> PAGEREF _Toc187011020 \h </w:instrText>
      </w:r>
      <w:r>
        <w:rPr>
          <w:noProof/>
        </w:rPr>
      </w:r>
      <w:r>
        <w:rPr>
          <w:noProof/>
        </w:rPr>
        <w:fldChar w:fldCharType="separate"/>
      </w:r>
      <w:r>
        <w:rPr>
          <w:noProof/>
        </w:rPr>
        <w:t>27</w:t>
      </w:r>
      <w:r>
        <w:rPr>
          <w:noProof/>
        </w:rPr>
        <w:fldChar w:fldCharType="end"/>
      </w:r>
    </w:p>
    <w:p w14:paraId="56BEE08B" w14:textId="6DF78D3D" w:rsidR="002214F3" w:rsidRPr="002214F3" w:rsidRDefault="002214F3">
      <w:pPr>
        <w:pStyle w:val="TOC1"/>
        <w:rPr>
          <w:rFonts w:ascii="Calibri" w:hAnsi="Calibri"/>
          <w:noProof/>
          <w:kern w:val="2"/>
          <w:sz w:val="24"/>
          <w:szCs w:val="24"/>
          <w:lang w:eastAsia="en-GB"/>
        </w:rPr>
      </w:pPr>
      <w:r>
        <w:rPr>
          <w:noProof/>
        </w:rPr>
        <w:t>9</w:t>
      </w:r>
      <w:r w:rsidRPr="002214F3">
        <w:rPr>
          <w:rFonts w:ascii="Calibri" w:hAnsi="Calibri"/>
          <w:noProof/>
          <w:kern w:val="2"/>
          <w:sz w:val="24"/>
          <w:szCs w:val="24"/>
          <w:lang w:eastAsia="en-GB"/>
        </w:rPr>
        <w:tab/>
      </w:r>
      <w:r>
        <w:rPr>
          <w:noProof/>
        </w:rPr>
        <w:t>Application of functional model to deployments</w:t>
      </w:r>
      <w:r>
        <w:rPr>
          <w:noProof/>
        </w:rPr>
        <w:tab/>
      </w:r>
      <w:r>
        <w:rPr>
          <w:noProof/>
        </w:rPr>
        <w:fldChar w:fldCharType="begin"/>
      </w:r>
      <w:r>
        <w:rPr>
          <w:noProof/>
        </w:rPr>
        <w:instrText xml:space="preserve"> PAGEREF _Toc187011021 \h </w:instrText>
      </w:r>
      <w:r>
        <w:rPr>
          <w:noProof/>
        </w:rPr>
      </w:r>
      <w:r>
        <w:rPr>
          <w:noProof/>
        </w:rPr>
        <w:fldChar w:fldCharType="separate"/>
      </w:r>
      <w:r>
        <w:rPr>
          <w:noProof/>
        </w:rPr>
        <w:t>27</w:t>
      </w:r>
      <w:r>
        <w:rPr>
          <w:noProof/>
        </w:rPr>
        <w:fldChar w:fldCharType="end"/>
      </w:r>
    </w:p>
    <w:p w14:paraId="73B91946" w14:textId="65D747E1" w:rsidR="002214F3" w:rsidRPr="002214F3" w:rsidRDefault="002214F3">
      <w:pPr>
        <w:pStyle w:val="TOC1"/>
        <w:rPr>
          <w:rFonts w:ascii="Calibri" w:hAnsi="Calibri"/>
          <w:noProof/>
          <w:kern w:val="2"/>
          <w:sz w:val="24"/>
          <w:szCs w:val="24"/>
          <w:lang w:eastAsia="en-GB"/>
        </w:rPr>
      </w:pPr>
      <w:r>
        <w:rPr>
          <w:noProof/>
        </w:rPr>
        <w:t>10</w:t>
      </w:r>
      <w:r w:rsidRPr="002214F3">
        <w:rPr>
          <w:rFonts w:ascii="Calibri" w:hAnsi="Calibri"/>
          <w:noProof/>
          <w:kern w:val="2"/>
          <w:sz w:val="24"/>
          <w:szCs w:val="24"/>
          <w:lang w:eastAsia="en-GB"/>
        </w:rPr>
        <w:tab/>
      </w:r>
      <w:r>
        <w:rPr>
          <w:noProof/>
        </w:rPr>
        <w:t>Procedures and information flows</w:t>
      </w:r>
      <w:r>
        <w:rPr>
          <w:noProof/>
        </w:rPr>
        <w:tab/>
      </w:r>
      <w:r>
        <w:rPr>
          <w:noProof/>
        </w:rPr>
        <w:fldChar w:fldCharType="begin"/>
      </w:r>
      <w:r>
        <w:rPr>
          <w:noProof/>
        </w:rPr>
        <w:instrText xml:space="preserve"> PAGEREF _Toc187011022 \h </w:instrText>
      </w:r>
      <w:r>
        <w:rPr>
          <w:noProof/>
        </w:rPr>
      </w:r>
      <w:r>
        <w:rPr>
          <w:noProof/>
        </w:rPr>
        <w:fldChar w:fldCharType="separate"/>
      </w:r>
      <w:r>
        <w:rPr>
          <w:noProof/>
        </w:rPr>
        <w:t>27</w:t>
      </w:r>
      <w:r>
        <w:rPr>
          <w:noProof/>
        </w:rPr>
        <w:fldChar w:fldCharType="end"/>
      </w:r>
    </w:p>
    <w:p w14:paraId="1F0B7809" w14:textId="25A370B0" w:rsidR="002214F3" w:rsidRPr="002214F3" w:rsidRDefault="002214F3">
      <w:pPr>
        <w:pStyle w:val="TOC2"/>
        <w:rPr>
          <w:rFonts w:ascii="Calibri" w:hAnsi="Calibri"/>
          <w:noProof/>
          <w:kern w:val="2"/>
          <w:sz w:val="24"/>
          <w:szCs w:val="24"/>
          <w:lang w:eastAsia="en-GB"/>
        </w:rPr>
      </w:pPr>
      <w:r w:rsidRPr="00AB7411">
        <w:rPr>
          <w:noProof/>
          <w:lang w:val="nl-NL"/>
        </w:rPr>
        <w:t>10.1</w:t>
      </w:r>
      <w:r w:rsidRPr="002214F3">
        <w:rPr>
          <w:rFonts w:ascii="Calibri" w:hAnsi="Calibri"/>
          <w:noProof/>
          <w:kern w:val="2"/>
          <w:sz w:val="24"/>
          <w:szCs w:val="24"/>
          <w:lang w:eastAsia="en-GB"/>
        </w:rPr>
        <w:tab/>
      </w:r>
      <w:r w:rsidRPr="00AB7411">
        <w:rPr>
          <w:noProof/>
          <w:lang w:val="nl-NL" w:eastAsia="zh-CN"/>
        </w:rPr>
        <w:t>MCPTT service</w:t>
      </w:r>
      <w:r w:rsidRPr="00AB7411">
        <w:rPr>
          <w:noProof/>
          <w:lang w:val="nl-NL"/>
        </w:rPr>
        <w:t xml:space="preserve"> configuration</w:t>
      </w:r>
      <w:r>
        <w:rPr>
          <w:noProof/>
        </w:rPr>
        <w:tab/>
      </w:r>
      <w:r>
        <w:rPr>
          <w:noProof/>
        </w:rPr>
        <w:fldChar w:fldCharType="begin"/>
      </w:r>
      <w:r>
        <w:rPr>
          <w:noProof/>
        </w:rPr>
        <w:instrText xml:space="preserve"> PAGEREF _Toc187011023 \h </w:instrText>
      </w:r>
      <w:r>
        <w:rPr>
          <w:noProof/>
        </w:rPr>
      </w:r>
      <w:r>
        <w:rPr>
          <w:noProof/>
        </w:rPr>
        <w:fldChar w:fldCharType="separate"/>
      </w:r>
      <w:r>
        <w:rPr>
          <w:noProof/>
        </w:rPr>
        <w:t>27</w:t>
      </w:r>
      <w:r>
        <w:rPr>
          <w:noProof/>
        </w:rPr>
        <w:fldChar w:fldCharType="end"/>
      </w:r>
    </w:p>
    <w:p w14:paraId="1608B070" w14:textId="51DD7609" w:rsidR="002214F3" w:rsidRPr="002214F3" w:rsidRDefault="002214F3">
      <w:pPr>
        <w:pStyle w:val="TOC2"/>
        <w:rPr>
          <w:rFonts w:ascii="Calibri" w:hAnsi="Calibri"/>
          <w:noProof/>
          <w:kern w:val="2"/>
          <w:sz w:val="24"/>
          <w:szCs w:val="24"/>
          <w:lang w:eastAsia="en-GB"/>
        </w:rPr>
      </w:pPr>
      <w:r w:rsidRPr="00AB7411">
        <w:rPr>
          <w:noProof/>
          <w:lang w:val="nl-NL"/>
        </w:rPr>
        <w:t>10.2</w:t>
      </w:r>
      <w:r w:rsidRPr="002214F3">
        <w:rPr>
          <w:rFonts w:ascii="Calibri" w:hAnsi="Calibri"/>
          <w:noProof/>
          <w:kern w:val="2"/>
          <w:sz w:val="24"/>
          <w:szCs w:val="24"/>
          <w:lang w:eastAsia="en-GB"/>
        </w:rPr>
        <w:tab/>
      </w:r>
      <w:r w:rsidRPr="00AB7411">
        <w:rPr>
          <w:noProof/>
          <w:lang w:val="nl-NL"/>
        </w:rPr>
        <w:t>User authentication and authorization for MCPTT service</w:t>
      </w:r>
      <w:r>
        <w:rPr>
          <w:noProof/>
        </w:rPr>
        <w:tab/>
      </w:r>
      <w:r>
        <w:rPr>
          <w:noProof/>
        </w:rPr>
        <w:fldChar w:fldCharType="begin"/>
      </w:r>
      <w:r>
        <w:rPr>
          <w:noProof/>
        </w:rPr>
        <w:instrText xml:space="preserve"> PAGEREF _Toc187011024 \h </w:instrText>
      </w:r>
      <w:r>
        <w:rPr>
          <w:noProof/>
        </w:rPr>
      </w:r>
      <w:r>
        <w:rPr>
          <w:noProof/>
        </w:rPr>
        <w:fldChar w:fldCharType="separate"/>
      </w:r>
      <w:r>
        <w:rPr>
          <w:noProof/>
        </w:rPr>
        <w:t>28</w:t>
      </w:r>
      <w:r>
        <w:rPr>
          <w:noProof/>
        </w:rPr>
        <w:fldChar w:fldCharType="end"/>
      </w:r>
    </w:p>
    <w:p w14:paraId="666570E2" w14:textId="56374F6B" w:rsidR="002214F3" w:rsidRPr="002214F3" w:rsidRDefault="002214F3">
      <w:pPr>
        <w:pStyle w:val="TOC2"/>
        <w:rPr>
          <w:rFonts w:ascii="Calibri" w:hAnsi="Calibri"/>
          <w:noProof/>
          <w:kern w:val="2"/>
          <w:sz w:val="24"/>
          <w:szCs w:val="24"/>
          <w:lang w:eastAsia="en-GB"/>
        </w:rPr>
      </w:pPr>
      <w:r>
        <w:rPr>
          <w:noProof/>
        </w:rPr>
        <w:t>10.3</w:t>
      </w:r>
      <w:r w:rsidRPr="002214F3">
        <w:rPr>
          <w:rFonts w:ascii="Calibri" w:hAnsi="Calibri"/>
          <w:noProof/>
          <w:kern w:val="2"/>
          <w:sz w:val="24"/>
          <w:szCs w:val="24"/>
          <w:lang w:eastAsia="en-GB"/>
        </w:rPr>
        <w:tab/>
      </w:r>
      <w:r>
        <w:rPr>
          <w:noProof/>
        </w:rPr>
        <w:t>Affiliation and de-affiliation to/from MCPTT group(s)</w:t>
      </w:r>
      <w:r>
        <w:rPr>
          <w:noProof/>
        </w:rPr>
        <w:tab/>
      </w:r>
      <w:r>
        <w:rPr>
          <w:noProof/>
        </w:rPr>
        <w:fldChar w:fldCharType="begin"/>
      </w:r>
      <w:r>
        <w:rPr>
          <w:noProof/>
        </w:rPr>
        <w:instrText xml:space="preserve"> PAGEREF _Toc187011025 \h </w:instrText>
      </w:r>
      <w:r>
        <w:rPr>
          <w:noProof/>
        </w:rPr>
      </w:r>
      <w:r>
        <w:rPr>
          <w:noProof/>
        </w:rPr>
        <w:fldChar w:fldCharType="separate"/>
      </w:r>
      <w:r>
        <w:rPr>
          <w:noProof/>
        </w:rPr>
        <w:t>28</w:t>
      </w:r>
      <w:r>
        <w:rPr>
          <w:noProof/>
        </w:rPr>
        <w:fldChar w:fldCharType="end"/>
      </w:r>
    </w:p>
    <w:p w14:paraId="5CA870C8" w14:textId="0E2B678E" w:rsidR="002214F3" w:rsidRPr="002214F3" w:rsidRDefault="002214F3">
      <w:pPr>
        <w:pStyle w:val="TOC2"/>
        <w:rPr>
          <w:rFonts w:ascii="Calibri" w:hAnsi="Calibri"/>
          <w:noProof/>
          <w:kern w:val="2"/>
          <w:sz w:val="24"/>
          <w:szCs w:val="24"/>
          <w:lang w:eastAsia="en-GB"/>
        </w:rPr>
      </w:pPr>
      <w:r>
        <w:rPr>
          <w:noProof/>
        </w:rPr>
        <w:t>10.3a</w:t>
      </w:r>
      <w:r w:rsidRPr="002214F3">
        <w:rPr>
          <w:rFonts w:ascii="Calibri" w:hAnsi="Calibri"/>
          <w:noProof/>
          <w:kern w:val="2"/>
          <w:sz w:val="24"/>
          <w:szCs w:val="24"/>
          <w:lang w:eastAsia="en-GB"/>
        </w:rPr>
        <w:tab/>
      </w:r>
      <w:r>
        <w:rPr>
          <w:noProof/>
        </w:rPr>
        <w:t>Activation and de-activation of/from functional alias(es)</w:t>
      </w:r>
      <w:r>
        <w:rPr>
          <w:noProof/>
        </w:rPr>
        <w:tab/>
      </w:r>
      <w:r>
        <w:rPr>
          <w:noProof/>
        </w:rPr>
        <w:fldChar w:fldCharType="begin"/>
      </w:r>
      <w:r>
        <w:rPr>
          <w:noProof/>
        </w:rPr>
        <w:instrText xml:space="preserve"> PAGEREF _Toc187011026 \h </w:instrText>
      </w:r>
      <w:r>
        <w:rPr>
          <w:noProof/>
        </w:rPr>
      </w:r>
      <w:r>
        <w:rPr>
          <w:noProof/>
        </w:rPr>
        <w:fldChar w:fldCharType="separate"/>
      </w:r>
      <w:r>
        <w:rPr>
          <w:noProof/>
        </w:rPr>
        <w:t>29</w:t>
      </w:r>
      <w:r>
        <w:rPr>
          <w:noProof/>
        </w:rPr>
        <w:fldChar w:fldCharType="end"/>
      </w:r>
    </w:p>
    <w:p w14:paraId="44FB8AF6" w14:textId="007ABE3B" w:rsidR="002214F3" w:rsidRPr="002214F3" w:rsidRDefault="002214F3">
      <w:pPr>
        <w:pStyle w:val="TOC2"/>
        <w:rPr>
          <w:rFonts w:ascii="Calibri" w:hAnsi="Calibri"/>
          <w:noProof/>
          <w:kern w:val="2"/>
          <w:sz w:val="24"/>
          <w:szCs w:val="24"/>
          <w:lang w:eastAsia="en-GB"/>
        </w:rPr>
      </w:pPr>
      <w:r>
        <w:rPr>
          <w:noProof/>
        </w:rPr>
        <w:t>10.</w:t>
      </w:r>
      <w:r>
        <w:rPr>
          <w:noProof/>
          <w:lang w:eastAsia="zh-CN"/>
        </w:rPr>
        <w:t>4</w:t>
      </w:r>
      <w:r w:rsidRPr="002214F3">
        <w:rPr>
          <w:rFonts w:ascii="Calibri" w:hAnsi="Calibri"/>
          <w:noProof/>
          <w:kern w:val="2"/>
          <w:sz w:val="24"/>
          <w:szCs w:val="24"/>
          <w:lang w:eastAsia="en-GB"/>
        </w:rPr>
        <w:tab/>
      </w:r>
      <w:r>
        <w:rPr>
          <w:noProof/>
        </w:rPr>
        <w:t>MCPTT group</w:t>
      </w:r>
      <w:r>
        <w:rPr>
          <w:noProof/>
          <w:lang w:eastAsia="zh-CN"/>
        </w:rPr>
        <w:t xml:space="preserve"> selection</w:t>
      </w:r>
      <w:r>
        <w:rPr>
          <w:noProof/>
        </w:rPr>
        <w:tab/>
      </w:r>
      <w:r>
        <w:rPr>
          <w:noProof/>
        </w:rPr>
        <w:fldChar w:fldCharType="begin"/>
      </w:r>
      <w:r>
        <w:rPr>
          <w:noProof/>
        </w:rPr>
        <w:instrText xml:space="preserve"> PAGEREF _Toc187011027 \h </w:instrText>
      </w:r>
      <w:r>
        <w:rPr>
          <w:noProof/>
        </w:rPr>
      </w:r>
      <w:r>
        <w:rPr>
          <w:noProof/>
        </w:rPr>
        <w:fldChar w:fldCharType="separate"/>
      </w:r>
      <w:r>
        <w:rPr>
          <w:noProof/>
        </w:rPr>
        <w:t>29</w:t>
      </w:r>
      <w:r>
        <w:rPr>
          <w:noProof/>
        </w:rPr>
        <w:fldChar w:fldCharType="end"/>
      </w:r>
    </w:p>
    <w:p w14:paraId="010EE533" w14:textId="2B7CF148" w:rsidR="002214F3" w:rsidRPr="002214F3" w:rsidRDefault="002214F3">
      <w:pPr>
        <w:pStyle w:val="TOC3"/>
        <w:rPr>
          <w:rFonts w:ascii="Calibri" w:hAnsi="Calibri"/>
          <w:noProof/>
          <w:kern w:val="2"/>
          <w:sz w:val="24"/>
          <w:szCs w:val="24"/>
          <w:lang w:eastAsia="en-GB"/>
        </w:rPr>
      </w:pPr>
      <w:r>
        <w:rPr>
          <w:noProof/>
        </w:rPr>
        <w:t>10.</w:t>
      </w:r>
      <w:r>
        <w:rPr>
          <w:noProof/>
          <w:lang w:eastAsia="zh-CN"/>
        </w:rPr>
        <w:t>4</w:t>
      </w:r>
      <w:r>
        <w:rPr>
          <w:noProof/>
        </w:rPr>
        <w:t>.1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_Toc187011028 \h </w:instrText>
      </w:r>
      <w:r>
        <w:rPr>
          <w:noProof/>
        </w:rPr>
      </w:r>
      <w:r>
        <w:rPr>
          <w:noProof/>
        </w:rPr>
        <w:fldChar w:fldCharType="separate"/>
      </w:r>
      <w:r>
        <w:rPr>
          <w:noProof/>
        </w:rPr>
        <w:t>29</w:t>
      </w:r>
      <w:r>
        <w:rPr>
          <w:noProof/>
        </w:rPr>
        <w:fldChar w:fldCharType="end"/>
      </w:r>
    </w:p>
    <w:p w14:paraId="337B833C" w14:textId="35C328C5" w:rsidR="002214F3" w:rsidRPr="002214F3" w:rsidRDefault="002214F3">
      <w:pPr>
        <w:pStyle w:val="TOC3"/>
        <w:rPr>
          <w:rFonts w:ascii="Calibri" w:hAnsi="Calibri"/>
          <w:noProof/>
          <w:kern w:val="2"/>
          <w:sz w:val="24"/>
          <w:szCs w:val="24"/>
          <w:lang w:eastAsia="en-GB"/>
        </w:rPr>
      </w:pPr>
      <w:r>
        <w:rPr>
          <w:noProof/>
        </w:rPr>
        <w:t>10.</w:t>
      </w:r>
      <w:r>
        <w:rPr>
          <w:noProof/>
          <w:lang w:eastAsia="zh-CN"/>
        </w:rPr>
        <w:t>4</w:t>
      </w:r>
      <w:r>
        <w:rPr>
          <w:noProof/>
        </w:rPr>
        <w:t>.2</w:t>
      </w:r>
      <w:r w:rsidRPr="002214F3">
        <w:rPr>
          <w:rFonts w:ascii="Calibri" w:hAnsi="Calibri"/>
          <w:noProof/>
          <w:kern w:val="2"/>
          <w:sz w:val="24"/>
          <w:szCs w:val="24"/>
          <w:lang w:eastAsia="en-GB"/>
        </w:rPr>
        <w:tab/>
      </w:r>
      <w:r>
        <w:rPr>
          <w:noProof/>
        </w:rPr>
        <w:t xml:space="preserve">Information flows for </w:t>
      </w:r>
      <w:r>
        <w:rPr>
          <w:noProof/>
          <w:lang w:eastAsia="zh-CN"/>
        </w:rPr>
        <w:t>group selection</w:t>
      </w:r>
      <w:r>
        <w:rPr>
          <w:noProof/>
        </w:rPr>
        <w:tab/>
      </w:r>
      <w:r>
        <w:rPr>
          <w:noProof/>
        </w:rPr>
        <w:fldChar w:fldCharType="begin"/>
      </w:r>
      <w:r>
        <w:rPr>
          <w:noProof/>
        </w:rPr>
        <w:instrText xml:space="preserve"> PAGEREF _Toc187011029 \h </w:instrText>
      </w:r>
      <w:r>
        <w:rPr>
          <w:noProof/>
        </w:rPr>
      </w:r>
      <w:r>
        <w:rPr>
          <w:noProof/>
        </w:rPr>
        <w:fldChar w:fldCharType="separate"/>
      </w:r>
      <w:r>
        <w:rPr>
          <w:noProof/>
        </w:rPr>
        <w:t>29</w:t>
      </w:r>
      <w:r>
        <w:rPr>
          <w:noProof/>
        </w:rPr>
        <w:fldChar w:fldCharType="end"/>
      </w:r>
    </w:p>
    <w:p w14:paraId="246666FF" w14:textId="11908B5C" w:rsidR="002214F3" w:rsidRPr="002214F3" w:rsidRDefault="002214F3">
      <w:pPr>
        <w:pStyle w:val="TOC4"/>
        <w:rPr>
          <w:rFonts w:ascii="Calibri" w:hAnsi="Calibri"/>
          <w:noProof/>
          <w:kern w:val="2"/>
          <w:sz w:val="24"/>
          <w:szCs w:val="24"/>
          <w:lang w:eastAsia="en-GB"/>
        </w:rPr>
      </w:pPr>
      <w:r>
        <w:rPr>
          <w:noProof/>
        </w:rPr>
        <w:t>10.</w:t>
      </w:r>
      <w:r>
        <w:rPr>
          <w:noProof/>
          <w:lang w:eastAsia="zh-CN"/>
        </w:rPr>
        <w:t>4</w:t>
      </w:r>
      <w:r>
        <w:rPr>
          <w:noProof/>
        </w:rPr>
        <w:t>.2.1</w:t>
      </w:r>
      <w:r w:rsidRPr="002214F3">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request</w:t>
      </w:r>
      <w:r>
        <w:rPr>
          <w:noProof/>
        </w:rPr>
        <w:tab/>
      </w:r>
      <w:r>
        <w:rPr>
          <w:noProof/>
        </w:rPr>
        <w:fldChar w:fldCharType="begin"/>
      </w:r>
      <w:r>
        <w:rPr>
          <w:noProof/>
        </w:rPr>
        <w:instrText xml:space="preserve"> PAGEREF _Toc187011030 \h </w:instrText>
      </w:r>
      <w:r>
        <w:rPr>
          <w:noProof/>
        </w:rPr>
      </w:r>
      <w:r>
        <w:rPr>
          <w:noProof/>
        </w:rPr>
        <w:fldChar w:fldCharType="separate"/>
      </w:r>
      <w:r>
        <w:rPr>
          <w:noProof/>
        </w:rPr>
        <w:t>29</w:t>
      </w:r>
      <w:r>
        <w:rPr>
          <w:noProof/>
        </w:rPr>
        <w:fldChar w:fldCharType="end"/>
      </w:r>
    </w:p>
    <w:p w14:paraId="078A0D95" w14:textId="14EA6A90" w:rsidR="002214F3" w:rsidRPr="002214F3" w:rsidRDefault="002214F3">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2</w:t>
      </w:r>
      <w:r w:rsidRPr="002214F3">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re</w:t>
      </w:r>
      <w:r>
        <w:rPr>
          <w:noProof/>
          <w:lang w:eastAsia="zh-CN"/>
        </w:rPr>
        <w:t>sponse</w:t>
      </w:r>
      <w:r>
        <w:rPr>
          <w:noProof/>
        </w:rPr>
        <w:tab/>
      </w:r>
      <w:r>
        <w:rPr>
          <w:noProof/>
        </w:rPr>
        <w:fldChar w:fldCharType="begin"/>
      </w:r>
      <w:r>
        <w:rPr>
          <w:noProof/>
        </w:rPr>
        <w:instrText xml:space="preserve"> PAGEREF _Toc187011031 \h </w:instrText>
      </w:r>
      <w:r>
        <w:rPr>
          <w:noProof/>
        </w:rPr>
      </w:r>
      <w:r>
        <w:rPr>
          <w:noProof/>
        </w:rPr>
        <w:fldChar w:fldCharType="separate"/>
      </w:r>
      <w:r>
        <w:rPr>
          <w:noProof/>
        </w:rPr>
        <w:t>29</w:t>
      </w:r>
      <w:r>
        <w:rPr>
          <w:noProof/>
        </w:rPr>
        <w:fldChar w:fldCharType="end"/>
      </w:r>
    </w:p>
    <w:p w14:paraId="5637CD27" w14:textId="0AAFA1E9" w:rsidR="002214F3" w:rsidRPr="002214F3" w:rsidRDefault="002214F3">
      <w:pPr>
        <w:pStyle w:val="TOC4"/>
        <w:rPr>
          <w:rFonts w:ascii="Calibri" w:hAnsi="Calibri"/>
          <w:noProof/>
          <w:kern w:val="2"/>
          <w:sz w:val="24"/>
          <w:szCs w:val="24"/>
          <w:lang w:eastAsia="en-GB"/>
        </w:rPr>
      </w:pPr>
      <w:r>
        <w:rPr>
          <w:noProof/>
        </w:rPr>
        <w:t>10.</w:t>
      </w:r>
      <w:r>
        <w:rPr>
          <w:noProof/>
          <w:lang w:eastAsia="zh-CN"/>
        </w:rPr>
        <w:t>4</w:t>
      </w:r>
      <w:r>
        <w:rPr>
          <w:noProof/>
        </w:rPr>
        <w:t>.2.</w:t>
      </w:r>
      <w:r>
        <w:rPr>
          <w:noProof/>
          <w:lang w:eastAsia="zh-CN"/>
        </w:rPr>
        <w:t>3</w:t>
      </w:r>
      <w:r w:rsidRPr="002214F3">
        <w:rPr>
          <w:rFonts w:ascii="Calibri" w:hAnsi="Calibri"/>
          <w:noProof/>
          <w:kern w:val="2"/>
          <w:sz w:val="24"/>
          <w:szCs w:val="24"/>
          <w:lang w:eastAsia="en-GB"/>
        </w:rPr>
        <w:tab/>
      </w:r>
      <w:r>
        <w:rPr>
          <w:noProof/>
        </w:rPr>
        <w:t xml:space="preserve">Group </w:t>
      </w:r>
      <w:r>
        <w:rPr>
          <w:noProof/>
          <w:lang w:eastAsia="zh-CN"/>
        </w:rPr>
        <w:t>selection change</w:t>
      </w:r>
      <w:r>
        <w:rPr>
          <w:noProof/>
        </w:rPr>
        <w:t xml:space="preserve"> </w:t>
      </w:r>
      <w:r>
        <w:rPr>
          <w:noProof/>
          <w:lang w:eastAsia="zh-CN"/>
        </w:rPr>
        <w:t>notification</w:t>
      </w:r>
      <w:r>
        <w:rPr>
          <w:noProof/>
        </w:rPr>
        <w:tab/>
      </w:r>
      <w:r>
        <w:rPr>
          <w:noProof/>
        </w:rPr>
        <w:fldChar w:fldCharType="begin"/>
      </w:r>
      <w:r>
        <w:rPr>
          <w:noProof/>
        </w:rPr>
        <w:instrText xml:space="preserve"> PAGEREF _Toc187011032 \h </w:instrText>
      </w:r>
      <w:r>
        <w:rPr>
          <w:noProof/>
        </w:rPr>
      </w:r>
      <w:r>
        <w:rPr>
          <w:noProof/>
        </w:rPr>
        <w:fldChar w:fldCharType="separate"/>
      </w:r>
      <w:r>
        <w:rPr>
          <w:noProof/>
        </w:rPr>
        <w:t>29</w:t>
      </w:r>
      <w:r>
        <w:rPr>
          <w:noProof/>
        </w:rPr>
        <w:fldChar w:fldCharType="end"/>
      </w:r>
    </w:p>
    <w:p w14:paraId="35C64652" w14:textId="7041E760" w:rsidR="002214F3" w:rsidRPr="002214F3" w:rsidRDefault="002214F3">
      <w:pPr>
        <w:pStyle w:val="TOC3"/>
        <w:rPr>
          <w:rFonts w:ascii="Calibri" w:hAnsi="Calibri"/>
          <w:noProof/>
          <w:kern w:val="2"/>
          <w:sz w:val="24"/>
          <w:szCs w:val="24"/>
          <w:lang w:eastAsia="en-GB"/>
        </w:rPr>
      </w:pPr>
      <w:r>
        <w:rPr>
          <w:noProof/>
        </w:rPr>
        <w:t>10.</w:t>
      </w:r>
      <w:r>
        <w:rPr>
          <w:noProof/>
          <w:lang w:eastAsia="zh-CN"/>
        </w:rPr>
        <w:t>4</w:t>
      </w:r>
      <w:r>
        <w:rPr>
          <w:noProof/>
        </w:rPr>
        <w:t>.</w:t>
      </w:r>
      <w:r>
        <w:rPr>
          <w:noProof/>
          <w:lang w:eastAsia="zh-CN"/>
        </w:rPr>
        <w:t>3</w:t>
      </w:r>
      <w:r w:rsidRPr="002214F3">
        <w:rPr>
          <w:rFonts w:ascii="Calibri" w:hAnsi="Calibri"/>
          <w:noProof/>
          <w:kern w:val="2"/>
          <w:sz w:val="24"/>
          <w:szCs w:val="24"/>
          <w:lang w:eastAsia="en-GB"/>
        </w:rPr>
        <w:tab/>
      </w:r>
      <w:r>
        <w:rPr>
          <w:noProof/>
          <w:lang w:eastAsia="zh-CN"/>
        </w:rPr>
        <w:t>Authorized user remotely changes another MCPTT user's selected MCPTT group – mandatory mode</w:t>
      </w:r>
      <w:r>
        <w:rPr>
          <w:noProof/>
        </w:rPr>
        <w:tab/>
      </w:r>
      <w:r>
        <w:rPr>
          <w:noProof/>
        </w:rPr>
        <w:fldChar w:fldCharType="begin"/>
      </w:r>
      <w:r>
        <w:rPr>
          <w:noProof/>
        </w:rPr>
        <w:instrText xml:space="preserve"> PAGEREF _Toc187011033 \h </w:instrText>
      </w:r>
      <w:r>
        <w:rPr>
          <w:noProof/>
        </w:rPr>
      </w:r>
      <w:r>
        <w:rPr>
          <w:noProof/>
        </w:rPr>
        <w:fldChar w:fldCharType="separate"/>
      </w:r>
      <w:r>
        <w:rPr>
          <w:noProof/>
        </w:rPr>
        <w:t>30</w:t>
      </w:r>
      <w:r>
        <w:rPr>
          <w:noProof/>
        </w:rPr>
        <w:fldChar w:fldCharType="end"/>
      </w:r>
    </w:p>
    <w:p w14:paraId="12847E3A" w14:textId="62B38E0C" w:rsidR="002214F3" w:rsidRPr="002214F3" w:rsidRDefault="002214F3">
      <w:pPr>
        <w:pStyle w:val="TOC2"/>
        <w:rPr>
          <w:rFonts w:ascii="Calibri" w:hAnsi="Calibri"/>
          <w:noProof/>
          <w:kern w:val="2"/>
          <w:sz w:val="24"/>
          <w:szCs w:val="24"/>
          <w:lang w:eastAsia="en-GB"/>
        </w:rPr>
      </w:pPr>
      <w:r>
        <w:rPr>
          <w:noProof/>
        </w:rPr>
        <w:t>10.5</w:t>
      </w:r>
      <w:r w:rsidRPr="002214F3">
        <w:rPr>
          <w:rFonts w:ascii="Calibri" w:hAnsi="Calibri"/>
          <w:noProof/>
          <w:kern w:val="2"/>
          <w:sz w:val="24"/>
          <w:szCs w:val="24"/>
          <w:lang w:eastAsia="en-GB"/>
        </w:rPr>
        <w:tab/>
      </w:r>
      <w:r>
        <w:rPr>
          <w:noProof/>
        </w:rPr>
        <w:t>Pre-established session (on-network)</w:t>
      </w:r>
      <w:r>
        <w:rPr>
          <w:noProof/>
        </w:rPr>
        <w:tab/>
      </w:r>
      <w:r>
        <w:rPr>
          <w:noProof/>
        </w:rPr>
        <w:fldChar w:fldCharType="begin"/>
      </w:r>
      <w:r>
        <w:rPr>
          <w:noProof/>
        </w:rPr>
        <w:instrText xml:space="preserve"> PAGEREF _Toc187011034 \h </w:instrText>
      </w:r>
      <w:r>
        <w:rPr>
          <w:noProof/>
        </w:rPr>
      </w:r>
      <w:r>
        <w:rPr>
          <w:noProof/>
        </w:rPr>
        <w:fldChar w:fldCharType="separate"/>
      </w:r>
      <w:r>
        <w:rPr>
          <w:noProof/>
        </w:rPr>
        <w:t>31</w:t>
      </w:r>
      <w:r>
        <w:rPr>
          <w:noProof/>
        </w:rPr>
        <w:fldChar w:fldCharType="end"/>
      </w:r>
    </w:p>
    <w:p w14:paraId="7FEB20A7" w14:textId="64E55995" w:rsidR="002214F3" w:rsidRPr="002214F3" w:rsidRDefault="002214F3">
      <w:pPr>
        <w:pStyle w:val="TOC3"/>
        <w:rPr>
          <w:rFonts w:ascii="Calibri" w:hAnsi="Calibri"/>
          <w:noProof/>
          <w:kern w:val="2"/>
          <w:sz w:val="24"/>
          <w:szCs w:val="24"/>
          <w:lang w:eastAsia="en-GB"/>
        </w:rPr>
      </w:pPr>
      <w:r>
        <w:rPr>
          <w:noProof/>
        </w:rPr>
        <w:t>10.5.1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_Toc187011035 \h </w:instrText>
      </w:r>
      <w:r>
        <w:rPr>
          <w:noProof/>
        </w:rPr>
      </w:r>
      <w:r>
        <w:rPr>
          <w:noProof/>
        </w:rPr>
        <w:fldChar w:fldCharType="separate"/>
      </w:r>
      <w:r>
        <w:rPr>
          <w:noProof/>
        </w:rPr>
        <w:t>31</w:t>
      </w:r>
      <w:r>
        <w:rPr>
          <w:noProof/>
        </w:rPr>
        <w:fldChar w:fldCharType="end"/>
      </w:r>
    </w:p>
    <w:p w14:paraId="7A509F99" w14:textId="2FFA34D8" w:rsidR="002214F3" w:rsidRPr="002214F3" w:rsidRDefault="002214F3">
      <w:pPr>
        <w:pStyle w:val="TOC3"/>
        <w:rPr>
          <w:rFonts w:ascii="Calibri" w:hAnsi="Calibri"/>
          <w:noProof/>
          <w:kern w:val="2"/>
          <w:sz w:val="24"/>
          <w:szCs w:val="24"/>
          <w:lang w:eastAsia="en-GB"/>
        </w:rPr>
      </w:pPr>
      <w:r>
        <w:rPr>
          <w:noProof/>
        </w:rPr>
        <w:t>10.5.2</w:t>
      </w:r>
      <w:r w:rsidRPr="002214F3">
        <w:rPr>
          <w:rFonts w:ascii="Calibri" w:hAnsi="Calibri"/>
          <w:noProof/>
          <w:kern w:val="2"/>
          <w:sz w:val="24"/>
          <w:szCs w:val="24"/>
          <w:lang w:eastAsia="en-GB"/>
        </w:rPr>
        <w:tab/>
      </w:r>
      <w:r>
        <w:rPr>
          <w:noProof/>
        </w:rPr>
        <w:t>Information flows for pre-established session</w:t>
      </w:r>
      <w:r>
        <w:rPr>
          <w:noProof/>
        </w:rPr>
        <w:tab/>
      </w:r>
      <w:r>
        <w:rPr>
          <w:noProof/>
        </w:rPr>
        <w:fldChar w:fldCharType="begin"/>
      </w:r>
      <w:r>
        <w:rPr>
          <w:noProof/>
        </w:rPr>
        <w:instrText xml:space="preserve"> PAGEREF _Toc187011036 \h </w:instrText>
      </w:r>
      <w:r>
        <w:rPr>
          <w:noProof/>
        </w:rPr>
      </w:r>
      <w:r>
        <w:rPr>
          <w:noProof/>
        </w:rPr>
        <w:fldChar w:fldCharType="separate"/>
      </w:r>
      <w:r>
        <w:rPr>
          <w:noProof/>
        </w:rPr>
        <w:t>31</w:t>
      </w:r>
      <w:r>
        <w:rPr>
          <w:noProof/>
        </w:rPr>
        <w:fldChar w:fldCharType="end"/>
      </w:r>
    </w:p>
    <w:p w14:paraId="0207B762" w14:textId="0D258505" w:rsidR="002214F3" w:rsidRPr="002214F3" w:rsidRDefault="002214F3">
      <w:pPr>
        <w:pStyle w:val="TOC4"/>
        <w:rPr>
          <w:rFonts w:ascii="Calibri" w:hAnsi="Calibri"/>
          <w:noProof/>
          <w:kern w:val="2"/>
          <w:sz w:val="24"/>
          <w:szCs w:val="24"/>
          <w:lang w:eastAsia="en-GB"/>
        </w:rPr>
      </w:pPr>
      <w:r>
        <w:rPr>
          <w:noProof/>
        </w:rPr>
        <w:t>10.5.2.1</w:t>
      </w:r>
      <w:r w:rsidRPr="002214F3">
        <w:rPr>
          <w:rFonts w:ascii="Calibri" w:hAnsi="Calibri"/>
          <w:noProof/>
          <w:kern w:val="2"/>
          <w:sz w:val="24"/>
          <w:szCs w:val="24"/>
          <w:lang w:eastAsia="en-GB"/>
        </w:rPr>
        <w:tab/>
      </w:r>
      <w:r>
        <w:rPr>
          <w:noProof/>
        </w:rPr>
        <w:t>Pre-established session establishment</w:t>
      </w:r>
      <w:r>
        <w:rPr>
          <w:noProof/>
        </w:rPr>
        <w:tab/>
      </w:r>
      <w:r>
        <w:rPr>
          <w:noProof/>
        </w:rPr>
        <w:fldChar w:fldCharType="begin"/>
      </w:r>
      <w:r>
        <w:rPr>
          <w:noProof/>
        </w:rPr>
        <w:instrText xml:space="preserve"> PAGEREF _Toc187011037 \h </w:instrText>
      </w:r>
      <w:r>
        <w:rPr>
          <w:noProof/>
        </w:rPr>
      </w:r>
      <w:r>
        <w:rPr>
          <w:noProof/>
        </w:rPr>
        <w:fldChar w:fldCharType="separate"/>
      </w:r>
      <w:r>
        <w:rPr>
          <w:noProof/>
        </w:rPr>
        <w:t>31</w:t>
      </w:r>
      <w:r>
        <w:rPr>
          <w:noProof/>
        </w:rPr>
        <w:fldChar w:fldCharType="end"/>
      </w:r>
    </w:p>
    <w:p w14:paraId="7D12D562" w14:textId="6AE35D6B" w:rsidR="002214F3" w:rsidRPr="002214F3" w:rsidRDefault="002214F3">
      <w:pPr>
        <w:pStyle w:val="TOC4"/>
        <w:rPr>
          <w:rFonts w:ascii="Calibri" w:hAnsi="Calibri"/>
          <w:noProof/>
          <w:kern w:val="2"/>
          <w:sz w:val="24"/>
          <w:szCs w:val="24"/>
          <w:lang w:eastAsia="en-GB"/>
        </w:rPr>
      </w:pPr>
      <w:r>
        <w:rPr>
          <w:noProof/>
        </w:rPr>
        <w:t>10.5.2.2</w:t>
      </w:r>
      <w:r w:rsidRPr="002214F3">
        <w:rPr>
          <w:rFonts w:ascii="Calibri" w:hAnsi="Calibri"/>
          <w:noProof/>
          <w:kern w:val="2"/>
          <w:sz w:val="24"/>
          <w:szCs w:val="24"/>
          <w:lang w:eastAsia="en-GB"/>
        </w:rPr>
        <w:tab/>
      </w:r>
      <w:r>
        <w:rPr>
          <w:noProof/>
        </w:rPr>
        <w:t>Pre-established session modification</w:t>
      </w:r>
      <w:r>
        <w:rPr>
          <w:noProof/>
        </w:rPr>
        <w:tab/>
      </w:r>
      <w:r>
        <w:rPr>
          <w:noProof/>
        </w:rPr>
        <w:fldChar w:fldCharType="begin"/>
      </w:r>
      <w:r>
        <w:rPr>
          <w:noProof/>
        </w:rPr>
        <w:instrText xml:space="preserve"> PAGEREF _Toc187011038 \h </w:instrText>
      </w:r>
      <w:r>
        <w:rPr>
          <w:noProof/>
        </w:rPr>
      </w:r>
      <w:r>
        <w:rPr>
          <w:noProof/>
        </w:rPr>
        <w:fldChar w:fldCharType="separate"/>
      </w:r>
      <w:r>
        <w:rPr>
          <w:noProof/>
        </w:rPr>
        <w:t>32</w:t>
      </w:r>
      <w:r>
        <w:rPr>
          <w:noProof/>
        </w:rPr>
        <w:fldChar w:fldCharType="end"/>
      </w:r>
    </w:p>
    <w:p w14:paraId="569105F1" w14:textId="72D3AC30" w:rsidR="002214F3" w:rsidRPr="002214F3" w:rsidRDefault="002214F3">
      <w:pPr>
        <w:pStyle w:val="TOC4"/>
        <w:rPr>
          <w:rFonts w:ascii="Calibri" w:hAnsi="Calibri"/>
          <w:noProof/>
          <w:kern w:val="2"/>
          <w:sz w:val="24"/>
          <w:szCs w:val="24"/>
          <w:lang w:eastAsia="en-GB"/>
        </w:rPr>
      </w:pPr>
      <w:r>
        <w:rPr>
          <w:noProof/>
        </w:rPr>
        <w:t>10.5.2.3</w:t>
      </w:r>
      <w:r w:rsidRPr="002214F3">
        <w:rPr>
          <w:rFonts w:ascii="Calibri" w:hAnsi="Calibri"/>
          <w:noProof/>
          <w:kern w:val="2"/>
          <w:sz w:val="24"/>
          <w:szCs w:val="24"/>
          <w:lang w:eastAsia="en-GB"/>
        </w:rPr>
        <w:tab/>
      </w:r>
      <w:r>
        <w:rPr>
          <w:noProof/>
        </w:rPr>
        <w:t>Pre-established session release - client initiated</w:t>
      </w:r>
      <w:r>
        <w:rPr>
          <w:noProof/>
        </w:rPr>
        <w:tab/>
      </w:r>
      <w:r>
        <w:rPr>
          <w:noProof/>
        </w:rPr>
        <w:fldChar w:fldCharType="begin"/>
      </w:r>
      <w:r>
        <w:rPr>
          <w:noProof/>
        </w:rPr>
        <w:instrText xml:space="preserve"> PAGEREF _Toc187011039 \h </w:instrText>
      </w:r>
      <w:r>
        <w:rPr>
          <w:noProof/>
        </w:rPr>
      </w:r>
      <w:r>
        <w:rPr>
          <w:noProof/>
        </w:rPr>
        <w:fldChar w:fldCharType="separate"/>
      </w:r>
      <w:r>
        <w:rPr>
          <w:noProof/>
        </w:rPr>
        <w:t>32</w:t>
      </w:r>
      <w:r>
        <w:rPr>
          <w:noProof/>
        </w:rPr>
        <w:fldChar w:fldCharType="end"/>
      </w:r>
    </w:p>
    <w:p w14:paraId="149DCA57" w14:textId="6E3533A1" w:rsidR="002214F3" w:rsidRPr="002214F3" w:rsidRDefault="002214F3">
      <w:pPr>
        <w:pStyle w:val="TOC4"/>
        <w:rPr>
          <w:rFonts w:ascii="Calibri" w:hAnsi="Calibri"/>
          <w:noProof/>
          <w:kern w:val="2"/>
          <w:sz w:val="24"/>
          <w:szCs w:val="24"/>
          <w:lang w:eastAsia="en-GB"/>
        </w:rPr>
      </w:pPr>
      <w:r>
        <w:rPr>
          <w:noProof/>
        </w:rPr>
        <w:t>10.5.2.4</w:t>
      </w:r>
      <w:r w:rsidRPr="002214F3">
        <w:rPr>
          <w:rFonts w:ascii="Calibri" w:hAnsi="Calibri"/>
          <w:noProof/>
          <w:kern w:val="2"/>
          <w:sz w:val="24"/>
          <w:szCs w:val="24"/>
          <w:lang w:eastAsia="en-GB"/>
        </w:rPr>
        <w:tab/>
      </w:r>
      <w:r>
        <w:rPr>
          <w:noProof/>
        </w:rPr>
        <w:t>Pre-established session release - server initiated</w:t>
      </w:r>
      <w:r>
        <w:rPr>
          <w:noProof/>
        </w:rPr>
        <w:tab/>
      </w:r>
      <w:r>
        <w:rPr>
          <w:noProof/>
        </w:rPr>
        <w:fldChar w:fldCharType="begin"/>
      </w:r>
      <w:r>
        <w:rPr>
          <w:noProof/>
        </w:rPr>
        <w:instrText xml:space="preserve"> PAGEREF _Toc187011040 \h </w:instrText>
      </w:r>
      <w:r>
        <w:rPr>
          <w:noProof/>
        </w:rPr>
      </w:r>
      <w:r>
        <w:rPr>
          <w:noProof/>
        </w:rPr>
        <w:fldChar w:fldCharType="separate"/>
      </w:r>
      <w:r>
        <w:rPr>
          <w:noProof/>
        </w:rPr>
        <w:t>33</w:t>
      </w:r>
      <w:r>
        <w:rPr>
          <w:noProof/>
        </w:rPr>
        <w:fldChar w:fldCharType="end"/>
      </w:r>
    </w:p>
    <w:p w14:paraId="046832A4" w14:textId="4A1A804D" w:rsidR="002214F3" w:rsidRPr="002214F3" w:rsidRDefault="002214F3">
      <w:pPr>
        <w:pStyle w:val="TOC4"/>
        <w:rPr>
          <w:rFonts w:ascii="Calibri" w:hAnsi="Calibri"/>
          <w:noProof/>
          <w:kern w:val="2"/>
          <w:sz w:val="24"/>
          <w:szCs w:val="24"/>
          <w:lang w:eastAsia="en-GB"/>
        </w:rPr>
      </w:pPr>
      <w:r>
        <w:rPr>
          <w:noProof/>
        </w:rPr>
        <w:t>10.5.2.5</w:t>
      </w:r>
      <w:r w:rsidRPr="002214F3">
        <w:rPr>
          <w:rFonts w:ascii="Calibri" w:hAnsi="Calibri"/>
          <w:noProof/>
          <w:kern w:val="2"/>
          <w:sz w:val="24"/>
          <w:szCs w:val="24"/>
          <w:lang w:eastAsia="en-GB"/>
        </w:rPr>
        <w:tab/>
      </w:r>
      <w:r>
        <w:rPr>
          <w:noProof/>
        </w:rPr>
        <w:t>Pre-established session call connect request</w:t>
      </w:r>
      <w:r>
        <w:rPr>
          <w:noProof/>
        </w:rPr>
        <w:tab/>
      </w:r>
      <w:r>
        <w:rPr>
          <w:noProof/>
        </w:rPr>
        <w:fldChar w:fldCharType="begin"/>
      </w:r>
      <w:r>
        <w:rPr>
          <w:noProof/>
        </w:rPr>
        <w:instrText xml:space="preserve"> PAGEREF _Toc187011041 \h </w:instrText>
      </w:r>
      <w:r>
        <w:rPr>
          <w:noProof/>
        </w:rPr>
      </w:r>
      <w:r>
        <w:rPr>
          <w:noProof/>
        </w:rPr>
        <w:fldChar w:fldCharType="separate"/>
      </w:r>
      <w:r>
        <w:rPr>
          <w:noProof/>
        </w:rPr>
        <w:t>33</w:t>
      </w:r>
      <w:r>
        <w:rPr>
          <w:noProof/>
        </w:rPr>
        <w:fldChar w:fldCharType="end"/>
      </w:r>
    </w:p>
    <w:p w14:paraId="2C6B788C" w14:textId="27442545" w:rsidR="002214F3" w:rsidRPr="002214F3" w:rsidRDefault="002214F3">
      <w:pPr>
        <w:pStyle w:val="TOC4"/>
        <w:rPr>
          <w:rFonts w:ascii="Calibri" w:hAnsi="Calibri"/>
          <w:noProof/>
          <w:kern w:val="2"/>
          <w:sz w:val="24"/>
          <w:szCs w:val="24"/>
          <w:lang w:eastAsia="en-GB"/>
        </w:rPr>
      </w:pPr>
      <w:r>
        <w:rPr>
          <w:noProof/>
        </w:rPr>
        <w:t>10.5.2.6</w:t>
      </w:r>
      <w:r w:rsidRPr="002214F3">
        <w:rPr>
          <w:rFonts w:ascii="Calibri" w:hAnsi="Calibri"/>
          <w:noProof/>
          <w:kern w:val="2"/>
          <w:sz w:val="24"/>
          <w:szCs w:val="24"/>
          <w:lang w:eastAsia="en-GB"/>
        </w:rPr>
        <w:tab/>
      </w:r>
      <w:r>
        <w:rPr>
          <w:noProof/>
        </w:rPr>
        <w:t>Pre-established session call disconnect request</w:t>
      </w:r>
      <w:r>
        <w:rPr>
          <w:noProof/>
        </w:rPr>
        <w:tab/>
      </w:r>
      <w:r>
        <w:rPr>
          <w:noProof/>
        </w:rPr>
        <w:fldChar w:fldCharType="begin"/>
      </w:r>
      <w:r>
        <w:rPr>
          <w:noProof/>
        </w:rPr>
        <w:instrText xml:space="preserve"> PAGEREF _Toc187011042 \h </w:instrText>
      </w:r>
      <w:r>
        <w:rPr>
          <w:noProof/>
        </w:rPr>
      </w:r>
      <w:r>
        <w:rPr>
          <w:noProof/>
        </w:rPr>
        <w:fldChar w:fldCharType="separate"/>
      </w:r>
      <w:r>
        <w:rPr>
          <w:noProof/>
        </w:rPr>
        <w:t>33</w:t>
      </w:r>
      <w:r>
        <w:rPr>
          <w:noProof/>
        </w:rPr>
        <w:fldChar w:fldCharType="end"/>
      </w:r>
    </w:p>
    <w:p w14:paraId="31FC6AD4" w14:textId="6D496064" w:rsidR="002214F3" w:rsidRPr="002214F3" w:rsidRDefault="002214F3">
      <w:pPr>
        <w:pStyle w:val="TOC3"/>
        <w:rPr>
          <w:rFonts w:ascii="Calibri" w:hAnsi="Calibri"/>
          <w:noProof/>
          <w:kern w:val="2"/>
          <w:sz w:val="24"/>
          <w:szCs w:val="24"/>
          <w:lang w:eastAsia="en-GB"/>
        </w:rPr>
      </w:pPr>
      <w:r>
        <w:rPr>
          <w:noProof/>
        </w:rPr>
        <w:t>10.5.3</w:t>
      </w:r>
      <w:r w:rsidRPr="002214F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_Toc187011043 \h </w:instrText>
      </w:r>
      <w:r>
        <w:rPr>
          <w:noProof/>
        </w:rPr>
      </w:r>
      <w:r>
        <w:rPr>
          <w:noProof/>
        </w:rPr>
        <w:fldChar w:fldCharType="separate"/>
      </w:r>
      <w:r>
        <w:rPr>
          <w:noProof/>
        </w:rPr>
        <w:t>34</w:t>
      </w:r>
      <w:r>
        <w:rPr>
          <w:noProof/>
        </w:rPr>
        <w:fldChar w:fldCharType="end"/>
      </w:r>
    </w:p>
    <w:p w14:paraId="3B9B03EF" w14:textId="38CC23E8" w:rsidR="002214F3" w:rsidRPr="002214F3" w:rsidRDefault="002214F3">
      <w:pPr>
        <w:pStyle w:val="TOC4"/>
        <w:rPr>
          <w:rFonts w:ascii="Calibri" w:hAnsi="Calibri"/>
          <w:noProof/>
          <w:kern w:val="2"/>
          <w:sz w:val="24"/>
          <w:szCs w:val="24"/>
          <w:lang w:eastAsia="en-GB"/>
        </w:rPr>
      </w:pPr>
      <w:r>
        <w:rPr>
          <w:noProof/>
        </w:rPr>
        <w:t>10.5.3.1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_Toc187011044 \h </w:instrText>
      </w:r>
      <w:r>
        <w:rPr>
          <w:noProof/>
        </w:rPr>
      </w:r>
      <w:r>
        <w:rPr>
          <w:noProof/>
        </w:rPr>
        <w:fldChar w:fldCharType="separate"/>
      </w:r>
      <w:r>
        <w:rPr>
          <w:noProof/>
        </w:rPr>
        <w:t>34</w:t>
      </w:r>
      <w:r>
        <w:rPr>
          <w:noProof/>
        </w:rPr>
        <w:fldChar w:fldCharType="end"/>
      </w:r>
    </w:p>
    <w:p w14:paraId="44F2B526" w14:textId="395A717D" w:rsidR="002214F3" w:rsidRPr="002214F3" w:rsidRDefault="002214F3">
      <w:pPr>
        <w:pStyle w:val="TOC4"/>
        <w:rPr>
          <w:rFonts w:ascii="Calibri" w:hAnsi="Calibri"/>
          <w:noProof/>
          <w:kern w:val="2"/>
          <w:sz w:val="24"/>
          <w:szCs w:val="24"/>
          <w:lang w:eastAsia="en-GB"/>
        </w:rPr>
      </w:pPr>
      <w:r>
        <w:rPr>
          <w:noProof/>
        </w:rPr>
        <w:t>10.</w:t>
      </w:r>
      <w:r w:rsidRPr="00AB7411">
        <w:rPr>
          <w:rFonts w:eastAsia="Malgun Gothic"/>
          <w:noProof/>
          <w:lang w:eastAsia="ko-KR"/>
        </w:rPr>
        <w:t>5</w:t>
      </w:r>
      <w:r>
        <w:rPr>
          <w:noProof/>
        </w:rPr>
        <w:t>.</w:t>
      </w:r>
      <w:r w:rsidRPr="00AB7411">
        <w:rPr>
          <w:rFonts w:eastAsia="Malgun Gothic"/>
          <w:noProof/>
          <w:lang w:eastAsia="ko-KR"/>
        </w:rPr>
        <w:t>3.2</w:t>
      </w:r>
      <w:r w:rsidRPr="002214F3">
        <w:rPr>
          <w:rFonts w:ascii="Calibri" w:hAnsi="Calibri"/>
          <w:noProof/>
          <w:kern w:val="2"/>
          <w:sz w:val="24"/>
          <w:szCs w:val="24"/>
          <w:lang w:eastAsia="en-GB"/>
        </w:rPr>
        <w:tab/>
      </w:r>
      <w:r w:rsidRPr="00AB7411">
        <w:rPr>
          <w:rFonts w:eastAsia="Malgun Gothic"/>
          <w:noProof/>
          <w:lang w:eastAsia="ko-KR"/>
        </w:rPr>
        <w:t>Call c</w:t>
      </w:r>
      <w:r>
        <w:rPr>
          <w:noProof/>
        </w:rPr>
        <w:t xml:space="preserve">onnect and disconnect </w:t>
      </w:r>
      <w:r w:rsidRPr="00AB7411">
        <w:rPr>
          <w:rFonts w:eastAsia="Malgun Gothic"/>
          <w:noProof/>
          <w:lang w:eastAsia="ko-KR"/>
        </w:rPr>
        <w:t>procedures</w:t>
      </w:r>
      <w:r>
        <w:rPr>
          <w:noProof/>
        </w:rPr>
        <w:t xml:space="preserve"> </w:t>
      </w:r>
      <w:r w:rsidRPr="00AB7411">
        <w:rPr>
          <w:rFonts w:eastAsia="Malgun Gothic"/>
          <w:noProof/>
          <w:lang w:eastAsia="ko-KR"/>
        </w:rPr>
        <w:t>using</w:t>
      </w:r>
      <w:r>
        <w:rPr>
          <w:noProof/>
        </w:rPr>
        <w:t xml:space="preserve"> pre-established session</w:t>
      </w:r>
      <w:r>
        <w:rPr>
          <w:noProof/>
        </w:rPr>
        <w:tab/>
      </w:r>
      <w:r>
        <w:rPr>
          <w:noProof/>
        </w:rPr>
        <w:fldChar w:fldCharType="begin"/>
      </w:r>
      <w:r>
        <w:rPr>
          <w:noProof/>
        </w:rPr>
        <w:instrText xml:space="preserve"> PAGEREF _Toc187011045 \h </w:instrText>
      </w:r>
      <w:r>
        <w:rPr>
          <w:noProof/>
        </w:rPr>
      </w:r>
      <w:r>
        <w:rPr>
          <w:noProof/>
        </w:rPr>
        <w:fldChar w:fldCharType="separate"/>
      </w:r>
      <w:r>
        <w:rPr>
          <w:noProof/>
        </w:rPr>
        <w:t>34</w:t>
      </w:r>
      <w:r>
        <w:rPr>
          <w:noProof/>
        </w:rPr>
        <w:fldChar w:fldCharType="end"/>
      </w:r>
    </w:p>
    <w:p w14:paraId="2E1C5E07" w14:textId="1599EB5E" w:rsidR="002214F3" w:rsidRPr="002214F3" w:rsidRDefault="002214F3">
      <w:pPr>
        <w:pStyle w:val="TOC5"/>
        <w:rPr>
          <w:rFonts w:ascii="Calibri" w:hAnsi="Calibri"/>
          <w:noProof/>
          <w:kern w:val="2"/>
          <w:sz w:val="24"/>
          <w:szCs w:val="24"/>
          <w:lang w:eastAsia="en-GB"/>
        </w:rPr>
      </w:pPr>
      <w:r>
        <w:rPr>
          <w:noProof/>
        </w:rPr>
        <w:t>10.</w:t>
      </w:r>
      <w:r w:rsidRPr="00AB7411">
        <w:rPr>
          <w:rFonts w:eastAsia="Malgun Gothic"/>
          <w:noProof/>
          <w:lang w:eastAsia="ko-KR"/>
        </w:rPr>
        <w:t>5</w:t>
      </w:r>
      <w:r>
        <w:rPr>
          <w:noProof/>
        </w:rPr>
        <w:t>.</w:t>
      </w:r>
      <w:r w:rsidRPr="00AB7411">
        <w:rPr>
          <w:rFonts w:eastAsia="Malgun Gothic"/>
          <w:noProof/>
          <w:lang w:eastAsia="ko-KR"/>
        </w:rPr>
        <w:t>3.2.1</w:t>
      </w:r>
      <w:r w:rsidRPr="002214F3">
        <w:rPr>
          <w:rFonts w:ascii="Calibri" w:hAnsi="Calibri"/>
          <w:noProof/>
          <w:kern w:val="2"/>
          <w:sz w:val="24"/>
          <w:szCs w:val="24"/>
          <w:lang w:eastAsia="en-GB"/>
        </w:rPr>
        <w:tab/>
      </w:r>
      <w:r w:rsidRPr="00AB7411">
        <w:rPr>
          <w:rFonts w:eastAsia="Malgun Gothic"/>
          <w:noProof/>
          <w:lang w:eastAsia="ko-KR"/>
        </w:rPr>
        <w:t>Call c</w:t>
      </w:r>
      <w:r>
        <w:rPr>
          <w:noProof/>
        </w:rPr>
        <w:t xml:space="preserve">onnect </w:t>
      </w:r>
      <w:r w:rsidRPr="00AB7411">
        <w:rPr>
          <w:rFonts w:eastAsia="Malgun Gothic"/>
          <w:noProof/>
          <w:lang w:eastAsia="ko-KR"/>
        </w:rPr>
        <w:t>over unicast</w:t>
      </w:r>
      <w:r>
        <w:rPr>
          <w:noProof/>
        </w:rPr>
        <w:tab/>
      </w:r>
      <w:r>
        <w:rPr>
          <w:noProof/>
        </w:rPr>
        <w:fldChar w:fldCharType="begin"/>
      </w:r>
      <w:r>
        <w:rPr>
          <w:noProof/>
        </w:rPr>
        <w:instrText xml:space="preserve"> PAGEREF _Toc187011046 \h </w:instrText>
      </w:r>
      <w:r>
        <w:rPr>
          <w:noProof/>
        </w:rPr>
      </w:r>
      <w:r>
        <w:rPr>
          <w:noProof/>
        </w:rPr>
        <w:fldChar w:fldCharType="separate"/>
      </w:r>
      <w:r>
        <w:rPr>
          <w:noProof/>
        </w:rPr>
        <w:t>34</w:t>
      </w:r>
      <w:r>
        <w:rPr>
          <w:noProof/>
        </w:rPr>
        <w:fldChar w:fldCharType="end"/>
      </w:r>
    </w:p>
    <w:p w14:paraId="1150099D" w14:textId="477A70B5" w:rsidR="002214F3" w:rsidRPr="002214F3" w:rsidRDefault="002214F3">
      <w:pPr>
        <w:pStyle w:val="TOC5"/>
        <w:rPr>
          <w:rFonts w:ascii="Calibri" w:hAnsi="Calibri"/>
          <w:noProof/>
          <w:kern w:val="2"/>
          <w:sz w:val="24"/>
          <w:szCs w:val="24"/>
          <w:lang w:eastAsia="en-GB"/>
        </w:rPr>
      </w:pPr>
      <w:r>
        <w:rPr>
          <w:noProof/>
        </w:rPr>
        <w:t>10.</w:t>
      </w:r>
      <w:r w:rsidRPr="00AB7411">
        <w:rPr>
          <w:rFonts w:eastAsia="Malgun Gothic"/>
          <w:noProof/>
          <w:lang w:eastAsia="ko-KR"/>
        </w:rPr>
        <w:t>5</w:t>
      </w:r>
      <w:r>
        <w:rPr>
          <w:noProof/>
        </w:rPr>
        <w:t>.</w:t>
      </w:r>
      <w:r w:rsidRPr="00AB7411">
        <w:rPr>
          <w:rFonts w:eastAsia="Malgun Gothic"/>
          <w:noProof/>
          <w:lang w:eastAsia="ko-KR"/>
        </w:rPr>
        <w:t>3.2.2</w:t>
      </w:r>
      <w:r w:rsidRPr="002214F3">
        <w:rPr>
          <w:rFonts w:ascii="Calibri" w:hAnsi="Calibri"/>
          <w:noProof/>
          <w:kern w:val="2"/>
          <w:sz w:val="24"/>
          <w:szCs w:val="24"/>
          <w:lang w:eastAsia="en-GB"/>
        </w:rPr>
        <w:tab/>
      </w:r>
      <w:r w:rsidRPr="00AB7411">
        <w:rPr>
          <w:rFonts w:eastAsia="Malgun Gothic"/>
          <w:noProof/>
          <w:lang w:eastAsia="ko-KR"/>
        </w:rPr>
        <w:t xml:space="preserve">Call </w:t>
      </w:r>
      <w:r>
        <w:rPr>
          <w:noProof/>
        </w:rPr>
        <w:t xml:space="preserve">disconnect </w:t>
      </w:r>
      <w:r w:rsidRPr="00AB7411">
        <w:rPr>
          <w:rFonts w:eastAsia="Malgun Gothic"/>
          <w:noProof/>
          <w:lang w:eastAsia="ko-KR"/>
        </w:rPr>
        <w:t>over unicast</w:t>
      </w:r>
      <w:r>
        <w:rPr>
          <w:noProof/>
        </w:rPr>
        <w:tab/>
      </w:r>
      <w:r>
        <w:rPr>
          <w:noProof/>
        </w:rPr>
        <w:fldChar w:fldCharType="begin"/>
      </w:r>
      <w:r>
        <w:rPr>
          <w:noProof/>
        </w:rPr>
        <w:instrText xml:space="preserve"> PAGEREF _Toc187011047 \h </w:instrText>
      </w:r>
      <w:r>
        <w:rPr>
          <w:noProof/>
        </w:rPr>
      </w:r>
      <w:r>
        <w:rPr>
          <w:noProof/>
        </w:rPr>
        <w:fldChar w:fldCharType="separate"/>
      </w:r>
      <w:r>
        <w:rPr>
          <w:noProof/>
        </w:rPr>
        <w:t>34</w:t>
      </w:r>
      <w:r>
        <w:rPr>
          <w:noProof/>
        </w:rPr>
        <w:fldChar w:fldCharType="end"/>
      </w:r>
    </w:p>
    <w:p w14:paraId="468D820F" w14:textId="3E3F5F32" w:rsidR="002214F3" w:rsidRPr="002214F3" w:rsidRDefault="002214F3">
      <w:pPr>
        <w:pStyle w:val="TOC2"/>
        <w:rPr>
          <w:rFonts w:ascii="Calibri" w:hAnsi="Calibri"/>
          <w:noProof/>
          <w:kern w:val="2"/>
          <w:sz w:val="24"/>
          <w:szCs w:val="24"/>
          <w:lang w:eastAsia="en-GB"/>
        </w:rPr>
      </w:pPr>
      <w:r>
        <w:rPr>
          <w:noProof/>
        </w:rPr>
        <w:t>10.6</w:t>
      </w:r>
      <w:r w:rsidRPr="002214F3">
        <w:rPr>
          <w:rFonts w:ascii="Calibri" w:hAnsi="Calibri"/>
          <w:noProof/>
          <w:kern w:val="2"/>
          <w:sz w:val="24"/>
          <w:szCs w:val="24"/>
          <w:lang w:eastAsia="en-GB"/>
        </w:rPr>
        <w:tab/>
      </w:r>
      <w:r>
        <w:rPr>
          <w:noProof/>
        </w:rPr>
        <w:t>Group call</w:t>
      </w:r>
      <w:r>
        <w:rPr>
          <w:noProof/>
        </w:rPr>
        <w:tab/>
      </w:r>
      <w:r>
        <w:rPr>
          <w:noProof/>
        </w:rPr>
        <w:fldChar w:fldCharType="begin"/>
      </w:r>
      <w:r>
        <w:rPr>
          <w:noProof/>
        </w:rPr>
        <w:instrText xml:space="preserve"> PAGEREF _Toc187011048 \h </w:instrText>
      </w:r>
      <w:r>
        <w:rPr>
          <w:noProof/>
        </w:rPr>
      </w:r>
      <w:r>
        <w:rPr>
          <w:noProof/>
        </w:rPr>
        <w:fldChar w:fldCharType="separate"/>
      </w:r>
      <w:r>
        <w:rPr>
          <w:noProof/>
        </w:rPr>
        <w:t>35</w:t>
      </w:r>
      <w:r>
        <w:rPr>
          <w:noProof/>
        </w:rPr>
        <w:fldChar w:fldCharType="end"/>
      </w:r>
    </w:p>
    <w:p w14:paraId="3DC351DD" w14:textId="7D473458" w:rsidR="002214F3" w:rsidRPr="002214F3" w:rsidRDefault="002214F3">
      <w:pPr>
        <w:pStyle w:val="TOC3"/>
        <w:rPr>
          <w:rFonts w:ascii="Calibri" w:hAnsi="Calibri"/>
          <w:noProof/>
          <w:kern w:val="2"/>
          <w:sz w:val="24"/>
          <w:szCs w:val="24"/>
          <w:lang w:eastAsia="en-GB"/>
        </w:rPr>
      </w:pPr>
      <w:r w:rsidRPr="00AB7411">
        <w:rPr>
          <w:noProof/>
          <w:lang w:val="nl-NL"/>
        </w:rPr>
        <w:t>10.6.1</w:t>
      </w:r>
      <w:r w:rsidRPr="002214F3">
        <w:rPr>
          <w:rFonts w:ascii="Calibri" w:hAnsi="Calibri"/>
          <w:noProof/>
          <w:kern w:val="2"/>
          <w:sz w:val="24"/>
          <w:szCs w:val="24"/>
          <w:lang w:eastAsia="en-GB"/>
        </w:rPr>
        <w:tab/>
      </w:r>
      <w:r w:rsidRPr="00AB7411">
        <w:rPr>
          <w:noProof/>
          <w:lang w:val="nl-NL"/>
        </w:rPr>
        <w:t>General</w:t>
      </w:r>
      <w:r>
        <w:rPr>
          <w:noProof/>
        </w:rPr>
        <w:tab/>
      </w:r>
      <w:r>
        <w:rPr>
          <w:noProof/>
        </w:rPr>
        <w:fldChar w:fldCharType="begin"/>
      </w:r>
      <w:r>
        <w:rPr>
          <w:noProof/>
        </w:rPr>
        <w:instrText xml:space="preserve"> PAGEREF _Toc187011049 \h </w:instrText>
      </w:r>
      <w:r>
        <w:rPr>
          <w:noProof/>
        </w:rPr>
      </w:r>
      <w:r>
        <w:rPr>
          <w:noProof/>
        </w:rPr>
        <w:fldChar w:fldCharType="separate"/>
      </w:r>
      <w:r>
        <w:rPr>
          <w:noProof/>
        </w:rPr>
        <w:t>35</w:t>
      </w:r>
      <w:r>
        <w:rPr>
          <w:noProof/>
        </w:rPr>
        <w:fldChar w:fldCharType="end"/>
      </w:r>
    </w:p>
    <w:p w14:paraId="09287204" w14:textId="44663FE4" w:rsidR="002214F3" w:rsidRPr="002214F3" w:rsidRDefault="002214F3">
      <w:pPr>
        <w:pStyle w:val="TOC3"/>
        <w:rPr>
          <w:rFonts w:ascii="Calibri" w:hAnsi="Calibri"/>
          <w:noProof/>
          <w:kern w:val="2"/>
          <w:sz w:val="24"/>
          <w:szCs w:val="24"/>
          <w:lang w:eastAsia="en-GB"/>
        </w:rPr>
      </w:pPr>
      <w:r w:rsidRPr="00AB7411">
        <w:rPr>
          <w:noProof/>
          <w:lang w:val="nl-NL"/>
        </w:rPr>
        <w:t>10.6.2</w:t>
      </w:r>
      <w:r w:rsidRPr="002214F3">
        <w:rPr>
          <w:rFonts w:ascii="Calibri" w:hAnsi="Calibri"/>
          <w:noProof/>
          <w:kern w:val="2"/>
          <w:sz w:val="24"/>
          <w:szCs w:val="24"/>
          <w:lang w:eastAsia="en-GB"/>
        </w:rPr>
        <w:tab/>
      </w:r>
      <w:r w:rsidRPr="00AB7411">
        <w:rPr>
          <w:noProof/>
          <w:lang w:val="nl-NL"/>
        </w:rPr>
        <w:t>On-network group call</w:t>
      </w:r>
      <w:r>
        <w:rPr>
          <w:noProof/>
        </w:rPr>
        <w:tab/>
      </w:r>
      <w:r>
        <w:rPr>
          <w:noProof/>
        </w:rPr>
        <w:fldChar w:fldCharType="begin"/>
      </w:r>
      <w:r>
        <w:rPr>
          <w:noProof/>
        </w:rPr>
        <w:instrText xml:space="preserve"> PAGEREF _Toc187011050 \h </w:instrText>
      </w:r>
      <w:r>
        <w:rPr>
          <w:noProof/>
        </w:rPr>
      </w:r>
      <w:r>
        <w:rPr>
          <w:noProof/>
        </w:rPr>
        <w:fldChar w:fldCharType="separate"/>
      </w:r>
      <w:r>
        <w:rPr>
          <w:noProof/>
        </w:rPr>
        <w:t>35</w:t>
      </w:r>
      <w:r>
        <w:rPr>
          <w:noProof/>
        </w:rPr>
        <w:fldChar w:fldCharType="end"/>
      </w:r>
    </w:p>
    <w:p w14:paraId="6FAAB80D" w14:textId="52E5AC74" w:rsidR="002214F3" w:rsidRPr="002214F3" w:rsidRDefault="002214F3">
      <w:pPr>
        <w:pStyle w:val="TOC4"/>
        <w:rPr>
          <w:rFonts w:ascii="Calibri" w:hAnsi="Calibri"/>
          <w:noProof/>
          <w:kern w:val="2"/>
          <w:sz w:val="24"/>
          <w:szCs w:val="24"/>
          <w:lang w:eastAsia="en-GB"/>
        </w:rPr>
      </w:pPr>
      <w:r w:rsidRPr="00AB7411">
        <w:rPr>
          <w:noProof/>
          <w:lang w:val="nl-NL"/>
        </w:rPr>
        <w:t>10.6.2.1</w:t>
      </w:r>
      <w:r w:rsidRPr="002214F3">
        <w:rPr>
          <w:rFonts w:ascii="Calibri" w:hAnsi="Calibri"/>
          <w:noProof/>
          <w:kern w:val="2"/>
          <w:sz w:val="24"/>
          <w:szCs w:val="24"/>
          <w:lang w:eastAsia="en-GB"/>
        </w:rPr>
        <w:tab/>
      </w:r>
      <w:r w:rsidRPr="00AB7411">
        <w:rPr>
          <w:noProof/>
          <w:lang w:val="nl-NL"/>
        </w:rPr>
        <w:t>General</w:t>
      </w:r>
      <w:r>
        <w:rPr>
          <w:noProof/>
        </w:rPr>
        <w:tab/>
      </w:r>
      <w:r>
        <w:rPr>
          <w:noProof/>
        </w:rPr>
        <w:fldChar w:fldCharType="begin"/>
      </w:r>
      <w:r>
        <w:rPr>
          <w:noProof/>
        </w:rPr>
        <w:instrText xml:space="preserve"> PAGEREF _Toc187011051 \h </w:instrText>
      </w:r>
      <w:r>
        <w:rPr>
          <w:noProof/>
        </w:rPr>
      </w:r>
      <w:r>
        <w:rPr>
          <w:noProof/>
        </w:rPr>
        <w:fldChar w:fldCharType="separate"/>
      </w:r>
      <w:r>
        <w:rPr>
          <w:noProof/>
        </w:rPr>
        <w:t>35</w:t>
      </w:r>
      <w:r>
        <w:rPr>
          <w:noProof/>
        </w:rPr>
        <w:fldChar w:fldCharType="end"/>
      </w:r>
    </w:p>
    <w:p w14:paraId="0363B832" w14:textId="710D5375" w:rsidR="002214F3" w:rsidRPr="002214F3" w:rsidRDefault="002214F3">
      <w:pPr>
        <w:pStyle w:val="TOC4"/>
        <w:rPr>
          <w:rFonts w:ascii="Calibri" w:hAnsi="Calibri"/>
          <w:noProof/>
          <w:kern w:val="2"/>
          <w:sz w:val="24"/>
          <w:szCs w:val="24"/>
          <w:lang w:eastAsia="en-GB"/>
        </w:rPr>
      </w:pPr>
      <w:r>
        <w:rPr>
          <w:noProof/>
        </w:rPr>
        <w:t>10.6.2.2</w:t>
      </w:r>
      <w:r w:rsidRPr="002214F3">
        <w:rPr>
          <w:rFonts w:ascii="Calibri" w:hAnsi="Calibri"/>
          <w:noProof/>
          <w:kern w:val="2"/>
          <w:sz w:val="24"/>
          <w:szCs w:val="24"/>
          <w:lang w:eastAsia="en-GB"/>
        </w:rPr>
        <w:tab/>
      </w:r>
      <w:r>
        <w:rPr>
          <w:noProof/>
        </w:rPr>
        <w:t>Information flows for group call in on-network</w:t>
      </w:r>
      <w:r>
        <w:rPr>
          <w:noProof/>
        </w:rPr>
        <w:tab/>
      </w:r>
      <w:r>
        <w:rPr>
          <w:noProof/>
        </w:rPr>
        <w:fldChar w:fldCharType="begin"/>
      </w:r>
      <w:r>
        <w:rPr>
          <w:noProof/>
        </w:rPr>
        <w:instrText xml:space="preserve"> PAGEREF _Toc187011052 \h </w:instrText>
      </w:r>
      <w:r>
        <w:rPr>
          <w:noProof/>
        </w:rPr>
      </w:r>
      <w:r>
        <w:rPr>
          <w:noProof/>
        </w:rPr>
        <w:fldChar w:fldCharType="separate"/>
      </w:r>
      <w:r>
        <w:rPr>
          <w:noProof/>
        </w:rPr>
        <w:t>35</w:t>
      </w:r>
      <w:r>
        <w:rPr>
          <w:noProof/>
        </w:rPr>
        <w:fldChar w:fldCharType="end"/>
      </w:r>
    </w:p>
    <w:p w14:paraId="239E182E" w14:textId="7DFC932A" w:rsidR="002214F3" w:rsidRPr="002214F3" w:rsidRDefault="002214F3">
      <w:pPr>
        <w:pStyle w:val="TOC5"/>
        <w:rPr>
          <w:rFonts w:ascii="Calibri" w:hAnsi="Calibri"/>
          <w:noProof/>
          <w:kern w:val="2"/>
          <w:sz w:val="24"/>
          <w:szCs w:val="24"/>
          <w:lang w:eastAsia="en-GB"/>
        </w:rPr>
      </w:pPr>
      <w:r>
        <w:rPr>
          <w:noProof/>
        </w:rPr>
        <w:t>10.6.2.2.1</w:t>
      </w:r>
      <w:r w:rsidRPr="002214F3">
        <w:rPr>
          <w:rFonts w:ascii="Calibri" w:hAnsi="Calibri"/>
          <w:noProof/>
          <w:kern w:val="2"/>
          <w:sz w:val="24"/>
          <w:szCs w:val="24"/>
          <w:lang w:eastAsia="en-GB"/>
        </w:rPr>
        <w:tab/>
      </w:r>
      <w:r>
        <w:rPr>
          <w:noProof/>
        </w:rPr>
        <w:t>MCPTT emergency group call request</w:t>
      </w:r>
      <w:r>
        <w:rPr>
          <w:noProof/>
        </w:rPr>
        <w:tab/>
      </w:r>
      <w:r>
        <w:rPr>
          <w:noProof/>
        </w:rPr>
        <w:fldChar w:fldCharType="begin"/>
      </w:r>
      <w:r>
        <w:rPr>
          <w:noProof/>
        </w:rPr>
        <w:instrText xml:space="preserve"> PAGEREF _Toc187011053 \h </w:instrText>
      </w:r>
      <w:r>
        <w:rPr>
          <w:noProof/>
        </w:rPr>
      </w:r>
      <w:r>
        <w:rPr>
          <w:noProof/>
        </w:rPr>
        <w:fldChar w:fldCharType="separate"/>
      </w:r>
      <w:r>
        <w:rPr>
          <w:noProof/>
        </w:rPr>
        <w:t>35</w:t>
      </w:r>
      <w:r>
        <w:rPr>
          <w:noProof/>
        </w:rPr>
        <w:fldChar w:fldCharType="end"/>
      </w:r>
    </w:p>
    <w:p w14:paraId="0312512A" w14:textId="4D7FFE59" w:rsidR="002214F3" w:rsidRPr="002214F3" w:rsidRDefault="002214F3">
      <w:pPr>
        <w:pStyle w:val="TOC5"/>
        <w:rPr>
          <w:rFonts w:ascii="Calibri" w:hAnsi="Calibri"/>
          <w:noProof/>
          <w:kern w:val="2"/>
          <w:sz w:val="24"/>
          <w:szCs w:val="24"/>
          <w:lang w:eastAsia="en-GB"/>
        </w:rPr>
      </w:pPr>
      <w:r>
        <w:rPr>
          <w:noProof/>
        </w:rPr>
        <w:t>10.6.2.2.1a</w:t>
      </w:r>
      <w:r w:rsidRPr="002214F3">
        <w:rPr>
          <w:rFonts w:ascii="Calibri" w:hAnsi="Calibri"/>
          <w:noProof/>
          <w:kern w:val="2"/>
          <w:sz w:val="24"/>
          <w:szCs w:val="24"/>
          <w:lang w:eastAsia="en-GB"/>
        </w:rPr>
        <w:tab/>
      </w:r>
      <w:r>
        <w:rPr>
          <w:noProof/>
        </w:rPr>
        <w:t>MCPTT emergency group call response</w:t>
      </w:r>
      <w:r>
        <w:rPr>
          <w:noProof/>
        </w:rPr>
        <w:tab/>
      </w:r>
      <w:r>
        <w:rPr>
          <w:noProof/>
        </w:rPr>
        <w:fldChar w:fldCharType="begin"/>
      </w:r>
      <w:r>
        <w:rPr>
          <w:noProof/>
        </w:rPr>
        <w:instrText xml:space="preserve"> PAGEREF _Toc187011054 \h </w:instrText>
      </w:r>
      <w:r>
        <w:rPr>
          <w:noProof/>
        </w:rPr>
      </w:r>
      <w:r>
        <w:rPr>
          <w:noProof/>
        </w:rPr>
        <w:fldChar w:fldCharType="separate"/>
      </w:r>
      <w:r>
        <w:rPr>
          <w:noProof/>
        </w:rPr>
        <w:t>36</w:t>
      </w:r>
      <w:r>
        <w:rPr>
          <w:noProof/>
        </w:rPr>
        <w:fldChar w:fldCharType="end"/>
      </w:r>
    </w:p>
    <w:p w14:paraId="70C0716D" w14:textId="21ABB7D4" w:rsidR="002214F3" w:rsidRPr="002214F3" w:rsidRDefault="002214F3">
      <w:pPr>
        <w:pStyle w:val="TOC5"/>
        <w:rPr>
          <w:rFonts w:ascii="Calibri" w:hAnsi="Calibri"/>
          <w:noProof/>
          <w:kern w:val="2"/>
          <w:sz w:val="24"/>
          <w:szCs w:val="24"/>
          <w:lang w:eastAsia="en-GB"/>
        </w:rPr>
      </w:pPr>
      <w:r>
        <w:rPr>
          <w:noProof/>
        </w:rPr>
        <w:t>10.6.2.2.2</w:t>
      </w:r>
      <w:r w:rsidRPr="002214F3">
        <w:rPr>
          <w:rFonts w:ascii="Calibri" w:hAnsi="Calibri"/>
          <w:noProof/>
          <w:kern w:val="2"/>
          <w:sz w:val="24"/>
          <w:szCs w:val="24"/>
          <w:lang w:eastAsia="en-GB"/>
        </w:rPr>
        <w:tab/>
      </w:r>
      <w:r>
        <w:rPr>
          <w:noProof/>
        </w:rPr>
        <w:t>MCPTT in-progress emergency group state cancel request</w:t>
      </w:r>
      <w:r>
        <w:rPr>
          <w:noProof/>
        </w:rPr>
        <w:tab/>
      </w:r>
      <w:r>
        <w:rPr>
          <w:noProof/>
        </w:rPr>
        <w:fldChar w:fldCharType="begin"/>
      </w:r>
      <w:r>
        <w:rPr>
          <w:noProof/>
        </w:rPr>
        <w:instrText xml:space="preserve"> PAGEREF _Toc187011055 \h </w:instrText>
      </w:r>
      <w:r>
        <w:rPr>
          <w:noProof/>
        </w:rPr>
      </w:r>
      <w:r>
        <w:rPr>
          <w:noProof/>
        </w:rPr>
        <w:fldChar w:fldCharType="separate"/>
      </w:r>
      <w:r>
        <w:rPr>
          <w:noProof/>
        </w:rPr>
        <w:t>36</w:t>
      </w:r>
      <w:r>
        <w:rPr>
          <w:noProof/>
        </w:rPr>
        <w:fldChar w:fldCharType="end"/>
      </w:r>
    </w:p>
    <w:p w14:paraId="21CC5325" w14:textId="66F8EBCC" w:rsidR="002214F3" w:rsidRPr="002214F3" w:rsidRDefault="002214F3">
      <w:pPr>
        <w:pStyle w:val="TOC5"/>
        <w:rPr>
          <w:rFonts w:ascii="Calibri" w:hAnsi="Calibri"/>
          <w:noProof/>
          <w:kern w:val="2"/>
          <w:sz w:val="24"/>
          <w:szCs w:val="24"/>
          <w:lang w:eastAsia="en-GB"/>
        </w:rPr>
      </w:pPr>
      <w:r>
        <w:rPr>
          <w:noProof/>
        </w:rPr>
        <w:t>10.6.2.2.2a</w:t>
      </w:r>
      <w:r w:rsidRPr="002214F3">
        <w:rPr>
          <w:rFonts w:ascii="Calibri" w:hAnsi="Calibri"/>
          <w:noProof/>
          <w:kern w:val="2"/>
          <w:sz w:val="24"/>
          <w:szCs w:val="24"/>
          <w:lang w:eastAsia="en-GB"/>
        </w:rPr>
        <w:tab/>
      </w:r>
      <w:r>
        <w:rPr>
          <w:noProof/>
        </w:rPr>
        <w:t>MCPTT in-progress emergency group state cancel response</w:t>
      </w:r>
      <w:r>
        <w:rPr>
          <w:noProof/>
        </w:rPr>
        <w:tab/>
      </w:r>
      <w:r>
        <w:rPr>
          <w:noProof/>
        </w:rPr>
        <w:fldChar w:fldCharType="begin"/>
      </w:r>
      <w:r>
        <w:rPr>
          <w:noProof/>
        </w:rPr>
        <w:instrText xml:space="preserve"> PAGEREF _Toc187011056 \h </w:instrText>
      </w:r>
      <w:r>
        <w:rPr>
          <w:noProof/>
        </w:rPr>
      </w:r>
      <w:r>
        <w:rPr>
          <w:noProof/>
        </w:rPr>
        <w:fldChar w:fldCharType="separate"/>
      </w:r>
      <w:r>
        <w:rPr>
          <w:noProof/>
        </w:rPr>
        <w:t>37</w:t>
      </w:r>
      <w:r>
        <w:rPr>
          <w:noProof/>
        </w:rPr>
        <w:fldChar w:fldCharType="end"/>
      </w:r>
    </w:p>
    <w:p w14:paraId="369E7641" w14:textId="4DC776B1" w:rsidR="002214F3" w:rsidRPr="002214F3" w:rsidRDefault="002214F3">
      <w:pPr>
        <w:pStyle w:val="TOC5"/>
        <w:rPr>
          <w:rFonts w:ascii="Calibri" w:hAnsi="Calibri"/>
          <w:noProof/>
          <w:kern w:val="2"/>
          <w:sz w:val="24"/>
          <w:szCs w:val="24"/>
          <w:lang w:eastAsia="en-GB"/>
        </w:rPr>
      </w:pPr>
      <w:r>
        <w:rPr>
          <w:noProof/>
        </w:rPr>
        <w:t>10.6.2.2.3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_Toc187011057 \h </w:instrText>
      </w:r>
      <w:r>
        <w:rPr>
          <w:noProof/>
        </w:rPr>
      </w:r>
      <w:r>
        <w:rPr>
          <w:noProof/>
        </w:rPr>
        <w:fldChar w:fldCharType="separate"/>
      </w:r>
      <w:r>
        <w:rPr>
          <w:noProof/>
        </w:rPr>
        <w:t>37</w:t>
      </w:r>
      <w:r>
        <w:rPr>
          <w:noProof/>
        </w:rPr>
        <w:fldChar w:fldCharType="end"/>
      </w:r>
    </w:p>
    <w:p w14:paraId="782B5DD9" w14:textId="3B358F36" w:rsidR="002214F3" w:rsidRPr="002214F3" w:rsidRDefault="002214F3">
      <w:pPr>
        <w:pStyle w:val="TOC5"/>
        <w:rPr>
          <w:rFonts w:ascii="Calibri" w:hAnsi="Calibri"/>
          <w:noProof/>
          <w:kern w:val="2"/>
          <w:sz w:val="24"/>
          <w:szCs w:val="24"/>
          <w:lang w:eastAsia="en-GB"/>
        </w:rPr>
      </w:pPr>
      <w:r>
        <w:rPr>
          <w:noProof/>
        </w:rPr>
        <w:t>10.6.2.2.3a</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_Toc187011058 \h </w:instrText>
      </w:r>
      <w:r>
        <w:rPr>
          <w:noProof/>
        </w:rPr>
      </w:r>
      <w:r>
        <w:rPr>
          <w:noProof/>
        </w:rPr>
        <w:fldChar w:fldCharType="separate"/>
      </w:r>
      <w:r>
        <w:rPr>
          <w:noProof/>
        </w:rPr>
        <w:t>37</w:t>
      </w:r>
      <w:r>
        <w:rPr>
          <w:noProof/>
        </w:rPr>
        <w:fldChar w:fldCharType="end"/>
      </w:r>
    </w:p>
    <w:p w14:paraId="32BC3D8D" w14:textId="55C48470" w:rsidR="002214F3" w:rsidRPr="002214F3" w:rsidRDefault="002214F3">
      <w:pPr>
        <w:pStyle w:val="TOC5"/>
        <w:rPr>
          <w:rFonts w:ascii="Calibri" w:hAnsi="Calibri"/>
          <w:noProof/>
          <w:kern w:val="2"/>
          <w:sz w:val="24"/>
          <w:szCs w:val="24"/>
          <w:lang w:eastAsia="en-GB"/>
        </w:rPr>
      </w:pPr>
      <w:r>
        <w:rPr>
          <w:noProof/>
        </w:rPr>
        <w:t>10.6.2.2.3b</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_Toc187011059 \h </w:instrText>
      </w:r>
      <w:r>
        <w:rPr>
          <w:noProof/>
        </w:rPr>
      </w:r>
      <w:r>
        <w:rPr>
          <w:noProof/>
        </w:rPr>
        <w:fldChar w:fldCharType="separate"/>
      </w:r>
      <w:r>
        <w:rPr>
          <w:noProof/>
        </w:rPr>
        <w:t>37</w:t>
      </w:r>
      <w:r>
        <w:rPr>
          <w:noProof/>
        </w:rPr>
        <w:fldChar w:fldCharType="end"/>
      </w:r>
    </w:p>
    <w:p w14:paraId="7A921D77" w14:textId="11D52459" w:rsidR="002214F3" w:rsidRPr="002214F3" w:rsidRDefault="002214F3">
      <w:pPr>
        <w:pStyle w:val="TOC5"/>
        <w:rPr>
          <w:rFonts w:ascii="Calibri" w:hAnsi="Calibri"/>
          <w:noProof/>
          <w:kern w:val="2"/>
          <w:sz w:val="24"/>
          <w:szCs w:val="24"/>
          <w:lang w:eastAsia="en-GB"/>
        </w:rPr>
      </w:pPr>
      <w:r>
        <w:rPr>
          <w:noProof/>
        </w:rPr>
        <w:t>10.6.2.2.4</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_Toc187011060 \h </w:instrText>
      </w:r>
      <w:r>
        <w:rPr>
          <w:noProof/>
        </w:rPr>
      </w:r>
      <w:r>
        <w:rPr>
          <w:noProof/>
        </w:rPr>
        <w:fldChar w:fldCharType="separate"/>
      </w:r>
      <w:r>
        <w:rPr>
          <w:noProof/>
        </w:rPr>
        <w:t>37</w:t>
      </w:r>
      <w:r>
        <w:rPr>
          <w:noProof/>
        </w:rPr>
        <w:fldChar w:fldCharType="end"/>
      </w:r>
    </w:p>
    <w:p w14:paraId="528156DD" w14:textId="421290B3" w:rsidR="002214F3" w:rsidRPr="002214F3" w:rsidRDefault="002214F3">
      <w:pPr>
        <w:pStyle w:val="TOC5"/>
        <w:rPr>
          <w:rFonts w:ascii="Calibri" w:hAnsi="Calibri"/>
          <w:noProof/>
          <w:kern w:val="2"/>
          <w:sz w:val="24"/>
          <w:szCs w:val="24"/>
          <w:lang w:eastAsia="en-GB"/>
        </w:rPr>
      </w:pPr>
      <w:r>
        <w:rPr>
          <w:noProof/>
        </w:rPr>
        <w:t>10.6.2.2.4a</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_Toc187011061 \h </w:instrText>
      </w:r>
      <w:r>
        <w:rPr>
          <w:noProof/>
        </w:rPr>
      </w:r>
      <w:r>
        <w:rPr>
          <w:noProof/>
        </w:rPr>
        <w:fldChar w:fldCharType="separate"/>
      </w:r>
      <w:r>
        <w:rPr>
          <w:noProof/>
        </w:rPr>
        <w:t>37</w:t>
      </w:r>
      <w:r>
        <w:rPr>
          <w:noProof/>
        </w:rPr>
        <w:fldChar w:fldCharType="end"/>
      </w:r>
    </w:p>
    <w:p w14:paraId="46EE4735" w14:textId="159ACE9F" w:rsidR="002214F3" w:rsidRPr="002214F3" w:rsidRDefault="002214F3">
      <w:pPr>
        <w:pStyle w:val="TOC5"/>
        <w:rPr>
          <w:rFonts w:ascii="Calibri" w:hAnsi="Calibri"/>
          <w:noProof/>
          <w:kern w:val="2"/>
          <w:sz w:val="24"/>
          <w:szCs w:val="24"/>
          <w:lang w:eastAsia="en-GB"/>
        </w:rPr>
      </w:pPr>
      <w:r>
        <w:rPr>
          <w:noProof/>
        </w:rPr>
        <w:t>10.6.2.2.5</w:t>
      </w:r>
      <w:r w:rsidRPr="002214F3">
        <w:rPr>
          <w:rFonts w:ascii="Calibri" w:hAnsi="Calibri"/>
          <w:noProof/>
          <w:kern w:val="2"/>
          <w:sz w:val="24"/>
          <w:szCs w:val="24"/>
          <w:lang w:eastAsia="en-GB"/>
        </w:rPr>
        <w:tab/>
      </w:r>
      <w:r>
        <w:rPr>
          <w:noProof/>
        </w:rPr>
        <w:t>MCPTT imminent peril group call request</w:t>
      </w:r>
      <w:r>
        <w:rPr>
          <w:noProof/>
        </w:rPr>
        <w:tab/>
      </w:r>
      <w:r>
        <w:rPr>
          <w:noProof/>
        </w:rPr>
        <w:fldChar w:fldCharType="begin"/>
      </w:r>
      <w:r>
        <w:rPr>
          <w:noProof/>
        </w:rPr>
        <w:instrText xml:space="preserve"> PAGEREF _Toc187011062 \h </w:instrText>
      </w:r>
      <w:r>
        <w:rPr>
          <w:noProof/>
        </w:rPr>
      </w:r>
      <w:r>
        <w:rPr>
          <w:noProof/>
        </w:rPr>
        <w:fldChar w:fldCharType="separate"/>
      </w:r>
      <w:r>
        <w:rPr>
          <w:noProof/>
        </w:rPr>
        <w:t>37</w:t>
      </w:r>
      <w:r>
        <w:rPr>
          <w:noProof/>
        </w:rPr>
        <w:fldChar w:fldCharType="end"/>
      </w:r>
    </w:p>
    <w:p w14:paraId="3E2E9DD0" w14:textId="51B5C4FD" w:rsidR="002214F3" w:rsidRPr="002214F3" w:rsidRDefault="002214F3">
      <w:pPr>
        <w:pStyle w:val="TOC5"/>
        <w:rPr>
          <w:rFonts w:ascii="Calibri" w:hAnsi="Calibri"/>
          <w:noProof/>
          <w:kern w:val="2"/>
          <w:sz w:val="24"/>
          <w:szCs w:val="24"/>
          <w:lang w:eastAsia="en-GB"/>
        </w:rPr>
      </w:pPr>
      <w:r>
        <w:rPr>
          <w:noProof/>
        </w:rPr>
        <w:t>10.6.2.2.5a</w:t>
      </w:r>
      <w:r w:rsidRPr="002214F3">
        <w:rPr>
          <w:rFonts w:ascii="Calibri" w:hAnsi="Calibri"/>
          <w:noProof/>
          <w:kern w:val="2"/>
          <w:sz w:val="24"/>
          <w:szCs w:val="24"/>
          <w:lang w:eastAsia="en-GB"/>
        </w:rPr>
        <w:tab/>
      </w:r>
      <w:r>
        <w:rPr>
          <w:noProof/>
        </w:rPr>
        <w:t>MCPTT imminent peril group call response</w:t>
      </w:r>
      <w:r>
        <w:rPr>
          <w:noProof/>
        </w:rPr>
        <w:tab/>
      </w:r>
      <w:r>
        <w:rPr>
          <w:noProof/>
        </w:rPr>
        <w:fldChar w:fldCharType="begin"/>
      </w:r>
      <w:r>
        <w:rPr>
          <w:noProof/>
        </w:rPr>
        <w:instrText xml:space="preserve"> PAGEREF _Toc187011063 \h </w:instrText>
      </w:r>
      <w:r>
        <w:rPr>
          <w:noProof/>
        </w:rPr>
      </w:r>
      <w:r>
        <w:rPr>
          <w:noProof/>
        </w:rPr>
        <w:fldChar w:fldCharType="separate"/>
      </w:r>
      <w:r>
        <w:rPr>
          <w:noProof/>
        </w:rPr>
        <w:t>38</w:t>
      </w:r>
      <w:r>
        <w:rPr>
          <w:noProof/>
        </w:rPr>
        <w:fldChar w:fldCharType="end"/>
      </w:r>
    </w:p>
    <w:p w14:paraId="1D68FB13" w14:textId="28AA481E" w:rsidR="002214F3" w:rsidRPr="002214F3" w:rsidRDefault="002214F3">
      <w:pPr>
        <w:pStyle w:val="TOC5"/>
        <w:rPr>
          <w:rFonts w:ascii="Calibri" w:hAnsi="Calibri"/>
          <w:noProof/>
          <w:kern w:val="2"/>
          <w:sz w:val="24"/>
          <w:szCs w:val="24"/>
          <w:lang w:eastAsia="en-GB"/>
        </w:rPr>
      </w:pPr>
      <w:r>
        <w:rPr>
          <w:noProof/>
        </w:rPr>
        <w:t>10.6.2.2.6</w:t>
      </w:r>
      <w:r w:rsidRPr="002214F3">
        <w:rPr>
          <w:rFonts w:ascii="Calibri" w:hAnsi="Calibri"/>
          <w:noProof/>
          <w:kern w:val="2"/>
          <w:sz w:val="24"/>
          <w:szCs w:val="24"/>
          <w:lang w:eastAsia="en-GB"/>
        </w:rPr>
        <w:tab/>
      </w:r>
      <w:r>
        <w:rPr>
          <w:noProof/>
        </w:rPr>
        <w:t>MCPTT in-progress imminent peril group state cancel request</w:t>
      </w:r>
      <w:r>
        <w:rPr>
          <w:noProof/>
        </w:rPr>
        <w:tab/>
      </w:r>
      <w:r>
        <w:rPr>
          <w:noProof/>
        </w:rPr>
        <w:fldChar w:fldCharType="begin"/>
      </w:r>
      <w:r>
        <w:rPr>
          <w:noProof/>
        </w:rPr>
        <w:instrText xml:space="preserve"> PAGEREF _Toc187011064 \h </w:instrText>
      </w:r>
      <w:r>
        <w:rPr>
          <w:noProof/>
        </w:rPr>
      </w:r>
      <w:r>
        <w:rPr>
          <w:noProof/>
        </w:rPr>
        <w:fldChar w:fldCharType="separate"/>
      </w:r>
      <w:r>
        <w:rPr>
          <w:noProof/>
        </w:rPr>
        <w:t>38</w:t>
      </w:r>
      <w:r>
        <w:rPr>
          <w:noProof/>
        </w:rPr>
        <w:fldChar w:fldCharType="end"/>
      </w:r>
    </w:p>
    <w:p w14:paraId="5F74B874" w14:textId="51EDC8A0" w:rsidR="002214F3" w:rsidRPr="002214F3" w:rsidRDefault="002214F3">
      <w:pPr>
        <w:pStyle w:val="TOC5"/>
        <w:rPr>
          <w:rFonts w:ascii="Calibri" w:hAnsi="Calibri"/>
          <w:noProof/>
          <w:kern w:val="2"/>
          <w:sz w:val="24"/>
          <w:szCs w:val="24"/>
          <w:lang w:eastAsia="en-GB"/>
        </w:rPr>
      </w:pPr>
      <w:r>
        <w:rPr>
          <w:noProof/>
        </w:rPr>
        <w:lastRenderedPageBreak/>
        <w:t>10.6.2.2.6a</w:t>
      </w:r>
      <w:r w:rsidRPr="002214F3">
        <w:rPr>
          <w:rFonts w:ascii="Calibri" w:hAnsi="Calibri"/>
          <w:noProof/>
          <w:kern w:val="2"/>
          <w:sz w:val="24"/>
          <w:szCs w:val="24"/>
          <w:lang w:eastAsia="en-GB"/>
        </w:rPr>
        <w:tab/>
      </w:r>
      <w:r>
        <w:rPr>
          <w:noProof/>
        </w:rPr>
        <w:t>MCPTT in-progress imminent peril group state cancel response</w:t>
      </w:r>
      <w:r>
        <w:rPr>
          <w:noProof/>
        </w:rPr>
        <w:tab/>
      </w:r>
      <w:r>
        <w:rPr>
          <w:noProof/>
        </w:rPr>
        <w:fldChar w:fldCharType="begin"/>
      </w:r>
      <w:r>
        <w:rPr>
          <w:noProof/>
        </w:rPr>
        <w:instrText xml:space="preserve"> PAGEREF _Toc187011065 \h </w:instrText>
      </w:r>
      <w:r>
        <w:rPr>
          <w:noProof/>
        </w:rPr>
      </w:r>
      <w:r>
        <w:rPr>
          <w:noProof/>
        </w:rPr>
        <w:fldChar w:fldCharType="separate"/>
      </w:r>
      <w:r>
        <w:rPr>
          <w:noProof/>
        </w:rPr>
        <w:t>38</w:t>
      </w:r>
      <w:r>
        <w:rPr>
          <w:noProof/>
        </w:rPr>
        <w:fldChar w:fldCharType="end"/>
      </w:r>
    </w:p>
    <w:p w14:paraId="1BD52EF5" w14:textId="48CE1FA5" w:rsidR="002214F3" w:rsidRPr="002214F3" w:rsidRDefault="002214F3">
      <w:pPr>
        <w:pStyle w:val="TOC5"/>
        <w:rPr>
          <w:rFonts w:ascii="Calibri" w:hAnsi="Calibri"/>
          <w:noProof/>
          <w:kern w:val="2"/>
          <w:sz w:val="24"/>
          <w:szCs w:val="24"/>
          <w:lang w:eastAsia="en-GB"/>
        </w:rPr>
      </w:pPr>
      <w:r>
        <w:rPr>
          <w:noProof/>
        </w:rPr>
        <w:t>10.6.2.2.7</w:t>
      </w:r>
      <w:r w:rsidRPr="002214F3">
        <w:rPr>
          <w:rFonts w:ascii="Calibri" w:hAnsi="Calibri"/>
          <w:noProof/>
          <w:kern w:val="2"/>
          <w:sz w:val="24"/>
          <w:szCs w:val="24"/>
          <w:lang w:eastAsia="en-GB"/>
        </w:rPr>
        <w:tab/>
      </w:r>
      <w:r>
        <w:rPr>
          <w:noProof/>
        </w:rPr>
        <w:t>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_Toc187011066 \h </w:instrText>
      </w:r>
      <w:r>
        <w:rPr>
          <w:noProof/>
        </w:rPr>
      </w:r>
      <w:r>
        <w:rPr>
          <w:noProof/>
        </w:rPr>
        <w:fldChar w:fldCharType="separate"/>
      </w:r>
      <w:r>
        <w:rPr>
          <w:noProof/>
        </w:rPr>
        <w:t>39</w:t>
      </w:r>
      <w:r>
        <w:rPr>
          <w:noProof/>
        </w:rPr>
        <w:fldChar w:fldCharType="end"/>
      </w:r>
    </w:p>
    <w:p w14:paraId="5C77274C" w14:textId="07909903" w:rsidR="002214F3" w:rsidRPr="002214F3" w:rsidRDefault="002214F3">
      <w:pPr>
        <w:pStyle w:val="TOC5"/>
        <w:rPr>
          <w:rFonts w:ascii="Calibri" w:hAnsi="Calibri"/>
          <w:noProof/>
          <w:kern w:val="2"/>
          <w:sz w:val="24"/>
          <w:szCs w:val="24"/>
          <w:lang w:eastAsia="en-GB"/>
        </w:rPr>
      </w:pPr>
      <w:r>
        <w:rPr>
          <w:noProof/>
        </w:rPr>
        <w:t>10.6.2.2.</w:t>
      </w:r>
      <w:r>
        <w:rPr>
          <w:noProof/>
          <w:lang w:eastAsia="zh-CN"/>
        </w:rPr>
        <w:t>8</w:t>
      </w:r>
      <w:r w:rsidRPr="002214F3">
        <w:rPr>
          <w:rFonts w:ascii="Calibri" w:hAnsi="Calibri"/>
          <w:noProof/>
          <w:kern w:val="2"/>
          <w:sz w:val="24"/>
          <w:szCs w:val="24"/>
          <w:lang w:eastAsia="en-GB"/>
        </w:rPr>
        <w:tab/>
      </w:r>
      <w:r>
        <w:rPr>
          <w:noProof/>
        </w:rPr>
        <w:t>Group call request</w:t>
      </w:r>
      <w:r>
        <w:rPr>
          <w:noProof/>
          <w:lang w:eastAsia="zh-CN"/>
        </w:rPr>
        <w:t xml:space="preserve"> </w:t>
      </w:r>
      <w:r>
        <w:rPr>
          <w:noProof/>
        </w:rPr>
        <w:t>(MCPTT server – group host MCPTT server</w:t>
      </w:r>
      <w:r>
        <w:rPr>
          <w:noProof/>
          <w:lang w:eastAsia="zh-CN"/>
        </w:rPr>
        <w:t>)</w:t>
      </w:r>
      <w:r>
        <w:rPr>
          <w:noProof/>
        </w:rPr>
        <w:tab/>
      </w:r>
      <w:r>
        <w:rPr>
          <w:noProof/>
        </w:rPr>
        <w:fldChar w:fldCharType="begin"/>
      </w:r>
      <w:r>
        <w:rPr>
          <w:noProof/>
        </w:rPr>
        <w:instrText xml:space="preserve"> PAGEREF _Toc187011067 \h </w:instrText>
      </w:r>
      <w:r>
        <w:rPr>
          <w:noProof/>
        </w:rPr>
      </w:r>
      <w:r>
        <w:rPr>
          <w:noProof/>
        </w:rPr>
        <w:fldChar w:fldCharType="separate"/>
      </w:r>
      <w:r>
        <w:rPr>
          <w:noProof/>
        </w:rPr>
        <w:t>39</w:t>
      </w:r>
      <w:r>
        <w:rPr>
          <w:noProof/>
        </w:rPr>
        <w:fldChar w:fldCharType="end"/>
      </w:r>
    </w:p>
    <w:p w14:paraId="622B7496" w14:textId="1431F726" w:rsidR="002214F3" w:rsidRPr="002214F3" w:rsidRDefault="002214F3">
      <w:pPr>
        <w:pStyle w:val="TOC5"/>
        <w:rPr>
          <w:rFonts w:ascii="Calibri" w:hAnsi="Calibri"/>
          <w:noProof/>
          <w:kern w:val="2"/>
          <w:sz w:val="24"/>
          <w:szCs w:val="24"/>
          <w:lang w:eastAsia="en-GB"/>
        </w:rPr>
      </w:pPr>
      <w:r>
        <w:rPr>
          <w:noProof/>
        </w:rPr>
        <w:t>10.6.2.2.</w:t>
      </w:r>
      <w:r>
        <w:rPr>
          <w:noProof/>
          <w:lang w:eastAsia="zh-CN"/>
        </w:rPr>
        <w:t>9</w:t>
      </w:r>
      <w:r w:rsidRPr="002214F3">
        <w:rPr>
          <w:rFonts w:ascii="Calibri" w:hAnsi="Calibri"/>
          <w:noProof/>
          <w:kern w:val="2"/>
          <w:sz w:val="24"/>
          <w:szCs w:val="24"/>
          <w:lang w:eastAsia="en-GB"/>
        </w:rPr>
        <w:tab/>
      </w:r>
      <w:r>
        <w:rPr>
          <w:noProof/>
        </w:rPr>
        <w:t>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_Toc187011068 \h </w:instrText>
      </w:r>
      <w:r>
        <w:rPr>
          <w:noProof/>
        </w:rPr>
      </w:r>
      <w:r>
        <w:rPr>
          <w:noProof/>
        </w:rPr>
        <w:fldChar w:fldCharType="separate"/>
      </w:r>
      <w:r>
        <w:rPr>
          <w:noProof/>
        </w:rPr>
        <w:t>40</w:t>
      </w:r>
      <w:r>
        <w:rPr>
          <w:noProof/>
        </w:rPr>
        <w:fldChar w:fldCharType="end"/>
      </w:r>
    </w:p>
    <w:p w14:paraId="38248080" w14:textId="3B376A79" w:rsidR="002214F3" w:rsidRPr="002214F3" w:rsidRDefault="002214F3">
      <w:pPr>
        <w:pStyle w:val="TOC5"/>
        <w:rPr>
          <w:rFonts w:ascii="Calibri" w:hAnsi="Calibri"/>
          <w:noProof/>
          <w:kern w:val="2"/>
          <w:sz w:val="24"/>
          <w:szCs w:val="24"/>
          <w:lang w:eastAsia="en-GB"/>
        </w:rPr>
      </w:pPr>
      <w:r>
        <w:rPr>
          <w:noProof/>
        </w:rPr>
        <w:t>10.6.2.2.</w:t>
      </w:r>
      <w:r>
        <w:rPr>
          <w:noProof/>
          <w:lang w:eastAsia="zh-CN"/>
        </w:rPr>
        <w:t>10</w:t>
      </w:r>
      <w:r w:rsidRPr="002214F3">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_Toc187011069 \h </w:instrText>
      </w:r>
      <w:r>
        <w:rPr>
          <w:noProof/>
        </w:rPr>
      </w:r>
      <w:r>
        <w:rPr>
          <w:noProof/>
        </w:rPr>
        <w:fldChar w:fldCharType="separate"/>
      </w:r>
      <w:r>
        <w:rPr>
          <w:noProof/>
        </w:rPr>
        <w:t>40</w:t>
      </w:r>
      <w:r>
        <w:rPr>
          <w:noProof/>
        </w:rPr>
        <w:fldChar w:fldCharType="end"/>
      </w:r>
    </w:p>
    <w:p w14:paraId="6B627874" w14:textId="3B37DA4E" w:rsidR="002214F3" w:rsidRPr="002214F3" w:rsidRDefault="002214F3">
      <w:pPr>
        <w:pStyle w:val="TOC5"/>
        <w:rPr>
          <w:rFonts w:ascii="Calibri" w:hAnsi="Calibri"/>
          <w:noProof/>
          <w:kern w:val="2"/>
          <w:sz w:val="24"/>
          <w:szCs w:val="24"/>
          <w:lang w:eastAsia="en-GB"/>
        </w:rPr>
      </w:pPr>
      <w:r>
        <w:rPr>
          <w:noProof/>
        </w:rPr>
        <w:t>10.6.2.2.</w:t>
      </w:r>
      <w:r>
        <w:rPr>
          <w:noProof/>
          <w:lang w:eastAsia="zh-CN"/>
        </w:rPr>
        <w:t>11</w:t>
      </w:r>
      <w:r w:rsidRPr="002214F3">
        <w:rPr>
          <w:rFonts w:ascii="Calibri" w:hAnsi="Calibri"/>
          <w:noProof/>
          <w:kern w:val="2"/>
          <w:sz w:val="24"/>
          <w:szCs w:val="24"/>
          <w:lang w:eastAsia="en-GB"/>
        </w:rPr>
        <w:tab/>
      </w:r>
      <w:r>
        <w:rPr>
          <w:noProof/>
        </w:rPr>
        <w:t>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_Toc187011070 \h </w:instrText>
      </w:r>
      <w:r>
        <w:rPr>
          <w:noProof/>
        </w:rPr>
      </w:r>
      <w:r>
        <w:rPr>
          <w:noProof/>
        </w:rPr>
        <w:fldChar w:fldCharType="separate"/>
      </w:r>
      <w:r>
        <w:rPr>
          <w:noProof/>
        </w:rPr>
        <w:t>41</w:t>
      </w:r>
      <w:r>
        <w:rPr>
          <w:noProof/>
        </w:rPr>
        <w:fldChar w:fldCharType="end"/>
      </w:r>
    </w:p>
    <w:p w14:paraId="3BB3DEB2" w14:textId="5070957D" w:rsidR="002214F3" w:rsidRPr="002214F3" w:rsidRDefault="002214F3">
      <w:pPr>
        <w:pStyle w:val="TOC5"/>
        <w:rPr>
          <w:rFonts w:ascii="Calibri" w:hAnsi="Calibri"/>
          <w:noProof/>
          <w:kern w:val="2"/>
          <w:sz w:val="24"/>
          <w:szCs w:val="24"/>
          <w:lang w:eastAsia="en-GB"/>
        </w:rPr>
      </w:pPr>
      <w:r>
        <w:rPr>
          <w:noProof/>
        </w:rPr>
        <w:t>10.6.2.2.1</w:t>
      </w:r>
      <w:r>
        <w:rPr>
          <w:noProof/>
          <w:lang w:eastAsia="zh-CN"/>
        </w:rPr>
        <w:t>2</w:t>
      </w:r>
      <w:r w:rsidRPr="002214F3">
        <w:rPr>
          <w:rFonts w:ascii="Calibri" w:hAnsi="Calibri"/>
          <w:noProof/>
          <w:kern w:val="2"/>
          <w:sz w:val="24"/>
          <w:szCs w:val="24"/>
          <w:lang w:eastAsia="en-GB"/>
        </w:rPr>
        <w:tab/>
      </w:r>
      <w:r>
        <w:rPr>
          <w:noProof/>
        </w:rPr>
        <w:t>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_Toc187011071 \h </w:instrText>
      </w:r>
      <w:r>
        <w:rPr>
          <w:noProof/>
        </w:rPr>
      </w:r>
      <w:r>
        <w:rPr>
          <w:noProof/>
        </w:rPr>
        <w:fldChar w:fldCharType="separate"/>
      </w:r>
      <w:r>
        <w:rPr>
          <w:noProof/>
        </w:rPr>
        <w:t>41</w:t>
      </w:r>
      <w:r>
        <w:rPr>
          <w:noProof/>
        </w:rPr>
        <w:fldChar w:fldCharType="end"/>
      </w:r>
    </w:p>
    <w:p w14:paraId="7E732382" w14:textId="47928360" w:rsidR="002214F3" w:rsidRPr="002214F3" w:rsidRDefault="002214F3">
      <w:pPr>
        <w:pStyle w:val="TOC5"/>
        <w:rPr>
          <w:rFonts w:ascii="Calibri" w:hAnsi="Calibri"/>
          <w:noProof/>
          <w:kern w:val="2"/>
          <w:sz w:val="24"/>
          <w:szCs w:val="24"/>
          <w:lang w:eastAsia="en-GB"/>
        </w:rPr>
      </w:pPr>
      <w:r>
        <w:rPr>
          <w:noProof/>
        </w:rPr>
        <w:t>10.6.2.2.</w:t>
      </w:r>
      <w:r>
        <w:rPr>
          <w:noProof/>
          <w:lang w:eastAsia="zh-CN"/>
        </w:rPr>
        <w:t>13</w:t>
      </w:r>
      <w:r w:rsidRPr="002214F3">
        <w:rPr>
          <w:rFonts w:ascii="Calibri" w:hAnsi="Calibri"/>
          <w:noProof/>
          <w:kern w:val="2"/>
          <w:sz w:val="24"/>
          <w:szCs w:val="24"/>
          <w:lang w:eastAsia="en-GB"/>
        </w:rPr>
        <w:tab/>
      </w:r>
      <w:r>
        <w:rPr>
          <w:noProof/>
        </w:rPr>
        <w:t>Group call notify</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_Toc187011072 \h </w:instrText>
      </w:r>
      <w:r>
        <w:rPr>
          <w:noProof/>
        </w:rPr>
      </w:r>
      <w:r>
        <w:rPr>
          <w:noProof/>
        </w:rPr>
        <w:fldChar w:fldCharType="separate"/>
      </w:r>
      <w:r>
        <w:rPr>
          <w:noProof/>
        </w:rPr>
        <w:t>41</w:t>
      </w:r>
      <w:r>
        <w:rPr>
          <w:noProof/>
        </w:rPr>
        <w:fldChar w:fldCharType="end"/>
      </w:r>
    </w:p>
    <w:p w14:paraId="2226320E" w14:textId="2026DCC3" w:rsidR="002214F3" w:rsidRPr="002214F3" w:rsidRDefault="002214F3">
      <w:pPr>
        <w:pStyle w:val="TOC5"/>
        <w:rPr>
          <w:rFonts w:ascii="Calibri" w:hAnsi="Calibri"/>
          <w:noProof/>
          <w:kern w:val="2"/>
          <w:sz w:val="24"/>
          <w:szCs w:val="24"/>
          <w:lang w:eastAsia="en-GB"/>
        </w:rPr>
      </w:pPr>
      <w:r>
        <w:rPr>
          <w:noProof/>
        </w:rPr>
        <w:t>10.6.2.2.1</w:t>
      </w:r>
      <w:r>
        <w:rPr>
          <w:noProof/>
          <w:lang w:eastAsia="zh-CN"/>
        </w:rPr>
        <w:t>4</w:t>
      </w:r>
      <w:r w:rsidRPr="002214F3">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_Toc187011073 \h </w:instrText>
      </w:r>
      <w:r>
        <w:rPr>
          <w:noProof/>
        </w:rPr>
      </w:r>
      <w:r>
        <w:rPr>
          <w:noProof/>
        </w:rPr>
        <w:fldChar w:fldCharType="separate"/>
      </w:r>
      <w:r>
        <w:rPr>
          <w:noProof/>
        </w:rPr>
        <w:t>42</w:t>
      </w:r>
      <w:r>
        <w:rPr>
          <w:noProof/>
        </w:rPr>
        <w:fldChar w:fldCharType="end"/>
      </w:r>
    </w:p>
    <w:p w14:paraId="2E5B186E" w14:textId="1254BF71" w:rsidR="002214F3" w:rsidRPr="002214F3" w:rsidRDefault="002214F3">
      <w:pPr>
        <w:pStyle w:val="TOC5"/>
        <w:rPr>
          <w:rFonts w:ascii="Calibri" w:hAnsi="Calibri"/>
          <w:noProof/>
          <w:kern w:val="2"/>
          <w:sz w:val="24"/>
          <w:szCs w:val="24"/>
          <w:lang w:eastAsia="en-GB"/>
        </w:rPr>
      </w:pPr>
      <w:r>
        <w:rPr>
          <w:noProof/>
        </w:rPr>
        <w:t>10.6.2.2.1</w:t>
      </w:r>
      <w:r>
        <w:rPr>
          <w:noProof/>
          <w:lang w:eastAsia="zh-CN"/>
        </w:rPr>
        <w:t>4a</w:t>
      </w:r>
      <w:r w:rsidRPr="002214F3">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_Toc187011074 \h </w:instrText>
      </w:r>
      <w:r>
        <w:rPr>
          <w:noProof/>
        </w:rPr>
      </w:r>
      <w:r>
        <w:rPr>
          <w:noProof/>
        </w:rPr>
        <w:fldChar w:fldCharType="separate"/>
      </w:r>
      <w:r>
        <w:rPr>
          <w:noProof/>
        </w:rPr>
        <w:t>42</w:t>
      </w:r>
      <w:r>
        <w:rPr>
          <w:noProof/>
        </w:rPr>
        <w:fldChar w:fldCharType="end"/>
      </w:r>
    </w:p>
    <w:p w14:paraId="77C50987" w14:textId="681FFFAD" w:rsidR="002214F3" w:rsidRPr="002214F3" w:rsidRDefault="002214F3">
      <w:pPr>
        <w:pStyle w:val="TOC5"/>
        <w:rPr>
          <w:rFonts w:ascii="Calibri" w:hAnsi="Calibri"/>
          <w:noProof/>
          <w:kern w:val="2"/>
          <w:sz w:val="24"/>
          <w:szCs w:val="24"/>
          <w:lang w:eastAsia="en-GB"/>
        </w:rPr>
      </w:pPr>
      <w:r>
        <w:rPr>
          <w:noProof/>
        </w:rPr>
        <w:t>10.6.2.2.1</w:t>
      </w:r>
      <w:r>
        <w:rPr>
          <w:noProof/>
          <w:lang w:eastAsia="zh-CN"/>
        </w:rPr>
        <w:t>5</w:t>
      </w:r>
      <w:r w:rsidRPr="002214F3">
        <w:rPr>
          <w:rFonts w:ascii="Calibri" w:hAnsi="Calibri"/>
          <w:noProof/>
          <w:kern w:val="2"/>
          <w:sz w:val="24"/>
          <w:szCs w:val="24"/>
          <w:lang w:eastAsia="en-GB"/>
        </w:rPr>
        <w:tab/>
      </w:r>
      <w:r>
        <w:rPr>
          <w:noProof/>
        </w:rPr>
        <w:t>Group call release request</w:t>
      </w:r>
      <w:r>
        <w:rPr>
          <w:noProof/>
          <w:lang w:eastAsia="zh-CN"/>
        </w:rPr>
        <w:t xml:space="preserve"> </w:t>
      </w:r>
      <w:r>
        <w:rPr>
          <w:noProof/>
        </w:rPr>
        <w:t xml:space="preserve">(MCPTT server – MCPTT </w:t>
      </w:r>
      <w:r>
        <w:rPr>
          <w:noProof/>
          <w:lang w:eastAsia="zh-CN"/>
        </w:rPr>
        <w:t>server</w:t>
      </w:r>
      <w:r>
        <w:rPr>
          <w:noProof/>
        </w:rPr>
        <w:t>)</w:t>
      </w:r>
      <w:r>
        <w:rPr>
          <w:noProof/>
        </w:rPr>
        <w:tab/>
      </w:r>
      <w:r>
        <w:rPr>
          <w:noProof/>
        </w:rPr>
        <w:fldChar w:fldCharType="begin"/>
      </w:r>
      <w:r>
        <w:rPr>
          <w:noProof/>
        </w:rPr>
        <w:instrText xml:space="preserve"> PAGEREF _Toc187011075 \h </w:instrText>
      </w:r>
      <w:r>
        <w:rPr>
          <w:noProof/>
        </w:rPr>
      </w:r>
      <w:r>
        <w:rPr>
          <w:noProof/>
        </w:rPr>
        <w:fldChar w:fldCharType="separate"/>
      </w:r>
      <w:r>
        <w:rPr>
          <w:noProof/>
        </w:rPr>
        <w:t>42</w:t>
      </w:r>
      <w:r>
        <w:rPr>
          <w:noProof/>
        </w:rPr>
        <w:fldChar w:fldCharType="end"/>
      </w:r>
    </w:p>
    <w:p w14:paraId="5D0B6A84" w14:textId="5D06FF01" w:rsidR="002214F3" w:rsidRPr="002214F3" w:rsidRDefault="002214F3">
      <w:pPr>
        <w:pStyle w:val="TOC5"/>
        <w:rPr>
          <w:rFonts w:ascii="Calibri" w:hAnsi="Calibri"/>
          <w:noProof/>
          <w:kern w:val="2"/>
          <w:sz w:val="24"/>
          <w:szCs w:val="24"/>
          <w:lang w:eastAsia="en-GB"/>
        </w:rPr>
      </w:pPr>
      <w:r>
        <w:rPr>
          <w:noProof/>
        </w:rPr>
        <w:t>10.6.2.2.1</w:t>
      </w:r>
      <w:r>
        <w:rPr>
          <w:noProof/>
          <w:lang w:eastAsia="zh-CN"/>
        </w:rPr>
        <w:t>6</w:t>
      </w:r>
      <w:r w:rsidRPr="002214F3">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_Toc187011076 \h </w:instrText>
      </w:r>
      <w:r>
        <w:rPr>
          <w:noProof/>
        </w:rPr>
      </w:r>
      <w:r>
        <w:rPr>
          <w:noProof/>
        </w:rPr>
        <w:fldChar w:fldCharType="separate"/>
      </w:r>
      <w:r>
        <w:rPr>
          <w:noProof/>
        </w:rPr>
        <w:t>43</w:t>
      </w:r>
      <w:r>
        <w:rPr>
          <w:noProof/>
        </w:rPr>
        <w:fldChar w:fldCharType="end"/>
      </w:r>
    </w:p>
    <w:p w14:paraId="1A022824" w14:textId="796BD26B" w:rsidR="002214F3" w:rsidRPr="002214F3" w:rsidRDefault="002214F3">
      <w:pPr>
        <w:pStyle w:val="TOC5"/>
        <w:rPr>
          <w:rFonts w:ascii="Calibri" w:hAnsi="Calibri"/>
          <w:noProof/>
          <w:kern w:val="2"/>
          <w:sz w:val="24"/>
          <w:szCs w:val="24"/>
          <w:lang w:eastAsia="en-GB"/>
        </w:rPr>
      </w:pPr>
      <w:r>
        <w:rPr>
          <w:noProof/>
        </w:rPr>
        <w:t>10.6.2.2.1</w:t>
      </w:r>
      <w:r>
        <w:rPr>
          <w:noProof/>
          <w:lang w:eastAsia="zh-CN"/>
        </w:rPr>
        <w:t>7</w:t>
      </w:r>
      <w:r w:rsidRPr="002214F3">
        <w:rPr>
          <w:rFonts w:ascii="Calibri" w:hAnsi="Calibri"/>
          <w:noProof/>
          <w:kern w:val="2"/>
          <w:sz w:val="24"/>
          <w:szCs w:val="24"/>
          <w:lang w:eastAsia="en-GB"/>
        </w:rPr>
        <w:tab/>
      </w:r>
      <w:r>
        <w:rPr>
          <w:noProof/>
        </w:rPr>
        <w:t>Group call release response</w:t>
      </w:r>
      <w:r>
        <w:rPr>
          <w:noProof/>
          <w:lang w:eastAsia="zh-CN"/>
        </w:rPr>
        <w:t xml:space="preserve"> </w:t>
      </w:r>
      <w:r>
        <w:rPr>
          <w:noProof/>
        </w:rPr>
        <w:t xml:space="preserve">(MCPTT </w:t>
      </w:r>
      <w:r>
        <w:rPr>
          <w:noProof/>
          <w:lang w:eastAsia="zh-CN"/>
        </w:rPr>
        <w:t>server</w:t>
      </w:r>
      <w:r>
        <w:rPr>
          <w:noProof/>
        </w:rPr>
        <w:t xml:space="preserve"> – MCPTT server)</w:t>
      </w:r>
      <w:r>
        <w:rPr>
          <w:noProof/>
        </w:rPr>
        <w:tab/>
      </w:r>
      <w:r>
        <w:rPr>
          <w:noProof/>
        </w:rPr>
        <w:fldChar w:fldCharType="begin"/>
      </w:r>
      <w:r>
        <w:rPr>
          <w:noProof/>
        </w:rPr>
        <w:instrText xml:space="preserve"> PAGEREF _Toc187011077 \h </w:instrText>
      </w:r>
      <w:r>
        <w:rPr>
          <w:noProof/>
        </w:rPr>
      </w:r>
      <w:r>
        <w:rPr>
          <w:noProof/>
        </w:rPr>
        <w:fldChar w:fldCharType="separate"/>
      </w:r>
      <w:r>
        <w:rPr>
          <w:noProof/>
        </w:rPr>
        <w:t>43</w:t>
      </w:r>
      <w:r>
        <w:rPr>
          <w:noProof/>
        </w:rPr>
        <w:fldChar w:fldCharType="end"/>
      </w:r>
    </w:p>
    <w:p w14:paraId="5FCAACEA" w14:textId="0437D485" w:rsidR="002214F3" w:rsidRPr="002214F3" w:rsidRDefault="002214F3">
      <w:pPr>
        <w:pStyle w:val="TOC5"/>
        <w:rPr>
          <w:rFonts w:ascii="Calibri" w:hAnsi="Calibri"/>
          <w:noProof/>
          <w:kern w:val="2"/>
          <w:sz w:val="24"/>
          <w:szCs w:val="24"/>
          <w:lang w:eastAsia="en-GB"/>
        </w:rPr>
      </w:pPr>
      <w:r>
        <w:rPr>
          <w:noProof/>
        </w:rPr>
        <w:t>10.6.2.2.1</w:t>
      </w:r>
      <w:r>
        <w:rPr>
          <w:noProof/>
          <w:lang w:eastAsia="zh-CN"/>
        </w:rPr>
        <w:t>8</w:t>
      </w:r>
      <w:r w:rsidRPr="002214F3">
        <w:rPr>
          <w:rFonts w:ascii="Calibri" w:hAnsi="Calibri"/>
          <w:noProof/>
          <w:kern w:val="2"/>
          <w:sz w:val="24"/>
          <w:szCs w:val="24"/>
          <w:lang w:eastAsia="en-GB"/>
        </w:rPr>
        <w:tab/>
      </w:r>
      <w:r>
        <w:rPr>
          <w:noProof/>
        </w:rPr>
        <w:t>Group call rejoin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_Toc187011078 \h </w:instrText>
      </w:r>
      <w:r>
        <w:rPr>
          <w:noProof/>
        </w:rPr>
      </w:r>
      <w:r>
        <w:rPr>
          <w:noProof/>
        </w:rPr>
        <w:fldChar w:fldCharType="separate"/>
      </w:r>
      <w:r>
        <w:rPr>
          <w:noProof/>
        </w:rPr>
        <w:t>43</w:t>
      </w:r>
      <w:r>
        <w:rPr>
          <w:noProof/>
        </w:rPr>
        <w:fldChar w:fldCharType="end"/>
      </w:r>
    </w:p>
    <w:p w14:paraId="7D5883EA" w14:textId="59A2262C" w:rsidR="002214F3" w:rsidRPr="002214F3" w:rsidRDefault="002214F3">
      <w:pPr>
        <w:pStyle w:val="TOC5"/>
        <w:rPr>
          <w:rFonts w:ascii="Calibri" w:hAnsi="Calibri"/>
          <w:noProof/>
          <w:kern w:val="2"/>
          <w:sz w:val="24"/>
          <w:szCs w:val="24"/>
          <w:lang w:eastAsia="en-GB"/>
        </w:rPr>
      </w:pPr>
      <w:r>
        <w:rPr>
          <w:noProof/>
        </w:rPr>
        <w:t>10.6.2.2.1</w:t>
      </w:r>
      <w:r>
        <w:rPr>
          <w:noProof/>
          <w:lang w:eastAsia="zh-CN"/>
        </w:rPr>
        <w:t>9</w:t>
      </w:r>
      <w:r w:rsidRPr="002214F3">
        <w:rPr>
          <w:rFonts w:ascii="Calibri" w:hAnsi="Calibri"/>
          <w:noProof/>
          <w:kern w:val="2"/>
          <w:sz w:val="24"/>
          <w:szCs w:val="24"/>
          <w:lang w:eastAsia="en-GB"/>
        </w:rPr>
        <w:tab/>
      </w:r>
      <w:r>
        <w:rPr>
          <w:noProof/>
        </w:rPr>
        <w:t>Group call rejoin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_Toc187011079 \h </w:instrText>
      </w:r>
      <w:r>
        <w:rPr>
          <w:noProof/>
        </w:rPr>
      </w:r>
      <w:r>
        <w:rPr>
          <w:noProof/>
        </w:rPr>
        <w:fldChar w:fldCharType="separate"/>
      </w:r>
      <w:r>
        <w:rPr>
          <w:noProof/>
        </w:rPr>
        <w:t>44</w:t>
      </w:r>
      <w:r>
        <w:rPr>
          <w:noProof/>
        </w:rPr>
        <w:fldChar w:fldCharType="end"/>
      </w:r>
    </w:p>
    <w:p w14:paraId="47C9B253" w14:textId="7EC15109" w:rsidR="002214F3" w:rsidRPr="002214F3" w:rsidRDefault="002214F3">
      <w:pPr>
        <w:pStyle w:val="TOC5"/>
        <w:rPr>
          <w:rFonts w:ascii="Calibri" w:hAnsi="Calibri"/>
          <w:noProof/>
          <w:kern w:val="2"/>
          <w:sz w:val="24"/>
          <w:szCs w:val="24"/>
          <w:lang w:eastAsia="en-GB"/>
        </w:rPr>
      </w:pPr>
      <w:r>
        <w:rPr>
          <w:noProof/>
        </w:rPr>
        <w:t>10.6.2.2.</w:t>
      </w:r>
      <w:r>
        <w:rPr>
          <w:noProof/>
          <w:lang w:eastAsia="zh-CN"/>
        </w:rPr>
        <w:t>20</w:t>
      </w:r>
      <w:r w:rsidRPr="002214F3">
        <w:rPr>
          <w:rFonts w:ascii="Calibri" w:hAnsi="Calibri"/>
          <w:noProof/>
          <w:kern w:val="2"/>
          <w:sz w:val="24"/>
          <w:szCs w:val="24"/>
          <w:lang w:eastAsia="en-GB"/>
        </w:rPr>
        <w:tab/>
      </w:r>
      <w:r>
        <w:rPr>
          <w:noProof/>
        </w:rPr>
        <w:t>Group join request</w:t>
      </w:r>
      <w:r>
        <w:rPr>
          <w:noProof/>
        </w:rPr>
        <w:tab/>
      </w:r>
      <w:r>
        <w:rPr>
          <w:noProof/>
        </w:rPr>
        <w:fldChar w:fldCharType="begin"/>
      </w:r>
      <w:r>
        <w:rPr>
          <w:noProof/>
        </w:rPr>
        <w:instrText xml:space="preserve"> PAGEREF _Toc187011080 \h </w:instrText>
      </w:r>
      <w:r>
        <w:rPr>
          <w:noProof/>
        </w:rPr>
      </w:r>
      <w:r>
        <w:rPr>
          <w:noProof/>
        </w:rPr>
        <w:fldChar w:fldCharType="separate"/>
      </w:r>
      <w:r>
        <w:rPr>
          <w:noProof/>
        </w:rPr>
        <w:t>44</w:t>
      </w:r>
      <w:r>
        <w:rPr>
          <w:noProof/>
        </w:rPr>
        <w:fldChar w:fldCharType="end"/>
      </w:r>
    </w:p>
    <w:p w14:paraId="1FCAFFFB" w14:textId="6519841F" w:rsidR="002214F3" w:rsidRPr="002214F3" w:rsidRDefault="002214F3">
      <w:pPr>
        <w:pStyle w:val="TOC5"/>
        <w:rPr>
          <w:rFonts w:ascii="Calibri" w:hAnsi="Calibri"/>
          <w:noProof/>
          <w:kern w:val="2"/>
          <w:sz w:val="24"/>
          <w:szCs w:val="24"/>
          <w:lang w:eastAsia="en-GB"/>
        </w:rPr>
      </w:pPr>
      <w:r>
        <w:rPr>
          <w:noProof/>
        </w:rPr>
        <w:t>10.6.2.2.</w:t>
      </w:r>
      <w:r>
        <w:rPr>
          <w:noProof/>
          <w:lang w:eastAsia="zh-CN"/>
        </w:rPr>
        <w:t>21</w:t>
      </w:r>
      <w:r w:rsidRPr="002214F3">
        <w:rPr>
          <w:rFonts w:ascii="Calibri" w:hAnsi="Calibri"/>
          <w:noProof/>
          <w:kern w:val="2"/>
          <w:sz w:val="24"/>
          <w:szCs w:val="24"/>
          <w:lang w:eastAsia="en-GB"/>
        </w:rPr>
        <w:tab/>
      </w:r>
      <w:r>
        <w:rPr>
          <w:noProof/>
        </w:rPr>
        <w:t>Group join response</w:t>
      </w:r>
      <w:r>
        <w:rPr>
          <w:noProof/>
        </w:rPr>
        <w:tab/>
      </w:r>
      <w:r>
        <w:rPr>
          <w:noProof/>
        </w:rPr>
        <w:fldChar w:fldCharType="begin"/>
      </w:r>
      <w:r>
        <w:rPr>
          <w:noProof/>
        </w:rPr>
        <w:instrText xml:space="preserve"> PAGEREF _Toc187011081 \h </w:instrText>
      </w:r>
      <w:r>
        <w:rPr>
          <w:noProof/>
        </w:rPr>
      </w:r>
      <w:r>
        <w:rPr>
          <w:noProof/>
        </w:rPr>
        <w:fldChar w:fldCharType="separate"/>
      </w:r>
      <w:r>
        <w:rPr>
          <w:noProof/>
        </w:rPr>
        <w:t>44</w:t>
      </w:r>
      <w:r>
        <w:rPr>
          <w:noProof/>
        </w:rPr>
        <w:fldChar w:fldCharType="end"/>
      </w:r>
    </w:p>
    <w:p w14:paraId="49CB1441" w14:textId="547FAC26" w:rsidR="002214F3" w:rsidRPr="002214F3" w:rsidRDefault="002214F3">
      <w:pPr>
        <w:pStyle w:val="TOC5"/>
        <w:rPr>
          <w:rFonts w:ascii="Calibri" w:hAnsi="Calibri"/>
          <w:noProof/>
          <w:kern w:val="2"/>
          <w:sz w:val="24"/>
          <w:szCs w:val="24"/>
          <w:lang w:eastAsia="en-GB"/>
        </w:rPr>
      </w:pPr>
      <w:r>
        <w:rPr>
          <w:noProof/>
        </w:rPr>
        <w:t>10.6.2.2.2</w:t>
      </w:r>
      <w:r>
        <w:rPr>
          <w:noProof/>
          <w:lang w:eastAsia="zh-CN"/>
        </w:rPr>
        <w:t>2</w:t>
      </w:r>
      <w:r w:rsidRPr="002214F3">
        <w:rPr>
          <w:rFonts w:ascii="Calibri" w:hAnsi="Calibri"/>
          <w:noProof/>
          <w:kern w:val="2"/>
          <w:sz w:val="24"/>
          <w:szCs w:val="24"/>
          <w:lang w:eastAsia="en-GB"/>
        </w:rPr>
        <w:tab/>
      </w:r>
      <w:r>
        <w:rPr>
          <w:noProof/>
        </w:rPr>
        <w:t>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_Toc187011082 \h </w:instrText>
      </w:r>
      <w:r>
        <w:rPr>
          <w:noProof/>
        </w:rPr>
      </w:r>
      <w:r>
        <w:rPr>
          <w:noProof/>
        </w:rPr>
        <w:fldChar w:fldCharType="separate"/>
      </w:r>
      <w:r>
        <w:rPr>
          <w:noProof/>
        </w:rPr>
        <w:t>45</w:t>
      </w:r>
      <w:r>
        <w:rPr>
          <w:noProof/>
        </w:rPr>
        <w:fldChar w:fldCharType="end"/>
      </w:r>
    </w:p>
    <w:p w14:paraId="0ED4D3D0" w14:textId="4AE1E698" w:rsidR="002214F3" w:rsidRPr="002214F3" w:rsidRDefault="002214F3">
      <w:pPr>
        <w:pStyle w:val="TOC5"/>
        <w:rPr>
          <w:rFonts w:ascii="Calibri" w:hAnsi="Calibri"/>
          <w:noProof/>
          <w:kern w:val="2"/>
          <w:sz w:val="24"/>
          <w:szCs w:val="24"/>
          <w:lang w:eastAsia="en-GB"/>
        </w:rPr>
      </w:pPr>
      <w:r>
        <w:rPr>
          <w:noProof/>
        </w:rPr>
        <w:t>10.6.2.2.2</w:t>
      </w:r>
      <w:r>
        <w:rPr>
          <w:noProof/>
          <w:lang w:eastAsia="zh-CN"/>
        </w:rPr>
        <w:t>2a</w:t>
      </w:r>
      <w:r w:rsidRPr="002214F3">
        <w:rPr>
          <w:rFonts w:ascii="Calibri" w:hAnsi="Calibri"/>
          <w:noProof/>
          <w:kern w:val="2"/>
          <w:sz w:val="24"/>
          <w:szCs w:val="24"/>
          <w:lang w:eastAsia="en-GB"/>
        </w:rPr>
        <w:tab/>
      </w:r>
      <w:r>
        <w:rPr>
          <w:noProof/>
        </w:rPr>
        <w:t>Group call leave request (MCPTT client – MCPTT server)</w:t>
      </w:r>
      <w:r>
        <w:rPr>
          <w:noProof/>
        </w:rPr>
        <w:tab/>
      </w:r>
      <w:r>
        <w:rPr>
          <w:noProof/>
        </w:rPr>
        <w:fldChar w:fldCharType="begin"/>
      </w:r>
      <w:r>
        <w:rPr>
          <w:noProof/>
        </w:rPr>
        <w:instrText xml:space="preserve"> PAGEREF _Toc187011083 \h </w:instrText>
      </w:r>
      <w:r>
        <w:rPr>
          <w:noProof/>
        </w:rPr>
      </w:r>
      <w:r>
        <w:rPr>
          <w:noProof/>
        </w:rPr>
        <w:fldChar w:fldCharType="separate"/>
      </w:r>
      <w:r>
        <w:rPr>
          <w:noProof/>
        </w:rPr>
        <w:t>45</w:t>
      </w:r>
      <w:r>
        <w:rPr>
          <w:noProof/>
        </w:rPr>
        <w:fldChar w:fldCharType="end"/>
      </w:r>
    </w:p>
    <w:p w14:paraId="15CE9002" w14:textId="664BE675" w:rsidR="002214F3" w:rsidRPr="002214F3" w:rsidRDefault="002214F3">
      <w:pPr>
        <w:pStyle w:val="TOC5"/>
        <w:rPr>
          <w:rFonts w:ascii="Calibri" w:hAnsi="Calibri"/>
          <w:noProof/>
          <w:kern w:val="2"/>
          <w:sz w:val="24"/>
          <w:szCs w:val="24"/>
          <w:lang w:eastAsia="en-GB"/>
        </w:rPr>
      </w:pPr>
      <w:r>
        <w:rPr>
          <w:noProof/>
        </w:rPr>
        <w:t>10.6.2.2.2</w:t>
      </w:r>
      <w:r>
        <w:rPr>
          <w:noProof/>
          <w:lang w:eastAsia="zh-CN"/>
        </w:rPr>
        <w:t>3</w:t>
      </w:r>
      <w:r w:rsidRPr="002214F3">
        <w:rPr>
          <w:rFonts w:ascii="Calibri" w:hAnsi="Calibri"/>
          <w:noProof/>
          <w:kern w:val="2"/>
          <w:sz w:val="24"/>
          <w:szCs w:val="24"/>
          <w:lang w:eastAsia="en-GB"/>
        </w:rPr>
        <w:tab/>
      </w:r>
      <w:r>
        <w:rPr>
          <w:noProof/>
        </w:rPr>
        <w:t>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_Toc187011084 \h </w:instrText>
      </w:r>
      <w:r>
        <w:rPr>
          <w:noProof/>
        </w:rPr>
      </w:r>
      <w:r>
        <w:rPr>
          <w:noProof/>
        </w:rPr>
        <w:fldChar w:fldCharType="separate"/>
      </w:r>
      <w:r>
        <w:rPr>
          <w:noProof/>
        </w:rPr>
        <w:t>45</w:t>
      </w:r>
      <w:r>
        <w:rPr>
          <w:noProof/>
        </w:rPr>
        <w:fldChar w:fldCharType="end"/>
      </w:r>
    </w:p>
    <w:p w14:paraId="30774E1B" w14:textId="2AE2B9E3" w:rsidR="002214F3" w:rsidRPr="002214F3" w:rsidRDefault="002214F3">
      <w:pPr>
        <w:pStyle w:val="TOC5"/>
        <w:rPr>
          <w:rFonts w:ascii="Calibri" w:hAnsi="Calibri"/>
          <w:noProof/>
          <w:kern w:val="2"/>
          <w:sz w:val="24"/>
          <w:szCs w:val="24"/>
          <w:lang w:eastAsia="en-GB"/>
        </w:rPr>
      </w:pPr>
      <w:r>
        <w:rPr>
          <w:noProof/>
        </w:rPr>
        <w:t>10.6.2.2.2</w:t>
      </w:r>
      <w:r>
        <w:rPr>
          <w:noProof/>
          <w:lang w:eastAsia="zh-CN"/>
        </w:rPr>
        <w:t>3a</w:t>
      </w:r>
      <w:r w:rsidRPr="002214F3">
        <w:rPr>
          <w:rFonts w:ascii="Calibri" w:hAnsi="Calibri"/>
          <w:noProof/>
          <w:kern w:val="2"/>
          <w:sz w:val="24"/>
          <w:szCs w:val="24"/>
          <w:lang w:eastAsia="en-GB"/>
        </w:rPr>
        <w:tab/>
      </w:r>
      <w:r>
        <w:rPr>
          <w:noProof/>
        </w:rPr>
        <w:t>Group call leave response (MCPTT server – MCPTT client)</w:t>
      </w:r>
      <w:r>
        <w:rPr>
          <w:noProof/>
        </w:rPr>
        <w:tab/>
      </w:r>
      <w:r>
        <w:rPr>
          <w:noProof/>
        </w:rPr>
        <w:fldChar w:fldCharType="begin"/>
      </w:r>
      <w:r>
        <w:rPr>
          <w:noProof/>
        </w:rPr>
        <w:instrText xml:space="preserve"> PAGEREF _Toc187011085 \h </w:instrText>
      </w:r>
      <w:r>
        <w:rPr>
          <w:noProof/>
        </w:rPr>
      </w:r>
      <w:r>
        <w:rPr>
          <w:noProof/>
        </w:rPr>
        <w:fldChar w:fldCharType="separate"/>
      </w:r>
      <w:r>
        <w:rPr>
          <w:noProof/>
        </w:rPr>
        <w:t>46</w:t>
      </w:r>
      <w:r>
        <w:rPr>
          <w:noProof/>
        </w:rPr>
        <w:fldChar w:fldCharType="end"/>
      </w:r>
    </w:p>
    <w:p w14:paraId="6BFC302E" w14:textId="60E7BF7D" w:rsidR="002214F3" w:rsidRPr="002214F3" w:rsidRDefault="002214F3">
      <w:pPr>
        <w:pStyle w:val="TOC5"/>
        <w:rPr>
          <w:rFonts w:ascii="Calibri" w:hAnsi="Calibri"/>
          <w:noProof/>
          <w:kern w:val="2"/>
          <w:sz w:val="24"/>
          <w:szCs w:val="24"/>
          <w:lang w:eastAsia="en-GB"/>
        </w:rPr>
      </w:pPr>
      <w:r>
        <w:rPr>
          <w:noProof/>
        </w:rPr>
        <w:t>10.6.2.2.2</w:t>
      </w:r>
      <w:r>
        <w:rPr>
          <w:noProof/>
          <w:lang w:eastAsia="zh-CN"/>
        </w:rPr>
        <w:t>4</w:t>
      </w:r>
      <w:r w:rsidRPr="002214F3">
        <w:rPr>
          <w:rFonts w:ascii="Calibri" w:hAnsi="Calibri"/>
          <w:noProof/>
          <w:kern w:val="2"/>
          <w:sz w:val="24"/>
          <w:szCs w:val="24"/>
          <w:lang w:eastAsia="en-GB"/>
        </w:rPr>
        <w:tab/>
      </w:r>
      <w:r>
        <w:rPr>
          <w:noProof/>
        </w:rPr>
        <w:t>Group interrogate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_Toc187011086 \h </w:instrText>
      </w:r>
      <w:r>
        <w:rPr>
          <w:noProof/>
        </w:rPr>
      </w:r>
      <w:r>
        <w:rPr>
          <w:noProof/>
        </w:rPr>
        <w:fldChar w:fldCharType="separate"/>
      </w:r>
      <w:r>
        <w:rPr>
          <w:noProof/>
        </w:rPr>
        <w:t>46</w:t>
      </w:r>
      <w:r>
        <w:rPr>
          <w:noProof/>
        </w:rPr>
        <w:fldChar w:fldCharType="end"/>
      </w:r>
    </w:p>
    <w:p w14:paraId="44D154C3" w14:textId="0D7EA7F6" w:rsidR="002214F3" w:rsidRPr="002214F3" w:rsidRDefault="002214F3">
      <w:pPr>
        <w:pStyle w:val="TOC5"/>
        <w:rPr>
          <w:rFonts w:ascii="Calibri" w:hAnsi="Calibri"/>
          <w:noProof/>
          <w:kern w:val="2"/>
          <w:sz w:val="24"/>
          <w:szCs w:val="24"/>
          <w:lang w:eastAsia="en-GB"/>
        </w:rPr>
      </w:pPr>
      <w:r>
        <w:rPr>
          <w:noProof/>
        </w:rPr>
        <w:t>10.6.2.2.2</w:t>
      </w:r>
      <w:r>
        <w:rPr>
          <w:noProof/>
          <w:lang w:eastAsia="zh-CN"/>
        </w:rPr>
        <w:t>5</w:t>
      </w:r>
      <w:r w:rsidRPr="002214F3">
        <w:rPr>
          <w:rFonts w:ascii="Calibri" w:hAnsi="Calibri"/>
          <w:noProof/>
          <w:kern w:val="2"/>
          <w:sz w:val="24"/>
          <w:szCs w:val="24"/>
          <w:lang w:eastAsia="en-GB"/>
        </w:rPr>
        <w:tab/>
      </w:r>
      <w:r>
        <w:rPr>
          <w:noProof/>
        </w:rPr>
        <w:t>Group interrogate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_Toc187011087 \h </w:instrText>
      </w:r>
      <w:r>
        <w:rPr>
          <w:noProof/>
        </w:rPr>
      </w:r>
      <w:r>
        <w:rPr>
          <w:noProof/>
        </w:rPr>
        <w:fldChar w:fldCharType="separate"/>
      </w:r>
      <w:r>
        <w:rPr>
          <w:noProof/>
        </w:rPr>
        <w:t>46</w:t>
      </w:r>
      <w:r>
        <w:rPr>
          <w:noProof/>
        </w:rPr>
        <w:fldChar w:fldCharType="end"/>
      </w:r>
    </w:p>
    <w:p w14:paraId="2DADA704" w14:textId="403CD091" w:rsidR="002214F3" w:rsidRPr="002214F3" w:rsidRDefault="002214F3">
      <w:pPr>
        <w:pStyle w:val="TOC5"/>
        <w:rPr>
          <w:rFonts w:ascii="Calibri" w:hAnsi="Calibri"/>
          <w:noProof/>
          <w:kern w:val="2"/>
          <w:sz w:val="24"/>
          <w:szCs w:val="24"/>
          <w:lang w:eastAsia="en-GB"/>
        </w:rPr>
      </w:pPr>
      <w:r>
        <w:rPr>
          <w:noProof/>
        </w:rPr>
        <w:t>10.6.2.2.26</w:t>
      </w:r>
      <w:r w:rsidRPr="002214F3">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_Toc187011088 \h </w:instrText>
      </w:r>
      <w:r>
        <w:rPr>
          <w:noProof/>
        </w:rPr>
      </w:r>
      <w:r>
        <w:rPr>
          <w:noProof/>
        </w:rPr>
        <w:fldChar w:fldCharType="separate"/>
      </w:r>
      <w:r>
        <w:rPr>
          <w:noProof/>
        </w:rPr>
        <w:t>46</w:t>
      </w:r>
      <w:r>
        <w:rPr>
          <w:noProof/>
        </w:rPr>
        <w:fldChar w:fldCharType="end"/>
      </w:r>
    </w:p>
    <w:p w14:paraId="79ED06B0" w14:textId="169ED303" w:rsidR="002214F3" w:rsidRPr="002214F3" w:rsidRDefault="002214F3">
      <w:pPr>
        <w:pStyle w:val="TOC5"/>
        <w:rPr>
          <w:rFonts w:ascii="Calibri" w:hAnsi="Calibri"/>
          <w:noProof/>
          <w:kern w:val="2"/>
          <w:sz w:val="24"/>
          <w:szCs w:val="24"/>
          <w:lang w:eastAsia="en-GB"/>
        </w:rPr>
      </w:pPr>
      <w:r>
        <w:rPr>
          <w:noProof/>
        </w:rPr>
        <w:t>10.6.2.2.27</w:t>
      </w:r>
      <w:r w:rsidRPr="002214F3">
        <w:rPr>
          <w:rFonts w:ascii="Calibri" w:hAnsi="Calibri"/>
          <w:noProof/>
          <w:kern w:val="2"/>
          <w:sz w:val="24"/>
          <w:szCs w:val="24"/>
          <w:lang w:eastAsia="en-GB"/>
        </w:rPr>
        <w:tab/>
      </w:r>
      <w:r>
        <w:rPr>
          <w:noProof/>
        </w:rPr>
        <w:t>Group-broadcast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_Toc187011089 \h </w:instrText>
      </w:r>
      <w:r>
        <w:rPr>
          <w:noProof/>
        </w:rPr>
      </w:r>
      <w:r>
        <w:rPr>
          <w:noProof/>
        </w:rPr>
        <w:fldChar w:fldCharType="separate"/>
      </w:r>
      <w:r>
        <w:rPr>
          <w:noProof/>
        </w:rPr>
        <w:t>47</w:t>
      </w:r>
      <w:r>
        <w:rPr>
          <w:noProof/>
        </w:rPr>
        <w:fldChar w:fldCharType="end"/>
      </w:r>
    </w:p>
    <w:p w14:paraId="15267DA9" w14:textId="52A2E39D" w:rsidR="002214F3" w:rsidRPr="002214F3" w:rsidRDefault="002214F3">
      <w:pPr>
        <w:pStyle w:val="TOC5"/>
        <w:rPr>
          <w:rFonts w:ascii="Calibri" w:hAnsi="Calibri"/>
          <w:noProof/>
          <w:kern w:val="2"/>
          <w:sz w:val="24"/>
          <w:szCs w:val="24"/>
          <w:lang w:eastAsia="en-GB"/>
        </w:rPr>
      </w:pPr>
      <w:r>
        <w:rPr>
          <w:noProof/>
        </w:rPr>
        <w:t>10.6.2.2.28</w:t>
      </w:r>
      <w:r w:rsidRPr="002214F3">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_Toc187011090 \h </w:instrText>
      </w:r>
      <w:r>
        <w:rPr>
          <w:noProof/>
        </w:rPr>
      </w:r>
      <w:r>
        <w:rPr>
          <w:noProof/>
        </w:rPr>
        <w:fldChar w:fldCharType="separate"/>
      </w:r>
      <w:r>
        <w:rPr>
          <w:noProof/>
        </w:rPr>
        <w:t>47</w:t>
      </w:r>
      <w:r>
        <w:rPr>
          <w:noProof/>
        </w:rPr>
        <w:fldChar w:fldCharType="end"/>
      </w:r>
    </w:p>
    <w:p w14:paraId="00AF6948" w14:textId="5A52BD29" w:rsidR="002214F3" w:rsidRPr="002214F3" w:rsidRDefault="002214F3">
      <w:pPr>
        <w:pStyle w:val="TOC5"/>
        <w:rPr>
          <w:rFonts w:ascii="Calibri" w:hAnsi="Calibri"/>
          <w:noProof/>
          <w:kern w:val="2"/>
          <w:sz w:val="24"/>
          <w:szCs w:val="24"/>
          <w:lang w:eastAsia="en-GB"/>
        </w:rPr>
      </w:pPr>
      <w:r>
        <w:rPr>
          <w:noProof/>
        </w:rPr>
        <w:t>10.6.2.2.29</w:t>
      </w:r>
      <w:r w:rsidRPr="002214F3">
        <w:rPr>
          <w:rFonts w:ascii="Calibri" w:hAnsi="Calibri"/>
          <w:noProof/>
          <w:kern w:val="2"/>
          <w:sz w:val="24"/>
          <w:szCs w:val="24"/>
          <w:lang w:eastAsia="en-GB"/>
        </w:rPr>
        <w:tab/>
      </w:r>
      <w:r>
        <w:rPr>
          <w:noProof/>
        </w:rPr>
        <w:t>Group-broadcast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_Toc187011091 \h </w:instrText>
      </w:r>
      <w:r>
        <w:rPr>
          <w:noProof/>
        </w:rPr>
      </w:r>
      <w:r>
        <w:rPr>
          <w:noProof/>
        </w:rPr>
        <w:fldChar w:fldCharType="separate"/>
      </w:r>
      <w:r>
        <w:rPr>
          <w:noProof/>
        </w:rPr>
        <w:t>48</w:t>
      </w:r>
      <w:r>
        <w:rPr>
          <w:noProof/>
        </w:rPr>
        <w:fldChar w:fldCharType="end"/>
      </w:r>
    </w:p>
    <w:p w14:paraId="64669B10" w14:textId="5AAEBD79" w:rsidR="002214F3" w:rsidRPr="002214F3" w:rsidRDefault="002214F3">
      <w:pPr>
        <w:pStyle w:val="TOC5"/>
        <w:rPr>
          <w:rFonts w:ascii="Calibri" w:hAnsi="Calibri"/>
          <w:noProof/>
          <w:kern w:val="2"/>
          <w:sz w:val="24"/>
          <w:szCs w:val="24"/>
          <w:lang w:eastAsia="en-GB"/>
        </w:rPr>
      </w:pPr>
      <w:r>
        <w:rPr>
          <w:noProof/>
        </w:rPr>
        <w:t>10.6.2.2.30</w:t>
      </w:r>
      <w:r w:rsidRPr="002214F3">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_Toc187011092 \h </w:instrText>
      </w:r>
      <w:r>
        <w:rPr>
          <w:noProof/>
        </w:rPr>
      </w:r>
      <w:r>
        <w:rPr>
          <w:noProof/>
        </w:rPr>
        <w:fldChar w:fldCharType="separate"/>
      </w:r>
      <w:r>
        <w:rPr>
          <w:noProof/>
        </w:rPr>
        <w:t>48</w:t>
      </w:r>
      <w:r>
        <w:rPr>
          <w:noProof/>
        </w:rPr>
        <w:fldChar w:fldCharType="end"/>
      </w:r>
    </w:p>
    <w:p w14:paraId="4F579F96" w14:textId="3E8A2215" w:rsidR="002214F3" w:rsidRPr="002214F3" w:rsidRDefault="002214F3">
      <w:pPr>
        <w:pStyle w:val="TOC5"/>
        <w:rPr>
          <w:rFonts w:ascii="Calibri" w:hAnsi="Calibri"/>
          <w:noProof/>
          <w:kern w:val="2"/>
          <w:sz w:val="24"/>
          <w:szCs w:val="24"/>
          <w:lang w:eastAsia="en-GB"/>
        </w:rPr>
      </w:pPr>
      <w:r>
        <w:rPr>
          <w:noProof/>
        </w:rPr>
        <w:t>10.6.2.2.31</w:t>
      </w:r>
      <w:r w:rsidRPr="002214F3">
        <w:rPr>
          <w:rFonts w:ascii="Calibri" w:hAnsi="Calibri"/>
          <w:noProof/>
          <w:kern w:val="2"/>
          <w:sz w:val="24"/>
          <w:szCs w:val="24"/>
          <w:lang w:eastAsia="en-GB"/>
        </w:rPr>
        <w:tab/>
      </w:r>
      <w:r>
        <w:rPr>
          <w:noProof/>
        </w:rPr>
        <w:t>Group-broadcast group call release request</w:t>
      </w:r>
      <w:r>
        <w:rPr>
          <w:noProof/>
          <w:lang w:eastAsia="zh-CN"/>
        </w:rPr>
        <w:t xml:space="preserve"> </w:t>
      </w:r>
      <w:r>
        <w:rPr>
          <w:noProof/>
        </w:rPr>
        <w:t xml:space="preserve">(MCPTT </w:t>
      </w:r>
      <w:r>
        <w:rPr>
          <w:noProof/>
          <w:lang w:eastAsia="zh-CN"/>
        </w:rPr>
        <w:t>server</w:t>
      </w:r>
      <w:r>
        <w:rPr>
          <w:noProof/>
        </w:rPr>
        <w:t xml:space="preserve"> – MCPTT </w:t>
      </w:r>
      <w:r>
        <w:rPr>
          <w:noProof/>
          <w:lang w:eastAsia="zh-CN"/>
        </w:rPr>
        <w:t>client</w:t>
      </w:r>
      <w:r>
        <w:rPr>
          <w:noProof/>
        </w:rPr>
        <w:t>)</w:t>
      </w:r>
      <w:r>
        <w:rPr>
          <w:noProof/>
        </w:rPr>
        <w:tab/>
      </w:r>
      <w:r>
        <w:rPr>
          <w:noProof/>
        </w:rPr>
        <w:fldChar w:fldCharType="begin"/>
      </w:r>
      <w:r>
        <w:rPr>
          <w:noProof/>
        </w:rPr>
        <w:instrText xml:space="preserve"> PAGEREF _Toc187011093 \h </w:instrText>
      </w:r>
      <w:r>
        <w:rPr>
          <w:noProof/>
        </w:rPr>
      </w:r>
      <w:r>
        <w:rPr>
          <w:noProof/>
        </w:rPr>
        <w:fldChar w:fldCharType="separate"/>
      </w:r>
      <w:r>
        <w:rPr>
          <w:noProof/>
        </w:rPr>
        <w:t>48</w:t>
      </w:r>
      <w:r>
        <w:rPr>
          <w:noProof/>
        </w:rPr>
        <w:fldChar w:fldCharType="end"/>
      </w:r>
    </w:p>
    <w:p w14:paraId="6F921C93" w14:textId="59E6C711" w:rsidR="002214F3" w:rsidRPr="002214F3" w:rsidRDefault="002214F3">
      <w:pPr>
        <w:pStyle w:val="TOC5"/>
        <w:rPr>
          <w:rFonts w:ascii="Calibri" w:hAnsi="Calibri"/>
          <w:noProof/>
          <w:kern w:val="2"/>
          <w:sz w:val="24"/>
          <w:szCs w:val="24"/>
          <w:lang w:eastAsia="en-GB"/>
        </w:rPr>
      </w:pPr>
      <w:r>
        <w:rPr>
          <w:noProof/>
        </w:rPr>
        <w:t>10.6.2.2.32</w:t>
      </w:r>
      <w:r w:rsidRPr="002214F3">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_Toc187011094 \h </w:instrText>
      </w:r>
      <w:r>
        <w:rPr>
          <w:noProof/>
        </w:rPr>
      </w:r>
      <w:r>
        <w:rPr>
          <w:noProof/>
        </w:rPr>
        <w:fldChar w:fldCharType="separate"/>
      </w:r>
      <w:r>
        <w:rPr>
          <w:noProof/>
        </w:rPr>
        <w:t>49</w:t>
      </w:r>
      <w:r>
        <w:rPr>
          <w:noProof/>
        </w:rPr>
        <w:fldChar w:fldCharType="end"/>
      </w:r>
    </w:p>
    <w:p w14:paraId="535F207F" w14:textId="5599A6E4" w:rsidR="002214F3" w:rsidRPr="002214F3" w:rsidRDefault="002214F3">
      <w:pPr>
        <w:pStyle w:val="TOC5"/>
        <w:rPr>
          <w:rFonts w:ascii="Calibri" w:hAnsi="Calibri"/>
          <w:noProof/>
          <w:kern w:val="2"/>
          <w:sz w:val="24"/>
          <w:szCs w:val="24"/>
          <w:lang w:eastAsia="en-GB"/>
        </w:rPr>
      </w:pPr>
      <w:r>
        <w:rPr>
          <w:noProof/>
        </w:rPr>
        <w:t>10.6.2.2.33</w:t>
      </w:r>
      <w:r w:rsidRPr="002214F3">
        <w:rPr>
          <w:rFonts w:ascii="Calibri" w:hAnsi="Calibri"/>
          <w:noProof/>
          <w:kern w:val="2"/>
          <w:sz w:val="24"/>
          <w:szCs w:val="24"/>
          <w:lang w:eastAsia="en-GB"/>
        </w:rPr>
        <w:tab/>
      </w:r>
      <w:r>
        <w:rPr>
          <w:noProof/>
        </w:rPr>
        <w:t>Group-broadcast group call release response</w:t>
      </w:r>
      <w:r>
        <w:rPr>
          <w:noProof/>
          <w:lang w:eastAsia="zh-CN"/>
        </w:rPr>
        <w:t xml:space="preserve"> </w:t>
      </w:r>
      <w:r>
        <w:rPr>
          <w:noProof/>
        </w:rPr>
        <w:t xml:space="preserve">(MCPTT </w:t>
      </w:r>
      <w:r>
        <w:rPr>
          <w:noProof/>
          <w:lang w:eastAsia="zh-CN"/>
        </w:rPr>
        <w:t>client</w:t>
      </w:r>
      <w:r>
        <w:rPr>
          <w:noProof/>
        </w:rPr>
        <w:t xml:space="preserve"> – MCPTT </w:t>
      </w:r>
      <w:r>
        <w:rPr>
          <w:noProof/>
          <w:lang w:eastAsia="zh-CN"/>
        </w:rPr>
        <w:t>server</w:t>
      </w:r>
      <w:r>
        <w:rPr>
          <w:noProof/>
        </w:rPr>
        <w:t>)</w:t>
      </w:r>
      <w:r>
        <w:rPr>
          <w:noProof/>
        </w:rPr>
        <w:tab/>
      </w:r>
      <w:r>
        <w:rPr>
          <w:noProof/>
        </w:rPr>
        <w:fldChar w:fldCharType="begin"/>
      </w:r>
      <w:r>
        <w:rPr>
          <w:noProof/>
        </w:rPr>
        <w:instrText xml:space="preserve"> PAGEREF _Toc187011095 \h </w:instrText>
      </w:r>
      <w:r>
        <w:rPr>
          <w:noProof/>
        </w:rPr>
      </w:r>
      <w:r>
        <w:rPr>
          <w:noProof/>
        </w:rPr>
        <w:fldChar w:fldCharType="separate"/>
      </w:r>
      <w:r>
        <w:rPr>
          <w:noProof/>
        </w:rPr>
        <w:t>49</w:t>
      </w:r>
      <w:r>
        <w:rPr>
          <w:noProof/>
        </w:rPr>
        <w:fldChar w:fldCharType="end"/>
      </w:r>
    </w:p>
    <w:p w14:paraId="036E93F6" w14:textId="16D86879" w:rsidR="002214F3" w:rsidRPr="002214F3" w:rsidRDefault="002214F3">
      <w:pPr>
        <w:pStyle w:val="TOC5"/>
        <w:rPr>
          <w:rFonts w:ascii="Calibri" w:hAnsi="Calibri"/>
          <w:noProof/>
          <w:kern w:val="2"/>
          <w:sz w:val="24"/>
          <w:szCs w:val="24"/>
          <w:lang w:eastAsia="en-GB"/>
        </w:rPr>
      </w:pPr>
      <w:r>
        <w:rPr>
          <w:noProof/>
        </w:rPr>
        <w:t>10.6.2.2.34</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_Toc187011096 \h </w:instrText>
      </w:r>
      <w:r>
        <w:rPr>
          <w:noProof/>
        </w:rPr>
      </w:r>
      <w:r>
        <w:rPr>
          <w:noProof/>
        </w:rPr>
        <w:fldChar w:fldCharType="separate"/>
      </w:r>
      <w:r>
        <w:rPr>
          <w:noProof/>
        </w:rPr>
        <w:t>49</w:t>
      </w:r>
      <w:r>
        <w:rPr>
          <w:noProof/>
        </w:rPr>
        <w:fldChar w:fldCharType="end"/>
      </w:r>
    </w:p>
    <w:p w14:paraId="442F0674" w14:textId="1E1222F2" w:rsidR="002214F3" w:rsidRPr="002214F3" w:rsidRDefault="002214F3">
      <w:pPr>
        <w:pStyle w:val="TOC5"/>
        <w:rPr>
          <w:rFonts w:ascii="Calibri" w:hAnsi="Calibri"/>
          <w:noProof/>
          <w:kern w:val="2"/>
          <w:sz w:val="24"/>
          <w:szCs w:val="24"/>
          <w:lang w:eastAsia="en-GB"/>
        </w:rPr>
      </w:pPr>
      <w:r>
        <w:rPr>
          <w:noProof/>
        </w:rPr>
        <w:t>10.6.2.2.35</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_Toc187011097 \h </w:instrText>
      </w:r>
      <w:r>
        <w:rPr>
          <w:noProof/>
        </w:rPr>
      </w:r>
      <w:r>
        <w:rPr>
          <w:noProof/>
        </w:rPr>
        <w:fldChar w:fldCharType="separate"/>
      </w:r>
      <w:r>
        <w:rPr>
          <w:noProof/>
        </w:rPr>
        <w:t>50</w:t>
      </w:r>
      <w:r>
        <w:rPr>
          <w:noProof/>
        </w:rPr>
        <w:fldChar w:fldCharType="end"/>
      </w:r>
    </w:p>
    <w:p w14:paraId="5B1771EC" w14:textId="2FFABDE2" w:rsidR="002214F3" w:rsidRPr="002214F3" w:rsidRDefault="002214F3">
      <w:pPr>
        <w:pStyle w:val="TOC5"/>
        <w:rPr>
          <w:rFonts w:ascii="Calibri" w:hAnsi="Calibri"/>
          <w:noProof/>
          <w:kern w:val="2"/>
          <w:sz w:val="24"/>
          <w:szCs w:val="24"/>
          <w:lang w:eastAsia="en-GB"/>
        </w:rPr>
      </w:pPr>
      <w:r>
        <w:rPr>
          <w:noProof/>
        </w:rPr>
        <w:t>10.6.2.2.36</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_Toc187011098 \h </w:instrText>
      </w:r>
      <w:r>
        <w:rPr>
          <w:noProof/>
        </w:rPr>
      </w:r>
      <w:r>
        <w:rPr>
          <w:noProof/>
        </w:rPr>
        <w:fldChar w:fldCharType="separate"/>
      </w:r>
      <w:r>
        <w:rPr>
          <w:noProof/>
        </w:rPr>
        <w:t>50</w:t>
      </w:r>
      <w:r>
        <w:rPr>
          <w:noProof/>
        </w:rPr>
        <w:fldChar w:fldCharType="end"/>
      </w:r>
    </w:p>
    <w:p w14:paraId="2D7A4626" w14:textId="130D3575" w:rsidR="002214F3" w:rsidRPr="002214F3" w:rsidRDefault="002214F3">
      <w:pPr>
        <w:pStyle w:val="TOC5"/>
        <w:rPr>
          <w:rFonts w:ascii="Calibri" w:hAnsi="Calibri"/>
          <w:noProof/>
          <w:kern w:val="2"/>
          <w:sz w:val="24"/>
          <w:szCs w:val="24"/>
          <w:lang w:eastAsia="en-GB"/>
        </w:rPr>
      </w:pPr>
      <w:r>
        <w:rPr>
          <w:noProof/>
        </w:rPr>
        <w:t>10.6.2.2.37</w:t>
      </w:r>
      <w:r w:rsidRPr="002214F3">
        <w:rPr>
          <w:rFonts w:ascii="Calibri" w:hAnsi="Calibri"/>
          <w:noProof/>
          <w:kern w:val="2"/>
          <w:sz w:val="24"/>
          <w:szCs w:val="24"/>
          <w:lang w:eastAsia="en-GB"/>
        </w:rPr>
        <w:tab/>
      </w:r>
      <w:r>
        <w:rPr>
          <w:noProof/>
        </w:rPr>
        <w:t>Preconfigured regroup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_Toc187011099 \h </w:instrText>
      </w:r>
      <w:r>
        <w:rPr>
          <w:noProof/>
        </w:rPr>
      </w:r>
      <w:r>
        <w:rPr>
          <w:noProof/>
        </w:rPr>
        <w:fldChar w:fldCharType="separate"/>
      </w:r>
      <w:r>
        <w:rPr>
          <w:noProof/>
        </w:rPr>
        <w:t>51</w:t>
      </w:r>
      <w:r>
        <w:rPr>
          <w:noProof/>
        </w:rPr>
        <w:fldChar w:fldCharType="end"/>
      </w:r>
    </w:p>
    <w:p w14:paraId="46E1EA5C" w14:textId="3E2CDFDD" w:rsidR="002214F3" w:rsidRPr="002214F3" w:rsidRDefault="002214F3">
      <w:pPr>
        <w:pStyle w:val="TOC5"/>
        <w:rPr>
          <w:rFonts w:ascii="Calibri" w:hAnsi="Calibri"/>
          <w:noProof/>
          <w:kern w:val="2"/>
          <w:sz w:val="24"/>
          <w:szCs w:val="24"/>
          <w:lang w:eastAsia="en-GB"/>
        </w:rPr>
      </w:pPr>
      <w:r>
        <w:rPr>
          <w:noProof/>
        </w:rPr>
        <w:t>10.6.2.2.38</w:t>
      </w:r>
      <w:r w:rsidRPr="002214F3">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_Toc187011100 \h </w:instrText>
      </w:r>
      <w:r>
        <w:rPr>
          <w:noProof/>
        </w:rPr>
      </w:r>
      <w:r>
        <w:rPr>
          <w:noProof/>
        </w:rPr>
        <w:fldChar w:fldCharType="separate"/>
      </w:r>
      <w:r>
        <w:rPr>
          <w:noProof/>
        </w:rPr>
        <w:t>51</w:t>
      </w:r>
      <w:r>
        <w:rPr>
          <w:noProof/>
        </w:rPr>
        <w:fldChar w:fldCharType="end"/>
      </w:r>
    </w:p>
    <w:p w14:paraId="63E89AFE" w14:textId="697EC9E9" w:rsidR="002214F3" w:rsidRPr="002214F3" w:rsidRDefault="002214F3">
      <w:pPr>
        <w:pStyle w:val="TOC5"/>
        <w:rPr>
          <w:rFonts w:ascii="Calibri" w:hAnsi="Calibri"/>
          <w:noProof/>
          <w:kern w:val="2"/>
          <w:sz w:val="24"/>
          <w:szCs w:val="24"/>
          <w:lang w:eastAsia="en-GB"/>
        </w:rPr>
      </w:pPr>
      <w:r>
        <w:rPr>
          <w:noProof/>
        </w:rPr>
        <w:t>10.6.2.2.39</w:t>
      </w:r>
      <w:r w:rsidRPr="002214F3">
        <w:rPr>
          <w:rFonts w:ascii="Calibri" w:hAnsi="Calibri"/>
          <w:noProof/>
          <w:kern w:val="2"/>
          <w:sz w:val="24"/>
          <w:szCs w:val="24"/>
          <w:lang w:eastAsia="en-GB"/>
        </w:rPr>
        <w:tab/>
      </w:r>
      <w:r>
        <w:rPr>
          <w:noProof/>
        </w:rPr>
        <w:t>Preconfigured regroup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_Toc187011101 \h </w:instrText>
      </w:r>
      <w:r>
        <w:rPr>
          <w:noProof/>
        </w:rPr>
      </w:r>
      <w:r>
        <w:rPr>
          <w:noProof/>
        </w:rPr>
        <w:fldChar w:fldCharType="separate"/>
      </w:r>
      <w:r>
        <w:rPr>
          <w:noProof/>
        </w:rPr>
        <w:t>51</w:t>
      </w:r>
      <w:r>
        <w:rPr>
          <w:noProof/>
        </w:rPr>
        <w:fldChar w:fldCharType="end"/>
      </w:r>
    </w:p>
    <w:p w14:paraId="6D8EFEBA" w14:textId="0458BAD2" w:rsidR="002214F3" w:rsidRPr="002214F3" w:rsidRDefault="002214F3">
      <w:pPr>
        <w:pStyle w:val="TOC5"/>
        <w:rPr>
          <w:rFonts w:ascii="Calibri" w:hAnsi="Calibri"/>
          <w:noProof/>
          <w:kern w:val="2"/>
          <w:sz w:val="24"/>
          <w:szCs w:val="24"/>
          <w:lang w:eastAsia="en-GB"/>
        </w:rPr>
      </w:pPr>
      <w:r>
        <w:rPr>
          <w:noProof/>
        </w:rPr>
        <w:t>10.6.2.2.40</w:t>
      </w:r>
      <w:r w:rsidRPr="002214F3">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_Toc187011102 \h </w:instrText>
      </w:r>
      <w:r>
        <w:rPr>
          <w:noProof/>
        </w:rPr>
      </w:r>
      <w:r>
        <w:rPr>
          <w:noProof/>
        </w:rPr>
        <w:fldChar w:fldCharType="separate"/>
      </w:r>
      <w:r>
        <w:rPr>
          <w:noProof/>
        </w:rPr>
        <w:t>52</w:t>
      </w:r>
      <w:r>
        <w:rPr>
          <w:noProof/>
        </w:rPr>
        <w:fldChar w:fldCharType="end"/>
      </w:r>
    </w:p>
    <w:p w14:paraId="21CF1A76" w14:textId="3F3ED26A" w:rsidR="002214F3" w:rsidRPr="002214F3" w:rsidRDefault="002214F3">
      <w:pPr>
        <w:pStyle w:val="TOC5"/>
        <w:rPr>
          <w:rFonts w:ascii="Calibri" w:hAnsi="Calibri"/>
          <w:noProof/>
          <w:kern w:val="2"/>
          <w:sz w:val="24"/>
          <w:szCs w:val="24"/>
          <w:lang w:eastAsia="en-GB"/>
        </w:rPr>
      </w:pPr>
      <w:r>
        <w:rPr>
          <w:noProof/>
        </w:rPr>
        <w:t>10.6.2.2.41</w:t>
      </w:r>
      <w:r w:rsidRPr="002214F3">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_Toc187011103 \h </w:instrText>
      </w:r>
      <w:r>
        <w:rPr>
          <w:noProof/>
        </w:rPr>
      </w:r>
      <w:r>
        <w:rPr>
          <w:noProof/>
        </w:rPr>
        <w:fldChar w:fldCharType="separate"/>
      </w:r>
      <w:r>
        <w:rPr>
          <w:noProof/>
        </w:rPr>
        <w:t>52</w:t>
      </w:r>
      <w:r>
        <w:rPr>
          <w:noProof/>
        </w:rPr>
        <w:fldChar w:fldCharType="end"/>
      </w:r>
    </w:p>
    <w:p w14:paraId="2136E222" w14:textId="38DF8DFF" w:rsidR="002214F3" w:rsidRPr="002214F3" w:rsidRDefault="002214F3">
      <w:pPr>
        <w:pStyle w:val="TOC5"/>
        <w:rPr>
          <w:rFonts w:ascii="Calibri" w:hAnsi="Calibri"/>
          <w:noProof/>
          <w:kern w:val="2"/>
          <w:sz w:val="24"/>
          <w:szCs w:val="24"/>
          <w:lang w:eastAsia="en-GB"/>
        </w:rPr>
      </w:pPr>
      <w:r>
        <w:rPr>
          <w:noProof/>
        </w:rPr>
        <w:t>10.6.2.2.42</w:t>
      </w:r>
      <w:r w:rsidRPr="002214F3">
        <w:rPr>
          <w:rFonts w:ascii="Calibri" w:hAnsi="Calibri"/>
          <w:noProof/>
          <w:kern w:val="2"/>
          <w:sz w:val="24"/>
          <w:szCs w:val="24"/>
          <w:lang w:eastAsia="en-GB"/>
        </w:rPr>
        <w:tab/>
      </w:r>
      <w:r>
        <w:rPr>
          <w:noProof/>
        </w:rPr>
        <w:t>Preconfigured regroup cancel request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_Toc187011104 \h </w:instrText>
      </w:r>
      <w:r>
        <w:rPr>
          <w:noProof/>
        </w:rPr>
      </w:r>
      <w:r>
        <w:rPr>
          <w:noProof/>
        </w:rPr>
        <w:fldChar w:fldCharType="separate"/>
      </w:r>
      <w:r>
        <w:rPr>
          <w:noProof/>
        </w:rPr>
        <w:t>52</w:t>
      </w:r>
      <w:r>
        <w:rPr>
          <w:noProof/>
        </w:rPr>
        <w:fldChar w:fldCharType="end"/>
      </w:r>
    </w:p>
    <w:p w14:paraId="518DEDD8" w14:textId="480633EE" w:rsidR="002214F3" w:rsidRPr="002214F3" w:rsidRDefault="002214F3">
      <w:pPr>
        <w:pStyle w:val="TOC5"/>
        <w:rPr>
          <w:rFonts w:ascii="Calibri" w:hAnsi="Calibri"/>
          <w:noProof/>
          <w:kern w:val="2"/>
          <w:sz w:val="24"/>
          <w:szCs w:val="24"/>
          <w:lang w:eastAsia="en-GB"/>
        </w:rPr>
      </w:pPr>
      <w:r>
        <w:rPr>
          <w:noProof/>
        </w:rPr>
        <w:t>10.6.2.2.43</w:t>
      </w:r>
      <w:r w:rsidRPr="002214F3">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_Toc187011105 \h </w:instrText>
      </w:r>
      <w:r>
        <w:rPr>
          <w:noProof/>
        </w:rPr>
      </w:r>
      <w:r>
        <w:rPr>
          <w:noProof/>
        </w:rPr>
        <w:fldChar w:fldCharType="separate"/>
      </w:r>
      <w:r>
        <w:rPr>
          <w:noProof/>
        </w:rPr>
        <w:t>52</w:t>
      </w:r>
      <w:r>
        <w:rPr>
          <w:noProof/>
        </w:rPr>
        <w:fldChar w:fldCharType="end"/>
      </w:r>
    </w:p>
    <w:p w14:paraId="4CEA59D9" w14:textId="156B8677" w:rsidR="002214F3" w:rsidRPr="002214F3" w:rsidRDefault="002214F3">
      <w:pPr>
        <w:pStyle w:val="TOC5"/>
        <w:rPr>
          <w:rFonts w:ascii="Calibri" w:hAnsi="Calibri"/>
          <w:noProof/>
          <w:kern w:val="2"/>
          <w:sz w:val="24"/>
          <w:szCs w:val="24"/>
          <w:lang w:eastAsia="en-GB"/>
        </w:rPr>
      </w:pPr>
      <w:r>
        <w:rPr>
          <w:noProof/>
        </w:rPr>
        <w:t>10.6.2.2.44</w:t>
      </w:r>
      <w:r w:rsidRPr="002214F3">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_Toc187011106 \h </w:instrText>
      </w:r>
      <w:r>
        <w:rPr>
          <w:noProof/>
        </w:rPr>
      </w:r>
      <w:r>
        <w:rPr>
          <w:noProof/>
        </w:rPr>
        <w:fldChar w:fldCharType="separate"/>
      </w:r>
      <w:r>
        <w:rPr>
          <w:noProof/>
        </w:rPr>
        <w:t>53</w:t>
      </w:r>
      <w:r>
        <w:rPr>
          <w:noProof/>
        </w:rPr>
        <w:fldChar w:fldCharType="end"/>
      </w:r>
    </w:p>
    <w:p w14:paraId="5585C6A0" w14:textId="2B238291" w:rsidR="002214F3" w:rsidRPr="002214F3" w:rsidRDefault="002214F3">
      <w:pPr>
        <w:pStyle w:val="TOC5"/>
        <w:rPr>
          <w:rFonts w:ascii="Calibri" w:hAnsi="Calibri"/>
          <w:noProof/>
          <w:kern w:val="2"/>
          <w:sz w:val="24"/>
          <w:szCs w:val="24"/>
          <w:lang w:eastAsia="en-GB"/>
        </w:rPr>
      </w:pPr>
      <w:r>
        <w:rPr>
          <w:noProof/>
        </w:rPr>
        <w:t>10.6.2.2.45</w:t>
      </w:r>
      <w:r w:rsidRPr="002214F3">
        <w:rPr>
          <w:rFonts w:ascii="Calibri" w:hAnsi="Calibri"/>
          <w:noProof/>
          <w:kern w:val="2"/>
          <w:sz w:val="24"/>
          <w:szCs w:val="24"/>
          <w:lang w:eastAsia="en-GB"/>
        </w:rPr>
        <w:tab/>
      </w:r>
      <w:r>
        <w:rPr>
          <w:noProof/>
        </w:rPr>
        <w:t>Preconfigured regroup cancel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_Toc187011107 \h </w:instrText>
      </w:r>
      <w:r>
        <w:rPr>
          <w:noProof/>
        </w:rPr>
      </w:r>
      <w:r>
        <w:rPr>
          <w:noProof/>
        </w:rPr>
        <w:fldChar w:fldCharType="separate"/>
      </w:r>
      <w:r>
        <w:rPr>
          <w:noProof/>
        </w:rPr>
        <w:t>53</w:t>
      </w:r>
      <w:r>
        <w:rPr>
          <w:noProof/>
        </w:rPr>
        <w:fldChar w:fldCharType="end"/>
      </w:r>
    </w:p>
    <w:p w14:paraId="0821DE71" w14:textId="049CEC5C" w:rsidR="002214F3" w:rsidRPr="002214F3" w:rsidRDefault="002214F3">
      <w:pPr>
        <w:pStyle w:val="TOC5"/>
        <w:rPr>
          <w:rFonts w:ascii="Calibri" w:hAnsi="Calibri"/>
          <w:noProof/>
          <w:kern w:val="2"/>
          <w:sz w:val="24"/>
          <w:szCs w:val="24"/>
          <w:lang w:eastAsia="en-GB"/>
        </w:rPr>
      </w:pPr>
      <w:r>
        <w:rPr>
          <w:noProof/>
        </w:rPr>
        <w:t>10.6.2.2.46</w:t>
      </w:r>
      <w:r w:rsidRPr="002214F3">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_Toc187011108 \h </w:instrText>
      </w:r>
      <w:r>
        <w:rPr>
          <w:noProof/>
        </w:rPr>
      </w:r>
      <w:r>
        <w:rPr>
          <w:noProof/>
        </w:rPr>
        <w:fldChar w:fldCharType="separate"/>
      </w:r>
      <w:r>
        <w:rPr>
          <w:noProof/>
        </w:rPr>
        <w:t>53</w:t>
      </w:r>
      <w:r>
        <w:rPr>
          <w:noProof/>
        </w:rPr>
        <w:fldChar w:fldCharType="end"/>
      </w:r>
    </w:p>
    <w:p w14:paraId="165F4143" w14:textId="7D4C8FA0" w:rsidR="002214F3" w:rsidRPr="002214F3" w:rsidRDefault="002214F3">
      <w:pPr>
        <w:pStyle w:val="TOC5"/>
        <w:rPr>
          <w:rFonts w:ascii="Calibri" w:hAnsi="Calibri"/>
          <w:noProof/>
          <w:kern w:val="2"/>
          <w:sz w:val="24"/>
          <w:szCs w:val="24"/>
          <w:lang w:eastAsia="en-GB"/>
        </w:rPr>
      </w:pPr>
      <w:r>
        <w:rPr>
          <w:noProof/>
        </w:rPr>
        <w:t>10.6.2.2.47</w:t>
      </w:r>
      <w:r w:rsidRPr="002214F3">
        <w:rPr>
          <w:rFonts w:ascii="Calibri" w:hAnsi="Calibri"/>
          <w:noProof/>
          <w:kern w:val="2"/>
          <w:sz w:val="24"/>
          <w:szCs w:val="24"/>
          <w:lang w:eastAsia="en-GB"/>
        </w:rPr>
        <w:tab/>
      </w:r>
      <w:r>
        <w:rPr>
          <w:noProof/>
        </w:rPr>
        <w:t>Preconfigured regroup reject</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_Toc187011109 \h </w:instrText>
      </w:r>
      <w:r>
        <w:rPr>
          <w:noProof/>
        </w:rPr>
      </w:r>
      <w:r>
        <w:rPr>
          <w:noProof/>
        </w:rPr>
        <w:fldChar w:fldCharType="separate"/>
      </w:r>
      <w:r>
        <w:rPr>
          <w:noProof/>
        </w:rPr>
        <w:t>54</w:t>
      </w:r>
      <w:r>
        <w:rPr>
          <w:noProof/>
        </w:rPr>
        <w:fldChar w:fldCharType="end"/>
      </w:r>
    </w:p>
    <w:p w14:paraId="5F576142" w14:textId="74DE1B94" w:rsidR="002214F3" w:rsidRPr="002214F3" w:rsidRDefault="002214F3">
      <w:pPr>
        <w:pStyle w:val="TOC5"/>
        <w:rPr>
          <w:rFonts w:ascii="Calibri" w:hAnsi="Calibri"/>
          <w:noProof/>
          <w:kern w:val="2"/>
          <w:sz w:val="24"/>
          <w:szCs w:val="24"/>
          <w:lang w:eastAsia="en-GB"/>
        </w:rPr>
      </w:pPr>
      <w:r>
        <w:rPr>
          <w:noProof/>
        </w:rPr>
        <w:t>10.6.2.2.48</w:t>
      </w:r>
      <w:r w:rsidRPr="002214F3">
        <w:rPr>
          <w:rFonts w:ascii="Calibri" w:hAnsi="Calibri"/>
          <w:noProof/>
          <w:kern w:val="2"/>
          <w:sz w:val="24"/>
          <w:szCs w:val="24"/>
          <w:lang w:eastAsia="en-GB"/>
        </w:rPr>
        <w:tab/>
      </w:r>
      <w:r>
        <w:rPr>
          <w:noProof/>
        </w:rPr>
        <w:t>Preconfigured regroup request</w:t>
      </w:r>
      <w:r>
        <w:rPr>
          <w:noProof/>
          <w:lang w:eastAsia="zh-CN"/>
        </w:rPr>
        <w:t xml:space="preserve"> </w:t>
      </w:r>
      <w:r>
        <w:rPr>
          <w:noProof/>
        </w:rPr>
        <w:t>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_Toc187011110 \h </w:instrText>
      </w:r>
      <w:r>
        <w:rPr>
          <w:noProof/>
        </w:rPr>
      </w:r>
      <w:r>
        <w:rPr>
          <w:noProof/>
        </w:rPr>
        <w:fldChar w:fldCharType="separate"/>
      </w:r>
      <w:r>
        <w:rPr>
          <w:noProof/>
        </w:rPr>
        <w:t>54</w:t>
      </w:r>
      <w:r>
        <w:rPr>
          <w:noProof/>
        </w:rPr>
        <w:fldChar w:fldCharType="end"/>
      </w:r>
    </w:p>
    <w:p w14:paraId="363B0A7A" w14:textId="59FE0930" w:rsidR="002214F3" w:rsidRPr="002214F3" w:rsidRDefault="002214F3">
      <w:pPr>
        <w:pStyle w:val="TOC5"/>
        <w:rPr>
          <w:rFonts w:ascii="Calibri" w:hAnsi="Calibri"/>
          <w:noProof/>
          <w:kern w:val="2"/>
          <w:sz w:val="24"/>
          <w:szCs w:val="24"/>
          <w:lang w:eastAsia="en-GB"/>
        </w:rPr>
      </w:pPr>
      <w:r>
        <w:rPr>
          <w:noProof/>
        </w:rPr>
        <w:t>10.6.2.2.49</w:t>
      </w:r>
      <w:r w:rsidRPr="002214F3">
        <w:rPr>
          <w:rFonts w:ascii="Calibri" w:hAnsi="Calibri"/>
          <w:noProof/>
          <w:kern w:val="2"/>
          <w:sz w:val="24"/>
          <w:szCs w:val="24"/>
          <w:lang w:eastAsia="en-GB"/>
        </w:rPr>
        <w:tab/>
      </w:r>
      <w:r>
        <w:rPr>
          <w:noProof/>
        </w:rPr>
        <w:t>Preconfigured user regroup remove request (MCPTT server – MCPTT client)</w:t>
      </w:r>
      <w:r>
        <w:rPr>
          <w:noProof/>
        </w:rPr>
        <w:tab/>
      </w:r>
      <w:r>
        <w:rPr>
          <w:noProof/>
        </w:rPr>
        <w:fldChar w:fldCharType="begin"/>
      </w:r>
      <w:r>
        <w:rPr>
          <w:noProof/>
        </w:rPr>
        <w:instrText xml:space="preserve"> PAGEREF _Toc187011111 \h </w:instrText>
      </w:r>
      <w:r>
        <w:rPr>
          <w:noProof/>
        </w:rPr>
      </w:r>
      <w:r>
        <w:rPr>
          <w:noProof/>
        </w:rPr>
        <w:fldChar w:fldCharType="separate"/>
      </w:r>
      <w:r>
        <w:rPr>
          <w:noProof/>
        </w:rPr>
        <w:t>54</w:t>
      </w:r>
      <w:r>
        <w:rPr>
          <w:noProof/>
        </w:rPr>
        <w:fldChar w:fldCharType="end"/>
      </w:r>
    </w:p>
    <w:p w14:paraId="120DBA92" w14:textId="7B360FE7" w:rsidR="002214F3" w:rsidRPr="002214F3" w:rsidRDefault="002214F3">
      <w:pPr>
        <w:pStyle w:val="TOC5"/>
        <w:rPr>
          <w:rFonts w:ascii="Calibri" w:hAnsi="Calibri"/>
          <w:noProof/>
          <w:kern w:val="2"/>
          <w:sz w:val="24"/>
          <w:szCs w:val="24"/>
          <w:lang w:eastAsia="en-GB"/>
        </w:rPr>
      </w:pPr>
      <w:r>
        <w:rPr>
          <w:noProof/>
        </w:rPr>
        <w:t>10.6.2.2.50</w:t>
      </w:r>
      <w:r w:rsidRPr="002214F3">
        <w:rPr>
          <w:rFonts w:ascii="Calibri" w:hAnsi="Calibri"/>
          <w:noProof/>
          <w:kern w:val="2"/>
          <w:sz w:val="24"/>
          <w:szCs w:val="24"/>
          <w:lang w:eastAsia="en-GB"/>
        </w:rPr>
        <w:tab/>
      </w:r>
      <w:r>
        <w:rPr>
          <w:noProof/>
        </w:rPr>
        <w:t>Preconfigured user regroup remove response (MCPTT client – MCPTT server)</w:t>
      </w:r>
      <w:r>
        <w:rPr>
          <w:noProof/>
        </w:rPr>
        <w:tab/>
      </w:r>
      <w:r>
        <w:rPr>
          <w:noProof/>
        </w:rPr>
        <w:fldChar w:fldCharType="begin"/>
      </w:r>
      <w:r>
        <w:rPr>
          <w:noProof/>
        </w:rPr>
        <w:instrText xml:space="preserve"> PAGEREF _Toc187011112 \h </w:instrText>
      </w:r>
      <w:r>
        <w:rPr>
          <w:noProof/>
        </w:rPr>
      </w:r>
      <w:r>
        <w:rPr>
          <w:noProof/>
        </w:rPr>
        <w:fldChar w:fldCharType="separate"/>
      </w:r>
      <w:r>
        <w:rPr>
          <w:noProof/>
        </w:rPr>
        <w:t>54</w:t>
      </w:r>
      <w:r>
        <w:rPr>
          <w:noProof/>
        </w:rPr>
        <w:fldChar w:fldCharType="end"/>
      </w:r>
    </w:p>
    <w:p w14:paraId="33BB3B1F" w14:textId="129C29DD" w:rsidR="002214F3" w:rsidRPr="002214F3" w:rsidRDefault="002214F3">
      <w:pPr>
        <w:pStyle w:val="TOC4"/>
        <w:rPr>
          <w:rFonts w:ascii="Calibri" w:hAnsi="Calibri"/>
          <w:noProof/>
          <w:kern w:val="2"/>
          <w:sz w:val="24"/>
          <w:szCs w:val="24"/>
          <w:lang w:eastAsia="en-GB"/>
        </w:rPr>
      </w:pPr>
      <w:r w:rsidRPr="00AB7411">
        <w:rPr>
          <w:noProof/>
          <w:lang w:val="nl-NL"/>
        </w:rPr>
        <w:t>10.6.2.3</w:t>
      </w:r>
      <w:r w:rsidRPr="002214F3">
        <w:rPr>
          <w:rFonts w:ascii="Calibri" w:hAnsi="Calibri"/>
          <w:noProof/>
          <w:kern w:val="2"/>
          <w:sz w:val="24"/>
          <w:szCs w:val="24"/>
          <w:lang w:eastAsia="en-GB"/>
        </w:rPr>
        <w:tab/>
      </w:r>
      <w:r w:rsidRPr="00AB7411">
        <w:rPr>
          <w:noProof/>
          <w:lang w:val="nl-NL"/>
        </w:rPr>
        <w:t>Group call within one MCPTT system</w:t>
      </w:r>
      <w:r>
        <w:rPr>
          <w:noProof/>
        </w:rPr>
        <w:tab/>
      </w:r>
      <w:r>
        <w:rPr>
          <w:noProof/>
        </w:rPr>
        <w:fldChar w:fldCharType="begin"/>
      </w:r>
      <w:r>
        <w:rPr>
          <w:noProof/>
        </w:rPr>
        <w:instrText xml:space="preserve"> PAGEREF _Toc187011113 \h </w:instrText>
      </w:r>
      <w:r>
        <w:rPr>
          <w:noProof/>
        </w:rPr>
      </w:r>
      <w:r>
        <w:rPr>
          <w:noProof/>
        </w:rPr>
        <w:fldChar w:fldCharType="separate"/>
      </w:r>
      <w:r>
        <w:rPr>
          <w:noProof/>
        </w:rPr>
        <w:t>55</w:t>
      </w:r>
      <w:r>
        <w:rPr>
          <w:noProof/>
        </w:rPr>
        <w:fldChar w:fldCharType="end"/>
      </w:r>
    </w:p>
    <w:p w14:paraId="30D7E410" w14:textId="62D4C1D9" w:rsidR="002214F3" w:rsidRPr="002214F3" w:rsidRDefault="002214F3">
      <w:pPr>
        <w:pStyle w:val="TOC5"/>
        <w:rPr>
          <w:rFonts w:ascii="Calibri" w:hAnsi="Calibri"/>
          <w:noProof/>
          <w:kern w:val="2"/>
          <w:sz w:val="24"/>
          <w:szCs w:val="24"/>
          <w:lang w:eastAsia="en-GB"/>
        </w:rPr>
      </w:pPr>
      <w:r w:rsidRPr="00AB7411">
        <w:rPr>
          <w:noProof/>
          <w:lang w:val="nl-NL"/>
        </w:rPr>
        <w:t>10.6.2.3.1</w:t>
      </w:r>
      <w:r w:rsidRPr="002214F3">
        <w:rPr>
          <w:rFonts w:ascii="Calibri" w:hAnsi="Calibri"/>
          <w:noProof/>
          <w:kern w:val="2"/>
          <w:sz w:val="24"/>
          <w:szCs w:val="24"/>
          <w:lang w:eastAsia="en-GB"/>
        </w:rPr>
        <w:tab/>
      </w:r>
      <w:r w:rsidRPr="00AB7411">
        <w:rPr>
          <w:noProof/>
          <w:lang w:val="nl-NL"/>
        </w:rPr>
        <w:t>Group call models</w:t>
      </w:r>
      <w:r>
        <w:rPr>
          <w:noProof/>
        </w:rPr>
        <w:tab/>
      </w:r>
      <w:r>
        <w:rPr>
          <w:noProof/>
        </w:rPr>
        <w:fldChar w:fldCharType="begin"/>
      </w:r>
      <w:r>
        <w:rPr>
          <w:noProof/>
        </w:rPr>
        <w:instrText xml:space="preserve"> PAGEREF _Toc187011114 \h </w:instrText>
      </w:r>
      <w:r>
        <w:rPr>
          <w:noProof/>
        </w:rPr>
      </w:r>
      <w:r>
        <w:rPr>
          <w:noProof/>
        </w:rPr>
        <w:fldChar w:fldCharType="separate"/>
      </w:r>
      <w:r>
        <w:rPr>
          <w:noProof/>
        </w:rPr>
        <w:t>55</w:t>
      </w:r>
      <w:r>
        <w:rPr>
          <w:noProof/>
        </w:rPr>
        <w:fldChar w:fldCharType="end"/>
      </w:r>
    </w:p>
    <w:p w14:paraId="6554FE72" w14:textId="4B98D041" w:rsidR="002214F3" w:rsidRPr="002214F3" w:rsidRDefault="002214F3">
      <w:pPr>
        <w:pStyle w:val="TOC6"/>
        <w:rPr>
          <w:rFonts w:ascii="Calibri" w:hAnsi="Calibri"/>
          <w:noProof/>
          <w:kern w:val="2"/>
          <w:sz w:val="24"/>
          <w:szCs w:val="24"/>
          <w:lang w:eastAsia="en-GB"/>
        </w:rPr>
      </w:pPr>
      <w:r>
        <w:rPr>
          <w:noProof/>
        </w:rPr>
        <w:t>10.6.2.3.1.1</w:t>
      </w:r>
      <w:r w:rsidRPr="002214F3">
        <w:rPr>
          <w:rFonts w:ascii="Calibri" w:hAnsi="Calibri"/>
          <w:noProof/>
          <w:kern w:val="2"/>
          <w:sz w:val="24"/>
          <w:szCs w:val="24"/>
          <w:lang w:eastAsia="en-GB"/>
        </w:rPr>
        <w:tab/>
      </w:r>
      <w:r>
        <w:rPr>
          <w:noProof/>
        </w:rPr>
        <w:t>Pre-arranged group call</w:t>
      </w:r>
      <w:r>
        <w:rPr>
          <w:noProof/>
        </w:rPr>
        <w:tab/>
      </w:r>
      <w:r>
        <w:rPr>
          <w:noProof/>
        </w:rPr>
        <w:fldChar w:fldCharType="begin"/>
      </w:r>
      <w:r>
        <w:rPr>
          <w:noProof/>
        </w:rPr>
        <w:instrText xml:space="preserve"> PAGEREF _Toc187011115 \h </w:instrText>
      </w:r>
      <w:r>
        <w:rPr>
          <w:noProof/>
        </w:rPr>
      </w:r>
      <w:r>
        <w:rPr>
          <w:noProof/>
        </w:rPr>
        <w:fldChar w:fldCharType="separate"/>
      </w:r>
      <w:r>
        <w:rPr>
          <w:noProof/>
        </w:rPr>
        <w:t>55</w:t>
      </w:r>
      <w:r>
        <w:rPr>
          <w:noProof/>
        </w:rPr>
        <w:fldChar w:fldCharType="end"/>
      </w:r>
    </w:p>
    <w:p w14:paraId="08B243F1" w14:textId="18E1288F" w:rsidR="002214F3" w:rsidRPr="002214F3" w:rsidRDefault="002214F3">
      <w:pPr>
        <w:pStyle w:val="TOC6"/>
        <w:rPr>
          <w:rFonts w:ascii="Calibri" w:hAnsi="Calibri"/>
          <w:noProof/>
          <w:kern w:val="2"/>
          <w:sz w:val="24"/>
          <w:szCs w:val="24"/>
          <w:lang w:eastAsia="en-GB"/>
        </w:rPr>
      </w:pPr>
      <w:r>
        <w:rPr>
          <w:noProof/>
        </w:rPr>
        <w:t>10.6.2.3.1.2</w:t>
      </w:r>
      <w:r w:rsidRPr="002214F3">
        <w:rPr>
          <w:rFonts w:ascii="Calibri" w:hAnsi="Calibri"/>
          <w:noProof/>
          <w:kern w:val="2"/>
          <w:sz w:val="24"/>
          <w:szCs w:val="24"/>
          <w:lang w:eastAsia="en-GB"/>
        </w:rPr>
        <w:tab/>
      </w:r>
      <w:r>
        <w:rPr>
          <w:noProof/>
        </w:rPr>
        <w:t>Chat group call</w:t>
      </w:r>
      <w:r>
        <w:rPr>
          <w:noProof/>
        </w:rPr>
        <w:tab/>
      </w:r>
      <w:r>
        <w:rPr>
          <w:noProof/>
        </w:rPr>
        <w:fldChar w:fldCharType="begin"/>
      </w:r>
      <w:r>
        <w:rPr>
          <w:noProof/>
        </w:rPr>
        <w:instrText xml:space="preserve"> PAGEREF _Toc187011116 \h </w:instrText>
      </w:r>
      <w:r>
        <w:rPr>
          <w:noProof/>
        </w:rPr>
      </w:r>
      <w:r>
        <w:rPr>
          <w:noProof/>
        </w:rPr>
        <w:fldChar w:fldCharType="separate"/>
      </w:r>
      <w:r>
        <w:rPr>
          <w:noProof/>
        </w:rPr>
        <w:t>60</w:t>
      </w:r>
      <w:r>
        <w:rPr>
          <w:noProof/>
        </w:rPr>
        <w:fldChar w:fldCharType="end"/>
      </w:r>
    </w:p>
    <w:p w14:paraId="39E536F0" w14:textId="27505363" w:rsidR="002214F3" w:rsidRPr="002214F3" w:rsidRDefault="002214F3">
      <w:pPr>
        <w:pStyle w:val="TOC5"/>
        <w:rPr>
          <w:rFonts w:ascii="Calibri" w:hAnsi="Calibri"/>
          <w:noProof/>
          <w:kern w:val="2"/>
          <w:sz w:val="24"/>
          <w:szCs w:val="24"/>
          <w:lang w:eastAsia="en-GB"/>
        </w:rPr>
      </w:pPr>
      <w:r>
        <w:rPr>
          <w:noProof/>
        </w:rPr>
        <w:t>10.6.2.3.2</w:t>
      </w:r>
      <w:r w:rsidRPr="002214F3">
        <w:rPr>
          <w:rFonts w:ascii="Calibri" w:hAnsi="Calibri"/>
          <w:noProof/>
          <w:kern w:val="2"/>
          <w:sz w:val="24"/>
          <w:szCs w:val="24"/>
          <w:lang w:eastAsia="en-GB"/>
        </w:rPr>
        <w:tab/>
      </w:r>
      <w:r>
        <w:rPr>
          <w:noProof/>
        </w:rPr>
        <w:t>Exiting group call due to de-affiliation</w:t>
      </w:r>
      <w:r>
        <w:rPr>
          <w:noProof/>
        </w:rPr>
        <w:tab/>
      </w:r>
      <w:r>
        <w:rPr>
          <w:noProof/>
        </w:rPr>
        <w:fldChar w:fldCharType="begin"/>
      </w:r>
      <w:r>
        <w:rPr>
          <w:noProof/>
        </w:rPr>
        <w:instrText xml:space="preserve"> PAGEREF _Toc187011117 \h </w:instrText>
      </w:r>
      <w:r>
        <w:rPr>
          <w:noProof/>
        </w:rPr>
      </w:r>
      <w:r>
        <w:rPr>
          <w:noProof/>
        </w:rPr>
        <w:fldChar w:fldCharType="separate"/>
      </w:r>
      <w:r>
        <w:rPr>
          <w:noProof/>
        </w:rPr>
        <w:t>67</w:t>
      </w:r>
      <w:r>
        <w:rPr>
          <w:noProof/>
        </w:rPr>
        <w:fldChar w:fldCharType="end"/>
      </w:r>
    </w:p>
    <w:p w14:paraId="29796C7B" w14:textId="445D002D" w:rsidR="002214F3" w:rsidRPr="002214F3" w:rsidRDefault="002214F3">
      <w:pPr>
        <w:pStyle w:val="TOC5"/>
        <w:rPr>
          <w:rFonts w:ascii="Calibri" w:hAnsi="Calibri"/>
          <w:noProof/>
          <w:kern w:val="2"/>
          <w:sz w:val="24"/>
          <w:szCs w:val="24"/>
          <w:lang w:eastAsia="en-GB"/>
        </w:rPr>
      </w:pPr>
      <w:r>
        <w:rPr>
          <w:noProof/>
        </w:rPr>
        <w:t>10.6.2.3.3</w:t>
      </w:r>
      <w:r w:rsidRPr="002214F3">
        <w:rPr>
          <w:rFonts w:ascii="Calibri" w:hAnsi="Calibri"/>
          <w:noProof/>
          <w:kern w:val="2"/>
          <w:sz w:val="24"/>
          <w:szCs w:val="24"/>
          <w:lang w:eastAsia="en-GB"/>
        </w:rPr>
        <w:tab/>
      </w:r>
      <w:r>
        <w:rPr>
          <w:noProof/>
        </w:rPr>
        <w:t>MCPTT user leaving a group call</w:t>
      </w:r>
      <w:r>
        <w:rPr>
          <w:noProof/>
        </w:rPr>
        <w:tab/>
      </w:r>
      <w:r>
        <w:rPr>
          <w:noProof/>
        </w:rPr>
        <w:fldChar w:fldCharType="begin"/>
      </w:r>
      <w:r>
        <w:rPr>
          <w:noProof/>
        </w:rPr>
        <w:instrText xml:space="preserve"> PAGEREF _Toc187011118 \h </w:instrText>
      </w:r>
      <w:r>
        <w:rPr>
          <w:noProof/>
        </w:rPr>
      </w:r>
      <w:r>
        <w:rPr>
          <w:noProof/>
        </w:rPr>
        <w:fldChar w:fldCharType="separate"/>
      </w:r>
      <w:r>
        <w:rPr>
          <w:noProof/>
        </w:rPr>
        <w:t>67</w:t>
      </w:r>
      <w:r>
        <w:rPr>
          <w:noProof/>
        </w:rPr>
        <w:fldChar w:fldCharType="end"/>
      </w:r>
    </w:p>
    <w:p w14:paraId="3243759D" w14:textId="3EDCB151" w:rsidR="002214F3" w:rsidRPr="002214F3" w:rsidRDefault="002214F3">
      <w:pPr>
        <w:pStyle w:val="TOC4"/>
        <w:rPr>
          <w:rFonts w:ascii="Calibri" w:hAnsi="Calibri"/>
          <w:noProof/>
          <w:kern w:val="2"/>
          <w:sz w:val="24"/>
          <w:szCs w:val="24"/>
          <w:lang w:eastAsia="en-GB"/>
        </w:rPr>
      </w:pPr>
      <w:r>
        <w:rPr>
          <w:noProof/>
        </w:rPr>
        <w:t>10.6.2.4</w:t>
      </w:r>
      <w:r w:rsidRPr="002214F3">
        <w:rPr>
          <w:rFonts w:ascii="Calibri" w:hAnsi="Calibri"/>
          <w:noProof/>
          <w:kern w:val="2"/>
          <w:sz w:val="24"/>
          <w:szCs w:val="24"/>
          <w:lang w:eastAsia="en-GB"/>
        </w:rPr>
        <w:tab/>
      </w:r>
      <w:r>
        <w:rPr>
          <w:noProof/>
        </w:rPr>
        <w:t>Group call involving groups from multiple MCPTT systems</w:t>
      </w:r>
      <w:r>
        <w:rPr>
          <w:noProof/>
        </w:rPr>
        <w:tab/>
      </w:r>
      <w:r>
        <w:rPr>
          <w:noProof/>
        </w:rPr>
        <w:fldChar w:fldCharType="begin"/>
      </w:r>
      <w:r>
        <w:rPr>
          <w:noProof/>
        </w:rPr>
        <w:instrText xml:space="preserve"> PAGEREF _Toc187011119 \h </w:instrText>
      </w:r>
      <w:r>
        <w:rPr>
          <w:noProof/>
        </w:rPr>
      </w:r>
      <w:r>
        <w:rPr>
          <w:noProof/>
        </w:rPr>
        <w:fldChar w:fldCharType="separate"/>
      </w:r>
      <w:r>
        <w:rPr>
          <w:noProof/>
        </w:rPr>
        <w:t>68</w:t>
      </w:r>
      <w:r>
        <w:rPr>
          <w:noProof/>
        </w:rPr>
        <w:fldChar w:fldCharType="end"/>
      </w:r>
    </w:p>
    <w:p w14:paraId="6103D416" w14:textId="4EE95D0C" w:rsidR="002214F3" w:rsidRPr="002214F3" w:rsidRDefault="002214F3">
      <w:pPr>
        <w:pStyle w:val="TOC5"/>
        <w:rPr>
          <w:rFonts w:ascii="Calibri" w:hAnsi="Calibri"/>
          <w:noProof/>
          <w:kern w:val="2"/>
          <w:sz w:val="24"/>
          <w:szCs w:val="24"/>
          <w:lang w:eastAsia="en-GB"/>
        </w:rPr>
      </w:pPr>
      <w:r>
        <w:rPr>
          <w:noProof/>
        </w:rPr>
        <w:t>10.6.2.4.1</w:t>
      </w:r>
      <w:r w:rsidRPr="002214F3">
        <w:rPr>
          <w:rFonts w:ascii="Calibri" w:hAnsi="Calibri"/>
          <w:noProof/>
          <w:kern w:val="2"/>
          <w:sz w:val="24"/>
          <w:szCs w:val="24"/>
          <w:lang w:eastAsia="en-GB"/>
        </w:rPr>
        <w:tab/>
      </w:r>
      <w:r>
        <w:rPr>
          <w:noProof/>
        </w:rPr>
        <w:t>Group call for non-broadcast temporary groups across multiple MCPTT systems</w:t>
      </w:r>
      <w:r>
        <w:rPr>
          <w:noProof/>
        </w:rPr>
        <w:tab/>
      </w:r>
      <w:r>
        <w:rPr>
          <w:noProof/>
        </w:rPr>
        <w:fldChar w:fldCharType="begin"/>
      </w:r>
      <w:r>
        <w:rPr>
          <w:noProof/>
        </w:rPr>
        <w:instrText xml:space="preserve"> PAGEREF _Toc187011120 \h </w:instrText>
      </w:r>
      <w:r>
        <w:rPr>
          <w:noProof/>
        </w:rPr>
      </w:r>
      <w:r>
        <w:rPr>
          <w:noProof/>
        </w:rPr>
        <w:fldChar w:fldCharType="separate"/>
      </w:r>
      <w:r>
        <w:rPr>
          <w:noProof/>
        </w:rPr>
        <w:t>68</w:t>
      </w:r>
      <w:r>
        <w:rPr>
          <w:noProof/>
        </w:rPr>
        <w:fldChar w:fldCharType="end"/>
      </w:r>
    </w:p>
    <w:p w14:paraId="6AEC37D7" w14:textId="4BE15E14" w:rsidR="002214F3" w:rsidRPr="002214F3" w:rsidRDefault="002214F3">
      <w:pPr>
        <w:pStyle w:val="TOC6"/>
        <w:rPr>
          <w:rFonts w:ascii="Calibri" w:hAnsi="Calibri"/>
          <w:noProof/>
          <w:kern w:val="2"/>
          <w:sz w:val="24"/>
          <w:szCs w:val="24"/>
          <w:lang w:eastAsia="en-GB"/>
        </w:rPr>
      </w:pPr>
      <w:r>
        <w:rPr>
          <w:noProof/>
        </w:rPr>
        <w:t>10.6.2.</w:t>
      </w:r>
      <w:r>
        <w:rPr>
          <w:noProof/>
          <w:lang w:eastAsia="zh-CN"/>
        </w:rPr>
        <w:t>4</w:t>
      </w:r>
      <w:r>
        <w:rPr>
          <w:noProof/>
        </w:rPr>
        <w:t>.1.1</w:t>
      </w:r>
      <w:r w:rsidRPr="002214F3">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_Toc187011121 \h </w:instrText>
      </w:r>
      <w:r>
        <w:rPr>
          <w:noProof/>
        </w:rPr>
      </w:r>
      <w:r>
        <w:rPr>
          <w:noProof/>
        </w:rPr>
        <w:fldChar w:fldCharType="separate"/>
      </w:r>
      <w:r>
        <w:rPr>
          <w:noProof/>
        </w:rPr>
        <w:t>68</w:t>
      </w:r>
      <w:r>
        <w:rPr>
          <w:noProof/>
        </w:rPr>
        <w:fldChar w:fldCharType="end"/>
      </w:r>
    </w:p>
    <w:p w14:paraId="032729DF" w14:textId="27C75E21" w:rsidR="002214F3" w:rsidRPr="002214F3" w:rsidRDefault="002214F3">
      <w:pPr>
        <w:pStyle w:val="TOC6"/>
        <w:rPr>
          <w:rFonts w:ascii="Calibri" w:hAnsi="Calibri"/>
          <w:noProof/>
          <w:kern w:val="2"/>
          <w:sz w:val="24"/>
          <w:szCs w:val="24"/>
          <w:lang w:eastAsia="en-GB"/>
        </w:rPr>
      </w:pPr>
      <w:r>
        <w:rPr>
          <w:noProof/>
        </w:rPr>
        <w:t>10.6.2.4.1.</w:t>
      </w:r>
      <w:r>
        <w:rPr>
          <w:noProof/>
          <w:lang w:eastAsia="zh-CN"/>
        </w:rPr>
        <w:t>2</w:t>
      </w:r>
      <w:r w:rsidRPr="002214F3">
        <w:rPr>
          <w:rFonts w:ascii="Calibri" w:hAnsi="Calibri"/>
          <w:noProof/>
          <w:kern w:val="2"/>
          <w:sz w:val="24"/>
          <w:szCs w:val="24"/>
          <w:lang w:eastAsia="en-GB"/>
        </w:rPr>
        <w:tab/>
      </w:r>
      <w:r>
        <w:rPr>
          <w:noProof/>
          <w:lang w:eastAsia="zh-CN"/>
        </w:rPr>
        <w:t>G</w:t>
      </w:r>
      <w:r>
        <w:rPr>
          <w:noProof/>
        </w:rPr>
        <w:t>roup call</w:t>
      </w:r>
      <w:r>
        <w:rPr>
          <w:noProof/>
          <w:lang w:eastAsia="zh-CN"/>
        </w:rPr>
        <w:t xml:space="preserve"> release</w:t>
      </w:r>
      <w:r>
        <w:rPr>
          <w:noProof/>
        </w:rPr>
        <w:tab/>
      </w:r>
      <w:r>
        <w:rPr>
          <w:noProof/>
        </w:rPr>
        <w:fldChar w:fldCharType="begin"/>
      </w:r>
      <w:r>
        <w:rPr>
          <w:noProof/>
        </w:rPr>
        <w:instrText xml:space="preserve"> PAGEREF _Toc187011122 \h </w:instrText>
      </w:r>
      <w:r>
        <w:rPr>
          <w:noProof/>
        </w:rPr>
      </w:r>
      <w:r>
        <w:rPr>
          <w:noProof/>
        </w:rPr>
        <w:fldChar w:fldCharType="separate"/>
      </w:r>
      <w:r>
        <w:rPr>
          <w:noProof/>
        </w:rPr>
        <w:t>71</w:t>
      </w:r>
      <w:r>
        <w:rPr>
          <w:noProof/>
        </w:rPr>
        <w:fldChar w:fldCharType="end"/>
      </w:r>
    </w:p>
    <w:p w14:paraId="107DFFBF" w14:textId="44AF3183" w:rsidR="002214F3" w:rsidRPr="002214F3" w:rsidRDefault="002214F3">
      <w:pPr>
        <w:pStyle w:val="TOC5"/>
        <w:rPr>
          <w:rFonts w:ascii="Calibri" w:hAnsi="Calibri"/>
          <w:noProof/>
          <w:kern w:val="2"/>
          <w:sz w:val="24"/>
          <w:szCs w:val="24"/>
          <w:lang w:eastAsia="en-GB"/>
        </w:rPr>
      </w:pPr>
      <w:r>
        <w:rPr>
          <w:noProof/>
        </w:rPr>
        <w:t>10.6.2.4.2</w:t>
      </w:r>
      <w:r w:rsidRPr="002214F3">
        <w:rPr>
          <w:rFonts w:ascii="Calibri" w:hAnsi="Calibri"/>
          <w:noProof/>
          <w:kern w:val="2"/>
          <w:sz w:val="24"/>
          <w:szCs w:val="24"/>
          <w:lang w:eastAsia="en-GB"/>
        </w:rPr>
        <w:tab/>
      </w:r>
      <w:r>
        <w:rPr>
          <w:noProof/>
        </w:rPr>
        <w:t>Group call for non-broadcast temporary group formed by group regroup procedure involving multiple MCPTT systems</w:t>
      </w:r>
      <w:r>
        <w:rPr>
          <w:noProof/>
          <w:lang w:eastAsia="zh-CN"/>
        </w:rPr>
        <w:t xml:space="preserve"> via trusted mode</w:t>
      </w:r>
      <w:r>
        <w:rPr>
          <w:noProof/>
        </w:rPr>
        <w:tab/>
      </w:r>
      <w:r>
        <w:rPr>
          <w:noProof/>
        </w:rPr>
        <w:fldChar w:fldCharType="begin"/>
      </w:r>
      <w:r>
        <w:rPr>
          <w:noProof/>
        </w:rPr>
        <w:instrText xml:space="preserve"> PAGEREF _Toc187011123 \h </w:instrText>
      </w:r>
      <w:r>
        <w:rPr>
          <w:noProof/>
        </w:rPr>
      </w:r>
      <w:r>
        <w:rPr>
          <w:noProof/>
        </w:rPr>
        <w:fldChar w:fldCharType="separate"/>
      </w:r>
      <w:r>
        <w:rPr>
          <w:noProof/>
        </w:rPr>
        <w:t>72</w:t>
      </w:r>
      <w:r>
        <w:rPr>
          <w:noProof/>
        </w:rPr>
        <w:fldChar w:fldCharType="end"/>
      </w:r>
    </w:p>
    <w:p w14:paraId="4CC8EA8D" w14:textId="4FE79221" w:rsidR="002214F3" w:rsidRPr="002214F3" w:rsidRDefault="002214F3">
      <w:pPr>
        <w:pStyle w:val="TOC5"/>
        <w:rPr>
          <w:rFonts w:ascii="Calibri" w:hAnsi="Calibri"/>
          <w:noProof/>
          <w:kern w:val="2"/>
          <w:sz w:val="24"/>
          <w:szCs w:val="24"/>
          <w:lang w:eastAsia="en-GB"/>
        </w:rPr>
      </w:pPr>
      <w:r>
        <w:rPr>
          <w:noProof/>
        </w:rPr>
        <w:t>10.6.2.4.3</w:t>
      </w:r>
      <w:r w:rsidRPr="002214F3">
        <w:rPr>
          <w:rFonts w:ascii="Calibri" w:hAnsi="Calibri"/>
          <w:noProof/>
          <w:kern w:val="2"/>
          <w:sz w:val="24"/>
          <w:szCs w:val="24"/>
          <w:lang w:eastAsia="en-GB"/>
        </w:rPr>
        <w:tab/>
      </w:r>
      <w:r>
        <w:rPr>
          <w:noProof/>
          <w:lang w:eastAsia="zh-CN"/>
        </w:rPr>
        <w:t>G</w:t>
      </w:r>
      <w:r>
        <w:rPr>
          <w:noProof/>
        </w:rPr>
        <w:t>roup call</w:t>
      </w:r>
      <w:r>
        <w:rPr>
          <w:noProof/>
          <w:lang w:eastAsia="zh-CN"/>
        </w:rPr>
        <w:t xml:space="preserve"> for an MCPTT group defined in the partner MCPTT system</w:t>
      </w:r>
      <w:r>
        <w:rPr>
          <w:noProof/>
        </w:rPr>
        <w:tab/>
      </w:r>
      <w:r>
        <w:rPr>
          <w:noProof/>
        </w:rPr>
        <w:fldChar w:fldCharType="begin"/>
      </w:r>
      <w:r>
        <w:rPr>
          <w:noProof/>
        </w:rPr>
        <w:instrText xml:space="preserve"> PAGEREF _Toc187011124 \h </w:instrText>
      </w:r>
      <w:r>
        <w:rPr>
          <w:noProof/>
        </w:rPr>
      </w:r>
      <w:r>
        <w:rPr>
          <w:noProof/>
        </w:rPr>
        <w:fldChar w:fldCharType="separate"/>
      </w:r>
      <w:r>
        <w:rPr>
          <w:noProof/>
        </w:rPr>
        <w:t>74</w:t>
      </w:r>
      <w:r>
        <w:rPr>
          <w:noProof/>
        </w:rPr>
        <w:fldChar w:fldCharType="end"/>
      </w:r>
    </w:p>
    <w:p w14:paraId="52DAFB7D" w14:textId="589853BC" w:rsidR="002214F3" w:rsidRPr="002214F3" w:rsidRDefault="002214F3">
      <w:pPr>
        <w:pStyle w:val="TOC6"/>
        <w:rPr>
          <w:rFonts w:ascii="Calibri" w:hAnsi="Calibri"/>
          <w:noProof/>
          <w:kern w:val="2"/>
          <w:sz w:val="24"/>
          <w:szCs w:val="24"/>
          <w:lang w:eastAsia="en-GB"/>
        </w:rPr>
      </w:pPr>
      <w:r>
        <w:rPr>
          <w:noProof/>
        </w:rPr>
        <w:t>10.6.2.4.3.1</w:t>
      </w:r>
      <w:r w:rsidRPr="002214F3">
        <w:rPr>
          <w:rFonts w:ascii="Calibri" w:hAnsi="Calibri"/>
          <w:noProof/>
          <w:kern w:val="2"/>
          <w:sz w:val="24"/>
          <w:szCs w:val="24"/>
          <w:lang w:eastAsia="en-GB"/>
        </w:rPr>
        <w:tab/>
      </w:r>
      <w:r>
        <w:rPr>
          <w:noProof/>
        </w:rPr>
        <w:t>Pre-arranged group call setup</w:t>
      </w:r>
      <w:r>
        <w:rPr>
          <w:noProof/>
          <w:lang w:eastAsia="zh-CN"/>
        </w:rPr>
        <w:t xml:space="preserve"> procedure</w:t>
      </w:r>
      <w:r>
        <w:rPr>
          <w:noProof/>
        </w:rPr>
        <w:t xml:space="preserve"> – </w:t>
      </w:r>
      <w:r>
        <w:rPr>
          <w:noProof/>
          <w:lang w:eastAsia="zh-CN"/>
        </w:rPr>
        <w:t>initiating side</w:t>
      </w:r>
      <w:r>
        <w:rPr>
          <w:noProof/>
        </w:rPr>
        <w:tab/>
      </w:r>
      <w:r>
        <w:rPr>
          <w:noProof/>
        </w:rPr>
        <w:fldChar w:fldCharType="begin"/>
      </w:r>
      <w:r>
        <w:rPr>
          <w:noProof/>
        </w:rPr>
        <w:instrText xml:space="preserve"> PAGEREF _Toc187011125 \h </w:instrText>
      </w:r>
      <w:r>
        <w:rPr>
          <w:noProof/>
        </w:rPr>
      </w:r>
      <w:r>
        <w:rPr>
          <w:noProof/>
        </w:rPr>
        <w:fldChar w:fldCharType="separate"/>
      </w:r>
      <w:r>
        <w:rPr>
          <w:noProof/>
        </w:rPr>
        <w:t>74</w:t>
      </w:r>
      <w:r>
        <w:rPr>
          <w:noProof/>
        </w:rPr>
        <w:fldChar w:fldCharType="end"/>
      </w:r>
    </w:p>
    <w:p w14:paraId="35EEC333" w14:textId="4A1290C6" w:rsidR="002214F3" w:rsidRPr="002214F3" w:rsidRDefault="002214F3">
      <w:pPr>
        <w:pStyle w:val="TOC6"/>
        <w:rPr>
          <w:rFonts w:ascii="Calibri" w:hAnsi="Calibri"/>
          <w:noProof/>
          <w:kern w:val="2"/>
          <w:sz w:val="24"/>
          <w:szCs w:val="24"/>
          <w:lang w:eastAsia="en-GB"/>
        </w:rPr>
      </w:pPr>
      <w:r>
        <w:rPr>
          <w:noProof/>
        </w:rPr>
        <w:lastRenderedPageBreak/>
        <w:t>10.6.2.</w:t>
      </w:r>
      <w:r>
        <w:rPr>
          <w:noProof/>
          <w:lang w:eastAsia="zh-CN"/>
        </w:rPr>
        <w:t>4.3</w:t>
      </w:r>
      <w:r>
        <w:rPr>
          <w:noProof/>
        </w:rPr>
        <w:t>.2</w:t>
      </w:r>
      <w:r w:rsidRPr="002214F3">
        <w:rPr>
          <w:rFonts w:ascii="Calibri" w:hAnsi="Calibri"/>
          <w:noProof/>
          <w:kern w:val="2"/>
          <w:sz w:val="24"/>
          <w:szCs w:val="24"/>
          <w:lang w:eastAsia="en-GB"/>
        </w:rPr>
        <w:tab/>
      </w:r>
      <w:r>
        <w:rPr>
          <w:noProof/>
        </w:rPr>
        <w:t>Pre-arranged group call setup –</w:t>
      </w:r>
      <w:r>
        <w:rPr>
          <w:noProof/>
          <w:lang w:eastAsia="zh-CN"/>
        </w:rPr>
        <w:t xml:space="preserve"> terminating side</w:t>
      </w:r>
      <w:r>
        <w:rPr>
          <w:noProof/>
        </w:rPr>
        <w:tab/>
      </w:r>
      <w:r>
        <w:rPr>
          <w:noProof/>
        </w:rPr>
        <w:fldChar w:fldCharType="begin"/>
      </w:r>
      <w:r>
        <w:rPr>
          <w:noProof/>
        </w:rPr>
        <w:instrText xml:space="preserve"> PAGEREF _Toc187011126 \h </w:instrText>
      </w:r>
      <w:r>
        <w:rPr>
          <w:noProof/>
        </w:rPr>
      </w:r>
      <w:r>
        <w:rPr>
          <w:noProof/>
        </w:rPr>
        <w:fldChar w:fldCharType="separate"/>
      </w:r>
      <w:r>
        <w:rPr>
          <w:noProof/>
        </w:rPr>
        <w:t>75</w:t>
      </w:r>
      <w:r>
        <w:rPr>
          <w:noProof/>
        </w:rPr>
        <w:fldChar w:fldCharType="end"/>
      </w:r>
    </w:p>
    <w:p w14:paraId="23C35EBC" w14:textId="1B8D0E8B" w:rsidR="002214F3" w:rsidRPr="002214F3" w:rsidRDefault="002214F3">
      <w:pPr>
        <w:pStyle w:val="TOC6"/>
        <w:rPr>
          <w:rFonts w:ascii="Calibri" w:hAnsi="Calibri"/>
          <w:noProof/>
          <w:kern w:val="2"/>
          <w:sz w:val="24"/>
          <w:szCs w:val="24"/>
          <w:lang w:eastAsia="en-GB"/>
        </w:rPr>
      </w:pPr>
      <w:r>
        <w:rPr>
          <w:noProof/>
        </w:rPr>
        <w:t>10.6.2.4.3.3</w:t>
      </w:r>
      <w:r w:rsidRPr="002214F3">
        <w:rPr>
          <w:rFonts w:ascii="Calibri" w:hAnsi="Calibri"/>
          <w:noProof/>
          <w:kern w:val="2"/>
          <w:sz w:val="24"/>
          <w:szCs w:val="24"/>
          <w:lang w:eastAsia="en-GB"/>
        </w:rPr>
        <w:tab/>
      </w:r>
      <w:r>
        <w:rPr>
          <w:noProof/>
        </w:rPr>
        <w:t>Chat group call setup</w:t>
      </w:r>
      <w:r>
        <w:rPr>
          <w:noProof/>
        </w:rPr>
        <w:tab/>
      </w:r>
      <w:r>
        <w:rPr>
          <w:noProof/>
        </w:rPr>
        <w:fldChar w:fldCharType="begin"/>
      </w:r>
      <w:r>
        <w:rPr>
          <w:noProof/>
        </w:rPr>
        <w:instrText xml:space="preserve"> PAGEREF _Toc187011127 \h </w:instrText>
      </w:r>
      <w:r>
        <w:rPr>
          <w:noProof/>
        </w:rPr>
      </w:r>
      <w:r>
        <w:rPr>
          <w:noProof/>
        </w:rPr>
        <w:fldChar w:fldCharType="separate"/>
      </w:r>
      <w:r>
        <w:rPr>
          <w:noProof/>
        </w:rPr>
        <w:t>75</w:t>
      </w:r>
      <w:r>
        <w:rPr>
          <w:noProof/>
        </w:rPr>
        <w:fldChar w:fldCharType="end"/>
      </w:r>
    </w:p>
    <w:p w14:paraId="191618A8" w14:textId="7735A23F" w:rsidR="002214F3" w:rsidRPr="002214F3" w:rsidRDefault="002214F3">
      <w:pPr>
        <w:pStyle w:val="TOC5"/>
        <w:rPr>
          <w:rFonts w:ascii="Calibri" w:hAnsi="Calibri"/>
          <w:noProof/>
          <w:kern w:val="2"/>
          <w:sz w:val="24"/>
          <w:szCs w:val="24"/>
          <w:lang w:eastAsia="en-GB"/>
        </w:rPr>
      </w:pPr>
      <w:r>
        <w:rPr>
          <w:noProof/>
        </w:rPr>
        <w:t>10.6.2.4.4</w:t>
      </w:r>
      <w:r w:rsidRPr="002214F3">
        <w:rPr>
          <w:rFonts w:ascii="Calibri" w:hAnsi="Calibri"/>
          <w:noProof/>
          <w:kern w:val="2"/>
          <w:sz w:val="24"/>
          <w:szCs w:val="24"/>
          <w:lang w:eastAsia="en-GB"/>
        </w:rPr>
        <w:tab/>
      </w:r>
      <w:r>
        <w:rPr>
          <w:noProof/>
        </w:rPr>
        <w:t>Merging of groups involving multiple MCPTT systems</w:t>
      </w:r>
      <w:r>
        <w:rPr>
          <w:noProof/>
        </w:rPr>
        <w:tab/>
      </w:r>
      <w:r>
        <w:rPr>
          <w:noProof/>
        </w:rPr>
        <w:fldChar w:fldCharType="begin"/>
      </w:r>
      <w:r>
        <w:rPr>
          <w:noProof/>
        </w:rPr>
        <w:instrText xml:space="preserve"> PAGEREF _Toc187011128 \h </w:instrText>
      </w:r>
      <w:r>
        <w:rPr>
          <w:noProof/>
        </w:rPr>
      </w:r>
      <w:r>
        <w:rPr>
          <w:noProof/>
        </w:rPr>
        <w:fldChar w:fldCharType="separate"/>
      </w:r>
      <w:r>
        <w:rPr>
          <w:noProof/>
        </w:rPr>
        <w:t>77</w:t>
      </w:r>
      <w:r>
        <w:rPr>
          <w:noProof/>
        </w:rPr>
        <w:fldChar w:fldCharType="end"/>
      </w:r>
    </w:p>
    <w:p w14:paraId="7FBCAE02" w14:textId="74E33F42" w:rsidR="002214F3" w:rsidRPr="002214F3" w:rsidRDefault="002214F3">
      <w:pPr>
        <w:pStyle w:val="TOC4"/>
        <w:rPr>
          <w:rFonts w:ascii="Calibri" w:hAnsi="Calibri"/>
          <w:noProof/>
          <w:kern w:val="2"/>
          <w:sz w:val="24"/>
          <w:szCs w:val="24"/>
          <w:lang w:eastAsia="en-GB"/>
        </w:rPr>
      </w:pPr>
      <w:r>
        <w:rPr>
          <w:noProof/>
        </w:rPr>
        <w:t>10.6.2.5</w:t>
      </w:r>
      <w:r w:rsidRPr="002214F3">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_Toc187011129 \h </w:instrText>
      </w:r>
      <w:r>
        <w:rPr>
          <w:noProof/>
        </w:rPr>
      </w:r>
      <w:r>
        <w:rPr>
          <w:noProof/>
        </w:rPr>
        <w:fldChar w:fldCharType="separate"/>
      </w:r>
      <w:r>
        <w:rPr>
          <w:noProof/>
        </w:rPr>
        <w:t>78</w:t>
      </w:r>
      <w:r>
        <w:rPr>
          <w:noProof/>
        </w:rPr>
        <w:fldChar w:fldCharType="end"/>
      </w:r>
    </w:p>
    <w:p w14:paraId="046C7FC9" w14:textId="297E7473" w:rsidR="002214F3" w:rsidRPr="002214F3" w:rsidRDefault="002214F3">
      <w:pPr>
        <w:pStyle w:val="TOC5"/>
        <w:rPr>
          <w:rFonts w:ascii="Calibri" w:hAnsi="Calibri"/>
          <w:noProof/>
          <w:kern w:val="2"/>
          <w:sz w:val="24"/>
          <w:szCs w:val="24"/>
          <w:lang w:eastAsia="en-GB"/>
        </w:rPr>
      </w:pPr>
      <w:r>
        <w:rPr>
          <w:noProof/>
        </w:rPr>
        <w:t>10.6.2.5.1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_Toc187011130 \h </w:instrText>
      </w:r>
      <w:r>
        <w:rPr>
          <w:noProof/>
        </w:rPr>
      </w:r>
      <w:r>
        <w:rPr>
          <w:noProof/>
        </w:rPr>
        <w:fldChar w:fldCharType="separate"/>
      </w:r>
      <w:r>
        <w:rPr>
          <w:noProof/>
        </w:rPr>
        <w:t>78</w:t>
      </w:r>
      <w:r>
        <w:rPr>
          <w:noProof/>
        </w:rPr>
        <w:fldChar w:fldCharType="end"/>
      </w:r>
    </w:p>
    <w:p w14:paraId="516EFBA3" w14:textId="417C8C04" w:rsidR="002214F3" w:rsidRPr="002214F3" w:rsidRDefault="002214F3">
      <w:pPr>
        <w:pStyle w:val="TOC5"/>
        <w:rPr>
          <w:rFonts w:ascii="Calibri" w:hAnsi="Calibri"/>
          <w:noProof/>
          <w:kern w:val="2"/>
          <w:sz w:val="24"/>
          <w:szCs w:val="24"/>
          <w:lang w:eastAsia="en-GB"/>
        </w:rPr>
      </w:pPr>
      <w:r>
        <w:rPr>
          <w:noProof/>
        </w:rPr>
        <w:t>10.6.2.5.2</w:t>
      </w:r>
      <w:r w:rsidRPr="002214F3">
        <w:rPr>
          <w:rFonts w:ascii="Calibri" w:hAnsi="Calibri"/>
          <w:noProof/>
          <w:kern w:val="2"/>
          <w:sz w:val="24"/>
          <w:szCs w:val="24"/>
          <w:lang w:eastAsia="en-GB"/>
        </w:rPr>
        <w:tab/>
      </w:r>
      <w:r>
        <w:rPr>
          <w:noProof/>
        </w:rPr>
        <w:t>Common broadcast group call procedure</w:t>
      </w:r>
      <w:r>
        <w:rPr>
          <w:noProof/>
        </w:rPr>
        <w:tab/>
      </w:r>
      <w:r>
        <w:rPr>
          <w:noProof/>
        </w:rPr>
        <w:fldChar w:fldCharType="begin"/>
      </w:r>
      <w:r>
        <w:rPr>
          <w:noProof/>
        </w:rPr>
        <w:instrText xml:space="preserve"> PAGEREF _Toc187011131 \h </w:instrText>
      </w:r>
      <w:r>
        <w:rPr>
          <w:noProof/>
        </w:rPr>
      </w:r>
      <w:r>
        <w:rPr>
          <w:noProof/>
        </w:rPr>
        <w:fldChar w:fldCharType="separate"/>
      </w:r>
      <w:r>
        <w:rPr>
          <w:noProof/>
        </w:rPr>
        <w:t>78</w:t>
      </w:r>
      <w:r>
        <w:rPr>
          <w:noProof/>
        </w:rPr>
        <w:fldChar w:fldCharType="end"/>
      </w:r>
    </w:p>
    <w:p w14:paraId="29B89035" w14:textId="474A8C0D" w:rsidR="002214F3" w:rsidRPr="002214F3" w:rsidRDefault="002214F3">
      <w:pPr>
        <w:pStyle w:val="TOC6"/>
        <w:rPr>
          <w:rFonts w:ascii="Calibri" w:hAnsi="Calibri"/>
          <w:noProof/>
          <w:kern w:val="2"/>
          <w:sz w:val="24"/>
          <w:szCs w:val="24"/>
          <w:lang w:eastAsia="en-GB"/>
        </w:rPr>
      </w:pPr>
      <w:r>
        <w:rPr>
          <w:noProof/>
        </w:rPr>
        <w:t>10.6.2.5.2.1</w:t>
      </w:r>
      <w:r w:rsidRPr="002214F3">
        <w:rPr>
          <w:rFonts w:ascii="Calibri" w:hAnsi="Calibri"/>
          <w:noProof/>
          <w:kern w:val="2"/>
          <w:sz w:val="24"/>
          <w:szCs w:val="24"/>
          <w:lang w:eastAsia="en-GB"/>
        </w:rPr>
        <w:tab/>
      </w:r>
      <w:r>
        <w:rPr>
          <w:noProof/>
        </w:rPr>
        <w:t>Group-broadcast group call procedure</w:t>
      </w:r>
      <w:r>
        <w:rPr>
          <w:noProof/>
        </w:rPr>
        <w:tab/>
      </w:r>
      <w:r>
        <w:rPr>
          <w:noProof/>
        </w:rPr>
        <w:fldChar w:fldCharType="begin"/>
      </w:r>
      <w:r>
        <w:rPr>
          <w:noProof/>
        </w:rPr>
        <w:instrText xml:space="preserve"> PAGEREF _Toc187011132 \h </w:instrText>
      </w:r>
      <w:r>
        <w:rPr>
          <w:noProof/>
        </w:rPr>
      </w:r>
      <w:r>
        <w:rPr>
          <w:noProof/>
        </w:rPr>
        <w:fldChar w:fldCharType="separate"/>
      </w:r>
      <w:r>
        <w:rPr>
          <w:noProof/>
        </w:rPr>
        <w:t>79</w:t>
      </w:r>
      <w:r>
        <w:rPr>
          <w:noProof/>
        </w:rPr>
        <w:fldChar w:fldCharType="end"/>
      </w:r>
    </w:p>
    <w:p w14:paraId="2880FBA0" w14:textId="60D98060" w:rsidR="002214F3" w:rsidRPr="002214F3" w:rsidRDefault="002214F3">
      <w:pPr>
        <w:pStyle w:val="TOC6"/>
        <w:rPr>
          <w:rFonts w:ascii="Calibri" w:hAnsi="Calibri"/>
          <w:noProof/>
          <w:kern w:val="2"/>
          <w:sz w:val="24"/>
          <w:szCs w:val="24"/>
          <w:lang w:eastAsia="en-GB"/>
        </w:rPr>
      </w:pPr>
      <w:r>
        <w:rPr>
          <w:noProof/>
        </w:rPr>
        <w:t>10.6.2.5.2.2</w:t>
      </w:r>
      <w:r w:rsidRPr="002214F3">
        <w:rPr>
          <w:rFonts w:ascii="Calibri" w:hAnsi="Calibri"/>
          <w:noProof/>
          <w:kern w:val="2"/>
          <w:sz w:val="24"/>
          <w:szCs w:val="24"/>
          <w:lang w:eastAsia="en-GB"/>
        </w:rPr>
        <w:tab/>
      </w:r>
      <w:r>
        <w:rPr>
          <w:noProof/>
        </w:rPr>
        <w:t>Group-broadcast group call procedure when a subordinate group has an on-going MCPTT emergency group call</w:t>
      </w:r>
      <w:r>
        <w:rPr>
          <w:noProof/>
        </w:rPr>
        <w:tab/>
      </w:r>
      <w:r>
        <w:rPr>
          <w:noProof/>
        </w:rPr>
        <w:fldChar w:fldCharType="begin"/>
      </w:r>
      <w:r>
        <w:rPr>
          <w:noProof/>
        </w:rPr>
        <w:instrText xml:space="preserve"> PAGEREF _Toc187011133 \h </w:instrText>
      </w:r>
      <w:r>
        <w:rPr>
          <w:noProof/>
        </w:rPr>
      </w:r>
      <w:r>
        <w:rPr>
          <w:noProof/>
        </w:rPr>
        <w:fldChar w:fldCharType="separate"/>
      </w:r>
      <w:r>
        <w:rPr>
          <w:noProof/>
        </w:rPr>
        <w:t>81</w:t>
      </w:r>
      <w:r>
        <w:rPr>
          <w:noProof/>
        </w:rPr>
        <w:fldChar w:fldCharType="end"/>
      </w:r>
    </w:p>
    <w:p w14:paraId="7741EFB4" w14:textId="37B92AB7" w:rsidR="002214F3" w:rsidRPr="002214F3" w:rsidRDefault="002214F3">
      <w:pPr>
        <w:pStyle w:val="TOC6"/>
        <w:rPr>
          <w:rFonts w:ascii="Calibri" w:hAnsi="Calibri"/>
          <w:noProof/>
          <w:kern w:val="2"/>
          <w:sz w:val="24"/>
          <w:szCs w:val="24"/>
          <w:lang w:eastAsia="en-GB"/>
        </w:rPr>
      </w:pPr>
      <w:r>
        <w:rPr>
          <w:noProof/>
        </w:rPr>
        <w:t>10.6.2.5.2.3</w:t>
      </w:r>
      <w:r w:rsidRPr="002214F3">
        <w:rPr>
          <w:rFonts w:ascii="Calibri" w:hAnsi="Calibri"/>
          <w:noProof/>
          <w:kern w:val="2"/>
          <w:sz w:val="24"/>
          <w:szCs w:val="24"/>
          <w:lang w:eastAsia="en-GB"/>
        </w:rPr>
        <w:tab/>
      </w:r>
      <w:r>
        <w:rPr>
          <w:noProof/>
        </w:rPr>
        <w:t>Group-broadcast group call release procedure</w:t>
      </w:r>
      <w:r>
        <w:rPr>
          <w:noProof/>
        </w:rPr>
        <w:tab/>
      </w:r>
      <w:r>
        <w:rPr>
          <w:noProof/>
        </w:rPr>
        <w:fldChar w:fldCharType="begin"/>
      </w:r>
      <w:r>
        <w:rPr>
          <w:noProof/>
        </w:rPr>
        <w:instrText xml:space="preserve"> PAGEREF _Toc187011134 \h </w:instrText>
      </w:r>
      <w:r>
        <w:rPr>
          <w:noProof/>
        </w:rPr>
      </w:r>
      <w:r>
        <w:rPr>
          <w:noProof/>
        </w:rPr>
        <w:fldChar w:fldCharType="separate"/>
      </w:r>
      <w:r>
        <w:rPr>
          <w:noProof/>
        </w:rPr>
        <w:t>82</w:t>
      </w:r>
      <w:r>
        <w:rPr>
          <w:noProof/>
        </w:rPr>
        <w:fldChar w:fldCharType="end"/>
      </w:r>
    </w:p>
    <w:p w14:paraId="3795D0A4" w14:textId="608895EA" w:rsidR="002214F3" w:rsidRPr="002214F3" w:rsidRDefault="002214F3">
      <w:pPr>
        <w:pStyle w:val="TOC6"/>
        <w:rPr>
          <w:rFonts w:ascii="Calibri" w:hAnsi="Calibri"/>
          <w:noProof/>
          <w:kern w:val="2"/>
          <w:sz w:val="24"/>
          <w:szCs w:val="24"/>
          <w:lang w:eastAsia="en-GB"/>
        </w:rPr>
      </w:pPr>
      <w:r>
        <w:rPr>
          <w:noProof/>
        </w:rPr>
        <w:t>10.6.2.5.2.4</w:t>
      </w:r>
      <w:r w:rsidRPr="002214F3">
        <w:rPr>
          <w:rFonts w:ascii="Calibri" w:hAnsi="Calibri"/>
          <w:noProof/>
          <w:kern w:val="2"/>
          <w:sz w:val="24"/>
          <w:szCs w:val="24"/>
          <w:lang w:eastAsia="en-GB"/>
        </w:rPr>
        <w:tab/>
      </w:r>
      <w:r>
        <w:rPr>
          <w:noProof/>
        </w:rPr>
        <w:t>Server-initiated broadcast group call release procedure</w:t>
      </w:r>
      <w:r>
        <w:rPr>
          <w:noProof/>
        </w:rPr>
        <w:tab/>
      </w:r>
      <w:r>
        <w:rPr>
          <w:noProof/>
        </w:rPr>
        <w:fldChar w:fldCharType="begin"/>
      </w:r>
      <w:r>
        <w:rPr>
          <w:noProof/>
        </w:rPr>
        <w:instrText xml:space="preserve"> PAGEREF _Toc187011135 \h </w:instrText>
      </w:r>
      <w:r>
        <w:rPr>
          <w:noProof/>
        </w:rPr>
      </w:r>
      <w:r>
        <w:rPr>
          <w:noProof/>
        </w:rPr>
        <w:fldChar w:fldCharType="separate"/>
      </w:r>
      <w:r>
        <w:rPr>
          <w:noProof/>
        </w:rPr>
        <w:t>83</w:t>
      </w:r>
      <w:r>
        <w:rPr>
          <w:noProof/>
        </w:rPr>
        <w:fldChar w:fldCharType="end"/>
      </w:r>
    </w:p>
    <w:p w14:paraId="0971EDFC" w14:textId="68F64394" w:rsidR="002214F3" w:rsidRPr="002214F3" w:rsidRDefault="002214F3">
      <w:pPr>
        <w:pStyle w:val="TOC5"/>
        <w:rPr>
          <w:rFonts w:ascii="Calibri" w:hAnsi="Calibri"/>
          <w:noProof/>
          <w:kern w:val="2"/>
          <w:sz w:val="24"/>
          <w:szCs w:val="24"/>
          <w:lang w:eastAsia="en-GB"/>
        </w:rPr>
      </w:pPr>
      <w:r>
        <w:rPr>
          <w:noProof/>
        </w:rPr>
        <w:t>10.6.2.5.3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_Toc187011136 \h </w:instrText>
      </w:r>
      <w:r>
        <w:rPr>
          <w:noProof/>
        </w:rPr>
      </w:r>
      <w:r>
        <w:rPr>
          <w:noProof/>
        </w:rPr>
        <w:fldChar w:fldCharType="separate"/>
      </w:r>
      <w:r>
        <w:rPr>
          <w:noProof/>
        </w:rPr>
        <w:t>84</w:t>
      </w:r>
      <w:r>
        <w:rPr>
          <w:noProof/>
        </w:rPr>
        <w:fldChar w:fldCharType="end"/>
      </w:r>
    </w:p>
    <w:p w14:paraId="72C39E2E" w14:textId="72218388" w:rsidR="002214F3" w:rsidRPr="002214F3" w:rsidRDefault="002214F3">
      <w:pPr>
        <w:pStyle w:val="TOC5"/>
        <w:rPr>
          <w:rFonts w:ascii="Calibri" w:hAnsi="Calibri"/>
          <w:noProof/>
          <w:kern w:val="2"/>
          <w:sz w:val="24"/>
          <w:szCs w:val="24"/>
          <w:lang w:eastAsia="en-GB"/>
        </w:rPr>
      </w:pPr>
      <w:r>
        <w:rPr>
          <w:noProof/>
        </w:rPr>
        <w:t>10.6.2.5.4</w:t>
      </w:r>
      <w:r w:rsidRPr="002214F3">
        <w:rPr>
          <w:rFonts w:ascii="Calibri" w:hAnsi="Calibri"/>
          <w:noProof/>
          <w:kern w:val="2"/>
          <w:sz w:val="24"/>
          <w:szCs w:val="24"/>
          <w:lang w:eastAsia="en-GB"/>
        </w:rPr>
        <w:tab/>
      </w:r>
      <w:r>
        <w:rPr>
          <w:noProof/>
        </w:rPr>
        <w:t>Group call for broadcast temporary groups across multiple MCPTT systems</w:t>
      </w:r>
      <w:r>
        <w:rPr>
          <w:noProof/>
        </w:rPr>
        <w:tab/>
      </w:r>
      <w:r>
        <w:rPr>
          <w:noProof/>
        </w:rPr>
        <w:fldChar w:fldCharType="begin"/>
      </w:r>
      <w:r>
        <w:rPr>
          <w:noProof/>
        </w:rPr>
        <w:instrText xml:space="preserve"> PAGEREF _Toc187011137 \h </w:instrText>
      </w:r>
      <w:r>
        <w:rPr>
          <w:noProof/>
        </w:rPr>
      </w:r>
      <w:r>
        <w:rPr>
          <w:noProof/>
        </w:rPr>
        <w:fldChar w:fldCharType="separate"/>
      </w:r>
      <w:r>
        <w:rPr>
          <w:noProof/>
        </w:rPr>
        <w:t>84</w:t>
      </w:r>
      <w:r>
        <w:rPr>
          <w:noProof/>
        </w:rPr>
        <w:fldChar w:fldCharType="end"/>
      </w:r>
    </w:p>
    <w:p w14:paraId="55984F68" w14:textId="0C225DF0" w:rsidR="002214F3" w:rsidRPr="002214F3" w:rsidRDefault="002214F3">
      <w:pPr>
        <w:pStyle w:val="TOC4"/>
        <w:rPr>
          <w:rFonts w:ascii="Calibri" w:hAnsi="Calibri"/>
          <w:noProof/>
          <w:kern w:val="2"/>
          <w:sz w:val="24"/>
          <w:szCs w:val="24"/>
          <w:lang w:eastAsia="en-GB"/>
        </w:rPr>
      </w:pPr>
      <w:r>
        <w:rPr>
          <w:noProof/>
        </w:rPr>
        <w:t>10.6.2.6</w:t>
      </w:r>
      <w:r w:rsidRPr="002214F3">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_Toc187011138 \h </w:instrText>
      </w:r>
      <w:r>
        <w:rPr>
          <w:noProof/>
        </w:rPr>
      </w:r>
      <w:r>
        <w:rPr>
          <w:noProof/>
        </w:rPr>
        <w:fldChar w:fldCharType="separate"/>
      </w:r>
      <w:r>
        <w:rPr>
          <w:noProof/>
        </w:rPr>
        <w:t>86</w:t>
      </w:r>
      <w:r>
        <w:rPr>
          <w:noProof/>
        </w:rPr>
        <w:fldChar w:fldCharType="end"/>
      </w:r>
    </w:p>
    <w:p w14:paraId="4F2B3CFF" w14:textId="4AE7FFEA" w:rsidR="002214F3" w:rsidRPr="002214F3" w:rsidRDefault="002214F3">
      <w:pPr>
        <w:pStyle w:val="TOC5"/>
        <w:rPr>
          <w:rFonts w:ascii="Calibri" w:hAnsi="Calibri"/>
          <w:noProof/>
          <w:kern w:val="2"/>
          <w:sz w:val="24"/>
          <w:szCs w:val="24"/>
          <w:lang w:eastAsia="en-GB"/>
        </w:rPr>
      </w:pPr>
      <w:r>
        <w:rPr>
          <w:noProof/>
        </w:rPr>
        <w:t>10.6.2.6.1</w:t>
      </w:r>
      <w:r w:rsidRPr="002214F3">
        <w:rPr>
          <w:rFonts w:ascii="Calibri" w:hAnsi="Calibri"/>
          <w:noProof/>
          <w:kern w:val="2"/>
          <w:sz w:val="24"/>
          <w:szCs w:val="24"/>
          <w:lang w:eastAsia="en-GB"/>
        </w:rPr>
        <w:tab/>
      </w:r>
      <w:r>
        <w:rPr>
          <w:noProof/>
        </w:rPr>
        <w:t>MCPTT emergency group call</w:t>
      </w:r>
      <w:r>
        <w:rPr>
          <w:noProof/>
        </w:rPr>
        <w:tab/>
      </w:r>
      <w:r>
        <w:rPr>
          <w:noProof/>
        </w:rPr>
        <w:fldChar w:fldCharType="begin"/>
      </w:r>
      <w:r>
        <w:rPr>
          <w:noProof/>
        </w:rPr>
        <w:instrText xml:space="preserve"> PAGEREF _Toc187011139 \h </w:instrText>
      </w:r>
      <w:r>
        <w:rPr>
          <w:noProof/>
        </w:rPr>
      </w:r>
      <w:r>
        <w:rPr>
          <w:noProof/>
        </w:rPr>
        <w:fldChar w:fldCharType="separate"/>
      </w:r>
      <w:r>
        <w:rPr>
          <w:noProof/>
        </w:rPr>
        <w:t>86</w:t>
      </w:r>
      <w:r>
        <w:rPr>
          <w:noProof/>
        </w:rPr>
        <w:fldChar w:fldCharType="end"/>
      </w:r>
    </w:p>
    <w:p w14:paraId="48CFD1E9" w14:textId="05A610EC" w:rsidR="002214F3" w:rsidRPr="002214F3" w:rsidRDefault="002214F3">
      <w:pPr>
        <w:pStyle w:val="TOC6"/>
        <w:rPr>
          <w:rFonts w:ascii="Calibri" w:hAnsi="Calibri"/>
          <w:noProof/>
          <w:kern w:val="2"/>
          <w:sz w:val="24"/>
          <w:szCs w:val="24"/>
          <w:lang w:eastAsia="en-GB"/>
        </w:rPr>
      </w:pPr>
      <w:r>
        <w:rPr>
          <w:noProof/>
        </w:rPr>
        <w:t>10.6.2.6.1.1</w:t>
      </w:r>
      <w:r w:rsidRPr="002214F3">
        <w:rPr>
          <w:rFonts w:ascii="Calibri" w:hAnsi="Calibri"/>
          <w:noProof/>
          <w:kern w:val="2"/>
          <w:sz w:val="24"/>
          <w:szCs w:val="24"/>
          <w:lang w:eastAsia="en-GB"/>
        </w:rPr>
        <w:tab/>
      </w:r>
      <w:r>
        <w:rPr>
          <w:noProof/>
        </w:rPr>
        <w:t>MCPTT emergency group call commencement</w:t>
      </w:r>
      <w:r>
        <w:rPr>
          <w:noProof/>
        </w:rPr>
        <w:tab/>
      </w:r>
      <w:r>
        <w:rPr>
          <w:noProof/>
        </w:rPr>
        <w:fldChar w:fldCharType="begin"/>
      </w:r>
      <w:r>
        <w:rPr>
          <w:noProof/>
        </w:rPr>
        <w:instrText xml:space="preserve"> PAGEREF _Toc187011140 \h </w:instrText>
      </w:r>
      <w:r>
        <w:rPr>
          <w:noProof/>
        </w:rPr>
      </w:r>
      <w:r>
        <w:rPr>
          <w:noProof/>
        </w:rPr>
        <w:fldChar w:fldCharType="separate"/>
      </w:r>
      <w:r>
        <w:rPr>
          <w:noProof/>
        </w:rPr>
        <w:t>86</w:t>
      </w:r>
      <w:r>
        <w:rPr>
          <w:noProof/>
        </w:rPr>
        <w:fldChar w:fldCharType="end"/>
      </w:r>
    </w:p>
    <w:p w14:paraId="67B4B83A" w14:textId="4518A963" w:rsidR="002214F3" w:rsidRPr="002214F3" w:rsidRDefault="002214F3">
      <w:pPr>
        <w:pStyle w:val="TOC6"/>
        <w:rPr>
          <w:rFonts w:ascii="Calibri" w:hAnsi="Calibri"/>
          <w:noProof/>
          <w:kern w:val="2"/>
          <w:sz w:val="24"/>
          <w:szCs w:val="24"/>
          <w:lang w:eastAsia="en-GB"/>
        </w:rPr>
      </w:pPr>
      <w:r>
        <w:rPr>
          <w:noProof/>
        </w:rPr>
        <w:t>10.6.2.6.1.2</w:t>
      </w:r>
      <w:r w:rsidRPr="002214F3">
        <w:rPr>
          <w:rFonts w:ascii="Calibri" w:hAnsi="Calibri"/>
          <w:noProof/>
          <w:kern w:val="2"/>
          <w:sz w:val="24"/>
          <w:szCs w:val="24"/>
          <w:lang w:eastAsia="en-GB"/>
        </w:rPr>
        <w:tab/>
      </w:r>
      <w:r>
        <w:rPr>
          <w:noProof/>
        </w:rPr>
        <w:t>MCPTT group call upgraded to an MCPTT emergency group call</w:t>
      </w:r>
      <w:r>
        <w:rPr>
          <w:noProof/>
        </w:rPr>
        <w:tab/>
      </w:r>
      <w:r>
        <w:rPr>
          <w:noProof/>
        </w:rPr>
        <w:fldChar w:fldCharType="begin"/>
      </w:r>
      <w:r>
        <w:rPr>
          <w:noProof/>
        </w:rPr>
        <w:instrText xml:space="preserve"> PAGEREF _Toc187011141 \h </w:instrText>
      </w:r>
      <w:r>
        <w:rPr>
          <w:noProof/>
        </w:rPr>
      </w:r>
      <w:r>
        <w:rPr>
          <w:noProof/>
        </w:rPr>
        <w:fldChar w:fldCharType="separate"/>
      </w:r>
      <w:r>
        <w:rPr>
          <w:noProof/>
        </w:rPr>
        <w:t>88</w:t>
      </w:r>
      <w:r>
        <w:rPr>
          <w:noProof/>
        </w:rPr>
        <w:fldChar w:fldCharType="end"/>
      </w:r>
    </w:p>
    <w:p w14:paraId="1B0C6815" w14:textId="655A4B33" w:rsidR="002214F3" w:rsidRPr="002214F3" w:rsidRDefault="002214F3">
      <w:pPr>
        <w:pStyle w:val="TOC6"/>
        <w:rPr>
          <w:rFonts w:ascii="Calibri" w:hAnsi="Calibri"/>
          <w:noProof/>
          <w:kern w:val="2"/>
          <w:sz w:val="24"/>
          <w:szCs w:val="24"/>
          <w:lang w:eastAsia="en-GB"/>
        </w:rPr>
      </w:pPr>
      <w:r>
        <w:rPr>
          <w:noProof/>
        </w:rPr>
        <w:t>10.6.2.6.1.3</w:t>
      </w:r>
      <w:r w:rsidRPr="002214F3">
        <w:rPr>
          <w:rFonts w:ascii="Calibri" w:hAnsi="Calibri"/>
          <w:noProof/>
          <w:kern w:val="2"/>
          <w:sz w:val="24"/>
          <w:szCs w:val="24"/>
          <w:lang w:eastAsia="en-GB"/>
        </w:rPr>
        <w:tab/>
      </w:r>
      <w:r>
        <w:rPr>
          <w:noProof/>
        </w:rPr>
        <w:t>MCPTT in-progress emergency group state cancel</w:t>
      </w:r>
      <w:r>
        <w:rPr>
          <w:noProof/>
        </w:rPr>
        <w:tab/>
      </w:r>
      <w:r>
        <w:rPr>
          <w:noProof/>
        </w:rPr>
        <w:fldChar w:fldCharType="begin"/>
      </w:r>
      <w:r>
        <w:rPr>
          <w:noProof/>
        </w:rPr>
        <w:instrText xml:space="preserve"> PAGEREF _Toc187011142 \h </w:instrText>
      </w:r>
      <w:r>
        <w:rPr>
          <w:noProof/>
        </w:rPr>
      </w:r>
      <w:r>
        <w:rPr>
          <w:noProof/>
        </w:rPr>
        <w:fldChar w:fldCharType="separate"/>
      </w:r>
      <w:r>
        <w:rPr>
          <w:noProof/>
        </w:rPr>
        <w:t>90</w:t>
      </w:r>
      <w:r>
        <w:rPr>
          <w:noProof/>
        </w:rPr>
        <w:fldChar w:fldCharType="end"/>
      </w:r>
    </w:p>
    <w:p w14:paraId="4601AD65" w14:textId="0D285987" w:rsidR="002214F3" w:rsidRPr="002214F3" w:rsidRDefault="002214F3">
      <w:pPr>
        <w:pStyle w:val="TOC5"/>
        <w:rPr>
          <w:rFonts w:ascii="Calibri" w:hAnsi="Calibri"/>
          <w:noProof/>
          <w:kern w:val="2"/>
          <w:sz w:val="24"/>
          <w:szCs w:val="24"/>
          <w:lang w:eastAsia="en-GB"/>
        </w:rPr>
      </w:pPr>
      <w:r>
        <w:rPr>
          <w:noProof/>
        </w:rPr>
        <w:t>10.6.2.6.2</w:t>
      </w:r>
      <w:r w:rsidRPr="002214F3">
        <w:rPr>
          <w:rFonts w:ascii="Calibri" w:hAnsi="Calibri"/>
          <w:noProof/>
          <w:kern w:val="2"/>
          <w:sz w:val="24"/>
          <w:szCs w:val="24"/>
          <w:lang w:eastAsia="en-GB"/>
        </w:rPr>
        <w:tab/>
      </w:r>
      <w:r>
        <w:rPr>
          <w:noProof/>
        </w:rPr>
        <w:t>MCPTT imminent peril group call</w:t>
      </w:r>
      <w:r>
        <w:rPr>
          <w:noProof/>
        </w:rPr>
        <w:tab/>
      </w:r>
      <w:r>
        <w:rPr>
          <w:noProof/>
        </w:rPr>
        <w:fldChar w:fldCharType="begin"/>
      </w:r>
      <w:r>
        <w:rPr>
          <w:noProof/>
        </w:rPr>
        <w:instrText xml:space="preserve"> PAGEREF _Toc187011143 \h </w:instrText>
      </w:r>
      <w:r>
        <w:rPr>
          <w:noProof/>
        </w:rPr>
      </w:r>
      <w:r>
        <w:rPr>
          <w:noProof/>
        </w:rPr>
        <w:fldChar w:fldCharType="separate"/>
      </w:r>
      <w:r>
        <w:rPr>
          <w:noProof/>
        </w:rPr>
        <w:t>92</w:t>
      </w:r>
      <w:r>
        <w:rPr>
          <w:noProof/>
        </w:rPr>
        <w:fldChar w:fldCharType="end"/>
      </w:r>
    </w:p>
    <w:p w14:paraId="4965C545" w14:textId="36F53B79" w:rsidR="002214F3" w:rsidRPr="002214F3" w:rsidRDefault="002214F3">
      <w:pPr>
        <w:pStyle w:val="TOC6"/>
        <w:rPr>
          <w:rFonts w:ascii="Calibri" w:hAnsi="Calibri"/>
          <w:noProof/>
          <w:kern w:val="2"/>
          <w:sz w:val="24"/>
          <w:szCs w:val="24"/>
          <w:lang w:eastAsia="en-GB"/>
        </w:rPr>
      </w:pPr>
      <w:r>
        <w:rPr>
          <w:noProof/>
        </w:rPr>
        <w:t>10.6.2.6.2.1</w:t>
      </w:r>
      <w:r w:rsidRPr="002214F3">
        <w:rPr>
          <w:rFonts w:ascii="Calibri" w:hAnsi="Calibri"/>
          <w:noProof/>
          <w:kern w:val="2"/>
          <w:sz w:val="24"/>
          <w:szCs w:val="24"/>
          <w:lang w:eastAsia="en-GB"/>
        </w:rPr>
        <w:tab/>
      </w:r>
      <w:r>
        <w:rPr>
          <w:noProof/>
        </w:rPr>
        <w:t>MCPTT imminent peril group call commencement</w:t>
      </w:r>
      <w:r>
        <w:rPr>
          <w:noProof/>
        </w:rPr>
        <w:tab/>
      </w:r>
      <w:r>
        <w:rPr>
          <w:noProof/>
        </w:rPr>
        <w:fldChar w:fldCharType="begin"/>
      </w:r>
      <w:r>
        <w:rPr>
          <w:noProof/>
        </w:rPr>
        <w:instrText xml:space="preserve"> PAGEREF _Toc187011144 \h </w:instrText>
      </w:r>
      <w:r>
        <w:rPr>
          <w:noProof/>
        </w:rPr>
      </w:r>
      <w:r>
        <w:rPr>
          <w:noProof/>
        </w:rPr>
        <w:fldChar w:fldCharType="separate"/>
      </w:r>
      <w:r>
        <w:rPr>
          <w:noProof/>
        </w:rPr>
        <w:t>92</w:t>
      </w:r>
      <w:r>
        <w:rPr>
          <w:noProof/>
        </w:rPr>
        <w:fldChar w:fldCharType="end"/>
      </w:r>
    </w:p>
    <w:p w14:paraId="604DD024" w14:textId="41A44902" w:rsidR="002214F3" w:rsidRPr="002214F3" w:rsidRDefault="002214F3">
      <w:pPr>
        <w:pStyle w:val="TOC6"/>
        <w:rPr>
          <w:rFonts w:ascii="Calibri" w:hAnsi="Calibri"/>
          <w:noProof/>
          <w:kern w:val="2"/>
          <w:sz w:val="24"/>
          <w:szCs w:val="24"/>
          <w:lang w:eastAsia="en-GB"/>
        </w:rPr>
      </w:pPr>
      <w:r>
        <w:rPr>
          <w:noProof/>
        </w:rPr>
        <w:t>10.6.2.6.2.2</w:t>
      </w:r>
      <w:r w:rsidRPr="002214F3">
        <w:rPr>
          <w:rFonts w:ascii="Calibri" w:hAnsi="Calibri"/>
          <w:noProof/>
          <w:kern w:val="2"/>
          <w:sz w:val="24"/>
          <w:szCs w:val="24"/>
          <w:lang w:eastAsia="en-GB"/>
        </w:rPr>
        <w:tab/>
      </w:r>
      <w:r>
        <w:rPr>
          <w:noProof/>
        </w:rPr>
        <w:t>Imminent peril group call upgrade</w:t>
      </w:r>
      <w:r>
        <w:rPr>
          <w:noProof/>
        </w:rPr>
        <w:tab/>
      </w:r>
      <w:r>
        <w:rPr>
          <w:noProof/>
        </w:rPr>
        <w:fldChar w:fldCharType="begin"/>
      </w:r>
      <w:r>
        <w:rPr>
          <w:noProof/>
        </w:rPr>
        <w:instrText xml:space="preserve"> PAGEREF _Toc187011145 \h </w:instrText>
      </w:r>
      <w:r>
        <w:rPr>
          <w:noProof/>
        </w:rPr>
      </w:r>
      <w:r>
        <w:rPr>
          <w:noProof/>
        </w:rPr>
        <w:fldChar w:fldCharType="separate"/>
      </w:r>
      <w:r>
        <w:rPr>
          <w:noProof/>
        </w:rPr>
        <w:t>94</w:t>
      </w:r>
      <w:r>
        <w:rPr>
          <w:noProof/>
        </w:rPr>
        <w:fldChar w:fldCharType="end"/>
      </w:r>
    </w:p>
    <w:p w14:paraId="2436DA62" w14:textId="1E157E67" w:rsidR="002214F3" w:rsidRPr="002214F3" w:rsidRDefault="002214F3">
      <w:pPr>
        <w:pStyle w:val="TOC6"/>
        <w:rPr>
          <w:rFonts w:ascii="Calibri" w:hAnsi="Calibri"/>
          <w:noProof/>
          <w:kern w:val="2"/>
          <w:sz w:val="24"/>
          <w:szCs w:val="24"/>
          <w:lang w:eastAsia="en-GB"/>
        </w:rPr>
      </w:pPr>
      <w:r>
        <w:rPr>
          <w:noProof/>
        </w:rPr>
        <w:t>10.6.2.6.2.3</w:t>
      </w:r>
      <w:r w:rsidRPr="002214F3">
        <w:rPr>
          <w:rFonts w:ascii="Calibri" w:hAnsi="Calibri"/>
          <w:noProof/>
          <w:kern w:val="2"/>
          <w:sz w:val="24"/>
          <w:szCs w:val="24"/>
          <w:lang w:eastAsia="en-GB"/>
        </w:rPr>
        <w:tab/>
      </w:r>
      <w:r>
        <w:rPr>
          <w:noProof/>
        </w:rPr>
        <w:t>MCPTT in-progress imminent peril group state cancel</w:t>
      </w:r>
      <w:r>
        <w:rPr>
          <w:noProof/>
        </w:rPr>
        <w:tab/>
      </w:r>
      <w:r>
        <w:rPr>
          <w:noProof/>
        </w:rPr>
        <w:fldChar w:fldCharType="begin"/>
      </w:r>
      <w:r>
        <w:rPr>
          <w:noProof/>
        </w:rPr>
        <w:instrText xml:space="preserve"> PAGEREF _Toc187011146 \h </w:instrText>
      </w:r>
      <w:r>
        <w:rPr>
          <w:noProof/>
        </w:rPr>
      </w:r>
      <w:r>
        <w:rPr>
          <w:noProof/>
        </w:rPr>
        <w:fldChar w:fldCharType="separate"/>
      </w:r>
      <w:r>
        <w:rPr>
          <w:noProof/>
        </w:rPr>
        <w:t>96</w:t>
      </w:r>
      <w:r>
        <w:rPr>
          <w:noProof/>
        </w:rPr>
        <w:fldChar w:fldCharType="end"/>
      </w:r>
    </w:p>
    <w:p w14:paraId="6764AB41" w14:textId="761882FC" w:rsidR="002214F3" w:rsidRPr="002214F3" w:rsidRDefault="002214F3">
      <w:pPr>
        <w:pStyle w:val="TOC5"/>
        <w:rPr>
          <w:rFonts w:ascii="Calibri" w:hAnsi="Calibri"/>
          <w:noProof/>
          <w:kern w:val="2"/>
          <w:sz w:val="24"/>
          <w:szCs w:val="24"/>
          <w:lang w:eastAsia="en-GB"/>
        </w:rPr>
      </w:pPr>
      <w:r>
        <w:rPr>
          <w:noProof/>
        </w:rPr>
        <w:t>10.6.2.6.3</w:t>
      </w:r>
      <w:r w:rsidRPr="002214F3">
        <w:rPr>
          <w:rFonts w:ascii="Calibri" w:hAnsi="Calibri"/>
          <w:noProof/>
          <w:kern w:val="2"/>
          <w:sz w:val="24"/>
          <w:szCs w:val="24"/>
          <w:lang w:eastAsia="en-GB"/>
        </w:rPr>
        <w:tab/>
      </w:r>
      <w:r>
        <w:rPr>
          <w:noProof/>
        </w:rPr>
        <w:t>MCPTT emergency alert (on-network)</w:t>
      </w:r>
      <w:r>
        <w:rPr>
          <w:noProof/>
        </w:rPr>
        <w:tab/>
      </w:r>
      <w:r>
        <w:rPr>
          <w:noProof/>
        </w:rPr>
        <w:fldChar w:fldCharType="begin"/>
      </w:r>
      <w:r>
        <w:rPr>
          <w:noProof/>
        </w:rPr>
        <w:instrText xml:space="preserve"> PAGEREF _Toc187011147 \h </w:instrText>
      </w:r>
      <w:r>
        <w:rPr>
          <w:noProof/>
        </w:rPr>
      </w:r>
      <w:r>
        <w:rPr>
          <w:noProof/>
        </w:rPr>
        <w:fldChar w:fldCharType="separate"/>
      </w:r>
      <w:r>
        <w:rPr>
          <w:noProof/>
        </w:rPr>
        <w:t>97</w:t>
      </w:r>
      <w:r>
        <w:rPr>
          <w:noProof/>
        </w:rPr>
        <w:fldChar w:fldCharType="end"/>
      </w:r>
    </w:p>
    <w:p w14:paraId="1C0ACBA9" w14:textId="745C9A21"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w:t>
      </w:r>
      <w:r w:rsidRPr="00AB7411">
        <w:rPr>
          <w:rFonts w:cs="Arial"/>
          <w:noProof/>
        </w:rPr>
        <w:t>7</w:t>
      </w:r>
      <w:r w:rsidRPr="002214F3">
        <w:rPr>
          <w:rFonts w:ascii="Calibri" w:hAnsi="Calibri"/>
          <w:noProof/>
          <w:kern w:val="2"/>
          <w:sz w:val="24"/>
          <w:szCs w:val="24"/>
          <w:lang w:eastAsia="en-GB"/>
        </w:rPr>
        <w:tab/>
      </w:r>
      <w:r w:rsidRPr="00AB7411">
        <w:rPr>
          <w:rFonts w:eastAsia="Calibri Light" w:cs="Arial"/>
          <w:noProof/>
          <w:lang w:eastAsia="zh-CN"/>
        </w:rPr>
        <w:t>Location of current talker</w:t>
      </w:r>
      <w:r>
        <w:rPr>
          <w:noProof/>
        </w:rPr>
        <w:tab/>
      </w:r>
      <w:r>
        <w:rPr>
          <w:noProof/>
        </w:rPr>
        <w:fldChar w:fldCharType="begin"/>
      </w:r>
      <w:r>
        <w:rPr>
          <w:noProof/>
        </w:rPr>
        <w:instrText xml:space="preserve"> PAGEREF _Toc187011148 \h </w:instrText>
      </w:r>
      <w:r>
        <w:rPr>
          <w:noProof/>
        </w:rPr>
      </w:r>
      <w:r>
        <w:rPr>
          <w:noProof/>
        </w:rPr>
        <w:fldChar w:fldCharType="separate"/>
      </w:r>
      <w:r>
        <w:rPr>
          <w:noProof/>
        </w:rPr>
        <w:t>97</w:t>
      </w:r>
      <w:r>
        <w:rPr>
          <w:noProof/>
        </w:rPr>
        <w:fldChar w:fldCharType="end"/>
      </w:r>
    </w:p>
    <w:p w14:paraId="6533CD36" w14:textId="4DC18EBD"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w:t>
      </w:r>
      <w:r w:rsidRPr="00AB7411">
        <w:rPr>
          <w:rFonts w:cs="Arial"/>
          <w:noProof/>
        </w:rPr>
        <w:t>8</w:t>
      </w:r>
      <w:r w:rsidRPr="002214F3">
        <w:rPr>
          <w:rFonts w:ascii="Calibri" w:hAnsi="Calibri"/>
          <w:noProof/>
          <w:kern w:val="2"/>
          <w:sz w:val="24"/>
          <w:szCs w:val="24"/>
          <w:lang w:eastAsia="en-GB"/>
        </w:rPr>
        <w:tab/>
      </w:r>
      <w:r>
        <w:rPr>
          <w:noProof/>
          <w:lang w:eastAsia="zh-CN"/>
        </w:rPr>
        <w:t>Void</w:t>
      </w:r>
      <w:r>
        <w:rPr>
          <w:noProof/>
        </w:rPr>
        <w:tab/>
      </w:r>
      <w:r>
        <w:rPr>
          <w:noProof/>
        </w:rPr>
        <w:fldChar w:fldCharType="begin"/>
      </w:r>
      <w:r>
        <w:rPr>
          <w:noProof/>
        </w:rPr>
        <w:instrText xml:space="preserve"> PAGEREF _Toc187011149 \h </w:instrText>
      </w:r>
      <w:r>
        <w:rPr>
          <w:noProof/>
        </w:rPr>
      </w:r>
      <w:r>
        <w:rPr>
          <w:noProof/>
        </w:rPr>
        <w:fldChar w:fldCharType="separate"/>
      </w:r>
      <w:r>
        <w:rPr>
          <w:noProof/>
        </w:rPr>
        <w:t>98</w:t>
      </w:r>
      <w:r>
        <w:rPr>
          <w:noProof/>
        </w:rPr>
        <w:fldChar w:fldCharType="end"/>
      </w:r>
    </w:p>
    <w:p w14:paraId="0F548103" w14:textId="09A53304" w:rsidR="002214F3" w:rsidRPr="002214F3" w:rsidRDefault="002214F3">
      <w:pPr>
        <w:pStyle w:val="TOC5"/>
        <w:rPr>
          <w:rFonts w:ascii="Calibri" w:hAnsi="Calibri"/>
          <w:noProof/>
          <w:kern w:val="2"/>
          <w:sz w:val="24"/>
          <w:szCs w:val="24"/>
          <w:lang w:eastAsia="en-GB"/>
        </w:rPr>
      </w:pPr>
      <w:r>
        <w:rPr>
          <w:noProof/>
          <w:lang w:eastAsia="ko-KR"/>
        </w:rPr>
        <w:t>10.6.2.8.1</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_Toc187011150 \h </w:instrText>
      </w:r>
      <w:r>
        <w:rPr>
          <w:noProof/>
        </w:rPr>
      </w:r>
      <w:r>
        <w:rPr>
          <w:noProof/>
        </w:rPr>
        <w:fldChar w:fldCharType="separate"/>
      </w:r>
      <w:r>
        <w:rPr>
          <w:noProof/>
        </w:rPr>
        <w:t>98</w:t>
      </w:r>
      <w:r>
        <w:rPr>
          <w:noProof/>
        </w:rPr>
        <w:fldChar w:fldCharType="end"/>
      </w:r>
    </w:p>
    <w:p w14:paraId="37E61540" w14:textId="43F2CBB4" w:rsidR="002214F3" w:rsidRPr="002214F3" w:rsidRDefault="002214F3">
      <w:pPr>
        <w:pStyle w:val="TOC5"/>
        <w:rPr>
          <w:rFonts w:ascii="Calibri" w:hAnsi="Calibri"/>
          <w:noProof/>
          <w:kern w:val="2"/>
          <w:sz w:val="24"/>
          <w:szCs w:val="24"/>
          <w:lang w:eastAsia="en-GB"/>
        </w:rPr>
      </w:pPr>
      <w:r>
        <w:rPr>
          <w:noProof/>
        </w:rPr>
        <w:t>10.6.2.</w:t>
      </w:r>
      <w:r>
        <w:rPr>
          <w:noProof/>
          <w:lang w:eastAsia="zh-CN"/>
        </w:rPr>
        <w:t>8</w:t>
      </w:r>
      <w:r>
        <w:rPr>
          <w:noProof/>
        </w:rPr>
        <w:t>.2</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_Toc187011151 \h </w:instrText>
      </w:r>
      <w:r>
        <w:rPr>
          <w:noProof/>
        </w:rPr>
      </w:r>
      <w:r>
        <w:rPr>
          <w:noProof/>
        </w:rPr>
        <w:fldChar w:fldCharType="separate"/>
      </w:r>
      <w:r>
        <w:rPr>
          <w:noProof/>
        </w:rPr>
        <w:t>98</w:t>
      </w:r>
      <w:r>
        <w:rPr>
          <w:noProof/>
        </w:rPr>
        <w:fldChar w:fldCharType="end"/>
      </w:r>
    </w:p>
    <w:p w14:paraId="10CA04D4" w14:textId="18E477E2" w:rsidR="002214F3" w:rsidRPr="002214F3" w:rsidRDefault="002214F3">
      <w:pPr>
        <w:pStyle w:val="TOC5"/>
        <w:rPr>
          <w:rFonts w:ascii="Calibri" w:hAnsi="Calibri"/>
          <w:noProof/>
          <w:kern w:val="2"/>
          <w:sz w:val="24"/>
          <w:szCs w:val="24"/>
          <w:lang w:eastAsia="en-GB"/>
        </w:rPr>
      </w:pPr>
      <w:r>
        <w:rPr>
          <w:noProof/>
        </w:rPr>
        <w:t>10.6.2.</w:t>
      </w:r>
      <w:r>
        <w:rPr>
          <w:noProof/>
          <w:lang w:eastAsia="zh-CN"/>
        </w:rPr>
        <w:t>8</w:t>
      </w:r>
      <w:r>
        <w:rPr>
          <w:noProof/>
        </w:rPr>
        <w:t>.3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_Toc187011152 \h </w:instrText>
      </w:r>
      <w:r>
        <w:rPr>
          <w:noProof/>
        </w:rPr>
      </w:r>
      <w:r>
        <w:rPr>
          <w:noProof/>
        </w:rPr>
        <w:fldChar w:fldCharType="separate"/>
      </w:r>
      <w:r>
        <w:rPr>
          <w:noProof/>
        </w:rPr>
        <w:t>98</w:t>
      </w:r>
      <w:r>
        <w:rPr>
          <w:noProof/>
        </w:rPr>
        <w:fldChar w:fldCharType="end"/>
      </w:r>
    </w:p>
    <w:p w14:paraId="312804EB" w14:textId="3279085C"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6.2.9</w:t>
      </w:r>
      <w:r w:rsidRPr="002214F3">
        <w:rPr>
          <w:rFonts w:ascii="Calibri" w:hAnsi="Calibri"/>
          <w:noProof/>
          <w:kern w:val="2"/>
          <w:sz w:val="24"/>
          <w:szCs w:val="24"/>
          <w:lang w:eastAsia="en-GB"/>
        </w:rPr>
        <w:tab/>
      </w:r>
      <w:r>
        <w:rPr>
          <w:noProof/>
          <w:lang w:eastAsia="zh-CN"/>
        </w:rPr>
        <w:t>Group regroup with preconfigured group</w:t>
      </w:r>
      <w:r>
        <w:rPr>
          <w:noProof/>
        </w:rPr>
        <w:tab/>
      </w:r>
      <w:r>
        <w:rPr>
          <w:noProof/>
        </w:rPr>
        <w:fldChar w:fldCharType="begin"/>
      </w:r>
      <w:r>
        <w:rPr>
          <w:noProof/>
        </w:rPr>
        <w:instrText xml:space="preserve"> PAGEREF _Toc187011153 \h </w:instrText>
      </w:r>
      <w:r>
        <w:rPr>
          <w:noProof/>
        </w:rPr>
      </w:r>
      <w:r>
        <w:rPr>
          <w:noProof/>
        </w:rPr>
        <w:fldChar w:fldCharType="separate"/>
      </w:r>
      <w:r>
        <w:rPr>
          <w:noProof/>
        </w:rPr>
        <w:t>98</w:t>
      </w:r>
      <w:r>
        <w:rPr>
          <w:noProof/>
        </w:rPr>
        <w:fldChar w:fldCharType="end"/>
      </w:r>
    </w:p>
    <w:p w14:paraId="67518548" w14:textId="26FD32D4" w:rsidR="002214F3" w:rsidRPr="002214F3" w:rsidRDefault="002214F3">
      <w:pPr>
        <w:pStyle w:val="TOC5"/>
        <w:rPr>
          <w:rFonts w:ascii="Calibri" w:hAnsi="Calibri"/>
          <w:noProof/>
          <w:kern w:val="2"/>
          <w:sz w:val="24"/>
          <w:szCs w:val="24"/>
          <w:lang w:eastAsia="en-GB"/>
        </w:rPr>
      </w:pPr>
      <w:r>
        <w:rPr>
          <w:noProof/>
          <w:lang w:eastAsia="ko-KR"/>
        </w:rPr>
        <w:t>10.6.2.9.1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_Toc187011154 \h </w:instrText>
      </w:r>
      <w:r>
        <w:rPr>
          <w:noProof/>
        </w:rPr>
      </w:r>
      <w:r>
        <w:rPr>
          <w:noProof/>
        </w:rPr>
        <w:fldChar w:fldCharType="separate"/>
      </w:r>
      <w:r>
        <w:rPr>
          <w:noProof/>
        </w:rPr>
        <w:t>98</w:t>
      </w:r>
      <w:r>
        <w:rPr>
          <w:noProof/>
        </w:rPr>
        <w:fldChar w:fldCharType="end"/>
      </w:r>
    </w:p>
    <w:p w14:paraId="3D731A29" w14:textId="29F05F92" w:rsidR="002214F3" w:rsidRPr="002214F3" w:rsidRDefault="002214F3">
      <w:pPr>
        <w:pStyle w:val="TOC5"/>
        <w:rPr>
          <w:rFonts w:ascii="Calibri" w:hAnsi="Calibri"/>
          <w:noProof/>
          <w:kern w:val="2"/>
          <w:sz w:val="24"/>
          <w:szCs w:val="24"/>
          <w:lang w:eastAsia="en-GB"/>
        </w:rPr>
      </w:pPr>
      <w:r>
        <w:rPr>
          <w:noProof/>
          <w:lang w:eastAsia="ko-KR"/>
        </w:rPr>
        <w:t>10.6.2.9.2</w:t>
      </w:r>
      <w:r w:rsidRPr="002214F3">
        <w:rPr>
          <w:rFonts w:ascii="Calibri" w:hAnsi="Calibri"/>
          <w:noProof/>
          <w:kern w:val="2"/>
          <w:sz w:val="24"/>
          <w:szCs w:val="24"/>
          <w:lang w:eastAsia="en-GB"/>
        </w:rPr>
        <w:tab/>
      </w:r>
      <w:r>
        <w:rPr>
          <w:noProof/>
          <w:lang w:eastAsia="ko-KR"/>
        </w:rPr>
        <w:t>Regroup procedures in single MCPTT system</w:t>
      </w:r>
      <w:r>
        <w:rPr>
          <w:noProof/>
        </w:rPr>
        <w:tab/>
      </w:r>
      <w:r>
        <w:rPr>
          <w:noProof/>
        </w:rPr>
        <w:fldChar w:fldCharType="begin"/>
      </w:r>
      <w:r>
        <w:rPr>
          <w:noProof/>
        </w:rPr>
        <w:instrText xml:space="preserve"> PAGEREF _Toc187011155 \h </w:instrText>
      </w:r>
      <w:r>
        <w:rPr>
          <w:noProof/>
        </w:rPr>
      </w:r>
      <w:r>
        <w:rPr>
          <w:noProof/>
        </w:rPr>
        <w:fldChar w:fldCharType="separate"/>
      </w:r>
      <w:r>
        <w:rPr>
          <w:noProof/>
        </w:rPr>
        <w:t>99</w:t>
      </w:r>
      <w:r>
        <w:rPr>
          <w:noProof/>
        </w:rPr>
        <w:fldChar w:fldCharType="end"/>
      </w:r>
    </w:p>
    <w:p w14:paraId="03BF6C2B" w14:textId="1448831E" w:rsidR="002214F3" w:rsidRPr="002214F3" w:rsidRDefault="002214F3">
      <w:pPr>
        <w:pStyle w:val="TOC6"/>
        <w:rPr>
          <w:rFonts w:ascii="Calibri" w:hAnsi="Calibri"/>
          <w:noProof/>
          <w:kern w:val="2"/>
          <w:sz w:val="24"/>
          <w:szCs w:val="24"/>
          <w:lang w:eastAsia="en-GB"/>
        </w:rPr>
      </w:pPr>
      <w:r>
        <w:rPr>
          <w:noProof/>
          <w:lang w:eastAsia="ko-KR"/>
        </w:rPr>
        <w:t>10.6.2.9.2.1</w:t>
      </w:r>
      <w:r w:rsidRPr="002214F3">
        <w:rPr>
          <w:rFonts w:ascii="Calibri" w:hAnsi="Calibri"/>
          <w:noProof/>
          <w:kern w:val="2"/>
          <w:sz w:val="24"/>
          <w:szCs w:val="24"/>
          <w:lang w:eastAsia="en-GB"/>
        </w:rPr>
        <w:tab/>
      </w:r>
      <w:r>
        <w:rPr>
          <w:noProof/>
          <w:lang w:eastAsia="ko-KR"/>
        </w:rPr>
        <w:t>Regroup formation using preconfigured group in single MCPTT system</w:t>
      </w:r>
      <w:r>
        <w:rPr>
          <w:noProof/>
        </w:rPr>
        <w:tab/>
      </w:r>
      <w:r>
        <w:rPr>
          <w:noProof/>
        </w:rPr>
        <w:fldChar w:fldCharType="begin"/>
      </w:r>
      <w:r>
        <w:rPr>
          <w:noProof/>
        </w:rPr>
        <w:instrText xml:space="preserve"> PAGEREF _Toc187011156 \h </w:instrText>
      </w:r>
      <w:r>
        <w:rPr>
          <w:noProof/>
        </w:rPr>
      </w:r>
      <w:r>
        <w:rPr>
          <w:noProof/>
        </w:rPr>
        <w:fldChar w:fldCharType="separate"/>
      </w:r>
      <w:r>
        <w:rPr>
          <w:noProof/>
        </w:rPr>
        <w:t>99</w:t>
      </w:r>
      <w:r>
        <w:rPr>
          <w:noProof/>
        </w:rPr>
        <w:fldChar w:fldCharType="end"/>
      </w:r>
    </w:p>
    <w:p w14:paraId="61A555DB" w14:textId="03BCDE2E" w:rsidR="002214F3" w:rsidRPr="002214F3" w:rsidRDefault="002214F3">
      <w:pPr>
        <w:pStyle w:val="TOC6"/>
        <w:rPr>
          <w:rFonts w:ascii="Calibri" w:hAnsi="Calibri"/>
          <w:noProof/>
          <w:kern w:val="2"/>
          <w:sz w:val="24"/>
          <w:szCs w:val="24"/>
          <w:lang w:eastAsia="en-GB"/>
        </w:rPr>
      </w:pPr>
      <w:r>
        <w:rPr>
          <w:noProof/>
          <w:lang w:eastAsia="ko-KR"/>
        </w:rPr>
        <w:t>10.6.2.9.2.2</w:t>
      </w:r>
      <w:r w:rsidRPr="002214F3">
        <w:rPr>
          <w:rFonts w:ascii="Calibri" w:hAnsi="Calibri"/>
          <w:noProof/>
          <w:kern w:val="2"/>
          <w:sz w:val="24"/>
          <w:szCs w:val="24"/>
          <w:lang w:eastAsia="en-GB"/>
        </w:rPr>
        <w:tab/>
      </w:r>
      <w:r>
        <w:rPr>
          <w:noProof/>
          <w:lang w:eastAsia="ko-KR"/>
        </w:rPr>
        <w:t>Regroup cancellation in single MCPTT system</w:t>
      </w:r>
      <w:r>
        <w:rPr>
          <w:noProof/>
        </w:rPr>
        <w:tab/>
      </w:r>
      <w:r>
        <w:rPr>
          <w:noProof/>
        </w:rPr>
        <w:fldChar w:fldCharType="begin"/>
      </w:r>
      <w:r>
        <w:rPr>
          <w:noProof/>
        </w:rPr>
        <w:instrText xml:space="preserve"> PAGEREF _Toc187011157 \h </w:instrText>
      </w:r>
      <w:r>
        <w:rPr>
          <w:noProof/>
        </w:rPr>
      </w:r>
      <w:r>
        <w:rPr>
          <w:noProof/>
        </w:rPr>
        <w:fldChar w:fldCharType="separate"/>
      </w:r>
      <w:r>
        <w:rPr>
          <w:noProof/>
        </w:rPr>
        <w:t>101</w:t>
      </w:r>
      <w:r>
        <w:rPr>
          <w:noProof/>
        </w:rPr>
        <w:fldChar w:fldCharType="end"/>
      </w:r>
    </w:p>
    <w:p w14:paraId="1EDBA128" w14:textId="18329444" w:rsidR="002214F3" w:rsidRPr="002214F3" w:rsidRDefault="002214F3">
      <w:pPr>
        <w:pStyle w:val="TOC5"/>
        <w:rPr>
          <w:rFonts w:ascii="Calibri" w:hAnsi="Calibri"/>
          <w:noProof/>
          <w:kern w:val="2"/>
          <w:sz w:val="24"/>
          <w:szCs w:val="24"/>
          <w:lang w:eastAsia="en-GB"/>
        </w:rPr>
      </w:pPr>
      <w:r>
        <w:rPr>
          <w:noProof/>
          <w:lang w:eastAsia="ko-KR"/>
        </w:rPr>
        <w:t>10.6.2.9.3</w:t>
      </w:r>
      <w:r w:rsidRPr="002214F3">
        <w:rPr>
          <w:rFonts w:ascii="Calibri" w:hAnsi="Calibri"/>
          <w:noProof/>
          <w:kern w:val="2"/>
          <w:sz w:val="24"/>
          <w:szCs w:val="24"/>
          <w:lang w:eastAsia="en-GB"/>
        </w:rPr>
        <w:tab/>
      </w:r>
      <w:r>
        <w:rPr>
          <w:noProof/>
          <w:lang w:eastAsia="ko-KR"/>
        </w:rPr>
        <w:t>Regroup procedures in multiple MCPTT systems</w:t>
      </w:r>
      <w:r>
        <w:rPr>
          <w:noProof/>
        </w:rPr>
        <w:tab/>
      </w:r>
      <w:r>
        <w:rPr>
          <w:noProof/>
        </w:rPr>
        <w:fldChar w:fldCharType="begin"/>
      </w:r>
      <w:r>
        <w:rPr>
          <w:noProof/>
        </w:rPr>
        <w:instrText xml:space="preserve"> PAGEREF _Toc187011158 \h </w:instrText>
      </w:r>
      <w:r>
        <w:rPr>
          <w:noProof/>
        </w:rPr>
      </w:r>
      <w:r>
        <w:rPr>
          <w:noProof/>
        </w:rPr>
        <w:fldChar w:fldCharType="separate"/>
      </w:r>
      <w:r>
        <w:rPr>
          <w:noProof/>
        </w:rPr>
        <w:t>102</w:t>
      </w:r>
      <w:r>
        <w:rPr>
          <w:noProof/>
        </w:rPr>
        <w:fldChar w:fldCharType="end"/>
      </w:r>
    </w:p>
    <w:p w14:paraId="6AC232E7" w14:textId="5CA38B6C" w:rsidR="002214F3" w:rsidRPr="002214F3" w:rsidRDefault="002214F3">
      <w:pPr>
        <w:pStyle w:val="TOC6"/>
        <w:rPr>
          <w:rFonts w:ascii="Calibri" w:hAnsi="Calibri"/>
          <w:noProof/>
          <w:kern w:val="2"/>
          <w:sz w:val="24"/>
          <w:szCs w:val="24"/>
          <w:lang w:eastAsia="en-GB"/>
        </w:rPr>
      </w:pPr>
      <w:r>
        <w:rPr>
          <w:noProof/>
          <w:lang w:eastAsia="ko-KR"/>
        </w:rPr>
        <w:t>10.6.2.9.3.1</w:t>
      </w:r>
      <w:r w:rsidRPr="002214F3">
        <w:rPr>
          <w:rFonts w:ascii="Calibri" w:hAnsi="Calibri"/>
          <w:noProof/>
          <w:kern w:val="2"/>
          <w:sz w:val="24"/>
          <w:szCs w:val="24"/>
          <w:lang w:eastAsia="en-GB"/>
        </w:rPr>
        <w:tab/>
      </w:r>
      <w:r>
        <w:rPr>
          <w:noProof/>
          <w:lang w:eastAsia="ko-KR"/>
        </w:rPr>
        <w:t>Regroup formation using preconfigured group in multiple MCPTT systems</w:t>
      </w:r>
      <w:r>
        <w:rPr>
          <w:noProof/>
        </w:rPr>
        <w:tab/>
      </w:r>
      <w:r>
        <w:rPr>
          <w:noProof/>
        </w:rPr>
        <w:fldChar w:fldCharType="begin"/>
      </w:r>
      <w:r>
        <w:rPr>
          <w:noProof/>
        </w:rPr>
        <w:instrText xml:space="preserve"> PAGEREF _Toc187011159 \h </w:instrText>
      </w:r>
      <w:r>
        <w:rPr>
          <w:noProof/>
        </w:rPr>
      </w:r>
      <w:r>
        <w:rPr>
          <w:noProof/>
        </w:rPr>
        <w:fldChar w:fldCharType="separate"/>
      </w:r>
      <w:r>
        <w:rPr>
          <w:noProof/>
        </w:rPr>
        <w:t>102</w:t>
      </w:r>
      <w:r>
        <w:rPr>
          <w:noProof/>
        </w:rPr>
        <w:fldChar w:fldCharType="end"/>
      </w:r>
    </w:p>
    <w:p w14:paraId="3727AAAD" w14:textId="3235ABDE" w:rsidR="002214F3" w:rsidRPr="002214F3" w:rsidRDefault="002214F3">
      <w:pPr>
        <w:pStyle w:val="TOC6"/>
        <w:rPr>
          <w:rFonts w:ascii="Calibri" w:hAnsi="Calibri"/>
          <w:noProof/>
          <w:kern w:val="2"/>
          <w:sz w:val="24"/>
          <w:szCs w:val="24"/>
          <w:lang w:eastAsia="en-GB"/>
        </w:rPr>
      </w:pPr>
      <w:r>
        <w:rPr>
          <w:noProof/>
          <w:lang w:eastAsia="ko-KR"/>
        </w:rPr>
        <w:t>10.6.2.9.3.2</w:t>
      </w:r>
      <w:r w:rsidRPr="002214F3">
        <w:rPr>
          <w:rFonts w:ascii="Calibri" w:hAnsi="Calibri"/>
          <w:noProof/>
          <w:kern w:val="2"/>
          <w:sz w:val="24"/>
          <w:szCs w:val="24"/>
          <w:lang w:eastAsia="en-GB"/>
        </w:rPr>
        <w:tab/>
      </w:r>
      <w:r>
        <w:rPr>
          <w:noProof/>
          <w:lang w:eastAsia="ko-KR"/>
        </w:rPr>
        <w:t>Regroup cancellation using preconfigured group in multiple MCPTT systems</w:t>
      </w:r>
      <w:r>
        <w:rPr>
          <w:noProof/>
        </w:rPr>
        <w:tab/>
      </w:r>
      <w:r>
        <w:rPr>
          <w:noProof/>
        </w:rPr>
        <w:fldChar w:fldCharType="begin"/>
      </w:r>
      <w:r>
        <w:rPr>
          <w:noProof/>
        </w:rPr>
        <w:instrText xml:space="preserve"> PAGEREF _Toc187011160 \h </w:instrText>
      </w:r>
      <w:r>
        <w:rPr>
          <w:noProof/>
        </w:rPr>
      </w:r>
      <w:r>
        <w:rPr>
          <w:noProof/>
        </w:rPr>
        <w:fldChar w:fldCharType="separate"/>
      </w:r>
      <w:r>
        <w:rPr>
          <w:noProof/>
        </w:rPr>
        <w:t>105</w:t>
      </w:r>
      <w:r>
        <w:rPr>
          <w:noProof/>
        </w:rPr>
        <w:fldChar w:fldCharType="end"/>
      </w:r>
    </w:p>
    <w:p w14:paraId="07CB71C3" w14:textId="0835572F" w:rsidR="002214F3" w:rsidRPr="002214F3" w:rsidRDefault="002214F3">
      <w:pPr>
        <w:pStyle w:val="TOC6"/>
        <w:rPr>
          <w:rFonts w:ascii="Calibri" w:hAnsi="Calibri"/>
          <w:noProof/>
          <w:kern w:val="2"/>
          <w:sz w:val="24"/>
          <w:szCs w:val="24"/>
          <w:lang w:eastAsia="en-GB"/>
        </w:rPr>
      </w:pPr>
      <w:r>
        <w:rPr>
          <w:noProof/>
          <w:lang w:eastAsia="ko-KR"/>
        </w:rPr>
        <w:t>10.6.2.9.3.3</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_Toc187011161 \h </w:instrText>
      </w:r>
      <w:r>
        <w:rPr>
          <w:noProof/>
        </w:rPr>
      </w:r>
      <w:r>
        <w:rPr>
          <w:noProof/>
        </w:rPr>
        <w:fldChar w:fldCharType="separate"/>
      </w:r>
      <w:r>
        <w:rPr>
          <w:noProof/>
        </w:rPr>
        <w:t>106</w:t>
      </w:r>
      <w:r>
        <w:rPr>
          <w:noProof/>
        </w:rPr>
        <w:fldChar w:fldCharType="end"/>
      </w:r>
    </w:p>
    <w:p w14:paraId="22D8012F" w14:textId="16CF9D34" w:rsidR="002214F3" w:rsidRPr="002214F3" w:rsidRDefault="002214F3">
      <w:pPr>
        <w:pStyle w:val="TOC5"/>
        <w:rPr>
          <w:rFonts w:ascii="Calibri" w:hAnsi="Calibri"/>
          <w:noProof/>
          <w:kern w:val="2"/>
          <w:sz w:val="24"/>
          <w:szCs w:val="24"/>
          <w:lang w:eastAsia="en-GB"/>
        </w:rPr>
      </w:pPr>
      <w:r>
        <w:rPr>
          <w:noProof/>
          <w:lang w:eastAsia="ko-KR"/>
        </w:rPr>
        <w:t>10.6.2.9.4</w:t>
      </w:r>
      <w:r w:rsidRPr="002214F3">
        <w:rPr>
          <w:rFonts w:ascii="Calibri" w:hAnsi="Calibri"/>
          <w:noProof/>
          <w:kern w:val="2"/>
          <w:sz w:val="24"/>
          <w:szCs w:val="24"/>
          <w:lang w:eastAsia="en-GB"/>
        </w:rPr>
        <w:tab/>
      </w:r>
      <w:r>
        <w:rPr>
          <w:noProof/>
          <w:lang w:eastAsia="ko-KR"/>
        </w:rPr>
        <w:t>Adding newly affiliated user to preconfigured group regroup</w:t>
      </w:r>
      <w:r>
        <w:rPr>
          <w:noProof/>
        </w:rPr>
        <w:tab/>
      </w:r>
      <w:r>
        <w:rPr>
          <w:noProof/>
        </w:rPr>
        <w:fldChar w:fldCharType="begin"/>
      </w:r>
      <w:r>
        <w:rPr>
          <w:noProof/>
        </w:rPr>
        <w:instrText xml:space="preserve"> PAGEREF _Toc187011162 \h </w:instrText>
      </w:r>
      <w:r>
        <w:rPr>
          <w:noProof/>
        </w:rPr>
      </w:r>
      <w:r>
        <w:rPr>
          <w:noProof/>
        </w:rPr>
        <w:fldChar w:fldCharType="separate"/>
      </w:r>
      <w:r>
        <w:rPr>
          <w:noProof/>
        </w:rPr>
        <w:t>106</w:t>
      </w:r>
      <w:r>
        <w:rPr>
          <w:noProof/>
        </w:rPr>
        <w:fldChar w:fldCharType="end"/>
      </w:r>
    </w:p>
    <w:p w14:paraId="53B23C84" w14:textId="1F3E7301" w:rsidR="002214F3" w:rsidRPr="002214F3" w:rsidRDefault="002214F3">
      <w:pPr>
        <w:pStyle w:val="TOC5"/>
        <w:rPr>
          <w:rFonts w:ascii="Calibri" w:hAnsi="Calibri"/>
          <w:noProof/>
          <w:kern w:val="2"/>
          <w:sz w:val="24"/>
          <w:szCs w:val="24"/>
          <w:lang w:eastAsia="en-GB"/>
        </w:rPr>
      </w:pPr>
      <w:r>
        <w:rPr>
          <w:noProof/>
          <w:lang w:eastAsia="ko-KR"/>
        </w:rPr>
        <w:t>10.6.2.9.5</w:t>
      </w:r>
      <w:r w:rsidRPr="002214F3">
        <w:rPr>
          <w:rFonts w:ascii="Calibri" w:hAnsi="Calibri"/>
          <w:noProof/>
          <w:kern w:val="2"/>
          <w:sz w:val="24"/>
          <w:szCs w:val="24"/>
          <w:lang w:eastAsia="en-GB"/>
        </w:rPr>
        <w:tab/>
      </w:r>
      <w:r>
        <w:rPr>
          <w:noProof/>
          <w:lang w:eastAsia="ko-KR"/>
        </w:rPr>
        <w:t>Preconfigured regroup update procedures</w:t>
      </w:r>
      <w:r>
        <w:rPr>
          <w:noProof/>
        </w:rPr>
        <w:tab/>
      </w:r>
      <w:r>
        <w:rPr>
          <w:noProof/>
        </w:rPr>
        <w:fldChar w:fldCharType="begin"/>
      </w:r>
      <w:r>
        <w:rPr>
          <w:noProof/>
        </w:rPr>
        <w:instrText xml:space="preserve"> PAGEREF _Toc187011163 \h </w:instrText>
      </w:r>
      <w:r>
        <w:rPr>
          <w:noProof/>
        </w:rPr>
      </w:r>
      <w:r>
        <w:rPr>
          <w:noProof/>
        </w:rPr>
        <w:fldChar w:fldCharType="separate"/>
      </w:r>
      <w:r>
        <w:rPr>
          <w:noProof/>
        </w:rPr>
        <w:t>107</w:t>
      </w:r>
      <w:r>
        <w:rPr>
          <w:noProof/>
        </w:rPr>
        <w:fldChar w:fldCharType="end"/>
      </w:r>
    </w:p>
    <w:p w14:paraId="77C888FD" w14:textId="378A7003" w:rsidR="002214F3" w:rsidRPr="002214F3" w:rsidRDefault="002214F3">
      <w:pPr>
        <w:pStyle w:val="TOC6"/>
        <w:rPr>
          <w:rFonts w:ascii="Calibri" w:hAnsi="Calibri"/>
          <w:noProof/>
          <w:kern w:val="2"/>
          <w:sz w:val="24"/>
          <w:szCs w:val="24"/>
          <w:lang w:eastAsia="en-GB"/>
        </w:rPr>
      </w:pPr>
      <w:r>
        <w:rPr>
          <w:noProof/>
          <w:lang w:eastAsia="ko-KR"/>
        </w:rPr>
        <w:t>10.6.2.9.5.1</w:t>
      </w:r>
      <w:r w:rsidRPr="002214F3">
        <w:rPr>
          <w:rFonts w:ascii="Calibri" w:hAnsi="Calibri"/>
          <w:noProof/>
          <w:kern w:val="2"/>
          <w:sz w:val="24"/>
          <w:szCs w:val="24"/>
          <w:lang w:eastAsia="en-GB"/>
        </w:rPr>
        <w:tab/>
      </w:r>
      <w:r>
        <w:rPr>
          <w:noProof/>
          <w:lang w:eastAsia="ko-KR"/>
        </w:rPr>
        <w:t>MCPTT client PTTs on MCPTT group during an in-progress preconfigured group regroup</w:t>
      </w:r>
      <w:r>
        <w:rPr>
          <w:noProof/>
        </w:rPr>
        <w:tab/>
      </w:r>
      <w:r>
        <w:rPr>
          <w:noProof/>
        </w:rPr>
        <w:fldChar w:fldCharType="begin"/>
      </w:r>
      <w:r>
        <w:rPr>
          <w:noProof/>
        </w:rPr>
        <w:instrText xml:space="preserve"> PAGEREF _Toc187011164 \h </w:instrText>
      </w:r>
      <w:r>
        <w:rPr>
          <w:noProof/>
        </w:rPr>
      </w:r>
      <w:r>
        <w:rPr>
          <w:noProof/>
        </w:rPr>
        <w:fldChar w:fldCharType="separate"/>
      </w:r>
      <w:r>
        <w:rPr>
          <w:noProof/>
        </w:rPr>
        <w:t>107</w:t>
      </w:r>
      <w:r>
        <w:rPr>
          <w:noProof/>
        </w:rPr>
        <w:fldChar w:fldCharType="end"/>
      </w:r>
    </w:p>
    <w:p w14:paraId="633C4779" w14:textId="3D7FF93E" w:rsidR="002214F3" w:rsidRPr="002214F3" w:rsidRDefault="002214F3">
      <w:pPr>
        <w:pStyle w:val="TOC6"/>
        <w:rPr>
          <w:rFonts w:ascii="Calibri" w:hAnsi="Calibri"/>
          <w:noProof/>
          <w:kern w:val="2"/>
          <w:sz w:val="24"/>
          <w:szCs w:val="24"/>
          <w:lang w:eastAsia="en-GB"/>
        </w:rPr>
      </w:pPr>
      <w:r>
        <w:rPr>
          <w:noProof/>
          <w:lang w:eastAsia="ko-KR"/>
        </w:rPr>
        <w:t>10.6.2.9.5.2</w:t>
      </w:r>
      <w:r w:rsidRPr="002214F3">
        <w:rPr>
          <w:rFonts w:ascii="Calibri" w:hAnsi="Calibri"/>
          <w:noProof/>
          <w:kern w:val="2"/>
          <w:sz w:val="24"/>
          <w:szCs w:val="24"/>
          <w:lang w:eastAsia="en-GB"/>
        </w:rPr>
        <w:tab/>
      </w:r>
      <w:r>
        <w:rPr>
          <w:noProof/>
          <w:lang w:eastAsia="ko-KR"/>
        </w:rPr>
        <w:t>MCPTT client PTTs on preconfigured regroup group after group regroup has been cancelled</w:t>
      </w:r>
      <w:r>
        <w:rPr>
          <w:noProof/>
        </w:rPr>
        <w:tab/>
      </w:r>
      <w:r>
        <w:rPr>
          <w:noProof/>
        </w:rPr>
        <w:fldChar w:fldCharType="begin"/>
      </w:r>
      <w:r>
        <w:rPr>
          <w:noProof/>
        </w:rPr>
        <w:instrText xml:space="preserve"> PAGEREF _Toc187011165 \h </w:instrText>
      </w:r>
      <w:r>
        <w:rPr>
          <w:noProof/>
        </w:rPr>
      </w:r>
      <w:r>
        <w:rPr>
          <w:noProof/>
        </w:rPr>
        <w:fldChar w:fldCharType="separate"/>
      </w:r>
      <w:r>
        <w:rPr>
          <w:noProof/>
        </w:rPr>
        <w:t>109</w:t>
      </w:r>
      <w:r>
        <w:rPr>
          <w:noProof/>
        </w:rPr>
        <w:fldChar w:fldCharType="end"/>
      </w:r>
    </w:p>
    <w:p w14:paraId="1A8EC6A6" w14:textId="7B70406E"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6.2.10</w:t>
      </w:r>
      <w:r w:rsidRPr="002214F3">
        <w:rPr>
          <w:rFonts w:ascii="Calibri" w:hAnsi="Calibri"/>
          <w:noProof/>
          <w:kern w:val="2"/>
          <w:sz w:val="24"/>
          <w:szCs w:val="24"/>
          <w:lang w:eastAsia="en-GB"/>
        </w:rPr>
        <w:tab/>
      </w:r>
      <w:r>
        <w:rPr>
          <w:noProof/>
        </w:rPr>
        <w:t>User regroup using group creation procedure</w:t>
      </w:r>
      <w:r>
        <w:rPr>
          <w:noProof/>
        </w:rPr>
        <w:tab/>
      </w:r>
      <w:r>
        <w:rPr>
          <w:noProof/>
        </w:rPr>
        <w:fldChar w:fldCharType="begin"/>
      </w:r>
      <w:r>
        <w:rPr>
          <w:noProof/>
        </w:rPr>
        <w:instrText xml:space="preserve"> PAGEREF _Toc187011166 \h </w:instrText>
      </w:r>
      <w:r>
        <w:rPr>
          <w:noProof/>
        </w:rPr>
      </w:r>
      <w:r>
        <w:rPr>
          <w:noProof/>
        </w:rPr>
        <w:fldChar w:fldCharType="separate"/>
      </w:r>
      <w:r>
        <w:rPr>
          <w:noProof/>
        </w:rPr>
        <w:t>110</w:t>
      </w:r>
      <w:r>
        <w:rPr>
          <w:noProof/>
        </w:rPr>
        <w:fldChar w:fldCharType="end"/>
      </w:r>
    </w:p>
    <w:p w14:paraId="7267920A" w14:textId="37B58131" w:rsidR="002214F3" w:rsidRPr="002214F3" w:rsidRDefault="002214F3">
      <w:pPr>
        <w:pStyle w:val="TOC5"/>
        <w:rPr>
          <w:rFonts w:ascii="Calibri" w:hAnsi="Calibri"/>
          <w:noProof/>
          <w:kern w:val="2"/>
          <w:sz w:val="24"/>
          <w:szCs w:val="24"/>
          <w:lang w:eastAsia="en-GB"/>
        </w:rPr>
      </w:pPr>
      <w:r>
        <w:rPr>
          <w:noProof/>
          <w:lang w:eastAsia="ko-KR"/>
        </w:rPr>
        <w:t>10.6.2.10.1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_Toc187011167 \h </w:instrText>
      </w:r>
      <w:r>
        <w:rPr>
          <w:noProof/>
        </w:rPr>
      </w:r>
      <w:r>
        <w:rPr>
          <w:noProof/>
        </w:rPr>
        <w:fldChar w:fldCharType="separate"/>
      </w:r>
      <w:r>
        <w:rPr>
          <w:noProof/>
        </w:rPr>
        <w:t>110</w:t>
      </w:r>
      <w:r>
        <w:rPr>
          <w:noProof/>
        </w:rPr>
        <w:fldChar w:fldCharType="end"/>
      </w:r>
    </w:p>
    <w:p w14:paraId="0A5A6B45" w14:textId="012926AB" w:rsidR="002214F3" w:rsidRPr="002214F3" w:rsidRDefault="002214F3">
      <w:pPr>
        <w:pStyle w:val="TOC5"/>
        <w:rPr>
          <w:rFonts w:ascii="Calibri" w:hAnsi="Calibri"/>
          <w:noProof/>
          <w:kern w:val="2"/>
          <w:sz w:val="24"/>
          <w:szCs w:val="24"/>
          <w:lang w:eastAsia="en-GB"/>
        </w:rPr>
      </w:pPr>
      <w:r>
        <w:rPr>
          <w:noProof/>
        </w:rPr>
        <w:t>10.6.2.10.2</w:t>
      </w:r>
      <w:r w:rsidRPr="002214F3">
        <w:rPr>
          <w:rFonts w:ascii="Calibri" w:hAnsi="Calibri"/>
          <w:noProof/>
          <w:kern w:val="2"/>
          <w:sz w:val="24"/>
          <w:szCs w:val="24"/>
          <w:lang w:eastAsia="en-GB"/>
        </w:rPr>
        <w:tab/>
      </w:r>
      <w:r>
        <w:rPr>
          <w:noProof/>
        </w:rPr>
        <w:t>Temporary group creation and broadcast group call by authorized user</w:t>
      </w:r>
      <w:r>
        <w:rPr>
          <w:noProof/>
        </w:rPr>
        <w:tab/>
      </w:r>
      <w:r>
        <w:rPr>
          <w:noProof/>
        </w:rPr>
        <w:fldChar w:fldCharType="begin"/>
      </w:r>
      <w:r>
        <w:rPr>
          <w:noProof/>
        </w:rPr>
        <w:instrText xml:space="preserve"> PAGEREF _Toc187011168 \h </w:instrText>
      </w:r>
      <w:r>
        <w:rPr>
          <w:noProof/>
        </w:rPr>
      </w:r>
      <w:r>
        <w:rPr>
          <w:noProof/>
        </w:rPr>
        <w:fldChar w:fldCharType="separate"/>
      </w:r>
      <w:r>
        <w:rPr>
          <w:noProof/>
        </w:rPr>
        <w:t>110</w:t>
      </w:r>
      <w:r>
        <w:rPr>
          <w:noProof/>
        </w:rPr>
        <w:fldChar w:fldCharType="end"/>
      </w:r>
    </w:p>
    <w:p w14:paraId="49D1DD41" w14:textId="4C48EE81" w:rsidR="002214F3" w:rsidRPr="002214F3" w:rsidRDefault="002214F3">
      <w:pPr>
        <w:pStyle w:val="TOC5"/>
        <w:rPr>
          <w:rFonts w:ascii="Calibri" w:hAnsi="Calibri"/>
          <w:noProof/>
          <w:kern w:val="2"/>
          <w:sz w:val="24"/>
          <w:szCs w:val="24"/>
          <w:lang w:eastAsia="en-GB"/>
        </w:rPr>
      </w:pPr>
      <w:r>
        <w:rPr>
          <w:noProof/>
        </w:rPr>
        <w:t>10.6.2.10.3</w:t>
      </w:r>
      <w:r w:rsidRPr="002214F3">
        <w:rPr>
          <w:rFonts w:ascii="Calibri" w:hAnsi="Calibri"/>
          <w:noProof/>
          <w:kern w:val="2"/>
          <w:sz w:val="24"/>
          <w:szCs w:val="24"/>
          <w:lang w:eastAsia="en-GB"/>
        </w:rPr>
        <w:tab/>
      </w:r>
      <w:r>
        <w:rPr>
          <w:noProof/>
        </w:rPr>
        <w:t xml:space="preserve">Temporary group deletion </w:t>
      </w:r>
      <w:r>
        <w:rPr>
          <w:noProof/>
          <w:lang w:eastAsia="zh-CN"/>
        </w:rPr>
        <w:t>by authorized user</w:t>
      </w:r>
      <w:r>
        <w:rPr>
          <w:noProof/>
        </w:rPr>
        <w:tab/>
      </w:r>
      <w:r>
        <w:rPr>
          <w:noProof/>
        </w:rPr>
        <w:fldChar w:fldCharType="begin"/>
      </w:r>
      <w:r>
        <w:rPr>
          <w:noProof/>
        </w:rPr>
        <w:instrText xml:space="preserve"> PAGEREF _Toc187011169 \h </w:instrText>
      </w:r>
      <w:r>
        <w:rPr>
          <w:noProof/>
        </w:rPr>
      </w:r>
      <w:r>
        <w:rPr>
          <w:noProof/>
        </w:rPr>
        <w:fldChar w:fldCharType="separate"/>
      </w:r>
      <w:r>
        <w:rPr>
          <w:noProof/>
        </w:rPr>
        <w:t>111</w:t>
      </w:r>
      <w:r>
        <w:rPr>
          <w:noProof/>
        </w:rPr>
        <w:fldChar w:fldCharType="end"/>
      </w:r>
    </w:p>
    <w:p w14:paraId="1321E061" w14:textId="0B83B7B9"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6.2.11</w:t>
      </w:r>
      <w:r w:rsidRPr="002214F3">
        <w:rPr>
          <w:rFonts w:ascii="Calibri" w:hAnsi="Calibri"/>
          <w:noProof/>
          <w:kern w:val="2"/>
          <w:sz w:val="24"/>
          <w:szCs w:val="24"/>
          <w:lang w:eastAsia="en-GB"/>
        </w:rPr>
        <w:tab/>
      </w:r>
      <w:r>
        <w:rPr>
          <w:noProof/>
          <w:lang w:eastAsia="zh-CN"/>
        </w:rPr>
        <w:t>Broadcast</w:t>
      </w:r>
      <w:r>
        <w:rPr>
          <w:noProof/>
        </w:rPr>
        <w:t xml:space="preserve"> group regroup call using preconfigured group</w:t>
      </w:r>
      <w:r>
        <w:rPr>
          <w:noProof/>
        </w:rPr>
        <w:tab/>
      </w:r>
      <w:r>
        <w:rPr>
          <w:noProof/>
        </w:rPr>
        <w:fldChar w:fldCharType="begin"/>
      </w:r>
      <w:r>
        <w:rPr>
          <w:noProof/>
        </w:rPr>
        <w:instrText xml:space="preserve"> PAGEREF _Toc187011170 \h </w:instrText>
      </w:r>
      <w:r>
        <w:rPr>
          <w:noProof/>
        </w:rPr>
      </w:r>
      <w:r>
        <w:rPr>
          <w:noProof/>
        </w:rPr>
        <w:fldChar w:fldCharType="separate"/>
      </w:r>
      <w:r>
        <w:rPr>
          <w:noProof/>
        </w:rPr>
        <w:t>111</w:t>
      </w:r>
      <w:r>
        <w:rPr>
          <w:noProof/>
        </w:rPr>
        <w:fldChar w:fldCharType="end"/>
      </w:r>
    </w:p>
    <w:p w14:paraId="15A9B3F2" w14:textId="01AB56D0" w:rsidR="002214F3" w:rsidRPr="002214F3" w:rsidRDefault="002214F3">
      <w:pPr>
        <w:pStyle w:val="TOC5"/>
        <w:rPr>
          <w:rFonts w:ascii="Calibri" w:hAnsi="Calibri"/>
          <w:noProof/>
          <w:kern w:val="2"/>
          <w:sz w:val="24"/>
          <w:szCs w:val="24"/>
          <w:lang w:eastAsia="en-GB"/>
        </w:rPr>
      </w:pPr>
      <w:r>
        <w:rPr>
          <w:noProof/>
          <w:lang w:eastAsia="ko-KR"/>
        </w:rPr>
        <w:t>10.6.2.11.1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_Toc187011171 \h </w:instrText>
      </w:r>
      <w:r>
        <w:rPr>
          <w:noProof/>
        </w:rPr>
      </w:r>
      <w:r>
        <w:rPr>
          <w:noProof/>
        </w:rPr>
        <w:fldChar w:fldCharType="separate"/>
      </w:r>
      <w:r>
        <w:rPr>
          <w:noProof/>
        </w:rPr>
        <w:t>111</w:t>
      </w:r>
      <w:r>
        <w:rPr>
          <w:noProof/>
        </w:rPr>
        <w:fldChar w:fldCharType="end"/>
      </w:r>
    </w:p>
    <w:p w14:paraId="2A690210" w14:textId="5B111E57" w:rsidR="002214F3" w:rsidRPr="002214F3" w:rsidRDefault="002214F3">
      <w:pPr>
        <w:pStyle w:val="TOC5"/>
        <w:rPr>
          <w:rFonts w:ascii="Calibri" w:hAnsi="Calibri"/>
          <w:noProof/>
          <w:kern w:val="2"/>
          <w:sz w:val="24"/>
          <w:szCs w:val="24"/>
          <w:lang w:eastAsia="en-GB"/>
        </w:rPr>
      </w:pPr>
      <w:r>
        <w:rPr>
          <w:noProof/>
          <w:lang w:eastAsia="ko-KR"/>
        </w:rPr>
        <w:t>10.6.2.11.2</w:t>
      </w:r>
      <w:r w:rsidRPr="002214F3">
        <w:rPr>
          <w:rFonts w:ascii="Calibri" w:hAnsi="Calibri"/>
          <w:noProof/>
          <w:kern w:val="2"/>
          <w:sz w:val="24"/>
          <w:szCs w:val="24"/>
          <w:lang w:eastAsia="en-GB"/>
        </w:rPr>
        <w:tab/>
      </w:r>
      <w:r>
        <w:rPr>
          <w:noProof/>
          <w:lang w:eastAsia="zh-CN"/>
        </w:rPr>
        <w:t>Broadcast</w:t>
      </w:r>
      <w:r>
        <w:rPr>
          <w:noProof/>
        </w:rPr>
        <w:t xml:space="preserve"> group regroup call procedure using preconfigured group</w:t>
      </w:r>
      <w:r>
        <w:rPr>
          <w:noProof/>
          <w:lang w:eastAsia="ko-KR"/>
        </w:rPr>
        <w:t xml:space="preserve"> in a single MCPTT system</w:t>
      </w:r>
      <w:r>
        <w:rPr>
          <w:noProof/>
        </w:rPr>
        <w:tab/>
      </w:r>
      <w:r>
        <w:rPr>
          <w:noProof/>
        </w:rPr>
        <w:fldChar w:fldCharType="begin"/>
      </w:r>
      <w:r>
        <w:rPr>
          <w:noProof/>
        </w:rPr>
        <w:instrText xml:space="preserve"> PAGEREF _Toc187011172 \h </w:instrText>
      </w:r>
      <w:r>
        <w:rPr>
          <w:noProof/>
        </w:rPr>
      </w:r>
      <w:r>
        <w:rPr>
          <w:noProof/>
        </w:rPr>
        <w:fldChar w:fldCharType="separate"/>
      </w:r>
      <w:r>
        <w:rPr>
          <w:noProof/>
        </w:rPr>
        <w:t>111</w:t>
      </w:r>
      <w:r>
        <w:rPr>
          <w:noProof/>
        </w:rPr>
        <w:fldChar w:fldCharType="end"/>
      </w:r>
    </w:p>
    <w:p w14:paraId="1980EDAA" w14:textId="2DE99B84" w:rsidR="002214F3" w:rsidRPr="002214F3" w:rsidRDefault="002214F3">
      <w:pPr>
        <w:pStyle w:val="TOC4"/>
        <w:rPr>
          <w:rFonts w:ascii="Calibri" w:hAnsi="Calibri"/>
          <w:noProof/>
          <w:kern w:val="2"/>
          <w:sz w:val="24"/>
          <w:szCs w:val="24"/>
          <w:lang w:eastAsia="en-GB"/>
        </w:rPr>
      </w:pPr>
      <w:r w:rsidRPr="00AB7411">
        <w:rPr>
          <w:rFonts w:cs="Arial"/>
          <w:noProof/>
        </w:rPr>
        <w:t>10.</w:t>
      </w:r>
      <w:r w:rsidRPr="00AB7411">
        <w:rPr>
          <w:rFonts w:eastAsia="Calibri Light" w:cs="Arial"/>
          <w:noProof/>
          <w:lang w:eastAsia="zh-CN"/>
        </w:rPr>
        <w:t>6.2.12</w:t>
      </w:r>
      <w:r w:rsidRPr="002214F3">
        <w:rPr>
          <w:rFonts w:ascii="Calibri" w:hAnsi="Calibri"/>
          <w:noProof/>
          <w:kern w:val="2"/>
          <w:sz w:val="24"/>
          <w:szCs w:val="24"/>
          <w:lang w:eastAsia="en-GB"/>
        </w:rPr>
        <w:tab/>
      </w:r>
      <w:r>
        <w:rPr>
          <w:noProof/>
          <w:lang w:eastAsia="zh-CN"/>
        </w:rPr>
        <w:t>U</w:t>
      </w:r>
      <w:r>
        <w:rPr>
          <w:noProof/>
        </w:rPr>
        <w:t>ser regroup with preconfigured group</w:t>
      </w:r>
      <w:r>
        <w:rPr>
          <w:noProof/>
        </w:rPr>
        <w:tab/>
      </w:r>
      <w:r>
        <w:rPr>
          <w:noProof/>
        </w:rPr>
        <w:fldChar w:fldCharType="begin"/>
      </w:r>
      <w:r>
        <w:rPr>
          <w:noProof/>
        </w:rPr>
        <w:instrText xml:space="preserve"> PAGEREF _Toc187011173 \h </w:instrText>
      </w:r>
      <w:r>
        <w:rPr>
          <w:noProof/>
        </w:rPr>
      </w:r>
      <w:r>
        <w:rPr>
          <w:noProof/>
        </w:rPr>
        <w:fldChar w:fldCharType="separate"/>
      </w:r>
      <w:r>
        <w:rPr>
          <w:noProof/>
        </w:rPr>
        <w:t>112</w:t>
      </w:r>
      <w:r>
        <w:rPr>
          <w:noProof/>
        </w:rPr>
        <w:fldChar w:fldCharType="end"/>
      </w:r>
    </w:p>
    <w:p w14:paraId="022A6209" w14:textId="73C770E7" w:rsidR="002214F3" w:rsidRPr="002214F3" w:rsidRDefault="002214F3">
      <w:pPr>
        <w:pStyle w:val="TOC5"/>
        <w:rPr>
          <w:rFonts w:ascii="Calibri" w:hAnsi="Calibri"/>
          <w:noProof/>
          <w:kern w:val="2"/>
          <w:sz w:val="24"/>
          <w:szCs w:val="24"/>
          <w:lang w:eastAsia="en-GB"/>
        </w:rPr>
      </w:pPr>
      <w:r>
        <w:rPr>
          <w:noProof/>
          <w:lang w:eastAsia="ko-KR"/>
        </w:rPr>
        <w:t>10.6.2.12.1</w:t>
      </w:r>
      <w:r w:rsidRPr="002214F3">
        <w:rPr>
          <w:rFonts w:ascii="Calibri" w:hAnsi="Calibri"/>
          <w:noProof/>
          <w:kern w:val="2"/>
          <w:sz w:val="24"/>
          <w:szCs w:val="24"/>
          <w:lang w:eastAsia="en-GB"/>
        </w:rPr>
        <w:tab/>
      </w:r>
      <w:r>
        <w:rPr>
          <w:noProof/>
          <w:lang w:eastAsia="ko-KR"/>
        </w:rPr>
        <w:t>General</w:t>
      </w:r>
      <w:r>
        <w:rPr>
          <w:noProof/>
        </w:rPr>
        <w:tab/>
      </w:r>
      <w:r>
        <w:rPr>
          <w:noProof/>
        </w:rPr>
        <w:fldChar w:fldCharType="begin"/>
      </w:r>
      <w:r>
        <w:rPr>
          <w:noProof/>
        </w:rPr>
        <w:instrText xml:space="preserve"> PAGEREF _Toc187011174 \h </w:instrText>
      </w:r>
      <w:r>
        <w:rPr>
          <w:noProof/>
        </w:rPr>
      </w:r>
      <w:r>
        <w:rPr>
          <w:noProof/>
        </w:rPr>
        <w:fldChar w:fldCharType="separate"/>
      </w:r>
      <w:r>
        <w:rPr>
          <w:noProof/>
        </w:rPr>
        <w:t>112</w:t>
      </w:r>
      <w:r>
        <w:rPr>
          <w:noProof/>
        </w:rPr>
        <w:fldChar w:fldCharType="end"/>
      </w:r>
    </w:p>
    <w:p w14:paraId="2EFFAD7D" w14:textId="1731C6A7" w:rsidR="002214F3" w:rsidRPr="002214F3" w:rsidRDefault="002214F3">
      <w:pPr>
        <w:pStyle w:val="TOC5"/>
        <w:rPr>
          <w:rFonts w:ascii="Calibri" w:hAnsi="Calibri"/>
          <w:noProof/>
          <w:kern w:val="2"/>
          <w:sz w:val="24"/>
          <w:szCs w:val="24"/>
          <w:lang w:eastAsia="en-GB"/>
        </w:rPr>
      </w:pPr>
      <w:r>
        <w:rPr>
          <w:noProof/>
          <w:lang w:eastAsia="ko-KR"/>
        </w:rPr>
        <w:t>10.6.2.12.2</w:t>
      </w:r>
      <w:r w:rsidRPr="002214F3">
        <w:rPr>
          <w:rFonts w:ascii="Calibri" w:hAnsi="Calibri"/>
          <w:noProof/>
          <w:kern w:val="2"/>
          <w:sz w:val="24"/>
          <w:szCs w:val="24"/>
          <w:lang w:eastAsia="en-GB"/>
        </w:rPr>
        <w:tab/>
      </w:r>
      <w:r>
        <w:rPr>
          <w:noProof/>
          <w:lang w:eastAsia="ko-KR"/>
        </w:rPr>
        <w:t>User regroup procedures in a single MCPTT system</w:t>
      </w:r>
      <w:r>
        <w:rPr>
          <w:noProof/>
        </w:rPr>
        <w:tab/>
      </w:r>
      <w:r>
        <w:rPr>
          <w:noProof/>
        </w:rPr>
        <w:fldChar w:fldCharType="begin"/>
      </w:r>
      <w:r>
        <w:rPr>
          <w:noProof/>
        </w:rPr>
        <w:instrText xml:space="preserve"> PAGEREF _Toc187011175 \h </w:instrText>
      </w:r>
      <w:r>
        <w:rPr>
          <w:noProof/>
        </w:rPr>
      </w:r>
      <w:r>
        <w:rPr>
          <w:noProof/>
        </w:rPr>
        <w:fldChar w:fldCharType="separate"/>
      </w:r>
      <w:r>
        <w:rPr>
          <w:noProof/>
        </w:rPr>
        <w:t>112</w:t>
      </w:r>
      <w:r>
        <w:rPr>
          <w:noProof/>
        </w:rPr>
        <w:fldChar w:fldCharType="end"/>
      </w:r>
    </w:p>
    <w:p w14:paraId="21AF736C" w14:textId="23E6A8B6" w:rsidR="002214F3" w:rsidRPr="002214F3" w:rsidRDefault="002214F3">
      <w:pPr>
        <w:pStyle w:val="TOC6"/>
        <w:rPr>
          <w:rFonts w:ascii="Calibri" w:hAnsi="Calibri"/>
          <w:noProof/>
          <w:kern w:val="2"/>
          <w:sz w:val="24"/>
          <w:szCs w:val="24"/>
          <w:lang w:eastAsia="en-GB"/>
        </w:rPr>
      </w:pPr>
      <w:r>
        <w:rPr>
          <w:noProof/>
          <w:lang w:eastAsia="ko-KR"/>
        </w:rPr>
        <w:t>10.6.2.12.2.1</w:t>
      </w:r>
      <w:r w:rsidRPr="002214F3">
        <w:rPr>
          <w:rFonts w:ascii="Calibri" w:hAnsi="Calibri"/>
          <w:noProof/>
          <w:kern w:val="2"/>
          <w:sz w:val="24"/>
          <w:szCs w:val="24"/>
          <w:lang w:eastAsia="en-GB"/>
        </w:rPr>
        <w:tab/>
      </w:r>
      <w:r>
        <w:rPr>
          <w:noProof/>
          <w:lang w:eastAsia="ko-KR"/>
        </w:rPr>
        <w:t>User regroup formation in a single MCPTT system</w:t>
      </w:r>
      <w:r>
        <w:rPr>
          <w:noProof/>
        </w:rPr>
        <w:tab/>
      </w:r>
      <w:r>
        <w:rPr>
          <w:noProof/>
        </w:rPr>
        <w:fldChar w:fldCharType="begin"/>
      </w:r>
      <w:r>
        <w:rPr>
          <w:noProof/>
        </w:rPr>
        <w:instrText xml:space="preserve"> PAGEREF _Toc187011176 \h </w:instrText>
      </w:r>
      <w:r>
        <w:rPr>
          <w:noProof/>
        </w:rPr>
      </w:r>
      <w:r>
        <w:rPr>
          <w:noProof/>
        </w:rPr>
        <w:fldChar w:fldCharType="separate"/>
      </w:r>
      <w:r>
        <w:rPr>
          <w:noProof/>
        </w:rPr>
        <w:t>112</w:t>
      </w:r>
      <w:r>
        <w:rPr>
          <w:noProof/>
        </w:rPr>
        <w:fldChar w:fldCharType="end"/>
      </w:r>
    </w:p>
    <w:p w14:paraId="62EBCD00" w14:textId="74CCC518" w:rsidR="002214F3" w:rsidRPr="002214F3" w:rsidRDefault="002214F3">
      <w:pPr>
        <w:pStyle w:val="TOC6"/>
        <w:rPr>
          <w:rFonts w:ascii="Calibri" w:hAnsi="Calibri"/>
          <w:noProof/>
          <w:kern w:val="2"/>
          <w:sz w:val="24"/>
          <w:szCs w:val="24"/>
          <w:lang w:eastAsia="en-GB"/>
        </w:rPr>
      </w:pPr>
      <w:r>
        <w:rPr>
          <w:noProof/>
          <w:lang w:eastAsia="ko-KR"/>
        </w:rPr>
        <w:t>10.6.2.12.2.2</w:t>
      </w:r>
      <w:r w:rsidRPr="002214F3">
        <w:rPr>
          <w:rFonts w:ascii="Calibri" w:hAnsi="Calibri"/>
          <w:noProof/>
          <w:kern w:val="2"/>
          <w:sz w:val="24"/>
          <w:szCs w:val="24"/>
          <w:lang w:eastAsia="en-GB"/>
        </w:rPr>
        <w:tab/>
      </w:r>
      <w:r>
        <w:rPr>
          <w:noProof/>
          <w:lang w:eastAsia="ko-KR"/>
        </w:rPr>
        <w:t>User regroup cancellation in single MCPTT system</w:t>
      </w:r>
      <w:r>
        <w:rPr>
          <w:noProof/>
        </w:rPr>
        <w:tab/>
      </w:r>
      <w:r>
        <w:rPr>
          <w:noProof/>
        </w:rPr>
        <w:fldChar w:fldCharType="begin"/>
      </w:r>
      <w:r>
        <w:rPr>
          <w:noProof/>
        </w:rPr>
        <w:instrText xml:space="preserve"> PAGEREF _Toc187011177 \h </w:instrText>
      </w:r>
      <w:r>
        <w:rPr>
          <w:noProof/>
        </w:rPr>
      </w:r>
      <w:r>
        <w:rPr>
          <w:noProof/>
        </w:rPr>
        <w:fldChar w:fldCharType="separate"/>
      </w:r>
      <w:r>
        <w:rPr>
          <w:noProof/>
        </w:rPr>
        <w:t>114</w:t>
      </w:r>
      <w:r>
        <w:rPr>
          <w:noProof/>
        </w:rPr>
        <w:fldChar w:fldCharType="end"/>
      </w:r>
    </w:p>
    <w:p w14:paraId="0B245FE1" w14:textId="49BE4D5B" w:rsidR="002214F3" w:rsidRPr="002214F3" w:rsidRDefault="002214F3">
      <w:pPr>
        <w:pStyle w:val="TOC5"/>
        <w:rPr>
          <w:rFonts w:ascii="Calibri" w:hAnsi="Calibri"/>
          <w:noProof/>
          <w:kern w:val="2"/>
          <w:sz w:val="24"/>
          <w:szCs w:val="24"/>
          <w:lang w:eastAsia="en-GB"/>
        </w:rPr>
      </w:pPr>
      <w:r>
        <w:rPr>
          <w:noProof/>
        </w:rPr>
        <w:t>10.6.2.12.3</w:t>
      </w:r>
      <w:r w:rsidRPr="002214F3">
        <w:rPr>
          <w:rFonts w:ascii="Calibri" w:hAnsi="Calibri"/>
          <w:noProof/>
          <w:kern w:val="2"/>
          <w:sz w:val="24"/>
          <w:szCs w:val="24"/>
          <w:lang w:eastAsia="en-GB"/>
        </w:rPr>
        <w:tab/>
      </w:r>
      <w:r>
        <w:rPr>
          <w:noProof/>
        </w:rPr>
        <w:t>User regroup MCPTT ID list update</w:t>
      </w:r>
      <w:r>
        <w:rPr>
          <w:noProof/>
        </w:rPr>
        <w:tab/>
      </w:r>
      <w:r>
        <w:rPr>
          <w:noProof/>
        </w:rPr>
        <w:fldChar w:fldCharType="begin"/>
      </w:r>
      <w:r>
        <w:rPr>
          <w:noProof/>
        </w:rPr>
        <w:instrText xml:space="preserve"> PAGEREF _Toc187011178 \h </w:instrText>
      </w:r>
      <w:r>
        <w:rPr>
          <w:noProof/>
        </w:rPr>
      </w:r>
      <w:r>
        <w:rPr>
          <w:noProof/>
        </w:rPr>
        <w:fldChar w:fldCharType="separate"/>
      </w:r>
      <w:r>
        <w:rPr>
          <w:noProof/>
        </w:rPr>
        <w:t>115</w:t>
      </w:r>
      <w:r>
        <w:rPr>
          <w:noProof/>
        </w:rPr>
        <w:fldChar w:fldCharType="end"/>
      </w:r>
    </w:p>
    <w:p w14:paraId="0D7EFD47" w14:textId="438C8284" w:rsidR="002214F3" w:rsidRPr="002214F3" w:rsidRDefault="002214F3">
      <w:pPr>
        <w:pStyle w:val="TOC3"/>
        <w:rPr>
          <w:rFonts w:ascii="Calibri" w:hAnsi="Calibri"/>
          <w:noProof/>
          <w:kern w:val="2"/>
          <w:sz w:val="24"/>
          <w:szCs w:val="24"/>
          <w:lang w:eastAsia="en-GB"/>
        </w:rPr>
      </w:pPr>
      <w:r>
        <w:rPr>
          <w:noProof/>
        </w:rPr>
        <w:t>10.6.3</w:t>
      </w:r>
      <w:r w:rsidRPr="002214F3">
        <w:rPr>
          <w:rFonts w:ascii="Calibri" w:hAnsi="Calibri"/>
          <w:noProof/>
          <w:kern w:val="2"/>
          <w:sz w:val="24"/>
          <w:szCs w:val="24"/>
          <w:lang w:eastAsia="en-GB"/>
        </w:rPr>
        <w:tab/>
      </w:r>
      <w:r>
        <w:rPr>
          <w:noProof/>
        </w:rPr>
        <w:t>Off-network group call</w:t>
      </w:r>
      <w:r>
        <w:rPr>
          <w:noProof/>
        </w:rPr>
        <w:tab/>
      </w:r>
      <w:r>
        <w:rPr>
          <w:noProof/>
        </w:rPr>
        <w:fldChar w:fldCharType="begin"/>
      </w:r>
      <w:r>
        <w:rPr>
          <w:noProof/>
        </w:rPr>
        <w:instrText xml:space="preserve"> PAGEREF _Toc187011179 \h </w:instrText>
      </w:r>
      <w:r>
        <w:rPr>
          <w:noProof/>
        </w:rPr>
      </w:r>
      <w:r>
        <w:rPr>
          <w:noProof/>
        </w:rPr>
        <w:fldChar w:fldCharType="separate"/>
      </w:r>
      <w:r>
        <w:rPr>
          <w:noProof/>
        </w:rPr>
        <w:t>117</w:t>
      </w:r>
      <w:r>
        <w:rPr>
          <w:noProof/>
        </w:rPr>
        <w:fldChar w:fldCharType="end"/>
      </w:r>
    </w:p>
    <w:p w14:paraId="5BC74BA8" w14:textId="758F3F71" w:rsidR="002214F3" w:rsidRPr="002214F3" w:rsidRDefault="002214F3">
      <w:pPr>
        <w:pStyle w:val="TOC4"/>
        <w:rPr>
          <w:rFonts w:ascii="Calibri" w:hAnsi="Calibri"/>
          <w:noProof/>
          <w:kern w:val="2"/>
          <w:sz w:val="24"/>
          <w:szCs w:val="24"/>
          <w:lang w:eastAsia="en-GB"/>
        </w:rPr>
      </w:pPr>
      <w:r>
        <w:rPr>
          <w:noProof/>
        </w:rPr>
        <w:t>10.6.3.1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_Toc187011180 \h </w:instrText>
      </w:r>
      <w:r>
        <w:rPr>
          <w:noProof/>
        </w:rPr>
      </w:r>
      <w:r>
        <w:rPr>
          <w:noProof/>
        </w:rPr>
        <w:fldChar w:fldCharType="separate"/>
      </w:r>
      <w:r>
        <w:rPr>
          <w:noProof/>
        </w:rPr>
        <w:t>117</w:t>
      </w:r>
      <w:r>
        <w:rPr>
          <w:noProof/>
        </w:rPr>
        <w:fldChar w:fldCharType="end"/>
      </w:r>
    </w:p>
    <w:p w14:paraId="07AE5516" w14:textId="1E617DF4" w:rsidR="002214F3" w:rsidRPr="002214F3" w:rsidRDefault="002214F3">
      <w:pPr>
        <w:pStyle w:val="TOC4"/>
        <w:rPr>
          <w:rFonts w:ascii="Calibri" w:hAnsi="Calibri"/>
          <w:noProof/>
          <w:kern w:val="2"/>
          <w:sz w:val="24"/>
          <w:szCs w:val="24"/>
          <w:lang w:eastAsia="en-GB"/>
        </w:rPr>
      </w:pPr>
      <w:r>
        <w:rPr>
          <w:noProof/>
        </w:rPr>
        <w:t>10.6.3.2</w:t>
      </w:r>
      <w:r w:rsidRPr="002214F3">
        <w:rPr>
          <w:rFonts w:ascii="Calibri" w:hAnsi="Calibri"/>
          <w:noProof/>
          <w:kern w:val="2"/>
          <w:sz w:val="24"/>
          <w:szCs w:val="24"/>
          <w:lang w:eastAsia="en-GB"/>
        </w:rPr>
        <w:tab/>
      </w:r>
      <w:r>
        <w:rPr>
          <w:noProof/>
        </w:rPr>
        <w:t>Information flows for group call in off-network</w:t>
      </w:r>
      <w:r>
        <w:rPr>
          <w:noProof/>
        </w:rPr>
        <w:tab/>
      </w:r>
      <w:r>
        <w:rPr>
          <w:noProof/>
        </w:rPr>
        <w:fldChar w:fldCharType="begin"/>
      </w:r>
      <w:r>
        <w:rPr>
          <w:noProof/>
        </w:rPr>
        <w:instrText xml:space="preserve"> PAGEREF _Toc187011181 \h </w:instrText>
      </w:r>
      <w:r>
        <w:rPr>
          <w:noProof/>
        </w:rPr>
      </w:r>
      <w:r>
        <w:rPr>
          <w:noProof/>
        </w:rPr>
        <w:fldChar w:fldCharType="separate"/>
      </w:r>
      <w:r>
        <w:rPr>
          <w:noProof/>
        </w:rPr>
        <w:t>117</w:t>
      </w:r>
      <w:r>
        <w:rPr>
          <w:noProof/>
        </w:rPr>
        <w:fldChar w:fldCharType="end"/>
      </w:r>
    </w:p>
    <w:p w14:paraId="4602D36E" w14:textId="24253DAE" w:rsidR="002214F3" w:rsidRPr="002214F3" w:rsidRDefault="002214F3">
      <w:pPr>
        <w:pStyle w:val="TOC5"/>
        <w:rPr>
          <w:rFonts w:ascii="Calibri" w:hAnsi="Calibri"/>
          <w:noProof/>
          <w:kern w:val="2"/>
          <w:sz w:val="24"/>
          <w:szCs w:val="24"/>
          <w:lang w:eastAsia="en-GB"/>
        </w:rPr>
      </w:pPr>
      <w:r>
        <w:rPr>
          <w:noProof/>
          <w:lang w:eastAsia="ko-KR"/>
        </w:rPr>
        <w:t>10.6.3.2.1</w:t>
      </w:r>
      <w:r w:rsidRPr="002214F3">
        <w:rPr>
          <w:rFonts w:ascii="Calibri" w:hAnsi="Calibri"/>
          <w:noProof/>
          <w:kern w:val="2"/>
          <w:sz w:val="24"/>
          <w:szCs w:val="24"/>
          <w:lang w:eastAsia="en-GB"/>
        </w:rPr>
        <w:tab/>
      </w:r>
      <w:r>
        <w:rPr>
          <w:noProof/>
          <w:lang w:eastAsia="ko-KR"/>
        </w:rPr>
        <w:t>Group call announcement</w:t>
      </w:r>
      <w:r>
        <w:rPr>
          <w:noProof/>
        </w:rPr>
        <w:tab/>
      </w:r>
      <w:r>
        <w:rPr>
          <w:noProof/>
        </w:rPr>
        <w:fldChar w:fldCharType="begin"/>
      </w:r>
      <w:r>
        <w:rPr>
          <w:noProof/>
        </w:rPr>
        <w:instrText xml:space="preserve"> PAGEREF _Toc187011182 \h </w:instrText>
      </w:r>
      <w:r>
        <w:rPr>
          <w:noProof/>
        </w:rPr>
      </w:r>
      <w:r>
        <w:rPr>
          <w:noProof/>
        </w:rPr>
        <w:fldChar w:fldCharType="separate"/>
      </w:r>
      <w:r>
        <w:rPr>
          <w:noProof/>
        </w:rPr>
        <w:t>117</w:t>
      </w:r>
      <w:r>
        <w:rPr>
          <w:noProof/>
        </w:rPr>
        <w:fldChar w:fldCharType="end"/>
      </w:r>
    </w:p>
    <w:p w14:paraId="757603C4" w14:textId="46DB7048" w:rsidR="002214F3" w:rsidRPr="002214F3" w:rsidRDefault="002214F3">
      <w:pPr>
        <w:pStyle w:val="TOC5"/>
        <w:rPr>
          <w:rFonts w:ascii="Calibri" w:hAnsi="Calibri"/>
          <w:noProof/>
          <w:kern w:val="2"/>
          <w:sz w:val="24"/>
          <w:szCs w:val="24"/>
          <w:lang w:eastAsia="en-GB"/>
        </w:rPr>
      </w:pPr>
      <w:r>
        <w:rPr>
          <w:noProof/>
          <w:lang w:eastAsia="ko-KR"/>
        </w:rPr>
        <w:t>10.6.3.2.2</w:t>
      </w:r>
      <w:r w:rsidRPr="002214F3">
        <w:rPr>
          <w:rFonts w:ascii="Calibri" w:hAnsi="Calibri"/>
          <w:noProof/>
          <w:kern w:val="2"/>
          <w:sz w:val="24"/>
          <w:szCs w:val="24"/>
          <w:lang w:eastAsia="en-GB"/>
        </w:rPr>
        <w:tab/>
      </w:r>
      <w:r>
        <w:rPr>
          <w:noProof/>
        </w:rPr>
        <w:t>MCPTT upgrade to emergency call</w:t>
      </w:r>
      <w:r>
        <w:rPr>
          <w:noProof/>
        </w:rPr>
        <w:tab/>
      </w:r>
      <w:r>
        <w:rPr>
          <w:noProof/>
        </w:rPr>
        <w:fldChar w:fldCharType="begin"/>
      </w:r>
      <w:r>
        <w:rPr>
          <w:noProof/>
        </w:rPr>
        <w:instrText xml:space="preserve"> PAGEREF _Toc187011183 \h </w:instrText>
      </w:r>
      <w:r>
        <w:rPr>
          <w:noProof/>
        </w:rPr>
      </w:r>
      <w:r>
        <w:rPr>
          <w:noProof/>
        </w:rPr>
        <w:fldChar w:fldCharType="separate"/>
      </w:r>
      <w:r>
        <w:rPr>
          <w:noProof/>
        </w:rPr>
        <w:t>118</w:t>
      </w:r>
      <w:r>
        <w:rPr>
          <w:noProof/>
        </w:rPr>
        <w:fldChar w:fldCharType="end"/>
      </w:r>
    </w:p>
    <w:p w14:paraId="4B7B6A1E" w14:textId="468E510F" w:rsidR="002214F3" w:rsidRPr="002214F3" w:rsidRDefault="002214F3">
      <w:pPr>
        <w:pStyle w:val="TOC5"/>
        <w:rPr>
          <w:rFonts w:ascii="Calibri" w:hAnsi="Calibri"/>
          <w:noProof/>
          <w:kern w:val="2"/>
          <w:sz w:val="24"/>
          <w:szCs w:val="24"/>
          <w:lang w:eastAsia="en-GB"/>
        </w:rPr>
      </w:pPr>
      <w:r>
        <w:rPr>
          <w:noProof/>
          <w:lang w:eastAsia="ko-KR"/>
        </w:rPr>
        <w:lastRenderedPageBreak/>
        <w:t>10.6.3.2.3</w:t>
      </w:r>
      <w:r w:rsidRPr="002214F3">
        <w:rPr>
          <w:rFonts w:ascii="Calibri" w:hAnsi="Calibri"/>
          <w:noProof/>
          <w:kern w:val="2"/>
          <w:sz w:val="24"/>
          <w:szCs w:val="24"/>
          <w:lang w:eastAsia="en-GB"/>
        </w:rPr>
        <w:tab/>
      </w:r>
      <w:r>
        <w:rPr>
          <w:noProof/>
        </w:rPr>
        <w:t>MCPTT emergency group state cancel</w:t>
      </w:r>
      <w:r>
        <w:rPr>
          <w:noProof/>
        </w:rPr>
        <w:tab/>
      </w:r>
      <w:r>
        <w:rPr>
          <w:noProof/>
        </w:rPr>
        <w:fldChar w:fldCharType="begin"/>
      </w:r>
      <w:r>
        <w:rPr>
          <w:noProof/>
        </w:rPr>
        <w:instrText xml:space="preserve"> PAGEREF _Toc187011184 \h </w:instrText>
      </w:r>
      <w:r>
        <w:rPr>
          <w:noProof/>
        </w:rPr>
      </w:r>
      <w:r>
        <w:rPr>
          <w:noProof/>
        </w:rPr>
        <w:fldChar w:fldCharType="separate"/>
      </w:r>
      <w:r>
        <w:rPr>
          <w:noProof/>
        </w:rPr>
        <w:t>118</w:t>
      </w:r>
      <w:r>
        <w:rPr>
          <w:noProof/>
        </w:rPr>
        <w:fldChar w:fldCharType="end"/>
      </w:r>
    </w:p>
    <w:p w14:paraId="58A2DABC" w14:textId="543D47C3" w:rsidR="002214F3" w:rsidRPr="002214F3" w:rsidRDefault="002214F3">
      <w:pPr>
        <w:pStyle w:val="TOC5"/>
        <w:rPr>
          <w:rFonts w:ascii="Calibri" w:hAnsi="Calibri"/>
          <w:noProof/>
          <w:kern w:val="2"/>
          <w:sz w:val="24"/>
          <w:szCs w:val="24"/>
          <w:lang w:eastAsia="en-GB"/>
        </w:rPr>
      </w:pPr>
      <w:r>
        <w:rPr>
          <w:noProof/>
          <w:lang w:eastAsia="ko-KR"/>
        </w:rPr>
        <w:t>10.6.3.2.4</w:t>
      </w:r>
      <w:r w:rsidRPr="002214F3">
        <w:rPr>
          <w:rFonts w:ascii="Calibri" w:hAnsi="Calibri"/>
          <w:noProof/>
          <w:kern w:val="2"/>
          <w:sz w:val="24"/>
          <w:szCs w:val="24"/>
          <w:lang w:eastAsia="en-GB"/>
        </w:rPr>
        <w:tab/>
      </w:r>
      <w:r>
        <w:rPr>
          <w:noProof/>
          <w:lang w:eastAsia="ko-KR"/>
        </w:rPr>
        <w:t>R</w:t>
      </w:r>
      <w:r>
        <w:rPr>
          <w:noProof/>
        </w:rPr>
        <w:t>esponse</w:t>
      </w:r>
      <w:r>
        <w:rPr>
          <w:noProof/>
        </w:rPr>
        <w:tab/>
      </w:r>
      <w:r>
        <w:rPr>
          <w:noProof/>
        </w:rPr>
        <w:fldChar w:fldCharType="begin"/>
      </w:r>
      <w:r>
        <w:rPr>
          <w:noProof/>
        </w:rPr>
        <w:instrText xml:space="preserve"> PAGEREF _Toc187011185 \h </w:instrText>
      </w:r>
      <w:r>
        <w:rPr>
          <w:noProof/>
        </w:rPr>
      </w:r>
      <w:r>
        <w:rPr>
          <w:noProof/>
        </w:rPr>
        <w:fldChar w:fldCharType="separate"/>
      </w:r>
      <w:r>
        <w:rPr>
          <w:noProof/>
        </w:rPr>
        <w:t>118</w:t>
      </w:r>
      <w:r>
        <w:rPr>
          <w:noProof/>
        </w:rPr>
        <w:fldChar w:fldCharType="end"/>
      </w:r>
    </w:p>
    <w:p w14:paraId="7AAE5654" w14:textId="4C0C976F" w:rsidR="002214F3" w:rsidRPr="002214F3" w:rsidRDefault="002214F3">
      <w:pPr>
        <w:pStyle w:val="TOC5"/>
        <w:rPr>
          <w:rFonts w:ascii="Calibri" w:hAnsi="Calibri"/>
          <w:noProof/>
          <w:kern w:val="2"/>
          <w:sz w:val="24"/>
          <w:szCs w:val="24"/>
          <w:lang w:eastAsia="en-GB"/>
        </w:rPr>
      </w:pPr>
      <w:r>
        <w:rPr>
          <w:noProof/>
          <w:lang w:eastAsia="ko-KR"/>
        </w:rPr>
        <w:t>10.6.3.2.5</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_Toc187011186 \h </w:instrText>
      </w:r>
      <w:r>
        <w:rPr>
          <w:noProof/>
        </w:rPr>
      </w:r>
      <w:r>
        <w:rPr>
          <w:noProof/>
        </w:rPr>
        <w:fldChar w:fldCharType="separate"/>
      </w:r>
      <w:r>
        <w:rPr>
          <w:noProof/>
        </w:rPr>
        <w:t>119</w:t>
      </w:r>
      <w:r>
        <w:rPr>
          <w:noProof/>
        </w:rPr>
        <w:fldChar w:fldCharType="end"/>
      </w:r>
    </w:p>
    <w:p w14:paraId="0D32D446" w14:textId="4E47BC7F" w:rsidR="002214F3" w:rsidRPr="002214F3" w:rsidRDefault="002214F3">
      <w:pPr>
        <w:pStyle w:val="TOC5"/>
        <w:rPr>
          <w:rFonts w:ascii="Calibri" w:hAnsi="Calibri"/>
          <w:noProof/>
          <w:kern w:val="2"/>
          <w:sz w:val="24"/>
          <w:szCs w:val="24"/>
          <w:lang w:eastAsia="en-GB"/>
        </w:rPr>
      </w:pPr>
      <w:r>
        <w:rPr>
          <w:noProof/>
          <w:lang w:eastAsia="ko-KR"/>
        </w:rPr>
        <w:t>10.6.3.2.6</w:t>
      </w:r>
      <w:r w:rsidRPr="002214F3">
        <w:rPr>
          <w:rFonts w:ascii="Calibri" w:hAnsi="Calibri"/>
          <w:noProof/>
          <w:kern w:val="2"/>
          <w:sz w:val="24"/>
          <w:szCs w:val="24"/>
          <w:lang w:eastAsia="en-GB"/>
        </w:rPr>
        <w:tab/>
      </w:r>
      <w:r>
        <w:rPr>
          <w:noProof/>
          <w:lang w:eastAsia="ko-KR"/>
        </w:rPr>
        <w:t>Void</w:t>
      </w:r>
      <w:r>
        <w:rPr>
          <w:noProof/>
        </w:rPr>
        <w:tab/>
      </w:r>
      <w:r>
        <w:rPr>
          <w:noProof/>
        </w:rPr>
        <w:fldChar w:fldCharType="begin"/>
      </w:r>
      <w:r>
        <w:rPr>
          <w:noProof/>
        </w:rPr>
        <w:instrText xml:space="preserve"> PAGEREF _Toc187011187 \h </w:instrText>
      </w:r>
      <w:r>
        <w:rPr>
          <w:noProof/>
        </w:rPr>
      </w:r>
      <w:r>
        <w:rPr>
          <w:noProof/>
        </w:rPr>
        <w:fldChar w:fldCharType="separate"/>
      </w:r>
      <w:r>
        <w:rPr>
          <w:noProof/>
        </w:rPr>
        <w:t>119</w:t>
      </w:r>
      <w:r>
        <w:rPr>
          <w:noProof/>
        </w:rPr>
        <w:fldChar w:fldCharType="end"/>
      </w:r>
    </w:p>
    <w:p w14:paraId="7206295D" w14:textId="3F28D387" w:rsidR="002214F3" w:rsidRPr="002214F3" w:rsidRDefault="002214F3">
      <w:pPr>
        <w:pStyle w:val="TOC5"/>
        <w:rPr>
          <w:rFonts w:ascii="Calibri" w:hAnsi="Calibri"/>
          <w:noProof/>
          <w:kern w:val="2"/>
          <w:sz w:val="24"/>
          <w:szCs w:val="24"/>
          <w:lang w:eastAsia="en-GB"/>
        </w:rPr>
      </w:pPr>
      <w:r>
        <w:rPr>
          <w:noProof/>
          <w:lang w:eastAsia="ko-KR"/>
        </w:rPr>
        <w:t>10.6.3.2.7</w:t>
      </w:r>
      <w:r w:rsidRPr="002214F3">
        <w:rPr>
          <w:rFonts w:ascii="Calibri" w:hAnsi="Calibri"/>
          <w:noProof/>
          <w:kern w:val="2"/>
          <w:sz w:val="24"/>
          <w:szCs w:val="24"/>
          <w:lang w:eastAsia="en-GB"/>
        </w:rPr>
        <w:tab/>
      </w:r>
      <w:r>
        <w:rPr>
          <w:noProof/>
        </w:rPr>
        <w:t>MCPTT upgrade to imminent peril call</w:t>
      </w:r>
      <w:r>
        <w:rPr>
          <w:noProof/>
        </w:rPr>
        <w:tab/>
      </w:r>
      <w:r>
        <w:rPr>
          <w:noProof/>
        </w:rPr>
        <w:fldChar w:fldCharType="begin"/>
      </w:r>
      <w:r>
        <w:rPr>
          <w:noProof/>
        </w:rPr>
        <w:instrText xml:space="preserve"> PAGEREF _Toc187011188 \h </w:instrText>
      </w:r>
      <w:r>
        <w:rPr>
          <w:noProof/>
        </w:rPr>
      </w:r>
      <w:r>
        <w:rPr>
          <w:noProof/>
        </w:rPr>
        <w:fldChar w:fldCharType="separate"/>
      </w:r>
      <w:r>
        <w:rPr>
          <w:noProof/>
        </w:rPr>
        <w:t>119</w:t>
      </w:r>
      <w:r>
        <w:rPr>
          <w:noProof/>
        </w:rPr>
        <w:fldChar w:fldCharType="end"/>
      </w:r>
    </w:p>
    <w:p w14:paraId="716DCDDE" w14:textId="2CE32C73" w:rsidR="002214F3" w:rsidRPr="002214F3" w:rsidRDefault="002214F3">
      <w:pPr>
        <w:pStyle w:val="TOC5"/>
        <w:rPr>
          <w:rFonts w:ascii="Calibri" w:hAnsi="Calibri"/>
          <w:noProof/>
          <w:kern w:val="2"/>
          <w:sz w:val="24"/>
          <w:szCs w:val="24"/>
          <w:lang w:eastAsia="en-GB"/>
        </w:rPr>
      </w:pPr>
      <w:r>
        <w:rPr>
          <w:noProof/>
        </w:rPr>
        <w:t>10.6.3.2.8</w:t>
      </w:r>
      <w:r w:rsidRPr="002214F3">
        <w:rPr>
          <w:rFonts w:ascii="Calibri" w:hAnsi="Calibri"/>
          <w:noProof/>
          <w:kern w:val="2"/>
          <w:sz w:val="24"/>
          <w:szCs w:val="24"/>
          <w:lang w:eastAsia="en-GB"/>
        </w:rPr>
        <w:tab/>
      </w:r>
      <w:r>
        <w:rPr>
          <w:noProof/>
        </w:rPr>
        <w:t>MCPTT imminent peril group call cancel</w:t>
      </w:r>
      <w:r>
        <w:rPr>
          <w:noProof/>
        </w:rPr>
        <w:tab/>
      </w:r>
      <w:r>
        <w:rPr>
          <w:noProof/>
        </w:rPr>
        <w:fldChar w:fldCharType="begin"/>
      </w:r>
      <w:r>
        <w:rPr>
          <w:noProof/>
        </w:rPr>
        <w:instrText xml:space="preserve"> PAGEREF _Toc187011189 \h </w:instrText>
      </w:r>
      <w:r>
        <w:rPr>
          <w:noProof/>
        </w:rPr>
      </w:r>
      <w:r>
        <w:rPr>
          <w:noProof/>
        </w:rPr>
        <w:fldChar w:fldCharType="separate"/>
      </w:r>
      <w:r>
        <w:rPr>
          <w:noProof/>
        </w:rPr>
        <w:t>119</w:t>
      </w:r>
      <w:r>
        <w:rPr>
          <w:noProof/>
        </w:rPr>
        <w:fldChar w:fldCharType="end"/>
      </w:r>
    </w:p>
    <w:p w14:paraId="1C7FABDF" w14:textId="45AE6882" w:rsidR="002214F3" w:rsidRPr="002214F3" w:rsidRDefault="002214F3">
      <w:pPr>
        <w:pStyle w:val="TOC4"/>
        <w:rPr>
          <w:rFonts w:ascii="Calibri" w:hAnsi="Calibri"/>
          <w:noProof/>
          <w:kern w:val="2"/>
          <w:sz w:val="24"/>
          <w:szCs w:val="24"/>
          <w:lang w:eastAsia="en-GB"/>
        </w:rPr>
      </w:pPr>
      <w:r>
        <w:rPr>
          <w:noProof/>
        </w:rPr>
        <w:t>10.6.3.3</w:t>
      </w:r>
      <w:r w:rsidRPr="002214F3">
        <w:rPr>
          <w:rFonts w:ascii="Calibri" w:hAnsi="Calibri"/>
          <w:noProof/>
          <w:kern w:val="2"/>
          <w:sz w:val="24"/>
          <w:szCs w:val="24"/>
          <w:lang w:eastAsia="en-GB"/>
        </w:rPr>
        <w:tab/>
      </w:r>
      <w:r>
        <w:rPr>
          <w:noProof/>
        </w:rPr>
        <w:t>Group call setup</w:t>
      </w:r>
      <w:r>
        <w:rPr>
          <w:noProof/>
        </w:rPr>
        <w:tab/>
      </w:r>
      <w:r>
        <w:rPr>
          <w:noProof/>
        </w:rPr>
        <w:fldChar w:fldCharType="begin"/>
      </w:r>
      <w:r>
        <w:rPr>
          <w:noProof/>
        </w:rPr>
        <w:instrText xml:space="preserve"> PAGEREF _Toc187011190 \h </w:instrText>
      </w:r>
      <w:r>
        <w:rPr>
          <w:noProof/>
        </w:rPr>
      </w:r>
      <w:r>
        <w:rPr>
          <w:noProof/>
        </w:rPr>
        <w:fldChar w:fldCharType="separate"/>
      </w:r>
      <w:r>
        <w:rPr>
          <w:noProof/>
        </w:rPr>
        <w:t>119</w:t>
      </w:r>
      <w:r>
        <w:rPr>
          <w:noProof/>
        </w:rPr>
        <w:fldChar w:fldCharType="end"/>
      </w:r>
    </w:p>
    <w:p w14:paraId="68F144FA" w14:textId="5E9AB20F" w:rsidR="002214F3" w:rsidRPr="002214F3" w:rsidRDefault="002214F3">
      <w:pPr>
        <w:pStyle w:val="TOC4"/>
        <w:rPr>
          <w:rFonts w:ascii="Calibri" w:hAnsi="Calibri"/>
          <w:noProof/>
          <w:kern w:val="2"/>
          <w:sz w:val="24"/>
          <w:szCs w:val="24"/>
          <w:lang w:eastAsia="en-GB"/>
        </w:rPr>
      </w:pPr>
      <w:r>
        <w:rPr>
          <w:noProof/>
        </w:rPr>
        <w:t>10.6.3.4</w:t>
      </w:r>
      <w:r w:rsidRPr="002214F3">
        <w:rPr>
          <w:rFonts w:ascii="Calibri" w:hAnsi="Calibri"/>
          <w:noProof/>
          <w:kern w:val="2"/>
          <w:sz w:val="24"/>
          <w:szCs w:val="24"/>
          <w:lang w:eastAsia="en-GB"/>
        </w:rPr>
        <w:tab/>
      </w:r>
      <w:r>
        <w:rPr>
          <w:noProof/>
        </w:rPr>
        <w:t>Passive join to group call</w:t>
      </w:r>
      <w:r>
        <w:rPr>
          <w:noProof/>
        </w:rPr>
        <w:tab/>
      </w:r>
      <w:r>
        <w:rPr>
          <w:noProof/>
        </w:rPr>
        <w:fldChar w:fldCharType="begin"/>
      </w:r>
      <w:r>
        <w:rPr>
          <w:noProof/>
        </w:rPr>
        <w:instrText xml:space="preserve"> PAGEREF _Toc187011191 \h </w:instrText>
      </w:r>
      <w:r>
        <w:rPr>
          <w:noProof/>
        </w:rPr>
      </w:r>
      <w:r>
        <w:rPr>
          <w:noProof/>
        </w:rPr>
        <w:fldChar w:fldCharType="separate"/>
      </w:r>
      <w:r>
        <w:rPr>
          <w:noProof/>
        </w:rPr>
        <w:t>120</w:t>
      </w:r>
      <w:r>
        <w:rPr>
          <w:noProof/>
        </w:rPr>
        <w:fldChar w:fldCharType="end"/>
      </w:r>
    </w:p>
    <w:p w14:paraId="0AF02927" w14:textId="71E5D43C" w:rsidR="002214F3" w:rsidRPr="002214F3" w:rsidRDefault="002214F3">
      <w:pPr>
        <w:pStyle w:val="TOC4"/>
        <w:rPr>
          <w:rFonts w:ascii="Calibri" w:hAnsi="Calibri"/>
          <w:noProof/>
          <w:kern w:val="2"/>
          <w:sz w:val="24"/>
          <w:szCs w:val="24"/>
          <w:lang w:eastAsia="en-GB"/>
        </w:rPr>
      </w:pPr>
      <w:r>
        <w:rPr>
          <w:noProof/>
        </w:rPr>
        <w:t>10.6.3.5</w:t>
      </w:r>
      <w:r w:rsidRPr="002214F3">
        <w:rPr>
          <w:rFonts w:ascii="Calibri" w:hAnsi="Calibri"/>
          <w:noProof/>
          <w:kern w:val="2"/>
          <w:sz w:val="24"/>
          <w:szCs w:val="24"/>
          <w:lang w:eastAsia="en-GB"/>
        </w:rPr>
        <w:tab/>
      </w:r>
      <w:r w:rsidRPr="00AB7411">
        <w:rPr>
          <w:rFonts w:eastAsia="Malgun Gothic"/>
          <w:noProof/>
          <w:lang w:eastAsia="ko-KR"/>
        </w:rPr>
        <w:t>J</w:t>
      </w:r>
      <w:r>
        <w:rPr>
          <w:noProof/>
        </w:rPr>
        <w:t xml:space="preserve">oin </w:t>
      </w:r>
      <w:r w:rsidRPr="00AB7411">
        <w:rPr>
          <w:rFonts w:eastAsia="Malgun Gothic"/>
          <w:noProof/>
          <w:lang w:eastAsia="ko-KR"/>
        </w:rPr>
        <w:t xml:space="preserve">to </w:t>
      </w:r>
      <w:r>
        <w:rPr>
          <w:noProof/>
        </w:rPr>
        <w:t>ongoing group call</w:t>
      </w:r>
      <w:r w:rsidRPr="00AB7411">
        <w:rPr>
          <w:rFonts w:eastAsia="Malgun Gothic"/>
          <w:noProof/>
          <w:lang w:eastAsia="ko-KR"/>
        </w:rPr>
        <w:t xml:space="preserve"> when new entry member initiates the call with on-going group call id</w:t>
      </w:r>
      <w:r>
        <w:rPr>
          <w:noProof/>
        </w:rPr>
        <w:tab/>
      </w:r>
      <w:r>
        <w:rPr>
          <w:noProof/>
        </w:rPr>
        <w:fldChar w:fldCharType="begin"/>
      </w:r>
      <w:r>
        <w:rPr>
          <w:noProof/>
        </w:rPr>
        <w:instrText xml:space="preserve"> PAGEREF _Toc187011192 \h </w:instrText>
      </w:r>
      <w:r>
        <w:rPr>
          <w:noProof/>
        </w:rPr>
      </w:r>
      <w:r>
        <w:rPr>
          <w:noProof/>
        </w:rPr>
        <w:fldChar w:fldCharType="separate"/>
      </w:r>
      <w:r>
        <w:rPr>
          <w:noProof/>
        </w:rPr>
        <w:t>121</w:t>
      </w:r>
      <w:r>
        <w:rPr>
          <w:noProof/>
        </w:rPr>
        <w:fldChar w:fldCharType="end"/>
      </w:r>
    </w:p>
    <w:p w14:paraId="3A677A16" w14:textId="53E53446" w:rsidR="002214F3" w:rsidRPr="002214F3" w:rsidRDefault="002214F3">
      <w:pPr>
        <w:pStyle w:val="TOC4"/>
        <w:rPr>
          <w:rFonts w:ascii="Calibri" w:hAnsi="Calibri"/>
          <w:noProof/>
          <w:kern w:val="2"/>
          <w:sz w:val="24"/>
          <w:szCs w:val="24"/>
          <w:lang w:eastAsia="en-GB"/>
        </w:rPr>
      </w:pPr>
      <w:r>
        <w:rPr>
          <w:noProof/>
        </w:rPr>
        <w:t>10.6.3.6</w:t>
      </w:r>
      <w:r w:rsidRPr="002214F3">
        <w:rPr>
          <w:rFonts w:ascii="Calibri" w:hAnsi="Calibri"/>
          <w:noProof/>
          <w:kern w:val="2"/>
          <w:sz w:val="24"/>
          <w:szCs w:val="24"/>
          <w:lang w:eastAsia="en-GB"/>
        </w:rPr>
        <w:tab/>
      </w:r>
      <w:r>
        <w:rPr>
          <w:noProof/>
        </w:rPr>
        <w:t>Immediate group call announcement to join an ongoing group call</w:t>
      </w:r>
      <w:r>
        <w:rPr>
          <w:noProof/>
        </w:rPr>
        <w:tab/>
      </w:r>
      <w:r>
        <w:rPr>
          <w:noProof/>
        </w:rPr>
        <w:fldChar w:fldCharType="begin"/>
      </w:r>
      <w:r>
        <w:rPr>
          <w:noProof/>
        </w:rPr>
        <w:instrText xml:space="preserve"> PAGEREF _Toc187011193 \h </w:instrText>
      </w:r>
      <w:r>
        <w:rPr>
          <w:noProof/>
        </w:rPr>
      </w:r>
      <w:r>
        <w:rPr>
          <w:noProof/>
        </w:rPr>
        <w:fldChar w:fldCharType="separate"/>
      </w:r>
      <w:r>
        <w:rPr>
          <w:noProof/>
        </w:rPr>
        <w:t>122</w:t>
      </w:r>
      <w:r>
        <w:rPr>
          <w:noProof/>
        </w:rPr>
        <w:fldChar w:fldCharType="end"/>
      </w:r>
    </w:p>
    <w:p w14:paraId="2EC36B52" w14:textId="4BFAFDAF" w:rsidR="002214F3" w:rsidRPr="002214F3" w:rsidRDefault="002214F3">
      <w:pPr>
        <w:pStyle w:val="TOC4"/>
        <w:rPr>
          <w:rFonts w:ascii="Calibri" w:hAnsi="Calibri"/>
          <w:noProof/>
          <w:kern w:val="2"/>
          <w:sz w:val="24"/>
          <w:szCs w:val="24"/>
          <w:lang w:eastAsia="en-GB"/>
        </w:rPr>
      </w:pPr>
      <w:r>
        <w:rPr>
          <w:noProof/>
        </w:rPr>
        <w:t>10.6.3.7</w:t>
      </w:r>
      <w:r w:rsidRPr="002214F3">
        <w:rPr>
          <w:rFonts w:ascii="Calibri" w:hAnsi="Calibri"/>
          <w:noProof/>
          <w:kern w:val="2"/>
          <w:sz w:val="24"/>
          <w:szCs w:val="24"/>
          <w:lang w:eastAsia="en-GB"/>
        </w:rPr>
        <w:tab/>
      </w:r>
      <w:r>
        <w:rPr>
          <w:noProof/>
        </w:rPr>
        <w:t>Group call release due to inactivity</w:t>
      </w:r>
      <w:r>
        <w:rPr>
          <w:noProof/>
        </w:rPr>
        <w:tab/>
      </w:r>
      <w:r>
        <w:rPr>
          <w:noProof/>
        </w:rPr>
        <w:fldChar w:fldCharType="begin"/>
      </w:r>
      <w:r>
        <w:rPr>
          <w:noProof/>
        </w:rPr>
        <w:instrText xml:space="preserve"> PAGEREF _Toc187011194 \h </w:instrText>
      </w:r>
      <w:r>
        <w:rPr>
          <w:noProof/>
        </w:rPr>
      </w:r>
      <w:r>
        <w:rPr>
          <w:noProof/>
        </w:rPr>
        <w:fldChar w:fldCharType="separate"/>
      </w:r>
      <w:r>
        <w:rPr>
          <w:noProof/>
        </w:rPr>
        <w:t>123</w:t>
      </w:r>
      <w:r>
        <w:rPr>
          <w:noProof/>
        </w:rPr>
        <w:fldChar w:fldCharType="end"/>
      </w:r>
    </w:p>
    <w:p w14:paraId="19F8EDA7" w14:textId="78432240" w:rsidR="002214F3" w:rsidRPr="002214F3" w:rsidRDefault="002214F3">
      <w:pPr>
        <w:pStyle w:val="TOC4"/>
        <w:rPr>
          <w:rFonts w:ascii="Calibri" w:hAnsi="Calibri"/>
          <w:noProof/>
          <w:kern w:val="2"/>
          <w:sz w:val="24"/>
          <w:szCs w:val="24"/>
          <w:lang w:eastAsia="en-GB"/>
        </w:rPr>
      </w:pPr>
      <w:r>
        <w:rPr>
          <w:noProof/>
        </w:rPr>
        <w:t>10.6.3.8</w:t>
      </w:r>
      <w:r w:rsidRPr="002214F3">
        <w:rPr>
          <w:rFonts w:ascii="Calibri" w:hAnsi="Calibri"/>
          <w:noProof/>
          <w:kern w:val="2"/>
          <w:sz w:val="24"/>
          <w:szCs w:val="24"/>
          <w:lang w:eastAsia="en-GB"/>
        </w:rPr>
        <w:tab/>
      </w:r>
      <w:r>
        <w:rPr>
          <w:noProof/>
        </w:rPr>
        <w:t>Broadcast group call</w:t>
      </w:r>
      <w:r>
        <w:rPr>
          <w:noProof/>
        </w:rPr>
        <w:tab/>
      </w:r>
      <w:r>
        <w:rPr>
          <w:noProof/>
        </w:rPr>
        <w:fldChar w:fldCharType="begin"/>
      </w:r>
      <w:r>
        <w:rPr>
          <w:noProof/>
        </w:rPr>
        <w:instrText xml:space="preserve"> PAGEREF _Toc187011195 \h </w:instrText>
      </w:r>
      <w:r>
        <w:rPr>
          <w:noProof/>
        </w:rPr>
      </w:r>
      <w:r>
        <w:rPr>
          <w:noProof/>
        </w:rPr>
        <w:fldChar w:fldCharType="separate"/>
      </w:r>
      <w:r>
        <w:rPr>
          <w:noProof/>
        </w:rPr>
        <w:t>124</w:t>
      </w:r>
      <w:r>
        <w:rPr>
          <w:noProof/>
        </w:rPr>
        <w:fldChar w:fldCharType="end"/>
      </w:r>
    </w:p>
    <w:p w14:paraId="7DC1D05E" w14:textId="2AE81DE1" w:rsidR="002214F3" w:rsidRPr="002214F3" w:rsidRDefault="002214F3">
      <w:pPr>
        <w:pStyle w:val="TOC4"/>
        <w:rPr>
          <w:rFonts w:ascii="Calibri" w:hAnsi="Calibri"/>
          <w:noProof/>
          <w:kern w:val="2"/>
          <w:sz w:val="24"/>
          <w:szCs w:val="24"/>
          <w:lang w:eastAsia="en-GB"/>
        </w:rPr>
      </w:pPr>
      <w:r>
        <w:rPr>
          <w:noProof/>
        </w:rPr>
        <w:t>10.6.3.9</w:t>
      </w:r>
      <w:r w:rsidRPr="002214F3">
        <w:rPr>
          <w:rFonts w:ascii="Calibri" w:hAnsi="Calibri"/>
          <w:noProof/>
          <w:kern w:val="2"/>
          <w:sz w:val="24"/>
          <w:szCs w:val="24"/>
          <w:lang w:eastAsia="en-GB"/>
        </w:rPr>
        <w:tab/>
      </w:r>
      <w:r>
        <w:rPr>
          <w:noProof/>
        </w:rPr>
        <w:t>Emergency and imminent peril procedures</w:t>
      </w:r>
      <w:r>
        <w:rPr>
          <w:noProof/>
        </w:rPr>
        <w:tab/>
      </w:r>
      <w:r>
        <w:rPr>
          <w:noProof/>
        </w:rPr>
        <w:fldChar w:fldCharType="begin"/>
      </w:r>
      <w:r>
        <w:rPr>
          <w:noProof/>
        </w:rPr>
        <w:instrText xml:space="preserve"> PAGEREF _Toc187011196 \h </w:instrText>
      </w:r>
      <w:r>
        <w:rPr>
          <w:noProof/>
        </w:rPr>
      </w:r>
      <w:r>
        <w:rPr>
          <w:noProof/>
        </w:rPr>
        <w:fldChar w:fldCharType="separate"/>
      </w:r>
      <w:r>
        <w:rPr>
          <w:noProof/>
        </w:rPr>
        <w:t>124</w:t>
      </w:r>
      <w:r>
        <w:rPr>
          <w:noProof/>
        </w:rPr>
        <w:fldChar w:fldCharType="end"/>
      </w:r>
    </w:p>
    <w:p w14:paraId="0F63A8E7" w14:textId="49D5BF5C" w:rsidR="002214F3" w:rsidRPr="002214F3" w:rsidRDefault="002214F3">
      <w:pPr>
        <w:pStyle w:val="TOC5"/>
        <w:rPr>
          <w:rFonts w:ascii="Calibri" w:hAnsi="Calibri"/>
          <w:noProof/>
          <w:kern w:val="2"/>
          <w:sz w:val="24"/>
          <w:szCs w:val="24"/>
          <w:lang w:eastAsia="en-GB"/>
        </w:rPr>
      </w:pPr>
      <w:r>
        <w:rPr>
          <w:noProof/>
        </w:rPr>
        <w:t>10.6.3.9.1</w:t>
      </w:r>
      <w:r w:rsidRPr="002214F3">
        <w:rPr>
          <w:rFonts w:ascii="Calibri" w:hAnsi="Calibri"/>
          <w:noProof/>
          <w:kern w:val="2"/>
          <w:sz w:val="24"/>
          <w:szCs w:val="24"/>
          <w:lang w:eastAsia="en-GB"/>
        </w:rPr>
        <w:tab/>
      </w:r>
      <w:r>
        <w:rPr>
          <w:noProof/>
        </w:rPr>
        <w:t>Emergency group call</w:t>
      </w:r>
      <w:r>
        <w:rPr>
          <w:noProof/>
        </w:rPr>
        <w:tab/>
      </w:r>
      <w:r>
        <w:rPr>
          <w:noProof/>
        </w:rPr>
        <w:fldChar w:fldCharType="begin"/>
      </w:r>
      <w:r>
        <w:rPr>
          <w:noProof/>
        </w:rPr>
        <w:instrText xml:space="preserve"> PAGEREF _Toc187011197 \h </w:instrText>
      </w:r>
      <w:r>
        <w:rPr>
          <w:noProof/>
        </w:rPr>
      </w:r>
      <w:r>
        <w:rPr>
          <w:noProof/>
        </w:rPr>
        <w:fldChar w:fldCharType="separate"/>
      </w:r>
      <w:r>
        <w:rPr>
          <w:noProof/>
        </w:rPr>
        <w:t>124</w:t>
      </w:r>
      <w:r>
        <w:rPr>
          <w:noProof/>
        </w:rPr>
        <w:fldChar w:fldCharType="end"/>
      </w:r>
    </w:p>
    <w:p w14:paraId="7D53580B" w14:textId="37C922D7" w:rsidR="002214F3" w:rsidRPr="002214F3" w:rsidRDefault="002214F3">
      <w:pPr>
        <w:pStyle w:val="TOC5"/>
        <w:rPr>
          <w:rFonts w:ascii="Calibri" w:hAnsi="Calibri"/>
          <w:noProof/>
          <w:kern w:val="2"/>
          <w:sz w:val="24"/>
          <w:szCs w:val="24"/>
          <w:lang w:eastAsia="en-GB"/>
        </w:rPr>
      </w:pPr>
      <w:r>
        <w:rPr>
          <w:noProof/>
        </w:rPr>
        <w:t>10.6.3.9.2</w:t>
      </w:r>
      <w:r w:rsidRPr="002214F3">
        <w:rPr>
          <w:rFonts w:ascii="Calibri" w:hAnsi="Calibri"/>
          <w:noProof/>
          <w:kern w:val="2"/>
          <w:sz w:val="24"/>
          <w:szCs w:val="24"/>
          <w:lang w:eastAsia="en-GB"/>
        </w:rPr>
        <w:tab/>
      </w:r>
      <w:r>
        <w:rPr>
          <w:noProof/>
        </w:rPr>
        <w:t>MCPTT imminent peril</w:t>
      </w:r>
      <w:r>
        <w:rPr>
          <w:noProof/>
        </w:rPr>
        <w:tab/>
      </w:r>
      <w:r>
        <w:rPr>
          <w:noProof/>
        </w:rPr>
        <w:fldChar w:fldCharType="begin"/>
      </w:r>
      <w:r>
        <w:rPr>
          <w:noProof/>
        </w:rPr>
        <w:instrText xml:space="preserve"> PAGEREF _Toc187011198 \h </w:instrText>
      </w:r>
      <w:r>
        <w:rPr>
          <w:noProof/>
        </w:rPr>
      </w:r>
      <w:r>
        <w:rPr>
          <w:noProof/>
        </w:rPr>
        <w:fldChar w:fldCharType="separate"/>
      </w:r>
      <w:r>
        <w:rPr>
          <w:noProof/>
        </w:rPr>
        <w:t>125</w:t>
      </w:r>
      <w:r>
        <w:rPr>
          <w:noProof/>
        </w:rPr>
        <w:fldChar w:fldCharType="end"/>
      </w:r>
    </w:p>
    <w:p w14:paraId="01658BB2" w14:textId="5981E0A1" w:rsidR="002214F3" w:rsidRPr="002214F3" w:rsidRDefault="002214F3">
      <w:pPr>
        <w:pStyle w:val="TOC5"/>
        <w:rPr>
          <w:rFonts w:ascii="Calibri" w:hAnsi="Calibri"/>
          <w:noProof/>
          <w:kern w:val="2"/>
          <w:sz w:val="24"/>
          <w:szCs w:val="24"/>
          <w:lang w:eastAsia="en-GB"/>
        </w:rPr>
      </w:pPr>
      <w:r>
        <w:rPr>
          <w:noProof/>
        </w:rPr>
        <w:t>10.6.3.9.3</w:t>
      </w:r>
      <w:r w:rsidRPr="002214F3">
        <w:rPr>
          <w:rFonts w:ascii="Calibri" w:hAnsi="Calibri"/>
          <w:noProof/>
          <w:kern w:val="2"/>
          <w:sz w:val="24"/>
          <w:szCs w:val="24"/>
          <w:lang w:eastAsia="en-GB"/>
        </w:rPr>
        <w:tab/>
      </w:r>
      <w:r>
        <w:rPr>
          <w:noProof/>
        </w:rPr>
        <w:t>MCPTT emergency alert (off-network)</w:t>
      </w:r>
      <w:r>
        <w:rPr>
          <w:noProof/>
        </w:rPr>
        <w:tab/>
      </w:r>
      <w:r>
        <w:rPr>
          <w:noProof/>
        </w:rPr>
        <w:fldChar w:fldCharType="begin"/>
      </w:r>
      <w:r>
        <w:rPr>
          <w:noProof/>
        </w:rPr>
        <w:instrText xml:space="preserve"> PAGEREF _Toc187011199 \h </w:instrText>
      </w:r>
      <w:r>
        <w:rPr>
          <w:noProof/>
        </w:rPr>
      </w:r>
      <w:r>
        <w:rPr>
          <w:noProof/>
        </w:rPr>
        <w:fldChar w:fldCharType="separate"/>
      </w:r>
      <w:r>
        <w:rPr>
          <w:noProof/>
        </w:rPr>
        <w:t>125</w:t>
      </w:r>
      <w:r>
        <w:rPr>
          <w:noProof/>
        </w:rPr>
        <w:fldChar w:fldCharType="end"/>
      </w:r>
    </w:p>
    <w:p w14:paraId="2FACDC25" w14:textId="2C0EB388" w:rsidR="002214F3" w:rsidRPr="002214F3" w:rsidRDefault="002214F3">
      <w:pPr>
        <w:pStyle w:val="TOC2"/>
        <w:rPr>
          <w:rFonts w:ascii="Calibri" w:hAnsi="Calibri"/>
          <w:noProof/>
          <w:kern w:val="2"/>
          <w:sz w:val="24"/>
          <w:szCs w:val="24"/>
          <w:lang w:eastAsia="en-GB"/>
        </w:rPr>
      </w:pPr>
      <w:r w:rsidRPr="00AB7411">
        <w:rPr>
          <w:noProof/>
          <w:lang w:val="en-US"/>
        </w:rPr>
        <w:t>10.7</w:t>
      </w:r>
      <w:r w:rsidRPr="002214F3">
        <w:rPr>
          <w:rFonts w:ascii="Calibri" w:hAnsi="Calibri"/>
          <w:noProof/>
          <w:kern w:val="2"/>
          <w:sz w:val="24"/>
          <w:szCs w:val="24"/>
          <w:lang w:eastAsia="en-GB"/>
        </w:rPr>
        <w:tab/>
      </w:r>
      <w:r w:rsidRPr="00AB7411">
        <w:rPr>
          <w:noProof/>
          <w:lang w:val="en-US"/>
        </w:rPr>
        <w:t>Private call</w:t>
      </w:r>
      <w:r>
        <w:rPr>
          <w:noProof/>
        </w:rPr>
        <w:tab/>
      </w:r>
      <w:r>
        <w:rPr>
          <w:noProof/>
        </w:rPr>
        <w:fldChar w:fldCharType="begin"/>
      </w:r>
      <w:r>
        <w:rPr>
          <w:noProof/>
        </w:rPr>
        <w:instrText xml:space="preserve"> PAGEREF _Toc187011200 \h </w:instrText>
      </w:r>
      <w:r>
        <w:rPr>
          <w:noProof/>
        </w:rPr>
      </w:r>
      <w:r>
        <w:rPr>
          <w:noProof/>
        </w:rPr>
        <w:fldChar w:fldCharType="separate"/>
      </w:r>
      <w:r>
        <w:rPr>
          <w:noProof/>
        </w:rPr>
        <w:t>126</w:t>
      </w:r>
      <w:r>
        <w:rPr>
          <w:noProof/>
        </w:rPr>
        <w:fldChar w:fldCharType="end"/>
      </w:r>
    </w:p>
    <w:p w14:paraId="15863EED" w14:textId="1A0707CC" w:rsidR="002214F3" w:rsidRPr="002214F3" w:rsidRDefault="002214F3">
      <w:pPr>
        <w:pStyle w:val="TOC3"/>
        <w:rPr>
          <w:rFonts w:ascii="Calibri" w:hAnsi="Calibri"/>
          <w:noProof/>
          <w:kern w:val="2"/>
          <w:sz w:val="24"/>
          <w:szCs w:val="24"/>
          <w:lang w:eastAsia="en-GB"/>
        </w:rPr>
      </w:pPr>
      <w:r>
        <w:rPr>
          <w:noProof/>
        </w:rPr>
        <w:t>10.7.1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_Toc187011201 \h </w:instrText>
      </w:r>
      <w:r>
        <w:rPr>
          <w:noProof/>
        </w:rPr>
      </w:r>
      <w:r>
        <w:rPr>
          <w:noProof/>
        </w:rPr>
        <w:fldChar w:fldCharType="separate"/>
      </w:r>
      <w:r>
        <w:rPr>
          <w:noProof/>
        </w:rPr>
        <w:t>126</w:t>
      </w:r>
      <w:r>
        <w:rPr>
          <w:noProof/>
        </w:rPr>
        <w:fldChar w:fldCharType="end"/>
      </w:r>
    </w:p>
    <w:p w14:paraId="5A28D403" w14:textId="4086D9F2" w:rsidR="002214F3" w:rsidRPr="002214F3" w:rsidRDefault="002214F3">
      <w:pPr>
        <w:pStyle w:val="TOC3"/>
        <w:rPr>
          <w:rFonts w:ascii="Calibri" w:hAnsi="Calibri"/>
          <w:noProof/>
          <w:kern w:val="2"/>
          <w:sz w:val="24"/>
          <w:szCs w:val="24"/>
          <w:lang w:eastAsia="en-GB"/>
        </w:rPr>
      </w:pPr>
      <w:r>
        <w:rPr>
          <w:noProof/>
        </w:rPr>
        <w:t>10.7.2</w:t>
      </w:r>
      <w:r w:rsidRPr="002214F3">
        <w:rPr>
          <w:rFonts w:ascii="Calibri" w:hAnsi="Calibri"/>
          <w:noProof/>
          <w:kern w:val="2"/>
          <w:sz w:val="24"/>
          <w:szCs w:val="24"/>
          <w:lang w:eastAsia="en-GB"/>
        </w:rPr>
        <w:tab/>
      </w:r>
      <w:r>
        <w:rPr>
          <w:noProof/>
        </w:rPr>
        <w:t>Private call in on-network</w:t>
      </w:r>
      <w:r>
        <w:rPr>
          <w:noProof/>
        </w:rPr>
        <w:tab/>
      </w:r>
      <w:r>
        <w:rPr>
          <w:noProof/>
        </w:rPr>
        <w:fldChar w:fldCharType="begin"/>
      </w:r>
      <w:r>
        <w:rPr>
          <w:noProof/>
        </w:rPr>
        <w:instrText xml:space="preserve"> PAGEREF _Toc187011202 \h </w:instrText>
      </w:r>
      <w:r>
        <w:rPr>
          <w:noProof/>
        </w:rPr>
      </w:r>
      <w:r>
        <w:rPr>
          <w:noProof/>
        </w:rPr>
        <w:fldChar w:fldCharType="separate"/>
      </w:r>
      <w:r>
        <w:rPr>
          <w:noProof/>
        </w:rPr>
        <w:t>126</w:t>
      </w:r>
      <w:r>
        <w:rPr>
          <w:noProof/>
        </w:rPr>
        <w:fldChar w:fldCharType="end"/>
      </w:r>
    </w:p>
    <w:p w14:paraId="6B5A6B57" w14:textId="3A0674D9" w:rsidR="002214F3" w:rsidRPr="002214F3" w:rsidRDefault="002214F3">
      <w:pPr>
        <w:pStyle w:val="TOC4"/>
        <w:rPr>
          <w:rFonts w:ascii="Calibri" w:hAnsi="Calibri"/>
          <w:noProof/>
          <w:kern w:val="2"/>
          <w:sz w:val="24"/>
          <w:szCs w:val="24"/>
          <w:lang w:eastAsia="en-GB"/>
        </w:rPr>
      </w:pPr>
      <w:r>
        <w:rPr>
          <w:noProof/>
        </w:rPr>
        <w:t>10.7.2.1</w:t>
      </w:r>
      <w:r w:rsidRPr="002214F3">
        <w:rPr>
          <w:rFonts w:ascii="Calibri" w:hAnsi="Calibri"/>
          <w:noProof/>
          <w:kern w:val="2"/>
          <w:sz w:val="24"/>
          <w:szCs w:val="24"/>
          <w:lang w:eastAsia="en-GB"/>
        </w:rPr>
        <w:tab/>
      </w:r>
      <w:r>
        <w:rPr>
          <w:noProof/>
        </w:rPr>
        <w:t>Information flows for private call in on-network</w:t>
      </w:r>
      <w:r>
        <w:rPr>
          <w:noProof/>
        </w:rPr>
        <w:tab/>
      </w:r>
      <w:r>
        <w:rPr>
          <w:noProof/>
        </w:rPr>
        <w:fldChar w:fldCharType="begin"/>
      </w:r>
      <w:r>
        <w:rPr>
          <w:noProof/>
        </w:rPr>
        <w:instrText xml:space="preserve"> PAGEREF _Toc187011203 \h </w:instrText>
      </w:r>
      <w:r>
        <w:rPr>
          <w:noProof/>
        </w:rPr>
      </w:r>
      <w:r>
        <w:rPr>
          <w:noProof/>
        </w:rPr>
        <w:fldChar w:fldCharType="separate"/>
      </w:r>
      <w:r>
        <w:rPr>
          <w:noProof/>
        </w:rPr>
        <w:t>126</w:t>
      </w:r>
      <w:r>
        <w:rPr>
          <w:noProof/>
        </w:rPr>
        <w:fldChar w:fldCharType="end"/>
      </w:r>
    </w:p>
    <w:p w14:paraId="06D4CE83" w14:textId="684F1C11" w:rsidR="002214F3" w:rsidRPr="002214F3" w:rsidRDefault="002214F3">
      <w:pPr>
        <w:pStyle w:val="TOC5"/>
        <w:rPr>
          <w:rFonts w:ascii="Calibri" w:hAnsi="Calibri"/>
          <w:noProof/>
          <w:kern w:val="2"/>
          <w:sz w:val="24"/>
          <w:szCs w:val="24"/>
          <w:lang w:eastAsia="en-GB"/>
        </w:rPr>
      </w:pPr>
      <w:r>
        <w:rPr>
          <w:noProof/>
        </w:rPr>
        <w:t>10.7.2.1.1</w:t>
      </w:r>
      <w:r w:rsidRPr="002214F3">
        <w:rPr>
          <w:rFonts w:ascii="Calibri" w:hAnsi="Calibri"/>
          <w:noProof/>
          <w:kern w:val="2"/>
          <w:sz w:val="24"/>
          <w:szCs w:val="24"/>
          <w:lang w:eastAsia="en-GB"/>
        </w:rPr>
        <w:tab/>
      </w:r>
      <w:r>
        <w:rPr>
          <w:noProof/>
        </w:rPr>
        <w:t>MCPTT private call request (</w:t>
      </w:r>
      <w:r>
        <w:rPr>
          <w:noProof/>
          <w:lang w:eastAsia="zh-CN"/>
        </w:rPr>
        <w:t>MCPTT client to MCPTT server</w:t>
      </w:r>
      <w:r>
        <w:rPr>
          <w:noProof/>
        </w:rPr>
        <w:t>)</w:t>
      </w:r>
      <w:r>
        <w:rPr>
          <w:noProof/>
        </w:rPr>
        <w:tab/>
      </w:r>
      <w:r>
        <w:rPr>
          <w:noProof/>
        </w:rPr>
        <w:fldChar w:fldCharType="begin"/>
      </w:r>
      <w:r>
        <w:rPr>
          <w:noProof/>
        </w:rPr>
        <w:instrText xml:space="preserve"> PAGEREF _Toc187011204 \h </w:instrText>
      </w:r>
      <w:r>
        <w:rPr>
          <w:noProof/>
        </w:rPr>
      </w:r>
      <w:r>
        <w:rPr>
          <w:noProof/>
        </w:rPr>
        <w:fldChar w:fldCharType="separate"/>
      </w:r>
      <w:r>
        <w:rPr>
          <w:noProof/>
        </w:rPr>
        <w:t>126</w:t>
      </w:r>
      <w:r>
        <w:rPr>
          <w:noProof/>
        </w:rPr>
        <w:fldChar w:fldCharType="end"/>
      </w:r>
    </w:p>
    <w:p w14:paraId="2D032C44" w14:textId="0B9823AD" w:rsidR="002214F3" w:rsidRPr="002214F3" w:rsidRDefault="002214F3">
      <w:pPr>
        <w:pStyle w:val="TOC5"/>
        <w:rPr>
          <w:rFonts w:ascii="Calibri" w:hAnsi="Calibri"/>
          <w:noProof/>
          <w:kern w:val="2"/>
          <w:sz w:val="24"/>
          <w:szCs w:val="24"/>
          <w:lang w:eastAsia="en-GB"/>
        </w:rPr>
      </w:pPr>
      <w:r>
        <w:rPr>
          <w:noProof/>
        </w:rPr>
        <w:t>10.7.2.1.2</w:t>
      </w:r>
      <w:r w:rsidRPr="002214F3">
        <w:rPr>
          <w:rFonts w:ascii="Calibri" w:hAnsi="Calibri"/>
          <w:noProof/>
          <w:kern w:val="2"/>
          <w:sz w:val="24"/>
          <w:szCs w:val="24"/>
          <w:lang w:eastAsia="en-GB"/>
        </w:rPr>
        <w:tab/>
      </w:r>
      <w:r>
        <w:rPr>
          <w:noProof/>
        </w:rPr>
        <w:t>MCPTT private call request (MCPTT server to MCPTT server)</w:t>
      </w:r>
      <w:r>
        <w:rPr>
          <w:noProof/>
        </w:rPr>
        <w:tab/>
      </w:r>
      <w:r>
        <w:rPr>
          <w:noProof/>
        </w:rPr>
        <w:fldChar w:fldCharType="begin"/>
      </w:r>
      <w:r>
        <w:rPr>
          <w:noProof/>
        </w:rPr>
        <w:instrText xml:space="preserve"> PAGEREF _Toc187011205 \h </w:instrText>
      </w:r>
      <w:r>
        <w:rPr>
          <w:noProof/>
        </w:rPr>
      </w:r>
      <w:r>
        <w:rPr>
          <w:noProof/>
        </w:rPr>
        <w:fldChar w:fldCharType="separate"/>
      </w:r>
      <w:r>
        <w:rPr>
          <w:noProof/>
        </w:rPr>
        <w:t>127</w:t>
      </w:r>
      <w:r>
        <w:rPr>
          <w:noProof/>
        </w:rPr>
        <w:fldChar w:fldCharType="end"/>
      </w:r>
    </w:p>
    <w:p w14:paraId="6DC5FAC7" w14:textId="6C2BA52B" w:rsidR="002214F3" w:rsidRPr="002214F3" w:rsidRDefault="002214F3">
      <w:pPr>
        <w:pStyle w:val="TOC5"/>
        <w:rPr>
          <w:rFonts w:ascii="Calibri" w:hAnsi="Calibri"/>
          <w:noProof/>
          <w:kern w:val="2"/>
          <w:sz w:val="24"/>
          <w:szCs w:val="24"/>
          <w:lang w:eastAsia="en-GB"/>
        </w:rPr>
      </w:pPr>
      <w:r>
        <w:rPr>
          <w:noProof/>
        </w:rPr>
        <w:t>10.7.2.1.</w:t>
      </w:r>
      <w:r>
        <w:rPr>
          <w:noProof/>
          <w:lang w:eastAsia="zh-CN"/>
        </w:rPr>
        <w:t>2a</w:t>
      </w:r>
      <w:r w:rsidRPr="002214F3">
        <w:rPr>
          <w:rFonts w:ascii="Calibri" w:hAnsi="Calibri"/>
          <w:noProof/>
          <w:kern w:val="2"/>
          <w:sz w:val="24"/>
          <w:szCs w:val="24"/>
          <w:lang w:eastAsia="en-GB"/>
        </w:rPr>
        <w:tab/>
      </w:r>
      <w:r>
        <w:rPr>
          <w:noProof/>
        </w:rPr>
        <w:t>MCPTT private call request (MCPTT server to MCPTT client)</w:t>
      </w:r>
      <w:r>
        <w:rPr>
          <w:noProof/>
        </w:rPr>
        <w:tab/>
      </w:r>
      <w:r>
        <w:rPr>
          <w:noProof/>
        </w:rPr>
        <w:fldChar w:fldCharType="begin"/>
      </w:r>
      <w:r>
        <w:rPr>
          <w:noProof/>
        </w:rPr>
        <w:instrText xml:space="preserve"> PAGEREF _Toc187011206 \h </w:instrText>
      </w:r>
      <w:r>
        <w:rPr>
          <w:noProof/>
        </w:rPr>
      </w:r>
      <w:r>
        <w:rPr>
          <w:noProof/>
        </w:rPr>
        <w:fldChar w:fldCharType="separate"/>
      </w:r>
      <w:r>
        <w:rPr>
          <w:noProof/>
        </w:rPr>
        <w:t>127</w:t>
      </w:r>
      <w:r>
        <w:rPr>
          <w:noProof/>
        </w:rPr>
        <w:fldChar w:fldCharType="end"/>
      </w:r>
    </w:p>
    <w:p w14:paraId="5F328878" w14:textId="4CE44C1F" w:rsidR="002214F3" w:rsidRPr="002214F3" w:rsidRDefault="002214F3">
      <w:pPr>
        <w:pStyle w:val="TOC5"/>
        <w:rPr>
          <w:rFonts w:ascii="Calibri" w:hAnsi="Calibri"/>
          <w:noProof/>
          <w:kern w:val="2"/>
          <w:sz w:val="24"/>
          <w:szCs w:val="24"/>
          <w:lang w:eastAsia="en-GB"/>
        </w:rPr>
      </w:pPr>
      <w:r>
        <w:rPr>
          <w:noProof/>
        </w:rPr>
        <w:t>10.7.2.1.3</w:t>
      </w:r>
      <w:r w:rsidRPr="002214F3">
        <w:rPr>
          <w:rFonts w:ascii="Calibri" w:hAnsi="Calibri"/>
          <w:noProof/>
          <w:kern w:val="2"/>
          <w:sz w:val="24"/>
          <w:szCs w:val="24"/>
          <w:lang w:eastAsia="en-GB"/>
        </w:rPr>
        <w:tab/>
      </w:r>
      <w:r>
        <w:rPr>
          <w:noProof/>
        </w:rPr>
        <w:t>MCPTT private call response (</w:t>
      </w:r>
      <w:r>
        <w:rPr>
          <w:noProof/>
          <w:lang w:eastAsia="zh-CN"/>
        </w:rPr>
        <w:t>MCPTT client to MCPTT server</w:t>
      </w:r>
      <w:r>
        <w:rPr>
          <w:noProof/>
        </w:rPr>
        <w:t>)</w:t>
      </w:r>
      <w:r>
        <w:rPr>
          <w:noProof/>
        </w:rPr>
        <w:tab/>
      </w:r>
      <w:r>
        <w:rPr>
          <w:noProof/>
        </w:rPr>
        <w:fldChar w:fldCharType="begin"/>
      </w:r>
      <w:r>
        <w:rPr>
          <w:noProof/>
        </w:rPr>
        <w:instrText xml:space="preserve"> PAGEREF _Toc187011207 \h </w:instrText>
      </w:r>
      <w:r>
        <w:rPr>
          <w:noProof/>
        </w:rPr>
      </w:r>
      <w:r>
        <w:rPr>
          <w:noProof/>
        </w:rPr>
        <w:fldChar w:fldCharType="separate"/>
      </w:r>
      <w:r>
        <w:rPr>
          <w:noProof/>
        </w:rPr>
        <w:t>128</w:t>
      </w:r>
      <w:r>
        <w:rPr>
          <w:noProof/>
        </w:rPr>
        <w:fldChar w:fldCharType="end"/>
      </w:r>
    </w:p>
    <w:p w14:paraId="30AA5E41" w14:textId="12E1CC22" w:rsidR="002214F3" w:rsidRPr="002214F3" w:rsidRDefault="002214F3">
      <w:pPr>
        <w:pStyle w:val="TOC5"/>
        <w:rPr>
          <w:rFonts w:ascii="Calibri" w:hAnsi="Calibri"/>
          <w:noProof/>
          <w:kern w:val="2"/>
          <w:sz w:val="24"/>
          <w:szCs w:val="24"/>
          <w:lang w:eastAsia="en-GB"/>
        </w:rPr>
      </w:pPr>
      <w:r>
        <w:rPr>
          <w:noProof/>
        </w:rPr>
        <w:t>10.7.2.1.4</w:t>
      </w:r>
      <w:r w:rsidRPr="002214F3">
        <w:rPr>
          <w:rFonts w:ascii="Calibri" w:hAnsi="Calibri"/>
          <w:noProof/>
          <w:kern w:val="2"/>
          <w:sz w:val="24"/>
          <w:szCs w:val="24"/>
          <w:lang w:eastAsia="en-GB"/>
        </w:rPr>
        <w:tab/>
      </w:r>
      <w:r>
        <w:rPr>
          <w:noProof/>
        </w:rPr>
        <w:t>MCPTT private call response</w:t>
      </w:r>
      <w:r>
        <w:rPr>
          <w:noProof/>
        </w:rPr>
        <w:tab/>
      </w:r>
      <w:r>
        <w:rPr>
          <w:noProof/>
        </w:rPr>
        <w:fldChar w:fldCharType="begin"/>
      </w:r>
      <w:r>
        <w:rPr>
          <w:noProof/>
        </w:rPr>
        <w:instrText xml:space="preserve"> PAGEREF _Toc187011208 \h </w:instrText>
      </w:r>
      <w:r>
        <w:rPr>
          <w:noProof/>
        </w:rPr>
      </w:r>
      <w:r>
        <w:rPr>
          <w:noProof/>
        </w:rPr>
        <w:fldChar w:fldCharType="separate"/>
      </w:r>
      <w:r>
        <w:rPr>
          <w:noProof/>
        </w:rPr>
        <w:t>128</w:t>
      </w:r>
      <w:r>
        <w:rPr>
          <w:noProof/>
        </w:rPr>
        <w:fldChar w:fldCharType="end"/>
      </w:r>
    </w:p>
    <w:p w14:paraId="12EEA45B" w14:textId="4BA99E92" w:rsidR="002214F3" w:rsidRPr="002214F3" w:rsidRDefault="002214F3">
      <w:pPr>
        <w:pStyle w:val="TOC5"/>
        <w:rPr>
          <w:rFonts w:ascii="Calibri" w:hAnsi="Calibri"/>
          <w:noProof/>
          <w:kern w:val="2"/>
          <w:sz w:val="24"/>
          <w:szCs w:val="24"/>
          <w:lang w:eastAsia="en-GB"/>
        </w:rPr>
      </w:pPr>
      <w:r>
        <w:rPr>
          <w:noProof/>
        </w:rPr>
        <w:t>10.7.2.1.</w:t>
      </w:r>
      <w:r>
        <w:rPr>
          <w:noProof/>
          <w:lang w:eastAsia="zh-CN"/>
        </w:rPr>
        <w:t>4a</w:t>
      </w:r>
      <w:r w:rsidRPr="002214F3">
        <w:rPr>
          <w:rFonts w:ascii="Calibri" w:hAnsi="Calibri"/>
          <w:noProof/>
          <w:kern w:val="2"/>
          <w:sz w:val="24"/>
          <w:szCs w:val="24"/>
          <w:lang w:eastAsia="en-GB"/>
        </w:rPr>
        <w:tab/>
      </w:r>
      <w:r>
        <w:rPr>
          <w:noProof/>
        </w:rPr>
        <w:t>MCPTT private call end request</w:t>
      </w:r>
      <w:r>
        <w:rPr>
          <w:noProof/>
        </w:rPr>
        <w:tab/>
      </w:r>
      <w:r>
        <w:rPr>
          <w:noProof/>
        </w:rPr>
        <w:fldChar w:fldCharType="begin"/>
      </w:r>
      <w:r>
        <w:rPr>
          <w:noProof/>
        </w:rPr>
        <w:instrText xml:space="preserve"> PAGEREF _Toc187011209 \h </w:instrText>
      </w:r>
      <w:r>
        <w:rPr>
          <w:noProof/>
        </w:rPr>
      </w:r>
      <w:r>
        <w:rPr>
          <w:noProof/>
        </w:rPr>
        <w:fldChar w:fldCharType="separate"/>
      </w:r>
      <w:r>
        <w:rPr>
          <w:noProof/>
        </w:rPr>
        <w:t>129</w:t>
      </w:r>
      <w:r>
        <w:rPr>
          <w:noProof/>
        </w:rPr>
        <w:fldChar w:fldCharType="end"/>
      </w:r>
    </w:p>
    <w:p w14:paraId="6823E822" w14:textId="5C90462C" w:rsidR="002214F3" w:rsidRPr="002214F3" w:rsidRDefault="002214F3">
      <w:pPr>
        <w:pStyle w:val="TOC5"/>
        <w:rPr>
          <w:rFonts w:ascii="Calibri" w:hAnsi="Calibri"/>
          <w:noProof/>
          <w:kern w:val="2"/>
          <w:sz w:val="24"/>
          <w:szCs w:val="24"/>
          <w:lang w:eastAsia="en-GB"/>
        </w:rPr>
      </w:pPr>
      <w:r>
        <w:rPr>
          <w:noProof/>
        </w:rPr>
        <w:t>10.7.2.1.4b</w:t>
      </w:r>
      <w:r w:rsidRPr="002214F3">
        <w:rPr>
          <w:rFonts w:ascii="Calibri" w:hAnsi="Calibri"/>
          <w:noProof/>
          <w:kern w:val="2"/>
          <w:sz w:val="24"/>
          <w:szCs w:val="24"/>
          <w:lang w:eastAsia="en-GB"/>
        </w:rPr>
        <w:tab/>
      </w:r>
      <w:r>
        <w:rPr>
          <w:noProof/>
        </w:rPr>
        <w:t>MCPTT private call end response</w:t>
      </w:r>
      <w:r>
        <w:rPr>
          <w:noProof/>
        </w:rPr>
        <w:tab/>
      </w:r>
      <w:r>
        <w:rPr>
          <w:noProof/>
        </w:rPr>
        <w:fldChar w:fldCharType="begin"/>
      </w:r>
      <w:r>
        <w:rPr>
          <w:noProof/>
        </w:rPr>
        <w:instrText xml:space="preserve"> PAGEREF _Toc187011210 \h </w:instrText>
      </w:r>
      <w:r>
        <w:rPr>
          <w:noProof/>
        </w:rPr>
      </w:r>
      <w:r>
        <w:rPr>
          <w:noProof/>
        </w:rPr>
        <w:fldChar w:fldCharType="separate"/>
      </w:r>
      <w:r>
        <w:rPr>
          <w:noProof/>
        </w:rPr>
        <w:t>129</w:t>
      </w:r>
      <w:r>
        <w:rPr>
          <w:noProof/>
        </w:rPr>
        <w:fldChar w:fldCharType="end"/>
      </w:r>
    </w:p>
    <w:p w14:paraId="448D5F94" w14:textId="2FA0B5B6" w:rsidR="002214F3" w:rsidRPr="002214F3" w:rsidRDefault="002214F3">
      <w:pPr>
        <w:pStyle w:val="TOC5"/>
        <w:rPr>
          <w:rFonts w:ascii="Calibri" w:hAnsi="Calibri"/>
          <w:noProof/>
          <w:kern w:val="2"/>
          <w:sz w:val="24"/>
          <w:szCs w:val="24"/>
          <w:lang w:eastAsia="en-GB"/>
        </w:rPr>
      </w:pPr>
      <w:r>
        <w:rPr>
          <w:noProof/>
        </w:rPr>
        <w:t>10.7.2.1.5</w:t>
      </w:r>
      <w:r w:rsidRPr="002214F3">
        <w:rPr>
          <w:rFonts w:ascii="Calibri" w:hAnsi="Calibri"/>
          <w:noProof/>
          <w:kern w:val="2"/>
          <w:sz w:val="24"/>
          <w:szCs w:val="24"/>
          <w:lang w:eastAsia="en-GB"/>
        </w:rPr>
        <w:tab/>
      </w:r>
      <w:r>
        <w:rPr>
          <w:noProof/>
        </w:rPr>
        <w:t>MCPTT emergency private call request (MCPTT client to MCPTT server)</w:t>
      </w:r>
      <w:r>
        <w:rPr>
          <w:noProof/>
        </w:rPr>
        <w:tab/>
      </w:r>
      <w:r>
        <w:rPr>
          <w:noProof/>
        </w:rPr>
        <w:fldChar w:fldCharType="begin"/>
      </w:r>
      <w:r>
        <w:rPr>
          <w:noProof/>
        </w:rPr>
        <w:instrText xml:space="preserve"> PAGEREF _Toc187011211 \h </w:instrText>
      </w:r>
      <w:r>
        <w:rPr>
          <w:noProof/>
        </w:rPr>
      </w:r>
      <w:r>
        <w:rPr>
          <w:noProof/>
        </w:rPr>
        <w:fldChar w:fldCharType="separate"/>
      </w:r>
      <w:r>
        <w:rPr>
          <w:noProof/>
        </w:rPr>
        <w:t>129</w:t>
      </w:r>
      <w:r>
        <w:rPr>
          <w:noProof/>
        </w:rPr>
        <w:fldChar w:fldCharType="end"/>
      </w:r>
    </w:p>
    <w:p w14:paraId="7E989AEF" w14:textId="07F9D2F7" w:rsidR="002214F3" w:rsidRPr="002214F3" w:rsidRDefault="002214F3">
      <w:pPr>
        <w:pStyle w:val="TOC5"/>
        <w:rPr>
          <w:rFonts w:ascii="Calibri" w:hAnsi="Calibri"/>
          <w:noProof/>
          <w:kern w:val="2"/>
          <w:sz w:val="24"/>
          <w:szCs w:val="24"/>
          <w:lang w:eastAsia="en-GB"/>
        </w:rPr>
      </w:pPr>
      <w:r>
        <w:rPr>
          <w:noProof/>
        </w:rPr>
        <w:t>10.7.2.1.</w:t>
      </w:r>
      <w:r>
        <w:rPr>
          <w:noProof/>
          <w:lang w:eastAsia="zh-CN"/>
        </w:rPr>
        <w:t>5a</w:t>
      </w:r>
      <w:r w:rsidRPr="002214F3">
        <w:rPr>
          <w:rFonts w:ascii="Calibri" w:hAnsi="Calibri"/>
          <w:noProof/>
          <w:kern w:val="2"/>
          <w:sz w:val="24"/>
          <w:szCs w:val="24"/>
          <w:lang w:eastAsia="en-GB"/>
        </w:rPr>
        <w:tab/>
      </w:r>
      <w:r>
        <w:rPr>
          <w:noProof/>
        </w:rPr>
        <w:t>MCPTT emergency private call request (MCPTT server to MCPTT client)</w:t>
      </w:r>
      <w:r>
        <w:rPr>
          <w:noProof/>
        </w:rPr>
        <w:tab/>
      </w:r>
      <w:r>
        <w:rPr>
          <w:noProof/>
        </w:rPr>
        <w:fldChar w:fldCharType="begin"/>
      </w:r>
      <w:r>
        <w:rPr>
          <w:noProof/>
        </w:rPr>
        <w:instrText xml:space="preserve"> PAGEREF _Toc187011212 \h </w:instrText>
      </w:r>
      <w:r>
        <w:rPr>
          <w:noProof/>
        </w:rPr>
      </w:r>
      <w:r>
        <w:rPr>
          <w:noProof/>
        </w:rPr>
        <w:fldChar w:fldCharType="separate"/>
      </w:r>
      <w:r>
        <w:rPr>
          <w:noProof/>
        </w:rPr>
        <w:t>130</w:t>
      </w:r>
      <w:r>
        <w:rPr>
          <w:noProof/>
        </w:rPr>
        <w:fldChar w:fldCharType="end"/>
      </w:r>
    </w:p>
    <w:p w14:paraId="3F7CD1CA" w14:textId="330D938B" w:rsidR="002214F3" w:rsidRPr="002214F3" w:rsidRDefault="002214F3">
      <w:pPr>
        <w:pStyle w:val="TOC5"/>
        <w:rPr>
          <w:rFonts w:ascii="Calibri" w:hAnsi="Calibri"/>
          <w:noProof/>
          <w:kern w:val="2"/>
          <w:sz w:val="24"/>
          <w:szCs w:val="24"/>
          <w:lang w:eastAsia="en-GB"/>
        </w:rPr>
      </w:pPr>
      <w:r>
        <w:rPr>
          <w:noProof/>
        </w:rPr>
        <w:t>10.7.2.1.6</w:t>
      </w:r>
      <w:r w:rsidRPr="002214F3">
        <w:rPr>
          <w:rFonts w:ascii="Calibri" w:hAnsi="Calibri"/>
          <w:noProof/>
          <w:kern w:val="2"/>
          <w:sz w:val="24"/>
          <w:szCs w:val="24"/>
          <w:lang w:eastAsia="en-GB"/>
        </w:rPr>
        <w:tab/>
      </w:r>
      <w:r>
        <w:rPr>
          <w:noProof/>
        </w:rPr>
        <w:t>MCPTT progress indication</w:t>
      </w:r>
      <w:r>
        <w:rPr>
          <w:noProof/>
        </w:rPr>
        <w:tab/>
      </w:r>
      <w:r>
        <w:rPr>
          <w:noProof/>
        </w:rPr>
        <w:fldChar w:fldCharType="begin"/>
      </w:r>
      <w:r>
        <w:rPr>
          <w:noProof/>
        </w:rPr>
        <w:instrText xml:space="preserve"> PAGEREF _Toc187011213 \h </w:instrText>
      </w:r>
      <w:r>
        <w:rPr>
          <w:noProof/>
        </w:rPr>
      </w:r>
      <w:r>
        <w:rPr>
          <w:noProof/>
        </w:rPr>
        <w:fldChar w:fldCharType="separate"/>
      </w:r>
      <w:r>
        <w:rPr>
          <w:noProof/>
        </w:rPr>
        <w:t>130</w:t>
      </w:r>
      <w:r>
        <w:rPr>
          <w:noProof/>
        </w:rPr>
        <w:fldChar w:fldCharType="end"/>
      </w:r>
    </w:p>
    <w:p w14:paraId="3288FBBD" w14:textId="76D271D7" w:rsidR="002214F3" w:rsidRPr="002214F3" w:rsidRDefault="002214F3">
      <w:pPr>
        <w:pStyle w:val="TOC5"/>
        <w:rPr>
          <w:rFonts w:ascii="Calibri" w:hAnsi="Calibri"/>
          <w:noProof/>
          <w:kern w:val="2"/>
          <w:sz w:val="24"/>
          <w:szCs w:val="24"/>
          <w:lang w:eastAsia="en-GB"/>
        </w:rPr>
      </w:pPr>
      <w:r>
        <w:rPr>
          <w:noProof/>
        </w:rPr>
        <w:t>10.7.2.1.7</w:t>
      </w:r>
      <w:r w:rsidRPr="002214F3">
        <w:rPr>
          <w:rFonts w:ascii="Calibri" w:hAnsi="Calibri"/>
          <w:noProof/>
          <w:kern w:val="2"/>
          <w:sz w:val="24"/>
          <w:szCs w:val="24"/>
          <w:lang w:eastAsia="en-GB"/>
        </w:rPr>
        <w:tab/>
      </w:r>
      <w:r>
        <w:rPr>
          <w:noProof/>
        </w:rPr>
        <w:t>MCPTT ringing</w:t>
      </w:r>
      <w:r>
        <w:rPr>
          <w:noProof/>
        </w:rPr>
        <w:tab/>
      </w:r>
      <w:r>
        <w:rPr>
          <w:noProof/>
        </w:rPr>
        <w:fldChar w:fldCharType="begin"/>
      </w:r>
      <w:r>
        <w:rPr>
          <w:noProof/>
        </w:rPr>
        <w:instrText xml:space="preserve"> PAGEREF _Toc187011214 \h </w:instrText>
      </w:r>
      <w:r>
        <w:rPr>
          <w:noProof/>
        </w:rPr>
      </w:r>
      <w:r>
        <w:rPr>
          <w:noProof/>
        </w:rPr>
        <w:fldChar w:fldCharType="separate"/>
      </w:r>
      <w:r>
        <w:rPr>
          <w:noProof/>
        </w:rPr>
        <w:t>131</w:t>
      </w:r>
      <w:r>
        <w:rPr>
          <w:noProof/>
        </w:rPr>
        <w:fldChar w:fldCharType="end"/>
      </w:r>
    </w:p>
    <w:p w14:paraId="4C2E54D5" w14:textId="0C18DDFE" w:rsidR="002214F3" w:rsidRPr="002214F3" w:rsidRDefault="002214F3">
      <w:pPr>
        <w:pStyle w:val="TOC5"/>
        <w:rPr>
          <w:rFonts w:ascii="Calibri" w:hAnsi="Calibri"/>
          <w:noProof/>
          <w:kern w:val="2"/>
          <w:sz w:val="24"/>
          <w:szCs w:val="24"/>
          <w:lang w:eastAsia="en-GB"/>
        </w:rPr>
      </w:pPr>
      <w:r>
        <w:rPr>
          <w:noProof/>
        </w:rPr>
        <w:t>10.7.2.1.8</w:t>
      </w:r>
      <w:r w:rsidRPr="002214F3">
        <w:rPr>
          <w:rFonts w:ascii="Calibri" w:hAnsi="Calibri"/>
          <w:noProof/>
          <w:kern w:val="2"/>
          <w:sz w:val="24"/>
          <w:szCs w:val="24"/>
          <w:lang w:eastAsia="en-GB"/>
        </w:rPr>
        <w:tab/>
      </w:r>
      <w:r>
        <w:rPr>
          <w:noProof/>
        </w:rPr>
        <w:t>MCPTT functional alias resolution response</w:t>
      </w:r>
      <w:r>
        <w:rPr>
          <w:noProof/>
        </w:rPr>
        <w:tab/>
      </w:r>
      <w:r>
        <w:rPr>
          <w:noProof/>
        </w:rPr>
        <w:fldChar w:fldCharType="begin"/>
      </w:r>
      <w:r>
        <w:rPr>
          <w:noProof/>
        </w:rPr>
        <w:instrText xml:space="preserve"> PAGEREF _Toc187011215 \h </w:instrText>
      </w:r>
      <w:r>
        <w:rPr>
          <w:noProof/>
        </w:rPr>
      </w:r>
      <w:r>
        <w:rPr>
          <w:noProof/>
        </w:rPr>
        <w:fldChar w:fldCharType="separate"/>
      </w:r>
      <w:r>
        <w:rPr>
          <w:noProof/>
        </w:rPr>
        <w:t>131</w:t>
      </w:r>
      <w:r>
        <w:rPr>
          <w:noProof/>
        </w:rPr>
        <w:fldChar w:fldCharType="end"/>
      </w:r>
    </w:p>
    <w:p w14:paraId="28793AAF" w14:textId="7656B71E" w:rsidR="002214F3" w:rsidRPr="002214F3" w:rsidRDefault="002214F3">
      <w:pPr>
        <w:pStyle w:val="TOC5"/>
        <w:rPr>
          <w:rFonts w:ascii="Calibri" w:hAnsi="Calibri"/>
          <w:noProof/>
          <w:kern w:val="2"/>
          <w:sz w:val="24"/>
          <w:szCs w:val="24"/>
          <w:lang w:eastAsia="en-GB"/>
        </w:rPr>
      </w:pPr>
      <w:r>
        <w:rPr>
          <w:noProof/>
        </w:rPr>
        <w:t>10.7.2.1.9</w:t>
      </w:r>
      <w:r w:rsidRPr="002214F3">
        <w:rPr>
          <w:rFonts w:ascii="Calibri" w:hAnsi="Calibri"/>
          <w:noProof/>
          <w:kern w:val="2"/>
          <w:sz w:val="24"/>
          <w:szCs w:val="24"/>
          <w:lang w:eastAsia="en-GB"/>
        </w:rPr>
        <w:tab/>
      </w:r>
      <w:r>
        <w:rPr>
          <w:noProof/>
        </w:rPr>
        <w:t>MCPTT private call cancel request (MCPTT server to MCPTT client)</w:t>
      </w:r>
      <w:r>
        <w:rPr>
          <w:noProof/>
        </w:rPr>
        <w:tab/>
      </w:r>
      <w:r>
        <w:rPr>
          <w:noProof/>
        </w:rPr>
        <w:fldChar w:fldCharType="begin"/>
      </w:r>
      <w:r>
        <w:rPr>
          <w:noProof/>
        </w:rPr>
        <w:instrText xml:space="preserve"> PAGEREF _Toc187011216 \h </w:instrText>
      </w:r>
      <w:r>
        <w:rPr>
          <w:noProof/>
        </w:rPr>
      </w:r>
      <w:r>
        <w:rPr>
          <w:noProof/>
        </w:rPr>
        <w:fldChar w:fldCharType="separate"/>
      </w:r>
      <w:r>
        <w:rPr>
          <w:noProof/>
        </w:rPr>
        <w:t>131</w:t>
      </w:r>
      <w:r>
        <w:rPr>
          <w:noProof/>
        </w:rPr>
        <w:fldChar w:fldCharType="end"/>
      </w:r>
    </w:p>
    <w:p w14:paraId="4DCD141B" w14:textId="3A0F8D99" w:rsidR="002214F3" w:rsidRPr="002214F3" w:rsidRDefault="002214F3">
      <w:pPr>
        <w:pStyle w:val="TOC5"/>
        <w:rPr>
          <w:rFonts w:ascii="Calibri" w:hAnsi="Calibri"/>
          <w:noProof/>
          <w:kern w:val="2"/>
          <w:sz w:val="24"/>
          <w:szCs w:val="24"/>
          <w:lang w:eastAsia="en-GB"/>
        </w:rPr>
      </w:pPr>
      <w:r>
        <w:rPr>
          <w:noProof/>
        </w:rPr>
        <w:t>10.7.2.1.10</w:t>
      </w:r>
      <w:r w:rsidRPr="002214F3">
        <w:rPr>
          <w:rFonts w:ascii="Calibri" w:hAnsi="Calibri"/>
          <w:noProof/>
          <w:kern w:val="2"/>
          <w:sz w:val="24"/>
          <w:szCs w:val="24"/>
          <w:lang w:eastAsia="en-GB"/>
        </w:rPr>
        <w:tab/>
      </w:r>
      <w:r>
        <w:rPr>
          <w:noProof/>
        </w:rPr>
        <w:t>MCPTT private call cancel response (MCPTT client to MCPTT server)</w:t>
      </w:r>
      <w:r>
        <w:rPr>
          <w:noProof/>
        </w:rPr>
        <w:tab/>
      </w:r>
      <w:r>
        <w:rPr>
          <w:noProof/>
        </w:rPr>
        <w:fldChar w:fldCharType="begin"/>
      </w:r>
      <w:r>
        <w:rPr>
          <w:noProof/>
        </w:rPr>
        <w:instrText xml:space="preserve"> PAGEREF _Toc187011217 \h </w:instrText>
      </w:r>
      <w:r>
        <w:rPr>
          <w:noProof/>
        </w:rPr>
      </w:r>
      <w:r>
        <w:rPr>
          <w:noProof/>
        </w:rPr>
        <w:fldChar w:fldCharType="separate"/>
      </w:r>
      <w:r>
        <w:rPr>
          <w:noProof/>
        </w:rPr>
        <w:t>131</w:t>
      </w:r>
      <w:r>
        <w:rPr>
          <w:noProof/>
        </w:rPr>
        <w:fldChar w:fldCharType="end"/>
      </w:r>
    </w:p>
    <w:p w14:paraId="4F89230E" w14:textId="1BAFCC3C" w:rsidR="002214F3" w:rsidRPr="002214F3" w:rsidRDefault="002214F3">
      <w:pPr>
        <w:pStyle w:val="TOC4"/>
        <w:rPr>
          <w:rFonts w:ascii="Calibri" w:hAnsi="Calibri"/>
          <w:noProof/>
          <w:kern w:val="2"/>
          <w:sz w:val="24"/>
          <w:szCs w:val="24"/>
          <w:lang w:eastAsia="en-GB"/>
        </w:rPr>
      </w:pPr>
      <w:r>
        <w:rPr>
          <w:noProof/>
        </w:rPr>
        <w:t>10.7.2.2</w:t>
      </w:r>
      <w:r w:rsidRPr="002214F3">
        <w:rPr>
          <w:rFonts w:ascii="Calibri" w:hAnsi="Calibri"/>
          <w:noProof/>
          <w:kern w:val="2"/>
          <w:sz w:val="24"/>
          <w:szCs w:val="24"/>
          <w:lang w:eastAsia="en-GB"/>
        </w:rPr>
        <w:tab/>
      </w:r>
      <w:r>
        <w:rPr>
          <w:noProof/>
        </w:rPr>
        <w:t>Private call within one MCPTT system</w:t>
      </w:r>
      <w:r>
        <w:rPr>
          <w:noProof/>
        </w:rPr>
        <w:tab/>
      </w:r>
      <w:r>
        <w:rPr>
          <w:noProof/>
        </w:rPr>
        <w:fldChar w:fldCharType="begin"/>
      </w:r>
      <w:r>
        <w:rPr>
          <w:noProof/>
        </w:rPr>
        <w:instrText xml:space="preserve"> PAGEREF _Toc187011218 \h </w:instrText>
      </w:r>
      <w:r>
        <w:rPr>
          <w:noProof/>
        </w:rPr>
      </w:r>
      <w:r>
        <w:rPr>
          <w:noProof/>
        </w:rPr>
        <w:fldChar w:fldCharType="separate"/>
      </w:r>
      <w:r>
        <w:rPr>
          <w:noProof/>
        </w:rPr>
        <w:t>132</w:t>
      </w:r>
      <w:r>
        <w:rPr>
          <w:noProof/>
        </w:rPr>
        <w:fldChar w:fldCharType="end"/>
      </w:r>
    </w:p>
    <w:p w14:paraId="5B12A25B" w14:textId="031C85D3" w:rsidR="002214F3" w:rsidRPr="002214F3" w:rsidRDefault="002214F3">
      <w:pPr>
        <w:pStyle w:val="TOC5"/>
        <w:rPr>
          <w:rFonts w:ascii="Calibri" w:hAnsi="Calibri"/>
          <w:noProof/>
          <w:kern w:val="2"/>
          <w:sz w:val="24"/>
          <w:szCs w:val="24"/>
          <w:lang w:eastAsia="en-GB"/>
        </w:rPr>
      </w:pPr>
      <w:r w:rsidRPr="00AB7411">
        <w:rPr>
          <w:noProof/>
          <w:lang w:val="en-US"/>
        </w:rPr>
        <w:t>10.7.2.2.1</w:t>
      </w:r>
      <w:r w:rsidRPr="002214F3">
        <w:rPr>
          <w:rFonts w:ascii="Calibri" w:hAnsi="Calibri"/>
          <w:noProof/>
          <w:kern w:val="2"/>
          <w:sz w:val="24"/>
          <w:szCs w:val="24"/>
          <w:lang w:eastAsia="en-GB"/>
        </w:rPr>
        <w:tab/>
      </w:r>
      <w:r w:rsidRPr="00AB7411">
        <w:rPr>
          <w:noProof/>
          <w:lang w:val="en-US"/>
        </w:rPr>
        <w:t>Private call setup in automatic commencement mode</w:t>
      </w:r>
      <w:r>
        <w:rPr>
          <w:noProof/>
        </w:rPr>
        <w:tab/>
      </w:r>
      <w:r>
        <w:rPr>
          <w:noProof/>
        </w:rPr>
        <w:fldChar w:fldCharType="begin"/>
      </w:r>
      <w:r>
        <w:rPr>
          <w:noProof/>
        </w:rPr>
        <w:instrText xml:space="preserve"> PAGEREF _Toc187011219 \h </w:instrText>
      </w:r>
      <w:r>
        <w:rPr>
          <w:noProof/>
        </w:rPr>
      </w:r>
      <w:r>
        <w:rPr>
          <w:noProof/>
        </w:rPr>
        <w:fldChar w:fldCharType="separate"/>
      </w:r>
      <w:r>
        <w:rPr>
          <w:noProof/>
        </w:rPr>
        <w:t>132</w:t>
      </w:r>
      <w:r>
        <w:rPr>
          <w:noProof/>
        </w:rPr>
        <w:fldChar w:fldCharType="end"/>
      </w:r>
    </w:p>
    <w:p w14:paraId="74EB67D4" w14:textId="12F41A7E" w:rsidR="002214F3" w:rsidRPr="002214F3" w:rsidRDefault="002214F3">
      <w:pPr>
        <w:pStyle w:val="TOC5"/>
        <w:rPr>
          <w:rFonts w:ascii="Calibri" w:hAnsi="Calibri"/>
          <w:noProof/>
          <w:kern w:val="2"/>
          <w:sz w:val="24"/>
          <w:szCs w:val="24"/>
          <w:lang w:eastAsia="en-GB"/>
        </w:rPr>
      </w:pPr>
      <w:r>
        <w:rPr>
          <w:noProof/>
        </w:rPr>
        <w:t>10.7.2.2.2</w:t>
      </w:r>
      <w:r w:rsidRPr="002214F3">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_Toc187011220 \h </w:instrText>
      </w:r>
      <w:r>
        <w:rPr>
          <w:noProof/>
        </w:rPr>
      </w:r>
      <w:r>
        <w:rPr>
          <w:noProof/>
        </w:rPr>
        <w:fldChar w:fldCharType="separate"/>
      </w:r>
      <w:r>
        <w:rPr>
          <w:noProof/>
        </w:rPr>
        <w:t>134</w:t>
      </w:r>
      <w:r>
        <w:rPr>
          <w:noProof/>
        </w:rPr>
        <w:fldChar w:fldCharType="end"/>
      </w:r>
    </w:p>
    <w:p w14:paraId="05FB2A01" w14:textId="3956E347" w:rsidR="002214F3" w:rsidRPr="002214F3" w:rsidRDefault="002214F3">
      <w:pPr>
        <w:pStyle w:val="TOC6"/>
        <w:rPr>
          <w:rFonts w:ascii="Calibri" w:hAnsi="Calibri"/>
          <w:noProof/>
          <w:kern w:val="2"/>
          <w:sz w:val="24"/>
          <w:szCs w:val="24"/>
          <w:lang w:eastAsia="en-GB"/>
        </w:rPr>
      </w:pPr>
      <w:r>
        <w:rPr>
          <w:noProof/>
        </w:rPr>
        <w:t>10.7.2.2.2.1</w:t>
      </w:r>
      <w:r w:rsidRPr="002214F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_Toc187011221 \h </w:instrText>
      </w:r>
      <w:r>
        <w:rPr>
          <w:noProof/>
        </w:rPr>
      </w:r>
      <w:r>
        <w:rPr>
          <w:noProof/>
        </w:rPr>
        <w:fldChar w:fldCharType="separate"/>
      </w:r>
      <w:r>
        <w:rPr>
          <w:noProof/>
        </w:rPr>
        <w:t>134</w:t>
      </w:r>
      <w:r>
        <w:rPr>
          <w:noProof/>
        </w:rPr>
        <w:fldChar w:fldCharType="end"/>
      </w:r>
    </w:p>
    <w:p w14:paraId="0F8710C1" w14:textId="5C48BEB9" w:rsidR="002214F3" w:rsidRPr="002214F3" w:rsidRDefault="002214F3">
      <w:pPr>
        <w:pStyle w:val="TOC6"/>
        <w:rPr>
          <w:rFonts w:ascii="Calibri" w:hAnsi="Calibri"/>
          <w:noProof/>
          <w:kern w:val="2"/>
          <w:sz w:val="24"/>
          <w:szCs w:val="24"/>
          <w:lang w:eastAsia="en-GB"/>
        </w:rPr>
      </w:pPr>
      <w:r>
        <w:rPr>
          <w:noProof/>
        </w:rPr>
        <w:t>10.7.2.2.2.2</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_Toc187011222 \h </w:instrText>
      </w:r>
      <w:r>
        <w:rPr>
          <w:noProof/>
        </w:rPr>
      </w:r>
      <w:r>
        <w:rPr>
          <w:noProof/>
        </w:rPr>
        <w:fldChar w:fldCharType="separate"/>
      </w:r>
      <w:r>
        <w:rPr>
          <w:noProof/>
        </w:rPr>
        <w:t>134</w:t>
      </w:r>
      <w:r>
        <w:rPr>
          <w:noProof/>
        </w:rPr>
        <w:fldChar w:fldCharType="end"/>
      </w:r>
    </w:p>
    <w:p w14:paraId="4B9A6BEB" w14:textId="15473F96" w:rsidR="002214F3" w:rsidRPr="002214F3" w:rsidRDefault="002214F3">
      <w:pPr>
        <w:pStyle w:val="TOC5"/>
        <w:rPr>
          <w:rFonts w:ascii="Calibri" w:hAnsi="Calibri"/>
          <w:noProof/>
          <w:kern w:val="2"/>
          <w:sz w:val="24"/>
          <w:szCs w:val="24"/>
          <w:lang w:eastAsia="en-GB"/>
        </w:rPr>
      </w:pPr>
      <w:r>
        <w:rPr>
          <w:noProof/>
        </w:rPr>
        <w:t>10.7.2.2.3</w:t>
      </w:r>
      <w:r w:rsidRPr="002214F3">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_Toc187011223 \h </w:instrText>
      </w:r>
      <w:r>
        <w:rPr>
          <w:noProof/>
        </w:rPr>
      </w:r>
      <w:r>
        <w:rPr>
          <w:noProof/>
        </w:rPr>
        <w:fldChar w:fldCharType="separate"/>
      </w:r>
      <w:r>
        <w:rPr>
          <w:noProof/>
        </w:rPr>
        <w:t>136</w:t>
      </w:r>
      <w:r>
        <w:rPr>
          <w:noProof/>
        </w:rPr>
        <w:fldChar w:fldCharType="end"/>
      </w:r>
    </w:p>
    <w:p w14:paraId="7E2AEBDC" w14:textId="577038B9" w:rsidR="002214F3" w:rsidRPr="002214F3" w:rsidRDefault="002214F3">
      <w:pPr>
        <w:pStyle w:val="TOC6"/>
        <w:rPr>
          <w:rFonts w:ascii="Calibri" w:hAnsi="Calibri"/>
          <w:noProof/>
          <w:kern w:val="2"/>
          <w:sz w:val="24"/>
          <w:szCs w:val="24"/>
          <w:lang w:eastAsia="en-GB"/>
        </w:rPr>
      </w:pPr>
      <w:r>
        <w:rPr>
          <w:noProof/>
        </w:rPr>
        <w:t>10.7.2.2.3.1</w:t>
      </w:r>
      <w:r w:rsidRPr="002214F3">
        <w:rPr>
          <w:rFonts w:ascii="Calibri" w:hAnsi="Calibri"/>
          <w:noProof/>
          <w:kern w:val="2"/>
          <w:sz w:val="24"/>
          <w:szCs w:val="24"/>
          <w:lang w:eastAsia="en-GB"/>
        </w:rPr>
        <w:tab/>
      </w:r>
      <w:r>
        <w:rPr>
          <w:noProof/>
        </w:rPr>
        <w:t>Client initiated</w:t>
      </w:r>
      <w:r>
        <w:rPr>
          <w:noProof/>
        </w:rPr>
        <w:tab/>
      </w:r>
      <w:r>
        <w:rPr>
          <w:noProof/>
        </w:rPr>
        <w:fldChar w:fldCharType="begin"/>
      </w:r>
      <w:r>
        <w:rPr>
          <w:noProof/>
        </w:rPr>
        <w:instrText xml:space="preserve"> PAGEREF _Toc187011224 \h </w:instrText>
      </w:r>
      <w:r>
        <w:rPr>
          <w:noProof/>
        </w:rPr>
      </w:r>
      <w:r>
        <w:rPr>
          <w:noProof/>
        </w:rPr>
        <w:fldChar w:fldCharType="separate"/>
      </w:r>
      <w:r>
        <w:rPr>
          <w:noProof/>
        </w:rPr>
        <w:t>136</w:t>
      </w:r>
      <w:r>
        <w:rPr>
          <w:noProof/>
        </w:rPr>
        <w:fldChar w:fldCharType="end"/>
      </w:r>
    </w:p>
    <w:p w14:paraId="4FA760CA" w14:textId="33702217" w:rsidR="002214F3" w:rsidRPr="002214F3" w:rsidRDefault="002214F3">
      <w:pPr>
        <w:pStyle w:val="TOC6"/>
        <w:rPr>
          <w:rFonts w:ascii="Calibri" w:hAnsi="Calibri"/>
          <w:noProof/>
          <w:kern w:val="2"/>
          <w:sz w:val="24"/>
          <w:szCs w:val="24"/>
          <w:lang w:eastAsia="en-GB"/>
        </w:rPr>
      </w:pPr>
      <w:r w:rsidRPr="00AB7411">
        <w:rPr>
          <w:noProof/>
          <w:lang w:val="en-US"/>
        </w:rPr>
        <w:t>10.7.2.2.3.2</w:t>
      </w:r>
      <w:r w:rsidRPr="002214F3">
        <w:rPr>
          <w:rFonts w:ascii="Calibri" w:hAnsi="Calibri"/>
          <w:noProof/>
          <w:kern w:val="2"/>
          <w:sz w:val="24"/>
          <w:szCs w:val="24"/>
          <w:lang w:eastAsia="en-GB"/>
        </w:rPr>
        <w:tab/>
      </w:r>
      <w:r w:rsidRPr="00AB7411">
        <w:rPr>
          <w:noProof/>
          <w:lang w:val="en-US"/>
        </w:rPr>
        <w:t>Server initiated</w:t>
      </w:r>
      <w:r>
        <w:rPr>
          <w:noProof/>
        </w:rPr>
        <w:tab/>
      </w:r>
      <w:r>
        <w:rPr>
          <w:noProof/>
        </w:rPr>
        <w:fldChar w:fldCharType="begin"/>
      </w:r>
      <w:r>
        <w:rPr>
          <w:noProof/>
        </w:rPr>
        <w:instrText xml:space="preserve"> PAGEREF _Toc187011225 \h </w:instrText>
      </w:r>
      <w:r>
        <w:rPr>
          <w:noProof/>
        </w:rPr>
      </w:r>
      <w:r>
        <w:rPr>
          <w:noProof/>
        </w:rPr>
        <w:fldChar w:fldCharType="separate"/>
      </w:r>
      <w:r>
        <w:rPr>
          <w:noProof/>
        </w:rPr>
        <w:t>137</w:t>
      </w:r>
      <w:r>
        <w:rPr>
          <w:noProof/>
        </w:rPr>
        <w:fldChar w:fldCharType="end"/>
      </w:r>
    </w:p>
    <w:p w14:paraId="6339079D" w14:textId="3ED87C6E" w:rsidR="002214F3" w:rsidRPr="002214F3" w:rsidRDefault="002214F3">
      <w:pPr>
        <w:pStyle w:val="TOC4"/>
        <w:rPr>
          <w:rFonts w:ascii="Calibri" w:hAnsi="Calibri"/>
          <w:noProof/>
          <w:kern w:val="2"/>
          <w:sz w:val="24"/>
          <w:szCs w:val="24"/>
          <w:lang w:eastAsia="en-GB"/>
        </w:rPr>
      </w:pPr>
      <w:r w:rsidRPr="00AB7411">
        <w:rPr>
          <w:noProof/>
          <w:lang w:val="en-US"/>
        </w:rPr>
        <w:t>10.7.2.3</w:t>
      </w:r>
      <w:r w:rsidRPr="002214F3">
        <w:rPr>
          <w:rFonts w:ascii="Calibri" w:hAnsi="Calibri"/>
          <w:noProof/>
          <w:kern w:val="2"/>
          <w:sz w:val="24"/>
          <w:szCs w:val="24"/>
          <w:lang w:eastAsia="en-GB"/>
        </w:rPr>
        <w:tab/>
      </w:r>
      <w:r>
        <w:rPr>
          <w:noProof/>
        </w:rPr>
        <w:t>Private call within several MCPTT systems</w:t>
      </w:r>
      <w:r>
        <w:rPr>
          <w:noProof/>
        </w:rPr>
        <w:tab/>
      </w:r>
      <w:r>
        <w:rPr>
          <w:noProof/>
        </w:rPr>
        <w:fldChar w:fldCharType="begin"/>
      </w:r>
      <w:r>
        <w:rPr>
          <w:noProof/>
        </w:rPr>
        <w:instrText xml:space="preserve"> PAGEREF _Toc187011226 \h </w:instrText>
      </w:r>
      <w:r>
        <w:rPr>
          <w:noProof/>
        </w:rPr>
      </w:r>
      <w:r>
        <w:rPr>
          <w:noProof/>
        </w:rPr>
        <w:fldChar w:fldCharType="separate"/>
      </w:r>
      <w:r>
        <w:rPr>
          <w:noProof/>
        </w:rPr>
        <w:t>138</w:t>
      </w:r>
      <w:r>
        <w:rPr>
          <w:noProof/>
        </w:rPr>
        <w:fldChar w:fldCharType="end"/>
      </w:r>
    </w:p>
    <w:p w14:paraId="1DE5F0E6" w14:textId="293B0BC8" w:rsidR="002214F3" w:rsidRPr="002214F3" w:rsidRDefault="002214F3">
      <w:pPr>
        <w:pStyle w:val="TOC5"/>
        <w:rPr>
          <w:rFonts w:ascii="Calibri" w:hAnsi="Calibri"/>
          <w:noProof/>
          <w:kern w:val="2"/>
          <w:sz w:val="24"/>
          <w:szCs w:val="24"/>
          <w:lang w:eastAsia="en-GB"/>
        </w:rPr>
      </w:pPr>
      <w:r w:rsidRPr="00AB7411">
        <w:rPr>
          <w:noProof/>
          <w:lang w:val="en-US"/>
        </w:rPr>
        <w:t>10.7.2.3.1</w:t>
      </w:r>
      <w:r w:rsidRPr="002214F3">
        <w:rPr>
          <w:rFonts w:ascii="Calibri" w:hAnsi="Calibri"/>
          <w:noProof/>
          <w:kern w:val="2"/>
          <w:sz w:val="24"/>
          <w:szCs w:val="24"/>
          <w:lang w:eastAsia="en-GB"/>
        </w:rPr>
        <w:tab/>
      </w:r>
      <w:r w:rsidRPr="00AB7411">
        <w:rPr>
          <w:noProof/>
          <w:lang w:val="en-US"/>
        </w:rPr>
        <w:t>Private call setup in automatic commencement mode – MCPTT users in multiple MCPTT systems</w:t>
      </w:r>
      <w:r>
        <w:rPr>
          <w:noProof/>
        </w:rPr>
        <w:tab/>
      </w:r>
      <w:r>
        <w:rPr>
          <w:noProof/>
        </w:rPr>
        <w:fldChar w:fldCharType="begin"/>
      </w:r>
      <w:r>
        <w:rPr>
          <w:noProof/>
        </w:rPr>
        <w:instrText xml:space="preserve"> PAGEREF _Toc187011227 \h </w:instrText>
      </w:r>
      <w:r>
        <w:rPr>
          <w:noProof/>
        </w:rPr>
      </w:r>
      <w:r>
        <w:rPr>
          <w:noProof/>
        </w:rPr>
        <w:fldChar w:fldCharType="separate"/>
      </w:r>
      <w:r>
        <w:rPr>
          <w:noProof/>
        </w:rPr>
        <w:t>138</w:t>
      </w:r>
      <w:r>
        <w:rPr>
          <w:noProof/>
        </w:rPr>
        <w:fldChar w:fldCharType="end"/>
      </w:r>
    </w:p>
    <w:p w14:paraId="19575962" w14:textId="74F41715" w:rsidR="002214F3" w:rsidRPr="002214F3" w:rsidRDefault="002214F3">
      <w:pPr>
        <w:pStyle w:val="TOC5"/>
        <w:rPr>
          <w:rFonts w:ascii="Calibri" w:hAnsi="Calibri"/>
          <w:noProof/>
          <w:kern w:val="2"/>
          <w:sz w:val="24"/>
          <w:szCs w:val="24"/>
          <w:lang w:eastAsia="en-GB"/>
        </w:rPr>
      </w:pPr>
      <w:r>
        <w:rPr>
          <w:noProof/>
        </w:rPr>
        <w:t>10.7.2.3.2</w:t>
      </w:r>
      <w:r w:rsidRPr="002214F3">
        <w:rPr>
          <w:rFonts w:ascii="Calibri" w:hAnsi="Calibri"/>
          <w:noProof/>
          <w:kern w:val="2"/>
          <w:sz w:val="24"/>
          <w:szCs w:val="24"/>
          <w:lang w:eastAsia="en-GB"/>
        </w:rPr>
        <w:tab/>
      </w:r>
      <w:r>
        <w:rPr>
          <w:noProof/>
        </w:rPr>
        <w:t>Private call setup in manual commencement mode – MCPTT users in multiple MCPTT systems</w:t>
      </w:r>
      <w:r>
        <w:rPr>
          <w:noProof/>
        </w:rPr>
        <w:tab/>
      </w:r>
      <w:r>
        <w:rPr>
          <w:noProof/>
        </w:rPr>
        <w:fldChar w:fldCharType="begin"/>
      </w:r>
      <w:r>
        <w:rPr>
          <w:noProof/>
        </w:rPr>
        <w:instrText xml:space="preserve"> PAGEREF _Toc187011228 \h </w:instrText>
      </w:r>
      <w:r>
        <w:rPr>
          <w:noProof/>
        </w:rPr>
      </w:r>
      <w:r>
        <w:rPr>
          <w:noProof/>
        </w:rPr>
        <w:fldChar w:fldCharType="separate"/>
      </w:r>
      <w:r>
        <w:rPr>
          <w:noProof/>
        </w:rPr>
        <w:t>140</w:t>
      </w:r>
      <w:r>
        <w:rPr>
          <w:noProof/>
        </w:rPr>
        <w:fldChar w:fldCharType="end"/>
      </w:r>
    </w:p>
    <w:p w14:paraId="470CD66C" w14:textId="468C5E52" w:rsidR="002214F3" w:rsidRPr="002214F3" w:rsidRDefault="002214F3">
      <w:pPr>
        <w:pStyle w:val="TOC5"/>
        <w:rPr>
          <w:rFonts w:ascii="Calibri" w:hAnsi="Calibri"/>
          <w:noProof/>
          <w:kern w:val="2"/>
          <w:sz w:val="24"/>
          <w:szCs w:val="24"/>
          <w:lang w:eastAsia="en-GB"/>
        </w:rPr>
      </w:pPr>
      <w:r>
        <w:rPr>
          <w:noProof/>
        </w:rPr>
        <w:t>10.7.2.3.3</w:t>
      </w:r>
      <w:r w:rsidRPr="002214F3">
        <w:rPr>
          <w:rFonts w:ascii="Calibri" w:hAnsi="Calibri"/>
          <w:noProof/>
          <w:kern w:val="2"/>
          <w:sz w:val="24"/>
          <w:szCs w:val="24"/>
          <w:lang w:eastAsia="en-GB"/>
        </w:rPr>
        <w:tab/>
      </w:r>
      <w:r>
        <w:rPr>
          <w:noProof/>
        </w:rPr>
        <w:t xml:space="preserve">Private call release </w:t>
      </w:r>
      <w:r w:rsidRPr="00AB7411">
        <w:rPr>
          <w:noProof/>
          <w:lang w:val="en-US"/>
        </w:rPr>
        <w:t>– MCPTT users in multiple MCPTT systems</w:t>
      </w:r>
      <w:r>
        <w:rPr>
          <w:noProof/>
        </w:rPr>
        <w:tab/>
      </w:r>
      <w:r>
        <w:rPr>
          <w:noProof/>
        </w:rPr>
        <w:fldChar w:fldCharType="begin"/>
      </w:r>
      <w:r>
        <w:rPr>
          <w:noProof/>
        </w:rPr>
        <w:instrText xml:space="preserve"> PAGEREF _Toc187011229 \h </w:instrText>
      </w:r>
      <w:r>
        <w:rPr>
          <w:noProof/>
        </w:rPr>
      </w:r>
      <w:r>
        <w:rPr>
          <w:noProof/>
        </w:rPr>
        <w:fldChar w:fldCharType="separate"/>
      </w:r>
      <w:r>
        <w:rPr>
          <w:noProof/>
        </w:rPr>
        <w:t>142</w:t>
      </w:r>
      <w:r>
        <w:rPr>
          <w:noProof/>
        </w:rPr>
        <w:fldChar w:fldCharType="end"/>
      </w:r>
    </w:p>
    <w:p w14:paraId="528AD48F" w14:textId="4A489AFB" w:rsidR="002214F3" w:rsidRPr="002214F3" w:rsidRDefault="002214F3">
      <w:pPr>
        <w:pStyle w:val="TOC4"/>
        <w:rPr>
          <w:rFonts w:ascii="Calibri" w:hAnsi="Calibri"/>
          <w:noProof/>
          <w:kern w:val="2"/>
          <w:sz w:val="24"/>
          <w:szCs w:val="24"/>
          <w:lang w:eastAsia="en-GB"/>
        </w:rPr>
      </w:pPr>
      <w:r w:rsidRPr="00AB7411">
        <w:rPr>
          <w:noProof/>
          <w:lang w:val="nl-NL"/>
        </w:rPr>
        <w:t>10.7.2.4</w:t>
      </w:r>
      <w:r w:rsidRPr="002214F3">
        <w:rPr>
          <w:rFonts w:ascii="Calibri" w:hAnsi="Calibri"/>
          <w:noProof/>
          <w:kern w:val="2"/>
          <w:sz w:val="24"/>
          <w:szCs w:val="24"/>
          <w:lang w:eastAsia="en-GB"/>
        </w:rPr>
        <w:tab/>
      </w:r>
      <w:r w:rsidRPr="00AB7411">
        <w:rPr>
          <w:noProof/>
          <w:lang w:val="nl-NL"/>
        </w:rPr>
        <w:t>MCPTT emergency private call</w:t>
      </w:r>
      <w:r>
        <w:rPr>
          <w:noProof/>
        </w:rPr>
        <w:tab/>
      </w:r>
      <w:r>
        <w:rPr>
          <w:noProof/>
        </w:rPr>
        <w:fldChar w:fldCharType="begin"/>
      </w:r>
      <w:r>
        <w:rPr>
          <w:noProof/>
        </w:rPr>
        <w:instrText xml:space="preserve"> PAGEREF _Toc187011230 \h </w:instrText>
      </w:r>
      <w:r>
        <w:rPr>
          <w:noProof/>
        </w:rPr>
      </w:r>
      <w:r>
        <w:rPr>
          <w:noProof/>
        </w:rPr>
        <w:fldChar w:fldCharType="separate"/>
      </w:r>
      <w:r>
        <w:rPr>
          <w:noProof/>
        </w:rPr>
        <w:t>142</w:t>
      </w:r>
      <w:r>
        <w:rPr>
          <w:noProof/>
        </w:rPr>
        <w:fldChar w:fldCharType="end"/>
      </w:r>
    </w:p>
    <w:p w14:paraId="33095E4C" w14:textId="79CCABF7" w:rsidR="002214F3" w:rsidRPr="002214F3" w:rsidRDefault="002214F3">
      <w:pPr>
        <w:pStyle w:val="TOC5"/>
        <w:rPr>
          <w:rFonts w:ascii="Calibri" w:hAnsi="Calibri"/>
          <w:noProof/>
          <w:kern w:val="2"/>
          <w:sz w:val="24"/>
          <w:szCs w:val="24"/>
          <w:lang w:eastAsia="en-GB"/>
        </w:rPr>
      </w:pPr>
      <w:r>
        <w:rPr>
          <w:noProof/>
        </w:rPr>
        <w:t>10.7.2.4.1</w:t>
      </w:r>
      <w:r w:rsidRPr="002214F3">
        <w:rPr>
          <w:rFonts w:ascii="Calibri" w:hAnsi="Calibri"/>
          <w:noProof/>
          <w:kern w:val="2"/>
          <w:sz w:val="24"/>
          <w:szCs w:val="24"/>
          <w:lang w:eastAsia="en-GB"/>
        </w:rPr>
        <w:tab/>
      </w:r>
      <w:r>
        <w:rPr>
          <w:noProof/>
        </w:rPr>
        <w:t>MCPTT emergency private call commencement</w:t>
      </w:r>
      <w:r>
        <w:rPr>
          <w:noProof/>
        </w:rPr>
        <w:tab/>
      </w:r>
      <w:r>
        <w:rPr>
          <w:noProof/>
        </w:rPr>
        <w:fldChar w:fldCharType="begin"/>
      </w:r>
      <w:r>
        <w:rPr>
          <w:noProof/>
        </w:rPr>
        <w:instrText xml:space="preserve"> PAGEREF _Toc187011231 \h </w:instrText>
      </w:r>
      <w:r>
        <w:rPr>
          <w:noProof/>
        </w:rPr>
      </w:r>
      <w:r>
        <w:rPr>
          <w:noProof/>
        </w:rPr>
        <w:fldChar w:fldCharType="separate"/>
      </w:r>
      <w:r>
        <w:rPr>
          <w:noProof/>
        </w:rPr>
        <w:t>142</w:t>
      </w:r>
      <w:r>
        <w:rPr>
          <w:noProof/>
        </w:rPr>
        <w:fldChar w:fldCharType="end"/>
      </w:r>
    </w:p>
    <w:p w14:paraId="0973561D" w14:textId="4F46E94E" w:rsidR="002214F3" w:rsidRPr="002214F3" w:rsidRDefault="002214F3">
      <w:pPr>
        <w:pStyle w:val="TOC5"/>
        <w:rPr>
          <w:rFonts w:ascii="Calibri" w:hAnsi="Calibri"/>
          <w:noProof/>
          <w:kern w:val="2"/>
          <w:sz w:val="24"/>
          <w:szCs w:val="24"/>
          <w:lang w:eastAsia="en-GB"/>
        </w:rPr>
      </w:pPr>
      <w:r>
        <w:rPr>
          <w:noProof/>
        </w:rPr>
        <w:t>10.7.2.4.2</w:t>
      </w:r>
      <w:r w:rsidRPr="002214F3">
        <w:rPr>
          <w:rFonts w:ascii="Calibri" w:hAnsi="Calibri"/>
          <w:noProof/>
          <w:kern w:val="2"/>
          <w:sz w:val="24"/>
          <w:szCs w:val="24"/>
          <w:lang w:eastAsia="en-GB"/>
        </w:rPr>
        <w:tab/>
      </w:r>
      <w:r>
        <w:rPr>
          <w:noProof/>
        </w:rPr>
        <w:t>MCPTT private call emergency upgrade</w:t>
      </w:r>
      <w:r>
        <w:rPr>
          <w:noProof/>
        </w:rPr>
        <w:tab/>
      </w:r>
      <w:r>
        <w:rPr>
          <w:noProof/>
        </w:rPr>
        <w:fldChar w:fldCharType="begin"/>
      </w:r>
      <w:r>
        <w:rPr>
          <w:noProof/>
        </w:rPr>
        <w:instrText xml:space="preserve"> PAGEREF _Toc187011232 \h </w:instrText>
      </w:r>
      <w:r>
        <w:rPr>
          <w:noProof/>
        </w:rPr>
      </w:r>
      <w:r>
        <w:rPr>
          <w:noProof/>
        </w:rPr>
        <w:fldChar w:fldCharType="separate"/>
      </w:r>
      <w:r>
        <w:rPr>
          <w:noProof/>
        </w:rPr>
        <w:t>144</w:t>
      </w:r>
      <w:r>
        <w:rPr>
          <w:noProof/>
        </w:rPr>
        <w:fldChar w:fldCharType="end"/>
      </w:r>
    </w:p>
    <w:p w14:paraId="28BB5B79" w14:textId="1C1BFEDD" w:rsidR="002214F3" w:rsidRPr="002214F3" w:rsidRDefault="002214F3">
      <w:pPr>
        <w:pStyle w:val="TOC3"/>
        <w:rPr>
          <w:rFonts w:ascii="Calibri" w:hAnsi="Calibri"/>
          <w:noProof/>
          <w:kern w:val="2"/>
          <w:sz w:val="24"/>
          <w:szCs w:val="24"/>
          <w:lang w:eastAsia="en-GB"/>
        </w:rPr>
      </w:pPr>
      <w:r>
        <w:rPr>
          <w:noProof/>
        </w:rPr>
        <w:t>10.7.3</w:t>
      </w:r>
      <w:r w:rsidRPr="002214F3">
        <w:rPr>
          <w:rFonts w:ascii="Calibri" w:hAnsi="Calibri"/>
          <w:noProof/>
          <w:kern w:val="2"/>
          <w:sz w:val="24"/>
          <w:szCs w:val="24"/>
          <w:lang w:eastAsia="en-GB"/>
        </w:rPr>
        <w:tab/>
      </w:r>
      <w:r>
        <w:rPr>
          <w:noProof/>
        </w:rPr>
        <w:t>Private call in off-network</w:t>
      </w:r>
      <w:r>
        <w:rPr>
          <w:noProof/>
        </w:rPr>
        <w:tab/>
      </w:r>
      <w:r>
        <w:rPr>
          <w:noProof/>
        </w:rPr>
        <w:fldChar w:fldCharType="begin"/>
      </w:r>
      <w:r>
        <w:rPr>
          <w:noProof/>
        </w:rPr>
        <w:instrText xml:space="preserve"> PAGEREF _Toc187011233 \h </w:instrText>
      </w:r>
      <w:r>
        <w:rPr>
          <w:noProof/>
        </w:rPr>
      </w:r>
      <w:r>
        <w:rPr>
          <w:noProof/>
        </w:rPr>
        <w:fldChar w:fldCharType="separate"/>
      </w:r>
      <w:r>
        <w:rPr>
          <w:noProof/>
        </w:rPr>
        <w:t>145</w:t>
      </w:r>
      <w:r>
        <w:rPr>
          <w:noProof/>
        </w:rPr>
        <w:fldChar w:fldCharType="end"/>
      </w:r>
    </w:p>
    <w:p w14:paraId="36B0E8A1" w14:textId="7EE21F2C" w:rsidR="002214F3" w:rsidRPr="002214F3" w:rsidRDefault="002214F3">
      <w:pPr>
        <w:pStyle w:val="TOC4"/>
        <w:rPr>
          <w:rFonts w:ascii="Calibri" w:hAnsi="Calibri"/>
          <w:noProof/>
          <w:kern w:val="2"/>
          <w:sz w:val="24"/>
          <w:szCs w:val="24"/>
          <w:lang w:eastAsia="en-GB"/>
        </w:rPr>
      </w:pPr>
      <w:r>
        <w:rPr>
          <w:noProof/>
        </w:rPr>
        <w:t>10.7.3.1</w:t>
      </w:r>
      <w:r w:rsidRPr="002214F3">
        <w:rPr>
          <w:rFonts w:ascii="Calibri" w:hAnsi="Calibri"/>
          <w:noProof/>
          <w:kern w:val="2"/>
          <w:sz w:val="24"/>
          <w:szCs w:val="24"/>
          <w:lang w:eastAsia="en-GB"/>
        </w:rPr>
        <w:tab/>
      </w:r>
      <w:r>
        <w:rPr>
          <w:noProof/>
        </w:rPr>
        <w:t>Information flows for private call in off-network</w:t>
      </w:r>
      <w:r>
        <w:rPr>
          <w:noProof/>
        </w:rPr>
        <w:tab/>
      </w:r>
      <w:r>
        <w:rPr>
          <w:noProof/>
        </w:rPr>
        <w:fldChar w:fldCharType="begin"/>
      </w:r>
      <w:r>
        <w:rPr>
          <w:noProof/>
        </w:rPr>
        <w:instrText xml:space="preserve"> PAGEREF _Toc187011234 \h </w:instrText>
      </w:r>
      <w:r>
        <w:rPr>
          <w:noProof/>
        </w:rPr>
      </w:r>
      <w:r>
        <w:rPr>
          <w:noProof/>
        </w:rPr>
        <w:fldChar w:fldCharType="separate"/>
      </w:r>
      <w:r>
        <w:rPr>
          <w:noProof/>
        </w:rPr>
        <w:t>145</w:t>
      </w:r>
      <w:r>
        <w:rPr>
          <w:noProof/>
        </w:rPr>
        <w:fldChar w:fldCharType="end"/>
      </w:r>
    </w:p>
    <w:p w14:paraId="3BD940C1" w14:textId="7031D7E3" w:rsidR="002214F3" w:rsidRPr="002214F3" w:rsidRDefault="002214F3">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.1</w:t>
      </w:r>
      <w:r w:rsidRPr="002214F3">
        <w:rPr>
          <w:rFonts w:ascii="Calibri" w:hAnsi="Calibri"/>
          <w:noProof/>
          <w:kern w:val="2"/>
          <w:sz w:val="24"/>
          <w:szCs w:val="24"/>
          <w:lang w:eastAsia="en-GB"/>
        </w:rPr>
        <w:tab/>
      </w:r>
      <w:r>
        <w:rPr>
          <w:noProof/>
          <w:lang w:eastAsia="zh-CN"/>
        </w:rPr>
        <w:t>Call setup request</w:t>
      </w:r>
      <w:r>
        <w:rPr>
          <w:noProof/>
        </w:rPr>
        <w:tab/>
      </w:r>
      <w:r>
        <w:rPr>
          <w:noProof/>
        </w:rPr>
        <w:fldChar w:fldCharType="begin"/>
      </w:r>
      <w:r>
        <w:rPr>
          <w:noProof/>
        </w:rPr>
        <w:instrText xml:space="preserve"> PAGEREF _Toc187011235 \h </w:instrText>
      </w:r>
      <w:r>
        <w:rPr>
          <w:noProof/>
        </w:rPr>
      </w:r>
      <w:r>
        <w:rPr>
          <w:noProof/>
        </w:rPr>
        <w:fldChar w:fldCharType="separate"/>
      </w:r>
      <w:r>
        <w:rPr>
          <w:noProof/>
        </w:rPr>
        <w:t>145</w:t>
      </w:r>
      <w:r>
        <w:rPr>
          <w:noProof/>
        </w:rPr>
        <w:fldChar w:fldCharType="end"/>
      </w:r>
    </w:p>
    <w:p w14:paraId="189604E8" w14:textId="51F83798" w:rsidR="002214F3" w:rsidRPr="002214F3" w:rsidRDefault="002214F3">
      <w:pPr>
        <w:pStyle w:val="TOC5"/>
        <w:rPr>
          <w:rFonts w:ascii="Calibri" w:hAnsi="Calibri"/>
          <w:noProof/>
          <w:kern w:val="2"/>
          <w:sz w:val="24"/>
          <w:szCs w:val="24"/>
          <w:lang w:eastAsia="en-GB"/>
        </w:rPr>
      </w:pPr>
      <w:r>
        <w:rPr>
          <w:noProof/>
          <w:lang w:eastAsia="zh-CN"/>
        </w:rPr>
        <w:t>1</w:t>
      </w:r>
      <w:r>
        <w:rPr>
          <w:noProof/>
        </w:rPr>
        <w:t>0.7.3.1.</w:t>
      </w:r>
      <w:r>
        <w:rPr>
          <w:noProof/>
          <w:lang w:eastAsia="zh-CN"/>
        </w:rPr>
        <w:t>2</w:t>
      </w:r>
      <w:r w:rsidRPr="002214F3">
        <w:rPr>
          <w:rFonts w:ascii="Calibri" w:hAnsi="Calibri"/>
          <w:noProof/>
          <w:kern w:val="2"/>
          <w:sz w:val="24"/>
          <w:szCs w:val="24"/>
          <w:lang w:eastAsia="en-GB"/>
        </w:rPr>
        <w:tab/>
      </w:r>
      <w:r>
        <w:rPr>
          <w:noProof/>
        </w:rPr>
        <w:t>Call setup re</w:t>
      </w:r>
      <w:r>
        <w:rPr>
          <w:noProof/>
          <w:lang w:eastAsia="zh-CN"/>
        </w:rPr>
        <w:t>sponse</w:t>
      </w:r>
      <w:r>
        <w:rPr>
          <w:noProof/>
        </w:rPr>
        <w:tab/>
      </w:r>
      <w:r>
        <w:rPr>
          <w:noProof/>
        </w:rPr>
        <w:fldChar w:fldCharType="begin"/>
      </w:r>
      <w:r>
        <w:rPr>
          <w:noProof/>
        </w:rPr>
        <w:instrText xml:space="preserve"> PAGEREF _Toc187011236 \h </w:instrText>
      </w:r>
      <w:r>
        <w:rPr>
          <w:noProof/>
        </w:rPr>
      </w:r>
      <w:r>
        <w:rPr>
          <w:noProof/>
        </w:rPr>
        <w:fldChar w:fldCharType="separate"/>
      </w:r>
      <w:r>
        <w:rPr>
          <w:noProof/>
        </w:rPr>
        <w:t>145</w:t>
      </w:r>
      <w:r>
        <w:rPr>
          <w:noProof/>
        </w:rPr>
        <w:fldChar w:fldCharType="end"/>
      </w:r>
    </w:p>
    <w:p w14:paraId="4E46F51F" w14:textId="3FD14396" w:rsidR="002214F3" w:rsidRPr="002214F3" w:rsidRDefault="002214F3">
      <w:pPr>
        <w:pStyle w:val="TOC5"/>
        <w:rPr>
          <w:rFonts w:ascii="Calibri" w:hAnsi="Calibri"/>
          <w:noProof/>
          <w:kern w:val="2"/>
          <w:sz w:val="24"/>
          <w:szCs w:val="24"/>
          <w:lang w:eastAsia="en-GB"/>
        </w:rPr>
      </w:pPr>
      <w:r>
        <w:rPr>
          <w:noProof/>
        </w:rPr>
        <w:t>10.</w:t>
      </w:r>
      <w:r>
        <w:rPr>
          <w:noProof/>
          <w:lang w:eastAsia="zh-CN"/>
        </w:rPr>
        <w:t>7</w:t>
      </w:r>
      <w:r>
        <w:rPr>
          <w:noProof/>
        </w:rPr>
        <w:t>.3.</w:t>
      </w:r>
      <w:r>
        <w:rPr>
          <w:noProof/>
          <w:lang w:eastAsia="zh-CN"/>
        </w:rPr>
        <w:t>1</w:t>
      </w:r>
      <w:r>
        <w:rPr>
          <w:noProof/>
        </w:rPr>
        <w:t>.</w:t>
      </w:r>
      <w:r>
        <w:rPr>
          <w:noProof/>
          <w:lang w:eastAsia="zh-CN"/>
        </w:rPr>
        <w:t>3</w:t>
      </w:r>
      <w:r w:rsidRPr="002214F3">
        <w:rPr>
          <w:rFonts w:ascii="Calibri" w:hAnsi="Calibri"/>
          <w:noProof/>
          <w:kern w:val="2"/>
          <w:sz w:val="24"/>
          <w:szCs w:val="24"/>
          <w:lang w:eastAsia="en-GB"/>
        </w:rPr>
        <w:tab/>
      </w:r>
      <w:r>
        <w:rPr>
          <w:noProof/>
          <w:lang w:eastAsia="zh-CN"/>
        </w:rPr>
        <w:t>Call release request</w:t>
      </w:r>
      <w:r>
        <w:rPr>
          <w:noProof/>
        </w:rPr>
        <w:tab/>
      </w:r>
      <w:r>
        <w:rPr>
          <w:noProof/>
        </w:rPr>
        <w:fldChar w:fldCharType="begin"/>
      </w:r>
      <w:r>
        <w:rPr>
          <w:noProof/>
        </w:rPr>
        <w:instrText xml:space="preserve"> PAGEREF _Toc187011237 \h </w:instrText>
      </w:r>
      <w:r>
        <w:rPr>
          <w:noProof/>
        </w:rPr>
      </w:r>
      <w:r>
        <w:rPr>
          <w:noProof/>
        </w:rPr>
        <w:fldChar w:fldCharType="separate"/>
      </w:r>
      <w:r>
        <w:rPr>
          <w:noProof/>
        </w:rPr>
        <w:t>145</w:t>
      </w:r>
      <w:r>
        <w:rPr>
          <w:noProof/>
        </w:rPr>
        <w:fldChar w:fldCharType="end"/>
      </w:r>
    </w:p>
    <w:p w14:paraId="133692FC" w14:textId="015D0A43" w:rsidR="002214F3" w:rsidRPr="002214F3" w:rsidRDefault="002214F3">
      <w:pPr>
        <w:pStyle w:val="TOC5"/>
        <w:rPr>
          <w:rFonts w:ascii="Calibri" w:hAnsi="Calibri"/>
          <w:noProof/>
          <w:kern w:val="2"/>
          <w:sz w:val="24"/>
          <w:szCs w:val="24"/>
          <w:lang w:eastAsia="en-GB"/>
        </w:rPr>
      </w:pPr>
      <w:r>
        <w:rPr>
          <w:noProof/>
          <w:lang w:eastAsia="zh-CN"/>
        </w:rPr>
        <w:t>1</w:t>
      </w:r>
      <w:r>
        <w:rPr>
          <w:noProof/>
        </w:rPr>
        <w:t>0.7.3.1.</w:t>
      </w:r>
      <w:r>
        <w:rPr>
          <w:noProof/>
          <w:lang w:eastAsia="zh-CN"/>
        </w:rPr>
        <w:t>4</w:t>
      </w:r>
      <w:r w:rsidRPr="002214F3">
        <w:rPr>
          <w:rFonts w:ascii="Calibri" w:hAnsi="Calibri"/>
          <w:noProof/>
          <w:kern w:val="2"/>
          <w:sz w:val="24"/>
          <w:szCs w:val="24"/>
          <w:lang w:eastAsia="en-GB"/>
        </w:rPr>
        <w:tab/>
      </w:r>
      <w:r>
        <w:rPr>
          <w:noProof/>
        </w:rPr>
        <w:t xml:space="preserve">Call </w:t>
      </w:r>
      <w:r>
        <w:rPr>
          <w:noProof/>
          <w:lang w:eastAsia="zh-CN"/>
        </w:rPr>
        <w:t>release</w:t>
      </w:r>
      <w:r>
        <w:rPr>
          <w:noProof/>
        </w:rPr>
        <w:t xml:space="preserve"> re</w:t>
      </w:r>
      <w:r>
        <w:rPr>
          <w:noProof/>
          <w:lang w:eastAsia="zh-CN"/>
        </w:rPr>
        <w:t>sponse</w:t>
      </w:r>
      <w:r>
        <w:rPr>
          <w:noProof/>
        </w:rPr>
        <w:tab/>
      </w:r>
      <w:r>
        <w:rPr>
          <w:noProof/>
        </w:rPr>
        <w:fldChar w:fldCharType="begin"/>
      </w:r>
      <w:r>
        <w:rPr>
          <w:noProof/>
        </w:rPr>
        <w:instrText xml:space="preserve"> PAGEREF _Toc187011238 \h </w:instrText>
      </w:r>
      <w:r>
        <w:rPr>
          <w:noProof/>
        </w:rPr>
      </w:r>
      <w:r>
        <w:rPr>
          <w:noProof/>
        </w:rPr>
        <w:fldChar w:fldCharType="separate"/>
      </w:r>
      <w:r>
        <w:rPr>
          <w:noProof/>
        </w:rPr>
        <w:t>146</w:t>
      </w:r>
      <w:r>
        <w:rPr>
          <w:noProof/>
        </w:rPr>
        <w:fldChar w:fldCharType="end"/>
      </w:r>
    </w:p>
    <w:p w14:paraId="2FB19687" w14:textId="75594C99" w:rsidR="002214F3" w:rsidRPr="002214F3" w:rsidRDefault="002214F3">
      <w:pPr>
        <w:pStyle w:val="TOC4"/>
        <w:rPr>
          <w:rFonts w:ascii="Calibri" w:hAnsi="Calibri"/>
          <w:noProof/>
          <w:kern w:val="2"/>
          <w:sz w:val="24"/>
          <w:szCs w:val="24"/>
          <w:lang w:eastAsia="en-GB"/>
        </w:rPr>
      </w:pPr>
      <w:r>
        <w:rPr>
          <w:noProof/>
        </w:rPr>
        <w:t>10.7.3.2</w:t>
      </w:r>
      <w:r w:rsidRPr="002214F3">
        <w:rPr>
          <w:rFonts w:ascii="Calibri" w:hAnsi="Calibri"/>
          <w:noProof/>
          <w:kern w:val="2"/>
          <w:sz w:val="24"/>
          <w:szCs w:val="24"/>
          <w:lang w:eastAsia="en-GB"/>
        </w:rPr>
        <w:tab/>
      </w:r>
      <w:r>
        <w:rPr>
          <w:noProof/>
          <w:lang w:eastAsia="zh-CN"/>
        </w:rPr>
        <w:t>Use of ProSe capability for private call</w:t>
      </w:r>
      <w:r>
        <w:rPr>
          <w:noProof/>
        </w:rPr>
        <w:tab/>
      </w:r>
      <w:r>
        <w:rPr>
          <w:noProof/>
        </w:rPr>
        <w:fldChar w:fldCharType="begin"/>
      </w:r>
      <w:r>
        <w:rPr>
          <w:noProof/>
        </w:rPr>
        <w:instrText xml:space="preserve"> PAGEREF _Toc187011239 \h </w:instrText>
      </w:r>
      <w:r>
        <w:rPr>
          <w:noProof/>
        </w:rPr>
      </w:r>
      <w:r>
        <w:rPr>
          <w:noProof/>
        </w:rPr>
        <w:fldChar w:fldCharType="separate"/>
      </w:r>
      <w:r>
        <w:rPr>
          <w:noProof/>
        </w:rPr>
        <w:t>146</w:t>
      </w:r>
      <w:r>
        <w:rPr>
          <w:noProof/>
        </w:rPr>
        <w:fldChar w:fldCharType="end"/>
      </w:r>
    </w:p>
    <w:p w14:paraId="4AE88FBC" w14:textId="45C6EE11" w:rsidR="002214F3" w:rsidRPr="002214F3" w:rsidRDefault="002214F3">
      <w:pPr>
        <w:pStyle w:val="TOC4"/>
        <w:rPr>
          <w:rFonts w:ascii="Calibri" w:hAnsi="Calibri"/>
          <w:noProof/>
          <w:kern w:val="2"/>
          <w:sz w:val="24"/>
          <w:szCs w:val="24"/>
          <w:lang w:eastAsia="en-GB"/>
        </w:rPr>
      </w:pPr>
      <w:r>
        <w:rPr>
          <w:noProof/>
        </w:rPr>
        <w:t>10.7.3.3</w:t>
      </w:r>
      <w:r w:rsidRPr="002214F3">
        <w:rPr>
          <w:rFonts w:ascii="Calibri" w:hAnsi="Calibri"/>
          <w:noProof/>
          <w:kern w:val="2"/>
          <w:sz w:val="24"/>
          <w:szCs w:val="24"/>
          <w:lang w:eastAsia="en-GB"/>
        </w:rPr>
        <w:tab/>
      </w:r>
      <w:r>
        <w:rPr>
          <w:noProof/>
        </w:rPr>
        <w:t>Private call setup in automatic commencement mode</w:t>
      </w:r>
      <w:r>
        <w:rPr>
          <w:noProof/>
        </w:rPr>
        <w:tab/>
      </w:r>
      <w:r>
        <w:rPr>
          <w:noProof/>
        </w:rPr>
        <w:fldChar w:fldCharType="begin"/>
      </w:r>
      <w:r>
        <w:rPr>
          <w:noProof/>
        </w:rPr>
        <w:instrText xml:space="preserve"> PAGEREF _Toc187011240 \h </w:instrText>
      </w:r>
      <w:r>
        <w:rPr>
          <w:noProof/>
        </w:rPr>
      </w:r>
      <w:r>
        <w:rPr>
          <w:noProof/>
        </w:rPr>
        <w:fldChar w:fldCharType="separate"/>
      </w:r>
      <w:r>
        <w:rPr>
          <w:noProof/>
        </w:rPr>
        <w:t>146</w:t>
      </w:r>
      <w:r>
        <w:rPr>
          <w:noProof/>
        </w:rPr>
        <w:fldChar w:fldCharType="end"/>
      </w:r>
    </w:p>
    <w:p w14:paraId="56DEFF34" w14:textId="22F70E13" w:rsidR="002214F3" w:rsidRPr="002214F3" w:rsidRDefault="002214F3">
      <w:pPr>
        <w:pStyle w:val="TOC4"/>
        <w:rPr>
          <w:rFonts w:ascii="Calibri" w:hAnsi="Calibri"/>
          <w:noProof/>
          <w:kern w:val="2"/>
          <w:sz w:val="24"/>
          <w:szCs w:val="24"/>
          <w:lang w:eastAsia="en-GB"/>
        </w:rPr>
      </w:pPr>
      <w:r>
        <w:rPr>
          <w:noProof/>
        </w:rPr>
        <w:t>10.7.3.4</w:t>
      </w:r>
      <w:r w:rsidRPr="002214F3">
        <w:rPr>
          <w:rFonts w:ascii="Calibri" w:hAnsi="Calibri"/>
          <w:noProof/>
          <w:kern w:val="2"/>
          <w:sz w:val="24"/>
          <w:szCs w:val="24"/>
          <w:lang w:eastAsia="en-GB"/>
        </w:rPr>
        <w:tab/>
      </w:r>
      <w:r>
        <w:rPr>
          <w:noProof/>
        </w:rPr>
        <w:t>Private call setup in manual commencement mode</w:t>
      </w:r>
      <w:r>
        <w:rPr>
          <w:noProof/>
        </w:rPr>
        <w:tab/>
      </w:r>
      <w:r>
        <w:rPr>
          <w:noProof/>
        </w:rPr>
        <w:fldChar w:fldCharType="begin"/>
      </w:r>
      <w:r>
        <w:rPr>
          <w:noProof/>
        </w:rPr>
        <w:instrText xml:space="preserve"> PAGEREF _Toc187011241 \h </w:instrText>
      </w:r>
      <w:r>
        <w:rPr>
          <w:noProof/>
        </w:rPr>
      </w:r>
      <w:r>
        <w:rPr>
          <w:noProof/>
        </w:rPr>
        <w:fldChar w:fldCharType="separate"/>
      </w:r>
      <w:r>
        <w:rPr>
          <w:noProof/>
        </w:rPr>
        <w:t>147</w:t>
      </w:r>
      <w:r>
        <w:rPr>
          <w:noProof/>
        </w:rPr>
        <w:fldChar w:fldCharType="end"/>
      </w:r>
    </w:p>
    <w:p w14:paraId="43F15AE9" w14:textId="78773AA1" w:rsidR="002214F3" w:rsidRPr="002214F3" w:rsidRDefault="002214F3">
      <w:pPr>
        <w:pStyle w:val="TOC4"/>
        <w:rPr>
          <w:rFonts w:ascii="Calibri" w:hAnsi="Calibri"/>
          <w:noProof/>
          <w:kern w:val="2"/>
          <w:sz w:val="24"/>
          <w:szCs w:val="24"/>
          <w:lang w:eastAsia="en-GB"/>
        </w:rPr>
      </w:pPr>
      <w:r>
        <w:rPr>
          <w:noProof/>
        </w:rPr>
        <w:t>10.7.3.5</w:t>
      </w:r>
      <w:r w:rsidRPr="002214F3">
        <w:rPr>
          <w:rFonts w:ascii="Calibri" w:hAnsi="Calibri"/>
          <w:noProof/>
          <w:kern w:val="2"/>
          <w:sz w:val="24"/>
          <w:szCs w:val="24"/>
          <w:lang w:eastAsia="en-GB"/>
        </w:rPr>
        <w:tab/>
      </w:r>
      <w:r>
        <w:rPr>
          <w:noProof/>
        </w:rPr>
        <w:t>Private call release</w:t>
      </w:r>
      <w:r>
        <w:rPr>
          <w:noProof/>
        </w:rPr>
        <w:tab/>
      </w:r>
      <w:r>
        <w:rPr>
          <w:noProof/>
        </w:rPr>
        <w:fldChar w:fldCharType="begin"/>
      </w:r>
      <w:r>
        <w:rPr>
          <w:noProof/>
        </w:rPr>
        <w:instrText xml:space="preserve"> PAGEREF _Toc187011242 \h </w:instrText>
      </w:r>
      <w:r>
        <w:rPr>
          <w:noProof/>
        </w:rPr>
      </w:r>
      <w:r>
        <w:rPr>
          <w:noProof/>
        </w:rPr>
        <w:fldChar w:fldCharType="separate"/>
      </w:r>
      <w:r>
        <w:rPr>
          <w:noProof/>
        </w:rPr>
        <w:t>148</w:t>
      </w:r>
      <w:r>
        <w:rPr>
          <w:noProof/>
        </w:rPr>
        <w:fldChar w:fldCharType="end"/>
      </w:r>
    </w:p>
    <w:p w14:paraId="1D398180" w14:textId="1EA6BE81" w:rsidR="002214F3" w:rsidRPr="002214F3" w:rsidRDefault="002214F3">
      <w:pPr>
        <w:pStyle w:val="TOC4"/>
        <w:rPr>
          <w:rFonts w:ascii="Calibri" w:hAnsi="Calibri"/>
          <w:noProof/>
          <w:kern w:val="2"/>
          <w:sz w:val="24"/>
          <w:szCs w:val="24"/>
          <w:lang w:eastAsia="en-GB"/>
        </w:rPr>
      </w:pPr>
      <w:r w:rsidRPr="00AB7411">
        <w:rPr>
          <w:noProof/>
          <w:lang w:val="nl-NL"/>
        </w:rPr>
        <w:t>10.7.3.6</w:t>
      </w:r>
      <w:r w:rsidRPr="002214F3">
        <w:rPr>
          <w:rFonts w:ascii="Calibri" w:hAnsi="Calibri"/>
          <w:noProof/>
          <w:kern w:val="2"/>
          <w:sz w:val="24"/>
          <w:szCs w:val="24"/>
          <w:lang w:eastAsia="en-GB"/>
        </w:rPr>
        <w:tab/>
      </w:r>
      <w:r w:rsidRPr="00AB7411">
        <w:rPr>
          <w:noProof/>
          <w:lang w:val="nl-NL"/>
        </w:rPr>
        <w:t>MCPTT emergency private call</w:t>
      </w:r>
      <w:r>
        <w:rPr>
          <w:noProof/>
        </w:rPr>
        <w:tab/>
      </w:r>
      <w:r>
        <w:rPr>
          <w:noProof/>
        </w:rPr>
        <w:fldChar w:fldCharType="begin"/>
      </w:r>
      <w:r>
        <w:rPr>
          <w:noProof/>
        </w:rPr>
        <w:instrText xml:space="preserve"> PAGEREF _Toc187011243 \h </w:instrText>
      </w:r>
      <w:r>
        <w:rPr>
          <w:noProof/>
        </w:rPr>
      </w:r>
      <w:r>
        <w:rPr>
          <w:noProof/>
        </w:rPr>
        <w:fldChar w:fldCharType="separate"/>
      </w:r>
      <w:r>
        <w:rPr>
          <w:noProof/>
        </w:rPr>
        <w:t>149</w:t>
      </w:r>
      <w:r>
        <w:rPr>
          <w:noProof/>
        </w:rPr>
        <w:fldChar w:fldCharType="end"/>
      </w:r>
    </w:p>
    <w:p w14:paraId="4229D1B5" w14:textId="37659CC8" w:rsidR="002214F3" w:rsidRPr="002214F3" w:rsidRDefault="002214F3">
      <w:pPr>
        <w:pStyle w:val="TOC3"/>
        <w:rPr>
          <w:rFonts w:ascii="Calibri" w:hAnsi="Calibri"/>
          <w:noProof/>
          <w:kern w:val="2"/>
          <w:sz w:val="24"/>
          <w:szCs w:val="24"/>
          <w:lang w:eastAsia="en-GB"/>
        </w:rPr>
      </w:pPr>
      <w:r>
        <w:rPr>
          <w:noProof/>
          <w:lang w:eastAsia="x-none"/>
        </w:rPr>
        <w:lastRenderedPageBreak/>
        <w:t>10.7.4</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request</w:t>
      </w:r>
      <w:r>
        <w:rPr>
          <w:noProof/>
        </w:rPr>
        <w:tab/>
      </w:r>
      <w:r>
        <w:rPr>
          <w:noProof/>
        </w:rPr>
        <w:fldChar w:fldCharType="begin"/>
      </w:r>
      <w:r>
        <w:rPr>
          <w:noProof/>
        </w:rPr>
        <w:instrText xml:space="preserve"> PAGEREF _Toc187011244 \h </w:instrText>
      </w:r>
      <w:r>
        <w:rPr>
          <w:noProof/>
        </w:rPr>
      </w:r>
      <w:r>
        <w:rPr>
          <w:noProof/>
        </w:rPr>
        <w:fldChar w:fldCharType="separate"/>
      </w:r>
      <w:r>
        <w:rPr>
          <w:noProof/>
        </w:rPr>
        <w:t>150</w:t>
      </w:r>
      <w:r>
        <w:rPr>
          <w:noProof/>
        </w:rPr>
        <w:fldChar w:fldCharType="end"/>
      </w:r>
    </w:p>
    <w:p w14:paraId="595EEE29" w14:textId="43489980" w:rsidR="002214F3" w:rsidRPr="002214F3" w:rsidRDefault="002214F3">
      <w:pPr>
        <w:pStyle w:val="TOC4"/>
        <w:rPr>
          <w:rFonts w:ascii="Calibri" w:hAnsi="Calibri"/>
          <w:noProof/>
          <w:kern w:val="2"/>
          <w:sz w:val="24"/>
          <w:szCs w:val="24"/>
          <w:lang w:eastAsia="en-GB"/>
        </w:rPr>
      </w:pPr>
      <w:r>
        <w:rPr>
          <w:noProof/>
        </w:rPr>
        <w:t>10.7.4.1</w:t>
      </w:r>
      <w:r w:rsidRPr="002214F3">
        <w:rPr>
          <w:rFonts w:ascii="Calibri" w:hAnsi="Calibri"/>
          <w:noProof/>
          <w:kern w:val="2"/>
          <w:sz w:val="24"/>
          <w:szCs w:val="24"/>
          <w:lang w:eastAsia="en-GB"/>
        </w:rPr>
        <w:tab/>
      </w:r>
      <w:r w:rsidRPr="00AB7411">
        <w:rPr>
          <w:noProof/>
          <w:lang w:val="en-US"/>
        </w:rPr>
        <w:t>Information flows for MCPTT private call call</w:t>
      </w:r>
      <w:r w:rsidRPr="00AB7411">
        <w:rPr>
          <w:noProof/>
          <w:lang w:val="en-US"/>
        </w:rPr>
        <w:noBreakHyphen/>
        <w:t>back request</w:t>
      </w:r>
      <w:r>
        <w:rPr>
          <w:noProof/>
        </w:rPr>
        <w:tab/>
      </w:r>
      <w:r>
        <w:rPr>
          <w:noProof/>
        </w:rPr>
        <w:fldChar w:fldCharType="begin"/>
      </w:r>
      <w:r>
        <w:rPr>
          <w:noProof/>
        </w:rPr>
        <w:instrText xml:space="preserve"> PAGEREF _Toc187011245 \h </w:instrText>
      </w:r>
      <w:r>
        <w:rPr>
          <w:noProof/>
        </w:rPr>
      </w:r>
      <w:r>
        <w:rPr>
          <w:noProof/>
        </w:rPr>
        <w:fldChar w:fldCharType="separate"/>
      </w:r>
      <w:r>
        <w:rPr>
          <w:noProof/>
        </w:rPr>
        <w:t>150</w:t>
      </w:r>
      <w:r>
        <w:rPr>
          <w:noProof/>
        </w:rPr>
        <w:fldChar w:fldCharType="end"/>
      </w:r>
    </w:p>
    <w:p w14:paraId="29E379D5" w14:textId="44E863C1" w:rsidR="002214F3" w:rsidRPr="002214F3" w:rsidRDefault="002214F3">
      <w:pPr>
        <w:pStyle w:val="TOC5"/>
        <w:rPr>
          <w:rFonts w:ascii="Calibri" w:hAnsi="Calibri"/>
          <w:noProof/>
          <w:kern w:val="2"/>
          <w:sz w:val="24"/>
          <w:szCs w:val="24"/>
          <w:lang w:eastAsia="en-GB"/>
        </w:rPr>
      </w:pPr>
      <w:r>
        <w:rPr>
          <w:noProof/>
        </w:rPr>
        <w:t>10.7.4.1.1</w:t>
      </w:r>
      <w:r w:rsidRPr="002214F3">
        <w:rPr>
          <w:rFonts w:ascii="Calibri" w:hAnsi="Calibri"/>
          <w:noProof/>
          <w:kern w:val="2"/>
          <w:sz w:val="24"/>
          <w:szCs w:val="24"/>
          <w:lang w:eastAsia="en-GB"/>
        </w:rPr>
        <w:tab/>
      </w:r>
      <w:r>
        <w:rPr>
          <w:noProof/>
        </w:rPr>
        <w:t>MCPTT private call call</w:t>
      </w:r>
      <w:r>
        <w:rPr>
          <w:noProof/>
        </w:rPr>
        <w:noBreakHyphen/>
        <w:t>back request</w:t>
      </w:r>
      <w:r>
        <w:rPr>
          <w:noProof/>
        </w:rPr>
        <w:tab/>
      </w:r>
      <w:r>
        <w:rPr>
          <w:noProof/>
        </w:rPr>
        <w:fldChar w:fldCharType="begin"/>
      </w:r>
      <w:r>
        <w:rPr>
          <w:noProof/>
        </w:rPr>
        <w:instrText xml:space="preserve"> PAGEREF _Toc187011246 \h </w:instrText>
      </w:r>
      <w:r>
        <w:rPr>
          <w:noProof/>
        </w:rPr>
      </w:r>
      <w:r>
        <w:rPr>
          <w:noProof/>
        </w:rPr>
        <w:fldChar w:fldCharType="separate"/>
      </w:r>
      <w:r>
        <w:rPr>
          <w:noProof/>
        </w:rPr>
        <w:t>150</w:t>
      </w:r>
      <w:r>
        <w:rPr>
          <w:noProof/>
        </w:rPr>
        <w:fldChar w:fldCharType="end"/>
      </w:r>
    </w:p>
    <w:p w14:paraId="16C5992D" w14:textId="3BF7BC36" w:rsidR="002214F3" w:rsidRPr="002214F3" w:rsidRDefault="002214F3">
      <w:pPr>
        <w:pStyle w:val="TOC5"/>
        <w:rPr>
          <w:rFonts w:ascii="Calibri" w:hAnsi="Calibri"/>
          <w:noProof/>
          <w:kern w:val="2"/>
          <w:sz w:val="24"/>
          <w:szCs w:val="24"/>
          <w:lang w:eastAsia="en-GB"/>
        </w:rPr>
      </w:pPr>
      <w:r>
        <w:rPr>
          <w:noProof/>
        </w:rPr>
        <w:t>10.7.4.1.2</w:t>
      </w:r>
      <w:r w:rsidRPr="002214F3">
        <w:rPr>
          <w:rFonts w:ascii="Calibri" w:hAnsi="Calibri"/>
          <w:noProof/>
          <w:kern w:val="2"/>
          <w:sz w:val="24"/>
          <w:szCs w:val="24"/>
          <w:lang w:eastAsia="en-GB"/>
        </w:rPr>
        <w:tab/>
      </w:r>
      <w:r>
        <w:rPr>
          <w:noProof/>
        </w:rPr>
        <w:t>MCPTT private call call</w:t>
      </w:r>
      <w:r>
        <w:rPr>
          <w:noProof/>
        </w:rPr>
        <w:noBreakHyphen/>
        <w:t>back response</w:t>
      </w:r>
      <w:r>
        <w:rPr>
          <w:noProof/>
        </w:rPr>
        <w:tab/>
      </w:r>
      <w:r>
        <w:rPr>
          <w:noProof/>
        </w:rPr>
        <w:fldChar w:fldCharType="begin"/>
      </w:r>
      <w:r>
        <w:rPr>
          <w:noProof/>
        </w:rPr>
        <w:instrText xml:space="preserve"> PAGEREF _Toc187011247 \h </w:instrText>
      </w:r>
      <w:r>
        <w:rPr>
          <w:noProof/>
        </w:rPr>
      </w:r>
      <w:r>
        <w:rPr>
          <w:noProof/>
        </w:rPr>
        <w:fldChar w:fldCharType="separate"/>
      </w:r>
      <w:r>
        <w:rPr>
          <w:noProof/>
        </w:rPr>
        <w:t>150</w:t>
      </w:r>
      <w:r>
        <w:rPr>
          <w:noProof/>
        </w:rPr>
        <w:fldChar w:fldCharType="end"/>
      </w:r>
    </w:p>
    <w:p w14:paraId="3592210D" w14:textId="62E31083" w:rsidR="002214F3" w:rsidRPr="002214F3" w:rsidRDefault="002214F3">
      <w:pPr>
        <w:pStyle w:val="TOC5"/>
        <w:rPr>
          <w:rFonts w:ascii="Calibri" w:hAnsi="Calibri"/>
          <w:noProof/>
          <w:kern w:val="2"/>
          <w:sz w:val="24"/>
          <w:szCs w:val="24"/>
          <w:lang w:eastAsia="en-GB"/>
        </w:rPr>
      </w:pPr>
      <w:r>
        <w:rPr>
          <w:noProof/>
        </w:rPr>
        <w:t>10.7.4.1.3</w:t>
      </w:r>
      <w:r w:rsidRPr="002214F3">
        <w:rPr>
          <w:rFonts w:ascii="Calibri" w:hAnsi="Calibri"/>
          <w:noProof/>
          <w:kern w:val="2"/>
          <w:sz w:val="24"/>
          <w:szCs w:val="24"/>
          <w:lang w:eastAsia="en-GB"/>
        </w:rPr>
        <w:tab/>
      </w:r>
      <w:r>
        <w:rPr>
          <w:noProof/>
        </w:rPr>
        <w:t>MCPTT private call call</w:t>
      </w:r>
      <w:r>
        <w:rPr>
          <w:noProof/>
        </w:rPr>
        <w:noBreakHyphen/>
        <w:t>back cancel request</w:t>
      </w:r>
      <w:r>
        <w:rPr>
          <w:noProof/>
        </w:rPr>
        <w:tab/>
      </w:r>
      <w:r>
        <w:rPr>
          <w:noProof/>
        </w:rPr>
        <w:fldChar w:fldCharType="begin"/>
      </w:r>
      <w:r>
        <w:rPr>
          <w:noProof/>
        </w:rPr>
        <w:instrText xml:space="preserve"> PAGEREF _Toc187011248 \h </w:instrText>
      </w:r>
      <w:r>
        <w:rPr>
          <w:noProof/>
        </w:rPr>
      </w:r>
      <w:r>
        <w:rPr>
          <w:noProof/>
        </w:rPr>
        <w:fldChar w:fldCharType="separate"/>
      </w:r>
      <w:r>
        <w:rPr>
          <w:noProof/>
        </w:rPr>
        <w:t>150</w:t>
      </w:r>
      <w:r>
        <w:rPr>
          <w:noProof/>
        </w:rPr>
        <w:fldChar w:fldCharType="end"/>
      </w:r>
    </w:p>
    <w:p w14:paraId="420AB10F" w14:textId="5133D81C" w:rsidR="002214F3" w:rsidRPr="002214F3" w:rsidRDefault="002214F3">
      <w:pPr>
        <w:pStyle w:val="TOC5"/>
        <w:rPr>
          <w:rFonts w:ascii="Calibri" w:hAnsi="Calibri"/>
          <w:noProof/>
          <w:kern w:val="2"/>
          <w:sz w:val="24"/>
          <w:szCs w:val="24"/>
          <w:lang w:eastAsia="en-GB"/>
        </w:rPr>
      </w:pPr>
      <w:r>
        <w:rPr>
          <w:noProof/>
        </w:rPr>
        <w:t>10.7.4.1.4</w:t>
      </w:r>
      <w:r w:rsidRPr="002214F3">
        <w:rPr>
          <w:rFonts w:ascii="Calibri" w:hAnsi="Calibri"/>
          <w:noProof/>
          <w:kern w:val="2"/>
          <w:sz w:val="24"/>
          <w:szCs w:val="24"/>
          <w:lang w:eastAsia="en-GB"/>
        </w:rPr>
        <w:tab/>
      </w:r>
      <w:r>
        <w:rPr>
          <w:noProof/>
        </w:rPr>
        <w:t>MCPTT private call call</w:t>
      </w:r>
      <w:r>
        <w:rPr>
          <w:noProof/>
        </w:rPr>
        <w:noBreakHyphen/>
        <w:t>back cancel response</w:t>
      </w:r>
      <w:r>
        <w:rPr>
          <w:noProof/>
        </w:rPr>
        <w:tab/>
      </w:r>
      <w:r>
        <w:rPr>
          <w:noProof/>
        </w:rPr>
        <w:fldChar w:fldCharType="begin"/>
      </w:r>
      <w:r>
        <w:rPr>
          <w:noProof/>
        </w:rPr>
        <w:instrText xml:space="preserve"> PAGEREF _Toc187011249 \h </w:instrText>
      </w:r>
      <w:r>
        <w:rPr>
          <w:noProof/>
        </w:rPr>
      </w:r>
      <w:r>
        <w:rPr>
          <w:noProof/>
        </w:rPr>
        <w:fldChar w:fldCharType="separate"/>
      </w:r>
      <w:r>
        <w:rPr>
          <w:noProof/>
        </w:rPr>
        <w:t>150</w:t>
      </w:r>
      <w:r>
        <w:rPr>
          <w:noProof/>
        </w:rPr>
        <w:fldChar w:fldCharType="end"/>
      </w:r>
    </w:p>
    <w:p w14:paraId="2F377546" w14:textId="37EE80C7" w:rsidR="002214F3" w:rsidRPr="002214F3" w:rsidRDefault="002214F3">
      <w:pPr>
        <w:pStyle w:val="TOC4"/>
        <w:rPr>
          <w:rFonts w:ascii="Calibri" w:hAnsi="Calibri"/>
          <w:noProof/>
          <w:kern w:val="2"/>
          <w:sz w:val="24"/>
          <w:szCs w:val="24"/>
          <w:lang w:eastAsia="en-GB"/>
        </w:rPr>
      </w:pPr>
      <w:r w:rsidRPr="00AB7411">
        <w:rPr>
          <w:noProof/>
          <w:lang w:val="en-US"/>
        </w:rPr>
        <w:t>10.7.4.2</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request within one MCPTT system</w:t>
      </w:r>
      <w:r>
        <w:rPr>
          <w:noProof/>
        </w:rPr>
        <w:tab/>
      </w:r>
      <w:r>
        <w:rPr>
          <w:noProof/>
        </w:rPr>
        <w:fldChar w:fldCharType="begin"/>
      </w:r>
      <w:r>
        <w:rPr>
          <w:noProof/>
        </w:rPr>
        <w:instrText xml:space="preserve"> PAGEREF _Toc187011250 \h </w:instrText>
      </w:r>
      <w:r>
        <w:rPr>
          <w:noProof/>
        </w:rPr>
      </w:r>
      <w:r>
        <w:rPr>
          <w:noProof/>
        </w:rPr>
        <w:fldChar w:fldCharType="separate"/>
      </w:r>
      <w:r>
        <w:rPr>
          <w:noProof/>
        </w:rPr>
        <w:t>151</w:t>
      </w:r>
      <w:r>
        <w:rPr>
          <w:noProof/>
        </w:rPr>
        <w:fldChar w:fldCharType="end"/>
      </w:r>
    </w:p>
    <w:p w14:paraId="7D9ADCB0" w14:textId="1CD6D492" w:rsidR="002214F3" w:rsidRPr="002214F3" w:rsidRDefault="002214F3">
      <w:pPr>
        <w:pStyle w:val="TOC4"/>
        <w:rPr>
          <w:rFonts w:ascii="Calibri" w:hAnsi="Calibri"/>
          <w:noProof/>
          <w:kern w:val="2"/>
          <w:sz w:val="24"/>
          <w:szCs w:val="24"/>
          <w:lang w:eastAsia="en-GB"/>
        </w:rPr>
      </w:pPr>
      <w:r w:rsidRPr="00AB7411">
        <w:rPr>
          <w:noProof/>
          <w:lang w:val="en-US"/>
        </w:rPr>
        <w:t>10.7.4.3</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cancel request within one MCPTT system</w:t>
      </w:r>
      <w:r>
        <w:rPr>
          <w:noProof/>
        </w:rPr>
        <w:tab/>
      </w:r>
      <w:r>
        <w:rPr>
          <w:noProof/>
        </w:rPr>
        <w:fldChar w:fldCharType="begin"/>
      </w:r>
      <w:r>
        <w:rPr>
          <w:noProof/>
        </w:rPr>
        <w:instrText xml:space="preserve"> PAGEREF _Toc187011251 \h </w:instrText>
      </w:r>
      <w:r>
        <w:rPr>
          <w:noProof/>
        </w:rPr>
      </w:r>
      <w:r>
        <w:rPr>
          <w:noProof/>
        </w:rPr>
        <w:fldChar w:fldCharType="separate"/>
      </w:r>
      <w:r>
        <w:rPr>
          <w:noProof/>
        </w:rPr>
        <w:t>152</w:t>
      </w:r>
      <w:r>
        <w:rPr>
          <w:noProof/>
        </w:rPr>
        <w:fldChar w:fldCharType="end"/>
      </w:r>
    </w:p>
    <w:p w14:paraId="3911391C" w14:textId="201C0E8C" w:rsidR="002214F3" w:rsidRPr="002214F3" w:rsidRDefault="002214F3">
      <w:pPr>
        <w:pStyle w:val="TOC4"/>
        <w:rPr>
          <w:rFonts w:ascii="Calibri" w:hAnsi="Calibri"/>
          <w:noProof/>
          <w:kern w:val="2"/>
          <w:sz w:val="24"/>
          <w:szCs w:val="24"/>
          <w:lang w:eastAsia="en-GB"/>
        </w:rPr>
      </w:pPr>
      <w:r w:rsidRPr="00AB7411">
        <w:rPr>
          <w:noProof/>
          <w:lang w:val="en-US"/>
        </w:rPr>
        <w:t>10.7.4.4</w:t>
      </w:r>
      <w:r w:rsidRPr="002214F3">
        <w:rPr>
          <w:rFonts w:ascii="Calibri" w:hAnsi="Calibri"/>
          <w:noProof/>
          <w:kern w:val="2"/>
          <w:sz w:val="24"/>
          <w:szCs w:val="24"/>
          <w:lang w:eastAsia="en-GB"/>
        </w:rPr>
        <w:tab/>
      </w:r>
      <w:r w:rsidRPr="00AB7411">
        <w:rPr>
          <w:noProof/>
          <w:lang w:val="en-US"/>
        </w:rPr>
        <w:t>MCPTT private call call</w:t>
      </w:r>
      <w:r w:rsidRPr="00AB7411">
        <w:rPr>
          <w:noProof/>
          <w:lang w:val="en-US"/>
        </w:rPr>
        <w:noBreakHyphen/>
        <w:t>back request fulfillment within one MCPTT system</w:t>
      </w:r>
      <w:r>
        <w:rPr>
          <w:noProof/>
        </w:rPr>
        <w:tab/>
      </w:r>
      <w:r>
        <w:rPr>
          <w:noProof/>
        </w:rPr>
        <w:fldChar w:fldCharType="begin"/>
      </w:r>
      <w:r>
        <w:rPr>
          <w:noProof/>
        </w:rPr>
        <w:instrText xml:space="preserve"> PAGEREF _Toc187011252 \h </w:instrText>
      </w:r>
      <w:r>
        <w:rPr>
          <w:noProof/>
        </w:rPr>
      </w:r>
      <w:r>
        <w:rPr>
          <w:noProof/>
        </w:rPr>
        <w:fldChar w:fldCharType="separate"/>
      </w:r>
      <w:r>
        <w:rPr>
          <w:noProof/>
        </w:rPr>
        <w:t>153</w:t>
      </w:r>
      <w:r>
        <w:rPr>
          <w:noProof/>
        </w:rPr>
        <w:fldChar w:fldCharType="end"/>
      </w:r>
    </w:p>
    <w:p w14:paraId="64C8B3AC" w14:textId="52771306" w:rsidR="002214F3" w:rsidRPr="002214F3" w:rsidRDefault="002214F3">
      <w:pPr>
        <w:pStyle w:val="TOC3"/>
        <w:rPr>
          <w:rFonts w:ascii="Calibri" w:hAnsi="Calibri"/>
          <w:noProof/>
          <w:kern w:val="2"/>
          <w:sz w:val="24"/>
          <w:szCs w:val="24"/>
          <w:lang w:eastAsia="en-GB"/>
        </w:rPr>
      </w:pPr>
      <w:r>
        <w:rPr>
          <w:noProof/>
          <w:lang w:eastAsia="x-none"/>
        </w:rPr>
        <w:t>10.7.5</w:t>
      </w:r>
      <w:r w:rsidRPr="002214F3">
        <w:rPr>
          <w:rFonts w:ascii="Calibri" w:hAnsi="Calibri"/>
          <w:noProof/>
          <w:kern w:val="2"/>
          <w:sz w:val="24"/>
          <w:szCs w:val="24"/>
          <w:lang w:eastAsia="en-GB"/>
        </w:rPr>
        <w:tab/>
      </w:r>
      <w:r w:rsidRPr="00AB7411">
        <w:rPr>
          <w:noProof/>
          <w:lang w:val="en-US"/>
        </w:rPr>
        <w:t xml:space="preserve">MCPTT </w:t>
      </w:r>
      <w:r>
        <w:rPr>
          <w:noProof/>
        </w:rPr>
        <w:t>call forwarding for private calls</w:t>
      </w:r>
      <w:r>
        <w:rPr>
          <w:noProof/>
        </w:rPr>
        <w:tab/>
      </w:r>
      <w:r>
        <w:rPr>
          <w:noProof/>
        </w:rPr>
        <w:fldChar w:fldCharType="begin"/>
      </w:r>
      <w:r>
        <w:rPr>
          <w:noProof/>
        </w:rPr>
        <w:instrText xml:space="preserve"> PAGEREF _Toc187011253 \h </w:instrText>
      </w:r>
      <w:r>
        <w:rPr>
          <w:noProof/>
        </w:rPr>
      </w:r>
      <w:r>
        <w:rPr>
          <w:noProof/>
        </w:rPr>
        <w:fldChar w:fldCharType="separate"/>
      </w:r>
      <w:r>
        <w:rPr>
          <w:noProof/>
        </w:rPr>
        <w:t>153</w:t>
      </w:r>
      <w:r>
        <w:rPr>
          <w:noProof/>
        </w:rPr>
        <w:fldChar w:fldCharType="end"/>
      </w:r>
    </w:p>
    <w:p w14:paraId="02A1B8C9" w14:textId="0C915652" w:rsidR="002214F3" w:rsidRPr="002214F3" w:rsidRDefault="002214F3">
      <w:pPr>
        <w:pStyle w:val="TOC4"/>
        <w:rPr>
          <w:rFonts w:ascii="Calibri" w:hAnsi="Calibri"/>
          <w:noProof/>
          <w:kern w:val="2"/>
          <w:sz w:val="24"/>
          <w:szCs w:val="24"/>
          <w:lang w:eastAsia="en-GB"/>
        </w:rPr>
      </w:pPr>
      <w:r>
        <w:rPr>
          <w:noProof/>
        </w:rPr>
        <w:t>10.7.5.1</w:t>
      </w:r>
      <w:r w:rsidRPr="002214F3">
        <w:rPr>
          <w:rFonts w:ascii="Calibri" w:hAnsi="Calibri"/>
          <w:noProof/>
          <w:kern w:val="2"/>
          <w:sz w:val="24"/>
          <w:szCs w:val="24"/>
          <w:lang w:eastAsia="en-GB"/>
        </w:rPr>
        <w:tab/>
      </w:r>
      <w:r w:rsidRPr="00AB7411">
        <w:rPr>
          <w:noProof/>
          <w:lang w:val="en-US"/>
        </w:rPr>
        <w:t>General</w:t>
      </w:r>
      <w:r>
        <w:rPr>
          <w:noProof/>
        </w:rPr>
        <w:tab/>
      </w:r>
      <w:r>
        <w:rPr>
          <w:noProof/>
        </w:rPr>
        <w:fldChar w:fldCharType="begin"/>
      </w:r>
      <w:r>
        <w:rPr>
          <w:noProof/>
        </w:rPr>
        <w:instrText xml:space="preserve"> PAGEREF _Toc187011254 \h </w:instrText>
      </w:r>
      <w:r>
        <w:rPr>
          <w:noProof/>
        </w:rPr>
      </w:r>
      <w:r>
        <w:rPr>
          <w:noProof/>
        </w:rPr>
        <w:fldChar w:fldCharType="separate"/>
      </w:r>
      <w:r>
        <w:rPr>
          <w:noProof/>
        </w:rPr>
        <w:t>153</w:t>
      </w:r>
      <w:r>
        <w:rPr>
          <w:noProof/>
        </w:rPr>
        <w:fldChar w:fldCharType="end"/>
      </w:r>
    </w:p>
    <w:p w14:paraId="113AAEB2" w14:textId="0EF1F7CD" w:rsidR="002214F3" w:rsidRPr="002214F3" w:rsidRDefault="002214F3">
      <w:pPr>
        <w:pStyle w:val="TOC5"/>
        <w:rPr>
          <w:rFonts w:ascii="Calibri" w:hAnsi="Calibri"/>
          <w:noProof/>
          <w:kern w:val="2"/>
          <w:sz w:val="24"/>
          <w:szCs w:val="24"/>
          <w:lang w:eastAsia="en-GB"/>
        </w:rPr>
      </w:pPr>
      <w:r>
        <w:rPr>
          <w:noProof/>
        </w:rPr>
        <w:t>10.7.5.1.1</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_Toc187011255 \h </w:instrText>
      </w:r>
      <w:r>
        <w:rPr>
          <w:noProof/>
        </w:rPr>
      </w:r>
      <w:r>
        <w:rPr>
          <w:noProof/>
        </w:rPr>
        <w:fldChar w:fldCharType="separate"/>
      </w:r>
      <w:r>
        <w:rPr>
          <w:noProof/>
        </w:rPr>
        <w:t>154</w:t>
      </w:r>
      <w:r>
        <w:rPr>
          <w:noProof/>
        </w:rPr>
        <w:fldChar w:fldCharType="end"/>
      </w:r>
    </w:p>
    <w:p w14:paraId="134C9492" w14:textId="46053E52" w:rsidR="002214F3" w:rsidRPr="002214F3" w:rsidRDefault="002214F3">
      <w:pPr>
        <w:pStyle w:val="TOC5"/>
        <w:rPr>
          <w:rFonts w:ascii="Calibri" w:hAnsi="Calibri"/>
          <w:noProof/>
          <w:kern w:val="2"/>
          <w:sz w:val="24"/>
          <w:szCs w:val="24"/>
          <w:lang w:eastAsia="en-GB"/>
        </w:rPr>
      </w:pPr>
      <w:r>
        <w:rPr>
          <w:noProof/>
        </w:rPr>
        <w:t>10.7.5.1.2</w:t>
      </w:r>
      <w:r w:rsidRPr="002214F3">
        <w:rPr>
          <w:rFonts w:ascii="Calibri" w:hAnsi="Calibri"/>
          <w:noProof/>
          <w:kern w:val="2"/>
          <w:sz w:val="24"/>
          <w:szCs w:val="24"/>
          <w:lang w:eastAsia="en-GB"/>
        </w:rPr>
        <w:tab/>
      </w:r>
      <w:r>
        <w:rPr>
          <w:noProof/>
        </w:rPr>
        <w:t>MCPTT private call forwarding request (MCPTT client to MCPTT server and MCPTT server to MCPTT server)</w:t>
      </w:r>
      <w:r>
        <w:rPr>
          <w:noProof/>
        </w:rPr>
        <w:tab/>
      </w:r>
      <w:r>
        <w:rPr>
          <w:noProof/>
        </w:rPr>
        <w:fldChar w:fldCharType="begin"/>
      </w:r>
      <w:r>
        <w:rPr>
          <w:noProof/>
        </w:rPr>
        <w:instrText xml:space="preserve"> PAGEREF _Toc187011256 \h </w:instrText>
      </w:r>
      <w:r>
        <w:rPr>
          <w:noProof/>
        </w:rPr>
      </w:r>
      <w:r>
        <w:rPr>
          <w:noProof/>
        </w:rPr>
        <w:fldChar w:fldCharType="separate"/>
      </w:r>
      <w:r>
        <w:rPr>
          <w:noProof/>
        </w:rPr>
        <w:t>154</w:t>
      </w:r>
      <w:r>
        <w:rPr>
          <w:noProof/>
        </w:rPr>
        <w:fldChar w:fldCharType="end"/>
      </w:r>
    </w:p>
    <w:p w14:paraId="7BEC6E77" w14:textId="08422F66" w:rsidR="002214F3" w:rsidRPr="002214F3" w:rsidRDefault="002214F3">
      <w:pPr>
        <w:pStyle w:val="TOC5"/>
        <w:rPr>
          <w:rFonts w:ascii="Calibri" w:hAnsi="Calibri"/>
          <w:noProof/>
          <w:kern w:val="2"/>
          <w:sz w:val="24"/>
          <w:szCs w:val="24"/>
          <w:lang w:eastAsia="en-GB"/>
        </w:rPr>
      </w:pPr>
      <w:r>
        <w:rPr>
          <w:noProof/>
        </w:rPr>
        <w:t>10.7.5.1.3</w:t>
      </w:r>
      <w:r w:rsidRPr="002214F3">
        <w:rPr>
          <w:rFonts w:ascii="Calibri" w:hAnsi="Calibri"/>
          <w:noProof/>
          <w:kern w:val="2"/>
          <w:sz w:val="24"/>
          <w:szCs w:val="24"/>
          <w:lang w:eastAsia="en-GB"/>
        </w:rPr>
        <w:tab/>
      </w:r>
      <w:r>
        <w:rPr>
          <w:noProof/>
        </w:rPr>
        <w:t>MCPTT private call forwarding response (MCPTT server to MCPTT client)</w:t>
      </w:r>
      <w:r>
        <w:rPr>
          <w:noProof/>
        </w:rPr>
        <w:tab/>
      </w:r>
      <w:r>
        <w:rPr>
          <w:noProof/>
        </w:rPr>
        <w:fldChar w:fldCharType="begin"/>
      </w:r>
      <w:r>
        <w:rPr>
          <w:noProof/>
        </w:rPr>
        <w:instrText xml:space="preserve"> PAGEREF _Toc187011257 \h </w:instrText>
      </w:r>
      <w:r>
        <w:rPr>
          <w:noProof/>
        </w:rPr>
      </w:r>
      <w:r>
        <w:rPr>
          <w:noProof/>
        </w:rPr>
        <w:fldChar w:fldCharType="separate"/>
      </w:r>
      <w:r>
        <w:rPr>
          <w:noProof/>
        </w:rPr>
        <w:t>154</w:t>
      </w:r>
      <w:r>
        <w:rPr>
          <w:noProof/>
        </w:rPr>
        <w:fldChar w:fldCharType="end"/>
      </w:r>
    </w:p>
    <w:p w14:paraId="3856CBBC" w14:textId="08B6F84D" w:rsidR="002214F3" w:rsidRPr="002214F3" w:rsidRDefault="002214F3">
      <w:pPr>
        <w:pStyle w:val="TOC5"/>
        <w:rPr>
          <w:rFonts w:ascii="Calibri" w:hAnsi="Calibri"/>
          <w:noProof/>
          <w:kern w:val="2"/>
          <w:sz w:val="24"/>
          <w:szCs w:val="24"/>
          <w:lang w:eastAsia="en-GB"/>
        </w:rPr>
      </w:pPr>
      <w:r>
        <w:rPr>
          <w:noProof/>
        </w:rPr>
        <w:t>10.7.5.1.4</w:t>
      </w:r>
      <w:r w:rsidRPr="002214F3">
        <w:rPr>
          <w:rFonts w:ascii="Calibri" w:hAnsi="Calibri"/>
          <w:noProof/>
          <w:kern w:val="2"/>
          <w:sz w:val="24"/>
          <w:szCs w:val="24"/>
          <w:lang w:eastAsia="en-GB"/>
        </w:rPr>
        <w:tab/>
      </w:r>
      <w:r>
        <w:rPr>
          <w:noProof/>
        </w:rPr>
        <w:t>MCPTT private call forwarding request (MCPTT server to MCPTT client)</w:t>
      </w:r>
      <w:r>
        <w:rPr>
          <w:noProof/>
        </w:rPr>
        <w:tab/>
      </w:r>
      <w:r>
        <w:rPr>
          <w:noProof/>
        </w:rPr>
        <w:fldChar w:fldCharType="begin"/>
      </w:r>
      <w:r>
        <w:rPr>
          <w:noProof/>
        </w:rPr>
        <w:instrText xml:space="preserve"> PAGEREF _Toc187011258 \h </w:instrText>
      </w:r>
      <w:r>
        <w:rPr>
          <w:noProof/>
        </w:rPr>
      </w:r>
      <w:r>
        <w:rPr>
          <w:noProof/>
        </w:rPr>
        <w:fldChar w:fldCharType="separate"/>
      </w:r>
      <w:r>
        <w:rPr>
          <w:noProof/>
        </w:rPr>
        <w:t>154</w:t>
      </w:r>
      <w:r>
        <w:rPr>
          <w:noProof/>
        </w:rPr>
        <w:fldChar w:fldCharType="end"/>
      </w:r>
    </w:p>
    <w:p w14:paraId="74D2B28D" w14:textId="767E055C" w:rsidR="002214F3" w:rsidRPr="002214F3" w:rsidRDefault="002214F3">
      <w:pPr>
        <w:pStyle w:val="TOC5"/>
        <w:rPr>
          <w:rFonts w:ascii="Calibri" w:hAnsi="Calibri"/>
          <w:noProof/>
          <w:kern w:val="2"/>
          <w:sz w:val="24"/>
          <w:szCs w:val="24"/>
          <w:lang w:eastAsia="en-GB"/>
        </w:rPr>
      </w:pPr>
      <w:r>
        <w:rPr>
          <w:noProof/>
        </w:rPr>
        <w:t>10.7.5.1.5</w:t>
      </w:r>
      <w:r w:rsidRPr="002214F3">
        <w:rPr>
          <w:rFonts w:ascii="Calibri" w:hAnsi="Calibri"/>
          <w:noProof/>
          <w:kern w:val="2"/>
          <w:sz w:val="24"/>
          <w:szCs w:val="24"/>
          <w:lang w:eastAsia="en-GB"/>
        </w:rPr>
        <w:tab/>
      </w:r>
      <w:r>
        <w:rPr>
          <w:noProof/>
        </w:rPr>
        <w:t>MCPTT private call forwarding response (MCPTT client to MCPTT server and MCPTT server to MCPTT server)</w:t>
      </w:r>
      <w:r>
        <w:rPr>
          <w:noProof/>
        </w:rPr>
        <w:tab/>
      </w:r>
      <w:r>
        <w:rPr>
          <w:noProof/>
        </w:rPr>
        <w:fldChar w:fldCharType="begin"/>
      </w:r>
      <w:r>
        <w:rPr>
          <w:noProof/>
        </w:rPr>
        <w:instrText xml:space="preserve"> PAGEREF _Toc187011259 \h </w:instrText>
      </w:r>
      <w:r>
        <w:rPr>
          <w:noProof/>
        </w:rPr>
      </w:r>
      <w:r>
        <w:rPr>
          <w:noProof/>
        </w:rPr>
        <w:fldChar w:fldCharType="separate"/>
      </w:r>
      <w:r>
        <w:rPr>
          <w:noProof/>
        </w:rPr>
        <w:t>154</w:t>
      </w:r>
      <w:r>
        <w:rPr>
          <w:noProof/>
        </w:rPr>
        <w:fldChar w:fldCharType="end"/>
      </w:r>
    </w:p>
    <w:p w14:paraId="5218C175" w14:textId="339E79D1" w:rsidR="002214F3" w:rsidRPr="002214F3" w:rsidRDefault="002214F3">
      <w:pPr>
        <w:pStyle w:val="TOC4"/>
        <w:rPr>
          <w:rFonts w:ascii="Calibri" w:hAnsi="Calibri"/>
          <w:noProof/>
          <w:kern w:val="2"/>
          <w:sz w:val="24"/>
          <w:szCs w:val="24"/>
          <w:lang w:eastAsia="en-GB"/>
        </w:rPr>
      </w:pPr>
      <w:r>
        <w:rPr>
          <w:noProof/>
        </w:rPr>
        <w:t>10.7.5.2</w:t>
      </w:r>
      <w:r w:rsidRPr="002214F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_Toc187011260 \h </w:instrText>
      </w:r>
      <w:r>
        <w:rPr>
          <w:noProof/>
        </w:rPr>
      </w:r>
      <w:r>
        <w:rPr>
          <w:noProof/>
        </w:rPr>
        <w:fldChar w:fldCharType="separate"/>
      </w:r>
      <w:r>
        <w:rPr>
          <w:noProof/>
        </w:rPr>
        <w:t>155</w:t>
      </w:r>
      <w:r>
        <w:rPr>
          <w:noProof/>
        </w:rPr>
        <w:fldChar w:fldCharType="end"/>
      </w:r>
    </w:p>
    <w:p w14:paraId="1AC2979F" w14:textId="0252305A" w:rsidR="002214F3" w:rsidRPr="002214F3" w:rsidRDefault="002214F3">
      <w:pPr>
        <w:pStyle w:val="TOC5"/>
        <w:rPr>
          <w:rFonts w:ascii="Calibri" w:hAnsi="Calibri"/>
          <w:noProof/>
          <w:kern w:val="2"/>
          <w:sz w:val="24"/>
          <w:szCs w:val="24"/>
          <w:lang w:eastAsia="en-GB"/>
        </w:rPr>
      </w:pPr>
      <w:r>
        <w:rPr>
          <w:noProof/>
        </w:rPr>
        <w:t>10.7.5.2.1</w:t>
      </w:r>
      <w:r w:rsidRPr="002214F3">
        <w:rPr>
          <w:rFonts w:ascii="Calibri" w:hAnsi="Calibri"/>
          <w:noProof/>
          <w:kern w:val="2"/>
          <w:sz w:val="24"/>
          <w:szCs w:val="24"/>
          <w:lang w:eastAsia="en-GB"/>
        </w:rPr>
        <w:tab/>
      </w:r>
      <w:r>
        <w:rPr>
          <w:noProof/>
        </w:rPr>
        <w:t>Update configuration for MCPTT private call forwarding</w:t>
      </w:r>
      <w:r>
        <w:rPr>
          <w:noProof/>
        </w:rPr>
        <w:tab/>
      </w:r>
      <w:r>
        <w:rPr>
          <w:noProof/>
        </w:rPr>
        <w:fldChar w:fldCharType="begin"/>
      </w:r>
      <w:r>
        <w:rPr>
          <w:noProof/>
        </w:rPr>
        <w:instrText xml:space="preserve"> PAGEREF _Toc187011261 \h </w:instrText>
      </w:r>
      <w:r>
        <w:rPr>
          <w:noProof/>
        </w:rPr>
      </w:r>
      <w:r>
        <w:rPr>
          <w:noProof/>
        </w:rPr>
        <w:fldChar w:fldCharType="separate"/>
      </w:r>
      <w:r>
        <w:rPr>
          <w:noProof/>
        </w:rPr>
        <w:t>155</w:t>
      </w:r>
      <w:r>
        <w:rPr>
          <w:noProof/>
        </w:rPr>
        <w:fldChar w:fldCharType="end"/>
      </w:r>
    </w:p>
    <w:p w14:paraId="363F7ABD" w14:textId="74ED295A" w:rsidR="002214F3" w:rsidRPr="002214F3" w:rsidRDefault="002214F3">
      <w:pPr>
        <w:pStyle w:val="TOC5"/>
        <w:rPr>
          <w:rFonts w:ascii="Calibri" w:hAnsi="Calibri"/>
          <w:noProof/>
          <w:kern w:val="2"/>
          <w:sz w:val="24"/>
          <w:szCs w:val="24"/>
          <w:lang w:eastAsia="en-GB"/>
        </w:rPr>
      </w:pPr>
      <w:r>
        <w:rPr>
          <w:noProof/>
        </w:rPr>
        <w:t>10.7.5.2.2</w:t>
      </w:r>
      <w:r w:rsidRPr="002214F3">
        <w:rPr>
          <w:rFonts w:ascii="Calibri" w:hAnsi="Calibri"/>
          <w:noProof/>
          <w:kern w:val="2"/>
          <w:sz w:val="24"/>
          <w:szCs w:val="24"/>
          <w:lang w:eastAsia="en-GB"/>
        </w:rPr>
        <w:tab/>
      </w:r>
      <w:r>
        <w:rPr>
          <w:noProof/>
        </w:rPr>
        <w:t>MCPTT immediate private call forwarding in a single MCPTT system</w:t>
      </w:r>
      <w:r>
        <w:rPr>
          <w:noProof/>
        </w:rPr>
        <w:tab/>
      </w:r>
      <w:r>
        <w:rPr>
          <w:noProof/>
        </w:rPr>
        <w:fldChar w:fldCharType="begin"/>
      </w:r>
      <w:r>
        <w:rPr>
          <w:noProof/>
        </w:rPr>
        <w:instrText xml:space="preserve"> PAGEREF _Toc187011262 \h </w:instrText>
      </w:r>
      <w:r>
        <w:rPr>
          <w:noProof/>
        </w:rPr>
      </w:r>
      <w:r>
        <w:rPr>
          <w:noProof/>
        </w:rPr>
        <w:fldChar w:fldCharType="separate"/>
      </w:r>
      <w:r>
        <w:rPr>
          <w:noProof/>
        </w:rPr>
        <w:t>155</w:t>
      </w:r>
      <w:r>
        <w:rPr>
          <w:noProof/>
        </w:rPr>
        <w:fldChar w:fldCharType="end"/>
      </w:r>
    </w:p>
    <w:p w14:paraId="3C54858B" w14:textId="2BBCA0FD" w:rsidR="002214F3" w:rsidRPr="002214F3" w:rsidRDefault="002214F3">
      <w:pPr>
        <w:pStyle w:val="TOC5"/>
        <w:rPr>
          <w:rFonts w:ascii="Calibri" w:hAnsi="Calibri"/>
          <w:noProof/>
          <w:kern w:val="2"/>
          <w:sz w:val="24"/>
          <w:szCs w:val="24"/>
          <w:lang w:eastAsia="en-GB"/>
        </w:rPr>
      </w:pPr>
      <w:r>
        <w:rPr>
          <w:noProof/>
        </w:rPr>
        <w:t>10.7.5.2.3</w:t>
      </w:r>
      <w:r w:rsidRPr="002214F3">
        <w:rPr>
          <w:rFonts w:ascii="Calibri" w:hAnsi="Calibri"/>
          <w:noProof/>
          <w:kern w:val="2"/>
          <w:sz w:val="24"/>
          <w:szCs w:val="24"/>
          <w:lang w:eastAsia="en-GB"/>
        </w:rPr>
        <w:tab/>
      </w:r>
      <w:r>
        <w:rPr>
          <w:noProof/>
        </w:rPr>
        <w:t>MCPTT private call forwarding no answer in a single MCPTT system</w:t>
      </w:r>
      <w:r>
        <w:rPr>
          <w:noProof/>
        </w:rPr>
        <w:tab/>
      </w:r>
      <w:r>
        <w:rPr>
          <w:noProof/>
        </w:rPr>
        <w:fldChar w:fldCharType="begin"/>
      </w:r>
      <w:r>
        <w:rPr>
          <w:noProof/>
        </w:rPr>
        <w:instrText xml:space="preserve"> PAGEREF _Toc187011263 \h </w:instrText>
      </w:r>
      <w:r>
        <w:rPr>
          <w:noProof/>
        </w:rPr>
      </w:r>
      <w:r>
        <w:rPr>
          <w:noProof/>
        </w:rPr>
        <w:fldChar w:fldCharType="separate"/>
      </w:r>
      <w:r>
        <w:rPr>
          <w:noProof/>
        </w:rPr>
        <w:t>157</w:t>
      </w:r>
      <w:r>
        <w:rPr>
          <w:noProof/>
        </w:rPr>
        <w:fldChar w:fldCharType="end"/>
      </w:r>
    </w:p>
    <w:p w14:paraId="1193FA05" w14:textId="5FCB2598" w:rsidR="002214F3" w:rsidRPr="002214F3" w:rsidRDefault="002214F3">
      <w:pPr>
        <w:pStyle w:val="TOC5"/>
        <w:rPr>
          <w:rFonts w:ascii="Calibri" w:hAnsi="Calibri"/>
          <w:noProof/>
          <w:kern w:val="2"/>
          <w:sz w:val="24"/>
          <w:szCs w:val="24"/>
          <w:lang w:eastAsia="en-GB"/>
        </w:rPr>
      </w:pPr>
      <w:r>
        <w:rPr>
          <w:noProof/>
        </w:rPr>
        <w:t>10.7.5.2.3a</w:t>
      </w:r>
      <w:r w:rsidRPr="002214F3">
        <w:rPr>
          <w:rFonts w:ascii="Calibri" w:hAnsi="Calibri"/>
          <w:noProof/>
          <w:kern w:val="2"/>
          <w:sz w:val="24"/>
          <w:szCs w:val="24"/>
          <w:lang w:eastAsia="en-GB"/>
        </w:rPr>
        <w:tab/>
      </w:r>
      <w:r>
        <w:rPr>
          <w:noProof/>
        </w:rPr>
        <w:t>MCPTT private call forwarding based on manual user input in a single MCPTT system</w:t>
      </w:r>
      <w:r>
        <w:rPr>
          <w:noProof/>
        </w:rPr>
        <w:tab/>
      </w:r>
      <w:r>
        <w:rPr>
          <w:noProof/>
        </w:rPr>
        <w:fldChar w:fldCharType="begin"/>
      </w:r>
      <w:r>
        <w:rPr>
          <w:noProof/>
        </w:rPr>
        <w:instrText xml:space="preserve"> PAGEREF _Toc187011264 \h </w:instrText>
      </w:r>
      <w:r>
        <w:rPr>
          <w:noProof/>
        </w:rPr>
      </w:r>
      <w:r>
        <w:rPr>
          <w:noProof/>
        </w:rPr>
        <w:fldChar w:fldCharType="separate"/>
      </w:r>
      <w:r>
        <w:rPr>
          <w:noProof/>
        </w:rPr>
        <w:t>161</w:t>
      </w:r>
      <w:r>
        <w:rPr>
          <w:noProof/>
        </w:rPr>
        <w:fldChar w:fldCharType="end"/>
      </w:r>
    </w:p>
    <w:p w14:paraId="74EB4118" w14:textId="37AE3D58" w:rsidR="002214F3" w:rsidRPr="002214F3" w:rsidRDefault="002214F3">
      <w:pPr>
        <w:pStyle w:val="TOC5"/>
        <w:rPr>
          <w:rFonts w:ascii="Calibri" w:hAnsi="Calibri"/>
          <w:noProof/>
          <w:kern w:val="2"/>
          <w:sz w:val="24"/>
          <w:szCs w:val="24"/>
          <w:lang w:eastAsia="en-GB"/>
        </w:rPr>
      </w:pPr>
      <w:r>
        <w:rPr>
          <w:noProof/>
        </w:rPr>
        <w:t>10.7.5.2.4</w:t>
      </w:r>
      <w:r w:rsidRPr="002214F3">
        <w:rPr>
          <w:rFonts w:ascii="Calibri" w:hAnsi="Calibri"/>
          <w:noProof/>
          <w:kern w:val="2"/>
          <w:sz w:val="24"/>
          <w:szCs w:val="24"/>
          <w:lang w:eastAsia="en-GB"/>
        </w:rPr>
        <w:tab/>
      </w:r>
      <w:r>
        <w:rPr>
          <w:noProof/>
        </w:rPr>
        <w:t>Handling of multiple MCPTT private call forwardings</w:t>
      </w:r>
      <w:r>
        <w:rPr>
          <w:noProof/>
        </w:rPr>
        <w:tab/>
      </w:r>
      <w:r>
        <w:rPr>
          <w:noProof/>
        </w:rPr>
        <w:fldChar w:fldCharType="begin"/>
      </w:r>
      <w:r>
        <w:rPr>
          <w:noProof/>
        </w:rPr>
        <w:instrText xml:space="preserve"> PAGEREF _Toc187011265 \h </w:instrText>
      </w:r>
      <w:r>
        <w:rPr>
          <w:noProof/>
        </w:rPr>
      </w:r>
      <w:r>
        <w:rPr>
          <w:noProof/>
        </w:rPr>
        <w:fldChar w:fldCharType="separate"/>
      </w:r>
      <w:r>
        <w:rPr>
          <w:noProof/>
        </w:rPr>
        <w:t>164</w:t>
      </w:r>
      <w:r>
        <w:rPr>
          <w:noProof/>
        </w:rPr>
        <w:fldChar w:fldCharType="end"/>
      </w:r>
    </w:p>
    <w:p w14:paraId="002D272A" w14:textId="0F138DC9" w:rsidR="002214F3" w:rsidRPr="002214F3" w:rsidRDefault="002214F3">
      <w:pPr>
        <w:pStyle w:val="TOC5"/>
        <w:rPr>
          <w:rFonts w:ascii="Calibri" w:hAnsi="Calibri"/>
          <w:noProof/>
          <w:kern w:val="2"/>
          <w:sz w:val="24"/>
          <w:szCs w:val="24"/>
          <w:lang w:eastAsia="en-GB"/>
        </w:rPr>
      </w:pPr>
      <w:r>
        <w:rPr>
          <w:noProof/>
        </w:rPr>
        <w:t>10.7.5.2.5</w:t>
      </w:r>
      <w:r w:rsidRPr="002214F3">
        <w:rPr>
          <w:rFonts w:ascii="Calibri" w:hAnsi="Calibri"/>
          <w:noProof/>
          <w:kern w:val="2"/>
          <w:sz w:val="24"/>
          <w:szCs w:val="24"/>
          <w:lang w:eastAsia="en-GB"/>
        </w:rPr>
        <w:tab/>
      </w:r>
      <w:r>
        <w:rPr>
          <w:noProof/>
        </w:rPr>
        <w:t>MCPTT private call forwarding with target of the MCPTT private call forwarding in partner MCPTT system</w:t>
      </w:r>
      <w:r>
        <w:rPr>
          <w:noProof/>
        </w:rPr>
        <w:tab/>
      </w:r>
      <w:r>
        <w:rPr>
          <w:noProof/>
        </w:rPr>
        <w:fldChar w:fldCharType="begin"/>
      </w:r>
      <w:r>
        <w:rPr>
          <w:noProof/>
        </w:rPr>
        <w:instrText xml:space="preserve"> PAGEREF _Toc187011266 \h </w:instrText>
      </w:r>
      <w:r>
        <w:rPr>
          <w:noProof/>
        </w:rPr>
      </w:r>
      <w:r>
        <w:rPr>
          <w:noProof/>
        </w:rPr>
        <w:fldChar w:fldCharType="separate"/>
      </w:r>
      <w:r>
        <w:rPr>
          <w:noProof/>
        </w:rPr>
        <w:t>164</w:t>
      </w:r>
      <w:r>
        <w:rPr>
          <w:noProof/>
        </w:rPr>
        <w:fldChar w:fldCharType="end"/>
      </w:r>
    </w:p>
    <w:p w14:paraId="5F442A08" w14:textId="554C007E" w:rsidR="002214F3" w:rsidRPr="002214F3" w:rsidRDefault="002214F3">
      <w:pPr>
        <w:pStyle w:val="TOC5"/>
        <w:rPr>
          <w:rFonts w:ascii="Calibri" w:hAnsi="Calibri"/>
          <w:noProof/>
          <w:kern w:val="2"/>
          <w:sz w:val="24"/>
          <w:szCs w:val="24"/>
          <w:lang w:eastAsia="en-GB"/>
        </w:rPr>
      </w:pPr>
      <w:r>
        <w:rPr>
          <w:noProof/>
        </w:rPr>
        <w:t>10.7.5.2.6</w:t>
      </w:r>
      <w:r w:rsidRPr="002214F3">
        <w:rPr>
          <w:rFonts w:ascii="Calibri" w:hAnsi="Calibri"/>
          <w:noProof/>
          <w:kern w:val="2"/>
          <w:sz w:val="24"/>
          <w:szCs w:val="24"/>
          <w:lang w:eastAsia="en-GB"/>
        </w:rPr>
        <w:tab/>
      </w:r>
      <w:r>
        <w:rPr>
          <w:noProof/>
        </w:rPr>
        <w:t>MCPTT private call forwarding with MCPTT private call forwarding occurring in the partner MCPTT system</w:t>
      </w:r>
      <w:r>
        <w:rPr>
          <w:noProof/>
        </w:rPr>
        <w:tab/>
      </w:r>
      <w:r>
        <w:rPr>
          <w:noProof/>
        </w:rPr>
        <w:fldChar w:fldCharType="begin"/>
      </w:r>
      <w:r>
        <w:rPr>
          <w:noProof/>
        </w:rPr>
        <w:instrText xml:space="preserve"> PAGEREF _Toc187011267 \h </w:instrText>
      </w:r>
      <w:r>
        <w:rPr>
          <w:noProof/>
        </w:rPr>
      </w:r>
      <w:r>
        <w:rPr>
          <w:noProof/>
        </w:rPr>
        <w:fldChar w:fldCharType="separate"/>
      </w:r>
      <w:r>
        <w:rPr>
          <w:noProof/>
        </w:rPr>
        <w:t>166</w:t>
      </w:r>
      <w:r>
        <w:rPr>
          <w:noProof/>
        </w:rPr>
        <w:fldChar w:fldCharType="end"/>
      </w:r>
    </w:p>
    <w:p w14:paraId="550D6274" w14:textId="1ECEC0A2" w:rsidR="002214F3" w:rsidRPr="002214F3" w:rsidRDefault="002214F3">
      <w:pPr>
        <w:pStyle w:val="TOC3"/>
        <w:rPr>
          <w:rFonts w:ascii="Calibri" w:hAnsi="Calibri"/>
          <w:noProof/>
          <w:kern w:val="2"/>
          <w:sz w:val="24"/>
          <w:szCs w:val="24"/>
          <w:lang w:eastAsia="en-GB"/>
        </w:rPr>
      </w:pPr>
      <w:r>
        <w:rPr>
          <w:noProof/>
          <w:lang w:eastAsia="x-none"/>
        </w:rPr>
        <w:t>10.7.6</w:t>
      </w:r>
      <w:r w:rsidRPr="002214F3">
        <w:rPr>
          <w:rFonts w:ascii="Calibri" w:hAnsi="Calibri"/>
          <w:noProof/>
          <w:kern w:val="2"/>
          <w:sz w:val="24"/>
          <w:szCs w:val="24"/>
          <w:lang w:eastAsia="en-GB"/>
        </w:rPr>
        <w:tab/>
      </w:r>
      <w:r w:rsidRPr="00AB7411">
        <w:rPr>
          <w:noProof/>
          <w:lang w:val="en-US"/>
        </w:rPr>
        <w:t>C</w:t>
      </w:r>
      <w:r>
        <w:rPr>
          <w:noProof/>
        </w:rPr>
        <w:t>all transfer for MCPTT private calls</w:t>
      </w:r>
      <w:r>
        <w:rPr>
          <w:noProof/>
        </w:rPr>
        <w:tab/>
      </w:r>
      <w:r>
        <w:rPr>
          <w:noProof/>
        </w:rPr>
        <w:fldChar w:fldCharType="begin"/>
      </w:r>
      <w:r>
        <w:rPr>
          <w:noProof/>
        </w:rPr>
        <w:instrText xml:space="preserve"> PAGEREF _Toc187011268 \h </w:instrText>
      </w:r>
      <w:r>
        <w:rPr>
          <w:noProof/>
        </w:rPr>
      </w:r>
      <w:r>
        <w:rPr>
          <w:noProof/>
        </w:rPr>
        <w:fldChar w:fldCharType="separate"/>
      </w:r>
      <w:r>
        <w:rPr>
          <w:noProof/>
        </w:rPr>
        <w:t>168</w:t>
      </w:r>
      <w:r>
        <w:rPr>
          <w:noProof/>
        </w:rPr>
        <w:fldChar w:fldCharType="end"/>
      </w:r>
    </w:p>
    <w:p w14:paraId="7D86D36E" w14:textId="5866AE5C" w:rsidR="002214F3" w:rsidRPr="002214F3" w:rsidRDefault="002214F3">
      <w:pPr>
        <w:pStyle w:val="TOC4"/>
        <w:rPr>
          <w:rFonts w:ascii="Calibri" w:hAnsi="Calibri"/>
          <w:noProof/>
          <w:kern w:val="2"/>
          <w:sz w:val="24"/>
          <w:szCs w:val="24"/>
          <w:lang w:eastAsia="en-GB"/>
        </w:rPr>
      </w:pPr>
      <w:r>
        <w:rPr>
          <w:noProof/>
        </w:rPr>
        <w:t>10.7.6.1</w:t>
      </w:r>
      <w:r w:rsidRPr="002214F3">
        <w:rPr>
          <w:rFonts w:ascii="Calibri" w:hAnsi="Calibri"/>
          <w:noProof/>
          <w:kern w:val="2"/>
          <w:sz w:val="24"/>
          <w:szCs w:val="24"/>
          <w:lang w:eastAsia="en-GB"/>
        </w:rPr>
        <w:tab/>
      </w:r>
      <w:r w:rsidRPr="00AB7411">
        <w:rPr>
          <w:noProof/>
          <w:lang w:val="en-US"/>
        </w:rPr>
        <w:t>General</w:t>
      </w:r>
      <w:r>
        <w:rPr>
          <w:noProof/>
        </w:rPr>
        <w:tab/>
      </w:r>
      <w:r>
        <w:rPr>
          <w:noProof/>
        </w:rPr>
        <w:fldChar w:fldCharType="begin"/>
      </w:r>
      <w:r>
        <w:rPr>
          <w:noProof/>
        </w:rPr>
        <w:instrText xml:space="preserve"> PAGEREF _Toc187011269 \h </w:instrText>
      </w:r>
      <w:r>
        <w:rPr>
          <w:noProof/>
        </w:rPr>
      </w:r>
      <w:r>
        <w:rPr>
          <w:noProof/>
        </w:rPr>
        <w:fldChar w:fldCharType="separate"/>
      </w:r>
      <w:r>
        <w:rPr>
          <w:noProof/>
        </w:rPr>
        <w:t>168</w:t>
      </w:r>
      <w:r>
        <w:rPr>
          <w:noProof/>
        </w:rPr>
        <w:fldChar w:fldCharType="end"/>
      </w:r>
    </w:p>
    <w:p w14:paraId="386A1441" w14:textId="1427F30F" w:rsidR="002214F3" w:rsidRPr="002214F3" w:rsidRDefault="002214F3">
      <w:pPr>
        <w:pStyle w:val="TOC5"/>
        <w:rPr>
          <w:rFonts w:ascii="Calibri" w:hAnsi="Calibri"/>
          <w:noProof/>
          <w:kern w:val="2"/>
          <w:sz w:val="24"/>
          <w:szCs w:val="24"/>
          <w:lang w:eastAsia="en-GB"/>
        </w:rPr>
      </w:pPr>
      <w:r>
        <w:rPr>
          <w:noProof/>
        </w:rPr>
        <w:t>10.7.6.1.1</w:t>
      </w:r>
      <w:r w:rsidRPr="002214F3">
        <w:rPr>
          <w:rFonts w:ascii="Calibri" w:hAnsi="Calibri"/>
          <w:noProof/>
          <w:kern w:val="2"/>
          <w:sz w:val="24"/>
          <w:szCs w:val="24"/>
          <w:lang w:eastAsia="en-GB"/>
        </w:rPr>
        <w:tab/>
      </w:r>
      <w:r>
        <w:rPr>
          <w:noProof/>
        </w:rPr>
        <w:t>MCPTT private call transfer request (MCPTT client to MCPTT server)</w:t>
      </w:r>
      <w:r>
        <w:rPr>
          <w:noProof/>
        </w:rPr>
        <w:tab/>
      </w:r>
      <w:r>
        <w:rPr>
          <w:noProof/>
        </w:rPr>
        <w:fldChar w:fldCharType="begin"/>
      </w:r>
      <w:r>
        <w:rPr>
          <w:noProof/>
        </w:rPr>
        <w:instrText xml:space="preserve"> PAGEREF _Toc187011270 \h </w:instrText>
      </w:r>
      <w:r>
        <w:rPr>
          <w:noProof/>
        </w:rPr>
      </w:r>
      <w:r>
        <w:rPr>
          <w:noProof/>
        </w:rPr>
        <w:fldChar w:fldCharType="separate"/>
      </w:r>
      <w:r>
        <w:rPr>
          <w:noProof/>
        </w:rPr>
        <w:t>168</w:t>
      </w:r>
      <w:r>
        <w:rPr>
          <w:noProof/>
        </w:rPr>
        <w:fldChar w:fldCharType="end"/>
      </w:r>
    </w:p>
    <w:p w14:paraId="5897CDAA" w14:textId="0102650D" w:rsidR="002214F3" w:rsidRPr="002214F3" w:rsidRDefault="002214F3">
      <w:pPr>
        <w:pStyle w:val="TOC5"/>
        <w:rPr>
          <w:rFonts w:ascii="Calibri" w:hAnsi="Calibri"/>
          <w:noProof/>
          <w:kern w:val="2"/>
          <w:sz w:val="24"/>
          <w:szCs w:val="24"/>
          <w:lang w:eastAsia="en-GB"/>
        </w:rPr>
      </w:pPr>
      <w:r>
        <w:rPr>
          <w:noProof/>
        </w:rPr>
        <w:t>10.7.6.1.2</w:t>
      </w:r>
      <w:r w:rsidRPr="002214F3">
        <w:rPr>
          <w:rFonts w:ascii="Calibri" w:hAnsi="Calibri"/>
          <w:noProof/>
          <w:kern w:val="2"/>
          <w:sz w:val="24"/>
          <w:szCs w:val="24"/>
          <w:lang w:eastAsia="en-GB"/>
        </w:rPr>
        <w:tab/>
      </w:r>
      <w:r>
        <w:rPr>
          <w:noProof/>
        </w:rPr>
        <w:t>MCPTT private call transfer request (MCPTT server to MCPTT client and MCPTT server to MCPTT server)</w:t>
      </w:r>
      <w:r>
        <w:rPr>
          <w:noProof/>
        </w:rPr>
        <w:tab/>
      </w:r>
      <w:r>
        <w:rPr>
          <w:noProof/>
        </w:rPr>
        <w:fldChar w:fldCharType="begin"/>
      </w:r>
      <w:r>
        <w:rPr>
          <w:noProof/>
        </w:rPr>
        <w:instrText xml:space="preserve"> PAGEREF _Toc187011271 \h </w:instrText>
      </w:r>
      <w:r>
        <w:rPr>
          <w:noProof/>
        </w:rPr>
      </w:r>
      <w:r>
        <w:rPr>
          <w:noProof/>
        </w:rPr>
        <w:fldChar w:fldCharType="separate"/>
      </w:r>
      <w:r>
        <w:rPr>
          <w:noProof/>
        </w:rPr>
        <w:t>168</w:t>
      </w:r>
      <w:r>
        <w:rPr>
          <w:noProof/>
        </w:rPr>
        <w:fldChar w:fldCharType="end"/>
      </w:r>
    </w:p>
    <w:p w14:paraId="52B9DA9C" w14:textId="6D7655CD" w:rsidR="002214F3" w:rsidRPr="002214F3" w:rsidRDefault="002214F3">
      <w:pPr>
        <w:pStyle w:val="TOC5"/>
        <w:rPr>
          <w:rFonts w:ascii="Calibri" w:hAnsi="Calibri"/>
          <w:noProof/>
          <w:kern w:val="2"/>
          <w:sz w:val="24"/>
          <w:szCs w:val="24"/>
          <w:lang w:eastAsia="en-GB"/>
        </w:rPr>
      </w:pPr>
      <w:r>
        <w:rPr>
          <w:noProof/>
        </w:rPr>
        <w:t>10.7.6.1.3</w:t>
      </w:r>
      <w:r w:rsidRPr="002214F3">
        <w:rPr>
          <w:rFonts w:ascii="Calibri" w:hAnsi="Calibri"/>
          <w:noProof/>
          <w:kern w:val="2"/>
          <w:sz w:val="24"/>
          <w:szCs w:val="24"/>
          <w:lang w:eastAsia="en-GB"/>
        </w:rPr>
        <w:tab/>
      </w:r>
      <w:r>
        <w:rPr>
          <w:noProof/>
        </w:rPr>
        <w:t>MCPTT private call transfer response (MCPTT server to MCPTT client and MCPTT server to MCPTT server)</w:t>
      </w:r>
      <w:r>
        <w:rPr>
          <w:noProof/>
        </w:rPr>
        <w:tab/>
      </w:r>
      <w:r>
        <w:rPr>
          <w:noProof/>
        </w:rPr>
        <w:fldChar w:fldCharType="begin"/>
      </w:r>
      <w:r>
        <w:rPr>
          <w:noProof/>
        </w:rPr>
        <w:instrText xml:space="preserve"> PAGEREF _Toc187011272 \h </w:instrText>
      </w:r>
      <w:r>
        <w:rPr>
          <w:noProof/>
        </w:rPr>
      </w:r>
      <w:r>
        <w:rPr>
          <w:noProof/>
        </w:rPr>
        <w:fldChar w:fldCharType="separate"/>
      </w:r>
      <w:r>
        <w:rPr>
          <w:noProof/>
        </w:rPr>
        <w:t>169</w:t>
      </w:r>
      <w:r>
        <w:rPr>
          <w:noProof/>
        </w:rPr>
        <w:fldChar w:fldCharType="end"/>
      </w:r>
    </w:p>
    <w:p w14:paraId="3F046312" w14:textId="6559AC88" w:rsidR="002214F3" w:rsidRPr="002214F3" w:rsidRDefault="002214F3">
      <w:pPr>
        <w:pStyle w:val="TOC5"/>
        <w:rPr>
          <w:rFonts w:ascii="Calibri" w:hAnsi="Calibri"/>
          <w:noProof/>
          <w:kern w:val="2"/>
          <w:sz w:val="24"/>
          <w:szCs w:val="24"/>
          <w:lang w:eastAsia="en-GB"/>
        </w:rPr>
      </w:pPr>
      <w:r>
        <w:rPr>
          <w:noProof/>
        </w:rPr>
        <w:t>10.7.6.1.4</w:t>
      </w:r>
      <w:r w:rsidRPr="002214F3">
        <w:rPr>
          <w:rFonts w:ascii="Calibri" w:hAnsi="Calibri"/>
          <w:noProof/>
          <w:kern w:val="2"/>
          <w:sz w:val="24"/>
          <w:szCs w:val="24"/>
          <w:lang w:eastAsia="en-GB"/>
        </w:rPr>
        <w:tab/>
      </w:r>
      <w:r>
        <w:rPr>
          <w:noProof/>
        </w:rPr>
        <w:t>MCPTT private call transfer response (MCPTT client to MCPTT server)</w:t>
      </w:r>
      <w:r>
        <w:rPr>
          <w:noProof/>
        </w:rPr>
        <w:tab/>
      </w:r>
      <w:r>
        <w:rPr>
          <w:noProof/>
        </w:rPr>
        <w:fldChar w:fldCharType="begin"/>
      </w:r>
      <w:r>
        <w:rPr>
          <w:noProof/>
        </w:rPr>
        <w:instrText xml:space="preserve"> PAGEREF _Toc187011273 \h </w:instrText>
      </w:r>
      <w:r>
        <w:rPr>
          <w:noProof/>
        </w:rPr>
      </w:r>
      <w:r>
        <w:rPr>
          <w:noProof/>
        </w:rPr>
        <w:fldChar w:fldCharType="separate"/>
      </w:r>
      <w:r>
        <w:rPr>
          <w:noProof/>
        </w:rPr>
        <w:t>169</w:t>
      </w:r>
      <w:r>
        <w:rPr>
          <w:noProof/>
        </w:rPr>
        <w:fldChar w:fldCharType="end"/>
      </w:r>
    </w:p>
    <w:p w14:paraId="26597F8F" w14:textId="1A561FF7" w:rsidR="002214F3" w:rsidRPr="002214F3" w:rsidRDefault="002214F3">
      <w:pPr>
        <w:pStyle w:val="TOC4"/>
        <w:rPr>
          <w:rFonts w:ascii="Calibri" w:hAnsi="Calibri"/>
          <w:noProof/>
          <w:kern w:val="2"/>
          <w:sz w:val="24"/>
          <w:szCs w:val="24"/>
          <w:lang w:eastAsia="en-GB"/>
        </w:rPr>
      </w:pPr>
      <w:r>
        <w:rPr>
          <w:noProof/>
        </w:rPr>
        <w:t>10.7.6.2</w:t>
      </w:r>
      <w:r w:rsidRPr="002214F3">
        <w:rPr>
          <w:rFonts w:ascii="Calibri" w:hAnsi="Calibri"/>
          <w:noProof/>
          <w:kern w:val="2"/>
          <w:sz w:val="24"/>
          <w:szCs w:val="24"/>
          <w:lang w:eastAsia="en-GB"/>
        </w:rPr>
        <w:tab/>
      </w:r>
      <w:r w:rsidRPr="00AB7411">
        <w:rPr>
          <w:noProof/>
          <w:lang w:val="en-US"/>
        </w:rPr>
        <w:t>Procedures</w:t>
      </w:r>
      <w:r>
        <w:rPr>
          <w:noProof/>
        </w:rPr>
        <w:tab/>
      </w:r>
      <w:r>
        <w:rPr>
          <w:noProof/>
        </w:rPr>
        <w:fldChar w:fldCharType="begin"/>
      </w:r>
      <w:r>
        <w:rPr>
          <w:noProof/>
        </w:rPr>
        <w:instrText xml:space="preserve"> PAGEREF _Toc187011274 \h </w:instrText>
      </w:r>
      <w:r>
        <w:rPr>
          <w:noProof/>
        </w:rPr>
      </w:r>
      <w:r>
        <w:rPr>
          <w:noProof/>
        </w:rPr>
        <w:fldChar w:fldCharType="separate"/>
      </w:r>
      <w:r>
        <w:rPr>
          <w:noProof/>
        </w:rPr>
        <w:t>169</w:t>
      </w:r>
      <w:r>
        <w:rPr>
          <w:noProof/>
        </w:rPr>
        <w:fldChar w:fldCharType="end"/>
      </w:r>
    </w:p>
    <w:p w14:paraId="527F5881" w14:textId="082B9AA5" w:rsidR="002214F3" w:rsidRPr="002214F3" w:rsidRDefault="002214F3">
      <w:pPr>
        <w:pStyle w:val="TOC5"/>
        <w:rPr>
          <w:rFonts w:ascii="Calibri" w:hAnsi="Calibri"/>
          <w:noProof/>
          <w:kern w:val="2"/>
          <w:sz w:val="24"/>
          <w:szCs w:val="24"/>
          <w:lang w:eastAsia="en-GB"/>
        </w:rPr>
      </w:pPr>
      <w:r>
        <w:rPr>
          <w:noProof/>
        </w:rPr>
        <w:t>10.7.6.2.1</w:t>
      </w:r>
      <w:r w:rsidRPr="002214F3">
        <w:rPr>
          <w:rFonts w:ascii="Calibri" w:hAnsi="Calibri"/>
          <w:noProof/>
          <w:kern w:val="2"/>
          <w:sz w:val="24"/>
          <w:szCs w:val="24"/>
          <w:lang w:eastAsia="en-GB"/>
        </w:rPr>
        <w:tab/>
      </w:r>
      <w:r>
        <w:rPr>
          <w:noProof/>
        </w:rPr>
        <w:t>MCPTT private call unannounced transfer in a single MCPTT system</w:t>
      </w:r>
      <w:r>
        <w:rPr>
          <w:noProof/>
        </w:rPr>
        <w:tab/>
      </w:r>
      <w:r>
        <w:rPr>
          <w:noProof/>
        </w:rPr>
        <w:fldChar w:fldCharType="begin"/>
      </w:r>
      <w:r>
        <w:rPr>
          <w:noProof/>
        </w:rPr>
        <w:instrText xml:space="preserve"> PAGEREF _Toc187011275 \h </w:instrText>
      </w:r>
      <w:r>
        <w:rPr>
          <w:noProof/>
        </w:rPr>
      </w:r>
      <w:r>
        <w:rPr>
          <w:noProof/>
        </w:rPr>
        <w:fldChar w:fldCharType="separate"/>
      </w:r>
      <w:r>
        <w:rPr>
          <w:noProof/>
        </w:rPr>
        <w:t>169</w:t>
      </w:r>
      <w:r>
        <w:rPr>
          <w:noProof/>
        </w:rPr>
        <w:fldChar w:fldCharType="end"/>
      </w:r>
    </w:p>
    <w:p w14:paraId="7A73389B" w14:textId="4EB5DE7D" w:rsidR="002214F3" w:rsidRPr="002214F3" w:rsidRDefault="002214F3">
      <w:pPr>
        <w:pStyle w:val="TOC5"/>
        <w:rPr>
          <w:rFonts w:ascii="Calibri" w:hAnsi="Calibri"/>
          <w:noProof/>
          <w:kern w:val="2"/>
          <w:sz w:val="24"/>
          <w:szCs w:val="24"/>
          <w:lang w:eastAsia="en-GB"/>
        </w:rPr>
      </w:pPr>
      <w:r>
        <w:rPr>
          <w:noProof/>
        </w:rPr>
        <w:t>10.7.6.2.2</w:t>
      </w:r>
      <w:r w:rsidRPr="002214F3">
        <w:rPr>
          <w:rFonts w:ascii="Calibri" w:hAnsi="Calibri"/>
          <w:noProof/>
          <w:kern w:val="2"/>
          <w:sz w:val="24"/>
          <w:szCs w:val="24"/>
          <w:lang w:eastAsia="en-GB"/>
        </w:rPr>
        <w:tab/>
      </w:r>
      <w:r>
        <w:rPr>
          <w:noProof/>
        </w:rPr>
        <w:t>MCPTT private call announced transfer in a single MCPTT system</w:t>
      </w:r>
      <w:r>
        <w:rPr>
          <w:noProof/>
        </w:rPr>
        <w:tab/>
      </w:r>
      <w:r>
        <w:rPr>
          <w:noProof/>
        </w:rPr>
        <w:fldChar w:fldCharType="begin"/>
      </w:r>
      <w:r>
        <w:rPr>
          <w:noProof/>
        </w:rPr>
        <w:instrText xml:space="preserve"> PAGEREF _Toc187011276 \h </w:instrText>
      </w:r>
      <w:r>
        <w:rPr>
          <w:noProof/>
        </w:rPr>
      </w:r>
      <w:r>
        <w:rPr>
          <w:noProof/>
        </w:rPr>
        <w:fldChar w:fldCharType="separate"/>
      </w:r>
      <w:r>
        <w:rPr>
          <w:noProof/>
        </w:rPr>
        <w:t>171</w:t>
      </w:r>
      <w:r>
        <w:rPr>
          <w:noProof/>
        </w:rPr>
        <w:fldChar w:fldCharType="end"/>
      </w:r>
    </w:p>
    <w:p w14:paraId="314F9A28" w14:textId="3828CB21" w:rsidR="002214F3" w:rsidRPr="002214F3" w:rsidRDefault="002214F3">
      <w:pPr>
        <w:pStyle w:val="TOC5"/>
        <w:rPr>
          <w:rFonts w:ascii="Calibri" w:hAnsi="Calibri"/>
          <w:noProof/>
          <w:kern w:val="2"/>
          <w:sz w:val="24"/>
          <w:szCs w:val="24"/>
          <w:lang w:eastAsia="en-GB"/>
        </w:rPr>
      </w:pPr>
      <w:r w:rsidRPr="00AB7411">
        <w:rPr>
          <w:noProof/>
          <w:lang w:val="en-US"/>
        </w:rPr>
        <w:t>10.7.6.2.3</w:t>
      </w:r>
      <w:r w:rsidRPr="002214F3">
        <w:rPr>
          <w:rFonts w:ascii="Calibri" w:hAnsi="Calibri"/>
          <w:noProof/>
          <w:kern w:val="2"/>
          <w:sz w:val="24"/>
          <w:szCs w:val="24"/>
          <w:lang w:eastAsia="en-GB"/>
        </w:rPr>
        <w:tab/>
      </w:r>
      <w:r w:rsidRPr="00AB7411">
        <w:rPr>
          <w:noProof/>
          <w:lang w:val="en-US"/>
        </w:rPr>
        <w:t>MCPTT private call announced transfer with target in partner MCPTT system</w:t>
      </w:r>
      <w:r>
        <w:rPr>
          <w:noProof/>
        </w:rPr>
        <w:tab/>
      </w:r>
      <w:r>
        <w:rPr>
          <w:noProof/>
        </w:rPr>
        <w:fldChar w:fldCharType="begin"/>
      </w:r>
      <w:r>
        <w:rPr>
          <w:noProof/>
        </w:rPr>
        <w:instrText xml:space="preserve"> PAGEREF _Toc187011277 \h </w:instrText>
      </w:r>
      <w:r>
        <w:rPr>
          <w:noProof/>
        </w:rPr>
      </w:r>
      <w:r>
        <w:rPr>
          <w:noProof/>
        </w:rPr>
        <w:fldChar w:fldCharType="separate"/>
      </w:r>
      <w:r>
        <w:rPr>
          <w:noProof/>
        </w:rPr>
        <w:t>174</w:t>
      </w:r>
      <w:r>
        <w:rPr>
          <w:noProof/>
        </w:rPr>
        <w:fldChar w:fldCharType="end"/>
      </w:r>
    </w:p>
    <w:p w14:paraId="55D9B025" w14:textId="40678944" w:rsidR="002214F3" w:rsidRPr="002214F3" w:rsidRDefault="002214F3">
      <w:pPr>
        <w:pStyle w:val="TOC5"/>
        <w:rPr>
          <w:rFonts w:ascii="Calibri" w:hAnsi="Calibri"/>
          <w:noProof/>
          <w:kern w:val="2"/>
          <w:sz w:val="24"/>
          <w:szCs w:val="24"/>
          <w:lang w:eastAsia="en-GB"/>
        </w:rPr>
      </w:pPr>
      <w:r>
        <w:rPr>
          <w:noProof/>
        </w:rPr>
        <w:t>10.7.6.2.4</w:t>
      </w:r>
      <w:r w:rsidRPr="002214F3">
        <w:rPr>
          <w:rFonts w:ascii="Calibri" w:hAnsi="Calibri"/>
          <w:noProof/>
          <w:kern w:val="2"/>
          <w:sz w:val="24"/>
          <w:szCs w:val="24"/>
          <w:lang w:eastAsia="en-GB"/>
        </w:rPr>
        <w:tab/>
      </w:r>
      <w:r>
        <w:rPr>
          <w:noProof/>
        </w:rPr>
        <w:t>MCPTT private call announced transfer with transferring MCPTT user in partner MCPTT system</w:t>
      </w:r>
      <w:r>
        <w:rPr>
          <w:noProof/>
        </w:rPr>
        <w:tab/>
      </w:r>
      <w:r>
        <w:rPr>
          <w:noProof/>
        </w:rPr>
        <w:fldChar w:fldCharType="begin"/>
      </w:r>
      <w:r>
        <w:rPr>
          <w:noProof/>
        </w:rPr>
        <w:instrText xml:space="preserve"> PAGEREF _Toc187011278 \h </w:instrText>
      </w:r>
      <w:r>
        <w:rPr>
          <w:noProof/>
        </w:rPr>
      </w:r>
      <w:r>
        <w:rPr>
          <w:noProof/>
        </w:rPr>
        <w:fldChar w:fldCharType="separate"/>
      </w:r>
      <w:r>
        <w:rPr>
          <w:noProof/>
        </w:rPr>
        <w:t>177</w:t>
      </w:r>
      <w:r>
        <w:rPr>
          <w:noProof/>
        </w:rPr>
        <w:fldChar w:fldCharType="end"/>
      </w:r>
    </w:p>
    <w:p w14:paraId="1B475D73" w14:textId="51EC7ABC" w:rsidR="002214F3" w:rsidRPr="002214F3" w:rsidRDefault="002214F3">
      <w:pPr>
        <w:pStyle w:val="TOC2"/>
        <w:rPr>
          <w:rFonts w:ascii="Calibri" w:hAnsi="Calibri"/>
          <w:noProof/>
          <w:kern w:val="2"/>
          <w:sz w:val="24"/>
          <w:szCs w:val="24"/>
          <w:lang w:eastAsia="en-GB"/>
        </w:rPr>
      </w:pPr>
      <w:r>
        <w:rPr>
          <w:noProof/>
        </w:rPr>
        <w:t>10.8</w:t>
      </w:r>
      <w:r w:rsidRPr="002214F3">
        <w:rPr>
          <w:rFonts w:ascii="Calibri" w:hAnsi="Calibri"/>
          <w:noProof/>
          <w:kern w:val="2"/>
          <w:sz w:val="24"/>
          <w:szCs w:val="24"/>
          <w:lang w:eastAsia="en-GB"/>
        </w:rPr>
        <w:tab/>
      </w:r>
      <w:r>
        <w:rPr>
          <w:noProof/>
        </w:rPr>
        <w:t>Simultaneous session for MCPTT calls (on-network)</w:t>
      </w:r>
      <w:r>
        <w:rPr>
          <w:noProof/>
        </w:rPr>
        <w:tab/>
      </w:r>
      <w:r>
        <w:rPr>
          <w:noProof/>
        </w:rPr>
        <w:fldChar w:fldCharType="begin"/>
      </w:r>
      <w:r>
        <w:rPr>
          <w:noProof/>
        </w:rPr>
        <w:instrText xml:space="preserve"> PAGEREF _Toc187011279 \h </w:instrText>
      </w:r>
      <w:r>
        <w:rPr>
          <w:noProof/>
        </w:rPr>
      </w:r>
      <w:r>
        <w:rPr>
          <w:noProof/>
        </w:rPr>
        <w:fldChar w:fldCharType="separate"/>
      </w:r>
      <w:r>
        <w:rPr>
          <w:noProof/>
        </w:rPr>
        <w:t>180</w:t>
      </w:r>
      <w:r>
        <w:rPr>
          <w:noProof/>
        </w:rPr>
        <w:fldChar w:fldCharType="end"/>
      </w:r>
    </w:p>
    <w:p w14:paraId="1BD8CEBC" w14:textId="187277FC" w:rsidR="002214F3" w:rsidRPr="002214F3" w:rsidRDefault="002214F3">
      <w:pPr>
        <w:pStyle w:val="TOC3"/>
        <w:rPr>
          <w:rFonts w:ascii="Calibri" w:hAnsi="Calibri"/>
          <w:noProof/>
          <w:kern w:val="2"/>
          <w:sz w:val="24"/>
          <w:szCs w:val="24"/>
          <w:lang w:eastAsia="en-GB"/>
        </w:rPr>
      </w:pPr>
      <w:r>
        <w:rPr>
          <w:noProof/>
          <w:lang w:eastAsia="x-none"/>
        </w:rPr>
        <w:t>10.8.1</w:t>
      </w:r>
      <w:r w:rsidRPr="002214F3">
        <w:rPr>
          <w:rFonts w:ascii="Calibri" w:hAnsi="Calibri"/>
          <w:noProof/>
          <w:kern w:val="2"/>
          <w:sz w:val="24"/>
          <w:szCs w:val="24"/>
          <w:lang w:eastAsia="en-GB"/>
        </w:rPr>
        <w:tab/>
      </w:r>
      <w:r>
        <w:rPr>
          <w:noProof/>
          <w:lang w:eastAsia="x-none"/>
        </w:rPr>
        <w:t>General</w:t>
      </w:r>
      <w:r>
        <w:rPr>
          <w:noProof/>
        </w:rPr>
        <w:tab/>
      </w:r>
      <w:r>
        <w:rPr>
          <w:noProof/>
        </w:rPr>
        <w:fldChar w:fldCharType="begin"/>
      </w:r>
      <w:r>
        <w:rPr>
          <w:noProof/>
        </w:rPr>
        <w:instrText xml:space="preserve"> PAGEREF _Toc187011280 \h </w:instrText>
      </w:r>
      <w:r>
        <w:rPr>
          <w:noProof/>
        </w:rPr>
      </w:r>
      <w:r>
        <w:rPr>
          <w:noProof/>
        </w:rPr>
        <w:fldChar w:fldCharType="separate"/>
      </w:r>
      <w:r>
        <w:rPr>
          <w:noProof/>
        </w:rPr>
        <w:t>180</w:t>
      </w:r>
      <w:r>
        <w:rPr>
          <w:noProof/>
        </w:rPr>
        <w:fldChar w:fldCharType="end"/>
      </w:r>
    </w:p>
    <w:p w14:paraId="677FC07C" w14:textId="718F20FD" w:rsidR="002214F3" w:rsidRPr="002214F3" w:rsidRDefault="002214F3">
      <w:pPr>
        <w:pStyle w:val="TOC2"/>
        <w:rPr>
          <w:rFonts w:ascii="Calibri" w:hAnsi="Calibri"/>
          <w:noProof/>
          <w:kern w:val="2"/>
          <w:sz w:val="24"/>
          <w:szCs w:val="24"/>
          <w:lang w:eastAsia="en-GB"/>
        </w:rPr>
      </w:pPr>
      <w:r>
        <w:rPr>
          <w:noProof/>
        </w:rPr>
        <w:t>10.9</w:t>
      </w:r>
      <w:r w:rsidRPr="002214F3">
        <w:rPr>
          <w:rFonts w:ascii="Calibri" w:hAnsi="Calibri"/>
          <w:noProof/>
          <w:kern w:val="2"/>
          <w:sz w:val="24"/>
          <w:szCs w:val="24"/>
          <w:lang w:eastAsia="en-GB"/>
        </w:rPr>
        <w:tab/>
      </w:r>
      <w:r>
        <w:rPr>
          <w:noProof/>
        </w:rPr>
        <w:t>Floor control</w:t>
      </w:r>
      <w:r>
        <w:rPr>
          <w:noProof/>
        </w:rPr>
        <w:tab/>
      </w:r>
      <w:r>
        <w:rPr>
          <w:noProof/>
        </w:rPr>
        <w:fldChar w:fldCharType="begin"/>
      </w:r>
      <w:r>
        <w:rPr>
          <w:noProof/>
        </w:rPr>
        <w:instrText xml:space="preserve"> PAGEREF _Toc187011281 \h </w:instrText>
      </w:r>
      <w:r>
        <w:rPr>
          <w:noProof/>
        </w:rPr>
      </w:r>
      <w:r>
        <w:rPr>
          <w:noProof/>
        </w:rPr>
        <w:fldChar w:fldCharType="separate"/>
      </w:r>
      <w:r>
        <w:rPr>
          <w:noProof/>
        </w:rPr>
        <w:t>180</w:t>
      </w:r>
      <w:r>
        <w:rPr>
          <w:noProof/>
        </w:rPr>
        <w:fldChar w:fldCharType="end"/>
      </w:r>
    </w:p>
    <w:p w14:paraId="2B084C1C" w14:textId="0C7E7065" w:rsidR="002214F3" w:rsidRPr="002214F3" w:rsidRDefault="002214F3">
      <w:pPr>
        <w:pStyle w:val="TOC3"/>
        <w:rPr>
          <w:rFonts w:ascii="Calibri" w:hAnsi="Calibri"/>
          <w:noProof/>
          <w:kern w:val="2"/>
          <w:sz w:val="24"/>
          <w:szCs w:val="24"/>
          <w:lang w:eastAsia="en-GB"/>
        </w:rPr>
      </w:pPr>
      <w:r>
        <w:rPr>
          <w:noProof/>
        </w:rPr>
        <w:t>10.9.1</w:t>
      </w:r>
      <w:r w:rsidRPr="002214F3">
        <w:rPr>
          <w:rFonts w:ascii="Calibri" w:hAnsi="Calibri"/>
          <w:noProof/>
          <w:kern w:val="2"/>
          <w:sz w:val="24"/>
          <w:szCs w:val="24"/>
          <w:lang w:eastAsia="en-GB"/>
        </w:rPr>
        <w:tab/>
      </w:r>
      <w:r>
        <w:rPr>
          <w:noProof/>
        </w:rPr>
        <w:t>Floor control for on-network MCPTT service</w:t>
      </w:r>
      <w:r>
        <w:rPr>
          <w:noProof/>
        </w:rPr>
        <w:tab/>
      </w:r>
      <w:r>
        <w:rPr>
          <w:noProof/>
        </w:rPr>
        <w:fldChar w:fldCharType="begin"/>
      </w:r>
      <w:r>
        <w:rPr>
          <w:noProof/>
        </w:rPr>
        <w:instrText xml:space="preserve"> PAGEREF _Toc187011282 \h </w:instrText>
      </w:r>
      <w:r>
        <w:rPr>
          <w:noProof/>
        </w:rPr>
      </w:r>
      <w:r>
        <w:rPr>
          <w:noProof/>
        </w:rPr>
        <w:fldChar w:fldCharType="separate"/>
      </w:r>
      <w:r>
        <w:rPr>
          <w:noProof/>
        </w:rPr>
        <w:t>180</w:t>
      </w:r>
      <w:r>
        <w:rPr>
          <w:noProof/>
        </w:rPr>
        <w:fldChar w:fldCharType="end"/>
      </w:r>
    </w:p>
    <w:p w14:paraId="785C99B2" w14:textId="4A1B97FB" w:rsidR="002214F3" w:rsidRPr="002214F3" w:rsidRDefault="002214F3">
      <w:pPr>
        <w:pStyle w:val="TOC4"/>
        <w:rPr>
          <w:rFonts w:ascii="Calibri" w:hAnsi="Calibri"/>
          <w:noProof/>
          <w:kern w:val="2"/>
          <w:sz w:val="24"/>
          <w:szCs w:val="24"/>
          <w:lang w:eastAsia="en-GB"/>
        </w:rPr>
      </w:pPr>
      <w:r>
        <w:rPr>
          <w:noProof/>
        </w:rPr>
        <w:t>10.9.1.1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_Toc187011283 \h </w:instrText>
      </w:r>
      <w:r>
        <w:rPr>
          <w:noProof/>
        </w:rPr>
      </w:r>
      <w:r>
        <w:rPr>
          <w:noProof/>
        </w:rPr>
        <w:fldChar w:fldCharType="separate"/>
      </w:r>
      <w:r>
        <w:rPr>
          <w:noProof/>
        </w:rPr>
        <w:t>180</w:t>
      </w:r>
      <w:r>
        <w:rPr>
          <w:noProof/>
        </w:rPr>
        <w:fldChar w:fldCharType="end"/>
      </w:r>
    </w:p>
    <w:p w14:paraId="13814577" w14:textId="52F20A43" w:rsidR="002214F3" w:rsidRPr="002214F3" w:rsidRDefault="002214F3">
      <w:pPr>
        <w:pStyle w:val="TOC4"/>
        <w:rPr>
          <w:rFonts w:ascii="Calibri" w:hAnsi="Calibri"/>
          <w:noProof/>
          <w:kern w:val="2"/>
          <w:sz w:val="24"/>
          <w:szCs w:val="24"/>
          <w:lang w:eastAsia="en-GB"/>
        </w:rPr>
      </w:pPr>
      <w:r>
        <w:rPr>
          <w:noProof/>
        </w:rPr>
        <w:t>10.9.1.2</w:t>
      </w:r>
      <w:r w:rsidRPr="002214F3">
        <w:rPr>
          <w:rFonts w:ascii="Calibri" w:hAnsi="Calibri"/>
          <w:noProof/>
          <w:kern w:val="2"/>
          <w:sz w:val="24"/>
          <w:szCs w:val="24"/>
          <w:lang w:eastAsia="en-GB"/>
        </w:rPr>
        <w:tab/>
      </w:r>
      <w:r>
        <w:rPr>
          <w:noProof/>
        </w:rPr>
        <w:t>Information flows for floor control for on-network</w:t>
      </w:r>
      <w:r>
        <w:rPr>
          <w:noProof/>
        </w:rPr>
        <w:tab/>
      </w:r>
      <w:r>
        <w:rPr>
          <w:noProof/>
        </w:rPr>
        <w:fldChar w:fldCharType="begin"/>
      </w:r>
      <w:r>
        <w:rPr>
          <w:noProof/>
        </w:rPr>
        <w:instrText xml:space="preserve"> PAGEREF _Toc187011284 \h </w:instrText>
      </w:r>
      <w:r>
        <w:rPr>
          <w:noProof/>
        </w:rPr>
      </w:r>
      <w:r>
        <w:rPr>
          <w:noProof/>
        </w:rPr>
        <w:fldChar w:fldCharType="separate"/>
      </w:r>
      <w:r>
        <w:rPr>
          <w:noProof/>
        </w:rPr>
        <w:t>180</w:t>
      </w:r>
      <w:r>
        <w:rPr>
          <w:noProof/>
        </w:rPr>
        <w:fldChar w:fldCharType="end"/>
      </w:r>
    </w:p>
    <w:p w14:paraId="6152AD30" w14:textId="46D74351" w:rsidR="002214F3" w:rsidRPr="002214F3" w:rsidRDefault="002214F3">
      <w:pPr>
        <w:pStyle w:val="TOC5"/>
        <w:rPr>
          <w:rFonts w:ascii="Calibri" w:hAnsi="Calibri"/>
          <w:noProof/>
          <w:kern w:val="2"/>
          <w:sz w:val="24"/>
          <w:szCs w:val="24"/>
          <w:lang w:eastAsia="en-GB"/>
        </w:rPr>
      </w:pPr>
      <w:r>
        <w:rPr>
          <w:noProof/>
        </w:rPr>
        <w:t>10.9.1.2.1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_Toc187011285 \h </w:instrText>
      </w:r>
      <w:r>
        <w:rPr>
          <w:noProof/>
        </w:rPr>
      </w:r>
      <w:r>
        <w:rPr>
          <w:noProof/>
        </w:rPr>
        <w:fldChar w:fldCharType="separate"/>
      </w:r>
      <w:r>
        <w:rPr>
          <w:noProof/>
        </w:rPr>
        <w:t>180</w:t>
      </w:r>
      <w:r>
        <w:rPr>
          <w:noProof/>
        </w:rPr>
        <w:fldChar w:fldCharType="end"/>
      </w:r>
    </w:p>
    <w:p w14:paraId="3BCAE4CD" w14:textId="152E74C7" w:rsidR="002214F3" w:rsidRPr="002214F3" w:rsidRDefault="002214F3">
      <w:pPr>
        <w:pStyle w:val="TOC5"/>
        <w:rPr>
          <w:rFonts w:ascii="Calibri" w:hAnsi="Calibri"/>
          <w:noProof/>
          <w:kern w:val="2"/>
          <w:sz w:val="24"/>
          <w:szCs w:val="24"/>
          <w:lang w:eastAsia="en-GB"/>
        </w:rPr>
      </w:pPr>
      <w:r>
        <w:rPr>
          <w:noProof/>
        </w:rPr>
        <w:t>10.9.1.2.2</w:t>
      </w:r>
      <w:r w:rsidRPr="002214F3">
        <w:rPr>
          <w:rFonts w:ascii="Calibri" w:hAnsi="Calibri"/>
          <w:noProof/>
          <w:kern w:val="2"/>
          <w:sz w:val="24"/>
          <w:szCs w:val="24"/>
          <w:lang w:eastAsia="en-GB"/>
        </w:rPr>
        <w:tab/>
      </w:r>
      <w:r>
        <w:rPr>
          <w:noProof/>
        </w:rPr>
        <w:t>Floor request</w:t>
      </w:r>
      <w:r>
        <w:rPr>
          <w:noProof/>
        </w:rPr>
        <w:tab/>
      </w:r>
      <w:r>
        <w:rPr>
          <w:noProof/>
        </w:rPr>
        <w:fldChar w:fldCharType="begin"/>
      </w:r>
      <w:r>
        <w:rPr>
          <w:noProof/>
        </w:rPr>
        <w:instrText xml:space="preserve"> PAGEREF _Toc187011286 \h </w:instrText>
      </w:r>
      <w:r>
        <w:rPr>
          <w:noProof/>
        </w:rPr>
      </w:r>
      <w:r>
        <w:rPr>
          <w:noProof/>
        </w:rPr>
        <w:fldChar w:fldCharType="separate"/>
      </w:r>
      <w:r>
        <w:rPr>
          <w:noProof/>
        </w:rPr>
        <w:t>181</w:t>
      </w:r>
      <w:r>
        <w:rPr>
          <w:noProof/>
        </w:rPr>
        <w:fldChar w:fldCharType="end"/>
      </w:r>
    </w:p>
    <w:p w14:paraId="71B8688F" w14:textId="21D87116" w:rsidR="002214F3" w:rsidRPr="002214F3" w:rsidRDefault="002214F3">
      <w:pPr>
        <w:pStyle w:val="TOC5"/>
        <w:rPr>
          <w:rFonts w:ascii="Calibri" w:hAnsi="Calibri"/>
          <w:noProof/>
          <w:kern w:val="2"/>
          <w:sz w:val="24"/>
          <w:szCs w:val="24"/>
          <w:lang w:eastAsia="en-GB"/>
        </w:rPr>
      </w:pPr>
      <w:r>
        <w:rPr>
          <w:noProof/>
        </w:rPr>
        <w:t>10.9.1.2.3</w:t>
      </w:r>
      <w:r w:rsidRPr="002214F3">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_Toc187011287 \h </w:instrText>
      </w:r>
      <w:r>
        <w:rPr>
          <w:noProof/>
        </w:rPr>
      </w:r>
      <w:r>
        <w:rPr>
          <w:noProof/>
        </w:rPr>
        <w:fldChar w:fldCharType="separate"/>
      </w:r>
      <w:r>
        <w:rPr>
          <w:noProof/>
        </w:rPr>
        <w:t>181</w:t>
      </w:r>
      <w:r>
        <w:rPr>
          <w:noProof/>
        </w:rPr>
        <w:fldChar w:fldCharType="end"/>
      </w:r>
    </w:p>
    <w:p w14:paraId="4A9018DB" w14:textId="002F97B9" w:rsidR="002214F3" w:rsidRPr="002214F3" w:rsidRDefault="002214F3">
      <w:pPr>
        <w:pStyle w:val="TOC5"/>
        <w:rPr>
          <w:rFonts w:ascii="Calibri" w:hAnsi="Calibri"/>
          <w:noProof/>
          <w:kern w:val="2"/>
          <w:sz w:val="24"/>
          <w:szCs w:val="24"/>
          <w:lang w:eastAsia="en-GB"/>
        </w:rPr>
      </w:pPr>
      <w:r>
        <w:rPr>
          <w:noProof/>
        </w:rPr>
        <w:t>10.9.1.2.4</w:t>
      </w:r>
      <w:r w:rsidRPr="002214F3">
        <w:rPr>
          <w:rFonts w:ascii="Calibri" w:hAnsi="Calibri"/>
          <w:noProof/>
          <w:kern w:val="2"/>
          <w:sz w:val="24"/>
          <w:szCs w:val="24"/>
          <w:lang w:eastAsia="en-GB"/>
        </w:rPr>
        <w:tab/>
      </w:r>
      <w:r>
        <w:rPr>
          <w:noProof/>
        </w:rPr>
        <w:t>Floor rejected</w:t>
      </w:r>
      <w:r>
        <w:rPr>
          <w:noProof/>
        </w:rPr>
        <w:tab/>
      </w:r>
      <w:r>
        <w:rPr>
          <w:noProof/>
        </w:rPr>
        <w:fldChar w:fldCharType="begin"/>
      </w:r>
      <w:r>
        <w:rPr>
          <w:noProof/>
        </w:rPr>
        <w:instrText xml:space="preserve"> PAGEREF _Toc187011288 \h </w:instrText>
      </w:r>
      <w:r>
        <w:rPr>
          <w:noProof/>
        </w:rPr>
      </w:r>
      <w:r>
        <w:rPr>
          <w:noProof/>
        </w:rPr>
        <w:fldChar w:fldCharType="separate"/>
      </w:r>
      <w:r>
        <w:rPr>
          <w:noProof/>
        </w:rPr>
        <w:t>181</w:t>
      </w:r>
      <w:r>
        <w:rPr>
          <w:noProof/>
        </w:rPr>
        <w:fldChar w:fldCharType="end"/>
      </w:r>
    </w:p>
    <w:p w14:paraId="15165A69" w14:textId="068357F3" w:rsidR="002214F3" w:rsidRPr="002214F3" w:rsidRDefault="002214F3">
      <w:pPr>
        <w:pStyle w:val="TOC5"/>
        <w:rPr>
          <w:rFonts w:ascii="Calibri" w:hAnsi="Calibri"/>
          <w:noProof/>
          <w:kern w:val="2"/>
          <w:sz w:val="24"/>
          <w:szCs w:val="24"/>
          <w:lang w:eastAsia="en-GB"/>
        </w:rPr>
      </w:pPr>
      <w:r>
        <w:rPr>
          <w:noProof/>
        </w:rPr>
        <w:t>10.9.1.2.5</w:t>
      </w:r>
      <w:r w:rsidRPr="002214F3">
        <w:rPr>
          <w:rFonts w:ascii="Calibri" w:hAnsi="Calibri"/>
          <w:noProof/>
          <w:kern w:val="2"/>
          <w:sz w:val="24"/>
          <w:szCs w:val="24"/>
          <w:lang w:eastAsia="en-GB"/>
        </w:rPr>
        <w:tab/>
      </w:r>
      <w:r>
        <w:rPr>
          <w:noProof/>
        </w:rPr>
        <w:t>Floor request cancel</w:t>
      </w:r>
      <w:r>
        <w:rPr>
          <w:noProof/>
        </w:rPr>
        <w:tab/>
      </w:r>
      <w:r>
        <w:rPr>
          <w:noProof/>
        </w:rPr>
        <w:fldChar w:fldCharType="begin"/>
      </w:r>
      <w:r>
        <w:rPr>
          <w:noProof/>
        </w:rPr>
        <w:instrText xml:space="preserve"> PAGEREF _Toc187011289 \h </w:instrText>
      </w:r>
      <w:r>
        <w:rPr>
          <w:noProof/>
        </w:rPr>
      </w:r>
      <w:r>
        <w:rPr>
          <w:noProof/>
        </w:rPr>
        <w:fldChar w:fldCharType="separate"/>
      </w:r>
      <w:r>
        <w:rPr>
          <w:noProof/>
        </w:rPr>
        <w:t>182</w:t>
      </w:r>
      <w:r>
        <w:rPr>
          <w:noProof/>
        </w:rPr>
        <w:fldChar w:fldCharType="end"/>
      </w:r>
    </w:p>
    <w:p w14:paraId="15972140" w14:textId="7D514487" w:rsidR="002214F3" w:rsidRPr="002214F3" w:rsidRDefault="002214F3">
      <w:pPr>
        <w:pStyle w:val="TOC5"/>
        <w:rPr>
          <w:rFonts w:ascii="Calibri" w:hAnsi="Calibri"/>
          <w:noProof/>
          <w:kern w:val="2"/>
          <w:sz w:val="24"/>
          <w:szCs w:val="24"/>
          <w:lang w:eastAsia="en-GB"/>
        </w:rPr>
      </w:pPr>
      <w:r>
        <w:rPr>
          <w:noProof/>
        </w:rPr>
        <w:t>10.9.1.2.6</w:t>
      </w:r>
      <w:r w:rsidRPr="002214F3">
        <w:rPr>
          <w:rFonts w:ascii="Calibri" w:hAnsi="Calibri"/>
          <w:noProof/>
          <w:kern w:val="2"/>
          <w:sz w:val="24"/>
          <w:szCs w:val="24"/>
          <w:lang w:eastAsia="en-GB"/>
        </w:rPr>
        <w:tab/>
      </w:r>
      <w:r>
        <w:rPr>
          <w:noProof/>
        </w:rPr>
        <w:t>Floor request cancel response</w:t>
      </w:r>
      <w:r>
        <w:rPr>
          <w:noProof/>
        </w:rPr>
        <w:tab/>
      </w:r>
      <w:r>
        <w:rPr>
          <w:noProof/>
        </w:rPr>
        <w:fldChar w:fldCharType="begin"/>
      </w:r>
      <w:r>
        <w:rPr>
          <w:noProof/>
        </w:rPr>
        <w:instrText xml:space="preserve"> PAGEREF _Toc187011290 \h </w:instrText>
      </w:r>
      <w:r>
        <w:rPr>
          <w:noProof/>
        </w:rPr>
      </w:r>
      <w:r>
        <w:rPr>
          <w:noProof/>
        </w:rPr>
        <w:fldChar w:fldCharType="separate"/>
      </w:r>
      <w:r>
        <w:rPr>
          <w:noProof/>
        </w:rPr>
        <w:t>182</w:t>
      </w:r>
      <w:r>
        <w:rPr>
          <w:noProof/>
        </w:rPr>
        <w:fldChar w:fldCharType="end"/>
      </w:r>
    </w:p>
    <w:p w14:paraId="61E34314" w14:textId="08751A5C" w:rsidR="002214F3" w:rsidRPr="002214F3" w:rsidRDefault="002214F3">
      <w:pPr>
        <w:pStyle w:val="TOC5"/>
        <w:rPr>
          <w:rFonts w:ascii="Calibri" w:hAnsi="Calibri"/>
          <w:noProof/>
          <w:kern w:val="2"/>
          <w:sz w:val="24"/>
          <w:szCs w:val="24"/>
          <w:lang w:eastAsia="en-GB"/>
        </w:rPr>
      </w:pPr>
      <w:r>
        <w:rPr>
          <w:noProof/>
        </w:rPr>
        <w:t>10.9.1.2.7</w:t>
      </w:r>
      <w:r w:rsidRPr="002214F3">
        <w:rPr>
          <w:rFonts w:ascii="Calibri" w:hAnsi="Calibri"/>
          <w:noProof/>
          <w:kern w:val="2"/>
          <w:sz w:val="24"/>
          <w:szCs w:val="24"/>
          <w:lang w:eastAsia="en-GB"/>
        </w:rPr>
        <w:tab/>
      </w:r>
      <w:r>
        <w:rPr>
          <w:noProof/>
        </w:rPr>
        <w:t>Floor request cancel notify</w:t>
      </w:r>
      <w:r>
        <w:rPr>
          <w:noProof/>
        </w:rPr>
        <w:tab/>
      </w:r>
      <w:r>
        <w:rPr>
          <w:noProof/>
        </w:rPr>
        <w:fldChar w:fldCharType="begin"/>
      </w:r>
      <w:r>
        <w:rPr>
          <w:noProof/>
        </w:rPr>
        <w:instrText xml:space="preserve"> PAGEREF _Toc187011291 \h </w:instrText>
      </w:r>
      <w:r>
        <w:rPr>
          <w:noProof/>
        </w:rPr>
      </w:r>
      <w:r>
        <w:rPr>
          <w:noProof/>
        </w:rPr>
        <w:fldChar w:fldCharType="separate"/>
      </w:r>
      <w:r>
        <w:rPr>
          <w:noProof/>
        </w:rPr>
        <w:t>182</w:t>
      </w:r>
      <w:r>
        <w:rPr>
          <w:noProof/>
        </w:rPr>
        <w:fldChar w:fldCharType="end"/>
      </w:r>
    </w:p>
    <w:p w14:paraId="66914442" w14:textId="63CCCA7F" w:rsidR="002214F3" w:rsidRPr="002214F3" w:rsidRDefault="002214F3">
      <w:pPr>
        <w:pStyle w:val="TOC5"/>
        <w:rPr>
          <w:rFonts w:ascii="Calibri" w:hAnsi="Calibri"/>
          <w:noProof/>
          <w:kern w:val="2"/>
          <w:sz w:val="24"/>
          <w:szCs w:val="24"/>
          <w:lang w:eastAsia="en-GB"/>
        </w:rPr>
      </w:pPr>
      <w:r>
        <w:rPr>
          <w:noProof/>
        </w:rPr>
        <w:t>10.9.1.2.8</w:t>
      </w:r>
      <w:r w:rsidRPr="002214F3">
        <w:rPr>
          <w:rFonts w:ascii="Calibri" w:hAnsi="Calibri"/>
          <w:noProof/>
          <w:kern w:val="2"/>
          <w:sz w:val="24"/>
          <w:szCs w:val="24"/>
          <w:lang w:eastAsia="en-GB"/>
        </w:rPr>
        <w:tab/>
      </w:r>
      <w:r>
        <w:rPr>
          <w:noProof/>
        </w:rPr>
        <w:t>Floor idle</w:t>
      </w:r>
      <w:r>
        <w:rPr>
          <w:noProof/>
        </w:rPr>
        <w:tab/>
      </w:r>
      <w:r>
        <w:rPr>
          <w:noProof/>
        </w:rPr>
        <w:fldChar w:fldCharType="begin"/>
      </w:r>
      <w:r>
        <w:rPr>
          <w:noProof/>
        </w:rPr>
        <w:instrText xml:space="preserve"> PAGEREF _Toc187011292 \h </w:instrText>
      </w:r>
      <w:r>
        <w:rPr>
          <w:noProof/>
        </w:rPr>
      </w:r>
      <w:r>
        <w:rPr>
          <w:noProof/>
        </w:rPr>
        <w:fldChar w:fldCharType="separate"/>
      </w:r>
      <w:r>
        <w:rPr>
          <w:noProof/>
        </w:rPr>
        <w:t>182</w:t>
      </w:r>
      <w:r>
        <w:rPr>
          <w:noProof/>
        </w:rPr>
        <w:fldChar w:fldCharType="end"/>
      </w:r>
    </w:p>
    <w:p w14:paraId="6DF48AB0" w14:textId="1160EA4A" w:rsidR="002214F3" w:rsidRPr="002214F3" w:rsidRDefault="002214F3">
      <w:pPr>
        <w:pStyle w:val="TOC5"/>
        <w:rPr>
          <w:rFonts w:ascii="Calibri" w:hAnsi="Calibri"/>
          <w:noProof/>
          <w:kern w:val="2"/>
          <w:sz w:val="24"/>
          <w:szCs w:val="24"/>
          <w:lang w:eastAsia="en-GB"/>
        </w:rPr>
      </w:pPr>
      <w:r>
        <w:rPr>
          <w:noProof/>
        </w:rPr>
        <w:t>10.9.1.2.9</w:t>
      </w:r>
      <w:r w:rsidRPr="002214F3">
        <w:rPr>
          <w:rFonts w:ascii="Calibri" w:hAnsi="Calibri"/>
          <w:noProof/>
          <w:kern w:val="2"/>
          <w:sz w:val="24"/>
          <w:szCs w:val="24"/>
          <w:lang w:eastAsia="en-GB"/>
        </w:rPr>
        <w:tab/>
      </w:r>
      <w:r>
        <w:rPr>
          <w:noProof/>
        </w:rPr>
        <w:t>Floor release</w:t>
      </w:r>
      <w:r>
        <w:rPr>
          <w:noProof/>
        </w:rPr>
        <w:tab/>
      </w:r>
      <w:r>
        <w:rPr>
          <w:noProof/>
        </w:rPr>
        <w:fldChar w:fldCharType="begin"/>
      </w:r>
      <w:r>
        <w:rPr>
          <w:noProof/>
        </w:rPr>
        <w:instrText xml:space="preserve"> PAGEREF _Toc187011293 \h </w:instrText>
      </w:r>
      <w:r>
        <w:rPr>
          <w:noProof/>
        </w:rPr>
      </w:r>
      <w:r>
        <w:rPr>
          <w:noProof/>
        </w:rPr>
        <w:fldChar w:fldCharType="separate"/>
      </w:r>
      <w:r>
        <w:rPr>
          <w:noProof/>
        </w:rPr>
        <w:t>183</w:t>
      </w:r>
      <w:r>
        <w:rPr>
          <w:noProof/>
        </w:rPr>
        <w:fldChar w:fldCharType="end"/>
      </w:r>
    </w:p>
    <w:p w14:paraId="597985A9" w14:textId="5BDD949E" w:rsidR="002214F3" w:rsidRPr="002214F3" w:rsidRDefault="002214F3">
      <w:pPr>
        <w:pStyle w:val="TOC5"/>
        <w:rPr>
          <w:rFonts w:ascii="Calibri" w:hAnsi="Calibri"/>
          <w:noProof/>
          <w:kern w:val="2"/>
          <w:sz w:val="24"/>
          <w:szCs w:val="24"/>
          <w:lang w:eastAsia="en-GB"/>
        </w:rPr>
      </w:pPr>
      <w:r>
        <w:rPr>
          <w:noProof/>
        </w:rPr>
        <w:t>10.9.1.2.9a</w:t>
      </w:r>
      <w:r w:rsidRPr="002214F3">
        <w:rPr>
          <w:rFonts w:ascii="Calibri" w:hAnsi="Calibri"/>
          <w:noProof/>
          <w:kern w:val="2"/>
          <w:sz w:val="24"/>
          <w:szCs w:val="24"/>
          <w:lang w:eastAsia="en-GB"/>
        </w:rPr>
        <w:tab/>
      </w:r>
      <w:r>
        <w:rPr>
          <w:noProof/>
        </w:rPr>
        <w:t>Multi-talker floor release</w:t>
      </w:r>
      <w:r>
        <w:rPr>
          <w:noProof/>
        </w:rPr>
        <w:tab/>
      </w:r>
      <w:r>
        <w:rPr>
          <w:noProof/>
        </w:rPr>
        <w:fldChar w:fldCharType="begin"/>
      </w:r>
      <w:r>
        <w:rPr>
          <w:noProof/>
        </w:rPr>
        <w:instrText xml:space="preserve"> PAGEREF _Toc187011294 \h </w:instrText>
      </w:r>
      <w:r>
        <w:rPr>
          <w:noProof/>
        </w:rPr>
      </w:r>
      <w:r>
        <w:rPr>
          <w:noProof/>
        </w:rPr>
        <w:fldChar w:fldCharType="separate"/>
      </w:r>
      <w:r>
        <w:rPr>
          <w:noProof/>
        </w:rPr>
        <w:t>183</w:t>
      </w:r>
      <w:r>
        <w:rPr>
          <w:noProof/>
        </w:rPr>
        <w:fldChar w:fldCharType="end"/>
      </w:r>
    </w:p>
    <w:p w14:paraId="26098AD3" w14:textId="2D974138" w:rsidR="002214F3" w:rsidRPr="002214F3" w:rsidRDefault="002214F3">
      <w:pPr>
        <w:pStyle w:val="TOC5"/>
        <w:rPr>
          <w:rFonts w:ascii="Calibri" w:hAnsi="Calibri"/>
          <w:noProof/>
          <w:kern w:val="2"/>
          <w:sz w:val="24"/>
          <w:szCs w:val="24"/>
          <w:lang w:eastAsia="en-GB"/>
        </w:rPr>
      </w:pPr>
      <w:r>
        <w:rPr>
          <w:noProof/>
        </w:rPr>
        <w:t>10.9.1.2.10</w:t>
      </w:r>
      <w:r w:rsidRPr="002214F3">
        <w:rPr>
          <w:rFonts w:ascii="Calibri" w:hAnsi="Calibri"/>
          <w:noProof/>
          <w:kern w:val="2"/>
          <w:sz w:val="24"/>
          <w:szCs w:val="24"/>
          <w:lang w:eastAsia="en-GB"/>
        </w:rPr>
        <w:tab/>
      </w:r>
      <w:r>
        <w:rPr>
          <w:noProof/>
        </w:rPr>
        <w:t>Floor taken</w:t>
      </w:r>
      <w:r>
        <w:rPr>
          <w:noProof/>
        </w:rPr>
        <w:tab/>
      </w:r>
      <w:r>
        <w:rPr>
          <w:noProof/>
        </w:rPr>
        <w:fldChar w:fldCharType="begin"/>
      </w:r>
      <w:r>
        <w:rPr>
          <w:noProof/>
        </w:rPr>
        <w:instrText xml:space="preserve"> PAGEREF _Toc187011295 \h </w:instrText>
      </w:r>
      <w:r>
        <w:rPr>
          <w:noProof/>
        </w:rPr>
      </w:r>
      <w:r>
        <w:rPr>
          <w:noProof/>
        </w:rPr>
        <w:fldChar w:fldCharType="separate"/>
      </w:r>
      <w:r>
        <w:rPr>
          <w:noProof/>
        </w:rPr>
        <w:t>183</w:t>
      </w:r>
      <w:r>
        <w:rPr>
          <w:noProof/>
        </w:rPr>
        <w:fldChar w:fldCharType="end"/>
      </w:r>
    </w:p>
    <w:p w14:paraId="571F7FBE" w14:textId="6F45FCFF" w:rsidR="002214F3" w:rsidRPr="002214F3" w:rsidRDefault="002214F3">
      <w:pPr>
        <w:pStyle w:val="TOC5"/>
        <w:rPr>
          <w:rFonts w:ascii="Calibri" w:hAnsi="Calibri"/>
          <w:noProof/>
          <w:kern w:val="2"/>
          <w:sz w:val="24"/>
          <w:szCs w:val="24"/>
          <w:lang w:eastAsia="en-GB"/>
        </w:rPr>
      </w:pPr>
      <w:r>
        <w:rPr>
          <w:noProof/>
        </w:rPr>
        <w:t>10.9.1.2.10a</w:t>
      </w:r>
      <w:r w:rsidRPr="002214F3">
        <w:rPr>
          <w:rFonts w:ascii="Calibri" w:hAnsi="Calibri"/>
          <w:noProof/>
          <w:kern w:val="2"/>
          <w:sz w:val="24"/>
          <w:szCs w:val="24"/>
          <w:lang w:eastAsia="en-GB"/>
        </w:rPr>
        <w:tab/>
      </w:r>
      <w:r>
        <w:rPr>
          <w:noProof/>
        </w:rPr>
        <w:t>Multi-talker floor taken</w:t>
      </w:r>
      <w:r>
        <w:rPr>
          <w:noProof/>
        </w:rPr>
        <w:tab/>
      </w:r>
      <w:r>
        <w:rPr>
          <w:noProof/>
        </w:rPr>
        <w:fldChar w:fldCharType="begin"/>
      </w:r>
      <w:r>
        <w:rPr>
          <w:noProof/>
        </w:rPr>
        <w:instrText xml:space="preserve"> PAGEREF _Toc187011296 \h </w:instrText>
      </w:r>
      <w:r>
        <w:rPr>
          <w:noProof/>
        </w:rPr>
      </w:r>
      <w:r>
        <w:rPr>
          <w:noProof/>
        </w:rPr>
        <w:fldChar w:fldCharType="separate"/>
      </w:r>
      <w:r>
        <w:rPr>
          <w:noProof/>
        </w:rPr>
        <w:t>184</w:t>
      </w:r>
      <w:r>
        <w:rPr>
          <w:noProof/>
        </w:rPr>
        <w:fldChar w:fldCharType="end"/>
      </w:r>
    </w:p>
    <w:p w14:paraId="6E74739D" w14:textId="63025788" w:rsidR="002214F3" w:rsidRPr="002214F3" w:rsidRDefault="002214F3">
      <w:pPr>
        <w:pStyle w:val="TOC5"/>
        <w:rPr>
          <w:rFonts w:ascii="Calibri" w:hAnsi="Calibri"/>
          <w:noProof/>
          <w:kern w:val="2"/>
          <w:sz w:val="24"/>
          <w:szCs w:val="24"/>
          <w:lang w:eastAsia="en-GB"/>
        </w:rPr>
      </w:pPr>
      <w:r>
        <w:rPr>
          <w:noProof/>
        </w:rPr>
        <w:t>10.9.1.2.11</w:t>
      </w:r>
      <w:r w:rsidRPr="002214F3">
        <w:rPr>
          <w:rFonts w:ascii="Calibri" w:hAnsi="Calibri"/>
          <w:noProof/>
          <w:kern w:val="2"/>
          <w:sz w:val="24"/>
          <w:szCs w:val="24"/>
          <w:lang w:eastAsia="en-GB"/>
        </w:rPr>
        <w:tab/>
      </w:r>
      <w:r>
        <w:rPr>
          <w:noProof/>
        </w:rPr>
        <w:t>Floor revoked</w:t>
      </w:r>
      <w:r>
        <w:rPr>
          <w:noProof/>
        </w:rPr>
        <w:tab/>
      </w:r>
      <w:r>
        <w:rPr>
          <w:noProof/>
        </w:rPr>
        <w:fldChar w:fldCharType="begin"/>
      </w:r>
      <w:r>
        <w:rPr>
          <w:noProof/>
        </w:rPr>
        <w:instrText xml:space="preserve"> PAGEREF _Toc187011297 \h </w:instrText>
      </w:r>
      <w:r>
        <w:rPr>
          <w:noProof/>
        </w:rPr>
      </w:r>
      <w:r>
        <w:rPr>
          <w:noProof/>
        </w:rPr>
        <w:fldChar w:fldCharType="separate"/>
      </w:r>
      <w:r>
        <w:rPr>
          <w:noProof/>
        </w:rPr>
        <w:t>184</w:t>
      </w:r>
      <w:r>
        <w:rPr>
          <w:noProof/>
        </w:rPr>
        <w:fldChar w:fldCharType="end"/>
      </w:r>
    </w:p>
    <w:p w14:paraId="048434D7" w14:textId="45B5EB77" w:rsidR="002214F3" w:rsidRPr="002214F3" w:rsidRDefault="002214F3">
      <w:pPr>
        <w:pStyle w:val="TOC5"/>
        <w:rPr>
          <w:rFonts w:ascii="Calibri" w:hAnsi="Calibri"/>
          <w:noProof/>
          <w:kern w:val="2"/>
          <w:sz w:val="24"/>
          <w:szCs w:val="24"/>
          <w:lang w:eastAsia="en-GB"/>
        </w:rPr>
      </w:pPr>
      <w:r>
        <w:rPr>
          <w:noProof/>
        </w:rPr>
        <w:t>10.9.1.2.12</w:t>
      </w:r>
      <w:r w:rsidRPr="002214F3">
        <w:rPr>
          <w:rFonts w:ascii="Calibri" w:hAnsi="Calibri"/>
          <w:noProof/>
          <w:kern w:val="2"/>
          <w:sz w:val="24"/>
          <w:szCs w:val="24"/>
          <w:lang w:eastAsia="en-GB"/>
        </w:rPr>
        <w:tab/>
      </w:r>
      <w:r>
        <w:rPr>
          <w:noProof/>
        </w:rPr>
        <w:t>Floor acknowledgement</w:t>
      </w:r>
      <w:r>
        <w:rPr>
          <w:noProof/>
        </w:rPr>
        <w:tab/>
      </w:r>
      <w:r>
        <w:rPr>
          <w:noProof/>
        </w:rPr>
        <w:fldChar w:fldCharType="begin"/>
      </w:r>
      <w:r>
        <w:rPr>
          <w:noProof/>
        </w:rPr>
        <w:instrText xml:space="preserve"> PAGEREF _Toc187011298 \h </w:instrText>
      </w:r>
      <w:r>
        <w:rPr>
          <w:noProof/>
        </w:rPr>
      </w:r>
      <w:r>
        <w:rPr>
          <w:noProof/>
        </w:rPr>
        <w:fldChar w:fldCharType="separate"/>
      </w:r>
      <w:r>
        <w:rPr>
          <w:noProof/>
        </w:rPr>
        <w:t>184</w:t>
      </w:r>
      <w:r>
        <w:rPr>
          <w:noProof/>
        </w:rPr>
        <w:fldChar w:fldCharType="end"/>
      </w:r>
    </w:p>
    <w:p w14:paraId="5EEBD7AC" w14:textId="2B04AA18" w:rsidR="002214F3" w:rsidRPr="002214F3" w:rsidRDefault="002214F3">
      <w:pPr>
        <w:pStyle w:val="TOC5"/>
        <w:rPr>
          <w:rFonts w:ascii="Calibri" w:hAnsi="Calibri"/>
          <w:noProof/>
          <w:kern w:val="2"/>
          <w:sz w:val="24"/>
          <w:szCs w:val="24"/>
          <w:lang w:eastAsia="en-GB"/>
        </w:rPr>
      </w:pPr>
      <w:r>
        <w:rPr>
          <w:noProof/>
        </w:rPr>
        <w:lastRenderedPageBreak/>
        <w:t>10.9.1.2.13</w:t>
      </w:r>
      <w:r w:rsidRPr="002214F3">
        <w:rPr>
          <w:rFonts w:ascii="Calibri" w:hAnsi="Calibri"/>
          <w:noProof/>
          <w:kern w:val="2"/>
          <w:sz w:val="24"/>
          <w:szCs w:val="24"/>
          <w:lang w:eastAsia="en-GB"/>
        </w:rPr>
        <w:tab/>
      </w:r>
      <w:r>
        <w:rPr>
          <w:noProof/>
        </w:rPr>
        <w:t>Queue position request</w:t>
      </w:r>
      <w:r>
        <w:rPr>
          <w:noProof/>
        </w:rPr>
        <w:tab/>
      </w:r>
      <w:r>
        <w:rPr>
          <w:noProof/>
        </w:rPr>
        <w:fldChar w:fldCharType="begin"/>
      </w:r>
      <w:r>
        <w:rPr>
          <w:noProof/>
        </w:rPr>
        <w:instrText xml:space="preserve"> PAGEREF _Toc187011299 \h </w:instrText>
      </w:r>
      <w:r>
        <w:rPr>
          <w:noProof/>
        </w:rPr>
      </w:r>
      <w:r>
        <w:rPr>
          <w:noProof/>
        </w:rPr>
        <w:fldChar w:fldCharType="separate"/>
      </w:r>
      <w:r>
        <w:rPr>
          <w:noProof/>
        </w:rPr>
        <w:t>184</w:t>
      </w:r>
      <w:r>
        <w:rPr>
          <w:noProof/>
        </w:rPr>
        <w:fldChar w:fldCharType="end"/>
      </w:r>
    </w:p>
    <w:p w14:paraId="18BDCAD6" w14:textId="22086A15" w:rsidR="002214F3" w:rsidRPr="002214F3" w:rsidRDefault="002214F3">
      <w:pPr>
        <w:pStyle w:val="TOC5"/>
        <w:rPr>
          <w:rFonts w:ascii="Calibri" w:hAnsi="Calibri"/>
          <w:noProof/>
          <w:kern w:val="2"/>
          <w:sz w:val="24"/>
          <w:szCs w:val="24"/>
          <w:lang w:eastAsia="en-GB"/>
        </w:rPr>
      </w:pPr>
      <w:r>
        <w:rPr>
          <w:noProof/>
        </w:rPr>
        <w:t>10.9.1.2.14</w:t>
      </w:r>
      <w:r w:rsidRPr="002214F3">
        <w:rPr>
          <w:rFonts w:ascii="Calibri" w:hAnsi="Calibri"/>
          <w:noProof/>
          <w:kern w:val="2"/>
          <w:sz w:val="24"/>
          <w:szCs w:val="24"/>
          <w:lang w:eastAsia="en-GB"/>
        </w:rPr>
        <w:tab/>
      </w:r>
      <w:r>
        <w:rPr>
          <w:noProof/>
        </w:rPr>
        <w:t>Queue position info</w:t>
      </w:r>
      <w:r>
        <w:rPr>
          <w:noProof/>
        </w:rPr>
        <w:tab/>
      </w:r>
      <w:r>
        <w:rPr>
          <w:noProof/>
        </w:rPr>
        <w:fldChar w:fldCharType="begin"/>
      </w:r>
      <w:r>
        <w:rPr>
          <w:noProof/>
        </w:rPr>
        <w:instrText xml:space="preserve"> PAGEREF _Toc187011300 \h </w:instrText>
      </w:r>
      <w:r>
        <w:rPr>
          <w:noProof/>
        </w:rPr>
      </w:r>
      <w:r>
        <w:rPr>
          <w:noProof/>
        </w:rPr>
        <w:fldChar w:fldCharType="separate"/>
      </w:r>
      <w:r>
        <w:rPr>
          <w:noProof/>
        </w:rPr>
        <w:t>185</w:t>
      </w:r>
      <w:r>
        <w:rPr>
          <w:noProof/>
        </w:rPr>
        <w:fldChar w:fldCharType="end"/>
      </w:r>
    </w:p>
    <w:p w14:paraId="441B360E" w14:textId="6B24760C" w:rsidR="002214F3" w:rsidRPr="002214F3" w:rsidRDefault="002214F3">
      <w:pPr>
        <w:pStyle w:val="TOC5"/>
        <w:rPr>
          <w:rFonts w:ascii="Calibri" w:hAnsi="Calibri"/>
          <w:noProof/>
          <w:kern w:val="2"/>
          <w:sz w:val="24"/>
          <w:szCs w:val="24"/>
          <w:lang w:eastAsia="en-GB"/>
        </w:rPr>
      </w:pPr>
      <w:r>
        <w:rPr>
          <w:noProof/>
          <w:lang w:eastAsia="zh-CN"/>
        </w:rPr>
        <w:t>10.9.1.2.15</w:t>
      </w:r>
      <w:r w:rsidRPr="002214F3">
        <w:rPr>
          <w:rFonts w:ascii="Calibri" w:hAnsi="Calibri"/>
          <w:noProof/>
          <w:kern w:val="2"/>
          <w:sz w:val="24"/>
          <w:szCs w:val="24"/>
          <w:lang w:eastAsia="en-GB"/>
        </w:rPr>
        <w:tab/>
      </w:r>
      <w:r>
        <w:rPr>
          <w:noProof/>
          <w:lang w:eastAsia="zh-CN"/>
        </w:rPr>
        <w:t>U</w:t>
      </w:r>
      <w:r>
        <w:rPr>
          <w:noProof/>
        </w:rPr>
        <w:t>nicast media stop request</w:t>
      </w:r>
      <w:r>
        <w:rPr>
          <w:noProof/>
        </w:rPr>
        <w:tab/>
      </w:r>
      <w:r>
        <w:rPr>
          <w:noProof/>
        </w:rPr>
        <w:fldChar w:fldCharType="begin"/>
      </w:r>
      <w:r>
        <w:rPr>
          <w:noProof/>
        </w:rPr>
        <w:instrText xml:space="preserve"> PAGEREF _Toc187011301 \h </w:instrText>
      </w:r>
      <w:r>
        <w:rPr>
          <w:noProof/>
        </w:rPr>
      </w:r>
      <w:r>
        <w:rPr>
          <w:noProof/>
        </w:rPr>
        <w:fldChar w:fldCharType="separate"/>
      </w:r>
      <w:r>
        <w:rPr>
          <w:noProof/>
        </w:rPr>
        <w:t>185</w:t>
      </w:r>
      <w:r>
        <w:rPr>
          <w:noProof/>
        </w:rPr>
        <w:fldChar w:fldCharType="end"/>
      </w:r>
    </w:p>
    <w:p w14:paraId="62F58768" w14:textId="03DC148E" w:rsidR="002214F3" w:rsidRPr="002214F3" w:rsidRDefault="002214F3">
      <w:pPr>
        <w:pStyle w:val="TOC5"/>
        <w:rPr>
          <w:rFonts w:ascii="Calibri" w:hAnsi="Calibri"/>
          <w:noProof/>
          <w:kern w:val="2"/>
          <w:sz w:val="24"/>
          <w:szCs w:val="24"/>
          <w:lang w:eastAsia="en-GB"/>
        </w:rPr>
      </w:pPr>
      <w:r>
        <w:rPr>
          <w:noProof/>
        </w:rPr>
        <w:t>10.9.1.2.16</w:t>
      </w:r>
      <w:r w:rsidRPr="002214F3">
        <w:rPr>
          <w:rFonts w:ascii="Calibri" w:hAnsi="Calibri"/>
          <w:noProof/>
          <w:kern w:val="2"/>
          <w:sz w:val="24"/>
          <w:szCs w:val="24"/>
          <w:lang w:eastAsia="en-GB"/>
        </w:rPr>
        <w:tab/>
      </w:r>
      <w:r>
        <w:rPr>
          <w:noProof/>
        </w:rPr>
        <w:t>Unicast media resume request</w:t>
      </w:r>
      <w:r>
        <w:rPr>
          <w:noProof/>
        </w:rPr>
        <w:tab/>
      </w:r>
      <w:r>
        <w:rPr>
          <w:noProof/>
        </w:rPr>
        <w:fldChar w:fldCharType="begin"/>
      </w:r>
      <w:r>
        <w:rPr>
          <w:noProof/>
        </w:rPr>
        <w:instrText xml:space="preserve"> PAGEREF _Toc187011302 \h </w:instrText>
      </w:r>
      <w:r>
        <w:rPr>
          <w:noProof/>
        </w:rPr>
      </w:r>
      <w:r>
        <w:rPr>
          <w:noProof/>
        </w:rPr>
        <w:fldChar w:fldCharType="separate"/>
      </w:r>
      <w:r>
        <w:rPr>
          <w:noProof/>
        </w:rPr>
        <w:t>185</w:t>
      </w:r>
      <w:r>
        <w:rPr>
          <w:noProof/>
        </w:rPr>
        <w:fldChar w:fldCharType="end"/>
      </w:r>
    </w:p>
    <w:p w14:paraId="00589633" w14:textId="738B7B3A" w:rsidR="002214F3" w:rsidRPr="002214F3" w:rsidRDefault="002214F3">
      <w:pPr>
        <w:pStyle w:val="TOC4"/>
        <w:rPr>
          <w:rFonts w:ascii="Calibri" w:hAnsi="Calibri"/>
          <w:noProof/>
          <w:kern w:val="2"/>
          <w:sz w:val="24"/>
          <w:szCs w:val="24"/>
          <w:lang w:eastAsia="en-GB"/>
        </w:rPr>
      </w:pPr>
      <w:r w:rsidRPr="00AB7411">
        <w:rPr>
          <w:noProof/>
          <w:lang w:val="en-US"/>
        </w:rPr>
        <w:t>10.9.1.3</w:t>
      </w:r>
      <w:r w:rsidRPr="002214F3">
        <w:rPr>
          <w:rFonts w:ascii="Calibri" w:hAnsi="Calibri"/>
          <w:noProof/>
          <w:kern w:val="2"/>
          <w:sz w:val="24"/>
          <w:szCs w:val="24"/>
          <w:lang w:eastAsia="en-GB"/>
        </w:rPr>
        <w:tab/>
      </w:r>
      <w:r w:rsidRPr="00AB7411">
        <w:rPr>
          <w:noProof/>
          <w:lang w:val="en-US"/>
        </w:rPr>
        <w:t>Floor control within one MCPTT system</w:t>
      </w:r>
      <w:r>
        <w:rPr>
          <w:noProof/>
        </w:rPr>
        <w:tab/>
      </w:r>
      <w:r>
        <w:rPr>
          <w:noProof/>
        </w:rPr>
        <w:fldChar w:fldCharType="begin"/>
      </w:r>
      <w:r>
        <w:rPr>
          <w:noProof/>
        </w:rPr>
        <w:instrText xml:space="preserve"> PAGEREF _Toc187011303 \h </w:instrText>
      </w:r>
      <w:r>
        <w:rPr>
          <w:noProof/>
        </w:rPr>
      </w:r>
      <w:r>
        <w:rPr>
          <w:noProof/>
        </w:rPr>
        <w:fldChar w:fldCharType="separate"/>
      </w:r>
      <w:r>
        <w:rPr>
          <w:noProof/>
        </w:rPr>
        <w:t>186</w:t>
      </w:r>
      <w:r>
        <w:rPr>
          <w:noProof/>
        </w:rPr>
        <w:fldChar w:fldCharType="end"/>
      </w:r>
    </w:p>
    <w:p w14:paraId="6186C7D7" w14:textId="231562A3" w:rsidR="002214F3" w:rsidRPr="002214F3" w:rsidRDefault="002214F3">
      <w:pPr>
        <w:pStyle w:val="TOC5"/>
        <w:rPr>
          <w:rFonts w:ascii="Calibri" w:hAnsi="Calibri"/>
          <w:noProof/>
          <w:kern w:val="2"/>
          <w:sz w:val="24"/>
          <w:szCs w:val="24"/>
          <w:lang w:eastAsia="en-GB"/>
        </w:rPr>
      </w:pPr>
      <w:r>
        <w:rPr>
          <w:noProof/>
        </w:rPr>
        <w:t>10.9.1.3.1</w:t>
      </w:r>
      <w:r w:rsidRPr="002214F3">
        <w:rPr>
          <w:rFonts w:ascii="Calibri" w:hAnsi="Calibri"/>
          <w:noProof/>
          <w:kern w:val="2"/>
          <w:sz w:val="24"/>
          <w:szCs w:val="24"/>
          <w:lang w:eastAsia="en-GB"/>
        </w:rPr>
        <w:tab/>
      </w:r>
      <w:r>
        <w:rPr>
          <w:noProof/>
        </w:rPr>
        <w:t>Floor request, floor granted and floor taken during an MCPTT session</w:t>
      </w:r>
      <w:r>
        <w:rPr>
          <w:noProof/>
        </w:rPr>
        <w:tab/>
      </w:r>
      <w:r>
        <w:rPr>
          <w:noProof/>
        </w:rPr>
        <w:fldChar w:fldCharType="begin"/>
      </w:r>
      <w:r>
        <w:rPr>
          <w:noProof/>
        </w:rPr>
        <w:instrText xml:space="preserve"> PAGEREF _Toc187011304 \h </w:instrText>
      </w:r>
      <w:r>
        <w:rPr>
          <w:noProof/>
        </w:rPr>
      </w:r>
      <w:r>
        <w:rPr>
          <w:noProof/>
        </w:rPr>
        <w:fldChar w:fldCharType="separate"/>
      </w:r>
      <w:r>
        <w:rPr>
          <w:noProof/>
        </w:rPr>
        <w:t>186</w:t>
      </w:r>
      <w:r>
        <w:rPr>
          <w:noProof/>
        </w:rPr>
        <w:fldChar w:fldCharType="end"/>
      </w:r>
    </w:p>
    <w:p w14:paraId="0AAD6E7C" w14:textId="3150BE83" w:rsidR="002214F3" w:rsidRPr="002214F3" w:rsidRDefault="002214F3">
      <w:pPr>
        <w:pStyle w:val="TOC5"/>
        <w:rPr>
          <w:rFonts w:ascii="Calibri" w:hAnsi="Calibri"/>
          <w:noProof/>
          <w:kern w:val="2"/>
          <w:sz w:val="24"/>
          <w:szCs w:val="24"/>
          <w:lang w:eastAsia="en-GB"/>
        </w:rPr>
      </w:pPr>
      <w:r>
        <w:rPr>
          <w:noProof/>
        </w:rPr>
        <w:t>10.9.1.3.1a</w:t>
      </w:r>
      <w:r w:rsidRPr="002214F3">
        <w:rPr>
          <w:rFonts w:ascii="Calibri" w:hAnsi="Calibri"/>
          <w:noProof/>
          <w:kern w:val="2"/>
          <w:sz w:val="24"/>
          <w:szCs w:val="24"/>
          <w:lang w:eastAsia="en-GB"/>
        </w:rPr>
        <w:tab/>
      </w:r>
      <w:r>
        <w:rPr>
          <w:noProof/>
        </w:rPr>
        <w:t>Floor request, floor granted and multi-talker floor taken during an MCPTT session enhanced with multi-talker control</w:t>
      </w:r>
      <w:r>
        <w:rPr>
          <w:noProof/>
        </w:rPr>
        <w:tab/>
      </w:r>
      <w:r>
        <w:rPr>
          <w:noProof/>
        </w:rPr>
        <w:fldChar w:fldCharType="begin"/>
      </w:r>
      <w:r>
        <w:rPr>
          <w:noProof/>
        </w:rPr>
        <w:instrText xml:space="preserve"> PAGEREF _Toc187011305 \h </w:instrText>
      </w:r>
      <w:r>
        <w:rPr>
          <w:noProof/>
        </w:rPr>
      </w:r>
      <w:r>
        <w:rPr>
          <w:noProof/>
        </w:rPr>
        <w:fldChar w:fldCharType="separate"/>
      </w:r>
      <w:r>
        <w:rPr>
          <w:noProof/>
        </w:rPr>
        <w:t>187</w:t>
      </w:r>
      <w:r>
        <w:rPr>
          <w:noProof/>
        </w:rPr>
        <w:fldChar w:fldCharType="end"/>
      </w:r>
    </w:p>
    <w:p w14:paraId="3A7431B6" w14:textId="2B54CD5C" w:rsidR="002214F3" w:rsidRPr="002214F3" w:rsidRDefault="002214F3">
      <w:pPr>
        <w:pStyle w:val="TOC5"/>
        <w:rPr>
          <w:rFonts w:ascii="Calibri" w:hAnsi="Calibri"/>
          <w:noProof/>
          <w:kern w:val="2"/>
          <w:sz w:val="24"/>
          <w:szCs w:val="24"/>
          <w:lang w:eastAsia="en-GB"/>
        </w:rPr>
      </w:pPr>
      <w:r>
        <w:rPr>
          <w:noProof/>
        </w:rPr>
        <w:t>10.9.1.3.2</w:t>
      </w:r>
      <w:r w:rsidRPr="002214F3">
        <w:rPr>
          <w:rFonts w:ascii="Calibri" w:hAnsi="Calibri"/>
          <w:noProof/>
          <w:kern w:val="2"/>
          <w:sz w:val="24"/>
          <w:szCs w:val="24"/>
          <w:lang w:eastAsia="en-GB"/>
        </w:rPr>
        <w:tab/>
      </w:r>
      <w:r>
        <w:rPr>
          <w:noProof/>
        </w:rPr>
        <w:t>Floor override</w:t>
      </w:r>
      <w:r>
        <w:rPr>
          <w:noProof/>
        </w:rPr>
        <w:tab/>
      </w:r>
      <w:r>
        <w:rPr>
          <w:noProof/>
        </w:rPr>
        <w:fldChar w:fldCharType="begin"/>
      </w:r>
      <w:r>
        <w:rPr>
          <w:noProof/>
        </w:rPr>
        <w:instrText xml:space="preserve"> PAGEREF _Toc187011306 \h </w:instrText>
      </w:r>
      <w:r>
        <w:rPr>
          <w:noProof/>
        </w:rPr>
      </w:r>
      <w:r>
        <w:rPr>
          <w:noProof/>
        </w:rPr>
        <w:fldChar w:fldCharType="separate"/>
      </w:r>
      <w:r>
        <w:rPr>
          <w:noProof/>
        </w:rPr>
        <w:t>189</w:t>
      </w:r>
      <w:r>
        <w:rPr>
          <w:noProof/>
        </w:rPr>
        <w:fldChar w:fldCharType="end"/>
      </w:r>
    </w:p>
    <w:p w14:paraId="16A3E278" w14:textId="0E1E0851" w:rsidR="002214F3" w:rsidRPr="002214F3" w:rsidRDefault="002214F3">
      <w:pPr>
        <w:pStyle w:val="TOC6"/>
        <w:rPr>
          <w:rFonts w:ascii="Calibri" w:hAnsi="Calibri"/>
          <w:noProof/>
          <w:kern w:val="2"/>
          <w:sz w:val="24"/>
          <w:szCs w:val="24"/>
          <w:lang w:eastAsia="en-GB"/>
        </w:rPr>
      </w:pPr>
      <w:r>
        <w:rPr>
          <w:noProof/>
          <w:lang w:eastAsia="en-GB"/>
        </w:rPr>
        <w:t>10.9.1.3.2.1</w:t>
      </w:r>
      <w:r w:rsidRPr="002214F3">
        <w:rPr>
          <w:rFonts w:ascii="Calibri" w:hAnsi="Calibri"/>
          <w:noProof/>
          <w:kern w:val="2"/>
          <w:sz w:val="24"/>
          <w:szCs w:val="24"/>
          <w:lang w:eastAsia="en-GB"/>
        </w:rPr>
        <w:tab/>
      </w:r>
      <w:r>
        <w:rPr>
          <w:noProof/>
          <w:lang w:eastAsia="en-GB"/>
        </w:rPr>
        <w:t>Floor override using floor revoked (also floor rejected) during an MCPTT session</w:t>
      </w:r>
      <w:r>
        <w:rPr>
          <w:noProof/>
        </w:rPr>
        <w:tab/>
      </w:r>
      <w:r>
        <w:rPr>
          <w:noProof/>
        </w:rPr>
        <w:fldChar w:fldCharType="begin"/>
      </w:r>
      <w:r>
        <w:rPr>
          <w:noProof/>
        </w:rPr>
        <w:instrText xml:space="preserve"> PAGEREF _Toc187011307 \h </w:instrText>
      </w:r>
      <w:r>
        <w:rPr>
          <w:noProof/>
        </w:rPr>
      </w:r>
      <w:r>
        <w:rPr>
          <w:noProof/>
        </w:rPr>
        <w:fldChar w:fldCharType="separate"/>
      </w:r>
      <w:r>
        <w:rPr>
          <w:noProof/>
        </w:rPr>
        <w:t>189</w:t>
      </w:r>
      <w:r>
        <w:rPr>
          <w:noProof/>
        </w:rPr>
        <w:fldChar w:fldCharType="end"/>
      </w:r>
    </w:p>
    <w:p w14:paraId="2833D6C8" w14:textId="697DC351" w:rsidR="002214F3" w:rsidRPr="002214F3" w:rsidRDefault="002214F3">
      <w:pPr>
        <w:pStyle w:val="TOC6"/>
        <w:rPr>
          <w:rFonts w:ascii="Calibri" w:hAnsi="Calibri"/>
          <w:noProof/>
          <w:kern w:val="2"/>
          <w:sz w:val="24"/>
          <w:szCs w:val="24"/>
          <w:lang w:eastAsia="en-GB"/>
        </w:rPr>
      </w:pPr>
      <w:r>
        <w:rPr>
          <w:noProof/>
        </w:rPr>
        <w:t>10.9.1.3.2.2</w:t>
      </w:r>
      <w:r w:rsidRPr="002214F3">
        <w:rPr>
          <w:rFonts w:ascii="Calibri" w:hAnsi="Calibri"/>
          <w:noProof/>
          <w:kern w:val="2"/>
          <w:sz w:val="24"/>
          <w:szCs w:val="24"/>
          <w:lang w:eastAsia="en-GB"/>
        </w:rPr>
        <w:tab/>
      </w:r>
      <w:r>
        <w:rPr>
          <w:noProof/>
        </w:rPr>
        <w:t>Floor override without using floor revoked during an MCPTT session</w:t>
      </w:r>
      <w:r>
        <w:rPr>
          <w:noProof/>
        </w:rPr>
        <w:tab/>
      </w:r>
      <w:r>
        <w:rPr>
          <w:noProof/>
        </w:rPr>
        <w:fldChar w:fldCharType="begin"/>
      </w:r>
      <w:r>
        <w:rPr>
          <w:noProof/>
        </w:rPr>
        <w:instrText xml:space="preserve"> PAGEREF _Toc187011308 \h </w:instrText>
      </w:r>
      <w:r>
        <w:rPr>
          <w:noProof/>
        </w:rPr>
      </w:r>
      <w:r>
        <w:rPr>
          <w:noProof/>
        </w:rPr>
        <w:fldChar w:fldCharType="separate"/>
      </w:r>
      <w:r>
        <w:rPr>
          <w:noProof/>
        </w:rPr>
        <w:t>190</w:t>
      </w:r>
      <w:r>
        <w:rPr>
          <w:noProof/>
        </w:rPr>
        <w:fldChar w:fldCharType="end"/>
      </w:r>
    </w:p>
    <w:p w14:paraId="67C3918B" w14:textId="6D41A58A" w:rsidR="002214F3" w:rsidRPr="002214F3" w:rsidRDefault="002214F3">
      <w:pPr>
        <w:pStyle w:val="TOC5"/>
        <w:rPr>
          <w:rFonts w:ascii="Calibri" w:hAnsi="Calibri"/>
          <w:noProof/>
          <w:kern w:val="2"/>
          <w:sz w:val="24"/>
          <w:szCs w:val="24"/>
          <w:lang w:eastAsia="en-GB"/>
        </w:rPr>
      </w:pPr>
      <w:r>
        <w:rPr>
          <w:noProof/>
        </w:rPr>
        <w:t>10.9.1.3.3</w:t>
      </w:r>
      <w:r w:rsidRPr="002214F3">
        <w:rPr>
          <w:rFonts w:ascii="Calibri" w:hAnsi="Calibri"/>
          <w:noProof/>
          <w:kern w:val="2"/>
          <w:sz w:val="24"/>
          <w:szCs w:val="24"/>
          <w:lang w:eastAsia="en-GB"/>
        </w:rPr>
        <w:tab/>
      </w:r>
      <w:r>
        <w:rPr>
          <w:noProof/>
        </w:rPr>
        <w:t>Queue position during an MCPTT session</w:t>
      </w:r>
      <w:r>
        <w:rPr>
          <w:noProof/>
        </w:rPr>
        <w:tab/>
      </w:r>
      <w:r>
        <w:rPr>
          <w:noProof/>
        </w:rPr>
        <w:fldChar w:fldCharType="begin"/>
      </w:r>
      <w:r>
        <w:rPr>
          <w:noProof/>
        </w:rPr>
        <w:instrText xml:space="preserve"> PAGEREF _Toc187011309 \h </w:instrText>
      </w:r>
      <w:r>
        <w:rPr>
          <w:noProof/>
        </w:rPr>
      </w:r>
      <w:r>
        <w:rPr>
          <w:noProof/>
        </w:rPr>
        <w:fldChar w:fldCharType="separate"/>
      </w:r>
      <w:r>
        <w:rPr>
          <w:noProof/>
        </w:rPr>
        <w:t>194</w:t>
      </w:r>
      <w:r>
        <w:rPr>
          <w:noProof/>
        </w:rPr>
        <w:fldChar w:fldCharType="end"/>
      </w:r>
    </w:p>
    <w:p w14:paraId="54B367FF" w14:textId="78AEB889" w:rsidR="002214F3" w:rsidRPr="002214F3" w:rsidRDefault="002214F3">
      <w:pPr>
        <w:pStyle w:val="TOC5"/>
        <w:rPr>
          <w:rFonts w:ascii="Calibri" w:hAnsi="Calibri"/>
          <w:noProof/>
          <w:kern w:val="2"/>
          <w:sz w:val="24"/>
          <w:szCs w:val="24"/>
          <w:lang w:eastAsia="en-GB"/>
        </w:rPr>
      </w:pPr>
      <w:r>
        <w:rPr>
          <w:noProof/>
        </w:rPr>
        <w:t>10.</w:t>
      </w:r>
      <w:r>
        <w:rPr>
          <w:noProof/>
          <w:lang w:eastAsia="zh-CN"/>
        </w:rPr>
        <w:t>9</w:t>
      </w:r>
      <w:r>
        <w:rPr>
          <w:noProof/>
        </w:rPr>
        <w:t>.1.3.4</w:t>
      </w:r>
      <w:r w:rsidRPr="002214F3">
        <w:rPr>
          <w:rFonts w:ascii="Calibri" w:hAnsi="Calibri"/>
          <w:noProof/>
          <w:kern w:val="2"/>
          <w:sz w:val="24"/>
          <w:szCs w:val="24"/>
          <w:lang w:eastAsia="en-GB"/>
        </w:rPr>
        <w:tab/>
      </w:r>
      <w:r>
        <w:rPr>
          <w:noProof/>
        </w:rPr>
        <w:t>Floor request cancellation from the floor request queue</w:t>
      </w:r>
      <w:r>
        <w:rPr>
          <w:noProof/>
        </w:rPr>
        <w:tab/>
      </w:r>
      <w:r>
        <w:rPr>
          <w:noProof/>
        </w:rPr>
        <w:fldChar w:fldCharType="begin"/>
      </w:r>
      <w:r>
        <w:rPr>
          <w:noProof/>
        </w:rPr>
        <w:instrText xml:space="preserve"> PAGEREF _Toc187011310 \h </w:instrText>
      </w:r>
      <w:r>
        <w:rPr>
          <w:noProof/>
        </w:rPr>
      </w:r>
      <w:r>
        <w:rPr>
          <w:noProof/>
        </w:rPr>
        <w:fldChar w:fldCharType="separate"/>
      </w:r>
      <w:r>
        <w:rPr>
          <w:noProof/>
        </w:rPr>
        <w:t>195</w:t>
      </w:r>
      <w:r>
        <w:rPr>
          <w:noProof/>
        </w:rPr>
        <w:fldChar w:fldCharType="end"/>
      </w:r>
    </w:p>
    <w:p w14:paraId="01A98E10" w14:textId="6AE3979E" w:rsidR="002214F3" w:rsidRPr="002214F3" w:rsidRDefault="002214F3">
      <w:pPr>
        <w:pStyle w:val="TOC6"/>
        <w:rPr>
          <w:rFonts w:ascii="Calibri" w:hAnsi="Calibri"/>
          <w:noProof/>
          <w:kern w:val="2"/>
          <w:sz w:val="24"/>
          <w:szCs w:val="24"/>
          <w:lang w:eastAsia="en-GB"/>
        </w:rPr>
      </w:pPr>
      <w:r>
        <w:rPr>
          <w:noProof/>
        </w:rPr>
        <w:t>10.</w:t>
      </w:r>
      <w:r>
        <w:rPr>
          <w:noProof/>
          <w:lang w:eastAsia="zh-CN"/>
        </w:rPr>
        <w:t>9</w:t>
      </w:r>
      <w:r>
        <w:rPr>
          <w:noProof/>
        </w:rPr>
        <w:t>.1.3.4.1</w:t>
      </w:r>
      <w:r w:rsidRPr="002214F3">
        <w:rPr>
          <w:rFonts w:ascii="Calibri" w:hAnsi="Calibri"/>
          <w:noProof/>
          <w:kern w:val="2"/>
          <w:sz w:val="24"/>
          <w:szCs w:val="24"/>
          <w:lang w:eastAsia="en-GB"/>
        </w:rPr>
        <w:tab/>
      </w:r>
      <w:r>
        <w:rPr>
          <w:noProof/>
        </w:rPr>
        <w:t>Floor request cancellation from the queue – MCPTT user initiated</w:t>
      </w:r>
      <w:r>
        <w:rPr>
          <w:noProof/>
        </w:rPr>
        <w:tab/>
      </w:r>
      <w:r>
        <w:rPr>
          <w:noProof/>
        </w:rPr>
        <w:fldChar w:fldCharType="begin"/>
      </w:r>
      <w:r>
        <w:rPr>
          <w:noProof/>
        </w:rPr>
        <w:instrText xml:space="preserve"> PAGEREF _Toc187011311 \h </w:instrText>
      </w:r>
      <w:r>
        <w:rPr>
          <w:noProof/>
        </w:rPr>
      </w:r>
      <w:r>
        <w:rPr>
          <w:noProof/>
        </w:rPr>
        <w:fldChar w:fldCharType="separate"/>
      </w:r>
      <w:r>
        <w:rPr>
          <w:noProof/>
        </w:rPr>
        <w:t>195</w:t>
      </w:r>
      <w:r>
        <w:rPr>
          <w:noProof/>
        </w:rPr>
        <w:fldChar w:fldCharType="end"/>
      </w:r>
    </w:p>
    <w:p w14:paraId="60BBA8EB" w14:textId="0FB50747" w:rsidR="002214F3" w:rsidRPr="002214F3" w:rsidRDefault="002214F3">
      <w:pPr>
        <w:pStyle w:val="TOC6"/>
        <w:rPr>
          <w:rFonts w:ascii="Calibri" w:hAnsi="Calibri"/>
          <w:noProof/>
          <w:kern w:val="2"/>
          <w:sz w:val="24"/>
          <w:szCs w:val="24"/>
          <w:lang w:eastAsia="en-GB"/>
        </w:rPr>
      </w:pPr>
      <w:r w:rsidRPr="00AB7411">
        <w:rPr>
          <w:noProof/>
          <w:lang w:val="en-US"/>
        </w:rPr>
        <w:t>10.</w:t>
      </w:r>
      <w:r w:rsidRPr="00AB7411">
        <w:rPr>
          <w:noProof/>
          <w:lang w:val="en-US" w:eastAsia="zh-CN"/>
        </w:rPr>
        <w:t>9</w:t>
      </w:r>
      <w:r w:rsidRPr="00AB7411">
        <w:rPr>
          <w:noProof/>
          <w:lang w:val="en-US"/>
        </w:rPr>
        <w:t>.1.3.4.2</w:t>
      </w:r>
      <w:r w:rsidRPr="002214F3">
        <w:rPr>
          <w:rFonts w:ascii="Calibri" w:hAnsi="Calibri"/>
          <w:noProof/>
          <w:kern w:val="2"/>
          <w:sz w:val="24"/>
          <w:szCs w:val="24"/>
          <w:lang w:eastAsia="en-GB"/>
        </w:rPr>
        <w:tab/>
      </w:r>
      <w:r w:rsidRPr="00AB7411">
        <w:rPr>
          <w:noProof/>
          <w:lang w:val="en-US"/>
        </w:rPr>
        <w:t>Floor request cancellation from the queue - floor control server initiated</w:t>
      </w:r>
      <w:r>
        <w:rPr>
          <w:noProof/>
        </w:rPr>
        <w:tab/>
      </w:r>
      <w:r>
        <w:rPr>
          <w:noProof/>
        </w:rPr>
        <w:fldChar w:fldCharType="begin"/>
      </w:r>
      <w:r>
        <w:rPr>
          <w:noProof/>
        </w:rPr>
        <w:instrText xml:space="preserve"> PAGEREF _Toc187011312 \h </w:instrText>
      </w:r>
      <w:r>
        <w:rPr>
          <w:noProof/>
        </w:rPr>
      </w:r>
      <w:r>
        <w:rPr>
          <w:noProof/>
        </w:rPr>
        <w:fldChar w:fldCharType="separate"/>
      </w:r>
      <w:r>
        <w:rPr>
          <w:noProof/>
        </w:rPr>
        <w:t>196</w:t>
      </w:r>
      <w:r>
        <w:rPr>
          <w:noProof/>
        </w:rPr>
        <w:fldChar w:fldCharType="end"/>
      </w:r>
    </w:p>
    <w:p w14:paraId="1A4C268D" w14:textId="482E5F73" w:rsidR="002214F3" w:rsidRPr="002214F3" w:rsidRDefault="002214F3">
      <w:pPr>
        <w:pStyle w:val="TOC5"/>
        <w:rPr>
          <w:rFonts w:ascii="Calibri" w:hAnsi="Calibri"/>
          <w:noProof/>
          <w:kern w:val="2"/>
          <w:sz w:val="24"/>
          <w:szCs w:val="24"/>
          <w:lang w:eastAsia="en-GB"/>
        </w:rPr>
      </w:pPr>
      <w:r>
        <w:rPr>
          <w:noProof/>
        </w:rPr>
        <w:t>10.</w:t>
      </w:r>
      <w:r>
        <w:rPr>
          <w:noProof/>
          <w:lang w:eastAsia="zh-CN"/>
        </w:rPr>
        <w:t>9</w:t>
      </w:r>
      <w:r>
        <w:rPr>
          <w:noProof/>
        </w:rPr>
        <w:t>.1.3.5</w:t>
      </w:r>
      <w:r w:rsidRPr="002214F3">
        <w:rPr>
          <w:rFonts w:ascii="Calibri" w:hAnsi="Calibri"/>
          <w:noProof/>
          <w:kern w:val="2"/>
          <w:sz w:val="24"/>
          <w:szCs w:val="24"/>
          <w:lang w:eastAsia="en-GB"/>
        </w:rPr>
        <w:tab/>
      </w:r>
      <w:r>
        <w:rPr>
          <w:noProof/>
        </w:rPr>
        <w:t>Floor idle during an MCPTT session</w:t>
      </w:r>
      <w:r>
        <w:rPr>
          <w:noProof/>
        </w:rPr>
        <w:tab/>
      </w:r>
      <w:r>
        <w:rPr>
          <w:noProof/>
        </w:rPr>
        <w:fldChar w:fldCharType="begin"/>
      </w:r>
      <w:r>
        <w:rPr>
          <w:noProof/>
        </w:rPr>
        <w:instrText xml:space="preserve"> PAGEREF _Toc187011313 \h </w:instrText>
      </w:r>
      <w:r>
        <w:rPr>
          <w:noProof/>
        </w:rPr>
      </w:r>
      <w:r>
        <w:rPr>
          <w:noProof/>
        </w:rPr>
        <w:fldChar w:fldCharType="separate"/>
      </w:r>
      <w:r>
        <w:rPr>
          <w:noProof/>
        </w:rPr>
        <w:t>197</w:t>
      </w:r>
      <w:r>
        <w:rPr>
          <w:noProof/>
        </w:rPr>
        <w:fldChar w:fldCharType="end"/>
      </w:r>
    </w:p>
    <w:p w14:paraId="766FB2BB" w14:textId="3278AC27" w:rsidR="002214F3" w:rsidRPr="002214F3" w:rsidRDefault="002214F3">
      <w:pPr>
        <w:pStyle w:val="TOC4"/>
        <w:rPr>
          <w:rFonts w:ascii="Calibri" w:hAnsi="Calibri"/>
          <w:noProof/>
          <w:kern w:val="2"/>
          <w:sz w:val="24"/>
          <w:szCs w:val="24"/>
          <w:lang w:eastAsia="en-GB"/>
        </w:rPr>
      </w:pPr>
      <w:r w:rsidRPr="00AB7411">
        <w:rPr>
          <w:noProof/>
          <w:lang w:val="en-US"/>
        </w:rPr>
        <w:t>10.9.1.4</w:t>
      </w:r>
      <w:r w:rsidRPr="002214F3">
        <w:rPr>
          <w:rFonts w:ascii="Calibri" w:hAnsi="Calibri"/>
          <w:noProof/>
          <w:kern w:val="2"/>
          <w:sz w:val="24"/>
          <w:szCs w:val="24"/>
          <w:lang w:eastAsia="en-GB"/>
        </w:rPr>
        <w:tab/>
      </w:r>
      <w:r w:rsidRPr="00AB7411">
        <w:rPr>
          <w:noProof/>
          <w:lang w:val="en-US"/>
        </w:rPr>
        <w:t>Floor control involving groups from multiple MCPTT systems</w:t>
      </w:r>
      <w:r>
        <w:rPr>
          <w:noProof/>
        </w:rPr>
        <w:tab/>
      </w:r>
      <w:r>
        <w:rPr>
          <w:noProof/>
        </w:rPr>
        <w:fldChar w:fldCharType="begin"/>
      </w:r>
      <w:r>
        <w:rPr>
          <w:noProof/>
        </w:rPr>
        <w:instrText xml:space="preserve"> PAGEREF _Toc187011314 \h </w:instrText>
      </w:r>
      <w:r>
        <w:rPr>
          <w:noProof/>
        </w:rPr>
      </w:r>
      <w:r>
        <w:rPr>
          <w:noProof/>
        </w:rPr>
        <w:fldChar w:fldCharType="separate"/>
      </w:r>
      <w:r>
        <w:rPr>
          <w:noProof/>
        </w:rPr>
        <w:t>198</w:t>
      </w:r>
      <w:r>
        <w:rPr>
          <w:noProof/>
        </w:rPr>
        <w:fldChar w:fldCharType="end"/>
      </w:r>
    </w:p>
    <w:p w14:paraId="3628A306" w14:textId="7CF57B79" w:rsidR="002214F3" w:rsidRPr="002214F3" w:rsidRDefault="002214F3">
      <w:pPr>
        <w:pStyle w:val="TOC5"/>
        <w:rPr>
          <w:rFonts w:ascii="Calibri" w:hAnsi="Calibri"/>
          <w:noProof/>
          <w:kern w:val="2"/>
          <w:sz w:val="24"/>
          <w:szCs w:val="24"/>
          <w:lang w:eastAsia="en-GB"/>
        </w:rPr>
      </w:pPr>
      <w:r w:rsidRPr="00AB7411">
        <w:rPr>
          <w:noProof/>
          <w:lang w:val="en-US"/>
        </w:rPr>
        <w:t>10.9.1.4.1</w:t>
      </w:r>
      <w:r w:rsidRPr="002214F3">
        <w:rPr>
          <w:rFonts w:ascii="Calibri" w:hAnsi="Calibri"/>
          <w:noProof/>
          <w:kern w:val="2"/>
          <w:sz w:val="24"/>
          <w:szCs w:val="24"/>
          <w:lang w:eastAsia="en-GB"/>
        </w:rPr>
        <w:tab/>
      </w:r>
      <w:r w:rsidRPr="00AB7411">
        <w:rPr>
          <w:noProof/>
          <w:lang w:val="en-US"/>
        </w:rPr>
        <w:t>Partner MCPTT system routes all floor control messages to primary MCPTT system</w:t>
      </w:r>
      <w:r w:rsidRPr="00AB7411">
        <w:rPr>
          <w:rFonts w:cs="Arial"/>
          <w:noProof/>
          <w:lang w:val="en-US"/>
        </w:rPr>
        <w:t>'</w:t>
      </w:r>
      <w:r w:rsidRPr="00AB7411">
        <w:rPr>
          <w:noProof/>
          <w:lang w:val="en-US"/>
        </w:rPr>
        <w:t>s floor control server</w:t>
      </w:r>
      <w:r>
        <w:rPr>
          <w:noProof/>
        </w:rPr>
        <w:tab/>
      </w:r>
      <w:r>
        <w:rPr>
          <w:noProof/>
        </w:rPr>
        <w:fldChar w:fldCharType="begin"/>
      </w:r>
      <w:r>
        <w:rPr>
          <w:noProof/>
        </w:rPr>
        <w:instrText xml:space="preserve"> PAGEREF _Toc187011315 \h </w:instrText>
      </w:r>
      <w:r>
        <w:rPr>
          <w:noProof/>
        </w:rPr>
      </w:r>
      <w:r>
        <w:rPr>
          <w:noProof/>
        </w:rPr>
        <w:fldChar w:fldCharType="separate"/>
      </w:r>
      <w:r>
        <w:rPr>
          <w:noProof/>
        </w:rPr>
        <w:t>198</w:t>
      </w:r>
      <w:r>
        <w:rPr>
          <w:noProof/>
        </w:rPr>
        <w:fldChar w:fldCharType="end"/>
      </w:r>
    </w:p>
    <w:p w14:paraId="5002F705" w14:textId="06B09735" w:rsidR="002214F3" w:rsidRPr="002214F3" w:rsidRDefault="002214F3">
      <w:pPr>
        <w:pStyle w:val="TOC5"/>
        <w:rPr>
          <w:rFonts w:ascii="Calibri" w:hAnsi="Calibri"/>
          <w:noProof/>
          <w:kern w:val="2"/>
          <w:sz w:val="24"/>
          <w:szCs w:val="24"/>
          <w:lang w:eastAsia="en-GB"/>
        </w:rPr>
      </w:pPr>
      <w:r w:rsidRPr="00AB7411">
        <w:rPr>
          <w:noProof/>
          <w:lang w:val="en-US"/>
        </w:rPr>
        <w:t>10.9.1.4.2</w:t>
      </w:r>
      <w:r w:rsidRPr="002214F3">
        <w:rPr>
          <w:rFonts w:ascii="Calibri" w:hAnsi="Calibri"/>
          <w:noProof/>
          <w:kern w:val="2"/>
          <w:sz w:val="24"/>
          <w:szCs w:val="24"/>
          <w:lang w:eastAsia="en-GB"/>
        </w:rPr>
        <w:tab/>
      </w:r>
      <w:r w:rsidRPr="00AB7411">
        <w:rPr>
          <w:noProof/>
          <w:lang w:val="en-US"/>
        </w:rPr>
        <w:t>Partner MCPTT system performs filtering of floor control messages entering and leaving the partner MCPTT system</w:t>
      </w:r>
      <w:r>
        <w:rPr>
          <w:noProof/>
        </w:rPr>
        <w:tab/>
      </w:r>
      <w:r>
        <w:rPr>
          <w:noProof/>
        </w:rPr>
        <w:fldChar w:fldCharType="begin"/>
      </w:r>
      <w:r>
        <w:rPr>
          <w:noProof/>
        </w:rPr>
        <w:instrText xml:space="preserve"> PAGEREF _Toc187011316 \h </w:instrText>
      </w:r>
      <w:r>
        <w:rPr>
          <w:noProof/>
        </w:rPr>
      </w:r>
      <w:r>
        <w:rPr>
          <w:noProof/>
        </w:rPr>
        <w:fldChar w:fldCharType="separate"/>
      </w:r>
      <w:r>
        <w:rPr>
          <w:noProof/>
        </w:rPr>
        <w:t>200</w:t>
      </w:r>
      <w:r>
        <w:rPr>
          <w:noProof/>
        </w:rPr>
        <w:fldChar w:fldCharType="end"/>
      </w:r>
    </w:p>
    <w:p w14:paraId="1CCB4C7E" w14:textId="1B1D156E" w:rsidR="002214F3" w:rsidRPr="002214F3" w:rsidRDefault="002214F3">
      <w:pPr>
        <w:pStyle w:val="TOC4"/>
        <w:rPr>
          <w:rFonts w:ascii="Calibri" w:hAnsi="Calibri"/>
          <w:noProof/>
          <w:kern w:val="2"/>
          <w:sz w:val="24"/>
          <w:szCs w:val="24"/>
          <w:lang w:eastAsia="en-GB"/>
        </w:rPr>
      </w:pPr>
      <w:r w:rsidRPr="00AB7411">
        <w:rPr>
          <w:noProof/>
          <w:lang w:val="en-US"/>
        </w:rPr>
        <w:t>10.9.1.5</w:t>
      </w:r>
      <w:r w:rsidRPr="002214F3">
        <w:rPr>
          <w:rFonts w:ascii="Calibri" w:hAnsi="Calibri"/>
          <w:noProof/>
          <w:kern w:val="2"/>
          <w:sz w:val="24"/>
          <w:szCs w:val="24"/>
          <w:lang w:eastAsia="en-GB"/>
        </w:rPr>
        <w:tab/>
      </w:r>
      <w:r w:rsidRPr="00AB7411">
        <w:rPr>
          <w:noProof/>
          <w:lang w:val="en-US"/>
        </w:rPr>
        <w:t>Floor control for audio cut-in enabled group</w:t>
      </w:r>
      <w:r>
        <w:rPr>
          <w:noProof/>
        </w:rPr>
        <w:tab/>
      </w:r>
      <w:r>
        <w:rPr>
          <w:noProof/>
        </w:rPr>
        <w:fldChar w:fldCharType="begin"/>
      </w:r>
      <w:r>
        <w:rPr>
          <w:noProof/>
        </w:rPr>
        <w:instrText xml:space="preserve"> PAGEREF _Toc187011317 \h </w:instrText>
      </w:r>
      <w:r>
        <w:rPr>
          <w:noProof/>
        </w:rPr>
      </w:r>
      <w:r>
        <w:rPr>
          <w:noProof/>
        </w:rPr>
        <w:fldChar w:fldCharType="separate"/>
      </w:r>
      <w:r>
        <w:rPr>
          <w:noProof/>
        </w:rPr>
        <w:t>203</w:t>
      </w:r>
      <w:r>
        <w:rPr>
          <w:noProof/>
        </w:rPr>
        <w:fldChar w:fldCharType="end"/>
      </w:r>
    </w:p>
    <w:p w14:paraId="3E4230CD" w14:textId="73ED4673" w:rsidR="002214F3" w:rsidRPr="002214F3" w:rsidRDefault="002214F3">
      <w:pPr>
        <w:pStyle w:val="TOC4"/>
        <w:rPr>
          <w:rFonts w:ascii="Calibri" w:hAnsi="Calibri"/>
          <w:noProof/>
          <w:kern w:val="2"/>
          <w:sz w:val="24"/>
          <w:szCs w:val="24"/>
          <w:lang w:eastAsia="en-GB"/>
        </w:rPr>
      </w:pPr>
      <w:r w:rsidRPr="00AB7411">
        <w:rPr>
          <w:noProof/>
          <w:lang w:val="en-US"/>
        </w:rPr>
        <w:t>10.9.1.6</w:t>
      </w:r>
      <w:r w:rsidRPr="002214F3">
        <w:rPr>
          <w:rFonts w:ascii="Calibri" w:hAnsi="Calibri"/>
          <w:noProof/>
          <w:kern w:val="2"/>
          <w:sz w:val="24"/>
          <w:szCs w:val="24"/>
          <w:lang w:eastAsia="en-GB"/>
        </w:rPr>
        <w:tab/>
      </w:r>
      <w:r>
        <w:rPr>
          <w:noProof/>
          <w:lang w:eastAsia="zh-CN"/>
        </w:rPr>
        <w:t>Unicast media stop and resume requests</w:t>
      </w:r>
      <w:r>
        <w:rPr>
          <w:noProof/>
        </w:rPr>
        <w:tab/>
      </w:r>
      <w:r>
        <w:rPr>
          <w:noProof/>
        </w:rPr>
        <w:fldChar w:fldCharType="begin"/>
      </w:r>
      <w:r>
        <w:rPr>
          <w:noProof/>
        </w:rPr>
        <w:instrText xml:space="preserve"> PAGEREF _Toc187011318 \h </w:instrText>
      </w:r>
      <w:r>
        <w:rPr>
          <w:noProof/>
        </w:rPr>
      </w:r>
      <w:r>
        <w:rPr>
          <w:noProof/>
        </w:rPr>
        <w:fldChar w:fldCharType="separate"/>
      </w:r>
      <w:r>
        <w:rPr>
          <w:noProof/>
        </w:rPr>
        <w:t>205</w:t>
      </w:r>
      <w:r>
        <w:rPr>
          <w:noProof/>
        </w:rPr>
        <w:fldChar w:fldCharType="end"/>
      </w:r>
    </w:p>
    <w:p w14:paraId="0C56F6B4" w14:textId="2D9CFD19" w:rsidR="002214F3" w:rsidRPr="002214F3" w:rsidRDefault="002214F3">
      <w:pPr>
        <w:pStyle w:val="TOC3"/>
        <w:rPr>
          <w:rFonts w:ascii="Calibri" w:hAnsi="Calibri"/>
          <w:noProof/>
          <w:kern w:val="2"/>
          <w:sz w:val="24"/>
          <w:szCs w:val="24"/>
          <w:lang w:eastAsia="en-GB"/>
        </w:rPr>
      </w:pPr>
      <w:r>
        <w:rPr>
          <w:noProof/>
        </w:rPr>
        <w:t>10.9.2</w:t>
      </w:r>
      <w:r w:rsidRPr="002214F3">
        <w:rPr>
          <w:rFonts w:ascii="Calibri" w:hAnsi="Calibri"/>
          <w:noProof/>
          <w:kern w:val="2"/>
          <w:sz w:val="24"/>
          <w:szCs w:val="24"/>
          <w:lang w:eastAsia="en-GB"/>
        </w:rPr>
        <w:tab/>
      </w:r>
      <w:r>
        <w:rPr>
          <w:noProof/>
        </w:rPr>
        <w:t>Floor control for off-network MCPTT service</w:t>
      </w:r>
      <w:r>
        <w:rPr>
          <w:noProof/>
        </w:rPr>
        <w:tab/>
      </w:r>
      <w:r>
        <w:rPr>
          <w:noProof/>
        </w:rPr>
        <w:fldChar w:fldCharType="begin"/>
      </w:r>
      <w:r>
        <w:rPr>
          <w:noProof/>
        </w:rPr>
        <w:instrText xml:space="preserve"> PAGEREF _Toc187011319 \h </w:instrText>
      </w:r>
      <w:r>
        <w:rPr>
          <w:noProof/>
        </w:rPr>
      </w:r>
      <w:r>
        <w:rPr>
          <w:noProof/>
        </w:rPr>
        <w:fldChar w:fldCharType="separate"/>
      </w:r>
      <w:r>
        <w:rPr>
          <w:noProof/>
        </w:rPr>
        <w:t>207</w:t>
      </w:r>
      <w:r>
        <w:rPr>
          <w:noProof/>
        </w:rPr>
        <w:fldChar w:fldCharType="end"/>
      </w:r>
    </w:p>
    <w:p w14:paraId="7F42FCC7" w14:textId="2F30456C" w:rsidR="002214F3" w:rsidRPr="002214F3" w:rsidRDefault="002214F3">
      <w:pPr>
        <w:pStyle w:val="TOC4"/>
        <w:rPr>
          <w:rFonts w:ascii="Calibri" w:hAnsi="Calibri"/>
          <w:noProof/>
          <w:kern w:val="2"/>
          <w:sz w:val="24"/>
          <w:szCs w:val="24"/>
          <w:lang w:eastAsia="en-GB"/>
        </w:rPr>
      </w:pPr>
      <w:r>
        <w:rPr>
          <w:noProof/>
        </w:rPr>
        <w:t>10.9.2.1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_Toc187011320 \h </w:instrText>
      </w:r>
      <w:r>
        <w:rPr>
          <w:noProof/>
        </w:rPr>
      </w:r>
      <w:r>
        <w:rPr>
          <w:noProof/>
        </w:rPr>
        <w:fldChar w:fldCharType="separate"/>
      </w:r>
      <w:r>
        <w:rPr>
          <w:noProof/>
        </w:rPr>
        <w:t>207</w:t>
      </w:r>
      <w:r>
        <w:rPr>
          <w:noProof/>
        </w:rPr>
        <w:fldChar w:fldCharType="end"/>
      </w:r>
    </w:p>
    <w:p w14:paraId="47E850A2" w14:textId="549B026B" w:rsidR="002214F3" w:rsidRPr="002214F3" w:rsidRDefault="002214F3">
      <w:pPr>
        <w:pStyle w:val="TOC4"/>
        <w:rPr>
          <w:rFonts w:ascii="Calibri" w:hAnsi="Calibri"/>
          <w:noProof/>
          <w:kern w:val="2"/>
          <w:sz w:val="24"/>
          <w:szCs w:val="24"/>
          <w:lang w:eastAsia="en-GB"/>
        </w:rPr>
      </w:pPr>
      <w:r>
        <w:rPr>
          <w:noProof/>
        </w:rPr>
        <w:t>10.9.2.2</w:t>
      </w:r>
      <w:r w:rsidRPr="002214F3">
        <w:rPr>
          <w:rFonts w:ascii="Calibri" w:hAnsi="Calibri"/>
          <w:noProof/>
          <w:kern w:val="2"/>
          <w:sz w:val="24"/>
          <w:szCs w:val="24"/>
          <w:lang w:eastAsia="en-GB"/>
        </w:rPr>
        <w:tab/>
      </w:r>
      <w:r>
        <w:rPr>
          <w:noProof/>
        </w:rPr>
        <w:t>Information flows for floor control for off-network</w:t>
      </w:r>
      <w:r>
        <w:rPr>
          <w:noProof/>
        </w:rPr>
        <w:tab/>
      </w:r>
      <w:r>
        <w:rPr>
          <w:noProof/>
        </w:rPr>
        <w:fldChar w:fldCharType="begin"/>
      </w:r>
      <w:r>
        <w:rPr>
          <w:noProof/>
        </w:rPr>
        <w:instrText xml:space="preserve"> PAGEREF _Toc187011321 \h </w:instrText>
      </w:r>
      <w:r>
        <w:rPr>
          <w:noProof/>
        </w:rPr>
      </w:r>
      <w:r>
        <w:rPr>
          <w:noProof/>
        </w:rPr>
        <w:fldChar w:fldCharType="separate"/>
      </w:r>
      <w:r>
        <w:rPr>
          <w:noProof/>
        </w:rPr>
        <w:t>208</w:t>
      </w:r>
      <w:r>
        <w:rPr>
          <w:noProof/>
        </w:rPr>
        <w:fldChar w:fldCharType="end"/>
      </w:r>
    </w:p>
    <w:p w14:paraId="366A37E2" w14:textId="1D35C4ED" w:rsidR="002214F3" w:rsidRPr="002214F3" w:rsidRDefault="002214F3">
      <w:pPr>
        <w:pStyle w:val="TOC5"/>
        <w:rPr>
          <w:rFonts w:ascii="Calibri" w:hAnsi="Calibri"/>
          <w:noProof/>
          <w:kern w:val="2"/>
          <w:sz w:val="24"/>
          <w:szCs w:val="24"/>
          <w:lang w:eastAsia="en-GB"/>
        </w:rPr>
      </w:pPr>
      <w:r w:rsidRPr="00AB7411">
        <w:rPr>
          <w:rFonts w:cs="Arial"/>
          <w:noProof/>
        </w:rPr>
        <w:t>10.9.2.2.1</w:t>
      </w:r>
      <w:r w:rsidRPr="002214F3">
        <w:rPr>
          <w:rFonts w:ascii="Calibri" w:hAnsi="Calibri"/>
          <w:noProof/>
          <w:kern w:val="2"/>
          <w:sz w:val="24"/>
          <w:szCs w:val="24"/>
          <w:lang w:eastAsia="en-GB"/>
        </w:rPr>
        <w:tab/>
      </w:r>
      <w:r w:rsidRPr="00AB7411">
        <w:rPr>
          <w:rFonts w:cs="Arial"/>
          <w:noProof/>
        </w:rPr>
        <w:t>General</w:t>
      </w:r>
      <w:r>
        <w:rPr>
          <w:noProof/>
        </w:rPr>
        <w:tab/>
      </w:r>
      <w:r>
        <w:rPr>
          <w:noProof/>
        </w:rPr>
        <w:fldChar w:fldCharType="begin"/>
      </w:r>
      <w:r>
        <w:rPr>
          <w:noProof/>
        </w:rPr>
        <w:instrText xml:space="preserve"> PAGEREF _Toc187011322 \h </w:instrText>
      </w:r>
      <w:r>
        <w:rPr>
          <w:noProof/>
        </w:rPr>
      </w:r>
      <w:r>
        <w:rPr>
          <w:noProof/>
        </w:rPr>
        <w:fldChar w:fldCharType="separate"/>
      </w:r>
      <w:r>
        <w:rPr>
          <w:noProof/>
        </w:rPr>
        <w:t>208</w:t>
      </w:r>
      <w:r>
        <w:rPr>
          <w:noProof/>
        </w:rPr>
        <w:fldChar w:fldCharType="end"/>
      </w:r>
    </w:p>
    <w:p w14:paraId="23EEBB8F" w14:textId="6150090A" w:rsidR="002214F3" w:rsidRPr="002214F3" w:rsidRDefault="002214F3">
      <w:pPr>
        <w:pStyle w:val="TOC5"/>
        <w:rPr>
          <w:rFonts w:ascii="Calibri" w:hAnsi="Calibri"/>
          <w:noProof/>
          <w:kern w:val="2"/>
          <w:sz w:val="24"/>
          <w:szCs w:val="24"/>
          <w:lang w:eastAsia="en-GB"/>
        </w:rPr>
      </w:pPr>
      <w:r>
        <w:rPr>
          <w:noProof/>
        </w:rPr>
        <w:t>10.9.2.2.2</w:t>
      </w:r>
      <w:r w:rsidRPr="002214F3">
        <w:rPr>
          <w:rFonts w:ascii="Calibri" w:hAnsi="Calibri"/>
          <w:noProof/>
          <w:kern w:val="2"/>
          <w:sz w:val="24"/>
          <w:szCs w:val="24"/>
          <w:lang w:eastAsia="en-GB"/>
        </w:rPr>
        <w:tab/>
      </w:r>
      <w:r>
        <w:rPr>
          <w:noProof/>
        </w:rPr>
        <w:t>Floor granted</w:t>
      </w:r>
      <w:r>
        <w:rPr>
          <w:noProof/>
        </w:rPr>
        <w:tab/>
      </w:r>
      <w:r>
        <w:rPr>
          <w:noProof/>
        </w:rPr>
        <w:fldChar w:fldCharType="begin"/>
      </w:r>
      <w:r>
        <w:rPr>
          <w:noProof/>
        </w:rPr>
        <w:instrText xml:space="preserve"> PAGEREF _Toc187011323 \h </w:instrText>
      </w:r>
      <w:r>
        <w:rPr>
          <w:noProof/>
        </w:rPr>
      </w:r>
      <w:r>
        <w:rPr>
          <w:noProof/>
        </w:rPr>
        <w:fldChar w:fldCharType="separate"/>
      </w:r>
      <w:r>
        <w:rPr>
          <w:noProof/>
        </w:rPr>
        <w:t>208</w:t>
      </w:r>
      <w:r>
        <w:rPr>
          <w:noProof/>
        </w:rPr>
        <w:fldChar w:fldCharType="end"/>
      </w:r>
    </w:p>
    <w:p w14:paraId="189E2A5A" w14:textId="6FA15381" w:rsidR="002214F3" w:rsidRPr="002214F3" w:rsidRDefault="002214F3">
      <w:pPr>
        <w:pStyle w:val="TOC4"/>
        <w:rPr>
          <w:rFonts w:ascii="Calibri" w:hAnsi="Calibri"/>
          <w:noProof/>
          <w:kern w:val="2"/>
          <w:sz w:val="24"/>
          <w:szCs w:val="24"/>
          <w:lang w:eastAsia="en-GB"/>
        </w:rPr>
      </w:pPr>
      <w:r>
        <w:rPr>
          <w:noProof/>
        </w:rPr>
        <w:t>10.</w:t>
      </w:r>
      <w:r w:rsidRPr="00AB7411">
        <w:rPr>
          <w:rFonts w:eastAsia="Malgun Gothic"/>
          <w:noProof/>
          <w:lang w:eastAsia="ko-KR"/>
        </w:rPr>
        <w:t>9.2.3</w:t>
      </w:r>
      <w:r w:rsidRPr="002214F3">
        <w:rPr>
          <w:rFonts w:ascii="Calibri" w:hAnsi="Calibri"/>
          <w:noProof/>
          <w:kern w:val="2"/>
          <w:sz w:val="24"/>
          <w:szCs w:val="24"/>
          <w:lang w:eastAsia="en-GB"/>
        </w:rPr>
        <w:tab/>
      </w:r>
      <w:r w:rsidRPr="00AB7411">
        <w:rPr>
          <w:rFonts w:eastAsia="Malgun Gothic"/>
          <w:noProof/>
          <w:lang w:eastAsia="ko-KR"/>
        </w:rPr>
        <w:t>Floor control during silence</w:t>
      </w:r>
      <w:r>
        <w:rPr>
          <w:noProof/>
        </w:rPr>
        <w:tab/>
      </w:r>
      <w:r>
        <w:rPr>
          <w:noProof/>
        </w:rPr>
        <w:fldChar w:fldCharType="begin"/>
      </w:r>
      <w:r>
        <w:rPr>
          <w:noProof/>
        </w:rPr>
        <w:instrText xml:space="preserve"> PAGEREF _Toc187011324 \h </w:instrText>
      </w:r>
      <w:r>
        <w:rPr>
          <w:noProof/>
        </w:rPr>
      </w:r>
      <w:r>
        <w:rPr>
          <w:noProof/>
        </w:rPr>
        <w:fldChar w:fldCharType="separate"/>
      </w:r>
      <w:r>
        <w:rPr>
          <w:noProof/>
        </w:rPr>
        <w:t>208</w:t>
      </w:r>
      <w:r>
        <w:rPr>
          <w:noProof/>
        </w:rPr>
        <w:fldChar w:fldCharType="end"/>
      </w:r>
    </w:p>
    <w:p w14:paraId="06CB8A87" w14:textId="1B43B54C" w:rsidR="002214F3" w:rsidRPr="002214F3" w:rsidRDefault="002214F3">
      <w:pPr>
        <w:pStyle w:val="TOC5"/>
        <w:rPr>
          <w:rFonts w:ascii="Calibri" w:hAnsi="Calibri"/>
          <w:noProof/>
          <w:kern w:val="2"/>
          <w:sz w:val="24"/>
          <w:szCs w:val="24"/>
          <w:lang w:eastAsia="en-GB"/>
        </w:rPr>
      </w:pPr>
      <w:r>
        <w:rPr>
          <w:noProof/>
        </w:rPr>
        <w:t>10.9.2.3.1</w:t>
      </w:r>
      <w:r w:rsidRPr="002214F3">
        <w:rPr>
          <w:rFonts w:ascii="Calibri" w:hAnsi="Calibri"/>
          <w:noProof/>
          <w:kern w:val="2"/>
          <w:sz w:val="24"/>
          <w:szCs w:val="24"/>
          <w:lang w:eastAsia="en-GB"/>
        </w:rPr>
        <w:tab/>
      </w:r>
      <w:r>
        <w:rPr>
          <w:noProof/>
        </w:rPr>
        <w:t>Successful floor taken (No floor contention)</w:t>
      </w:r>
      <w:r>
        <w:rPr>
          <w:noProof/>
        </w:rPr>
        <w:tab/>
      </w:r>
      <w:r>
        <w:rPr>
          <w:noProof/>
        </w:rPr>
        <w:fldChar w:fldCharType="begin"/>
      </w:r>
      <w:r>
        <w:rPr>
          <w:noProof/>
        </w:rPr>
        <w:instrText xml:space="preserve"> PAGEREF _Toc187011325 \h </w:instrText>
      </w:r>
      <w:r>
        <w:rPr>
          <w:noProof/>
        </w:rPr>
      </w:r>
      <w:r>
        <w:rPr>
          <w:noProof/>
        </w:rPr>
        <w:fldChar w:fldCharType="separate"/>
      </w:r>
      <w:r>
        <w:rPr>
          <w:noProof/>
        </w:rPr>
        <w:t>208</w:t>
      </w:r>
      <w:r>
        <w:rPr>
          <w:noProof/>
        </w:rPr>
        <w:fldChar w:fldCharType="end"/>
      </w:r>
    </w:p>
    <w:p w14:paraId="498E09A0" w14:textId="3E56B547" w:rsidR="002214F3" w:rsidRPr="002214F3" w:rsidRDefault="002214F3">
      <w:pPr>
        <w:pStyle w:val="TOC4"/>
        <w:rPr>
          <w:rFonts w:ascii="Calibri" w:hAnsi="Calibri"/>
          <w:noProof/>
          <w:kern w:val="2"/>
          <w:sz w:val="24"/>
          <w:szCs w:val="24"/>
          <w:lang w:eastAsia="en-GB"/>
        </w:rPr>
      </w:pPr>
      <w:r w:rsidRPr="00AB7411">
        <w:rPr>
          <w:rFonts w:eastAsia="Malgun Gothic"/>
          <w:noProof/>
          <w:lang w:eastAsia="ko-KR"/>
        </w:rPr>
        <w:t>10.9.2.4</w:t>
      </w:r>
      <w:r w:rsidRPr="002214F3">
        <w:rPr>
          <w:rFonts w:ascii="Calibri" w:hAnsi="Calibri"/>
          <w:noProof/>
          <w:kern w:val="2"/>
          <w:sz w:val="24"/>
          <w:szCs w:val="24"/>
          <w:lang w:eastAsia="en-GB"/>
        </w:rPr>
        <w:tab/>
      </w:r>
      <w:r w:rsidRPr="00AB7411">
        <w:rPr>
          <w:rFonts w:eastAsia="Malgun Gothic"/>
          <w:noProof/>
          <w:lang w:eastAsia="ko-KR"/>
        </w:rPr>
        <w:t>Simultaneous floor requests</w:t>
      </w:r>
      <w:r>
        <w:rPr>
          <w:noProof/>
        </w:rPr>
        <w:tab/>
      </w:r>
      <w:r>
        <w:rPr>
          <w:noProof/>
        </w:rPr>
        <w:fldChar w:fldCharType="begin"/>
      </w:r>
      <w:r>
        <w:rPr>
          <w:noProof/>
        </w:rPr>
        <w:instrText xml:space="preserve"> PAGEREF _Toc187011326 \h </w:instrText>
      </w:r>
      <w:r>
        <w:rPr>
          <w:noProof/>
        </w:rPr>
      </w:r>
      <w:r>
        <w:rPr>
          <w:noProof/>
        </w:rPr>
        <w:fldChar w:fldCharType="separate"/>
      </w:r>
      <w:r>
        <w:rPr>
          <w:noProof/>
        </w:rPr>
        <w:t>209</w:t>
      </w:r>
      <w:r>
        <w:rPr>
          <w:noProof/>
        </w:rPr>
        <w:fldChar w:fldCharType="end"/>
      </w:r>
    </w:p>
    <w:p w14:paraId="69141BE2" w14:textId="04D81E8B" w:rsidR="002214F3" w:rsidRPr="002214F3" w:rsidRDefault="002214F3">
      <w:pPr>
        <w:pStyle w:val="TOC4"/>
        <w:rPr>
          <w:rFonts w:ascii="Calibri" w:hAnsi="Calibri"/>
          <w:noProof/>
          <w:kern w:val="2"/>
          <w:sz w:val="24"/>
          <w:szCs w:val="24"/>
          <w:lang w:eastAsia="en-GB"/>
        </w:rPr>
      </w:pPr>
      <w:r w:rsidRPr="00AB7411">
        <w:rPr>
          <w:noProof/>
          <w:lang w:val="en-US"/>
        </w:rPr>
        <w:t>10.9.2.5</w:t>
      </w:r>
      <w:r w:rsidRPr="002214F3">
        <w:rPr>
          <w:rFonts w:ascii="Calibri" w:hAnsi="Calibri"/>
          <w:noProof/>
          <w:kern w:val="2"/>
          <w:sz w:val="24"/>
          <w:szCs w:val="24"/>
          <w:lang w:eastAsia="en-GB"/>
        </w:rPr>
        <w:tab/>
      </w:r>
      <w:r w:rsidRPr="00AB7411">
        <w:rPr>
          <w:noProof/>
          <w:lang w:val="en-US"/>
        </w:rPr>
        <w:t>Floor request during speaking with queue</w:t>
      </w:r>
      <w:r>
        <w:rPr>
          <w:noProof/>
        </w:rPr>
        <w:tab/>
      </w:r>
      <w:r>
        <w:rPr>
          <w:noProof/>
        </w:rPr>
        <w:fldChar w:fldCharType="begin"/>
      </w:r>
      <w:r>
        <w:rPr>
          <w:noProof/>
        </w:rPr>
        <w:instrText xml:space="preserve"> PAGEREF _Toc187011327 \h </w:instrText>
      </w:r>
      <w:r>
        <w:rPr>
          <w:noProof/>
        </w:rPr>
      </w:r>
      <w:r>
        <w:rPr>
          <w:noProof/>
        </w:rPr>
        <w:fldChar w:fldCharType="separate"/>
      </w:r>
      <w:r>
        <w:rPr>
          <w:noProof/>
        </w:rPr>
        <w:t>210</w:t>
      </w:r>
      <w:r>
        <w:rPr>
          <w:noProof/>
        </w:rPr>
        <w:fldChar w:fldCharType="end"/>
      </w:r>
    </w:p>
    <w:p w14:paraId="437EA85C" w14:textId="2EDFFBB7" w:rsidR="002214F3" w:rsidRPr="002214F3" w:rsidRDefault="002214F3">
      <w:pPr>
        <w:pStyle w:val="TOC4"/>
        <w:rPr>
          <w:rFonts w:ascii="Calibri" w:hAnsi="Calibri"/>
          <w:noProof/>
          <w:kern w:val="2"/>
          <w:sz w:val="24"/>
          <w:szCs w:val="24"/>
          <w:lang w:eastAsia="en-GB"/>
        </w:rPr>
      </w:pPr>
      <w:r>
        <w:rPr>
          <w:noProof/>
        </w:rPr>
        <w:t>10.9.2.6</w:t>
      </w:r>
      <w:r w:rsidRPr="002214F3">
        <w:rPr>
          <w:rFonts w:ascii="Calibri" w:hAnsi="Calibri"/>
          <w:noProof/>
          <w:kern w:val="2"/>
          <w:sz w:val="24"/>
          <w:szCs w:val="24"/>
          <w:lang w:eastAsia="en-GB"/>
        </w:rPr>
        <w:tab/>
      </w:r>
      <w:r>
        <w:rPr>
          <w:noProof/>
        </w:rPr>
        <w:t>Floor request during speaking without queue</w:t>
      </w:r>
      <w:r>
        <w:rPr>
          <w:noProof/>
        </w:rPr>
        <w:tab/>
      </w:r>
      <w:r>
        <w:rPr>
          <w:noProof/>
        </w:rPr>
        <w:fldChar w:fldCharType="begin"/>
      </w:r>
      <w:r>
        <w:rPr>
          <w:noProof/>
        </w:rPr>
        <w:instrText xml:space="preserve"> PAGEREF _Toc187011328 \h </w:instrText>
      </w:r>
      <w:r>
        <w:rPr>
          <w:noProof/>
        </w:rPr>
      </w:r>
      <w:r>
        <w:rPr>
          <w:noProof/>
        </w:rPr>
        <w:fldChar w:fldCharType="separate"/>
      </w:r>
      <w:r>
        <w:rPr>
          <w:noProof/>
        </w:rPr>
        <w:t>211</w:t>
      </w:r>
      <w:r>
        <w:rPr>
          <w:noProof/>
        </w:rPr>
        <w:fldChar w:fldCharType="end"/>
      </w:r>
    </w:p>
    <w:p w14:paraId="6D0DA38A" w14:textId="2C054CCA" w:rsidR="002214F3" w:rsidRPr="002214F3" w:rsidRDefault="002214F3">
      <w:pPr>
        <w:pStyle w:val="TOC4"/>
        <w:rPr>
          <w:rFonts w:ascii="Calibri" w:hAnsi="Calibri"/>
          <w:noProof/>
          <w:kern w:val="2"/>
          <w:sz w:val="24"/>
          <w:szCs w:val="24"/>
          <w:lang w:eastAsia="en-GB"/>
        </w:rPr>
      </w:pPr>
      <w:r>
        <w:rPr>
          <w:noProof/>
        </w:rPr>
        <w:t>10.9.2.7</w:t>
      </w:r>
      <w:r w:rsidRPr="002214F3">
        <w:rPr>
          <w:rFonts w:ascii="Calibri" w:hAnsi="Calibri"/>
          <w:noProof/>
          <w:kern w:val="2"/>
          <w:sz w:val="24"/>
          <w:szCs w:val="24"/>
          <w:lang w:eastAsia="en-GB"/>
        </w:rPr>
        <w:tab/>
      </w:r>
      <w:r>
        <w:rPr>
          <w:noProof/>
        </w:rPr>
        <w:t>Override</w:t>
      </w:r>
      <w:r>
        <w:rPr>
          <w:noProof/>
        </w:rPr>
        <w:tab/>
      </w:r>
      <w:r>
        <w:rPr>
          <w:noProof/>
        </w:rPr>
        <w:fldChar w:fldCharType="begin"/>
      </w:r>
      <w:r>
        <w:rPr>
          <w:noProof/>
        </w:rPr>
        <w:instrText xml:space="preserve"> PAGEREF _Toc187011329 \h </w:instrText>
      </w:r>
      <w:r>
        <w:rPr>
          <w:noProof/>
        </w:rPr>
      </w:r>
      <w:r>
        <w:rPr>
          <w:noProof/>
        </w:rPr>
        <w:fldChar w:fldCharType="separate"/>
      </w:r>
      <w:r>
        <w:rPr>
          <w:noProof/>
        </w:rPr>
        <w:t>212</w:t>
      </w:r>
      <w:r>
        <w:rPr>
          <w:noProof/>
        </w:rPr>
        <w:fldChar w:fldCharType="end"/>
      </w:r>
    </w:p>
    <w:p w14:paraId="3F47E855" w14:textId="26711F51" w:rsidR="002214F3" w:rsidRPr="002214F3" w:rsidRDefault="002214F3">
      <w:pPr>
        <w:pStyle w:val="TOC4"/>
        <w:rPr>
          <w:rFonts w:ascii="Calibri" w:hAnsi="Calibri"/>
          <w:noProof/>
          <w:kern w:val="2"/>
          <w:sz w:val="24"/>
          <w:szCs w:val="24"/>
          <w:lang w:eastAsia="en-GB"/>
        </w:rPr>
      </w:pPr>
      <w:r>
        <w:rPr>
          <w:noProof/>
        </w:rPr>
        <w:t>10.9.2.8</w:t>
      </w:r>
      <w:r w:rsidRPr="002214F3">
        <w:rPr>
          <w:rFonts w:ascii="Calibri" w:hAnsi="Calibri"/>
          <w:noProof/>
          <w:kern w:val="2"/>
          <w:sz w:val="24"/>
          <w:szCs w:val="24"/>
          <w:lang w:eastAsia="en-GB"/>
        </w:rPr>
        <w:tab/>
      </w:r>
      <w:r>
        <w:rPr>
          <w:noProof/>
        </w:rPr>
        <w:t>Floor queue status</w:t>
      </w:r>
      <w:r>
        <w:rPr>
          <w:noProof/>
        </w:rPr>
        <w:tab/>
      </w:r>
      <w:r>
        <w:rPr>
          <w:noProof/>
        </w:rPr>
        <w:fldChar w:fldCharType="begin"/>
      </w:r>
      <w:r>
        <w:rPr>
          <w:noProof/>
        </w:rPr>
        <w:instrText xml:space="preserve"> PAGEREF _Toc187011330 \h </w:instrText>
      </w:r>
      <w:r>
        <w:rPr>
          <w:noProof/>
        </w:rPr>
      </w:r>
      <w:r>
        <w:rPr>
          <w:noProof/>
        </w:rPr>
        <w:fldChar w:fldCharType="separate"/>
      </w:r>
      <w:r>
        <w:rPr>
          <w:noProof/>
        </w:rPr>
        <w:t>213</w:t>
      </w:r>
      <w:r>
        <w:rPr>
          <w:noProof/>
        </w:rPr>
        <w:fldChar w:fldCharType="end"/>
      </w:r>
    </w:p>
    <w:p w14:paraId="44A8E0D1" w14:textId="42728DA4" w:rsidR="002214F3" w:rsidRPr="002214F3" w:rsidRDefault="002214F3">
      <w:pPr>
        <w:pStyle w:val="TOC2"/>
        <w:rPr>
          <w:rFonts w:ascii="Calibri" w:hAnsi="Calibri"/>
          <w:noProof/>
          <w:kern w:val="2"/>
          <w:sz w:val="24"/>
          <w:szCs w:val="24"/>
          <w:lang w:eastAsia="en-GB"/>
        </w:rPr>
      </w:pPr>
      <w:r>
        <w:rPr>
          <w:noProof/>
        </w:rPr>
        <w:t>10.10</w:t>
      </w:r>
      <w:r w:rsidRPr="002214F3">
        <w:rPr>
          <w:rFonts w:ascii="Calibri" w:hAnsi="Calibri"/>
          <w:noProof/>
          <w:kern w:val="2"/>
          <w:sz w:val="24"/>
          <w:szCs w:val="24"/>
          <w:lang w:eastAsia="en-GB"/>
        </w:rPr>
        <w:tab/>
      </w:r>
      <w:r>
        <w:rPr>
          <w:noProof/>
        </w:rPr>
        <w:t>Use of MBMS transmission (on-network)</w:t>
      </w:r>
      <w:r>
        <w:rPr>
          <w:noProof/>
        </w:rPr>
        <w:tab/>
      </w:r>
      <w:r>
        <w:rPr>
          <w:noProof/>
        </w:rPr>
        <w:fldChar w:fldCharType="begin"/>
      </w:r>
      <w:r>
        <w:rPr>
          <w:noProof/>
        </w:rPr>
        <w:instrText xml:space="preserve"> PAGEREF _Toc187011331 \h </w:instrText>
      </w:r>
      <w:r>
        <w:rPr>
          <w:noProof/>
        </w:rPr>
      </w:r>
      <w:r>
        <w:rPr>
          <w:noProof/>
        </w:rPr>
        <w:fldChar w:fldCharType="separate"/>
      </w:r>
      <w:r>
        <w:rPr>
          <w:noProof/>
        </w:rPr>
        <w:t>214</w:t>
      </w:r>
      <w:r>
        <w:rPr>
          <w:noProof/>
        </w:rPr>
        <w:fldChar w:fldCharType="end"/>
      </w:r>
    </w:p>
    <w:p w14:paraId="1DC586E6" w14:textId="79B6C190" w:rsidR="002214F3" w:rsidRPr="002214F3" w:rsidRDefault="002214F3">
      <w:pPr>
        <w:pStyle w:val="TOC3"/>
        <w:rPr>
          <w:rFonts w:ascii="Calibri" w:hAnsi="Calibri"/>
          <w:noProof/>
          <w:kern w:val="2"/>
          <w:sz w:val="24"/>
          <w:szCs w:val="24"/>
          <w:lang w:eastAsia="en-GB"/>
        </w:rPr>
      </w:pPr>
      <w:r>
        <w:rPr>
          <w:noProof/>
        </w:rPr>
        <w:t>10.10.1</w:t>
      </w:r>
      <w:r w:rsidRPr="002214F3">
        <w:rPr>
          <w:rFonts w:ascii="Calibri" w:hAnsi="Calibri"/>
          <w:noProof/>
          <w:kern w:val="2"/>
          <w:sz w:val="24"/>
          <w:szCs w:val="24"/>
          <w:lang w:eastAsia="en-GB"/>
        </w:rPr>
        <w:tab/>
      </w:r>
      <w:r>
        <w:rPr>
          <w:noProof/>
        </w:rPr>
        <w:t>Information flows for MBMS Transmission</w:t>
      </w:r>
      <w:r>
        <w:rPr>
          <w:noProof/>
        </w:rPr>
        <w:tab/>
      </w:r>
      <w:r>
        <w:rPr>
          <w:noProof/>
        </w:rPr>
        <w:fldChar w:fldCharType="begin"/>
      </w:r>
      <w:r>
        <w:rPr>
          <w:noProof/>
        </w:rPr>
        <w:instrText xml:space="preserve"> PAGEREF _Toc187011332 \h </w:instrText>
      </w:r>
      <w:r>
        <w:rPr>
          <w:noProof/>
        </w:rPr>
      </w:r>
      <w:r>
        <w:rPr>
          <w:noProof/>
        </w:rPr>
        <w:fldChar w:fldCharType="separate"/>
      </w:r>
      <w:r>
        <w:rPr>
          <w:noProof/>
        </w:rPr>
        <w:t>214</w:t>
      </w:r>
      <w:r>
        <w:rPr>
          <w:noProof/>
        </w:rPr>
        <w:fldChar w:fldCharType="end"/>
      </w:r>
    </w:p>
    <w:p w14:paraId="3DD4D848" w14:textId="5C38D8BD" w:rsidR="002214F3" w:rsidRPr="002214F3" w:rsidRDefault="002214F3">
      <w:pPr>
        <w:pStyle w:val="TOC4"/>
        <w:rPr>
          <w:rFonts w:ascii="Calibri" w:hAnsi="Calibri"/>
          <w:noProof/>
          <w:kern w:val="2"/>
          <w:sz w:val="24"/>
          <w:szCs w:val="24"/>
          <w:lang w:eastAsia="en-GB"/>
        </w:rPr>
      </w:pPr>
      <w:r>
        <w:rPr>
          <w:noProof/>
        </w:rPr>
        <w:t>10.10.1.1</w:t>
      </w:r>
      <w:r w:rsidRPr="002214F3">
        <w:rPr>
          <w:rFonts w:ascii="Calibri" w:hAnsi="Calibri"/>
          <w:noProof/>
          <w:kern w:val="2"/>
          <w:sz w:val="24"/>
          <w:szCs w:val="24"/>
          <w:lang w:eastAsia="en-GB"/>
        </w:rPr>
        <w:tab/>
      </w:r>
      <w:r>
        <w:rPr>
          <w:noProof/>
        </w:rPr>
        <w:t>MapGroupToBearer</w:t>
      </w:r>
      <w:r>
        <w:rPr>
          <w:noProof/>
        </w:rPr>
        <w:tab/>
      </w:r>
      <w:r>
        <w:rPr>
          <w:noProof/>
        </w:rPr>
        <w:fldChar w:fldCharType="begin"/>
      </w:r>
      <w:r>
        <w:rPr>
          <w:noProof/>
        </w:rPr>
        <w:instrText xml:space="preserve"> PAGEREF _Toc187011333 \h </w:instrText>
      </w:r>
      <w:r>
        <w:rPr>
          <w:noProof/>
        </w:rPr>
      </w:r>
      <w:r>
        <w:rPr>
          <w:noProof/>
        </w:rPr>
        <w:fldChar w:fldCharType="separate"/>
      </w:r>
      <w:r>
        <w:rPr>
          <w:noProof/>
        </w:rPr>
        <w:t>214</w:t>
      </w:r>
      <w:r>
        <w:rPr>
          <w:noProof/>
        </w:rPr>
        <w:fldChar w:fldCharType="end"/>
      </w:r>
    </w:p>
    <w:p w14:paraId="297A1AE0" w14:textId="09C28C97" w:rsidR="002214F3" w:rsidRPr="002214F3" w:rsidRDefault="002214F3">
      <w:pPr>
        <w:pStyle w:val="TOC4"/>
        <w:rPr>
          <w:rFonts w:ascii="Calibri" w:hAnsi="Calibri"/>
          <w:noProof/>
          <w:kern w:val="2"/>
          <w:sz w:val="24"/>
          <w:szCs w:val="24"/>
          <w:lang w:eastAsia="en-GB"/>
        </w:rPr>
      </w:pPr>
      <w:r>
        <w:rPr>
          <w:noProof/>
        </w:rPr>
        <w:t>10.10.1.2</w:t>
      </w:r>
      <w:r w:rsidRPr="002214F3">
        <w:rPr>
          <w:rFonts w:ascii="Calibri" w:hAnsi="Calibri"/>
          <w:noProof/>
          <w:kern w:val="2"/>
          <w:sz w:val="24"/>
          <w:szCs w:val="24"/>
          <w:lang w:eastAsia="en-GB"/>
        </w:rPr>
        <w:tab/>
      </w:r>
      <w:r>
        <w:rPr>
          <w:noProof/>
        </w:rPr>
        <w:t>UnmapGroupFromBearer</w:t>
      </w:r>
      <w:r>
        <w:rPr>
          <w:noProof/>
        </w:rPr>
        <w:tab/>
      </w:r>
      <w:r>
        <w:rPr>
          <w:noProof/>
        </w:rPr>
        <w:fldChar w:fldCharType="begin"/>
      </w:r>
      <w:r>
        <w:rPr>
          <w:noProof/>
        </w:rPr>
        <w:instrText xml:space="preserve"> PAGEREF _Toc187011334 \h </w:instrText>
      </w:r>
      <w:r>
        <w:rPr>
          <w:noProof/>
        </w:rPr>
      </w:r>
      <w:r>
        <w:rPr>
          <w:noProof/>
        </w:rPr>
        <w:fldChar w:fldCharType="separate"/>
      </w:r>
      <w:r>
        <w:rPr>
          <w:noProof/>
        </w:rPr>
        <w:t>215</w:t>
      </w:r>
      <w:r>
        <w:rPr>
          <w:noProof/>
        </w:rPr>
        <w:fldChar w:fldCharType="end"/>
      </w:r>
    </w:p>
    <w:p w14:paraId="4C65B93F" w14:textId="31134795" w:rsidR="002214F3" w:rsidRPr="002214F3" w:rsidRDefault="002214F3">
      <w:pPr>
        <w:pStyle w:val="TOC4"/>
        <w:rPr>
          <w:rFonts w:ascii="Calibri" w:hAnsi="Calibri"/>
          <w:noProof/>
          <w:kern w:val="2"/>
          <w:sz w:val="24"/>
          <w:szCs w:val="24"/>
          <w:lang w:eastAsia="en-GB"/>
        </w:rPr>
      </w:pPr>
      <w:r>
        <w:rPr>
          <w:noProof/>
        </w:rPr>
        <w:t>10.10.1.3</w:t>
      </w:r>
      <w:r w:rsidRPr="002214F3">
        <w:rPr>
          <w:rFonts w:ascii="Calibri" w:hAnsi="Calibri"/>
          <w:noProof/>
          <w:kern w:val="2"/>
          <w:sz w:val="24"/>
          <w:szCs w:val="24"/>
          <w:lang w:eastAsia="en-GB"/>
        </w:rPr>
        <w:tab/>
      </w:r>
      <w:r>
        <w:rPr>
          <w:noProof/>
        </w:rPr>
        <w:t>Application paging</w:t>
      </w:r>
      <w:r>
        <w:rPr>
          <w:noProof/>
        </w:rPr>
        <w:tab/>
      </w:r>
      <w:r>
        <w:rPr>
          <w:noProof/>
        </w:rPr>
        <w:fldChar w:fldCharType="begin"/>
      </w:r>
      <w:r>
        <w:rPr>
          <w:noProof/>
        </w:rPr>
        <w:instrText xml:space="preserve"> PAGEREF _Toc187011335 \h </w:instrText>
      </w:r>
      <w:r>
        <w:rPr>
          <w:noProof/>
        </w:rPr>
      </w:r>
      <w:r>
        <w:rPr>
          <w:noProof/>
        </w:rPr>
        <w:fldChar w:fldCharType="separate"/>
      </w:r>
      <w:r>
        <w:rPr>
          <w:noProof/>
        </w:rPr>
        <w:t>215</w:t>
      </w:r>
      <w:r>
        <w:rPr>
          <w:noProof/>
        </w:rPr>
        <w:fldChar w:fldCharType="end"/>
      </w:r>
    </w:p>
    <w:p w14:paraId="758096BA" w14:textId="082B8F49" w:rsidR="002214F3" w:rsidRPr="002214F3" w:rsidRDefault="002214F3">
      <w:pPr>
        <w:pStyle w:val="TOC3"/>
        <w:rPr>
          <w:rFonts w:ascii="Calibri" w:hAnsi="Calibri"/>
          <w:noProof/>
          <w:kern w:val="2"/>
          <w:sz w:val="24"/>
          <w:szCs w:val="24"/>
          <w:lang w:eastAsia="en-GB"/>
        </w:rPr>
      </w:pPr>
      <w:r w:rsidRPr="00AB7411">
        <w:rPr>
          <w:noProof/>
          <w:lang w:val="nl-NL" w:eastAsia="zh-CN"/>
        </w:rPr>
        <w:t>10.10.2</w:t>
      </w:r>
      <w:r w:rsidRPr="002214F3">
        <w:rPr>
          <w:rFonts w:ascii="Calibri" w:hAnsi="Calibri"/>
          <w:noProof/>
          <w:kern w:val="2"/>
          <w:sz w:val="24"/>
          <w:szCs w:val="24"/>
          <w:lang w:eastAsia="en-GB"/>
        </w:rPr>
        <w:tab/>
      </w:r>
      <w:r>
        <w:rPr>
          <w:noProof/>
        </w:rPr>
        <w:t xml:space="preserve">Use of </w:t>
      </w:r>
      <w:r>
        <w:rPr>
          <w:noProof/>
          <w:lang w:eastAsia="zh-CN"/>
        </w:rPr>
        <w:t>p</w:t>
      </w:r>
      <w:r>
        <w:rPr>
          <w:noProof/>
        </w:rPr>
        <w:t>re-established MBMS bearers</w:t>
      </w:r>
      <w:r>
        <w:rPr>
          <w:noProof/>
        </w:rPr>
        <w:tab/>
      </w:r>
      <w:r>
        <w:rPr>
          <w:noProof/>
        </w:rPr>
        <w:fldChar w:fldCharType="begin"/>
      </w:r>
      <w:r>
        <w:rPr>
          <w:noProof/>
        </w:rPr>
        <w:instrText xml:space="preserve"> PAGEREF _Toc187011336 \h </w:instrText>
      </w:r>
      <w:r>
        <w:rPr>
          <w:noProof/>
        </w:rPr>
      </w:r>
      <w:r>
        <w:rPr>
          <w:noProof/>
        </w:rPr>
        <w:fldChar w:fldCharType="separate"/>
      </w:r>
      <w:r>
        <w:rPr>
          <w:noProof/>
        </w:rPr>
        <w:t>215</w:t>
      </w:r>
      <w:r>
        <w:rPr>
          <w:noProof/>
        </w:rPr>
        <w:fldChar w:fldCharType="end"/>
      </w:r>
    </w:p>
    <w:p w14:paraId="61234C8A" w14:textId="4D73D961" w:rsidR="002214F3" w:rsidRPr="002214F3" w:rsidRDefault="002214F3">
      <w:pPr>
        <w:pStyle w:val="TOC3"/>
        <w:rPr>
          <w:rFonts w:ascii="Calibri" w:hAnsi="Calibri"/>
          <w:noProof/>
          <w:kern w:val="2"/>
          <w:sz w:val="24"/>
          <w:szCs w:val="24"/>
          <w:lang w:eastAsia="en-GB"/>
        </w:rPr>
      </w:pPr>
      <w:r w:rsidRPr="00AB7411">
        <w:rPr>
          <w:noProof/>
          <w:lang w:val="nl-NL" w:eastAsia="zh-CN"/>
        </w:rPr>
        <w:t>10.10.3</w:t>
      </w:r>
      <w:r w:rsidRPr="002214F3">
        <w:rPr>
          <w:rFonts w:ascii="Calibri" w:hAnsi="Calibri"/>
          <w:noProof/>
          <w:kern w:val="2"/>
          <w:sz w:val="24"/>
          <w:szCs w:val="24"/>
          <w:lang w:eastAsia="en-GB"/>
        </w:rPr>
        <w:tab/>
      </w:r>
      <w:r>
        <w:rPr>
          <w:noProof/>
        </w:rPr>
        <w:t xml:space="preserve">Use of </w:t>
      </w:r>
      <w:r>
        <w:rPr>
          <w:noProof/>
          <w:lang w:eastAsia="zh-CN"/>
        </w:rPr>
        <w:t>d</w:t>
      </w:r>
      <w:r>
        <w:rPr>
          <w:noProof/>
        </w:rPr>
        <w:t>ynamic MBMS bearer establishment</w:t>
      </w:r>
      <w:r>
        <w:rPr>
          <w:noProof/>
        </w:rPr>
        <w:tab/>
      </w:r>
      <w:r>
        <w:rPr>
          <w:noProof/>
        </w:rPr>
        <w:fldChar w:fldCharType="begin"/>
      </w:r>
      <w:r>
        <w:rPr>
          <w:noProof/>
        </w:rPr>
        <w:instrText xml:space="preserve"> PAGEREF _Toc187011337 \h </w:instrText>
      </w:r>
      <w:r>
        <w:rPr>
          <w:noProof/>
        </w:rPr>
      </w:r>
      <w:r>
        <w:rPr>
          <w:noProof/>
        </w:rPr>
        <w:fldChar w:fldCharType="separate"/>
      </w:r>
      <w:r>
        <w:rPr>
          <w:noProof/>
        </w:rPr>
        <w:t>215</w:t>
      </w:r>
      <w:r>
        <w:rPr>
          <w:noProof/>
        </w:rPr>
        <w:fldChar w:fldCharType="end"/>
      </w:r>
    </w:p>
    <w:p w14:paraId="223C246C" w14:textId="6AB81402" w:rsidR="002214F3" w:rsidRPr="002214F3" w:rsidRDefault="002214F3">
      <w:pPr>
        <w:pStyle w:val="TOC3"/>
        <w:rPr>
          <w:rFonts w:ascii="Calibri" w:hAnsi="Calibri"/>
          <w:noProof/>
          <w:kern w:val="2"/>
          <w:sz w:val="24"/>
          <w:szCs w:val="24"/>
          <w:lang w:eastAsia="en-GB"/>
        </w:rPr>
      </w:pPr>
      <w:r w:rsidRPr="00AB7411">
        <w:rPr>
          <w:noProof/>
          <w:lang w:val="en-US"/>
        </w:rPr>
        <w:t>10.10.4</w:t>
      </w:r>
      <w:r w:rsidRPr="002214F3">
        <w:rPr>
          <w:rFonts w:ascii="Calibri" w:hAnsi="Calibri"/>
          <w:noProof/>
          <w:kern w:val="2"/>
          <w:sz w:val="24"/>
          <w:szCs w:val="24"/>
          <w:lang w:eastAsia="en-GB"/>
        </w:rPr>
        <w:tab/>
      </w:r>
      <w:r w:rsidRPr="00AB7411">
        <w:rPr>
          <w:noProof/>
          <w:lang w:val="en-US"/>
        </w:rPr>
        <w:t>Call connect and disconnect over MBMS</w:t>
      </w:r>
      <w:r>
        <w:rPr>
          <w:noProof/>
        </w:rPr>
        <w:tab/>
      </w:r>
      <w:r>
        <w:rPr>
          <w:noProof/>
        </w:rPr>
        <w:fldChar w:fldCharType="begin"/>
      </w:r>
      <w:r>
        <w:rPr>
          <w:noProof/>
        </w:rPr>
        <w:instrText xml:space="preserve"> PAGEREF _Toc187011338 \h </w:instrText>
      </w:r>
      <w:r>
        <w:rPr>
          <w:noProof/>
        </w:rPr>
      </w:r>
      <w:r>
        <w:rPr>
          <w:noProof/>
        </w:rPr>
        <w:fldChar w:fldCharType="separate"/>
      </w:r>
      <w:r>
        <w:rPr>
          <w:noProof/>
        </w:rPr>
        <w:t>216</w:t>
      </w:r>
      <w:r>
        <w:rPr>
          <w:noProof/>
        </w:rPr>
        <w:fldChar w:fldCharType="end"/>
      </w:r>
    </w:p>
    <w:p w14:paraId="784E185A" w14:textId="136B114F" w:rsidR="002214F3" w:rsidRPr="002214F3" w:rsidRDefault="002214F3">
      <w:pPr>
        <w:pStyle w:val="TOC4"/>
        <w:rPr>
          <w:rFonts w:ascii="Calibri" w:hAnsi="Calibri"/>
          <w:noProof/>
          <w:kern w:val="2"/>
          <w:sz w:val="24"/>
          <w:szCs w:val="24"/>
          <w:lang w:eastAsia="en-GB"/>
        </w:rPr>
      </w:pPr>
      <w:r w:rsidRPr="00AB7411">
        <w:rPr>
          <w:noProof/>
          <w:lang w:val="en-US"/>
        </w:rPr>
        <w:t>10.10.4.1</w:t>
      </w:r>
      <w:r w:rsidRPr="002214F3">
        <w:rPr>
          <w:rFonts w:ascii="Calibri" w:hAnsi="Calibri"/>
          <w:noProof/>
          <w:kern w:val="2"/>
          <w:sz w:val="24"/>
          <w:szCs w:val="24"/>
          <w:lang w:eastAsia="en-GB"/>
        </w:rPr>
        <w:tab/>
      </w:r>
      <w:r w:rsidRPr="00AB7411">
        <w:rPr>
          <w:noProof/>
          <w:lang w:val="en-US"/>
        </w:rPr>
        <w:t>General</w:t>
      </w:r>
      <w:r>
        <w:rPr>
          <w:noProof/>
        </w:rPr>
        <w:tab/>
      </w:r>
      <w:r>
        <w:rPr>
          <w:noProof/>
        </w:rPr>
        <w:fldChar w:fldCharType="begin"/>
      </w:r>
      <w:r>
        <w:rPr>
          <w:noProof/>
        </w:rPr>
        <w:instrText xml:space="preserve"> PAGEREF _Toc187011339 \h </w:instrText>
      </w:r>
      <w:r>
        <w:rPr>
          <w:noProof/>
        </w:rPr>
      </w:r>
      <w:r>
        <w:rPr>
          <w:noProof/>
        </w:rPr>
        <w:fldChar w:fldCharType="separate"/>
      </w:r>
      <w:r>
        <w:rPr>
          <w:noProof/>
        </w:rPr>
        <w:t>216</w:t>
      </w:r>
      <w:r>
        <w:rPr>
          <w:noProof/>
        </w:rPr>
        <w:fldChar w:fldCharType="end"/>
      </w:r>
    </w:p>
    <w:p w14:paraId="67091BB8" w14:textId="75F9255B" w:rsidR="002214F3" w:rsidRPr="002214F3" w:rsidRDefault="002214F3">
      <w:pPr>
        <w:pStyle w:val="TOC4"/>
        <w:rPr>
          <w:rFonts w:ascii="Calibri" w:hAnsi="Calibri"/>
          <w:noProof/>
          <w:kern w:val="2"/>
          <w:sz w:val="24"/>
          <w:szCs w:val="24"/>
          <w:lang w:eastAsia="en-GB"/>
        </w:rPr>
      </w:pPr>
      <w:r w:rsidRPr="00AB7411">
        <w:rPr>
          <w:noProof/>
          <w:lang w:val="en-US"/>
        </w:rPr>
        <w:t>10.10.4.2</w:t>
      </w:r>
      <w:r w:rsidRPr="002214F3">
        <w:rPr>
          <w:rFonts w:ascii="Calibri" w:hAnsi="Calibri"/>
          <w:noProof/>
          <w:kern w:val="2"/>
          <w:sz w:val="24"/>
          <w:szCs w:val="24"/>
          <w:lang w:eastAsia="en-GB"/>
        </w:rPr>
        <w:tab/>
      </w:r>
      <w:r w:rsidRPr="00AB7411">
        <w:rPr>
          <w:noProof/>
          <w:lang w:val="en-US"/>
        </w:rPr>
        <w:t>Procedure</w:t>
      </w:r>
      <w:r>
        <w:rPr>
          <w:noProof/>
        </w:rPr>
        <w:tab/>
      </w:r>
      <w:r>
        <w:rPr>
          <w:noProof/>
        </w:rPr>
        <w:fldChar w:fldCharType="begin"/>
      </w:r>
      <w:r>
        <w:rPr>
          <w:noProof/>
        </w:rPr>
        <w:instrText xml:space="preserve"> PAGEREF _Toc187011340 \h </w:instrText>
      </w:r>
      <w:r>
        <w:rPr>
          <w:noProof/>
        </w:rPr>
      </w:r>
      <w:r>
        <w:rPr>
          <w:noProof/>
        </w:rPr>
        <w:fldChar w:fldCharType="separate"/>
      </w:r>
      <w:r>
        <w:rPr>
          <w:noProof/>
        </w:rPr>
        <w:t>216</w:t>
      </w:r>
      <w:r>
        <w:rPr>
          <w:noProof/>
        </w:rPr>
        <w:fldChar w:fldCharType="end"/>
      </w:r>
    </w:p>
    <w:p w14:paraId="637958C1" w14:textId="3A4E4C66" w:rsidR="002214F3" w:rsidRPr="002214F3" w:rsidRDefault="002214F3">
      <w:pPr>
        <w:pStyle w:val="TOC5"/>
        <w:rPr>
          <w:rFonts w:ascii="Calibri" w:hAnsi="Calibri"/>
          <w:noProof/>
          <w:kern w:val="2"/>
          <w:sz w:val="24"/>
          <w:szCs w:val="24"/>
          <w:lang w:eastAsia="en-GB"/>
        </w:rPr>
      </w:pPr>
      <w:r w:rsidRPr="00AB7411">
        <w:rPr>
          <w:noProof/>
          <w:lang w:val="en-US"/>
        </w:rPr>
        <w:t>10.10.4.2.1</w:t>
      </w:r>
      <w:r w:rsidRPr="002214F3">
        <w:rPr>
          <w:rFonts w:ascii="Calibri" w:hAnsi="Calibri"/>
          <w:noProof/>
          <w:kern w:val="2"/>
          <w:sz w:val="24"/>
          <w:szCs w:val="24"/>
          <w:lang w:eastAsia="en-GB"/>
        </w:rPr>
        <w:tab/>
      </w:r>
      <w:r w:rsidRPr="00AB7411">
        <w:rPr>
          <w:noProof/>
          <w:lang w:val="en-US"/>
        </w:rPr>
        <w:t>Call connect over MBMS</w:t>
      </w:r>
      <w:r>
        <w:rPr>
          <w:noProof/>
        </w:rPr>
        <w:tab/>
      </w:r>
      <w:r>
        <w:rPr>
          <w:noProof/>
        </w:rPr>
        <w:fldChar w:fldCharType="begin"/>
      </w:r>
      <w:r>
        <w:rPr>
          <w:noProof/>
        </w:rPr>
        <w:instrText xml:space="preserve"> PAGEREF _Toc187011341 \h </w:instrText>
      </w:r>
      <w:r>
        <w:rPr>
          <w:noProof/>
        </w:rPr>
      </w:r>
      <w:r>
        <w:rPr>
          <w:noProof/>
        </w:rPr>
        <w:fldChar w:fldCharType="separate"/>
      </w:r>
      <w:r>
        <w:rPr>
          <w:noProof/>
        </w:rPr>
        <w:t>216</w:t>
      </w:r>
      <w:r>
        <w:rPr>
          <w:noProof/>
        </w:rPr>
        <w:fldChar w:fldCharType="end"/>
      </w:r>
    </w:p>
    <w:p w14:paraId="414EC811" w14:textId="51B6D250" w:rsidR="002214F3" w:rsidRPr="002214F3" w:rsidRDefault="002214F3">
      <w:pPr>
        <w:pStyle w:val="TOC5"/>
        <w:rPr>
          <w:rFonts w:ascii="Calibri" w:hAnsi="Calibri"/>
          <w:noProof/>
          <w:kern w:val="2"/>
          <w:sz w:val="24"/>
          <w:szCs w:val="24"/>
          <w:lang w:eastAsia="en-GB"/>
        </w:rPr>
      </w:pPr>
      <w:r w:rsidRPr="00AB7411">
        <w:rPr>
          <w:noProof/>
          <w:lang w:val="en-US"/>
        </w:rPr>
        <w:t>10.10.4.2.2</w:t>
      </w:r>
      <w:r w:rsidRPr="002214F3">
        <w:rPr>
          <w:rFonts w:ascii="Calibri" w:hAnsi="Calibri"/>
          <w:noProof/>
          <w:kern w:val="2"/>
          <w:sz w:val="24"/>
          <w:szCs w:val="24"/>
          <w:lang w:eastAsia="en-GB"/>
        </w:rPr>
        <w:tab/>
      </w:r>
      <w:r w:rsidRPr="00AB7411">
        <w:rPr>
          <w:noProof/>
          <w:lang w:val="en-US"/>
        </w:rPr>
        <w:t>Call disconnect over MBMS</w:t>
      </w:r>
      <w:r>
        <w:rPr>
          <w:noProof/>
        </w:rPr>
        <w:tab/>
      </w:r>
      <w:r>
        <w:rPr>
          <w:noProof/>
        </w:rPr>
        <w:fldChar w:fldCharType="begin"/>
      </w:r>
      <w:r>
        <w:rPr>
          <w:noProof/>
        </w:rPr>
        <w:instrText xml:space="preserve"> PAGEREF _Toc187011342 \h </w:instrText>
      </w:r>
      <w:r>
        <w:rPr>
          <w:noProof/>
        </w:rPr>
      </w:r>
      <w:r>
        <w:rPr>
          <w:noProof/>
        </w:rPr>
        <w:fldChar w:fldCharType="separate"/>
      </w:r>
      <w:r>
        <w:rPr>
          <w:noProof/>
        </w:rPr>
        <w:t>217</w:t>
      </w:r>
      <w:r>
        <w:rPr>
          <w:noProof/>
        </w:rPr>
        <w:fldChar w:fldCharType="end"/>
      </w:r>
    </w:p>
    <w:p w14:paraId="065E19DB" w14:textId="70853566" w:rsidR="002214F3" w:rsidRPr="002214F3" w:rsidRDefault="002214F3">
      <w:pPr>
        <w:pStyle w:val="TOC3"/>
        <w:rPr>
          <w:rFonts w:ascii="Calibri" w:hAnsi="Calibri"/>
          <w:noProof/>
          <w:kern w:val="2"/>
          <w:sz w:val="24"/>
          <w:szCs w:val="24"/>
          <w:lang w:eastAsia="en-GB"/>
        </w:rPr>
      </w:pPr>
      <w:r w:rsidRPr="00AB7411">
        <w:rPr>
          <w:noProof/>
          <w:lang w:val="nl-NL" w:eastAsia="zh-CN"/>
        </w:rPr>
        <w:t>10.10.5</w:t>
      </w:r>
      <w:r w:rsidRPr="002214F3">
        <w:rPr>
          <w:rFonts w:ascii="Calibri" w:hAnsi="Calibri"/>
          <w:noProof/>
          <w:kern w:val="2"/>
          <w:sz w:val="24"/>
          <w:szCs w:val="24"/>
          <w:lang w:eastAsia="en-GB"/>
        </w:rPr>
        <w:tab/>
      </w:r>
      <w:r>
        <w:rPr>
          <w:noProof/>
        </w:rPr>
        <w:t>Swit</w:t>
      </w:r>
      <w:r>
        <w:rPr>
          <w:noProof/>
          <w:lang w:eastAsia="zh-CN"/>
        </w:rPr>
        <w:t>c</w:t>
      </w:r>
      <w:r>
        <w:rPr>
          <w:noProof/>
        </w:rPr>
        <w:t>h</w:t>
      </w:r>
      <w:r>
        <w:rPr>
          <w:noProof/>
          <w:lang w:eastAsia="zh-CN"/>
        </w:rPr>
        <w:t>ing</w:t>
      </w:r>
      <w:r>
        <w:rPr>
          <w:noProof/>
        </w:rPr>
        <w:t xml:space="preserve"> from MBMS </w:t>
      </w:r>
      <w:r>
        <w:rPr>
          <w:noProof/>
          <w:lang w:eastAsia="zh-CN"/>
        </w:rPr>
        <w:t>bearer</w:t>
      </w:r>
      <w:r>
        <w:rPr>
          <w:noProof/>
        </w:rPr>
        <w:t xml:space="preserve"> to unicast </w:t>
      </w:r>
      <w:r>
        <w:rPr>
          <w:noProof/>
          <w:lang w:eastAsia="zh-CN"/>
        </w:rPr>
        <w:t>bearer</w:t>
      </w:r>
      <w:r>
        <w:rPr>
          <w:noProof/>
        </w:rPr>
        <w:tab/>
      </w:r>
      <w:r>
        <w:rPr>
          <w:noProof/>
        </w:rPr>
        <w:fldChar w:fldCharType="begin"/>
      </w:r>
      <w:r>
        <w:rPr>
          <w:noProof/>
        </w:rPr>
        <w:instrText xml:space="preserve"> PAGEREF _Toc187011343 \h </w:instrText>
      </w:r>
      <w:r>
        <w:rPr>
          <w:noProof/>
        </w:rPr>
      </w:r>
      <w:r>
        <w:rPr>
          <w:noProof/>
        </w:rPr>
        <w:fldChar w:fldCharType="separate"/>
      </w:r>
      <w:r>
        <w:rPr>
          <w:noProof/>
        </w:rPr>
        <w:t>218</w:t>
      </w:r>
      <w:r>
        <w:rPr>
          <w:noProof/>
        </w:rPr>
        <w:fldChar w:fldCharType="end"/>
      </w:r>
    </w:p>
    <w:p w14:paraId="6312ACB1" w14:textId="37C46A2D" w:rsidR="002214F3" w:rsidRPr="002214F3" w:rsidRDefault="002214F3">
      <w:pPr>
        <w:pStyle w:val="TOC3"/>
        <w:rPr>
          <w:rFonts w:ascii="Calibri" w:hAnsi="Calibri"/>
          <w:noProof/>
          <w:kern w:val="2"/>
          <w:sz w:val="24"/>
          <w:szCs w:val="24"/>
          <w:lang w:eastAsia="en-GB"/>
        </w:rPr>
      </w:pPr>
      <w:r>
        <w:rPr>
          <w:noProof/>
        </w:rPr>
        <w:t>10.10.6</w:t>
      </w:r>
      <w:r w:rsidRPr="002214F3">
        <w:rPr>
          <w:rFonts w:ascii="Calibri" w:hAnsi="Calibri"/>
          <w:noProof/>
          <w:kern w:val="2"/>
          <w:sz w:val="24"/>
          <w:szCs w:val="24"/>
          <w:lang w:eastAsia="en-GB"/>
        </w:rPr>
        <w:tab/>
      </w:r>
      <w:r>
        <w:rPr>
          <w:noProof/>
        </w:rPr>
        <w:t>Enhanced MCPTT group call setup procedure with MBMS bearer</w:t>
      </w:r>
      <w:r>
        <w:rPr>
          <w:noProof/>
        </w:rPr>
        <w:tab/>
      </w:r>
      <w:r>
        <w:rPr>
          <w:noProof/>
        </w:rPr>
        <w:fldChar w:fldCharType="begin"/>
      </w:r>
      <w:r>
        <w:rPr>
          <w:noProof/>
        </w:rPr>
        <w:instrText xml:space="preserve"> PAGEREF _Toc187011344 \h </w:instrText>
      </w:r>
      <w:r>
        <w:rPr>
          <w:noProof/>
        </w:rPr>
      </w:r>
      <w:r>
        <w:rPr>
          <w:noProof/>
        </w:rPr>
        <w:fldChar w:fldCharType="separate"/>
      </w:r>
      <w:r>
        <w:rPr>
          <w:noProof/>
        </w:rPr>
        <w:t>218</w:t>
      </w:r>
      <w:r>
        <w:rPr>
          <w:noProof/>
        </w:rPr>
        <w:fldChar w:fldCharType="end"/>
      </w:r>
    </w:p>
    <w:p w14:paraId="5E77DCBD" w14:textId="477D5BA9" w:rsidR="002214F3" w:rsidRPr="002214F3" w:rsidRDefault="002214F3">
      <w:pPr>
        <w:pStyle w:val="TOC4"/>
        <w:rPr>
          <w:rFonts w:ascii="Calibri" w:hAnsi="Calibri"/>
          <w:noProof/>
          <w:kern w:val="2"/>
          <w:sz w:val="24"/>
          <w:szCs w:val="24"/>
          <w:lang w:eastAsia="en-GB"/>
        </w:rPr>
      </w:pPr>
      <w:r>
        <w:rPr>
          <w:noProof/>
        </w:rPr>
        <w:t>10.10.6.1</w:t>
      </w:r>
      <w:r w:rsidRPr="002214F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_Toc187011345 \h </w:instrText>
      </w:r>
      <w:r>
        <w:rPr>
          <w:noProof/>
        </w:rPr>
      </w:r>
      <w:r>
        <w:rPr>
          <w:noProof/>
        </w:rPr>
        <w:fldChar w:fldCharType="separate"/>
      </w:r>
      <w:r>
        <w:rPr>
          <w:noProof/>
        </w:rPr>
        <w:t>218</w:t>
      </w:r>
      <w:r>
        <w:rPr>
          <w:noProof/>
        </w:rPr>
        <w:fldChar w:fldCharType="end"/>
      </w:r>
    </w:p>
    <w:p w14:paraId="375C21B7" w14:textId="6C544A66" w:rsidR="002214F3" w:rsidRPr="002214F3" w:rsidRDefault="002214F3">
      <w:pPr>
        <w:pStyle w:val="TOC4"/>
        <w:rPr>
          <w:rFonts w:ascii="Calibri" w:hAnsi="Calibri"/>
          <w:noProof/>
          <w:kern w:val="2"/>
          <w:sz w:val="24"/>
          <w:szCs w:val="24"/>
          <w:lang w:eastAsia="en-GB"/>
        </w:rPr>
      </w:pPr>
      <w:r>
        <w:rPr>
          <w:noProof/>
        </w:rPr>
        <w:t>10.10.6.2</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_Toc187011346 \h </w:instrText>
      </w:r>
      <w:r>
        <w:rPr>
          <w:noProof/>
        </w:rPr>
      </w:r>
      <w:r>
        <w:rPr>
          <w:noProof/>
        </w:rPr>
        <w:fldChar w:fldCharType="separate"/>
      </w:r>
      <w:r>
        <w:rPr>
          <w:noProof/>
        </w:rPr>
        <w:t>219</w:t>
      </w:r>
      <w:r>
        <w:rPr>
          <w:noProof/>
        </w:rPr>
        <w:fldChar w:fldCharType="end"/>
      </w:r>
    </w:p>
    <w:p w14:paraId="64864843" w14:textId="592288B3" w:rsidR="002214F3" w:rsidRPr="002214F3" w:rsidRDefault="002214F3">
      <w:pPr>
        <w:pStyle w:val="TOC2"/>
        <w:rPr>
          <w:rFonts w:ascii="Calibri" w:hAnsi="Calibri"/>
          <w:noProof/>
          <w:kern w:val="2"/>
          <w:sz w:val="24"/>
          <w:szCs w:val="24"/>
          <w:lang w:eastAsia="en-GB"/>
        </w:rPr>
      </w:pPr>
      <w:r>
        <w:rPr>
          <w:noProof/>
        </w:rPr>
        <w:t>10.11</w:t>
      </w:r>
      <w:r w:rsidRPr="002214F3">
        <w:rPr>
          <w:rFonts w:ascii="Calibri" w:hAnsi="Calibri"/>
          <w:noProof/>
          <w:kern w:val="2"/>
          <w:sz w:val="24"/>
          <w:szCs w:val="24"/>
          <w:lang w:eastAsia="en-GB"/>
        </w:rPr>
        <w:tab/>
      </w:r>
      <w:r>
        <w:rPr>
          <w:noProof/>
        </w:rPr>
        <w:t>MCPTT resource management (on-network)</w:t>
      </w:r>
      <w:r>
        <w:rPr>
          <w:noProof/>
        </w:rPr>
        <w:tab/>
      </w:r>
      <w:r>
        <w:rPr>
          <w:noProof/>
        </w:rPr>
        <w:fldChar w:fldCharType="begin"/>
      </w:r>
      <w:r>
        <w:rPr>
          <w:noProof/>
        </w:rPr>
        <w:instrText xml:space="preserve"> PAGEREF _Toc187011347 \h </w:instrText>
      </w:r>
      <w:r>
        <w:rPr>
          <w:noProof/>
        </w:rPr>
      </w:r>
      <w:r>
        <w:rPr>
          <w:noProof/>
        </w:rPr>
        <w:fldChar w:fldCharType="separate"/>
      </w:r>
      <w:r>
        <w:rPr>
          <w:noProof/>
        </w:rPr>
        <w:t>220</w:t>
      </w:r>
      <w:r>
        <w:rPr>
          <w:noProof/>
        </w:rPr>
        <w:fldChar w:fldCharType="end"/>
      </w:r>
    </w:p>
    <w:p w14:paraId="0E8F29EE" w14:textId="6A4D4F4C" w:rsidR="002214F3" w:rsidRPr="002214F3" w:rsidRDefault="002214F3">
      <w:pPr>
        <w:pStyle w:val="TOC3"/>
        <w:rPr>
          <w:rFonts w:ascii="Calibri" w:hAnsi="Calibri"/>
          <w:noProof/>
          <w:kern w:val="2"/>
          <w:sz w:val="24"/>
          <w:szCs w:val="24"/>
          <w:lang w:eastAsia="en-GB"/>
        </w:rPr>
      </w:pPr>
      <w:r>
        <w:rPr>
          <w:noProof/>
        </w:rPr>
        <w:t>10.11.1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_Toc187011348 \h </w:instrText>
      </w:r>
      <w:r>
        <w:rPr>
          <w:noProof/>
        </w:rPr>
      </w:r>
      <w:r>
        <w:rPr>
          <w:noProof/>
        </w:rPr>
        <w:fldChar w:fldCharType="separate"/>
      </w:r>
      <w:r>
        <w:rPr>
          <w:noProof/>
        </w:rPr>
        <w:t>220</w:t>
      </w:r>
      <w:r>
        <w:rPr>
          <w:noProof/>
        </w:rPr>
        <w:fldChar w:fldCharType="end"/>
      </w:r>
    </w:p>
    <w:p w14:paraId="25483F0B" w14:textId="09A9F3AD" w:rsidR="002214F3" w:rsidRPr="002214F3" w:rsidRDefault="002214F3">
      <w:pPr>
        <w:pStyle w:val="TOC3"/>
        <w:rPr>
          <w:rFonts w:ascii="Calibri" w:hAnsi="Calibri"/>
          <w:noProof/>
          <w:kern w:val="2"/>
          <w:sz w:val="24"/>
          <w:szCs w:val="24"/>
          <w:lang w:eastAsia="en-GB"/>
        </w:rPr>
      </w:pPr>
      <w:r>
        <w:rPr>
          <w:noProof/>
        </w:rPr>
        <w:t>10.11.2</w:t>
      </w:r>
      <w:r w:rsidRPr="002214F3">
        <w:rPr>
          <w:rFonts w:ascii="Calibri" w:hAnsi="Calibri"/>
          <w:noProof/>
          <w:kern w:val="2"/>
          <w:sz w:val="24"/>
          <w:szCs w:val="24"/>
          <w:lang w:eastAsia="en-GB"/>
        </w:rPr>
        <w:tab/>
      </w:r>
      <w:r>
        <w:rPr>
          <w:noProof/>
        </w:rPr>
        <w:t>Request for unicast resources at session establishment</w:t>
      </w:r>
      <w:r>
        <w:rPr>
          <w:noProof/>
        </w:rPr>
        <w:tab/>
      </w:r>
      <w:r>
        <w:rPr>
          <w:noProof/>
        </w:rPr>
        <w:fldChar w:fldCharType="begin"/>
      </w:r>
      <w:r>
        <w:rPr>
          <w:noProof/>
        </w:rPr>
        <w:instrText xml:space="preserve"> PAGEREF _Toc187011349 \h </w:instrText>
      </w:r>
      <w:r>
        <w:rPr>
          <w:noProof/>
        </w:rPr>
      </w:r>
      <w:r>
        <w:rPr>
          <w:noProof/>
        </w:rPr>
        <w:fldChar w:fldCharType="separate"/>
      </w:r>
      <w:r>
        <w:rPr>
          <w:noProof/>
        </w:rPr>
        <w:t>220</w:t>
      </w:r>
      <w:r>
        <w:rPr>
          <w:noProof/>
        </w:rPr>
        <w:fldChar w:fldCharType="end"/>
      </w:r>
    </w:p>
    <w:p w14:paraId="5FA74995" w14:textId="1A2D1A7E" w:rsidR="002214F3" w:rsidRPr="002214F3" w:rsidRDefault="002214F3">
      <w:pPr>
        <w:pStyle w:val="TOC3"/>
        <w:rPr>
          <w:rFonts w:ascii="Calibri" w:hAnsi="Calibri"/>
          <w:noProof/>
          <w:kern w:val="2"/>
          <w:sz w:val="24"/>
          <w:szCs w:val="24"/>
          <w:lang w:eastAsia="en-GB"/>
        </w:rPr>
      </w:pPr>
      <w:r>
        <w:rPr>
          <w:noProof/>
        </w:rPr>
        <w:t>10.11.3</w:t>
      </w:r>
      <w:r w:rsidRPr="002214F3">
        <w:rPr>
          <w:rFonts w:ascii="Calibri" w:hAnsi="Calibri"/>
          <w:noProof/>
          <w:kern w:val="2"/>
          <w:sz w:val="24"/>
          <w:szCs w:val="24"/>
          <w:lang w:eastAsia="en-GB"/>
        </w:rPr>
        <w:tab/>
      </w:r>
      <w:r>
        <w:rPr>
          <w:noProof/>
        </w:rPr>
        <w:t>Request for modification of unicast resources</w:t>
      </w:r>
      <w:r>
        <w:rPr>
          <w:noProof/>
        </w:rPr>
        <w:tab/>
      </w:r>
      <w:r>
        <w:rPr>
          <w:noProof/>
        </w:rPr>
        <w:fldChar w:fldCharType="begin"/>
      </w:r>
      <w:r>
        <w:rPr>
          <w:noProof/>
        </w:rPr>
        <w:instrText xml:space="preserve"> PAGEREF _Toc187011350 \h </w:instrText>
      </w:r>
      <w:r>
        <w:rPr>
          <w:noProof/>
        </w:rPr>
      </w:r>
      <w:r>
        <w:rPr>
          <w:noProof/>
        </w:rPr>
        <w:fldChar w:fldCharType="separate"/>
      </w:r>
      <w:r>
        <w:rPr>
          <w:noProof/>
        </w:rPr>
        <w:t>220</w:t>
      </w:r>
      <w:r>
        <w:rPr>
          <w:noProof/>
        </w:rPr>
        <w:fldChar w:fldCharType="end"/>
      </w:r>
    </w:p>
    <w:p w14:paraId="2FBEC900" w14:textId="4C9B3157" w:rsidR="002214F3" w:rsidRPr="002214F3" w:rsidRDefault="002214F3">
      <w:pPr>
        <w:pStyle w:val="TOC3"/>
        <w:rPr>
          <w:rFonts w:ascii="Calibri" w:hAnsi="Calibri"/>
          <w:noProof/>
          <w:kern w:val="2"/>
          <w:sz w:val="24"/>
          <w:szCs w:val="24"/>
          <w:lang w:eastAsia="en-GB"/>
        </w:rPr>
      </w:pPr>
      <w:r>
        <w:rPr>
          <w:noProof/>
        </w:rPr>
        <w:t>10.11.4</w:t>
      </w:r>
      <w:r w:rsidRPr="002214F3">
        <w:rPr>
          <w:rFonts w:ascii="Calibri" w:hAnsi="Calibri"/>
          <w:noProof/>
          <w:kern w:val="2"/>
          <w:sz w:val="24"/>
          <w:szCs w:val="24"/>
          <w:lang w:eastAsia="en-GB"/>
        </w:rPr>
        <w:tab/>
      </w:r>
      <w:r>
        <w:rPr>
          <w:noProof/>
        </w:rPr>
        <w:t>Management of multicast media bearers</w:t>
      </w:r>
      <w:r>
        <w:rPr>
          <w:noProof/>
        </w:rPr>
        <w:tab/>
      </w:r>
      <w:r>
        <w:rPr>
          <w:noProof/>
        </w:rPr>
        <w:fldChar w:fldCharType="begin"/>
      </w:r>
      <w:r>
        <w:rPr>
          <w:noProof/>
        </w:rPr>
        <w:instrText xml:space="preserve"> PAGEREF _Toc187011351 \h </w:instrText>
      </w:r>
      <w:r>
        <w:rPr>
          <w:noProof/>
        </w:rPr>
      </w:r>
      <w:r>
        <w:rPr>
          <w:noProof/>
        </w:rPr>
        <w:fldChar w:fldCharType="separate"/>
      </w:r>
      <w:r>
        <w:rPr>
          <w:noProof/>
        </w:rPr>
        <w:t>220</w:t>
      </w:r>
      <w:r>
        <w:rPr>
          <w:noProof/>
        </w:rPr>
        <w:fldChar w:fldCharType="end"/>
      </w:r>
    </w:p>
    <w:p w14:paraId="4531BFBE" w14:textId="67DE6B81" w:rsidR="002214F3" w:rsidRPr="002214F3" w:rsidRDefault="002214F3">
      <w:pPr>
        <w:pStyle w:val="TOC3"/>
        <w:rPr>
          <w:rFonts w:ascii="Calibri" w:hAnsi="Calibri"/>
          <w:noProof/>
          <w:kern w:val="2"/>
          <w:sz w:val="24"/>
          <w:szCs w:val="24"/>
          <w:lang w:eastAsia="en-GB"/>
        </w:rPr>
      </w:pPr>
      <w:r>
        <w:rPr>
          <w:noProof/>
        </w:rPr>
        <w:t>10.11.5</w:t>
      </w:r>
      <w:r w:rsidRPr="002214F3">
        <w:rPr>
          <w:rFonts w:ascii="Calibri" w:hAnsi="Calibri"/>
          <w:noProof/>
          <w:kern w:val="2"/>
          <w:sz w:val="24"/>
          <w:szCs w:val="24"/>
          <w:lang w:eastAsia="en-GB"/>
        </w:rPr>
        <w:tab/>
      </w:r>
      <w:r>
        <w:rPr>
          <w:noProof/>
        </w:rPr>
        <w:t>Request for resources with shared priority</w:t>
      </w:r>
      <w:r>
        <w:rPr>
          <w:noProof/>
        </w:rPr>
        <w:tab/>
      </w:r>
      <w:r>
        <w:rPr>
          <w:noProof/>
        </w:rPr>
        <w:fldChar w:fldCharType="begin"/>
      </w:r>
      <w:r>
        <w:rPr>
          <w:noProof/>
        </w:rPr>
        <w:instrText xml:space="preserve"> PAGEREF _Toc187011352 \h </w:instrText>
      </w:r>
      <w:r>
        <w:rPr>
          <w:noProof/>
        </w:rPr>
      </w:r>
      <w:r>
        <w:rPr>
          <w:noProof/>
        </w:rPr>
        <w:fldChar w:fldCharType="separate"/>
      </w:r>
      <w:r>
        <w:rPr>
          <w:noProof/>
        </w:rPr>
        <w:t>220</w:t>
      </w:r>
      <w:r>
        <w:rPr>
          <w:noProof/>
        </w:rPr>
        <w:fldChar w:fldCharType="end"/>
      </w:r>
    </w:p>
    <w:p w14:paraId="2095C573" w14:textId="2EE46539" w:rsidR="002214F3" w:rsidRPr="002214F3" w:rsidRDefault="002214F3">
      <w:pPr>
        <w:pStyle w:val="TOC4"/>
        <w:rPr>
          <w:rFonts w:ascii="Calibri" w:hAnsi="Calibri"/>
          <w:noProof/>
          <w:kern w:val="2"/>
          <w:sz w:val="24"/>
          <w:szCs w:val="24"/>
          <w:lang w:eastAsia="en-GB"/>
        </w:rPr>
      </w:pPr>
      <w:r>
        <w:rPr>
          <w:noProof/>
        </w:rPr>
        <w:t>10.11.5.1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_Toc187011353 \h </w:instrText>
      </w:r>
      <w:r>
        <w:rPr>
          <w:noProof/>
        </w:rPr>
      </w:r>
      <w:r>
        <w:rPr>
          <w:noProof/>
        </w:rPr>
        <w:fldChar w:fldCharType="separate"/>
      </w:r>
      <w:r>
        <w:rPr>
          <w:noProof/>
        </w:rPr>
        <w:t>220</w:t>
      </w:r>
      <w:r>
        <w:rPr>
          <w:noProof/>
        </w:rPr>
        <w:fldChar w:fldCharType="end"/>
      </w:r>
    </w:p>
    <w:p w14:paraId="2CC4960F" w14:textId="269CE8D1" w:rsidR="002214F3" w:rsidRPr="002214F3" w:rsidRDefault="002214F3">
      <w:pPr>
        <w:pStyle w:val="TOC4"/>
        <w:rPr>
          <w:rFonts w:ascii="Calibri" w:hAnsi="Calibri"/>
          <w:noProof/>
          <w:kern w:val="2"/>
          <w:sz w:val="24"/>
          <w:szCs w:val="24"/>
          <w:lang w:eastAsia="en-GB"/>
        </w:rPr>
      </w:pPr>
      <w:r>
        <w:rPr>
          <w:noProof/>
        </w:rPr>
        <w:t>10.11.5.2</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_Toc187011354 \h </w:instrText>
      </w:r>
      <w:r>
        <w:rPr>
          <w:noProof/>
        </w:rPr>
      </w:r>
      <w:r>
        <w:rPr>
          <w:noProof/>
        </w:rPr>
        <w:fldChar w:fldCharType="separate"/>
      </w:r>
      <w:r>
        <w:rPr>
          <w:noProof/>
        </w:rPr>
        <w:t>220</w:t>
      </w:r>
      <w:r>
        <w:rPr>
          <w:noProof/>
        </w:rPr>
        <w:fldChar w:fldCharType="end"/>
      </w:r>
    </w:p>
    <w:p w14:paraId="0CBD89A8" w14:textId="3FE3C9F2" w:rsidR="002214F3" w:rsidRPr="002214F3" w:rsidRDefault="002214F3">
      <w:pPr>
        <w:pStyle w:val="TOC2"/>
        <w:rPr>
          <w:rFonts w:ascii="Calibri" w:hAnsi="Calibri"/>
          <w:noProof/>
          <w:kern w:val="2"/>
          <w:sz w:val="24"/>
          <w:szCs w:val="24"/>
          <w:lang w:eastAsia="en-GB"/>
        </w:rPr>
      </w:pPr>
      <w:r>
        <w:rPr>
          <w:noProof/>
        </w:rPr>
        <w:t>10.12</w:t>
      </w:r>
      <w:r w:rsidRPr="002214F3">
        <w:rPr>
          <w:rFonts w:ascii="Calibri" w:hAnsi="Calibri"/>
          <w:noProof/>
          <w:kern w:val="2"/>
          <w:sz w:val="24"/>
          <w:szCs w:val="24"/>
          <w:lang w:eastAsia="en-GB"/>
        </w:rPr>
        <w:tab/>
      </w:r>
      <w:r>
        <w:rPr>
          <w:noProof/>
        </w:rPr>
        <w:t>MCPTT media plane transmissions with partner MCPTT systems (on-network)</w:t>
      </w:r>
      <w:r>
        <w:rPr>
          <w:noProof/>
        </w:rPr>
        <w:tab/>
      </w:r>
      <w:r>
        <w:rPr>
          <w:noProof/>
        </w:rPr>
        <w:fldChar w:fldCharType="begin"/>
      </w:r>
      <w:r>
        <w:rPr>
          <w:noProof/>
        </w:rPr>
        <w:instrText xml:space="preserve"> PAGEREF _Toc187011355 \h </w:instrText>
      </w:r>
      <w:r>
        <w:rPr>
          <w:noProof/>
        </w:rPr>
      </w:r>
      <w:r>
        <w:rPr>
          <w:noProof/>
        </w:rPr>
        <w:fldChar w:fldCharType="separate"/>
      </w:r>
      <w:r>
        <w:rPr>
          <w:noProof/>
        </w:rPr>
        <w:t>220</w:t>
      </w:r>
      <w:r>
        <w:rPr>
          <w:noProof/>
        </w:rPr>
        <w:fldChar w:fldCharType="end"/>
      </w:r>
    </w:p>
    <w:p w14:paraId="5E569B17" w14:textId="4A33AABB" w:rsidR="002214F3" w:rsidRPr="002214F3" w:rsidRDefault="002214F3">
      <w:pPr>
        <w:pStyle w:val="TOC2"/>
        <w:rPr>
          <w:rFonts w:ascii="Calibri" w:hAnsi="Calibri"/>
          <w:noProof/>
          <w:kern w:val="2"/>
          <w:sz w:val="24"/>
          <w:szCs w:val="24"/>
          <w:lang w:eastAsia="en-GB"/>
        </w:rPr>
      </w:pPr>
      <w:r>
        <w:rPr>
          <w:noProof/>
        </w:rPr>
        <w:t>10.13</w:t>
      </w:r>
      <w:r w:rsidRPr="002214F3">
        <w:rPr>
          <w:rFonts w:ascii="Calibri" w:hAnsi="Calibri"/>
          <w:noProof/>
          <w:kern w:val="2"/>
          <w:sz w:val="24"/>
          <w:szCs w:val="24"/>
          <w:lang w:eastAsia="en-GB"/>
        </w:rPr>
        <w:tab/>
      </w:r>
      <w:r>
        <w:rPr>
          <w:noProof/>
        </w:rPr>
        <w:t>Location information (on-network)</w:t>
      </w:r>
      <w:r>
        <w:rPr>
          <w:noProof/>
        </w:rPr>
        <w:tab/>
      </w:r>
      <w:r>
        <w:rPr>
          <w:noProof/>
        </w:rPr>
        <w:fldChar w:fldCharType="begin"/>
      </w:r>
      <w:r>
        <w:rPr>
          <w:noProof/>
        </w:rPr>
        <w:instrText xml:space="preserve"> PAGEREF _Toc187011356 \h </w:instrText>
      </w:r>
      <w:r>
        <w:rPr>
          <w:noProof/>
        </w:rPr>
      </w:r>
      <w:r>
        <w:rPr>
          <w:noProof/>
        </w:rPr>
        <w:fldChar w:fldCharType="separate"/>
      </w:r>
      <w:r>
        <w:rPr>
          <w:noProof/>
        </w:rPr>
        <w:t>222</w:t>
      </w:r>
      <w:r>
        <w:rPr>
          <w:noProof/>
        </w:rPr>
        <w:fldChar w:fldCharType="end"/>
      </w:r>
    </w:p>
    <w:p w14:paraId="3B88AFE0" w14:textId="6D85E6EC" w:rsidR="002214F3" w:rsidRPr="002214F3" w:rsidRDefault="002214F3">
      <w:pPr>
        <w:pStyle w:val="TOC2"/>
        <w:rPr>
          <w:rFonts w:ascii="Calibri" w:hAnsi="Calibri"/>
          <w:noProof/>
          <w:kern w:val="2"/>
          <w:sz w:val="24"/>
          <w:szCs w:val="24"/>
          <w:lang w:eastAsia="en-GB"/>
        </w:rPr>
      </w:pPr>
      <w:r>
        <w:rPr>
          <w:noProof/>
        </w:rPr>
        <w:t>10.14</w:t>
      </w:r>
      <w:r w:rsidRPr="002214F3">
        <w:rPr>
          <w:rFonts w:ascii="Calibri" w:hAnsi="Calibri"/>
          <w:noProof/>
          <w:kern w:val="2"/>
          <w:sz w:val="24"/>
          <w:szCs w:val="24"/>
          <w:lang w:eastAsia="en-GB"/>
        </w:rPr>
        <w:tab/>
      </w:r>
      <w:r>
        <w:rPr>
          <w:noProof/>
        </w:rPr>
        <w:t>Ambient listening call</w:t>
      </w:r>
      <w:r>
        <w:rPr>
          <w:noProof/>
        </w:rPr>
        <w:tab/>
      </w:r>
      <w:r>
        <w:rPr>
          <w:noProof/>
        </w:rPr>
        <w:fldChar w:fldCharType="begin"/>
      </w:r>
      <w:r>
        <w:rPr>
          <w:noProof/>
        </w:rPr>
        <w:instrText xml:space="preserve"> PAGEREF _Toc187011357 \h </w:instrText>
      </w:r>
      <w:r>
        <w:rPr>
          <w:noProof/>
        </w:rPr>
      </w:r>
      <w:r>
        <w:rPr>
          <w:noProof/>
        </w:rPr>
        <w:fldChar w:fldCharType="separate"/>
      </w:r>
      <w:r>
        <w:rPr>
          <w:noProof/>
        </w:rPr>
        <w:t>222</w:t>
      </w:r>
      <w:r>
        <w:rPr>
          <w:noProof/>
        </w:rPr>
        <w:fldChar w:fldCharType="end"/>
      </w:r>
    </w:p>
    <w:p w14:paraId="05CFFB25" w14:textId="75F62CF7" w:rsidR="002214F3" w:rsidRPr="002214F3" w:rsidRDefault="002214F3">
      <w:pPr>
        <w:pStyle w:val="TOC3"/>
        <w:rPr>
          <w:rFonts w:ascii="Calibri" w:hAnsi="Calibri"/>
          <w:noProof/>
          <w:kern w:val="2"/>
          <w:sz w:val="24"/>
          <w:szCs w:val="24"/>
          <w:lang w:eastAsia="en-GB"/>
        </w:rPr>
      </w:pPr>
      <w:r>
        <w:rPr>
          <w:noProof/>
        </w:rPr>
        <w:lastRenderedPageBreak/>
        <w:t>10.14.1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_Toc187011358 \h </w:instrText>
      </w:r>
      <w:r>
        <w:rPr>
          <w:noProof/>
        </w:rPr>
      </w:r>
      <w:r>
        <w:rPr>
          <w:noProof/>
        </w:rPr>
        <w:fldChar w:fldCharType="separate"/>
      </w:r>
      <w:r>
        <w:rPr>
          <w:noProof/>
        </w:rPr>
        <w:t>222</w:t>
      </w:r>
      <w:r>
        <w:rPr>
          <w:noProof/>
        </w:rPr>
        <w:fldChar w:fldCharType="end"/>
      </w:r>
    </w:p>
    <w:p w14:paraId="16E27AF5" w14:textId="725BF9FC" w:rsidR="002214F3" w:rsidRPr="002214F3" w:rsidRDefault="002214F3">
      <w:pPr>
        <w:pStyle w:val="TOC3"/>
        <w:rPr>
          <w:rFonts w:ascii="Calibri" w:hAnsi="Calibri"/>
          <w:noProof/>
          <w:kern w:val="2"/>
          <w:sz w:val="24"/>
          <w:szCs w:val="24"/>
          <w:lang w:eastAsia="en-GB"/>
        </w:rPr>
      </w:pPr>
      <w:r>
        <w:rPr>
          <w:noProof/>
        </w:rPr>
        <w:t>10.14.2</w:t>
      </w:r>
      <w:r w:rsidRPr="002214F3">
        <w:rPr>
          <w:rFonts w:ascii="Calibri" w:hAnsi="Calibri"/>
          <w:noProof/>
          <w:kern w:val="2"/>
          <w:sz w:val="24"/>
          <w:szCs w:val="24"/>
          <w:lang w:eastAsia="en-GB"/>
        </w:rPr>
        <w:tab/>
      </w:r>
      <w:r>
        <w:rPr>
          <w:noProof/>
        </w:rPr>
        <w:t>Information flows for ambient listening call</w:t>
      </w:r>
      <w:r>
        <w:rPr>
          <w:noProof/>
        </w:rPr>
        <w:tab/>
      </w:r>
      <w:r>
        <w:rPr>
          <w:noProof/>
        </w:rPr>
        <w:fldChar w:fldCharType="begin"/>
      </w:r>
      <w:r>
        <w:rPr>
          <w:noProof/>
        </w:rPr>
        <w:instrText xml:space="preserve"> PAGEREF _Toc187011359 \h </w:instrText>
      </w:r>
      <w:r>
        <w:rPr>
          <w:noProof/>
        </w:rPr>
      </w:r>
      <w:r>
        <w:rPr>
          <w:noProof/>
        </w:rPr>
        <w:fldChar w:fldCharType="separate"/>
      </w:r>
      <w:r>
        <w:rPr>
          <w:noProof/>
        </w:rPr>
        <w:t>222</w:t>
      </w:r>
      <w:r>
        <w:rPr>
          <w:noProof/>
        </w:rPr>
        <w:fldChar w:fldCharType="end"/>
      </w:r>
    </w:p>
    <w:p w14:paraId="0993CB8B" w14:textId="2B51150E" w:rsidR="002214F3" w:rsidRPr="002214F3" w:rsidRDefault="002214F3">
      <w:pPr>
        <w:pStyle w:val="TOC4"/>
        <w:rPr>
          <w:rFonts w:ascii="Calibri" w:hAnsi="Calibri"/>
          <w:noProof/>
          <w:kern w:val="2"/>
          <w:sz w:val="24"/>
          <w:szCs w:val="24"/>
          <w:lang w:eastAsia="en-GB"/>
        </w:rPr>
      </w:pPr>
      <w:r w:rsidRPr="00AB7411">
        <w:rPr>
          <w:rFonts w:cs="Arial"/>
          <w:noProof/>
        </w:rPr>
        <w:t>10.14.2.1</w:t>
      </w:r>
      <w:r w:rsidRPr="002214F3">
        <w:rPr>
          <w:rFonts w:ascii="Calibri" w:hAnsi="Calibri"/>
          <w:noProof/>
          <w:kern w:val="2"/>
          <w:sz w:val="24"/>
          <w:szCs w:val="24"/>
          <w:lang w:eastAsia="en-GB"/>
        </w:rPr>
        <w:tab/>
      </w:r>
      <w:r w:rsidRPr="00AB7411">
        <w:rPr>
          <w:rFonts w:cs="Arial"/>
          <w:noProof/>
        </w:rPr>
        <w:t>Ambient listening call request</w:t>
      </w:r>
      <w:r>
        <w:rPr>
          <w:noProof/>
        </w:rPr>
        <w:tab/>
      </w:r>
      <w:r>
        <w:rPr>
          <w:noProof/>
        </w:rPr>
        <w:fldChar w:fldCharType="begin"/>
      </w:r>
      <w:r>
        <w:rPr>
          <w:noProof/>
        </w:rPr>
        <w:instrText xml:space="preserve"> PAGEREF _Toc187011360 \h </w:instrText>
      </w:r>
      <w:r>
        <w:rPr>
          <w:noProof/>
        </w:rPr>
      </w:r>
      <w:r>
        <w:rPr>
          <w:noProof/>
        </w:rPr>
        <w:fldChar w:fldCharType="separate"/>
      </w:r>
      <w:r>
        <w:rPr>
          <w:noProof/>
        </w:rPr>
        <w:t>222</w:t>
      </w:r>
      <w:r>
        <w:rPr>
          <w:noProof/>
        </w:rPr>
        <w:fldChar w:fldCharType="end"/>
      </w:r>
    </w:p>
    <w:p w14:paraId="05F4525D" w14:textId="7FA18F04" w:rsidR="002214F3" w:rsidRPr="002214F3" w:rsidRDefault="002214F3">
      <w:pPr>
        <w:pStyle w:val="TOC4"/>
        <w:rPr>
          <w:rFonts w:ascii="Calibri" w:hAnsi="Calibri"/>
          <w:noProof/>
          <w:kern w:val="2"/>
          <w:sz w:val="24"/>
          <w:szCs w:val="24"/>
          <w:lang w:eastAsia="en-GB"/>
        </w:rPr>
      </w:pPr>
      <w:r w:rsidRPr="00AB7411">
        <w:rPr>
          <w:rFonts w:cs="Arial"/>
          <w:noProof/>
        </w:rPr>
        <w:t>10.14.2.2</w:t>
      </w:r>
      <w:r w:rsidRPr="002214F3">
        <w:rPr>
          <w:rFonts w:ascii="Calibri" w:hAnsi="Calibri"/>
          <w:noProof/>
          <w:kern w:val="2"/>
          <w:sz w:val="24"/>
          <w:szCs w:val="24"/>
          <w:lang w:eastAsia="en-GB"/>
        </w:rPr>
        <w:tab/>
      </w:r>
      <w:r w:rsidRPr="00AB7411">
        <w:rPr>
          <w:rFonts w:cs="Arial"/>
          <w:noProof/>
        </w:rPr>
        <w:t>Ambient listening call response</w:t>
      </w:r>
      <w:r>
        <w:rPr>
          <w:noProof/>
        </w:rPr>
        <w:tab/>
      </w:r>
      <w:r>
        <w:rPr>
          <w:noProof/>
        </w:rPr>
        <w:fldChar w:fldCharType="begin"/>
      </w:r>
      <w:r>
        <w:rPr>
          <w:noProof/>
        </w:rPr>
        <w:instrText xml:space="preserve"> PAGEREF _Toc187011361 \h </w:instrText>
      </w:r>
      <w:r>
        <w:rPr>
          <w:noProof/>
        </w:rPr>
      </w:r>
      <w:r>
        <w:rPr>
          <w:noProof/>
        </w:rPr>
        <w:fldChar w:fldCharType="separate"/>
      </w:r>
      <w:r>
        <w:rPr>
          <w:noProof/>
        </w:rPr>
        <w:t>223</w:t>
      </w:r>
      <w:r>
        <w:rPr>
          <w:noProof/>
        </w:rPr>
        <w:fldChar w:fldCharType="end"/>
      </w:r>
    </w:p>
    <w:p w14:paraId="09087C7A" w14:textId="620B5C1F" w:rsidR="002214F3" w:rsidRPr="002214F3" w:rsidRDefault="002214F3">
      <w:pPr>
        <w:pStyle w:val="TOC4"/>
        <w:rPr>
          <w:rFonts w:ascii="Calibri" w:hAnsi="Calibri"/>
          <w:noProof/>
          <w:kern w:val="2"/>
          <w:sz w:val="24"/>
          <w:szCs w:val="24"/>
          <w:lang w:eastAsia="en-GB"/>
        </w:rPr>
      </w:pPr>
      <w:r w:rsidRPr="00AB7411">
        <w:rPr>
          <w:rFonts w:cs="Arial"/>
          <w:noProof/>
        </w:rPr>
        <w:t>10.14.2.3</w:t>
      </w:r>
      <w:r w:rsidRPr="002214F3">
        <w:rPr>
          <w:rFonts w:ascii="Calibri" w:hAnsi="Calibri"/>
          <w:noProof/>
          <w:kern w:val="2"/>
          <w:sz w:val="24"/>
          <w:szCs w:val="24"/>
          <w:lang w:eastAsia="en-GB"/>
        </w:rPr>
        <w:tab/>
      </w:r>
      <w:r w:rsidRPr="00AB7411">
        <w:rPr>
          <w:rFonts w:cs="Arial"/>
          <w:noProof/>
        </w:rPr>
        <w:t>Ambient listening call release request</w:t>
      </w:r>
      <w:r>
        <w:rPr>
          <w:noProof/>
        </w:rPr>
        <w:tab/>
      </w:r>
      <w:r>
        <w:rPr>
          <w:noProof/>
        </w:rPr>
        <w:fldChar w:fldCharType="begin"/>
      </w:r>
      <w:r>
        <w:rPr>
          <w:noProof/>
        </w:rPr>
        <w:instrText xml:space="preserve"> PAGEREF _Toc187011362 \h </w:instrText>
      </w:r>
      <w:r>
        <w:rPr>
          <w:noProof/>
        </w:rPr>
      </w:r>
      <w:r>
        <w:rPr>
          <w:noProof/>
        </w:rPr>
        <w:fldChar w:fldCharType="separate"/>
      </w:r>
      <w:r>
        <w:rPr>
          <w:noProof/>
        </w:rPr>
        <w:t>223</w:t>
      </w:r>
      <w:r>
        <w:rPr>
          <w:noProof/>
        </w:rPr>
        <w:fldChar w:fldCharType="end"/>
      </w:r>
    </w:p>
    <w:p w14:paraId="259BFAC3" w14:textId="193A6567" w:rsidR="002214F3" w:rsidRPr="002214F3" w:rsidRDefault="002214F3">
      <w:pPr>
        <w:pStyle w:val="TOC4"/>
        <w:rPr>
          <w:rFonts w:ascii="Calibri" w:hAnsi="Calibri"/>
          <w:noProof/>
          <w:kern w:val="2"/>
          <w:sz w:val="24"/>
          <w:szCs w:val="24"/>
          <w:lang w:eastAsia="en-GB"/>
        </w:rPr>
      </w:pPr>
      <w:r w:rsidRPr="00AB7411">
        <w:rPr>
          <w:rFonts w:cs="Arial"/>
          <w:noProof/>
        </w:rPr>
        <w:t>10.14.2.4</w:t>
      </w:r>
      <w:r w:rsidRPr="002214F3">
        <w:rPr>
          <w:rFonts w:ascii="Calibri" w:hAnsi="Calibri"/>
          <w:noProof/>
          <w:kern w:val="2"/>
          <w:sz w:val="24"/>
          <w:szCs w:val="24"/>
          <w:lang w:eastAsia="en-GB"/>
        </w:rPr>
        <w:tab/>
      </w:r>
      <w:r w:rsidRPr="00AB7411">
        <w:rPr>
          <w:rFonts w:cs="Arial"/>
          <w:noProof/>
        </w:rPr>
        <w:t>Ambient listening call release response</w:t>
      </w:r>
      <w:r>
        <w:rPr>
          <w:noProof/>
        </w:rPr>
        <w:tab/>
      </w:r>
      <w:r>
        <w:rPr>
          <w:noProof/>
        </w:rPr>
        <w:fldChar w:fldCharType="begin"/>
      </w:r>
      <w:r>
        <w:rPr>
          <w:noProof/>
        </w:rPr>
        <w:instrText xml:space="preserve"> PAGEREF _Toc187011363 \h </w:instrText>
      </w:r>
      <w:r>
        <w:rPr>
          <w:noProof/>
        </w:rPr>
      </w:r>
      <w:r>
        <w:rPr>
          <w:noProof/>
        </w:rPr>
        <w:fldChar w:fldCharType="separate"/>
      </w:r>
      <w:r>
        <w:rPr>
          <w:noProof/>
        </w:rPr>
        <w:t>223</w:t>
      </w:r>
      <w:r>
        <w:rPr>
          <w:noProof/>
        </w:rPr>
        <w:fldChar w:fldCharType="end"/>
      </w:r>
    </w:p>
    <w:p w14:paraId="6BEFC548" w14:textId="2E982B55" w:rsidR="002214F3" w:rsidRPr="002214F3" w:rsidRDefault="002214F3">
      <w:pPr>
        <w:pStyle w:val="TOC4"/>
        <w:rPr>
          <w:rFonts w:ascii="Calibri" w:hAnsi="Calibri"/>
          <w:noProof/>
          <w:kern w:val="2"/>
          <w:sz w:val="24"/>
          <w:szCs w:val="24"/>
          <w:lang w:eastAsia="en-GB"/>
        </w:rPr>
      </w:pPr>
      <w:r w:rsidRPr="00AB7411">
        <w:rPr>
          <w:rFonts w:cs="Arial"/>
          <w:noProof/>
        </w:rPr>
        <w:t>10.14.2.</w:t>
      </w:r>
      <w:r w:rsidRPr="00AB7411">
        <w:rPr>
          <w:rFonts w:cs="Arial"/>
          <w:noProof/>
          <w:lang w:eastAsia="zh-CN"/>
        </w:rPr>
        <w:t>5</w:t>
      </w:r>
      <w:r w:rsidRPr="002214F3">
        <w:rPr>
          <w:rFonts w:ascii="Calibri" w:hAnsi="Calibri"/>
          <w:noProof/>
          <w:kern w:val="2"/>
          <w:sz w:val="24"/>
          <w:szCs w:val="24"/>
          <w:lang w:eastAsia="en-GB"/>
        </w:rPr>
        <w:tab/>
      </w:r>
      <w:r w:rsidRPr="00AB7411">
        <w:rPr>
          <w:rFonts w:cs="Arial"/>
          <w:noProof/>
        </w:rPr>
        <w:t xml:space="preserve">Ambient listening call release </w:t>
      </w:r>
      <w:r w:rsidRPr="00AB7411">
        <w:rPr>
          <w:rFonts w:cs="Arial"/>
          <w:noProof/>
          <w:lang w:eastAsia="zh-CN"/>
        </w:rPr>
        <w:t>notification</w:t>
      </w:r>
      <w:r>
        <w:rPr>
          <w:noProof/>
        </w:rPr>
        <w:tab/>
      </w:r>
      <w:r>
        <w:rPr>
          <w:noProof/>
        </w:rPr>
        <w:fldChar w:fldCharType="begin"/>
      </w:r>
      <w:r>
        <w:rPr>
          <w:noProof/>
        </w:rPr>
        <w:instrText xml:space="preserve"> PAGEREF _Toc187011364 \h </w:instrText>
      </w:r>
      <w:r>
        <w:rPr>
          <w:noProof/>
        </w:rPr>
      </w:r>
      <w:r>
        <w:rPr>
          <w:noProof/>
        </w:rPr>
        <w:fldChar w:fldCharType="separate"/>
      </w:r>
      <w:r>
        <w:rPr>
          <w:noProof/>
        </w:rPr>
        <w:t>224</w:t>
      </w:r>
      <w:r>
        <w:rPr>
          <w:noProof/>
        </w:rPr>
        <w:fldChar w:fldCharType="end"/>
      </w:r>
    </w:p>
    <w:p w14:paraId="68704F11" w14:textId="24F4BD72" w:rsidR="002214F3" w:rsidRPr="002214F3" w:rsidRDefault="002214F3">
      <w:pPr>
        <w:pStyle w:val="TOC3"/>
        <w:rPr>
          <w:rFonts w:ascii="Calibri" w:hAnsi="Calibri"/>
          <w:noProof/>
          <w:kern w:val="2"/>
          <w:sz w:val="24"/>
          <w:szCs w:val="24"/>
          <w:lang w:eastAsia="en-GB"/>
        </w:rPr>
      </w:pPr>
      <w:r>
        <w:rPr>
          <w:noProof/>
        </w:rPr>
        <w:t>10.14.3</w:t>
      </w:r>
      <w:r w:rsidRPr="002214F3">
        <w:rPr>
          <w:rFonts w:ascii="Calibri" w:hAnsi="Calibri"/>
          <w:noProof/>
          <w:kern w:val="2"/>
          <w:sz w:val="24"/>
          <w:szCs w:val="24"/>
          <w:lang w:eastAsia="en-GB"/>
        </w:rPr>
        <w:tab/>
      </w:r>
      <w:r>
        <w:rPr>
          <w:noProof/>
        </w:rPr>
        <w:t>Ambient listening call procedures</w:t>
      </w:r>
      <w:r>
        <w:rPr>
          <w:noProof/>
        </w:rPr>
        <w:tab/>
      </w:r>
      <w:r>
        <w:rPr>
          <w:noProof/>
        </w:rPr>
        <w:fldChar w:fldCharType="begin"/>
      </w:r>
      <w:r>
        <w:rPr>
          <w:noProof/>
        </w:rPr>
        <w:instrText xml:space="preserve"> PAGEREF _Toc187011365 \h </w:instrText>
      </w:r>
      <w:r>
        <w:rPr>
          <w:noProof/>
        </w:rPr>
      </w:r>
      <w:r>
        <w:rPr>
          <w:noProof/>
        </w:rPr>
        <w:fldChar w:fldCharType="separate"/>
      </w:r>
      <w:r>
        <w:rPr>
          <w:noProof/>
        </w:rPr>
        <w:t>224</w:t>
      </w:r>
      <w:r>
        <w:rPr>
          <w:noProof/>
        </w:rPr>
        <w:fldChar w:fldCharType="end"/>
      </w:r>
    </w:p>
    <w:p w14:paraId="37963F61" w14:textId="597F5F67" w:rsidR="002214F3" w:rsidRPr="002214F3" w:rsidRDefault="002214F3">
      <w:pPr>
        <w:pStyle w:val="TOC4"/>
        <w:rPr>
          <w:rFonts w:ascii="Calibri" w:hAnsi="Calibri"/>
          <w:noProof/>
          <w:kern w:val="2"/>
          <w:sz w:val="24"/>
          <w:szCs w:val="24"/>
          <w:lang w:eastAsia="en-GB"/>
        </w:rPr>
      </w:pPr>
      <w:r>
        <w:rPr>
          <w:noProof/>
        </w:rPr>
        <w:t>10.</w:t>
      </w:r>
      <w:r>
        <w:rPr>
          <w:noProof/>
          <w:lang w:eastAsia="zh-CN"/>
        </w:rPr>
        <w:t>14.3.1</w:t>
      </w:r>
      <w:r w:rsidRPr="002214F3">
        <w:rPr>
          <w:rFonts w:ascii="Calibri" w:hAnsi="Calibri"/>
          <w:noProof/>
          <w:kern w:val="2"/>
          <w:sz w:val="24"/>
          <w:szCs w:val="24"/>
          <w:lang w:eastAsia="en-GB"/>
        </w:rPr>
        <w:tab/>
      </w:r>
      <w:r>
        <w:rPr>
          <w:noProof/>
          <w:lang w:eastAsia="zh-CN"/>
        </w:rPr>
        <w:t>Remotely initiated ambient listening call setup</w:t>
      </w:r>
      <w:r>
        <w:rPr>
          <w:noProof/>
        </w:rPr>
        <w:tab/>
      </w:r>
      <w:r>
        <w:rPr>
          <w:noProof/>
        </w:rPr>
        <w:fldChar w:fldCharType="begin"/>
      </w:r>
      <w:r>
        <w:rPr>
          <w:noProof/>
        </w:rPr>
        <w:instrText xml:space="preserve"> PAGEREF _Toc187011366 \h </w:instrText>
      </w:r>
      <w:r>
        <w:rPr>
          <w:noProof/>
        </w:rPr>
      </w:r>
      <w:r>
        <w:rPr>
          <w:noProof/>
        </w:rPr>
        <w:fldChar w:fldCharType="separate"/>
      </w:r>
      <w:r>
        <w:rPr>
          <w:noProof/>
        </w:rPr>
        <w:t>224</w:t>
      </w:r>
      <w:r>
        <w:rPr>
          <w:noProof/>
        </w:rPr>
        <w:fldChar w:fldCharType="end"/>
      </w:r>
    </w:p>
    <w:p w14:paraId="1A0A3DEA" w14:textId="13118E2A" w:rsidR="002214F3" w:rsidRPr="002214F3" w:rsidRDefault="002214F3">
      <w:pPr>
        <w:pStyle w:val="TOC4"/>
        <w:rPr>
          <w:rFonts w:ascii="Calibri" w:hAnsi="Calibri"/>
          <w:noProof/>
          <w:kern w:val="2"/>
          <w:sz w:val="24"/>
          <w:szCs w:val="24"/>
          <w:lang w:eastAsia="en-GB"/>
        </w:rPr>
      </w:pPr>
      <w:r>
        <w:rPr>
          <w:noProof/>
        </w:rPr>
        <w:t>10.</w:t>
      </w:r>
      <w:r>
        <w:rPr>
          <w:noProof/>
          <w:lang w:eastAsia="zh-CN"/>
        </w:rPr>
        <w:t>14.3.2</w:t>
      </w:r>
      <w:r w:rsidRPr="002214F3">
        <w:rPr>
          <w:rFonts w:ascii="Calibri" w:hAnsi="Calibri"/>
          <w:noProof/>
          <w:kern w:val="2"/>
          <w:sz w:val="24"/>
          <w:szCs w:val="24"/>
          <w:lang w:eastAsia="en-GB"/>
        </w:rPr>
        <w:tab/>
      </w:r>
      <w:r>
        <w:rPr>
          <w:noProof/>
          <w:lang w:eastAsia="zh-CN"/>
        </w:rPr>
        <w:t>Locally initiated ambient listening call setup</w:t>
      </w:r>
      <w:r>
        <w:rPr>
          <w:noProof/>
        </w:rPr>
        <w:tab/>
      </w:r>
      <w:r>
        <w:rPr>
          <w:noProof/>
        </w:rPr>
        <w:fldChar w:fldCharType="begin"/>
      </w:r>
      <w:r>
        <w:rPr>
          <w:noProof/>
        </w:rPr>
        <w:instrText xml:space="preserve"> PAGEREF _Toc187011367 \h </w:instrText>
      </w:r>
      <w:r>
        <w:rPr>
          <w:noProof/>
        </w:rPr>
      </w:r>
      <w:r>
        <w:rPr>
          <w:noProof/>
        </w:rPr>
        <w:fldChar w:fldCharType="separate"/>
      </w:r>
      <w:r>
        <w:rPr>
          <w:noProof/>
        </w:rPr>
        <w:t>225</w:t>
      </w:r>
      <w:r>
        <w:rPr>
          <w:noProof/>
        </w:rPr>
        <w:fldChar w:fldCharType="end"/>
      </w:r>
    </w:p>
    <w:p w14:paraId="15F5ED09" w14:textId="623830B6" w:rsidR="002214F3" w:rsidRPr="002214F3" w:rsidRDefault="002214F3">
      <w:pPr>
        <w:pStyle w:val="TOC4"/>
        <w:rPr>
          <w:rFonts w:ascii="Calibri" w:hAnsi="Calibri"/>
          <w:noProof/>
          <w:kern w:val="2"/>
          <w:sz w:val="24"/>
          <w:szCs w:val="24"/>
          <w:lang w:eastAsia="en-GB"/>
        </w:rPr>
      </w:pPr>
      <w:r>
        <w:rPr>
          <w:noProof/>
        </w:rPr>
        <w:t>10.</w:t>
      </w:r>
      <w:r>
        <w:rPr>
          <w:noProof/>
          <w:lang w:eastAsia="zh-CN"/>
        </w:rPr>
        <w:t>14</w:t>
      </w:r>
      <w:r>
        <w:rPr>
          <w:noProof/>
        </w:rPr>
        <w:t>.3.3</w:t>
      </w:r>
      <w:r w:rsidRPr="002214F3">
        <w:rPr>
          <w:rFonts w:ascii="Calibri" w:hAnsi="Calibri"/>
          <w:noProof/>
          <w:kern w:val="2"/>
          <w:sz w:val="24"/>
          <w:szCs w:val="24"/>
          <w:lang w:eastAsia="en-GB"/>
        </w:rPr>
        <w:tab/>
      </w:r>
      <w:r>
        <w:rPr>
          <w:noProof/>
          <w:lang w:eastAsia="zh-CN"/>
        </w:rPr>
        <w:t>Ambient listening call release – server initiated</w:t>
      </w:r>
      <w:r>
        <w:rPr>
          <w:noProof/>
        </w:rPr>
        <w:tab/>
      </w:r>
      <w:r>
        <w:rPr>
          <w:noProof/>
        </w:rPr>
        <w:fldChar w:fldCharType="begin"/>
      </w:r>
      <w:r>
        <w:rPr>
          <w:noProof/>
        </w:rPr>
        <w:instrText xml:space="preserve"> PAGEREF _Toc187011368 \h </w:instrText>
      </w:r>
      <w:r>
        <w:rPr>
          <w:noProof/>
        </w:rPr>
      </w:r>
      <w:r>
        <w:rPr>
          <w:noProof/>
        </w:rPr>
        <w:fldChar w:fldCharType="separate"/>
      </w:r>
      <w:r>
        <w:rPr>
          <w:noProof/>
        </w:rPr>
        <w:t>226</w:t>
      </w:r>
      <w:r>
        <w:rPr>
          <w:noProof/>
        </w:rPr>
        <w:fldChar w:fldCharType="end"/>
      </w:r>
    </w:p>
    <w:p w14:paraId="1693407F" w14:textId="7C591949" w:rsidR="002214F3" w:rsidRPr="002214F3" w:rsidRDefault="002214F3">
      <w:pPr>
        <w:pStyle w:val="TOC4"/>
        <w:rPr>
          <w:rFonts w:ascii="Calibri" w:hAnsi="Calibri"/>
          <w:noProof/>
          <w:kern w:val="2"/>
          <w:sz w:val="24"/>
          <w:szCs w:val="24"/>
          <w:lang w:eastAsia="en-GB"/>
        </w:rPr>
      </w:pPr>
      <w:r>
        <w:rPr>
          <w:noProof/>
        </w:rPr>
        <w:t>10.</w:t>
      </w:r>
      <w:r>
        <w:rPr>
          <w:noProof/>
          <w:lang w:eastAsia="zh-CN"/>
        </w:rPr>
        <w:t>14</w:t>
      </w:r>
      <w:r>
        <w:rPr>
          <w:noProof/>
        </w:rPr>
        <w:t>.3.4</w:t>
      </w:r>
      <w:r w:rsidRPr="002214F3">
        <w:rPr>
          <w:rFonts w:ascii="Calibri" w:hAnsi="Calibri"/>
          <w:noProof/>
          <w:kern w:val="2"/>
          <w:sz w:val="24"/>
          <w:szCs w:val="24"/>
          <w:lang w:eastAsia="en-GB"/>
        </w:rPr>
        <w:tab/>
      </w:r>
      <w:r>
        <w:rPr>
          <w:noProof/>
          <w:lang w:eastAsia="zh-CN"/>
        </w:rPr>
        <w:t xml:space="preserve">Remotely initiated ambient listening call release – </w:t>
      </w:r>
      <w:r>
        <w:rPr>
          <w:noProof/>
        </w:rPr>
        <w:t>"listening"</w:t>
      </w:r>
      <w:r>
        <w:rPr>
          <w:noProof/>
          <w:lang w:eastAsia="zh-CN"/>
        </w:rPr>
        <w:t xml:space="preserve"> user initiated</w:t>
      </w:r>
      <w:r>
        <w:rPr>
          <w:noProof/>
        </w:rPr>
        <w:tab/>
      </w:r>
      <w:r>
        <w:rPr>
          <w:noProof/>
        </w:rPr>
        <w:fldChar w:fldCharType="begin"/>
      </w:r>
      <w:r>
        <w:rPr>
          <w:noProof/>
        </w:rPr>
        <w:instrText xml:space="preserve"> PAGEREF _Toc187011369 \h </w:instrText>
      </w:r>
      <w:r>
        <w:rPr>
          <w:noProof/>
        </w:rPr>
      </w:r>
      <w:r>
        <w:rPr>
          <w:noProof/>
        </w:rPr>
        <w:fldChar w:fldCharType="separate"/>
      </w:r>
      <w:r>
        <w:rPr>
          <w:noProof/>
        </w:rPr>
        <w:t>227</w:t>
      </w:r>
      <w:r>
        <w:rPr>
          <w:noProof/>
        </w:rPr>
        <w:fldChar w:fldCharType="end"/>
      </w:r>
    </w:p>
    <w:p w14:paraId="2A1E13E4" w14:textId="5158CF2E" w:rsidR="002214F3" w:rsidRPr="002214F3" w:rsidRDefault="002214F3">
      <w:pPr>
        <w:pStyle w:val="TOC4"/>
        <w:rPr>
          <w:rFonts w:ascii="Calibri" w:hAnsi="Calibri"/>
          <w:noProof/>
          <w:kern w:val="2"/>
          <w:sz w:val="24"/>
          <w:szCs w:val="24"/>
          <w:lang w:eastAsia="en-GB"/>
        </w:rPr>
      </w:pPr>
      <w:r>
        <w:rPr>
          <w:noProof/>
        </w:rPr>
        <w:t>10.</w:t>
      </w:r>
      <w:r>
        <w:rPr>
          <w:noProof/>
          <w:lang w:eastAsia="zh-CN"/>
        </w:rPr>
        <w:t>14</w:t>
      </w:r>
      <w:r>
        <w:rPr>
          <w:noProof/>
        </w:rPr>
        <w:t>.3.5</w:t>
      </w:r>
      <w:r w:rsidRPr="002214F3">
        <w:rPr>
          <w:rFonts w:ascii="Calibri" w:hAnsi="Calibri"/>
          <w:noProof/>
          <w:kern w:val="2"/>
          <w:sz w:val="24"/>
          <w:szCs w:val="24"/>
          <w:lang w:eastAsia="en-GB"/>
        </w:rPr>
        <w:tab/>
      </w:r>
      <w:r>
        <w:rPr>
          <w:noProof/>
          <w:lang w:eastAsia="zh-CN"/>
        </w:rPr>
        <w:t xml:space="preserve">Ambient listening call release – </w:t>
      </w:r>
      <w:r>
        <w:rPr>
          <w:noProof/>
        </w:rPr>
        <w:t>"listened to"</w:t>
      </w:r>
      <w:r>
        <w:rPr>
          <w:noProof/>
          <w:lang w:eastAsia="zh-CN"/>
        </w:rPr>
        <w:t xml:space="preserve"> user initiated</w:t>
      </w:r>
      <w:r>
        <w:rPr>
          <w:noProof/>
        </w:rPr>
        <w:tab/>
      </w:r>
      <w:r>
        <w:rPr>
          <w:noProof/>
        </w:rPr>
        <w:fldChar w:fldCharType="begin"/>
      </w:r>
      <w:r>
        <w:rPr>
          <w:noProof/>
        </w:rPr>
        <w:instrText xml:space="preserve"> PAGEREF _Toc187011370 \h </w:instrText>
      </w:r>
      <w:r>
        <w:rPr>
          <w:noProof/>
        </w:rPr>
      </w:r>
      <w:r>
        <w:rPr>
          <w:noProof/>
        </w:rPr>
        <w:fldChar w:fldCharType="separate"/>
      </w:r>
      <w:r>
        <w:rPr>
          <w:noProof/>
        </w:rPr>
        <w:t>228</w:t>
      </w:r>
      <w:r>
        <w:rPr>
          <w:noProof/>
        </w:rPr>
        <w:fldChar w:fldCharType="end"/>
      </w:r>
    </w:p>
    <w:p w14:paraId="5EEDDDCE" w14:textId="553A7AA1" w:rsidR="002214F3" w:rsidRPr="002214F3" w:rsidRDefault="002214F3">
      <w:pPr>
        <w:pStyle w:val="TOC2"/>
        <w:rPr>
          <w:rFonts w:ascii="Calibri" w:hAnsi="Calibri"/>
          <w:noProof/>
          <w:kern w:val="2"/>
          <w:sz w:val="24"/>
          <w:szCs w:val="24"/>
          <w:lang w:eastAsia="en-GB"/>
        </w:rPr>
      </w:pPr>
      <w:r>
        <w:rPr>
          <w:noProof/>
        </w:rPr>
        <w:t>10.15</w:t>
      </w:r>
      <w:r w:rsidRPr="002214F3">
        <w:rPr>
          <w:rFonts w:ascii="Calibri" w:hAnsi="Calibri"/>
          <w:noProof/>
          <w:kern w:val="2"/>
          <w:sz w:val="24"/>
          <w:szCs w:val="24"/>
          <w:lang w:eastAsia="en-GB"/>
        </w:rPr>
        <w:tab/>
      </w:r>
      <w:r>
        <w:rPr>
          <w:noProof/>
        </w:rPr>
        <w:t>First-to-answer call setup</w:t>
      </w:r>
      <w:r>
        <w:rPr>
          <w:noProof/>
        </w:rPr>
        <w:tab/>
      </w:r>
      <w:r>
        <w:rPr>
          <w:noProof/>
        </w:rPr>
        <w:fldChar w:fldCharType="begin"/>
      </w:r>
      <w:r>
        <w:rPr>
          <w:noProof/>
        </w:rPr>
        <w:instrText xml:space="preserve"> PAGEREF _Toc187011371 \h </w:instrText>
      </w:r>
      <w:r>
        <w:rPr>
          <w:noProof/>
        </w:rPr>
      </w:r>
      <w:r>
        <w:rPr>
          <w:noProof/>
        </w:rPr>
        <w:fldChar w:fldCharType="separate"/>
      </w:r>
      <w:r>
        <w:rPr>
          <w:noProof/>
        </w:rPr>
        <w:t>229</w:t>
      </w:r>
      <w:r>
        <w:rPr>
          <w:noProof/>
        </w:rPr>
        <w:fldChar w:fldCharType="end"/>
      </w:r>
    </w:p>
    <w:p w14:paraId="666308B7" w14:textId="3EA25F61" w:rsidR="002214F3" w:rsidRPr="002214F3" w:rsidRDefault="002214F3">
      <w:pPr>
        <w:pStyle w:val="TOC3"/>
        <w:rPr>
          <w:rFonts w:ascii="Calibri" w:hAnsi="Calibri"/>
          <w:noProof/>
          <w:kern w:val="2"/>
          <w:sz w:val="24"/>
          <w:szCs w:val="24"/>
          <w:lang w:eastAsia="en-GB"/>
        </w:rPr>
      </w:pPr>
      <w:r>
        <w:rPr>
          <w:noProof/>
        </w:rPr>
        <w:t>10.15.1</w:t>
      </w:r>
      <w:r w:rsidRPr="002214F3">
        <w:rPr>
          <w:rFonts w:ascii="Calibri" w:hAnsi="Calibri"/>
          <w:noProof/>
          <w:kern w:val="2"/>
          <w:sz w:val="24"/>
          <w:szCs w:val="24"/>
          <w:lang w:eastAsia="en-GB"/>
        </w:rPr>
        <w:tab/>
      </w:r>
      <w:r>
        <w:rPr>
          <w:noProof/>
        </w:rPr>
        <w:t>Description</w:t>
      </w:r>
      <w:r>
        <w:rPr>
          <w:noProof/>
        </w:rPr>
        <w:tab/>
      </w:r>
      <w:r>
        <w:rPr>
          <w:noProof/>
        </w:rPr>
        <w:fldChar w:fldCharType="begin"/>
      </w:r>
      <w:r>
        <w:rPr>
          <w:noProof/>
        </w:rPr>
        <w:instrText xml:space="preserve"> PAGEREF _Toc187011372 \h </w:instrText>
      </w:r>
      <w:r>
        <w:rPr>
          <w:noProof/>
        </w:rPr>
      </w:r>
      <w:r>
        <w:rPr>
          <w:noProof/>
        </w:rPr>
        <w:fldChar w:fldCharType="separate"/>
      </w:r>
      <w:r>
        <w:rPr>
          <w:noProof/>
        </w:rPr>
        <w:t>229</w:t>
      </w:r>
      <w:r>
        <w:rPr>
          <w:noProof/>
        </w:rPr>
        <w:fldChar w:fldCharType="end"/>
      </w:r>
    </w:p>
    <w:p w14:paraId="00524F5E" w14:textId="207D746A" w:rsidR="002214F3" w:rsidRPr="002214F3" w:rsidRDefault="002214F3">
      <w:pPr>
        <w:pStyle w:val="TOC3"/>
        <w:rPr>
          <w:rFonts w:ascii="Calibri" w:hAnsi="Calibri"/>
          <w:noProof/>
          <w:kern w:val="2"/>
          <w:sz w:val="24"/>
          <w:szCs w:val="24"/>
          <w:lang w:eastAsia="en-GB"/>
        </w:rPr>
      </w:pPr>
      <w:r>
        <w:rPr>
          <w:noProof/>
        </w:rPr>
        <w:t>10.15.2</w:t>
      </w:r>
      <w:r w:rsidRPr="002214F3">
        <w:rPr>
          <w:rFonts w:ascii="Calibri" w:hAnsi="Calibri"/>
          <w:noProof/>
          <w:kern w:val="2"/>
          <w:sz w:val="24"/>
          <w:szCs w:val="24"/>
          <w:lang w:eastAsia="en-GB"/>
        </w:rPr>
        <w:tab/>
      </w:r>
      <w:r>
        <w:rPr>
          <w:noProof/>
        </w:rPr>
        <w:t>Information flows for first-to-answer call</w:t>
      </w:r>
      <w:r>
        <w:rPr>
          <w:noProof/>
        </w:rPr>
        <w:tab/>
      </w:r>
      <w:r>
        <w:rPr>
          <w:noProof/>
        </w:rPr>
        <w:fldChar w:fldCharType="begin"/>
      </w:r>
      <w:r>
        <w:rPr>
          <w:noProof/>
        </w:rPr>
        <w:instrText xml:space="preserve"> PAGEREF _Toc187011373 \h </w:instrText>
      </w:r>
      <w:r>
        <w:rPr>
          <w:noProof/>
        </w:rPr>
      </w:r>
      <w:r>
        <w:rPr>
          <w:noProof/>
        </w:rPr>
        <w:fldChar w:fldCharType="separate"/>
      </w:r>
      <w:r>
        <w:rPr>
          <w:noProof/>
        </w:rPr>
        <w:t>229</w:t>
      </w:r>
      <w:r>
        <w:rPr>
          <w:noProof/>
        </w:rPr>
        <w:fldChar w:fldCharType="end"/>
      </w:r>
    </w:p>
    <w:p w14:paraId="70BB786D" w14:textId="243618AF" w:rsidR="002214F3" w:rsidRPr="002214F3" w:rsidRDefault="002214F3">
      <w:pPr>
        <w:pStyle w:val="TOC4"/>
        <w:rPr>
          <w:rFonts w:ascii="Calibri" w:hAnsi="Calibri"/>
          <w:noProof/>
          <w:kern w:val="2"/>
          <w:sz w:val="24"/>
          <w:szCs w:val="24"/>
          <w:lang w:eastAsia="en-GB"/>
        </w:rPr>
      </w:pPr>
      <w:r>
        <w:rPr>
          <w:noProof/>
        </w:rPr>
        <w:t>10.15.2.1</w:t>
      </w:r>
      <w:r w:rsidRPr="002214F3">
        <w:rPr>
          <w:rFonts w:ascii="Calibri" w:hAnsi="Calibri"/>
          <w:noProof/>
          <w:kern w:val="2"/>
          <w:sz w:val="24"/>
          <w:szCs w:val="24"/>
          <w:lang w:eastAsia="en-GB"/>
        </w:rPr>
        <w:tab/>
      </w:r>
      <w:r>
        <w:rPr>
          <w:noProof/>
        </w:rPr>
        <w:t>MCPTT first-to-answer call request (</w:t>
      </w:r>
      <w:r>
        <w:rPr>
          <w:noProof/>
          <w:lang w:eastAsia="zh-CN"/>
        </w:rPr>
        <w:t>MCPTT client to MCPTT server</w:t>
      </w:r>
      <w:r>
        <w:rPr>
          <w:noProof/>
        </w:rPr>
        <w:t>)</w:t>
      </w:r>
      <w:r>
        <w:rPr>
          <w:noProof/>
        </w:rPr>
        <w:tab/>
      </w:r>
      <w:r>
        <w:rPr>
          <w:noProof/>
        </w:rPr>
        <w:fldChar w:fldCharType="begin"/>
      </w:r>
      <w:r>
        <w:rPr>
          <w:noProof/>
        </w:rPr>
        <w:instrText xml:space="preserve"> PAGEREF _Toc187011374 \h </w:instrText>
      </w:r>
      <w:r>
        <w:rPr>
          <w:noProof/>
        </w:rPr>
      </w:r>
      <w:r>
        <w:rPr>
          <w:noProof/>
        </w:rPr>
        <w:fldChar w:fldCharType="separate"/>
      </w:r>
      <w:r>
        <w:rPr>
          <w:noProof/>
        </w:rPr>
        <w:t>229</w:t>
      </w:r>
      <w:r>
        <w:rPr>
          <w:noProof/>
        </w:rPr>
        <w:fldChar w:fldCharType="end"/>
      </w:r>
    </w:p>
    <w:p w14:paraId="6307DF0A" w14:textId="12326CBC" w:rsidR="002214F3" w:rsidRPr="002214F3" w:rsidRDefault="002214F3">
      <w:pPr>
        <w:pStyle w:val="TOC4"/>
        <w:rPr>
          <w:rFonts w:ascii="Calibri" w:hAnsi="Calibri"/>
          <w:noProof/>
          <w:kern w:val="2"/>
          <w:sz w:val="24"/>
          <w:szCs w:val="24"/>
          <w:lang w:eastAsia="en-GB"/>
        </w:rPr>
      </w:pPr>
      <w:r>
        <w:rPr>
          <w:noProof/>
        </w:rPr>
        <w:t>10.15.2.</w:t>
      </w:r>
      <w:r>
        <w:rPr>
          <w:noProof/>
          <w:lang w:eastAsia="zh-CN"/>
        </w:rPr>
        <w:t>2</w:t>
      </w:r>
      <w:r w:rsidRPr="002214F3">
        <w:rPr>
          <w:rFonts w:ascii="Calibri" w:hAnsi="Calibri"/>
          <w:noProof/>
          <w:kern w:val="2"/>
          <w:sz w:val="24"/>
          <w:szCs w:val="24"/>
          <w:lang w:eastAsia="en-GB"/>
        </w:rPr>
        <w:tab/>
      </w:r>
      <w:r>
        <w:rPr>
          <w:noProof/>
        </w:rPr>
        <w:t>MCPTT first-to-answer call request (MCPTT server to MCPTT client)</w:t>
      </w:r>
      <w:r>
        <w:rPr>
          <w:noProof/>
        </w:rPr>
        <w:tab/>
      </w:r>
      <w:r>
        <w:rPr>
          <w:noProof/>
        </w:rPr>
        <w:fldChar w:fldCharType="begin"/>
      </w:r>
      <w:r>
        <w:rPr>
          <w:noProof/>
        </w:rPr>
        <w:instrText xml:space="preserve"> PAGEREF _Toc187011375 \h </w:instrText>
      </w:r>
      <w:r>
        <w:rPr>
          <w:noProof/>
        </w:rPr>
      </w:r>
      <w:r>
        <w:rPr>
          <w:noProof/>
        </w:rPr>
        <w:fldChar w:fldCharType="separate"/>
      </w:r>
      <w:r>
        <w:rPr>
          <w:noProof/>
        </w:rPr>
        <w:t>230</w:t>
      </w:r>
      <w:r>
        <w:rPr>
          <w:noProof/>
        </w:rPr>
        <w:fldChar w:fldCharType="end"/>
      </w:r>
    </w:p>
    <w:p w14:paraId="40046B02" w14:textId="1F5E4A7F" w:rsidR="002214F3" w:rsidRPr="002214F3" w:rsidRDefault="002214F3">
      <w:pPr>
        <w:pStyle w:val="TOC4"/>
        <w:rPr>
          <w:rFonts w:ascii="Calibri" w:hAnsi="Calibri"/>
          <w:noProof/>
          <w:kern w:val="2"/>
          <w:sz w:val="24"/>
          <w:szCs w:val="24"/>
          <w:lang w:eastAsia="en-GB"/>
        </w:rPr>
      </w:pPr>
      <w:r>
        <w:rPr>
          <w:noProof/>
        </w:rPr>
        <w:t>10.15.2.3</w:t>
      </w:r>
      <w:r w:rsidRPr="002214F3">
        <w:rPr>
          <w:rFonts w:ascii="Calibri" w:hAnsi="Calibri"/>
          <w:noProof/>
          <w:kern w:val="2"/>
          <w:sz w:val="24"/>
          <w:szCs w:val="24"/>
          <w:lang w:eastAsia="en-GB"/>
        </w:rPr>
        <w:tab/>
      </w:r>
      <w:r>
        <w:rPr>
          <w:noProof/>
        </w:rPr>
        <w:t>MCPTT first-to-answer call response (</w:t>
      </w:r>
      <w:r>
        <w:rPr>
          <w:noProof/>
          <w:lang w:eastAsia="zh-CN"/>
        </w:rPr>
        <w:t>MCPTT client to MCPTT server</w:t>
      </w:r>
      <w:r>
        <w:rPr>
          <w:noProof/>
        </w:rPr>
        <w:t>)</w:t>
      </w:r>
      <w:r>
        <w:rPr>
          <w:noProof/>
        </w:rPr>
        <w:tab/>
      </w:r>
      <w:r>
        <w:rPr>
          <w:noProof/>
        </w:rPr>
        <w:fldChar w:fldCharType="begin"/>
      </w:r>
      <w:r>
        <w:rPr>
          <w:noProof/>
        </w:rPr>
        <w:instrText xml:space="preserve"> PAGEREF _Toc187011376 \h </w:instrText>
      </w:r>
      <w:r>
        <w:rPr>
          <w:noProof/>
        </w:rPr>
      </w:r>
      <w:r>
        <w:rPr>
          <w:noProof/>
        </w:rPr>
        <w:fldChar w:fldCharType="separate"/>
      </w:r>
      <w:r>
        <w:rPr>
          <w:noProof/>
        </w:rPr>
        <w:t>230</w:t>
      </w:r>
      <w:r>
        <w:rPr>
          <w:noProof/>
        </w:rPr>
        <w:fldChar w:fldCharType="end"/>
      </w:r>
    </w:p>
    <w:p w14:paraId="048A068B" w14:textId="1A2BDEF4" w:rsidR="002214F3" w:rsidRPr="002214F3" w:rsidRDefault="002214F3">
      <w:pPr>
        <w:pStyle w:val="TOC4"/>
        <w:rPr>
          <w:rFonts w:ascii="Calibri" w:hAnsi="Calibri"/>
          <w:noProof/>
          <w:kern w:val="2"/>
          <w:sz w:val="24"/>
          <w:szCs w:val="24"/>
          <w:lang w:eastAsia="en-GB"/>
        </w:rPr>
      </w:pPr>
      <w:r>
        <w:rPr>
          <w:noProof/>
        </w:rPr>
        <w:t>10.15.2.4</w:t>
      </w:r>
      <w:r w:rsidRPr="002214F3">
        <w:rPr>
          <w:rFonts w:ascii="Calibri" w:hAnsi="Calibri"/>
          <w:noProof/>
          <w:kern w:val="2"/>
          <w:sz w:val="24"/>
          <w:szCs w:val="24"/>
          <w:lang w:eastAsia="en-GB"/>
        </w:rPr>
        <w:tab/>
      </w:r>
      <w:r>
        <w:rPr>
          <w:noProof/>
        </w:rPr>
        <w:t>MCPTT first-to-answer call response (</w:t>
      </w:r>
      <w:r>
        <w:rPr>
          <w:noProof/>
          <w:lang w:eastAsia="zh-CN"/>
        </w:rPr>
        <w:t>MCPTT server to MCPTT client</w:t>
      </w:r>
      <w:r>
        <w:rPr>
          <w:noProof/>
        </w:rPr>
        <w:t>)</w:t>
      </w:r>
      <w:r>
        <w:rPr>
          <w:noProof/>
        </w:rPr>
        <w:tab/>
      </w:r>
      <w:r>
        <w:rPr>
          <w:noProof/>
        </w:rPr>
        <w:fldChar w:fldCharType="begin"/>
      </w:r>
      <w:r>
        <w:rPr>
          <w:noProof/>
        </w:rPr>
        <w:instrText xml:space="preserve"> PAGEREF _Toc187011377 \h </w:instrText>
      </w:r>
      <w:r>
        <w:rPr>
          <w:noProof/>
        </w:rPr>
      </w:r>
      <w:r>
        <w:rPr>
          <w:noProof/>
        </w:rPr>
        <w:fldChar w:fldCharType="separate"/>
      </w:r>
      <w:r>
        <w:rPr>
          <w:noProof/>
        </w:rPr>
        <w:t>231</w:t>
      </w:r>
      <w:r>
        <w:rPr>
          <w:noProof/>
        </w:rPr>
        <w:fldChar w:fldCharType="end"/>
      </w:r>
    </w:p>
    <w:p w14:paraId="3E29BBAB" w14:textId="38DEF2E5" w:rsidR="002214F3" w:rsidRPr="002214F3" w:rsidRDefault="002214F3">
      <w:pPr>
        <w:pStyle w:val="TOC4"/>
        <w:rPr>
          <w:rFonts w:ascii="Calibri" w:hAnsi="Calibri"/>
          <w:noProof/>
          <w:kern w:val="2"/>
          <w:sz w:val="24"/>
          <w:szCs w:val="24"/>
          <w:lang w:eastAsia="en-GB"/>
        </w:rPr>
      </w:pPr>
      <w:r>
        <w:rPr>
          <w:noProof/>
        </w:rPr>
        <w:t>10.15.2.5</w:t>
      </w:r>
      <w:r w:rsidRPr="002214F3">
        <w:rPr>
          <w:rFonts w:ascii="Calibri" w:hAnsi="Calibri"/>
          <w:noProof/>
          <w:kern w:val="2"/>
          <w:sz w:val="24"/>
          <w:szCs w:val="24"/>
          <w:lang w:eastAsia="en-GB"/>
        </w:rPr>
        <w:tab/>
      </w:r>
      <w:r>
        <w:rPr>
          <w:noProof/>
        </w:rPr>
        <w:t>MCPTT first-to-answer call cancel request (MCPTT server to MCPTT client)</w:t>
      </w:r>
      <w:r>
        <w:rPr>
          <w:noProof/>
        </w:rPr>
        <w:tab/>
      </w:r>
      <w:r>
        <w:rPr>
          <w:noProof/>
        </w:rPr>
        <w:fldChar w:fldCharType="begin"/>
      </w:r>
      <w:r>
        <w:rPr>
          <w:noProof/>
        </w:rPr>
        <w:instrText xml:space="preserve"> PAGEREF _Toc187011378 \h </w:instrText>
      </w:r>
      <w:r>
        <w:rPr>
          <w:noProof/>
        </w:rPr>
      </w:r>
      <w:r>
        <w:rPr>
          <w:noProof/>
        </w:rPr>
        <w:fldChar w:fldCharType="separate"/>
      </w:r>
      <w:r>
        <w:rPr>
          <w:noProof/>
        </w:rPr>
        <w:t>231</w:t>
      </w:r>
      <w:r>
        <w:rPr>
          <w:noProof/>
        </w:rPr>
        <w:fldChar w:fldCharType="end"/>
      </w:r>
    </w:p>
    <w:p w14:paraId="6211594C" w14:textId="14DDAB60" w:rsidR="002214F3" w:rsidRPr="002214F3" w:rsidRDefault="002214F3">
      <w:pPr>
        <w:pStyle w:val="TOC4"/>
        <w:rPr>
          <w:rFonts w:ascii="Calibri" w:hAnsi="Calibri"/>
          <w:noProof/>
          <w:kern w:val="2"/>
          <w:sz w:val="24"/>
          <w:szCs w:val="24"/>
          <w:lang w:eastAsia="en-GB"/>
        </w:rPr>
      </w:pPr>
      <w:r>
        <w:rPr>
          <w:noProof/>
        </w:rPr>
        <w:t>10.15.2.6</w:t>
      </w:r>
      <w:r w:rsidRPr="002214F3">
        <w:rPr>
          <w:rFonts w:ascii="Calibri" w:hAnsi="Calibri"/>
          <w:noProof/>
          <w:kern w:val="2"/>
          <w:sz w:val="24"/>
          <w:szCs w:val="24"/>
          <w:lang w:eastAsia="en-GB"/>
        </w:rPr>
        <w:tab/>
      </w:r>
      <w:r>
        <w:rPr>
          <w:noProof/>
        </w:rPr>
        <w:t>MCPTT first-to-answer call cancel response (MCPTT client to MCPTT server)</w:t>
      </w:r>
      <w:r>
        <w:rPr>
          <w:noProof/>
        </w:rPr>
        <w:tab/>
      </w:r>
      <w:r>
        <w:rPr>
          <w:noProof/>
        </w:rPr>
        <w:fldChar w:fldCharType="begin"/>
      </w:r>
      <w:r>
        <w:rPr>
          <w:noProof/>
        </w:rPr>
        <w:instrText xml:space="preserve"> PAGEREF _Toc187011379 \h </w:instrText>
      </w:r>
      <w:r>
        <w:rPr>
          <w:noProof/>
        </w:rPr>
      </w:r>
      <w:r>
        <w:rPr>
          <w:noProof/>
        </w:rPr>
        <w:fldChar w:fldCharType="separate"/>
      </w:r>
      <w:r>
        <w:rPr>
          <w:noProof/>
        </w:rPr>
        <w:t>231</w:t>
      </w:r>
      <w:r>
        <w:rPr>
          <w:noProof/>
        </w:rPr>
        <w:fldChar w:fldCharType="end"/>
      </w:r>
    </w:p>
    <w:p w14:paraId="4E9BB211" w14:textId="35190D96" w:rsidR="002214F3" w:rsidRPr="002214F3" w:rsidRDefault="002214F3">
      <w:pPr>
        <w:pStyle w:val="TOC3"/>
        <w:rPr>
          <w:rFonts w:ascii="Calibri" w:hAnsi="Calibri"/>
          <w:noProof/>
          <w:kern w:val="2"/>
          <w:sz w:val="24"/>
          <w:szCs w:val="24"/>
          <w:lang w:eastAsia="en-GB"/>
        </w:rPr>
      </w:pPr>
      <w:r>
        <w:rPr>
          <w:noProof/>
        </w:rPr>
        <w:t>10.15.3</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_Toc187011380 \h </w:instrText>
      </w:r>
      <w:r>
        <w:rPr>
          <w:noProof/>
        </w:rPr>
      </w:r>
      <w:r>
        <w:rPr>
          <w:noProof/>
        </w:rPr>
        <w:fldChar w:fldCharType="separate"/>
      </w:r>
      <w:r>
        <w:rPr>
          <w:noProof/>
        </w:rPr>
        <w:t>232</w:t>
      </w:r>
      <w:r>
        <w:rPr>
          <w:noProof/>
        </w:rPr>
        <w:fldChar w:fldCharType="end"/>
      </w:r>
    </w:p>
    <w:p w14:paraId="460B20E0" w14:textId="03647FCE" w:rsidR="002214F3" w:rsidRPr="002214F3" w:rsidRDefault="002214F3">
      <w:pPr>
        <w:pStyle w:val="TOC2"/>
        <w:rPr>
          <w:rFonts w:ascii="Calibri" w:hAnsi="Calibri"/>
          <w:noProof/>
          <w:kern w:val="2"/>
          <w:sz w:val="24"/>
          <w:szCs w:val="24"/>
          <w:lang w:eastAsia="en-GB"/>
        </w:rPr>
      </w:pPr>
      <w:r>
        <w:rPr>
          <w:noProof/>
        </w:rPr>
        <w:t>10.16</w:t>
      </w:r>
      <w:r w:rsidRPr="002214F3">
        <w:rPr>
          <w:rFonts w:ascii="Calibri" w:hAnsi="Calibri"/>
          <w:noProof/>
          <w:kern w:val="2"/>
          <w:sz w:val="24"/>
          <w:szCs w:val="24"/>
          <w:lang w:eastAsia="en-GB"/>
        </w:rPr>
        <w:tab/>
      </w:r>
      <w:r w:rsidRPr="00AB7411">
        <w:rPr>
          <w:noProof/>
          <w:lang w:val="en-US"/>
        </w:rPr>
        <w:t>Remotely initiated MCPTT call</w:t>
      </w:r>
      <w:r>
        <w:rPr>
          <w:noProof/>
        </w:rPr>
        <w:tab/>
      </w:r>
      <w:r>
        <w:rPr>
          <w:noProof/>
        </w:rPr>
        <w:fldChar w:fldCharType="begin"/>
      </w:r>
      <w:r>
        <w:rPr>
          <w:noProof/>
        </w:rPr>
        <w:instrText xml:space="preserve"> PAGEREF _Toc187011381 \h </w:instrText>
      </w:r>
      <w:r>
        <w:rPr>
          <w:noProof/>
        </w:rPr>
      </w:r>
      <w:r>
        <w:rPr>
          <w:noProof/>
        </w:rPr>
        <w:fldChar w:fldCharType="separate"/>
      </w:r>
      <w:r>
        <w:rPr>
          <w:noProof/>
        </w:rPr>
        <w:t>235</w:t>
      </w:r>
      <w:r>
        <w:rPr>
          <w:noProof/>
        </w:rPr>
        <w:fldChar w:fldCharType="end"/>
      </w:r>
    </w:p>
    <w:p w14:paraId="33F8FE07" w14:textId="78CA7E90" w:rsidR="002214F3" w:rsidRPr="002214F3" w:rsidRDefault="002214F3">
      <w:pPr>
        <w:pStyle w:val="TOC3"/>
        <w:rPr>
          <w:rFonts w:ascii="Calibri" w:hAnsi="Calibri"/>
          <w:noProof/>
          <w:kern w:val="2"/>
          <w:sz w:val="24"/>
          <w:szCs w:val="24"/>
          <w:lang w:eastAsia="en-GB"/>
        </w:rPr>
      </w:pPr>
      <w:r>
        <w:rPr>
          <w:noProof/>
        </w:rPr>
        <w:t>10.16.1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_Toc187011382 \h </w:instrText>
      </w:r>
      <w:r>
        <w:rPr>
          <w:noProof/>
        </w:rPr>
      </w:r>
      <w:r>
        <w:rPr>
          <w:noProof/>
        </w:rPr>
        <w:fldChar w:fldCharType="separate"/>
      </w:r>
      <w:r>
        <w:rPr>
          <w:noProof/>
        </w:rPr>
        <w:t>235</w:t>
      </w:r>
      <w:r>
        <w:rPr>
          <w:noProof/>
        </w:rPr>
        <w:fldChar w:fldCharType="end"/>
      </w:r>
    </w:p>
    <w:p w14:paraId="72362569" w14:textId="1FABCACC" w:rsidR="002214F3" w:rsidRPr="002214F3" w:rsidRDefault="002214F3">
      <w:pPr>
        <w:pStyle w:val="TOC3"/>
        <w:rPr>
          <w:rFonts w:ascii="Calibri" w:hAnsi="Calibri"/>
          <w:noProof/>
          <w:kern w:val="2"/>
          <w:sz w:val="24"/>
          <w:szCs w:val="24"/>
          <w:lang w:eastAsia="en-GB"/>
        </w:rPr>
      </w:pPr>
      <w:r w:rsidRPr="00AB7411">
        <w:rPr>
          <w:noProof/>
          <w:lang w:val="en-US"/>
        </w:rPr>
        <w:t>10.16.2</w:t>
      </w:r>
      <w:r w:rsidRPr="002214F3">
        <w:rPr>
          <w:rFonts w:ascii="Calibri" w:hAnsi="Calibri"/>
          <w:noProof/>
          <w:kern w:val="2"/>
          <w:sz w:val="24"/>
          <w:szCs w:val="24"/>
          <w:lang w:eastAsia="en-GB"/>
        </w:rPr>
        <w:tab/>
      </w:r>
      <w:r w:rsidRPr="00AB7411">
        <w:rPr>
          <w:noProof/>
          <w:lang w:val="en-US"/>
        </w:rPr>
        <w:t>Information flows for remotely initiated MCPTT call</w:t>
      </w:r>
      <w:r>
        <w:rPr>
          <w:noProof/>
        </w:rPr>
        <w:tab/>
      </w:r>
      <w:r>
        <w:rPr>
          <w:noProof/>
        </w:rPr>
        <w:fldChar w:fldCharType="begin"/>
      </w:r>
      <w:r>
        <w:rPr>
          <w:noProof/>
        </w:rPr>
        <w:instrText xml:space="preserve"> PAGEREF _Toc187011383 \h </w:instrText>
      </w:r>
      <w:r>
        <w:rPr>
          <w:noProof/>
        </w:rPr>
      </w:r>
      <w:r>
        <w:rPr>
          <w:noProof/>
        </w:rPr>
        <w:fldChar w:fldCharType="separate"/>
      </w:r>
      <w:r>
        <w:rPr>
          <w:noProof/>
        </w:rPr>
        <w:t>235</w:t>
      </w:r>
      <w:r>
        <w:rPr>
          <w:noProof/>
        </w:rPr>
        <w:fldChar w:fldCharType="end"/>
      </w:r>
    </w:p>
    <w:p w14:paraId="2246294E" w14:textId="20473CA9" w:rsidR="002214F3" w:rsidRPr="002214F3" w:rsidRDefault="002214F3">
      <w:pPr>
        <w:pStyle w:val="TOC4"/>
        <w:rPr>
          <w:rFonts w:ascii="Calibri" w:hAnsi="Calibri"/>
          <w:noProof/>
          <w:kern w:val="2"/>
          <w:sz w:val="24"/>
          <w:szCs w:val="24"/>
          <w:lang w:eastAsia="en-GB"/>
        </w:rPr>
      </w:pPr>
      <w:r>
        <w:rPr>
          <w:noProof/>
        </w:rPr>
        <w:t>10.16.2.1</w:t>
      </w:r>
      <w:r w:rsidRPr="002214F3">
        <w:rPr>
          <w:rFonts w:ascii="Calibri" w:hAnsi="Calibri"/>
          <w:noProof/>
          <w:kern w:val="2"/>
          <w:sz w:val="24"/>
          <w:szCs w:val="24"/>
          <w:lang w:eastAsia="en-GB"/>
        </w:rPr>
        <w:tab/>
      </w:r>
      <w:r>
        <w:rPr>
          <w:noProof/>
        </w:rPr>
        <w:t>Remotely initiated MCPTT call request</w:t>
      </w:r>
      <w:r>
        <w:rPr>
          <w:noProof/>
        </w:rPr>
        <w:tab/>
      </w:r>
      <w:r>
        <w:rPr>
          <w:noProof/>
        </w:rPr>
        <w:fldChar w:fldCharType="begin"/>
      </w:r>
      <w:r>
        <w:rPr>
          <w:noProof/>
        </w:rPr>
        <w:instrText xml:space="preserve"> PAGEREF _Toc187011384 \h </w:instrText>
      </w:r>
      <w:r>
        <w:rPr>
          <w:noProof/>
        </w:rPr>
      </w:r>
      <w:r>
        <w:rPr>
          <w:noProof/>
        </w:rPr>
        <w:fldChar w:fldCharType="separate"/>
      </w:r>
      <w:r>
        <w:rPr>
          <w:noProof/>
        </w:rPr>
        <w:t>235</w:t>
      </w:r>
      <w:r>
        <w:rPr>
          <w:noProof/>
        </w:rPr>
        <w:fldChar w:fldCharType="end"/>
      </w:r>
    </w:p>
    <w:p w14:paraId="78AB480F" w14:textId="4B33E4EF" w:rsidR="002214F3" w:rsidRPr="002214F3" w:rsidRDefault="002214F3">
      <w:pPr>
        <w:pStyle w:val="TOC4"/>
        <w:rPr>
          <w:rFonts w:ascii="Calibri" w:hAnsi="Calibri"/>
          <w:noProof/>
          <w:kern w:val="2"/>
          <w:sz w:val="24"/>
          <w:szCs w:val="24"/>
          <w:lang w:eastAsia="en-GB"/>
        </w:rPr>
      </w:pPr>
      <w:r>
        <w:rPr>
          <w:noProof/>
        </w:rPr>
        <w:t>10.16.2.2</w:t>
      </w:r>
      <w:r w:rsidRPr="002214F3">
        <w:rPr>
          <w:rFonts w:ascii="Calibri" w:hAnsi="Calibri"/>
          <w:noProof/>
          <w:kern w:val="2"/>
          <w:sz w:val="24"/>
          <w:szCs w:val="24"/>
          <w:lang w:eastAsia="en-GB"/>
        </w:rPr>
        <w:tab/>
      </w:r>
      <w:r>
        <w:rPr>
          <w:noProof/>
        </w:rPr>
        <w:t>Remotely initiated MCPTT call response</w:t>
      </w:r>
      <w:r>
        <w:rPr>
          <w:noProof/>
        </w:rPr>
        <w:tab/>
      </w:r>
      <w:r>
        <w:rPr>
          <w:noProof/>
        </w:rPr>
        <w:fldChar w:fldCharType="begin"/>
      </w:r>
      <w:r>
        <w:rPr>
          <w:noProof/>
        </w:rPr>
        <w:instrText xml:space="preserve"> PAGEREF _Toc187011385 \h </w:instrText>
      </w:r>
      <w:r>
        <w:rPr>
          <w:noProof/>
        </w:rPr>
      </w:r>
      <w:r>
        <w:rPr>
          <w:noProof/>
        </w:rPr>
        <w:fldChar w:fldCharType="separate"/>
      </w:r>
      <w:r>
        <w:rPr>
          <w:noProof/>
        </w:rPr>
        <w:t>235</w:t>
      </w:r>
      <w:r>
        <w:rPr>
          <w:noProof/>
        </w:rPr>
        <w:fldChar w:fldCharType="end"/>
      </w:r>
    </w:p>
    <w:p w14:paraId="5DF86687" w14:textId="7B0EF910" w:rsidR="002214F3" w:rsidRPr="002214F3" w:rsidRDefault="002214F3">
      <w:pPr>
        <w:pStyle w:val="TOC3"/>
        <w:rPr>
          <w:rFonts w:ascii="Calibri" w:hAnsi="Calibri"/>
          <w:noProof/>
          <w:kern w:val="2"/>
          <w:sz w:val="24"/>
          <w:szCs w:val="24"/>
          <w:lang w:eastAsia="en-GB"/>
        </w:rPr>
      </w:pPr>
      <w:r>
        <w:rPr>
          <w:noProof/>
        </w:rPr>
        <w:t>10.16.3</w:t>
      </w:r>
      <w:r w:rsidRPr="002214F3">
        <w:rPr>
          <w:rFonts w:ascii="Calibri" w:hAnsi="Calibri"/>
          <w:noProof/>
          <w:kern w:val="2"/>
          <w:sz w:val="24"/>
          <w:szCs w:val="24"/>
          <w:lang w:eastAsia="en-GB"/>
        </w:rPr>
        <w:tab/>
      </w:r>
      <w:r>
        <w:rPr>
          <w:noProof/>
        </w:rPr>
        <w:t>Procedure</w:t>
      </w:r>
      <w:r>
        <w:rPr>
          <w:noProof/>
        </w:rPr>
        <w:tab/>
      </w:r>
      <w:r>
        <w:rPr>
          <w:noProof/>
        </w:rPr>
        <w:fldChar w:fldCharType="begin"/>
      </w:r>
      <w:r>
        <w:rPr>
          <w:noProof/>
        </w:rPr>
        <w:instrText xml:space="preserve"> PAGEREF _Toc187011386 \h </w:instrText>
      </w:r>
      <w:r>
        <w:rPr>
          <w:noProof/>
        </w:rPr>
      </w:r>
      <w:r>
        <w:rPr>
          <w:noProof/>
        </w:rPr>
        <w:fldChar w:fldCharType="separate"/>
      </w:r>
      <w:r>
        <w:rPr>
          <w:noProof/>
        </w:rPr>
        <w:t>236</w:t>
      </w:r>
      <w:r>
        <w:rPr>
          <w:noProof/>
        </w:rPr>
        <w:fldChar w:fldCharType="end"/>
      </w:r>
    </w:p>
    <w:p w14:paraId="1D822548" w14:textId="2E7C334D" w:rsidR="002214F3" w:rsidRPr="002214F3" w:rsidRDefault="002214F3">
      <w:pPr>
        <w:pStyle w:val="TOC4"/>
        <w:rPr>
          <w:rFonts w:ascii="Calibri" w:hAnsi="Calibri"/>
          <w:noProof/>
          <w:kern w:val="2"/>
          <w:sz w:val="24"/>
          <w:szCs w:val="24"/>
          <w:lang w:eastAsia="en-GB"/>
        </w:rPr>
      </w:pPr>
      <w:r w:rsidRPr="00AB7411">
        <w:rPr>
          <w:noProof/>
          <w:lang w:val="en-US"/>
        </w:rPr>
        <w:t>10.16.3.1</w:t>
      </w:r>
      <w:r w:rsidRPr="002214F3">
        <w:rPr>
          <w:rFonts w:ascii="Calibri" w:hAnsi="Calibri"/>
          <w:noProof/>
          <w:kern w:val="2"/>
          <w:sz w:val="24"/>
          <w:szCs w:val="24"/>
          <w:lang w:eastAsia="en-GB"/>
        </w:rPr>
        <w:tab/>
      </w:r>
      <w:r w:rsidRPr="00AB7411">
        <w:rPr>
          <w:noProof/>
          <w:lang w:val="en-US"/>
        </w:rPr>
        <w:t>Remotely initiated MCPTT call request</w:t>
      </w:r>
      <w:r>
        <w:rPr>
          <w:noProof/>
        </w:rPr>
        <w:tab/>
      </w:r>
      <w:r>
        <w:rPr>
          <w:noProof/>
        </w:rPr>
        <w:fldChar w:fldCharType="begin"/>
      </w:r>
      <w:r>
        <w:rPr>
          <w:noProof/>
        </w:rPr>
        <w:instrText xml:space="preserve"> PAGEREF _Toc187011387 \h </w:instrText>
      </w:r>
      <w:r>
        <w:rPr>
          <w:noProof/>
        </w:rPr>
      </w:r>
      <w:r>
        <w:rPr>
          <w:noProof/>
        </w:rPr>
        <w:fldChar w:fldCharType="separate"/>
      </w:r>
      <w:r>
        <w:rPr>
          <w:noProof/>
        </w:rPr>
        <w:t>236</w:t>
      </w:r>
      <w:r>
        <w:rPr>
          <w:noProof/>
        </w:rPr>
        <w:fldChar w:fldCharType="end"/>
      </w:r>
    </w:p>
    <w:p w14:paraId="24DD05A3" w14:textId="102793E4" w:rsidR="002214F3" w:rsidRPr="002214F3" w:rsidRDefault="002214F3">
      <w:pPr>
        <w:pStyle w:val="TOC2"/>
        <w:rPr>
          <w:rFonts w:ascii="Calibri" w:hAnsi="Calibri"/>
          <w:noProof/>
          <w:kern w:val="2"/>
          <w:sz w:val="24"/>
          <w:szCs w:val="24"/>
          <w:lang w:eastAsia="en-GB"/>
        </w:rPr>
      </w:pPr>
      <w:r>
        <w:rPr>
          <w:noProof/>
        </w:rPr>
        <w:t>10.17</w:t>
      </w:r>
      <w:r w:rsidRPr="002214F3">
        <w:rPr>
          <w:rFonts w:ascii="Calibri" w:hAnsi="Calibri"/>
          <w:noProof/>
          <w:kern w:val="2"/>
          <w:sz w:val="24"/>
          <w:szCs w:val="24"/>
          <w:lang w:eastAsia="en-GB"/>
        </w:rPr>
        <w:tab/>
      </w:r>
      <w:r>
        <w:rPr>
          <w:noProof/>
        </w:rPr>
        <w:t>Support for multiple devices</w:t>
      </w:r>
      <w:r>
        <w:rPr>
          <w:noProof/>
        </w:rPr>
        <w:tab/>
      </w:r>
      <w:r>
        <w:rPr>
          <w:noProof/>
        </w:rPr>
        <w:fldChar w:fldCharType="begin"/>
      </w:r>
      <w:r>
        <w:rPr>
          <w:noProof/>
        </w:rPr>
        <w:instrText xml:space="preserve"> PAGEREF _Toc187011388 \h </w:instrText>
      </w:r>
      <w:r>
        <w:rPr>
          <w:noProof/>
        </w:rPr>
      </w:r>
      <w:r>
        <w:rPr>
          <w:noProof/>
        </w:rPr>
        <w:fldChar w:fldCharType="separate"/>
      </w:r>
      <w:r>
        <w:rPr>
          <w:noProof/>
        </w:rPr>
        <w:t>237</w:t>
      </w:r>
      <w:r>
        <w:rPr>
          <w:noProof/>
        </w:rPr>
        <w:fldChar w:fldCharType="end"/>
      </w:r>
    </w:p>
    <w:p w14:paraId="4E2E06D2" w14:textId="3F34D8AD" w:rsidR="002214F3" w:rsidRPr="002214F3" w:rsidRDefault="002214F3">
      <w:pPr>
        <w:pStyle w:val="TOC3"/>
        <w:rPr>
          <w:rFonts w:ascii="Calibri" w:hAnsi="Calibri"/>
          <w:noProof/>
          <w:kern w:val="2"/>
          <w:sz w:val="24"/>
          <w:szCs w:val="24"/>
          <w:lang w:eastAsia="en-GB"/>
        </w:rPr>
      </w:pPr>
      <w:r>
        <w:rPr>
          <w:noProof/>
        </w:rPr>
        <w:t>10.</w:t>
      </w:r>
      <w:r>
        <w:rPr>
          <w:noProof/>
          <w:lang w:eastAsia="zh-CN"/>
        </w:rPr>
        <w:t>17</w:t>
      </w:r>
      <w:r>
        <w:rPr>
          <w:noProof/>
        </w:rPr>
        <w:t>.1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_Toc187011389 \h </w:instrText>
      </w:r>
      <w:r>
        <w:rPr>
          <w:noProof/>
        </w:rPr>
      </w:r>
      <w:r>
        <w:rPr>
          <w:noProof/>
        </w:rPr>
        <w:fldChar w:fldCharType="separate"/>
      </w:r>
      <w:r>
        <w:rPr>
          <w:noProof/>
        </w:rPr>
        <w:t>237</w:t>
      </w:r>
      <w:r>
        <w:rPr>
          <w:noProof/>
        </w:rPr>
        <w:fldChar w:fldCharType="end"/>
      </w:r>
    </w:p>
    <w:p w14:paraId="56C88080" w14:textId="0A26B9BF" w:rsidR="002214F3" w:rsidRPr="002214F3" w:rsidRDefault="002214F3">
      <w:pPr>
        <w:pStyle w:val="TOC2"/>
        <w:rPr>
          <w:rFonts w:ascii="Calibri" w:hAnsi="Calibri"/>
          <w:noProof/>
          <w:kern w:val="2"/>
          <w:sz w:val="24"/>
          <w:szCs w:val="24"/>
          <w:lang w:eastAsia="en-GB"/>
        </w:rPr>
      </w:pPr>
      <w:r>
        <w:rPr>
          <w:noProof/>
        </w:rPr>
        <w:t>10.18</w:t>
      </w:r>
      <w:r w:rsidRPr="002214F3">
        <w:rPr>
          <w:rFonts w:ascii="Calibri" w:hAnsi="Calibri"/>
          <w:noProof/>
          <w:kern w:val="2"/>
          <w:sz w:val="24"/>
          <w:szCs w:val="24"/>
          <w:lang w:eastAsia="en-GB"/>
        </w:rPr>
        <w:tab/>
      </w:r>
      <w:r w:rsidRPr="00AB7411">
        <w:rPr>
          <w:noProof/>
          <w:lang w:val="en-US"/>
        </w:rPr>
        <w:t>Subscription and notification for functional alias</w:t>
      </w:r>
      <w:r>
        <w:rPr>
          <w:noProof/>
        </w:rPr>
        <w:tab/>
      </w:r>
      <w:r>
        <w:rPr>
          <w:noProof/>
        </w:rPr>
        <w:fldChar w:fldCharType="begin"/>
      </w:r>
      <w:r>
        <w:rPr>
          <w:noProof/>
        </w:rPr>
        <w:instrText xml:space="preserve"> PAGEREF _Toc187011390 \h </w:instrText>
      </w:r>
      <w:r>
        <w:rPr>
          <w:noProof/>
        </w:rPr>
      </w:r>
      <w:r>
        <w:rPr>
          <w:noProof/>
        </w:rPr>
        <w:fldChar w:fldCharType="separate"/>
      </w:r>
      <w:r>
        <w:rPr>
          <w:noProof/>
        </w:rPr>
        <w:t>237</w:t>
      </w:r>
      <w:r>
        <w:rPr>
          <w:noProof/>
        </w:rPr>
        <w:fldChar w:fldCharType="end"/>
      </w:r>
    </w:p>
    <w:p w14:paraId="64F6A303" w14:textId="3B1DECCC" w:rsidR="002214F3" w:rsidRPr="002214F3" w:rsidRDefault="002214F3">
      <w:pPr>
        <w:pStyle w:val="TOC3"/>
        <w:rPr>
          <w:rFonts w:ascii="Calibri" w:hAnsi="Calibri"/>
          <w:noProof/>
          <w:kern w:val="2"/>
          <w:sz w:val="24"/>
          <w:szCs w:val="24"/>
          <w:lang w:eastAsia="en-GB"/>
        </w:rPr>
      </w:pPr>
      <w:r>
        <w:rPr>
          <w:noProof/>
        </w:rPr>
        <w:t>10.18.1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_Toc187011391 \h </w:instrText>
      </w:r>
      <w:r>
        <w:rPr>
          <w:noProof/>
        </w:rPr>
      </w:r>
      <w:r>
        <w:rPr>
          <w:noProof/>
        </w:rPr>
        <w:fldChar w:fldCharType="separate"/>
      </w:r>
      <w:r>
        <w:rPr>
          <w:noProof/>
        </w:rPr>
        <w:t>237</w:t>
      </w:r>
      <w:r>
        <w:rPr>
          <w:noProof/>
        </w:rPr>
        <w:fldChar w:fldCharType="end"/>
      </w:r>
    </w:p>
    <w:p w14:paraId="64D8953C" w14:textId="17379091" w:rsidR="002214F3" w:rsidRPr="002214F3" w:rsidRDefault="002214F3">
      <w:pPr>
        <w:pStyle w:val="TOC3"/>
        <w:rPr>
          <w:rFonts w:ascii="Calibri" w:hAnsi="Calibri"/>
          <w:noProof/>
          <w:kern w:val="2"/>
          <w:sz w:val="24"/>
          <w:szCs w:val="24"/>
          <w:lang w:eastAsia="en-GB"/>
        </w:rPr>
      </w:pPr>
      <w:r w:rsidRPr="00AB7411">
        <w:rPr>
          <w:noProof/>
          <w:lang w:val="en-US"/>
        </w:rPr>
        <w:t>10.18.2</w:t>
      </w:r>
      <w:r w:rsidRPr="002214F3">
        <w:rPr>
          <w:rFonts w:ascii="Calibri" w:hAnsi="Calibri"/>
          <w:noProof/>
          <w:kern w:val="2"/>
          <w:sz w:val="24"/>
          <w:szCs w:val="24"/>
          <w:lang w:eastAsia="en-GB"/>
        </w:rPr>
        <w:tab/>
      </w:r>
      <w:r w:rsidRPr="00AB7411">
        <w:rPr>
          <w:noProof/>
          <w:lang w:val="en-US"/>
        </w:rPr>
        <w:t>Void</w:t>
      </w:r>
      <w:r>
        <w:rPr>
          <w:noProof/>
        </w:rPr>
        <w:tab/>
      </w:r>
      <w:r>
        <w:rPr>
          <w:noProof/>
        </w:rPr>
        <w:fldChar w:fldCharType="begin"/>
      </w:r>
      <w:r>
        <w:rPr>
          <w:noProof/>
        </w:rPr>
        <w:instrText xml:space="preserve"> PAGEREF _Toc187011392 \h </w:instrText>
      </w:r>
      <w:r>
        <w:rPr>
          <w:noProof/>
        </w:rPr>
      </w:r>
      <w:r>
        <w:rPr>
          <w:noProof/>
        </w:rPr>
        <w:fldChar w:fldCharType="separate"/>
      </w:r>
      <w:r>
        <w:rPr>
          <w:noProof/>
        </w:rPr>
        <w:t>238</w:t>
      </w:r>
      <w:r>
        <w:rPr>
          <w:noProof/>
        </w:rPr>
        <w:fldChar w:fldCharType="end"/>
      </w:r>
    </w:p>
    <w:p w14:paraId="63E21542" w14:textId="07AD83E1" w:rsidR="002214F3" w:rsidRPr="002214F3" w:rsidRDefault="002214F3">
      <w:pPr>
        <w:pStyle w:val="TOC3"/>
        <w:rPr>
          <w:rFonts w:ascii="Calibri" w:hAnsi="Calibri"/>
          <w:noProof/>
          <w:kern w:val="2"/>
          <w:sz w:val="24"/>
          <w:szCs w:val="24"/>
          <w:lang w:eastAsia="en-GB"/>
        </w:rPr>
      </w:pPr>
      <w:r>
        <w:rPr>
          <w:noProof/>
        </w:rPr>
        <w:t>10.18.3</w:t>
      </w:r>
      <w:r w:rsidRPr="002214F3">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_Toc187011393 \h </w:instrText>
      </w:r>
      <w:r>
        <w:rPr>
          <w:noProof/>
        </w:rPr>
      </w:r>
      <w:r>
        <w:rPr>
          <w:noProof/>
        </w:rPr>
        <w:fldChar w:fldCharType="separate"/>
      </w:r>
      <w:r>
        <w:rPr>
          <w:noProof/>
        </w:rPr>
        <w:t>238</w:t>
      </w:r>
      <w:r>
        <w:rPr>
          <w:noProof/>
        </w:rPr>
        <w:fldChar w:fldCharType="end"/>
      </w:r>
    </w:p>
    <w:p w14:paraId="7356657B" w14:textId="40C75CE4" w:rsidR="002214F3" w:rsidRPr="002214F3" w:rsidRDefault="002214F3">
      <w:pPr>
        <w:pStyle w:val="TOC2"/>
        <w:rPr>
          <w:rFonts w:ascii="Calibri" w:hAnsi="Calibri"/>
          <w:noProof/>
          <w:kern w:val="2"/>
          <w:sz w:val="24"/>
          <w:szCs w:val="24"/>
          <w:lang w:eastAsia="en-GB"/>
        </w:rPr>
      </w:pPr>
      <w:r w:rsidRPr="00AB7411">
        <w:rPr>
          <w:rFonts w:eastAsia="SimSun"/>
          <w:noProof/>
        </w:rPr>
        <w:t>10.19</w:t>
      </w:r>
      <w:r w:rsidRPr="002214F3">
        <w:rPr>
          <w:rFonts w:ascii="Calibri" w:hAnsi="Calibri"/>
          <w:noProof/>
          <w:kern w:val="2"/>
          <w:sz w:val="24"/>
          <w:szCs w:val="24"/>
          <w:lang w:eastAsia="en-GB"/>
        </w:rPr>
        <w:tab/>
      </w:r>
      <w:r>
        <w:rPr>
          <w:noProof/>
        </w:rPr>
        <w:t>Ad hoc group call</w:t>
      </w:r>
      <w:r>
        <w:rPr>
          <w:noProof/>
        </w:rPr>
        <w:tab/>
      </w:r>
      <w:r>
        <w:rPr>
          <w:noProof/>
        </w:rPr>
        <w:fldChar w:fldCharType="begin"/>
      </w:r>
      <w:r>
        <w:rPr>
          <w:noProof/>
        </w:rPr>
        <w:instrText xml:space="preserve"> PAGEREF _Toc187011394 \h </w:instrText>
      </w:r>
      <w:r>
        <w:rPr>
          <w:noProof/>
        </w:rPr>
      </w:r>
      <w:r>
        <w:rPr>
          <w:noProof/>
        </w:rPr>
        <w:fldChar w:fldCharType="separate"/>
      </w:r>
      <w:r>
        <w:rPr>
          <w:noProof/>
        </w:rPr>
        <w:t>238</w:t>
      </w:r>
      <w:r>
        <w:rPr>
          <w:noProof/>
        </w:rPr>
        <w:fldChar w:fldCharType="end"/>
      </w:r>
    </w:p>
    <w:p w14:paraId="54801E16" w14:textId="0AFBB43A" w:rsidR="002214F3" w:rsidRPr="002214F3" w:rsidRDefault="002214F3">
      <w:pPr>
        <w:pStyle w:val="TOC3"/>
        <w:rPr>
          <w:rFonts w:ascii="Calibri" w:hAnsi="Calibri"/>
          <w:noProof/>
          <w:kern w:val="2"/>
          <w:sz w:val="24"/>
          <w:szCs w:val="24"/>
          <w:lang w:eastAsia="en-GB"/>
        </w:rPr>
      </w:pPr>
      <w:r>
        <w:rPr>
          <w:noProof/>
        </w:rPr>
        <w:t>10.19.1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_Toc187011395 \h </w:instrText>
      </w:r>
      <w:r>
        <w:rPr>
          <w:noProof/>
        </w:rPr>
      </w:r>
      <w:r>
        <w:rPr>
          <w:noProof/>
        </w:rPr>
        <w:fldChar w:fldCharType="separate"/>
      </w:r>
      <w:r>
        <w:rPr>
          <w:noProof/>
        </w:rPr>
        <w:t>238</w:t>
      </w:r>
      <w:r>
        <w:rPr>
          <w:noProof/>
        </w:rPr>
        <w:fldChar w:fldCharType="end"/>
      </w:r>
    </w:p>
    <w:p w14:paraId="520F1C51" w14:textId="20120C4A" w:rsidR="002214F3" w:rsidRPr="002214F3" w:rsidRDefault="002214F3">
      <w:pPr>
        <w:pStyle w:val="TOC3"/>
        <w:rPr>
          <w:rFonts w:ascii="Calibri" w:hAnsi="Calibri"/>
          <w:noProof/>
          <w:kern w:val="2"/>
          <w:sz w:val="24"/>
          <w:szCs w:val="24"/>
          <w:lang w:eastAsia="en-GB"/>
        </w:rPr>
      </w:pPr>
      <w:r>
        <w:rPr>
          <w:noProof/>
        </w:rPr>
        <w:t>10.19.2</w:t>
      </w:r>
      <w:r w:rsidRPr="002214F3">
        <w:rPr>
          <w:rFonts w:ascii="Calibri" w:hAnsi="Calibri"/>
          <w:noProof/>
          <w:kern w:val="2"/>
          <w:sz w:val="24"/>
          <w:szCs w:val="24"/>
          <w:lang w:eastAsia="en-GB"/>
        </w:rPr>
        <w:tab/>
      </w:r>
      <w:r w:rsidRPr="00AB7411">
        <w:rPr>
          <w:rFonts w:eastAsia="SimSun"/>
          <w:noProof/>
        </w:rPr>
        <w:t>Information flows</w:t>
      </w:r>
      <w:r>
        <w:rPr>
          <w:noProof/>
        </w:rPr>
        <w:tab/>
      </w:r>
      <w:r>
        <w:rPr>
          <w:noProof/>
        </w:rPr>
        <w:fldChar w:fldCharType="begin"/>
      </w:r>
      <w:r>
        <w:rPr>
          <w:noProof/>
        </w:rPr>
        <w:instrText xml:space="preserve"> PAGEREF _Toc187011396 \h </w:instrText>
      </w:r>
      <w:r>
        <w:rPr>
          <w:noProof/>
        </w:rPr>
      </w:r>
      <w:r>
        <w:rPr>
          <w:noProof/>
        </w:rPr>
        <w:fldChar w:fldCharType="separate"/>
      </w:r>
      <w:r>
        <w:rPr>
          <w:noProof/>
        </w:rPr>
        <w:t>238</w:t>
      </w:r>
      <w:r>
        <w:rPr>
          <w:noProof/>
        </w:rPr>
        <w:fldChar w:fldCharType="end"/>
      </w:r>
    </w:p>
    <w:p w14:paraId="28BE1F9A" w14:textId="44F6E515" w:rsidR="002214F3" w:rsidRPr="002214F3" w:rsidRDefault="002214F3">
      <w:pPr>
        <w:pStyle w:val="TOC4"/>
        <w:rPr>
          <w:rFonts w:ascii="Calibri" w:hAnsi="Calibri"/>
          <w:noProof/>
          <w:kern w:val="2"/>
          <w:sz w:val="24"/>
          <w:szCs w:val="24"/>
          <w:lang w:eastAsia="en-GB"/>
        </w:rPr>
      </w:pPr>
      <w:r>
        <w:rPr>
          <w:noProof/>
        </w:rPr>
        <w:t>10.19.2.1</w:t>
      </w:r>
      <w:r w:rsidRPr="002214F3">
        <w:rPr>
          <w:rFonts w:ascii="Calibri" w:hAnsi="Calibri"/>
          <w:noProof/>
          <w:kern w:val="2"/>
          <w:sz w:val="24"/>
          <w:szCs w:val="24"/>
          <w:lang w:eastAsia="en-GB"/>
        </w:rPr>
        <w:tab/>
      </w:r>
      <w:r>
        <w:rPr>
          <w:noProof/>
        </w:rPr>
        <w:t>Ad hoc group call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_Toc187011397 \h </w:instrText>
      </w:r>
      <w:r>
        <w:rPr>
          <w:noProof/>
        </w:rPr>
      </w:r>
      <w:r>
        <w:rPr>
          <w:noProof/>
        </w:rPr>
        <w:fldChar w:fldCharType="separate"/>
      </w:r>
      <w:r>
        <w:rPr>
          <w:noProof/>
        </w:rPr>
        <w:t>238</w:t>
      </w:r>
      <w:r>
        <w:rPr>
          <w:noProof/>
        </w:rPr>
        <w:fldChar w:fldCharType="end"/>
      </w:r>
    </w:p>
    <w:p w14:paraId="20CF180F" w14:textId="7944ED39" w:rsidR="002214F3" w:rsidRPr="002214F3" w:rsidRDefault="002214F3">
      <w:pPr>
        <w:pStyle w:val="TOC4"/>
        <w:rPr>
          <w:rFonts w:ascii="Calibri" w:hAnsi="Calibri"/>
          <w:noProof/>
          <w:kern w:val="2"/>
          <w:sz w:val="24"/>
          <w:szCs w:val="24"/>
          <w:lang w:eastAsia="en-GB"/>
        </w:rPr>
      </w:pPr>
      <w:r>
        <w:rPr>
          <w:noProof/>
        </w:rPr>
        <w:t>10.19.2.2</w:t>
      </w:r>
      <w:r w:rsidRPr="002214F3">
        <w:rPr>
          <w:rFonts w:ascii="Calibri" w:hAnsi="Calibri"/>
          <w:noProof/>
          <w:kern w:val="2"/>
          <w:sz w:val="24"/>
          <w:szCs w:val="24"/>
          <w:lang w:eastAsia="en-GB"/>
        </w:rPr>
        <w:tab/>
      </w:r>
      <w:r>
        <w:rPr>
          <w:noProof/>
        </w:rPr>
        <w:t>Ad hoc group call request return</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_Toc187011398 \h </w:instrText>
      </w:r>
      <w:r>
        <w:rPr>
          <w:noProof/>
        </w:rPr>
      </w:r>
      <w:r>
        <w:rPr>
          <w:noProof/>
        </w:rPr>
        <w:fldChar w:fldCharType="separate"/>
      </w:r>
      <w:r>
        <w:rPr>
          <w:noProof/>
        </w:rPr>
        <w:t>240</w:t>
      </w:r>
      <w:r>
        <w:rPr>
          <w:noProof/>
        </w:rPr>
        <w:fldChar w:fldCharType="end"/>
      </w:r>
    </w:p>
    <w:p w14:paraId="43DACB5E" w14:textId="25683963" w:rsidR="002214F3" w:rsidRPr="002214F3" w:rsidRDefault="002214F3">
      <w:pPr>
        <w:pStyle w:val="TOC4"/>
        <w:rPr>
          <w:rFonts w:ascii="Calibri" w:hAnsi="Calibri"/>
          <w:noProof/>
          <w:kern w:val="2"/>
          <w:sz w:val="24"/>
          <w:szCs w:val="24"/>
          <w:lang w:eastAsia="en-GB"/>
        </w:rPr>
      </w:pPr>
      <w:r>
        <w:rPr>
          <w:noProof/>
        </w:rPr>
        <w:t>10.19.2.3</w:t>
      </w:r>
      <w:r w:rsidRPr="002214F3">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group host MCPTT server)</w:t>
      </w:r>
      <w:r>
        <w:rPr>
          <w:noProof/>
        </w:rPr>
        <w:tab/>
      </w:r>
      <w:r>
        <w:rPr>
          <w:noProof/>
        </w:rPr>
        <w:fldChar w:fldCharType="begin"/>
      </w:r>
      <w:r>
        <w:rPr>
          <w:noProof/>
        </w:rPr>
        <w:instrText xml:space="preserve"> PAGEREF _Toc187011399 \h </w:instrText>
      </w:r>
      <w:r>
        <w:rPr>
          <w:noProof/>
        </w:rPr>
      </w:r>
      <w:r>
        <w:rPr>
          <w:noProof/>
        </w:rPr>
        <w:fldChar w:fldCharType="separate"/>
      </w:r>
      <w:r>
        <w:rPr>
          <w:noProof/>
        </w:rPr>
        <w:t>240</w:t>
      </w:r>
      <w:r>
        <w:rPr>
          <w:noProof/>
        </w:rPr>
        <w:fldChar w:fldCharType="end"/>
      </w:r>
    </w:p>
    <w:p w14:paraId="3BB8BFC6" w14:textId="2F790776" w:rsidR="002214F3" w:rsidRPr="002214F3" w:rsidRDefault="002214F3">
      <w:pPr>
        <w:pStyle w:val="TOC4"/>
        <w:rPr>
          <w:rFonts w:ascii="Calibri" w:hAnsi="Calibri"/>
          <w:noProof/>
          <w:kern w:val="2"/>
          <w:sz w:val="24"/>
          <w:szCs w:val="24"/>
          <w:lang w:eastAsia="en-GB"/>
        </w:rPr>
      </w:pPr>
      <w:r>
        <w:rPr>
          <w:noProof/>
        </w:rPr>
        <w:t>10.19.2.4</w:t>
      </w:r>
      <w:r w:rsidRPr="002214F3">
        <w:rPr>
          <w:rFonts w:ascii="Calibri" w:hAnsi="Calibri"/>
          <w:noProof/>
          <w:kern w:val="2"/>
          <w:sz w:val="24"/>
          <w:szCs w:val="24"/>
          <w:lang w:eastAsia="en-GB"/>
        </w:rPr>
        <w:tab/>
      </w:r>
      <w:r>
        <w:rPr>
          <w:noProof/>
        </w:rPr>
        <w:t>Ad hoc group call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_Toc187011400 \h </w:instrText>
      </w:r>
      <w:r>
        <w:rPr>
          <w:noProof/>
        </w:rPr>
      </w:r>
      <w:r>
        <w:rPr>
          <w:noProof/>
        </w:rPr>
        <w:fldChar w:fldCharType="separate"/>
      </w:r>
      <w:r>
        <w:rPr>
          <w:noProof/>
        </w:rPr>
        <w:t>241</w:t>
      </w:r>
      <w:r>
        <w:rPr>
          <w:noProof/>
        </w:rPr>
        <w:fldChar w:fldCharType="end"/>
      </w:r>
    </w:p>
    <w:p w14:paraId="39A1D49D" w14:textId="2F37C426" w:rsidR="002214F3" w:rsidRPr="002214F3" w:rsidRDefault="002214F3">
      <w:pPr>
        <w:pStyle w:val="TOC4"/>
        <w:rPr>
          <w:rFonts w:ascii="Calibri" w:hAnsi="Calibri"/>
          <w:noProof/>
          <w:kern w:val="2"/>
          <w:sz w:val="24"/>
          <w:szCs w:val="24"/>
          <w:lang w:eastAsia="en-GB"/>
        </w:rPr>
      </w:pPr>
      <w:r>
        <w:rPr>
          <w:noProof/>
        </w:rPr>
        <w:t>10.19.2.</w:t>
      </w:r>
      <w:r>
        <w:rPr>
          <w:noProof/>
          <w:lang w:eastAsia="zh-CN"/>
        </w:rPr>
        <w:t>5</w:t>
      </w:r>
      <w:r w:rsidRPr="002214F3">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_Toc187011401 \h </w:instrText>
      </w:r>
      <w:r>
        <w:rPr>
          <w:noProof/>
        </w:rPr>
      </w:r>
      <w:r>
        <w:rPr>
          <w:noProof/>
        </w:rPr>
        <w:fldChar w:fldCharType="separate"/>
      </w:r>
      <w:r>
        <w:rPr>
          <w:noProof/>
        </w:rPr>
        <w:t>242</w:t>
      </w:r>
      <w:r>
        <w:rPr>
          <w:noProof/>
        </w:rPr>
        <w:fldChar w:fldCharType="end"/>
      </w:r>
    </w:p>
    <w:p w14:paraId="10666208" w14:textId="46B4A33C" w:rsidR="002214F3" w:rsidRPr="002214F3" w:rsidRDefault="002214F3">
      <w:pPr>
        <w:pStyle w:val="TOC4"/>
        <w:rPr>
          <w:rFonts w:ascii="Calibri" w:hAnsi="Calibri"/>
          <w:noProof/>
          <w:kern w:val="2"/>
          <w:sz w:val="24"/>
          <w:szCs w:val="24"/>
          <w:lang w:eastAsia="en-GB"/>
        </w:rPr>
      </w:pPr>
      <w:r>
        <w:rPr>
          <w:noProof/>
        </w:rPr>
        <w:t>10.19.2.6</w:t>
      </w:r>
      <w:r w:rsidRPr="002214F3">
        <w:rPr>
          <w:rFonts w:ascii="Calibri" w:hAnsi="Calibri"/>
          <w:noProof/>
          <w:kern w:val="2"/>
          <w:sz w:val="24"/>
          <w:szCs w:val="24"/>
          <w:lang w:eastAsia="en-GB"/>
        </w:rPr>
        <w:tab/>
      </w:r>
      <w:r>
        <w:rPr>
          <w:noProof/>
        </w:rPr>
        <w:t>Ad hoc group call response</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_Toc187011402 \h </w:instrText>
      </w:r>
      <w:r>
        <w:rPr>
          <w:noProof/>
        </w:rPr>
      </w:r>
      <w:r>
        <w:rPr>
          <w:noProof/>
        </w:rPr>
        <w:fldChar w:fldCharType="separate"/>
      </w:r>
      <w:r>
        <w:rPr>
          <w:noProof/>
        </w:rPr>
        <w:t>242</w:t>
      </w:r>
      <w:r>
        <w:rPr>
          <w:noProof/>
        </w:rPr>
        <w:fldChar w:fldCharType="end"/>
      </w:r>
    </w:p>
    <w:p w14:paraId="42CB7BF6" w14:textId="29590CE0" w:rsidR="002214F3" w:rsidRPr="002214F3" w:rsidRDefault="002214F3">
      <w:pPr>
        <w:pStyle w:val="TOC4"/>
        <w:rPr>
          <w:rFonts w:ascii="Calibri" w:hAnsi="Calibri"/>
          <w:noProof/>
          <w:kern w:val="2"/>
          <w:sz w:val="24"/>
          <w:szCs w:val="24"/>
          <w:lang w:eastAsia="en-GB"/>
        </w:rPr>
      </w:pPr>
      <w:r>
        <w:rPr>
          <w:noProof/>
        </w:rPr>
        <w:t>10.19.2.7</w:t>
      </w:r>
      <w:r w:rsidRPr="002214F3">
        <w:rPr>
          <w:rFonts w:ascii="Calibri" w:hAnsi="Calibri"/>
          <w:noProof/>
          <w:kern w:val="2"/>
          <w:sz w:val="24"/>
          <w:szCs w:val="24"/>
          <w:lang w:eastAsia="en-GB"/>
        </w:rPr>
        <w:tab/>
      </w:r>
      <w:r>
        <w:rPr>
          <w:noProof/>
        </w:rPr>
        <w:t>Ad hoc group call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_Toc187011403 \h </w:instrText>
      </w:r>
      <w:r>
        <w:rPr>
          <w:noProof/>
        </w:rPr>
      </w:r>
      <w:r>
        <w:rPr>
          <w:noProof/>
        </w:rPr>
        <w:fldChar w:fldCharType="separate"/>
      </w:r>
      <w:r>
        <w:rPr>
          <w:noProof/>
        </w:rPr>
        <w:t>243</w:t>
      </w:r>
      <w:r>
        <w:rPr>
          <w:noProof/>
        </w:rPr>
        <w:fldChar w:fldCharType="end"/>
      </w:r>
    </w:p>
    <w:p w14:paraId="135F68E8" w14:textId="08880418" w:rsidR="002214F3" w:rsidRPr="002214F3" w:rsidRDefault="002214F3">
      <w:pPr>
        <w:pStyle w:val="TOC4"/>
        <w:rPr>
          <w:rFonts w:ascii="Calibri" w:hAnsi="Calibri"/>
          <w:noProof/>
          <w:kern w:val="2"/>
          <w:sz w:val="24"/>
          <w:szCs w:val="24"/>
          <w:lang w:eastAsia="en-GB"/>
        </w:rPr>
      </w:pPr>
      <w:r>
        <w:rPr>
          <w:noProof/>
        </w:rPr>
        <w:t>10.19.2.8</w:t>
      </w:r>
      <w:r w:rsidRPr="002214F3">
        <w:rPr>
          <w:rFonts w:ascii="Calibri" w:hAnsi="Calibri"/>
          <w:noProof/>
          <w:kern w:val="2"/>
          <w:sz w:val="24"/>
          <w:szCs w:val="24"/>
          <w:lang w:eastAsia="en-GB"/>
        </w:rPr>
        <w:tab/>
      </w:r>
      <w:r>
        <w:rPr>
          <w:noProof/>
        </w:rPr>
        <w:t>Ad hoc group call release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_Toc187011404 \h </w:instrText>
      </w:r>
      <w:r>
        <w:rPr>
          <w:noProof/>
        </w:rPr>
      </w:r>
      <w:r>
        <w:rPr>
          <w:noProof/>
        </w:rPr>
        <w:fldChar w:fldCharType="separate"/>
      </w:r>
      <w:r>
        <w:rPr>
          <w:noProof/>
        </w:rPr>
        <w:t>243</w:t>
      </w:r>
      <w:r>
        <w:rPr>
          <w:noProof/>
        </w:rPr>
        <w:fldChar w:fldCharType="end"/>
      </w:r>
    </w:p>
    <w:p w14:paraId="4E484C45" w14:textId="2B167B3D" w:rsidR="002214F3" w:rsidRPr="002214F3" w:rsidRDefault="002214F3">
      <w:pPr>
        <w:pStyle w:val="TOC4"/>
        <w:rPr>
          <w:rFonts w:ascii="Calibri" w:hAnsi="Calibri"/>
          <w:noProof/>
          <w:kern w:val="2"/>
          <w:sz w:val="24"/>
          <w:szCs w:val="24"/>
          <w:lang w:eastAsia="en-GB"/>
        </w:rPr>
      </w:pPr>
      <w:r>
        <w:rPr>
          <w:noProof/>
        </w:rPr>
        <w:t>10.19.2.9</w:t>
      </w:r>
      <w:r w:rsidRPr="002214F3">
        <w:rPr>
          <w:rFonts w:ascii="Calibri" w:hAnsi="Calibri"/>
          <w:noProof/>
          <w:kern w:val="2"/>
          <w:sz w:val="24"/>
          <w:szCs w:val="24"/>
          <w:lang w:eastAsia="en-GB"/>
        </w:rPr>
        <w:tab/>
      </w:r>
      <w:r>
        <w:rPr>
          <w:noProof/>
        </w:rPr>
        <w:t>Ad hoc group call release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_Toc187011405 \h </w:instrText>
      </w:r>
      <w:r>
        <w:rPr>
          <w:noProof/>
        </w:rPr>
      </w:r>
      <w:r>
        <w:rPr>
          <w:noProof/>
        </w:rPr>
        <w:fldChar w:fldCharType="separate"/>
      </w:r>
      <w:r>
        <w:rPr>
          <w:noProof/>
        </w:rPr>
        <w:t>243</w:t>
      </w:r>
      <w:r>
        <w:rPr>
          <w:noProof/>
        </w:rPr>
        <w:fldChar w:fldCharType="end"/>
      </w:r>
    </w:p>
    <w:p w14:paraId="46A2D18D" w14:textId="69F49E5F" w:rsidR="002214F3" w:rsidRPr="002214F3" w:rsidRDefault="002214F3">
      <w:pPr>
        <w:pStyle w:val="TOC4"/>
        <w:rPr>
          <w:rFonts w:ascii="Calibri" w:hAnsi="Calibri"/>
          <w:noProof/>
          <w:kern w:val="2"/>
          <w:sz w:val="24"/>
          <w:szCs w:val="24"/>
          <w:lang w:eastAsia="en-GB"/>
        </w:rPr>
      </w:pPr>
      <w:r>
        <w:rPr>
          <w:noProof/>
        </w:rPr>
        <w:t>10.19.2.10</w:t>
      </w:r>
      <w:r w:rsidRPr="002214F3">
        <w:rPr>
          <w:rFonts w:ascii="Calibri" w:hAnsi="Calibri"/>
          <w:noProof/>
          <w:kern w:val="2"/>
          <w:sz w:val="24"/>
          <w:szCs w:val="24"/>
          <w:lang w:eastAsia="en-GB"/>
        </w:rPr>
        <w:tab/>
      </w:r>
      <w:r>
        <w:rPr>
          <w:noProof/>
        </w:rPr>
        <w:t>Ad hoc group call notify (MCPTT server – MCPTT client)</w:t>
      </w:r>
      <w:r>
        <w:rPr>
          <w:noProof/>
        </w:rPr>
        <w:tab/>
      </w:r>
      <w:r>
        <w:rPr>
          <w:noProof/>
        </w:rPr>
        <w:fldChar w:fldCharType="begin"/>
      </w:r>
      <w:r>
        <w:rPr>
          <w:noProof/>
        </w:rPr>
        <w:instrText xml:space="preserve"> PAGEREF _Toc187011406 \h </w:instrText>
      </w:r>
      <w:r>
        <w:rPr>
          <w:noProof/>
        </w:rPr>
      </w:r>
      <w:r>
        <w:rPr>
          <w:noProof/>
        </w:rPr>
        <w:fldChar w:fldCharType="separate"/>
      </w:r>
      <w:r>
        <w:rPr>
          <w:noProof/>
        </w:rPr>
        <w:t>244</w:t>
      </w:r>
      <w:r>
        <w:rPr>
          <w:noProof/>
        </w:rPr>
        <w:fldChar w:fldCharType="end"/>
      </w:r>
    </w:p>
    <w:p w14:paraId="6F4DE9EF" w14:textId="282A7B03" w:rsidR="002214F3" w:rsidRPr="002214F3" w:rsidRDefault="002214F3">
      <w:pPr>
        <w:pStyle w:val="TOC4"/>
        <w:rPr>
          <w:rFonts w:ascii="Calibri" w:hAnsi="Calibri"/>
          <w:noProof/>
          <w:kern w:val="2"/>
          <w:sz w:val="24"/>
          <w:szCs w:val="24"/>
          <w:lang w:eastAsia="en-GB"/>
        </w:rPr>
      </w:pPr>
      <w:r>
        <w:rPr>
          <w:noProof/>
        </w:rPr>
        <w:t>10.19.2.11</w:t>
      </w:r>
      <w:r w:rsidRPr="002214F3">
        <w:rPr>
          <w:rFonts w:ascii="Calibri" w:hAnsi="Calibri"/>
          <w:noProof/>
          <w:kern w:val="2"/>
          <w:sz w:val="24"/>
          <w:szCs w:val="24"/>
          <w:lang w:eastAsia="en-GB"/>
        </w:rPr>
        <w:tab/>
      </w:r>
      <w:r>
        <w:rPr>
          <w:noProof/>
        </w:rPr>
        <w:t>Modify ad hoc group call participants request</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_Toc187011407 \h </w:instrText>
      </w:r>
      <w:r>
        <w:rPr>
          <w:noProof/>
        </w:rPr>
      </w:r>
      <w:r>
        <w:rPr>
          <w:noProof/>
        </w:rPr>
        <w:fldChar w:fldCharType="separate"/>
      </w:r>
      <w:r>
        <w:rPr>
          <w:noProof/>
        </w:rPr>
        <w:t>244</w:t>
      </w:r>
      <w:r>
        <w:rPr>
          <w:noProof/>
        </w:rPr>
        <w:fldChar w:fldCharType="end"/>
      </w:r>
    </w:p>
    <w:p w14:paraId="1B145C41" w14:textId="4ACE4AF5" w:rsidR="002214F3" w:rsidRPr="002214F3" w:rsidRDefault="002214F3">
      <w:pPr>
        <w:pStyle w:val="TOC4"/>
        <w:rPr>
          <w:rFonts w:ascii="Calibri" w:hAnsi="Calibri"/>
          <w:noProof/>
          <w:kern w:val="2"/>
          <w:sz w:val="24"/>
          <w:szCs w:val="24"/>
          <w:lang w:eastAsia="en-GB"/>
        </w:rPr>
      </w:pPr>
      <w:r>
        <w:rPr>
          <w:noProof/>
        </w:rPr>
        <w:t>10.19.2.12</w:t>
      </w:r>
      <w:r w:rsidRPr="002214F3">
        <w:rPr>
          <w:rFonts w:ascii="Calibri" w:hAnsi="Calibri"/>
          <w:noProof/>
          <w:kern w:val="2"/>
          <w:sz w:val="24"/>
          <w:szCs w:val="24"/>
          <w:lang w:eastAsia="en-GB"/>
        </w:rPr>
        <w:tab/>
      </w:r>
      <w:r>
        <w:rPr>
          <w:noProof/>
        </w:rPr>
        <w:t>Modify ad hoc group call participants response</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_Toc187011408 \h </w:instrText>
      </w:r>
      <w:r>
        <w:rPr>
          <w:noProof/>
        </w:rPr>
      </w:r>
      <w:r>
        <w:rPr>
          <w:noProof/>
        </w:rPr>
        <w:fldChar w:fldCharType="separate"/>
      </w:r>
      <w:r>
        <w:rPr>
          <w:noProof/>
        </w:rPr>
        <w:t>244</w:t>
      </w:r>
      <w:r>
        <w:rPr>
          <w:noProof/>
        </w:rPr>
        <w:fldChar w:fldCharType="end"/>
      </w:r>
    </w:p>
    <w:p w14:paraId="7723E8C6" w14:textId="174E0CCA" w:rsidR="002214F3" w:rsidRPr="002214F3" w:rsidRDefault="002214F3">
      <w:pPr>
        <w:pStyle w:val="TOC4"/>
        <w:rPr>
          <w:rFonts w:ascii="Calibri" w:hAnsi="Calibri"/>
          <w:noProof/>
          <w:kern w:val="2"/>
          <w:sz w:val="24"/>
          <w:szCs w:val="24"/>
          <w:lang w:eastAsia="en-GB"/>
        </w:rPr>
      </w:pPr>
      <w:r>
        <w:rPr>
          <w:noProof/>
        </w:rPr>
        <w:t>10.19.2.13</w:t>
      </w:r>
      <w:r w:rsidRPr="002214F3">
        <w:rPr>
          <w:rFonts w:ascii="Calibri" w:hAnsi="Calibri"/>
          <w:noProof/>
          <w:kern w:val="2"/>
          <w:sz w:val="24"/>
          <w:szCs w:val="24"/>
          <w:lang w:eastAsia="en-GB"/>
        </w:rPr>
        <w:tab/>
      </w:r>
      <w:r>
        <w:rPr>
          <w:noProof/>
        </w:rPr>
        <w:t>Ad hoc group call leave request</w:t>
      </w:r>
      <w:r>
        <w:rPr>
          <w:noProof/>
          <w:lang w:eastAsia="zh-CN"/>
        </w:rPr>
        <w:t xml:space="preserve"> </w:t>
      </w:r>
      <w:r>
        <w:rPr>
          <w:noProof/>
        </w:rPr>
        <w:t>(MCPTT server – MCPTT client)</w:t>
      </w:r>
      <w:r>
        <w:rPr>
          <w:noProof/>
        </w:rPr>
        <w:tab/>
      </w:r>
      <w:r>
        <w:rPr>
          <w:noProof/>
        </w:rPr>
        <w:fldChar w:fldCharType="begin"/>
      </w:r>
      <w:r>
        <w:rPr>
          <w:noProof/>
        </w:rPr>
        <w:instrText xml:space="preserve"> PAGEREF _Toc187011409 \h </w:instrText>
      </w:r>
      <w:r>
        <w:rPr>
          <w:noProof/>
        </w:rPr>
      </w:r>
      <w:r>
        <w:rPr>
          <w:noProof/>
        </w:rPr>
        <w:fldChar w:fldCharType="separate"/>
      </w:r>
      <w:r>
        <w:rPr>
          <w:noProof/>
        </w:rPr>
        <w:t>245</w:t>
      </w:r>
      <w:r>
        <w:rPr>
          <w:noProof/>
        </w:rPr>
        <w:fldChar w:fldCharType="end"/>
      </w:r>
    </w:p>
    <w:p w14:paraId="37A5F8DA" w14:textId="20A905D8" w:rsidR="002214F3" w:rsidRPr="002214F3" w:rsidRDefault="002214F3">
      <w:pPr>
        <w:pStyle w:val="TOC4"/>
        <w:rPr>
          <w:rFonts w:ascii="Calibri" w:hAnsi="Calibri"/>
          <w:noProof/>
          <w:kern w:val="2"/>
          <w:sz w:val="24"/>
          <w:szCs w:val="24"/>
          <w:lang w:eastAsia="en-GB"/>
        </w:rPr>
      </w:pPr>
      <w:r>
        <w:rPr>
          <w:noProof/>
        </w:rPr>
        <w:t>10.19.2.14</w:t>
      </w:r>
      <w:r w:rsidRPr="002214F3">
        <w:rPr>
          <w:rFonts w:ascii="Calibri" w:hAnsi="Calibri"/>
          <w:noProof/>
          <w:kern w:val="2"/>
          <w:sz w:val="24"/>
          <w:szCs w:val="24"/>
          <w:lang w:eastAsia="en-GB"/>
        </w:rPr>
        <w:tab/>
      </w:r>
      <w:r>
        <w:rPr>
          <w:noProof/>
        </w:rPr>
        <w:t>Ad hoc group call leave response</w:t>
      </w:r>
      <w:r>
        <w:rPr>
          <w:noProof/>
          <w:lang w:eastAsia="zh-CN"/>
        </w:rPr>
        <w:t xml:space="preserve"> </w:t>
      </w:r>
      <w:r>
        <w:rPr>
          <w:noProof/>
        </w:rPr>
        <w:t>(MCPTT client – MCPTT server)</w:t>
      </w:r>
      <w:r>
        <w:rPr>
          <w:noProof/>
        </w:rPr>
        <w:tab/>
      </w:r>
      <w:r>
        <w:rPr>
          <w:noProof/>
        </w:rPr>
        <w:fldChar w:fldCharType="begin"/>
      </w:r>
      <w:r>
        <w:rPr>
          <w:noProof/>
        </w:rPr>
        <w:instrText xml:space="preserve"> PAGEREF _Toc187011410 \h </w:instrText>
      </w:r>
      <w:r>
        <w:rPr>
          <w:noProof/>
        </w:rPr>
      </w:r>
      <w:r>
        <w:rPr>
          <w:noProof/>
        </w:rPr>
        <w:fldChar w:fldCharType="separate"/>
      </w:r>
      <w:r>
        <w:rPr>
          <w:noProof/>
        </w:rPr>
        <w:t>245</w:t>
      </w:r>
      <w:r>
        <w:rPr>
          <w:noProof/>
        </w:rPr>
        <w:fldChar w:fldCharType="end"/>
      </w:r>
    </w:p>
    <w:p w14:paraId="7548A606" w14:textId="62082F02" w:rsidR="002214F3" w:rsidRPr="002214F3" w:rsidRDefault="002214F3">
      <w:pPr>
        <w:pStyle w:val="TOC4"/>
        <w:rPr>
          <w:rFonts w:ascii="Calibri" w:hAnsi="Calibri"/>
          <w:noProof/>
          <w:kern w:val="2"/>
          <w:sz w:val="24"/>
          <w:szCs w:val="24"/>
          <w:lang w:eastAsia="en-GB"/>
        </w:rPr>
      </w:pPr>
      <w:r>
        <w:rPr>
          <w:noProof/>
        </w:rPr>
        <w:t>10.19.2.15</w:t>
      </w:r>
      <w:r w:rsidRPr="002214F3">
        <w:rPr>
          <w:rFonts w:ascii="Calibri" w:hAnsi="Calibri"/>
          <w:noProof/>
          <w:kern w:val="2"/>
          <w:sz w:val="24"/>
          <w:szCs w:val="24"/>
          <w:lang w:eastAsia="en-GB"/>
        </w:rPr>
        <w:tab/>
      </w:r>
      <w:r>
        <w:rPr>
          <w:noProof/>
        </w:rPr>
        <w:t>Ad hoc group call add 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_Toc187011411 \h </w:instrText>
      </w:r>
      <w:r>
        <w:rPr>
          <w:noProof/>
        </w:rPr>
      </w:r>
      <w:r>
        <w:rPr>
          <w:noProof/>
        </w:rPr>
        <w:fldChar w:fldCharType="separate"/>
      </w:r>
      <w:r>
        <w:rPr>
          <w:noProof/>
        </w:rPr>
        <w:t>246</w:t>
      </w:r>
      <w:r>
        <w:rPr>
          <w:noProof/>
        </w:rPr>
        <w:fldChar w:fldCharType="end"/>
      </w:r>
    </w:p>
    <w:p w14:paraId="7F16246B" w14:textId="3E139862" w:rsidR="002214F3" w:rsidRPr="002214F3" w:rsidRDefault="002214F3">
      <w:pPr>
        <w:pStyle w:val="TOC4"/>
        <w:rPr>
          <w:rFonts w:ascii="Calibri" w:hAnsi="Calibri"/>
          <w:noProof/>
          <w:kern w:val="2"/>
          <w:sz w:val="24"/>
          <w:szCs w:val="24"/>
          <w:lang w:eastAsia="en-GB"/>
        </w:rPr>
      </w:pPr>
      <w:r>
        <w:rPr>
          <w:noProof/>
        </w:rPr>
        <w:t>10.19.2.16</w:t>
      </w:r>
      <w:r w:rsidRPr="002214F3">
        <w:rPr>
          <w:rFonts w:ascii="Calibri" w:hAnsi="Calibri"/>
          <w:noProof/>
          <w:kern w:val="2"/>
          <w:sz w:val="24"/>
          <w:szCs w:val="24"/>
          <w:lang w:eastAsia="en-GB"/>
        </w:rPr>
        <w:tab/>
      </w:r>
      <w:r>
        <w:rPr>
          <w:noProof/>
        </w:rPr>
        <w:t xml:space="preserve">Ad hoc group call </w:t>
      </w:r>
      <w:r w:rsidRPr="00AB7411">
        <w:rPr>
          <w:rFonts w:eastAsia="DotumChe" w:cs="Arial"/>
          <w:bCs/>
          <w:noProof/>
        </w:rPr>
        <w:t xml:space="preserve">remove </w:t>
      </w:r>
      <w:r>
        <w:rPr>
          <w:noProof/>
        </w:rPr>
        <w:t>user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_Toc187011412 \h </w:instrText>
      </w:r>
      <w:r>
        <w:rPr>
          <w:noProof/>
        </w:rPr>
      </w:r>
      <w:r>
        <w:rPr>
          <w:noProof/>
        </w:rPr>
        <w:fldChar w:fldCharType="separate"/>
      </w:r>
      <w:r>
        <w:rPr>
          <w:noProof/>
        </w:rPr>
        <w:t>246</w:t>
      </w:r>
      <w:r>
        <w:rPr>
          <w:noProof/>
        </w:rPr>
        <w:fldChar w:fldCharType="end"/>
      </w:r>
    </w:p>
    <w:p w14:paraId="0F8020F9" w14:textId="27DC0A29" w:rsidR="002214F3" w:rsidRPr="002214F3" w:rsidRDefault="002214F3">
      <w:pPr>
        <w:pStyle w:val="TOC4"/>
        <w:rPr>
          <w:rFonts w:ascii="Calibri" w:hAnsi="Calibri"/>
          <w:noProof/>
          <w:kern w:val="2"/>
          <w:sz w:val="24"/>
          <w:szCs w:val="24"/>
          <w:lang w:eastAsia="en-GB"/>
        </w:rPr>
      </w:pPr>
      <w:r>
        <w:rPr>
          <w:noProof/>
        </w:rPr>
        <w:t>10.19.2.17</w:t>
      </w:r>
      <w:r w:rsidRPr="002214F3">
        <w:rPr>
          <w:rFonts w:ascii="Calibri" w:hAnsi="Calibri"/>
          <w:noProof/>
          <w:kern w:val="2"/>
          <w:sz w:val="24"/>
          <w:szCs w:val="24"/>
          <w:lang w:eastAsia="en-GB"/>
        </w:rPr>
        <w:tab/>
      </w:r>
      <w:r>
        <w:rPr>
          <w:noProof/>
        </w:rPr>
        <w:t>Ad hoc group call release notification</w:t>
      </w:r>
      <w:r>
        <w:rPr>
          <w:noProof/>
          <w:lang w:eastAsia="zh-CN"/>
        </w:rPr>
        <w:t xml:space="preserve"> </w:t>
      </w:r>
      <w:r>
        <w:rPr>
          <w:noProof/>
        </w:rPr>
        <w:t>(MCPTT server – MCPTT server)</w:t>
      </w:r>
      <w:r>
        <w:rPr>
          <w:noProof/>
        </w:rPr>
        <w:tab/>
      </w:r>
      <w:r>
        <w:rPr>
          <w:noProof/>
        </w:rPr>
        <w:fldChar w:fldCharType="begin"/>
      </w:r>
      <w:r>
        <w:rPr>
          <w:noProof/>
        </w:rPr>
        <w:instrText xml:space="preserve"> PAGEREF _Toc187011413 \h </w:instrText>
      </w:r>
      <w:r>
        <w:rPr>
          <w:noProof/>
        </w:rPr>
      </w:r>
      <w:r>
        <w:rPr>
          <w:noProof/>
        </w:rPr>
        <w:fldChar w:fldCharType="separate"/>
      </w:r>
      <w:r>
        <w:rPr>
          <w:noProof/>
        </w:rPr>
        <w:t>246</w:t>
      </w:r>
      <w:r>
        <w:rPr>
          <w:noProof/>
        </w:rPr>
        <w:fldChar w:fldCharType="end"/>
      </w:r>
    </w:p>
    <w:p w14:paraId="417DACED" w14:textId="4609583B" w:rsidR="002214F3" w:rsidRPr="002214F3" w:rsidRDefault="002214F3">
      <w:pPr>
        <w:pStyle w:val="TOC4"/>
        <w:rPr>
          <w:rFonts w:ascii="Calibri" w:hAnsi="Calibri"/>
          <w:noProof/>
          <w:kern w:val="2"/>
          <w:sz w:val="24"/>
          <w:szCs w:val="24"/>
          <w:lang w:eastAsia="en-GB"/>
        </w:rPr>
      </w:pPr>
      <w:r>
        <w:rPr>
          <w:noProof/>
        </w:rPr>
        <w:t>10.19.2.18</w:t>
      </w:r>
      <w:r w:rsidRPr="002214F3">
        <w:rPr>
          <w:rFonts w:ascii="Calibri" w:hAnsi="Calibri"/>
          <w:noProof/>
          <w:kern w:val="2"/>
          <w:sz w:val="24"/>
          <w:szCs w:val="24"/>
          <w:lang w:eastAsia="en-GB"/>
        </w:rPr>
        <w:tab/>
      </w:r>
      <w:r>
        <w:rPr>
          <w:noProof/>
        </w:rPr>
        <w:t>Ad hoc group call get userlist (MCPTT server – MCPTT server)</w:t>
      </w:r>
      <w:r>
        <w:rPr>
          <w:noProof/>
        </w:rPr>
        <w:tab/>
      </w:r>
      <w:r>
        <w:rPr>
          <w:noProof/>
        </w:rPr>
        <w:fldChar w:fldCharType="begin"/>
      </w:r>
      <w:r>
        <w:rPr>
          <w:noProof/>
        </w:rPr>
        <w:instrText xml:space="preserve"> PAGEREF _Toc187011414 \h </w:instrText>
      </w:r>
      <w:r>
        <w:rPr>
          <w:noProof/>
        </w:rPr>
      </w:r>
      <w:r>
        <w:rPr>
          <w:noProof/>
        </w:rPr>
        <w:fldChar w:fldCharType="separate"/>
      </w:r>
      <w:r>
        <w:rPr>
          <w:noProof/>
        </w:rPr>
        <w:t>246</w:t>
      </w:r>
      <w:r>
        <w:rPr>
          <w:noProof/>
        </w:rPr>
        <w:fldChar w:fldCharType="end"/>
      </w:r>
    </w:p>
    <w:p w14:paraId="0D5FC9FB" w14:textId="4E34BC8D" w:rsidR="002214F3" w:rsidRPr="002214F3" w:rsidRDefault="002214F3">
      <w:pPr>
        <w:pStyle w:val="TOC4"/>
        <w:rPr>
          <w:rFonts w:ascii="Calibri" w:hAnsi="Calibri"/>
          <w:noProof/>
          <w:kern w:val="2"/>
          <w:sz w:val="24"/>
          <w:szCs w:val="24"/>
          <w:lang w:eastAsia="en-GB"/>
        </w:rPr>
      </w:pPr>
      <w:r>
        <w:rPr>
          <w:noProof/>
        </w:rPr>
        <w:t>10.19.2.19</w:t>
      </w:r>
      <w:r w:rsidRPr="002214F3">
        <w:rPr>
          <w:rFonts w:ascii="Calibri" w:hAnsi="Calibri"/>
          <w:noProof/>
          <w:kern w:val="2"/>
          <w:sz w:val="24"/>
          <w:szCs w:val="24"/>
          <w:lang w:eastAsia="en-GB"/>
        </w:rPr>
        <w:tab/>
      </w:r>
      <w:r>
        <w:rPr>
          <w:noProof/>
        </w:rPr>
        <w:t>Ad hoc group call get userlist response (MCPTT server – MCPTT server)</w:t>
      </w:r>
      <w:r>
        <w:rPr>
          <w:noProof/>
        </w:rPr>
        <w:tab/>
      </w:r>
      <w:r>
        <w:rPr>
          <w:noProof/>
        </w:rPr>
        <w:fldChar w:fldCharType="begin"/>
      </w:r>
      <w:r>
        <w:rPr>
          <w:noProof/>
        </w:rPr>
        <w:instrText xml:space="preserve"> PAGEREF _Toc187011415 \h </w:instrText>
      </w:r>
      <w:r>
        <w:rPr>
          <w:noProof/>
        </w:rPr>
      </w:r>
      <w:r>
        <w:rPr>
          <w:noProof/>
        </w:rPr>
        <w:fldChar w:fldCharType="separate"/>
      </w:r>
      <w:r>
        <w:rPr>
          <w:noProof/>
        </w:rPr>
        <w:t>247</w:t>
      </w:r>
      <w:r>
        <w:rPr>
          <w:noProof/>
        </w:rPr>
        <w:fldChar w:fldCharType="end"/>
      </w:r>
    </w:p>
    <w:p w14:paraId="2ED45968" w14:textId="23F132DE" w:rsidR="002214F3" w:rsidRPr="002214F3" w:rsidRDefault="002214F3">
      <w:pPr>
        <w:pStyle w:val="TOC3"/>
        <w:rPr>
          <w:rFonts w:ascii="Calibri" w:hAnsi="Calibri"/>
          <w:noProof/>
          <w:kern w:val="2"/>
          <w:sz w:val="24"/>
          <w:szCs w:val="24"/>
          <w:lang w:eastAsia="en-GB"/>
        </w:rPr>
      </w:pPr>
      <w:r>
        <w:rPr>
          <w:noProof/>
        </w:rPr>
        <w:t>10.19.3</w:t>
      </w:r>
      <w:r w:rsidRPr="002214F3">
        <w:rPr>
          <w:rFonts w:ascii="Calibri" w:hAnsi="Calibri"/>
          <w:noProof/>
          <w:kern w:val="2"/>
          <w:sz w:val="24"/>
          <w:szCs w:val="24"/>
          <w:lang w:eastAsia="en-GB"/>
        </w:rPr>
        <w:tab/>
      </w:r>
      <w:r>
        <w:rPr>
          <w:noProof/>
        </w:rPr>
        <w:t>Procedures</w:t>
      </w:r>
      <w:r>
        <w:rPr>
          <w:noProof/>
        </w:rPr>
        <w:tab/>
      </w:r>
      <w:r>
        <w:rPr>
          <w:noProof/>
        </w:rPr>
        <w:fldChar w:fldCharType="begin"/>
      </w:r>
      <w:r>
        <w:rPr>
          <w:noProof/>
        </w:rPr>
        <w:instrText xml:space="preserve"> PAGEREF _Toc187011416 \h </w:instrText>
      </w:r>
      <w:r>
        <w:rPr>
          <w:noProof/>
        </w:rPr>
      </w:r>
      <w:r>
        <w:rPr>
          <w:noProof/>
        </w:rPr>
        <w:fldChar w:fldCharType="separate"/>
      </w:r>
      <w:r>
        <w:rPr>
          <w:noProof/>
        </w:rPr>
        <w:t>247</w:t>
      </w:r>
      <w:r>
        <w:rPr>
          <w:noProof/>
        </w:rPr>
        <w:fldChar w:fldCharType="end"/>
      </w:r>
    </w:p>
    <w:p w14:paraId="2376BF9A" w14:textId="6C784738" w:rsidR="002214F3" w:rsidRPr="002214F3" w:rsidRDefault="002214F3">
      <w:pPr>
        <w:pStyle w:val="TOC4"/>
        <w:rPr>
          <w:rFonts w:ascii="Calibri" w:hAnsi="Calibri"/>
          <w:noProof/>
          <w:kern w:val="2"/>
          <w:sz w:val="24"/>
          <w:szCs w:val="24"/>
          <w:lang w:eastAsia="en-GB"/>
        </w:rPr>
      </w:pPr>
      <w:r>
        <w:rPr>
          <w:noProof/>
        </w:rPr>
        <w:t>10.19.3.1</w:t>
      </w:r>
      <w:r w:rsidRPr="002214F3">
        <w:rPr>
          <w:rFonts w:ascii="Calibri" w:hAnsi="Calibri"/>
          <w:noProof/>
          <w:kern w:val="2"/>
          <w:sz w:val="24"/>
          <w:szCs w:val="24"/>
          <w:lang w:eastAsia="en-GB"/>
        </w:rPr>
        <w:tab/>
      </w:r>
      <w:r w:rsidRPr="00AB7411">
        <w:rPr>
          <w:rFonts w:eastAsia="SimSun"/>
          <w:noProof/>
        </w:rPr>
        <w:t>Ad hoc group call procedures in single MCPTT system</w:t>
      </w:r>
      <w:r>
        <w:rPr>
          <w:noProof/>
        </w:rPr>
        <w:tab/>
      </w:r>
      <w:r>
        <w:rPr>
          <w:noProof/>
        </w:rPr>
        <w:fldChar w:fldCharType="begin"/>
      </w:r>
      <w:r>
        <w:rPr>
          <w:noProof/>
        </w:rPr>
        <w:instrText xml:space="preserve"> PAGEREF _Toc187011417 \h </w:instrText>
      </w:r>
      <w:r>
        <w:rPr>
          <w:noProof/>
        </w:rPr>
      </w:r>
      <w:r>
        <w:rPr>
          <w:noProof/>
        </w:rPr>
        <w:fldChar w:fldCharType="separate"/>
      </w:r>
      <w:r>
        <w:rPr>
          <w:noProof/>
        </w:rPr>
        <w:t>247</w:t>
      </w:r>
      <w:r>
        <w:rPr>
          <w:noProof/>
        </w:rPr>
        <w:fldChar w:fldCharType="end"/>
      </w:r>
    </w:p>
    <w:p w14:paraId="1DA1421A" w14:textId="05C20373" w:rsidR="002214F3" w:rsidRPr="002214F3" w:rsidRDefault="002214F3">
      <w:pPr>
        <w:pStyle w:val="TOC5"/>
        <w:rPr>
          <w:rFonts w:ascii="Calibri" w:hAnsi="Calibri"/>
          <w:noProof/>
          <w:kern w:val="2"/>
          <w:sz w:val="24"/>
          <w:szCs w:val="24"/>
          <w:lang w:eastAsia="en-GB"/>
        </w:rPr>
      </w:pPr>
      <w:r>
        <w:rPr>
          <w:noProof/>
        </w:rPr>
        <w:t>10.19.3.1.1</w:t>
      </w:r>
      <w:r w:rsidRPr="002214F3">
        <w:rPr>
          <w:rFonts w:ascii="Calibri" w:hAnsi="Calibri"/>
          <w:noProof/>
          <w:kern w:val="2"/>
          <w:sz w:val="24"/>
          <w:szCs w:val="24"/>
          <w:lang w:eastAsia="en-GB"/>
        </w:rPr>
        <w:tab/>
      </w:r>
      <w:r>
        <w:rPr>
          <w:noProof/>
        </w:rPr>
        <w:t>Ad hoc group call setup</w:t>
      </w:r>
      <w:r>
        <w:rPr>
          <w:noProof/>
        </w:rPr>
        <w:tab/>
      </w:r>
      <w:r>
        <w:rPr>
          <w:noProof/>
        </w:rPr>
        <w:fldChar w:fldCharType="begin"/>
      </w:r>
      <w:r>
        <w:rPr>
          <w:noProof/>
        </w:rPr>
        <w:instrText xml:space="preserve"> PAGEREF _Toc187011418 \h </w:instrText>
      </w:r>
      <w:r>
        <w:rPr>
          <w:noProof/>
        </w:rPr>
      </w:r>
      <w:r>
        <w:rPr>
          <w:noProof/>
        </w:rPr>
        <w:fldChar w:fldCharType="separate"/>
      </w:r>
      <w:r>
        <w:rPr>
          <w:noProof/>
        </w:rPr>
        <w:t>247</w:t>
      </w:r>
      <w:r>
        <w:rPr>
          <w:noProof/>
        </w:rPr>
        <w:fldChar w:fldCharType="end"/>
      </w:r>
    </w:p>
    <w:p w14:paraId="4E719A0A" w14:textId="110C1381" w:rsidR="002214F3" w:rsidRPr="002214F3" w:rsidRDefault="002214F3">
      <w:pPr>
        <w:pStyle w:val="TOC5"/>
        <w:rPr>
          <w:rFonts w:ascii="Calibri" w:hAnsi="Calibri"/>
          <w:noProof/>
          <w:kern w:val="2"/>
          <w:sz w:val="24"/>
          <w:szCs w:val="24"/>
          <w:lang w:eastAsia="en-GB"/>
        </w:rPr>
      </w:pPr>
      <w:r>
        <w:rPr>
          <w:noProof/>
        </w:rPr>
        <w:t>10.19.3.1.2</w:t>
      </w:r>
      <w:r w:rsidRPr="002214F3">
        <w:rPr>
          <w:rFonts w:ascii="Calibri" w:hAnsi="Calibri"/>
          <w:noProof/>
          <w:kern w:val="2"/>
          <w:sz w:val="24"/>
          <w:szCs w:val="24"/>
          <w:lang w:eastAsia="en-GB"/>
        </w:rPr>
        <w:tab/>
      </w:r>
      <w:r w:rsidRPr="00AB7411">
        <w:rPr>
          <w:noProof/>
          <w:lang w:val="nl-NL"/>
        </w:rPr>
        <w:t>Release ad hoc group call</w:t>
      </w:r>
      <w:r>
        <w:rPr>
          <w:noProof/>
        </w:rPr>
        <w:tab/>
      </w:r>
      <w:r>
        <w:rPr>
          <w:noProof/>
        </w:rPr>
        <w:fldChar w:fldCharType="begin"/>
      </w:r>
      <w:r>
        <w:rPr>
          <w:noProof/>
        </w:rPr>
        <w:instrText xml:space="preserve"> PAGEREF _Toc187011419 \h </w:instrText>
      </w:r>
      <w:r>
        <w:rPr>
          <w:noProof/>
        </w:rPr>
      </w:r>
      <w:r>
        <w:rPr>
          <w:noProof/>
        </w:rPr>
        <w:fldChar w:fldCharType="separate"/>
      </w:r>
      <w:r>
        <w:rPr>
          <w:noProof/>
        </w:rPr>
        <w:t>250</w:t>
      </w:r>
      <w:r>
        <w:rPr>
          <w:noProof/>
        </w:rPr>
        <w:fldChar w:fldCharType="end"/>
      </w:r>
    </w:p>
    <w:p w14:paraId="772F4D1E" w14:textId="738F811B" w:rsidR="002214F3" w:rsidRPr="002214F3" w:rsidRDefault="002214F3">
      <w:pPr>
        <w:pStyle w:val="TOC5"/>
        <w:rPr>
          <w:rFonts w:ascii="Calibri" w:hAnsi="Calibri"/>
          <w:noProof/>
          <w:kern w:val="2"/>
          <w:sz w:val="24"/>
          <w:szCs w:val="24"/>
          <w:lang w:eastAsia="en-GB"/>
        </w:rPr>
      </w:pPr>
      <w:r>
        <w:rPr>
          <w:noProof/>
        </w:rPr>
        <w:lastRenderedPageBreak/>
        <w:t>10.19.3.1.3</w:t>
      </w:r>
      <w:r w:rsidRPr="002214F3">
        <w:rPr>
          <w:rFonts w:ascii="Calibri" w:hAnsi="Calibri"/>
          <w:noProof/>
          <w:kern w:val="2"/>
          <w:sz w:val="24"/>
          <w:szCs w:val="24"/>
          <w:lang w:eastAsia="en-GB"/>
        </w:rPr>
        <w:tab/>
      </w:r>
      <w:r>
        <w:rPr>
          <w:noProof/>
        </w:rPr>
        <w:t>Ad hoc group call setup with MCPTT server determining the participants lists</w:t>
      </w:r>
      <w:r>
        <w:rPr>
          <w:noProof/>
        </w:rPr>
        <w:tab/>
      </w:r>
      <w:r>
        <w:rPr>
          <w:noProof/>
        </w:rPr>
        <w:fldChar w:fldCharType="begin"/>
      </w:r>
      <w:r>
        <w:rPr>
          <w:noProof/>
        </w:rPr>
        <w:instrText xml:space="preserve"> PAGEREF _Toc187011420 \h </w:instrText>
      </w:r>
      <w:r>
        <w:rPr>
          <w:noProof/>
        </w:rPr>
      </w:r>
      <w:r>
        <w:rPr>
          <w:noProof/>
        </w:rPr>
        <w:fldChar w:fldCharType="separate"/>
      </w:r>
      <w:r>
        <w:rPr>
          <w:noProof/>
        </w:rPr>
        <w:t>251</w:t>
      </w:r>
      <w:r>
        <w:rPr>
          <w:noProof/>
        </w:rPr>
        <w:fldChar w:fldCharType="end"/>
      </w:r>
    </w:p>
    <w:p w14:paraId="6CAE6FC8" w14:textId="2D9EB7AB" w:rsidR="002214F3" w:rsidRPr="002214F3" w:rsidRDefault="002214F3">
      <w:pPr>
        <w:pStyle w:val="TOC5"/>
        <w:rPr>
          <w:rFonts w:ascii="Calibri" w:hAnsi="Calibri"/>
          <w:noProof/>
          <w:kern w:val="2"/>
          <w:sz w:val="24"/>
          <w:szCs w:val="24"/>
          <w:lang w:eastAsia="en-GB"/>
        </w:rPr>
      </w:pPr>
      <w:r>
        <w:rPr>
          <w:noProof/>
        </w:rPr>
        <w:t>10.19.3.1.4</w:t>
      </w:r>
      <w:r w:rsidRPr="002214F3">
        <w:rPr>
          <w:rFonts w:ascii="Calibri" w:hAnsi="Calibri"/>
          <w:noProof/>
          <w:kern w:val="2"/>
          <w:sz w:val="24"/>
          <w:szCs w:val="24"/>
          <w:lang w:eastAsia="en-GB"/>
        </w:rPr>
        <w:tab/>
      </w:r>
      <w:r w:rsidRPr="00AB7411">
        <w:rPr>
          <w:noProof/>
          <w:lang w:val="nl-NL"/>
        </w:rPr>
        <w:t>Modification of ad hoc group call participants by an authorized user</w:t>
      </w:r>
      <w:r>
        <w:rPr>
          <w:noProof/>
        </w:rPr>
        <w:tab/>
      </w:r>
      <w:r>
        <w:rPr>
          <w:noProof/>
        </w:rPr>
        <w:fldChar w:fldCharType="begin"/>
      </w:r>
      <w:r>
        <w:rPr>
          <w:noProof/>
        </w:rPr>
        <w:instrText xml:space="preserve"> PAGEREF _Toc187011421 \h </w:instrText>
      </w:r>
      <w:r>
        <w:rPr>
          <w:noProof/>
        </w:rPr>
      </w:r>
      <w:r>
        <w:rPr>
          <w:noProof/>
        </w:rPr>
        <w:fldChar w:fldCharType="separate"/>
      </w:r>
      <w:r>
        <w:rPr>
          <w:noProof/>
        </w:rPr>
        <w:t>254</w:t>
      </w:r>
      <w:r>
        <w:rPr>
          <w:noProof/>
        </w:rPr>
        <w:fldChar w:fldCharType="end"/>
      </w:r>
    </w:p>
    <w:p w14:paraId="7B033D78" w14:textId="069E7DCB" w:rsidR="002214F3" w:rsidRPr="002214F3" w:rsidRDefault="002214F3">
      <w:pPr>
        <w:pStyle w:val="TOC5"/>
        <w:rPr>
          <w:rFonts w:ascii="Calibri" w:hAnsi="Calibri"/>
          <w:noProof/>
          <w:kern w:val="2"/>
          <w:sz w:val="24"/>
          <w:szCs w:val="24"/>
          <w:lang w:eastAsia="en-GB"/>
        </w:rPr>
      </w:pPr>
      <w:r>
        <w:rPr>
          <w:noProof/>
        </w:rPr>
        <w:t>10.19.3.1.5</w:t>
      </w:r>
      <w:r w:rsidRPr="002214F3">
        <w:rPr>
          <w:rFonts w:ascii="Calibri" w:hAnsi="Calibri"/>
          <w:noProof/>
          <w:kern w:val="2"/>
          <w:sz w:val="24"/>
          <w:szCs w:val="24"/>
          <w:lang w:eastAsia="en-GB"/>
        </w:rPr>
        <w:tab/>
      </w:r>
      <w:r w:rsidRPr="00AB7411">
        <w:rPr>
          <w:noProof/>
          <w:lang w:val="nl-NL"/>
        </w:rPr>
        <w:t>Modification of ad hoc group call participants by the MCPTT server</w:t>
      </w:r>
      <w:r>
        <w:rPr>
          <w:noProof/>
        </w:rPr>
        <w:tab/>
      </w:r>
      <w:r>
        <w:rPr>
          <w:noProof/>
        </w:rPr>
        <w:fldChar w:fldCharType="begin"/>
      </w:r>
      <w:r>
        <w:rPr>
          <w:noProof/>
        </w:rPr>
        <w:instrText xml:space="preserve"> PAGEREF _Toc187011422 \h </w:instrText>
      </w:r>
      <w:r>
        <w:rPr>
          <w:noProof/>
        </w:rPr>
      </w:r>
      <w:r>
        <w:rPr>
          <w:noProof/>
        </w:rPr>
        <w:fldChar w:fldCharType="separate"/>
      </w:r>
      <w:r>
        <w:rPr>
          <w:noProof/>
        </w:rPr>
        <w:t>256</w:t>
      </w:r>
      <w:r>
        <w:rPr>
          <w:noProof/>
        </w:rPr>
        <w:fldChar w:fldCharType="end"/>
      </w:r>
    </w:p>
    <w:p w14:paraId="465A2180" w14:textId="10578E7D" w:rsidR="002214F3" w:rsidRPr="002214F3" w:rsidRDefault="002214F3">
      <w:pPr>
        <w:pStyle w:val="TOC4"/>
        <w:rPr>
          <w:rFonts w:ascii="Calibri" w:hAnsi="Calibri"/>
          <w:noProof/>
          <w:kern w:val="2"/>
          <w:sz w:val="24"/>
          <w:szCs w:val="24"/>
          <w:lang w:eastAsia="en-GB"/>
        </w:rPr>
      </w:pPr>
      <w:r>
        <w:rPr>
          <w:noProof/>
        </w:rPr>
        <w:t>10.19.3.2</w:t>
      </w:r>
      <w:r w:rsidRPr="002214F3">
        <w:rPr>
          <w:rFonts w:ascii="Calibri" w:hAnsi="Calibri"/>
          <w:noProof/>
          <w:kern w:val="2"/>
          <w:sz w:val="24"/>
          <w:szCs w:val="24"/>
          <w:lang w:eastAsia="en-GB"/>
        </w:rPr>
        <w:tab/>
      </w:r>
      <w:r>
        <w:rPr>
          <w:noProof/>
        </w:rPr>
        <w:t>Ad hoc group call involving multiple MC systems</w:t>
      </w:r>
      <w:r>
        <w:rPr>
          <w:noProof/>
        </w:rPr>
        <w:tab/>
      </w:r>
      <w:r>
        <w:rPr>
          <w:noProof/>
        </w:rPr>
        <w:fldChar w:fldCharType="begin"/>
      </w:r>
      <w:r>
        <w:rPr>
          <w:noProof/>
        </w:rPr>
        <w:instrText xml:space="preserve"> PAGEREF _Toc187011423 \h </w:instrText>
      </w:r>
      <w:r>
        <w:rPr>
          <w:noProof/>
        </w:rPr>
      </w:r>
      <w:r>
        <w:rPr>
          <w:noProof/>
        </w:rPr>
        <w:fldChar w:fldCharType="separate"/>
      </w:r>
      <w:r>
        <w:rPr>
          <w:noProof/>
        </w:rPr>
        <w:t>258</w:t>
      </w:r>
      <w:r>
        <w:rPr>
          <w:noProof/>
        </w:rPr>
        <w:fldChar w:fldCharType="end"/>
      </w:r>
    </w:p>
    <w:p w14:paraId="0AC3FD8D" w14:textId="6E337C5D" w:rsidR="002214F3" w:rsidRPr="002214F3" w:rsidRDefault="002214F3">
      <w:pPr>
        <w:pStyle w:val="TOC5"/>
        <w:rPr>
          <w:rFonts w:ascii="Calibri" w:hAnsi="Calibri"/>
          <w:noProof/>
          <w:kern w:val="2"/>
          <w:sz w:val="24"/>
          <w:szCs w:val="24"/>
          <w:lang w:eastAsia="en-GB"/>
        </w:rPr>
      </w:pPr>
      <w:r>
        <w:rPr>
          <w:noProof/>
        </w:rPr>
        <w:t>10.19.3.2.1</w:t>
      </w:r>
      <w:r w:rsidRPr="002214F3">
        <w:rPr>
          <w:rFonts w:ascii="Calibri" w:hAnsi="Calibri"/>
          <w:noProof/>
          <w:kern w:val="2"/>
          <w:sz w:val="24"/>
          <w:szCs w:val="24"/>
          <w:lang w:eastAsia="en-GB"/>
        </w:rPr>
        <w:tab/>
      </w:r>
      <w:r>
        <w:rPr>
          <w:noProof/>
        </w:rPr>
        <w:t>Procedure for ad hoc group call setup – Participants list provided by the Initiator</w:t>
      </w:r>
      <w:r>
        <w:rPr>
          <w:noProof/>
        </w:rPr>
        <w:tab/>
      </w:r>
      <w:r>
        <w:rPr>
          <w:noProof/>
        </w:rPr>
        <w:fldChar w:fldCharType="begin"/>
      </w:r>
      <w:r>
        <w:rPr>
          <w:noProof/>
        </w:rPr>
        <w:instrText xml:space="preserve"> PAGEREF _Toc187011424 \h </w:instrText>
      </w:r>
      <w:r>
        <w:rPr>
          <w:noProof/>
        </w:rPr>
      </w:r>
      <w:r>
        <w:rPr>
          <w:noProof/>
        </w:rPr>
        <w:fldChar w:fldCharType="separate"/>
      </w:r>
      <w:r>
        <w:rPr>
          <w:noProof/>
        </w:rPr>
        <w:t>258</w:t>
      </w:r>
      <w:r>
        <w:rPr>
          <w:noProof/>
        </w:rPr>
        <w:fldChar w:fldCharType="end"/>
      </w:r>
    </w:p>
    <w:p w14:paraId="1BE2B9BB" w14:textId="7EC245B5" w:rsidR="002214F3" w:rsidRPr="002214F3" w:rsidRDefault="002214F3">
      <w:pPr>
        <w:pStyle w:val="TOC5"/>
        <w:rPr>
          <w:rFonts w:ascii="Calibri" w:hAnsi="Calibri"/>
          <w:noProof/>
          <w:kern w:val="2"/>
          <w:sz w:val="24"/>
          <w:szCs w:val="24"/>
          <w:lang w:eastAsia="en-GB"/>
        </w:rPr>
      </w:pPr>
      <w:r>
        <w:rPr>
          <w:noProof/>
        </w:rPr>
        <w:t>10.19.3.2.2</w:t>
      </w:r>
      <w:r w:rsidRPr="002214F3">
        <w:rPr>
          <w:rFonts w:ascii="Calibri" w:hAnsi="Calibri"/>
          <w:noProof/>
          <w:kern w:val="2"/>
          <w:sz w:val="24"/>
          <w:szCs w:val="24"/>
          <w:lang w:eastAsia="en-GB"/>
        </w:rPr>
        <w:tab/>
      </w:r>
      <w:r>
        <w:rPr>
          <w:noProof/>
        </w:rPr>
        <w:t>Procedure for ad hoc group call release by MCPTT server – Participants list provided by the Initiator</w:t>
      </w:r>
      <w:r>
        <w:rPr>
          <w:noProof/>
        </w:rPr>
        <w:tab/>
      </w:r>
      <w:r>
        <w:rPr>
          <w:noProof/>
        </w:rPr>
        <w:fldChar w:fldCharType="begin"/>
      </w:r>
      <w:r>
        <w:rPr>
          <w:noProof/>
        </w:rPr>
        <w:instrText xml:space="preserve"> PAGEREF _Toc187011425 \h </w:instrText>
      </w:r>
      <w:r>
        <w:rPr>
          <w:noProof/>
        </w:rPr>
      </w:r>
      <w:r>
        <w:rPr>
          <w:noProof/>
        </w:rPr>
        <w:fldChar w:fldCharType="separate"/>
      </w:r>
      <w:r>
        <w:rPr>
          <w:noProof/>
        </w:rPr>
        <w:t>259</w:t>
      </w:r>
      <w:r>
        <w:rPr>
          <w:noProof/>
        </w:rPr>
        <w:fldChar w:fldCharType="end"/>
      </w:r>
    </w:p>
    <w:p w14:paraId="63FBF48D" w14:textId="5C9E3BEC" w:rsidR="002214F3" w:rsidRPr="002214F3" w:rsidRDefault="002214F3">
      <w:pPr>
        <w:pStyle w:val="TOC5"/>
        <w:rPr>
          <w:rFonts w:ascii="Calibri" w:hAnsi="Calibri"/>
          <w:noProof/>
          <w:kern w:val="2"/>
          <w:sz w:val="24"/>
          <w:szCs w:val="24"/>
          <w:lang w:eastAsia="en-GB"/>
        </w:rPr>
      </w:pPr>
      <w:r>
        <w:rPr>
          <w:noProof/>
        </w:rPr>
        <w:t>10.19.3.2.3</w:t>
      </w:r>
      <w:r w:rsidRPr="002214F3">
        <w:rPr>
          <w:rFonts w:ascii="Calibri" w:hAnsi="Calibri"/>
          <w:noProof/>
          <w:kern w:val="2"/>
          <w:sz w:val="24"/>
          <w:szCs w:val="24"/>
          <w:lang w:eastAsia="en-GB"/>
        </w:rPr>
        <w:tab/>
      </w:r>
      <w:r w:rsidRPr="00AB7411">
        <w:rPr>
          <w:noProof/>
          <w:lang w:val="nl-NL"/>
        </w:rPr>
        <w:t>Ad hoc group call setup – Participants list determined by the MCPTT server</w:t>
      </w:r>
      <w:r>
        <w:rPr>
          <w:noProof/>
        </w:rPr>
        <w:tab/>
      </w:r>
      <w:r>
        <w:rPr>
          <w:noProof/>
        </w:rPr>
        <w:fldChar w:fldCharType="begin"/>
      </w:r>
      <w:r>
        <w:rPr>
          <w:noProof/>
        </w:rPr>
        <w:instrText xml:space="preserve"> PAGEREF _Toc187011426 \h </w:instrText>
      </w:r>
      <w:r>
        <w:rPr>
          <w:noProof/>
        </w:rPr>
      </w:r>
      <w:r>
        <w:rPr>
          <w:noProof/>
        </w:rPr>
        <w:fldChar w:fldCharType="separate"/>
      </w:r>
      <w:r>
        <w:rPr>
          <w:noProof/>
        </w:rPr>
        <w:t>261</w:t>
      </w:r>
      <w:r>
        <w:rPr>
          <w:noProof/>
        </w:rPr>
        <w:fldChar w:fldCharType="end"/>
      </w:r>
    </w:p>
    <w:p w14:paraId="53E1B936" w14:textId="15CE44D8" w:rsidR="002214F3" w:rsidRPr="002214F3" w:rsidRDefault="002214F3">
      <w:pPr>
        <w:pStyle w:val="TOC5"/>
        <w:rPr>
          <w:rFonts w:ascii="Calibri" w:hAnsi="Calibri"/>
          <w:noProof/>
          <w:kern w:val="2"/>
          <w:sz w:val="24"/>
          <w:szCs w:val="24"/>
          <w:lang w:eastAsia="en-GB"/>
        </w:rPr>
      </w:pPr>
      <w:r>
        <w:rPr>
          <w:noProof/>
        </w:rPr>
        <w:t>10.19.3.2.4</w:t>
      </w:r>
      <w:r w:rsidRPr="002214F3">
        <w:rPr>
          <w:rFonts w:ascii="Calibri" w:hAnsi="Calibri"/>
          <w:noProof/>
          <w:kern w:val="2"/>
          <w:sz w:val="24"/>
          <w:szCs w:val="24"/>
          <w:lang w:eastAsia="en-GB"/>
        </w:rPr>
        <w:tab/>
      </w:r>
      <w:r w:rsidRPr="00AB7411">
        <w:rPr>
          <w:noProof/>
          <w:lang w:val="nl-NL"/>
        </w:rPr>
        <w:t>Modification of ad hoc group call participants by the MCPTT server</w:t>
      </w:r>
      <w:r>
        <w:rPr>
          <w:noProof/>
        </w:rPr>
        <w:tab/>
      </w:r>
      <w:r>
        <w:rPr>
          <w:noProof/>
        </w:rPr>
        <w:fldChar w:fldCharType="begin"/>
      </w:r>
      <w:r>
        <w:rPr>
          <w:noProof/>
        </w:rPr>
        <w:instrText xml:space="preserve"> PAGEREF _Toc187011427 \h </w:instrText>
      </w:r>
      <w:r>
        <w:rPr>
          <w:noProof/>
        </w:rPr>
      </w:r>
      <w:r>
        <w:rPr>
          <w:noProof/>
        </w:rPr>
        <w:fldChar w:fldCharType="separate"/>
      </w:r>
      <w:r>
        <w:rPr>
          <w:noProof/>
        </w:rPr>
        <w:t>263</w:t>
      </w:r>
      <w:r>
        <w:rPr>
          <w:noProof/>
        </w:rPr>
        <w:fldChar w:fldCharType="end"/>
      </w:r>
    </w:p>
    <w:p w14:paraId="158B2D5A" w14:textId="7CAE8A92" w:rsidR="002214F3" w:rsidRPr="002214F3" w:rsidRDefault="002214F3">
      <w:pPr>
        <w:pStyle w:val="TOC5"/>
        <w:rPr>
          <w:rFonts w:ascii="Calibri" w:hAnsi="Calibri"/>
          <w:noProof/>
          <w:kern w:val="2"/>
          <w:sz w:val="24"/>
          <w:szCs w:val="24"/>
          <w:lang w:eastAsia="en-GB"/>
        </w:rPr>
      </w:pPr>
      <w:r>
        <w:rPr>
          <w:noProof/>
        </w:rPr>
        <w:t>10.19.3.2.5</w:t>
      </w:r>
      <w:r w:rsidRPr="002214F3">
        <w:rPr>
          <w:rFonts w:ascii="Calibri" w:hAnsi="Calibri"/>
          <w:noProof/>
          <w:kern w:val="2"/>
          <w:sz w:val="24"/>
          <w:szCs w:val="24"/>
          <w:lang w:eastAsia="en-GB"/>
        </w:rPr>
        <w:tab/>
      </w:r>
      <w:r w:rsidRPr="00AB7411">
        <w:rPr>
          <w:noProof/>
          <w:lang w:val="nl-NL"/>
        </w:rPr>
        <w:t>Release ad hoc group call and stop determining the ad hoc group call participants by partner MCPTT system – Participants list determined by the MCPTT server</w:t>
      </w:r>
      <w:r>
        <w:rPr>
          <w:noProof/>
        </w:rPr>
        <w:tab/>
      </w:r>
      <w:r>
        <w:rPr>
          <w:noProof/>
        </w:rPr>
        <w:fldChar w:fldCharType="begin"/>
      </w:r>
      <w:r>
        <w:rPr>
          <w:noProof/>
        </w:rPr>
        <w:instrText xml:space="preserve"> PAGEREF _Toc187011428 \h </w:instrText>
      </w:r>
      <w:r>
        <w:rPr>
          <w:noProof/>
        </w:rPr>
      </w:r>
      <w:r>
        <w:rPr>
          <w:noProof/>
        </w:rPr>
        <w:fldChar w:fldCharType="separate"/>
      </w:r>
      <w:r>
        <w:rPr>
          <w:noProof/>
        </w:rPr>
        <w:t>265</w:t>
      </w:r>
      <w:r>
        <w:rPr>
          <w:noProof/>
        </w:rPr>
        <w:fldChar w:fldCharType="end"/>
      </w:r>
    </w:p>
    <w:p w14:paraId="17579C48" w14:textId="681084F1" w:rsidR="002214F3" w:rsidRPr="002214F3" w:rsidRDefault="002214F3">
      <w:pPr>
        <w:pStyle w:val="TOC5"/>
        <w:rPr>
          <w:rFonts w:ascii="Calibri" w:hAnsi="Calibri"/>
          <w:noProof/>
          <w:kern w:val="2"/>
          <w:sz w:val="24"/>
          <w:szCs w:val="24"/>
          <w:lang w:eastAsia="en-GB"/>
        </w:rPr>
      </w:pPr>
      <w:r>
        <w:rPr>
          <w:noProof/>
        </w:rPr>
        <w:t>10.19.3.2.6</w:t>
      </w:r>
      <w:r w:rsidRPr="002214F3">
        <w:rPr>
          <w:rFonts w:ascii="Calibri" w:hAnsi="Calibri"/>
          <w:noProof/>
          <w:kern w:val="2"/>
          <w:sz w:val="24"/>
          <w:szCs w:val="24"/>
          <w:lang w:eastAsia="en-GB"/>
        </w:rPr>
        <w:tab/>
      </w:r>
      <w:r w:rsidRPr="00AB7411">
        <w:rPr>
          <w:noProof/>
          <w:lang w:val="nl-NL"/>
        </w:rPr>
        <w:t>Modification of ad hoc group call participants by an authorized user</w:t>
      </w:r>
      <w:r>
        <w:rPr>
          <w:noProof/>
        </w:rPr>
        <w:tab/>
      </w:r>
      <w:r>
        <w:rPr>
          <w:noProof/>
        </w:rPr>
        <w:fldChar w:fldCharType="begin"/>
      </w:r>
      <w:r>
        <w:rPr>
          <w:noProof/>
        </w:rPr>
        <w:instrText xml:space="preserve"> PAGEREF _Toc187011429 \h </w:instrText>
      </w:r>
      <w:r>
        <w:rPr>
          <w:noProof/>
        </w:rPr>
      </w:r>
      <w:r>
        <w:rPr>
          <w:noProof/>
        </w:rPr>
        <w:fldChar w:fldCharType="separate"/>
      </w:r>
      <w:r>
        <w:rPr>
          <w:noProof/>
        </w:rPr>
        <w:t>267</w:t>
      </w:r>
      <w:r>
        <w:rPr>
          <w:noProof/>
        </w:rPr>
        <w:fldChar w:fldCharType="end"/>
      </w:r>
    </w:p>
    <w:p w14:paraId="17132DAE" w14:textId="748E1D50" w:rsidR="002214F3" w:rsidRPr="002214F3" w:rsidRDefault="002214F3">
      <w:pPr>
        <w:pStyle w:val="TOC8"/>
        <w:rPr>
          <w:rFonts w:ascii="Calibri" w:hAnsi="Calibri"/>
          <w:b w:val="0"/>
          <w:noProof/>
          <w:kern w:val="2"/>
          <w:sz w:val="24"/>
          <w:szCs w:val="24"/>
          <w:lang w:eastAsia="en-GB"/>
        </w:rPr>
      </w:pPr>
      <w:r>
        <w:rPr>
          <w:noProof/>
        </w:rPr>
        <w:t>Annex A (normative): MCPTT related configuration data</w:t>
      </w:r>
      <w:r>
        <w:rPr>
          <w:noProof/>
        </w:rPr>
        <w:tab/>
      </w:r>
      <w:r>
        <w:rPr>
          <w:noProof/>
        </w:rPr>
        <w:fldChar w:fldCharType="begin"/>
      </w:r>
      <w:r>
        <w:rPr>
          <w:noProof/>
        </w:rPr>
        <w:instrText xml:space="preserve"> PAGEREF _Toc187011430 \h </w:instrText>
      </w:r>
      <w:r>
        <w:rPr>
          <w:noProof/>
        </w:rPr>
      </w:r>
      <w:r>
        <w:rPr>
          <w:noProof/>
        </w:rPr>
        <w:fldChar w:fldCharType="separate"/>
      </w:r>
      <w:r>
        <w:rPr>
          <w:noProof/>
        </w:rPr>
        <w:t>270</w:t>
      </w:r>
      <w:r>
        <w:rPr>
          <w:noProof/>
        </w:rPr>
        <w:fldChar w:fldCharType="end"/>
      </w:r>
    </w:p>
    <w:p w14:paraId="55CC368A" w14:textId="52BD7D7C" w:rsidR="002214F3" w:rsidRPr="002214F3" w:rsidRDefault="002214F3">
      <w:pPr>
        <w:pStyle w:val="TOC1"/>
        <w:rPr>
          <w:rFonts w:ascii="Calibri" w:hAnsi="Calibri"/>
          <w:noProof/>
          <w:kern w:val="2"/>
          <w:sz w:val="24"/>
          <w:szCs w:val="24"/>
          <w:lang w:eastAsia="en-GB"/>
        </w:rPr>
      </w:pPr>
      <w:r>
        <w:rPr>
          <w:noProof/>
        </w:rPr>
        <w:t>A.1</w:t>
      </w:r>
      <w:r w:rsidRPr="002214F3">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_Toc187011431 \h </w:instrText>
      </w:r>
      <w:r>
        <w:rPr>
          <w:noProof/>
        </w:rPr>
      </w:r>
      <w:r>
        <w:rPr>
          <w:noProof/>
        </w:rPr>
        <w:fldChar w:fldCharType="separate"/>
      </w:r>
      <w:r>
        <w:rPr>
          <w:noProof/>
        </w:rPr>
        <w:t>270</w:t>
      </w:r>
      <w:r>
        <w:rPr>
          <w:noProof/>
        </w:rPr>
        <w:fldChar w:fldCharType="end"/>
      </w:r>
    </w:p>
    <w:p w14:paraId="16552D2B" w14:textId="7B756F84" w:rsidR="002214F3" w:rsidRPr="002214F3" w:rsidRDefault="002214F3">
      <w:pPr>
        <w:pStyle w:val="TOC1"/>
        <w:rPr>
          <w:rFonts w:ascii="Calibri" w:hAnsi="Calibri"/>
          <w:noProof/>
          <w:kern w:val="2"/>
          <w:sz w:val="24"/>
          <w:szCs w:val="24"/>
          <w:lang w:eastAsia="en-GB"/>
        </w:rPr>
      </w:pPr>
      <w:r>
        <w:rPr>
          <w:noProof/>
        </w:rPr>
        <w:t>A.2</w:t>
      </w:r>
      <w:r w:rsidRPr="002214F3">
        <w:rPr>
          <w:rFonts w:ascii="Calibri" w:hAnsi="Calibri"/>
          <w:noProof/>
          <w:kern w:val="2"/>
          <w:sz w:val="24"/>
          <w:szCs w:val="24"/>
          <w:lang w:eastAsia="en-GB"/>
        </w:rPr>
        <w:tab/>
      </w:r>
      <w:r>
        <w:rPr>
          <w:noProof/>
        </w:rPr>
        <w:t>MCPTT UE configuration data</w:t>
      </w:r>
      <w:r>
        <w:rPr>
          <w:noProof/>
        </w:rPr>
        <w:tab/>
      </w:r>
      <w:r>
        <w:rPr>
          <w:noProof/>
        </w:rPr>
        <w:fldChar w:fldCharType="begin"/>
      </w:r>
      <w:r>
        <w:rPr>
          <w:noProof/>
        </w:rPr>
        <w:instrText xml:space="preserve"> PAGEREF _Toc187011432 \h </w:instrText>
      </w:r>
      <w:r>
        <w:rPr>
          <w:noProof/>
        </w:rPr>
      </w:r>
      <w:r>
        <w:rPr>
          <w:noProof/>
        </w:rPr>
        <w:fldChar w:fldCharType="separate"/>
      </w:r>
      <w:r>
        <w:rPr>
          <w:noProof/>
        </w:rPr>
        <w:t>271</w:t>
      </w:r>
      <w:r>
        <w:rPr>
          <w:noProof/>
        </w:rPr>
        <w:fldChar w:fldCharType="end"/>
      </w:r>
    </w:p>
    <w:p w14:paraId="5CB286B6" w14:textId="38BE6E02" w:rsidR="002214F3" w:rsidRPr="002214F3" w:rsidRDefault="002214F3">
      <w:pPr>
        <w:pStyle w:val="TOC1"/>
        <w:rPr>
          <w:rFonts w:ascii="Calibri" w:hAnsi="Calibri"/>
          <w:noProof/>
          <w:kern w:val="2"/>
          <w:sz w:val="24"/>
          <w:szCs w:val="24"/>
          <w:lang w:eastAsia="en-GB"/>
        </w:rPr>
      </w:pPr>
      <w:r>
        <w:rPr>
          <w:noProof/>
        </w:rPr>
        <w:t>A.3</w:t>
      </w:r>
      <w:r w:rsidRPr="002214F3">
        <w:rPr>
          <w:rFonts w:ascii="Calibri" w:hAnsi="Calibri"/>
          <w:noProof/>
          <w:kern w:val="2"/>
          <w:sz w:val="24"/>
          <w:szCs w:val="24"/>
          <w:lang w:eastAsia="en-GB"/>
        </w:rPr>
        <w:tab/>
      </w:r>
      <w:r>
        <w:rPr>
          <w:noProof/>
        </w:rPr>
        <w:t>MCPTT user profile configuration data</w:t>
      </w:r>
      <w:r>
        <w:rPr>
          <w:noProof/>
        </w:rPr>
        <w:tab/>
      </w:r>
      <w:r>
        <w:rPr>
          <w:noProof/>
        </w:rPr>
        <w:fldChar w:fldCharType="begin"/>
      </w:r>
      <w:r>
        <w:rPr>
          <w:noProof/>
        </w:rPr>
        <w:instrText xml:space="preserve"> PAGEREF _Toc187011433 \h </w:instrText>
      </w:r>
      <w:r>
        <w:rPr>
          <w:noProof/>
        </w:rPr>
      </w:r>
      <w:r>
        <w:rPr>
          <w:noProof/>
        </w:rPr>
        <w:fldChar w:fldCharType="separate"/>
      </w:r>
      <w:r>
        <w:rPr>
          <w:noProof/>
        </w:rPr>
        <w:t>271</w:t>
      </w:r>
      <w:r>
        <w:rPr>
          <w:noProof/>
        </w:rPr>
        <w:fldChar w:fldCharType="end"/>
      </w:r>
    </w:p>
    <w:p w14:paraId="47E6E7E2" w14:textId="6633CD9D" w:rsidR="002214F3" w:rsidRPr="002214F3" w:rsidRDefault="002214F3">
      <w:pPr>
        <w:pStyle w:val="TOC1"/>
        <w:rPr>
          <w:rFonts w:ascii="Calibri" w:hAnsi="Calibri"/>
          <w:noProof/>
          <w:kern w:val="2"/>
          <w:sz w:val="24"/>
          <w:szCs w:val="24"/>
          <w:lang w:eastAsia="en-GB"/>
        </w:rPr>
      </w:pPr>
      <w:r>
        <w:rPr>
          <w:noProof/>
        </w:rPr>
        <w:t>A.4</w:t>
      </w:r>
      <w:r w:rsidRPr="002214F3">
        <w:rPr>
          <w:rFonts w:ascii="Calibri" w:hAnsi="Calibri"/>
          <w:noProof/>
          <w:kern w:val="2"/>
          <w:sz w:val="24"/>
          <w:szCs w:val="24"/>
          <w:lang w:eastAsia="en-GB"/>
        </w:rPr>
        <w:tab/>
      </w:r>
      <w:r>
        <w:rPr>
          <w:noProof/>
        </w:rPr>
        <w:t>MCPTT related group configuration data</w:t>
      </w:r>
      <w:r>
        <w:rPr>
          <w:noProof/>
        </w:rPr>
        <w:tab/>
      </w:r>
      <w:r>
        <w:rPr>
          <w:noProof/>
        </w:rPr>
        <w:fldChar w:fldCharType="begin"/>
      </w:r>
      <w:r>
        <w:rPr>
          <w:noProof/>
        </w:rPr>
        <w:instrText xml:space="preserve"> PAGEREF _Toc187011434 \h </w:instrText>
      </w:r>
      <w:r>
        <w:rPr>
          <w:noProof/>
        </w:rPr>
      </w:r>
      <w:r>
        <w:rPr>
          <w:noProof/>
        </w:rPr>
        <w:fldChar w:fldCharType="separate"/>
      </w:r>
      <w:r>
        <w:rPr>
          <w:noProof/>
        </w:rPr>
        <w:t>280</w:t>
      </w:r>
      <w:r>
        <w:rPr>
          <w:noProof/>
        </w:rPr>
        <w:fldChar w:fldCharType="end"/>
      </w:r>
    </w:p>
    <w:p w14:paraId="005A94EF" w14:textId="568CDE52" w:rsidR="002214F3" w:rsidRPr="002214F3" w:rsidRDefault="002214F3">
      <w:pPr>
        <w:pStyle w:val="TOC1"/>
        <w:rPr>
          <w:rFonts w:ascii="Calibri" w:hAnsi="Calibri"/>
          <w:noProof/>
          <w:kern w:val="2"/>
          <w:sz w:val="24"/>
          <w:szCs w:val="24"/>
          <w:lang w:eastAsia="en-GB"/>
        </w:rPr>
      </w:pPr>
      <w:r>
        <w:rPr>
          <w:noProof/>
        </w:rPr>
        <w:t>A.5</w:t>
      </w:r>
      <w:r w:rsidRPr="002214F3">
        <w:rPr>
          <w:rFonts w:ascii="Calibri" w:hAnsi="Calibri"/>
          <w:noProof/>
          <w:kern w:val="2"/>
          <w:sz w:val="24"/>
          <w:szCs w:val="24"/>
          <w:lang w:eastAsia="en-GB"/>
        </w:rPr>
        <w:tab/>
      </w:r>
      <w:r>
        <w:rPr>
          <w:noProof/>
        </w:rPr>
        <w:t>MCPTT service configuration data</w:t>
      </w:r>
      <w:r>
        <w:rPr>
          <w:noProof/>
        </w:rPr>
        <w:tab/>
      </w:r>
      <w:r>
        <w:rPr>
          <w:noProof/>
        </w:rPr>
        <w:fldChar w:fldCharType="begin"/>
      </w:r>
      <w:r>
        <w:rPr>
          <w:noProof/>
        </w:rPr>
        <w:instrText xml:space="preserve"> PAGEREF _Toc187011435 \h </w:instrText>
      </w:r>
      <w:r>
        <w:rPr>
          <w:noProof/>
        </w:rPr>
      </w:r>
      <w:r>
        <w:rPr>
          <w:noProof/>
        </w:rPr>
        <w:fldChar w:fldCharType="separate"/>
      </w:r>
      <w:r>
        <w:rPr>
          <w:noProof/>
        </w:rPr>
        <w:t>283</w:t>
      </w:r>
      <w:r>
        <w:rPr>
          <w:noProof/>
        </w:rPr>
        <w:fldChar w:fldCharType="end"/>
      </w:r>
    </w:p>
    <w:p w14:paraId="2E104168" w14:textId="045D1E92" w:rsidR="002214F3" w:rsidRPr="002214F3" w:rsidRDefault="002214F3">
      <w:pPr>
        <w:pStyle w:val="TOC8"/>
        <w:rPr>
          <w:rFonts w:ascii="Calibri" w:hAnsi="Calibri"/>
          <w:b w:val="0"/>
          <w:noProof/>
          <w:kern w:val="2"/>
          <w:sz w:val="24"/>
          <w:szCs w:val="24"/>
          <w:lang w:eastAsia="en-GB"/>
        </w:rPr>
      </w:pPr>
      <w:r>
        <w:rPr>
          <w:noProof/>
        </w:rPr>
        <w:t>Annex B (informative): Local UE settings for MCPTT</w:t>
      </w:r>
      <w:r>
        <w:rPr>
          <w:noProof/>
        </w:rPr>
        <w:tab/>
      </w:r>
      <w:r>
        <w:rPr>
          <w:noProof/>
        </w:rPr>
        <w:fldChar w:fldCharType="begin"/>
      </w:r>
      <w:r>
        <w:rPr>
          <w:noProof/>
        </w:rPr>
        <w:instrText xml:space="preserve"> PAGEREF _Toc187011436 \h </w:instrText>
      </w:r>
      <w:r>
        <w:rPr>
          <w:noProof/>
        </w:rPr>
      </w:r>
      <w:r>
        <w:rPr>
          <w:noProof/>
        </w:rPr>
        <w:fldChar w:fldCharType="separate"/>
      </w:r>
      <w:r>
        <w:rPr>
          <w:noProof/>
        </w:rPr>
        <w:t>287</w:t>
      </w:r>
      <w:r>
        <w:rPr>
          <w:noProof/>
        </w:rPr>
        <w:fldChar w:fldCharType="end"/>
      </w:r>
    </w:p>
    <w:p w14:paraId="40AA0F8B" w14:textId="5A64BF4F" w:rsidR="002214F3" w:rsidRPr="002214F3" w:rsidRDefault="002214F3">
      <w:pPr>
        <w:pStyle w:val="TOC1"/>
        <w:rPr>
          <w:rFonts w:ascii="Calibri" w:hAnsi="Calibri"/>
          <w:noProof/>
          <w:kern w:val="2"/>
          <w:sz w:val="24"/>
          <w:szCs w:val="24"/>
          <w:lang w:eastAsia="en-GB"/>
        </w:rPr>
      </w:pPr>
      <w:r>
        <w:rPr>
          <w:noProof/>
        </w:rPr>
        <w:t>B.1</w:t>
      </w:r>
      <w:r w:rsidRPr="002214F3">
        <w:rPr>
          <w:rFonts w:ascii="Calibri" w:hAnsi="Calibri"/>
          <w:noProof/>
          <w:kern w:val="2"/>
          <w:sz w:val="24"/>
          <w:szCs w:val="24"/>
          <w:lang w:eastAsia="en-GB"/>
        </w:rPr>
        <w:tab/>
      </w:r>
      <w:r>
        <w:rPr>
          <w:noProof/>
        </w:rPr>
        <w:t>Local UE settings for MCPTT</w:t>
      </w:r>
      <w:r>
        <w:rPr>
          <w:noProof/>
        </w:rPr>
        <w:tab/>
      </w:r>
      <w:r>
        <w:rPr>
          <w:noProof/>
        </w:rPr>
        <w:fldChar w:fldCharType="begin"/>
      </w:r>
      <w:r>
        <w:rPr>
          <w:noProof/>
        </w:rPr>
        <w:instrText xml:space="preserve"> PAGEREF _Toc187011437 \h </w:instrText>
      </w:r>
      <w:r>
        <w:rPr>
          <w:noProof/>
        </w:rPr>
      </w:r>
      <w:r>
        <w:rPr>
          <w:noProof/>
        </w:rPr>
        <w:fldChar w:fldCharType="separate"/>
      </w:r>
      <w:r>
        <w:rPr>
          <w:noProof/>
        </w:rPr>
        <w:t>287</w:t>
      </w:r>
      <w:r>
        <w:rPr>
          <w:noProof/>
        </w:rPr>
        <w:fldChar w:fldCharType="end"/>
      </w:r>
    </w:p>
    <w:p w14:paraId="57232AC6" w14:textId="1F05312E" w:rsidR="002214F3" w:rsidRPr="002214F3" w:rsidRDefault="002214F3">
      <w:pPr>
        <w:pStyle w:val="TOC8"/>
        <w:rPr>
          <w:rFonts w:ascii="Calibri" w:hAnsi="Calibri"/>
          <w:b w:val="0"/>
          <w:noProof/>
          <w:kern w:val="2"/>
          <w:sz w:val="24"/>
          <w:szCs w:val="24"/>
          <w:lang w:eastAsia="en-GB"/>
        </w:rPr>
      </w:pPr>
      <w:r>
        <w:rPr>
          <w:noProof/>
        </w:rPr>
        <w:t xml:space="preserve">Annex </w:t>
      </w:r>
      <w:r>
        <w:rPr>
          <w:noProof/>
          <w:lang w:eastAsia="zh-CN"/>
        </w:rPr>
        <w:t>C</w:t>
      </w:r>
      <w:r>
        <w:rPr>
          <w:noProof/>
        </w:rPr>
        <w:t xml:space="preserve"> (informative): </w:t>
      </w:r>
      <w:r>
        <w:rPr>
          <w:noProof/>
          <w:lang w:eastAsia="zh-CN"/>
        </w:rPr>
        <w:t>Change history</w:t>
      </w:r>
      <w:r>
        <w:rPr>
          <w:noProof/>
        </w:rPr>
        <w:tab/>
      </w:r>
      <w:r>
        <w:rPr>
          <w:noProof/>
        </w:rPr>
        <w:fldChar w:fldCharType="begin"/>
      </w:r>
      <w:r>
        <w:rPr>
          <w:noProof/>
        </w:rPr>
        <w:instrText xml:space="preserve"> PAGEREF _Toc187011438 \h </w:instrText>
      </w:r>
      <w:r>
        <w:rPr>
          <w:noProof/>
        </w:rPr>
      </w:r>
      <w:r>
        <w:rPr>
          <w:noProof/>
        </w:rPr>
        <w:fldChar w:fldCharType="separate"/>
      </w:r>
      <w:r>
        <w:rPr>
          <w:noProof/>
        </w:rPr>
        <w:t>288</w:t>
      </w:r>
      <w:r>
        <w:rPr>
          <w:noProof/>
        </w:rPr>
        <w:fldChar w:fldCharType="end"/>
      </w:r>
    </w:p>
    <w:p w14:paraId="17C3E7B6" w14:textId="7B2CE19E" w:rsidR="00171381" w:rsidRPr="00AB5FED" w:rsidRDefault="00171381" w:rsidP="00171381">
      <w:r w:rsidRPr="00AB5FED">
        <w:rPr>
          <w:noProof/>
          <w:sz w:val="22"/>
        </w:rPr>
        <w:fldChar w:fldCharType="end"/>
      </w:r>
    </w:p>
    <w:p w14:paraId="519CF4A0" w14:textId="77777777" w:rsidR="00171381" w:rsidRPr="00AB5FED" w:rsidRDefault="00171381" w:rsidP="00171381">
      <w:pPr>
        <w:pStyle w:val="Heading1"/>
      </w:pPr>
      <w:r w:rsidRPr="00AB5FED">
        <w:br w:type="page"/>
      </w:r>
      <w:bookmarkStart w:id="13" w:name="_Toc424654344"/>
      <w:bookmarkStart w:id="14" w:name="_Toc428364927"/>
      <w:bookmarkStart w:id="15" w:name="_Toc433209522"/>
      <w:bookmarkStart w:id="16" w:name="_Toc460615888"/>
      <w:bookmarkStart w:id="17" w:name="_Toc460616749"/>
      <w:bookmarkStart w:id="18" w:name="_Toc187010957"/>
      <w:r w:rsidRPr="00AB5FED">
        <w:lastRenderedPageBreak/>
        <w:t>Foreword</w:t>
      </w:r>
      <w:bookmarkEnd w:id="13"/>
      <w:bookmarkEnd w:id="14"/>
      <w:bookmarkEnd w:id="15"/>
      <w:bookmarkEnd w:id="16"/>
      <w:bookmarkEnd w:id="17"/>
      <w:bookmarkEnd w:id="18"/>
    </w:p>
    <w:p w14:paraId="0D619138" w14:textId="77777777" w:rsidR="00171381" w:rsidRPr="00AB5FED" w:rsidRDefault="00171381" w:rsidP="00171381">
      <w:r w:rsidRPr="00AB5FED">
        <w:t>This Technical Specification has been produced by the 3</w:t>
      </w:r>
      <w:r w:rsidRPr="00AB5FED">
        <w:rPr>
          <w:vertAlign w:val="superscript"/>
        </w:rPr>
        <w:t>rd</w:t>
      </w:r>
      <w:r w:rsidRPr="00AB5FED">
        <w:t xml:space="preserve"> Generation Partnership Project (3GPP).</w:t>
      </w:r>
    </w:p>
    <w:p w14:paraId="730CC4D1" w14:textId="77777777" w:rsidR="00171381" w:rsidRPr="00AB5FED" w:rsidRDefault="00171381" w:rsidP="00171381">
      <w:r w:rsidRPr="00AB5FED">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BE77DF6" w14:textId="77777777" w:rsidR="00171381" w:rsidRPr="00AB5FED" w:rsidRDefault="00171381" w:rsidP="00171381">
      <w:pPr>
        <w:pStyle w:val="B1"/>
      </w:pPr>
      <w:r w:rsidRPr="00AB5FED">
        <w:t>Version x.y.z</w:t>
      </w:r>
    </w:p>
    <w:p w14:paraId="0AD81FE9" w14:textId="77777777" w:rsidR="00171381" w:rsidRPr="00AB5FED" w:rsidRDefault="00171381" w:rsidP="00171381">
      <w:pPr>
        <w:pStyle w:val="B1"/>
      </w:pPr>
      <w:r w:rsidRPr="00AB5FED">
        <w:t>where:</w:t>
      </w:r>
    </w:p>
    <w:p w14:paraId="204CE372" w14:textId="77777777" w:rsidR="00171381" w:rsidRPr="00AB5FED" w:rsidRDefault="00171381" w:rsidP="00171381">
      <w:pPr>
        <w:pStyle w:val="B2"/>
      </w:pPr>
      <w:r w:rsidRPr="00AB5FED">
        <w:t>x</w:t>
      </w:r>
      <w:r w:rsidRPr="00AB5FED">
        <w:tab/>
        <w:t>the first digit:</w:t>
      </w:r>
    </w:p>
    <w:p w14:paraId="40BE4FED" w14:textId="77777777" w:rsidR="00171381" w:rsidRPr="00AB5FED" w:rsidRDefault="00171381" w:rsidP="00171381">
      <w:pPr>
        <w:pStyle w:val="B3"/>
      </w:pPr>
      <w:r w:rsidRPr="00AB5FED">
        <w:t>1</w:t>
      </w:r>
      <w:r w:rsidRPr="00AB5FED">
        <w:tab/>
        <w:t>presented to TSG for information;</w:t>
      </w:r>
    </w:p>
    <w:p w14:paraId="600D03D3" w14:textId="77777777" w:rsidR="00171381" w:rsidRPr="00AB5FED" w:rsidRDefault="00171381" w:rsidP="00171381">
      <w:pPr>
        <w:pStyle w:val="B3"/>
      </w:pPr>
      <w:r w:rsidRPr="00AB5FED">
        <w:t>2</w:t>
      </w:r>
      <w:r w:rsidRPr="00AB5FED">
        <w:tab/>
        <w:t>presented to TSG for approval;</w:t>
      </w:r>
    </w:p>
    <w:p w14:paraId="6E588F7D" w14:textId="77777777" w:rsidR="00171381" w:rsidRPr="00AB5FED" w:rsidRDefault="00171381" w:rsidP="00171381">
      <w:pPr>
        <w:pStyle w:val="B3"/>
      </w:pPr>
      <w:r w:rsidRPr="00AB5FED">
        <w:t>3</w:t>
      </w:r>
      <w:r w:rsidRPr="00AB5FED">
        <w:tab/>
        <w:t>or greater indicates TSG approved document under change control.</w:t>
      </w:r>
    </w:p>
    <w:p w14:paraId="5685A672" w14:textId="77777777" w:rsidR="00171381" w:rsidRPr="00AB5FED" w:rsidRDefault="00171381" w:rsidP="00171381">
      <w:pPr>
        <w:pStyle w:val="B2"/>
      </w:pPr>
      <w:r w:rsidRPr="00AB5FED">
        <w:t>y</w:t>
      </w:r>
      <w:r w:rsidRPr="00AB5FED">
        <w:tab/>
        <w:t>the second digit is incremented for all changes of substance, i.e. technical enhancements, corrections, updates, etc.</w:t>
      </w:r>
    </w:p>
    <w:p w14:paraId="604F3CF4" w14:textId="77777777" w:rsidR="00171381" w:rsidRPr="00AB5FED" w:rsidRDefault="00171381" w:rsidP="00171381">
      <w:pPr>
        <w:pStyle w:val="B2"/>
        <w:rPr>
          <w:lang w:eastAsia="zh-CN"/>
        </w:rPr>
      </w:pPr>
      <w:r w:rsidRPr="00AB5FED">
        <w:t>z</w:t>
      </w:r>
      <w:r w:rsidRPr="00AB5FED">
        <w:tab/>
        <w:t>the third digit is incremented when editorial only changes have been incorporated in the document.</w:t>
      </w:r>
    </w:p>
    <w:p w14:paraId="5AE238CD" w14:textId="77777777" w:rsidR="00171381" w:rsidRPr="00AB5FED" w:rsidRDefault="00171381" w:rsidP="00171381">
      <w:pPr>
        <w:pStyle w:val="Heading1"/>
      </w:pPr>
      <w:r w:rsidRPr="00AB5FED">
        <w:br w:type="page"/>
      </w:r>
      <w:bookmarkStart w:id="19" w:name="_Toc424654345"/>
      <w:bookmarkStart w:id="20" w:name="_Toc428364928"/>
      <w:bookmarkStart w:id="21" w:name="_Toc433209523"/>
      <w:bookmarkStart w:id="22" w:name="_Toc460615889"/>
      <w:bookmarkStart w:id="23" w:name="_Toc460616750"/>
      <w:bookmarkStart w:id="24" w:name="_Toc187010958"/>
      <w:r w:rsidRPr="00AB5FED">
        <w:lastRenderedPageBreak/>
        <w:t>1</w:t>
      </w:r>
      <w:r w:rsidRPr="00AB5FED">
        <w:tab/>
        <w:t>Scope</w:t>
      </w:r>
      <w:bookmarkEnd w:id="19"/>
      <w:bookmarkEnd w:id="20"/>
      <w:bookmarkEnd w:id="21"/>
      <w:bookmarkEnd w:id="22"/>
      <w:bookmarkEnd w:id="23"/>
      <w:bookmarkEnd w:id="24"/>
    </w:p>
    <w:p w14:paraId="33A9FA59" w14:textId="77777777" w:rsidR="00171381" w:rsidRPr="00AB5FED" w:rsidRDefault="00171381" w:rsidP="00171381">
      <w:r w:rsidRPr="00AB5FED">
        <w:t xml:space="preserve">This document specifies the functional architecture, procedures and information flows needed to support the mission critical push to talk (MCPTT) service. </w:t>
      </w:r>
      <w:r>
        <w:rPr>
          <w:rFonts w:hint="eastAsia"/>
          <w:lang w:eastAsia="zh-CN"/>
        </w:rPr>
        <w:t xml:space="preserve">The MCPTT service utilizes the common </w:t>
      </w:r>
      <w:r>
        <w:rPr>
          <w:lang w:eastAsia="zh-CN"/>
        </w:rPr>
        <w:t>functional</w:t>
      </w:r>
      <w:r>
        <w:rPr>
          <w:rFonts w:hint="eastAsia"/>
          <w:lang w:eastAsia="zh-CN"/>
        </w:rPr>
        <w:t xml:space="preserve"> architecture to support MC services over LTE including the common services core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AB5FED">
        <w:t>Support for both MCPTT group calls and MCPTT private calls operating in on-network and off-network modes of operation is specified.</w:t>
      </w:r>
    </w:p>
    <w:p w14:paraId="1AF5F510" w14:textId="77777777" w:rsidR="00171381" w:rsidRPr="00AB5FED" w:rsidRDefault="00171381" w:rsidP="00171381">
      <w:pPr>
        <w:rPr>
          <w:lang w:eastAsia="zh-CN"/>
        </w:rPr>
      </w:pPr>
      <w:r w:rsidRPr="00AB5FED">
        <w:rPr>
          <w:lang w:eastAsia="zh-CN"/>
        </w:rPr>
        <w:t>The corresponding service requirements are defined in 3GPP TS 22.179 [2]</w:t>
      </w:r>
      <w:r>
        <w:rPr>
          <w:lang w:eastAsia="zh-CN"/>
        </w:rPr>
        <w:t xml:space="preserve"> </w:t>
      </w:r>
      <w:r>
        <w:rPr>
          <w:rFonts w:hint="eastAsia"/>
          <w:lang w:eastAsia="zh-CN"/>
        </w:rPr>
        <w:t>and 3GPP</w:t>
      </w:r>
      <w:r w:rsidRPr="003E2577">
        <w:t> </w:t>
      </w:r>
      <w:r>
        <w:rPr>
          <w:rFonts w:hint="eastAsia"/>
          <w:lang w:eastAsia="zh-CN"/>
        </w:rPr>
        <w:t>TS</w:t>
      </w:r>
      <w:r w:rsidRPr="003E2577">
        <w:t> </w:t>
      </w:r>
      <w:r>
        <w:rPr>
          <w:rFonts w:hint="eastAsia"/>
          <w:lang w:eastAsia="zh-CN"/>
        </w:rPr>
        <w:t>22.280</w:t>
      </w:r>
      <w:r w:rsidRPr="003E2577">
        <w:t> </w:t>
      </w:r>
      <w:r>
        <w:rPr>
          <w:rFonts w:hint="eastAsia"/>
          <w:lang w:eastAsia="zh-CN"/>
        </w:rPr>
        <w:t>[</w:t>
      </w:r>
      <w:r>
        <w:rPr>
          <w:lang w:eastAsia="zh-CN"/>
        </w:rPr>
        <w:t>17</w:t>
      </w:r>
      <w:r>
        <w:rPr>
          <w:rFonts w:hint="eastAsia"/>
          <w:lang w:eastAsia="zh-CN"/>
        </w:rPr>
        <w:t>]</w:t>
      </w:r>
      <w:r w:rsidRPr="003E2577">
        <w:rPr>
          <w:lang w:eastAsia="zh-CN"/>
        </w:rPr>
        <w:t>.</w:t>
      </w:r>
    </w:p>
    <w:p w14:paraId="68C71A49" w14:textId="77777777" w:rsidR="00171381" w:rsidRPr="00AB5FED" w:rsidRDefault="00171381" w:rsidP="00171381">
      <w:r w:rsidRPr="00AB5FED">
        <w:t>The present document is applicable primarily to MCPTT voice service using E-UTRAN access based on the EPC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the MCPTT service</w:t>
      </w:r>
      <w:r w:rsidRPr="003E2577">
        <w:rPr>
          <w:lang w:eastAsia="zh-CN"/>
        </w:rPr>
        <w:t xml:space="preserve"> </w:t>
      </w:r>
      <w:r w:rsidRPr="00AB5FED">
        <w:rPr>
          <w:lang w:eastAsia="zh-CN"/>
        </w:rPr>
        <w:t xml:space="preserve">such as dispatch and administrative functions could also </w:t>
      </w:r>
      <w:r w:rsidRPr="00AB5FED">
        <w:t>be supported via non-3GPP access networks but no additional functionality is specified to support non-3GPP access.</w:t>
      </w:r>
    </w:p>
    <w:p w14:paraId="39485A8E" w14:textId="77777777" w:rsidR="00171381" w:rsidRPr="00AB5FED" w:rsidRDefault="00171381" w:rsidP="00171381">
      <w:r w:rsidRPr="00AB5FED">
        <w:t>The MCPTT service requires preferential handling compared to normal telecommunication services e.g. in support of police or fire brigade including the handling of prioritised MCPTT calls for emergency and imminent threats.</w:t>
      </w:r>
    </w:p>
    <w:p w14:paraId="27C6D2FA" w14:textId="77777777" w:rsidR="00171381" w:rsidRPr="00AB5FED" w:rsidRDefault="00171381" w:rsidP="00171381">
      <w:r w:rsidRPr="00AB5FED">
        <w:t>The MCPTT service can be used for public safety applications and also for general commercial applications e.g. utility companies and railways.</w:t>
      </w:r>
    </w:p>
    <w:p w14:paraId="11988F0C" w14:textId="77777777" w:rsidR="00171381" w:rsidRPr="00AB5FED" w:rsidRDefault="00171381" w:rsidP="00171381">
      <w:r w:rsidRPr="00AB5FED">
        <w:t>In the present document, MCPTT calls between MCPTT users on different MCPTT systems are considered</w:t>
      </w:r>
      <w:r>
        <w:t>.</w:t>
      </w:r>
    </w:p>
    <w:p w14:paraId="24B48B1D" w14:textId="77777777" w:rsidR="00171381" w:rsidRPr="00AB5FED" w:rsidRDefault="00171381" w:rsidP="00171381">
      <w:pPr>
        <w:pStyle w:val="Heading1"/>
      </w:pPr>
      <w:bookmarkStart w:id="25" w:name="_Toc424654346"/>
      <w:bookmarkStart w:id="26" w:name="_Toc428364929"/>
      <w:bookmarkStart w:id="27" w:name="_Toc433209524"/>
      <w:bookmarkStart w:id="28" w:name="_Toc460615890"/>
      <w:bookmarkStart w:id="29" w:name="_Toc460616751"/>
      <w:bookmarkStart w:id="30" w:name="_Toc187010959"/>
      <w:r w:rsidRPr="00AB5FED">
        <w:t>2</w:t>
      </w:r>
      <w:r w:rsidRPr="00AB5FED">
        <w:tab/>
        <w:t>References</w:t>
      </w:r>
      <w:bookmarkEnd w:id="25"/>
      <w:bookmarkEnd w:id="26"/>
      <w:bookmarkEnd w:id="27"/>
      <w:bookmarkEnd w:id="28"/>
      <w:bookmarkEnd w:id="29"/>
      <w:bookmarkEnd w:id="30"/>
    </w:p>
    <w:p w14:paraId="3D49A383" w14:textId="77777777" w:rsidR="00171381" w:rsidRPr="00AB5FED" w:rsidRDefault="00171381" w:rsidP="00171381">
      <w:r w:rsidRPr="00AB5FED">
        <w:t>The following documents contain provisions which, through reference in this text, constitute provisions of the present document.</w:t>
      </w:r>
    </w:p>
    <w:p w14:paraId="4D12B979" w14:textId="77777777" w:rsidR="00171381" w:rsidRPr="00AB5FED" w:rsidRDefault="00171381" w:rsidP="00171381">
      <w:pPr>
        <w:pStyle w:val="B1"/>
      </w:pPr>
      <w:r w:rsidRPr="00AB5FED">
        <w:t>-</w:t>
      </w:r>
      <w:r w:rsidRPr="00AB5FED">
        <w:tab/>
        <w:t>References are either specific (identified by date of publication, edition number, version number, etc.) or non</w:t>
      </w:r>
      <w:r w:rsidRPr="00AB5FED">
        <w:noBreakHyphen/>
        <w:t>specific.</w:t>
      </w:r>
    </w:p>
    <w:p w14:paraId="62622B79" w14:textId="77777777" w:rsidR="00171381" w:rsidRPr="00AB5FED" w:rsidRDefault="00171381" w:rsidP="00171381">
      <w:pPr>
        <w:pStyle w:val="B1"/>
      </w:pPr>
      <w:r w:rsidRPr="00AB5FED">
        <w:t>-</w:t>
      </w:r>
      <w:r w:rsidRPr="00AB5FED">
        <w:tab/>
        <w:t>For a specific reference, subsequent revisions do not apply.</w:t>
      </w:r>
    </w:p>
    <w:p w14:paraId="6B2ABCF6" w14:textId="77777777" w:rsidR="00171381" w:rsidRPr="00AB5FED" w:rsidRDefault="00171381" w:rsidP="00171381">
      <w:pPr>
        <w:pStyle w:val="B1"/>
      </w:pPr>
      <w:r w:rsidRPr="00AB5FED">
        <w:t>-</w:t>
      </w:r>
      <w:r w:rsidRPr="00AB5FED">
        <w:tab/>
        <w:t>For a non-specific reference, the latest version applies. In the case of a reference to a 3GPP document (including a GSM document), a non-specific reference implicitly refers to the latest version of that document</w:t>
      </w:r>
      <w:r w:rsidRPr="00AB5FED">
        <w:rPr>
          <w:i/>
        </w:rPr>
        <w:t xml:space="preserve"> in the same Release as the present document</w:t>
      </w:r>
      <w:r w:rsidRPr="00AB5FED">
        <w:t>.</w:t>
      </w:r>
    </w:p>
    <w:p w14:paraId="61A01ACF" w14:textId="77777777" w:rsidR="00171381" w:rsidRPr="00AB5FED" w:rsidRDefault="00171381" w:rsidP="00171381">
      <w:pPr>
        <w:pStyle w:val="EX"/>
      </w:pPr>
      <w:r w:rsidRPr="00AB5FED">
        <w:t>[1]</w:t>
      </w:r>
      <w:r w:rsidRPr="00AB5FED">
        <w:tab/>
        <w:t>3GPP TR 21.905: "Vocabulary for 3GPP Specifications".</w:t>
      </w:r>
    </w:p>
    <w:p w14:paraId="56315156" w14:textId="77777777" w:rsidR="00171381" w:rsidRPr="00AB5FED" w:rsidRDefault="00171381" w:rsidP="00171381">
      <w:pPr>
        <w:pStyle w:val="EX"/>
      </w:pPr>
      <w:r w:rsidRPr="00AB5FED">
        <w:rPr>
          <w:color w:val="000000"/>
          <w:lang w:eastAsia="ja-JP"/>
        </w:rPr>
        <w:t>[2]</w:t>
      </w:r>
      <w:r w:rsidRPr="00AB5FED">
        <w:tab/>
        <w:t>3GPP</w:t>
      </w:r>
      <w:r w:rsidRPr="00AB5FED">
        <w:rPr>
          <w:color w:val="000000"/>
          <w:lang w:eastAsia="ja-JP"/>
        </w:rPr>
        <w:t> </w:t>
      </w:r>
      <w:r w:rsidRPr="00AB5FED">
        <w:t>TS</w:t>
      </w:r>
      <w:r w:rsidRPr="00AB5FED">
        <w:rPr>
          <w:color w:val="000000"/>
          <w:lang w:eastAsia="ja-JP"/>
        </w:rPr>
        <w:t> </w:t>
      </w:r>
      <w:r w:rsidRPr="00AB5FED">
        <w:t xml:space="preserve">22.179: </w:t>
      </w:r>
      <w:r w:rsidRPr="00AB5FED">
        <w:rPr>
          <w:color w:val="000000"/>
          <w:lang w:eastAsia="ja-JP"/>
        </w:rPr>
        <w:t>"</w:t>
      </w:r>
      <w:r w:rsidRPr="00AB5FED">
        <w:t>Mission Critical Push to Talk (MCPTT)</w:t>
      </w:r>
      <w:r w:rsidRPr="00AB5FED">
        <w:rPr>
          <w:color w:val="000000"/>
          <w:lang w:eastAsia="ja-JP"/>
        </w:rPr>
        <w:t>"</w:t>
      </w:r>
      <w:r w:rsidRPr="00AB5FED">
        <w:t>; Stage 1.</w:t>
      </w:r>
    </w:p>
    <w:p w14:paraId="3D0A3DCA" w14:textId="77777777" w:rsidR="00171381" w:rsidRPr="00AB5FED" w:rsidRDefault="00171381" w:rsidP="00171381">
      <w:pPr>
        <w:pStyle w:val="EX"/>
      </w:pPr>
      <w:r w:rsidRPr="00AB5FED">
        <w:t>[3]</w:t>
      </w:r>
      <w:r w:rsidRPr="00AB5FED">
        <w:tab/>
        <w:t>3GPP TS 23.002: "Network Architecture".</w:t>
      </w:r>
    </w:p>
    <w:p w14:paraId="4CF1374A" w14:textId="77777777" w:rsidR="00171381" w:rsidRPr="00AB5FED" w:rsidRDefault="00171381" w:rsidP="00171381">
      <w:pPr>
        <w:pStyle w:val="EX"/>
      </w:pPr>
      <w:r w:rsidRPr="00AB5FED">
        <w:rPr>
          <w:rFonts w:eastAsia="Malgun Gothic" w:hint="eastAsia"/>
        </w:rPr>
        <w:t>[</w:t>
      </w:r>
      <w:r w:rsidRPr="00AB5FED">
        <w:rPr>
          <w:rFonts w:eastAsia="Malgun Gothic"/>
        </w:rPr>
        <w:t>4</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23.2</w:t>
      </w:r>
      <w:r w:rsidRPr="00AB5FED">
        <w:rPr>
          <w:rFonts w:eastAsia="Malgun Gothic"/>
        </w:rPr>
        <w:t>03</w:t>
      </w:r>
      <w:r w:rsidRPr="00AB5FED">
        <w:rPr>
          <w:rFonts w:eastAsia="Malgun Gothic" w:hint="eastAsia"/>
        </w:rPr>
        <w:t xml:space="preserve">: </w:t>
      </w:r>
      <w:r w:rsidRPr="00AB5FED">
        <w:t>"Policy and charging control architecture".</w:t>
      </w:r>
    </w:p>
    <w:p w14:paraId="5CE2E19B" w14:textId="77777777" w:rsidR="00171381" w:rsidRPr="00AB5FED" w:rsidRDefault="00171381" w:rsidP="00171381">
      <w:pPr>
        <w:pStyle w:val="EX"/>
      </w:pPr>
      <w:r w:rsidRPr="00AB5FED">
        <w:rPr>
          <w:rFonts w:eastAsia="Malgun Gothic" w:hint="eastAsia"/>
        </w:rPr>
        <w:t>[</w:t>
      </w:r>
      <w:r w:rsidRPr="00AB5FED">
        <w:rPr>
          <w:rFonts w:eastAsia="Malgun Gothic"/>
        </w:rPr>
        <w:t>5</w:t>
      </w:r>
      <w:r w:rsidRPr="00AB5FED">
        <w:rPr>
          <w:rFonts w:eastAsia="Malgun Gothic" w:hint="eastAsia"/>
        </w:rPr>
        <w:t>]</w:t>
      </w:r>
      <w:r w:rsidRPr="00AB5FED">
        <w:rPr>
          <w:rFonts w:eastAsia="Malgun Gothic" w:hint="eastAsia"/>
        </w:rPr>
        <w:tab/>
        <w:t>3GPP</w:t>
      </w:r>
      <w:r w:rsidRPr="00AB5FED">
        <w:rPr>
          <w:rFonts w:eastAsia="Malgun Gothic"/>
        </w:rPr>
        <w:t> </w:t>
      </w:r>
      <w:r w:rsidRPr="00AB5FED">
        <w:rPr>
          <w:rFonts w:eastAsia="Malgun Gothic" w:hint="eastAsia"/>
        </w:rPr>
        <w:t>TS</w:t>
      </w:r>
      <w:r w:rsidRPr="00AB5FED">
        <w:rPr>
          <w:rFonts w:eastAsia="Malgun Gothic"/>
        </w:rPr>
        <w:t> </w:t>
      </w:r>
      <w:r w:rsidRPr="00AB5FED">
        <w:rPr>
          <w:rFonts w:eastAsia="Malgun Gothic" w:hint="eastAsia"/>
        </w:rPr>
        <w:t xml:space="preserve">23.228: </w:t>
      </w:r>
      <w:r w:rsidRPr="00AB5FED">
        <w:t>"IP Multimedia Subsystem (IMS</w:t>
      </w:r>
      <w:r w:rsidRPr="00AB5FED">
        <w:rPr>
          <w:rFonts w:eastAsia="Malgun Gothic" w:hint="eastAsia"/>
        </w:rPr>
        <w:t>)</w:t>
      </w:r>
      <w:r w:rsidRPr="00AB5FED">
        <w:rPr>
          <w:rFonts w:eastAsia="Malgun Gothic"/>
        </w:rPr>
        <w:t>; Stage 2</w:t>
      </w:r>
      <w:r w:rsidRPr="00AB5FED">
        <w:t>".</w:t>
      </w:r>
    </w:p>
    <w:p w14:paraId="06F5DB57" w14:textId="77777777" w:rsidR="00171381" w:rsidRPr="00AB5FED" w:rsidRDefault="00171381" w:rsidP="00171381">
      <w:pPr>
        <w:pStyle w:val="EX"/>
      </w:pPr>
      <w:r w:rsidRPr="00AB5FED">
        <w:t>[6]</w:t>
      </w:r>
      <w:r w:rsidRPr="00AB5FED">
        <w:tab/>
        <w:t>3GPP TS 23.237: "IP Multimedia Subsystem (IMS) Service Continuity; Stage 2".</w:t>
      </w:r>
    </w:p>
    <w:p w14:paraId="20EC5EE4" w14:textId="77777777" w:rsidR="00171381" w:rsidRPr="00AB5FED" w:rsidRDefault="00171381" w:rsidP="00171381">
      <w:pPr>
        <w:pStyle w:val="EX"/>
      </w:pPr>
      <w:r w:rsidRPr="00AB5FED">
        <w:t>[</w:t>
      </w:r>
      <w:r>
        <w:t>7</w:t>
      </w:r>
      <w:r w:rsidRPr="00AB5FED">
        <w:t>]</w:t>
      </w:r>
      <w:r w:rsidRPr="00AB5FED">
        <w:tab/>
        <w:t>3GPP TS 23.303: "Proximity-based services (ProSe); Stage 2".</w:t>
      </w:r>
    </w:p>
    <w:p w14:paraId="270112D8" w14:textId="77777777" w:rsidR="00171381" w:rsidRPr="00AB5FED" w:rsidRDefault="00171381" w:rsidP="00171381">
      <w:pPr>
        <w:pStyle w:val="EX"/>
      </w:pPr>
      <w:r w:rsidRPr="00AB5FED">
        <w:t>[</w:t>
      </w:r>
      <w:r>
        <w:t>8</w:t>
      </w:r>
      <w:r w:rsidRPr="00AB5FED">
        <w:t>]</w:t>
      </w:r>
      <w:r w:rsidRPr="00AB5FED">
        <w:tab/>
        <w:t>3GPP TS 23.401: "General Packet Radio Service (GPRS) enhancements for Evolved Universal Terrestrial Radio Access Network (E-UTRAN) access".</w:t>
      </w:r>
    </w:p>
    <w:p w14:paraId="6F3C9CEA" w14:textId="77777777" w:rsidR="00171381" w:rsidRPr="00AB5FED" w:rsidRDefault="00171381" w:rsidP="00171381">
      <w:pPr>
        <w:pStyle w:val="EX"/>
      </w:pPr>
      <w:r w:rsidRPr="00AB5FED">
        <w:t>[</w:t>
      </w:r>
      <w:r>
        <w:t>9</w:t>
      </w:r>
      <w:r w:rsidRPr="00AB5FED">
        <w:t>]</w:t>
      </w:r>
      <w:r w:rsidRPr="00AB5FED">
        <w:tab/>
        <w:t>3GPP</w:t>
      </w:r>
      <w:r w:rsidRPr="00AB5FED">
        <w:rPr>
          <w:color w:val="000000"/>
          <w:lang w:eastAsia="ja-JP"/>
        </w:rPr>
        <w:t> </w:t>
      </w:r>
      <w:r w:rsidRPr="00AB5FED">
        <w:t>TS</w:t>
      </w:r>
      <w:r w:rsidRPr="00AB5FED">
        <w:rPr>
          <w:color w:val="000000"/>
          <w:lang w:eastAsia="ja-JP"/>
        </w:rPr>
        <w:t> </w:t>
      </w:r>
      <w:r w:rsidRPr="00AB5FED">
        <w:t xml:space="preserve">23.468: </w:t>
      </w:r>
      <w:r w:rsidRPr="00AB5FED">
        <w:rPr>
          <w:color w:val="000000"/>
          <w:lang w:eastAsia="ja-JP"/>
        </w:rPr>
        <w:t>"</w:t>
      </w:r>
      <w:r w:rsidRPr="00AB5FED">
        <w:t>Group Communication System Enablers for LTE (GCSE_LTE); Stage 2</w:t>
      </w:r>
      <w:r w:rsidRPr="00AB5FED">
        <w:rPr>
          <w:color w:val="000000"/>
          <w:lang w:eastAsia="ja-JP"/>
        </w:rPr>
        <w:t>"</w:t>
      </w:r>
      <w:r w:rsidRPr="00AB5FED">
        <w:t>.</w:t>
      </w:r>
    </w:p>
    <w:p w14:paraId="035CC2E9" w14:textId="77777777" w:rsidR="00171381" w:rsidRPr="00AB5FED" w:rsidRDefault="00171381" w:rsidP="00171381">
      <w:pPr>
        <w:pStyle w:val="EX"/>
      </w:pPr>
      <w:r w:rsidRPr="00AB5FED">
        <w:t>[1</w:t>
      </w:r>
      <w:r>
        <w:t>0</w:t>
      </w:r>
      <w:r w:rsidRPr="00AB5FED">
        <w:t>]</w:t>
      </w:r>
      <w:r w:rsidRPr="00AB5FED">
        <w:tab/>
        <w:t>3GPP TS 29.468: "Group Communication System Enablers for LTE (GCSE_LTE); MB2 Reference Point; Stage 3".</w:t>
      </w:r>
    </w:p>
    <w:p w14:paraId="18AE088A" w14:textId="77777777" w:rsidR="00171381" w:rsidRPr="00AB5FED" w:rsidRDefault="00171381" w:rsidP="00171381">
      <w:pPr>
        <w:pStyle w:val="EX"/>
      </w:pPr>
      <w:r w:rsidRPr="00AB5FED">
        <w:t>[1</w:t>
      </w:r>
      <w:r>
        <w:t>1</w:t>
      </w:r>
      <w:r w:rsidRPr="00AB5FED">
        <w:t>]</w:t>
      </w:r>
      <w:r w:rsidRPr="00AB5FED">
        <w:tab/>
      </w:r>
      <w:r>
        <w:t>Void</w:t>
      </w:r>
    </w:p>
    <w:p w14:paraId="678A49D5" w14:textId="77777777" w:rsidR="00171381" w:rsidRPr="00AB5FED" w:rsidRDefault="00171381" w:rsidP="00171381">
      <w:pPr>
        <w:pStyle w:val="EX"/>
      </w:pPr>
      <w:r w:rsidRPr="00AB5FED">
        <w:t>[1</w:t>
      </w:r>
      <w:r>
        <w:t>2</w:t>
      </w:r>
      <w:r w:rsidRPr="00AB5FED">
        <w:t>]</w:t>
      </w:r>
      <w:r w:rsidRPr="00AB5FED">
        <w:tab/>
        <w:t>3GPP TS 36.331: "Evolved Universal Terrestrial Radio Access (E-UTRA); Radio Resource Control (RRC); Protocol specification".</w:t>
      </w:r>
    </w:p>
    <w:p w14:paraId="3F3F56F5" w14:textId="77777777" w:rsidR="00171381" w:rsidRPr="00AB5FED" w:rsidRDefault="00171381" w:rsidP="00171381">
      <w:pPr>
        <w:pStyle w:val="EX"/>
        <w:rPr>
          <w:lang w:eastAsia="zh-CN"/>
        </w:rPr>
      </w:pPr>
      <w:r w:rsidRPr="00AB5FED">
        <w:lastRenderedPageBreak/>
        <w:t>[1</w:t>
      </w:r>
      <w:r>
        <w:t>3</w:t>
      </w:r>
      <w:r w:rsidRPr="00AB5FED">
        <w:t>]</w:t>
      </w:r>
      <w:r w:rsidRPr="00AB5FED">
        <w:tab/>
        <w:t>IETF RFC 5245 (April 2010): "Interactive Connectivity Establishment (ICE): A Protocol for Network Address Translator (NAT) Traversal for Offer/Answer Protocols".</w:t>
      </w:r>
    </w:p>
    <w:p w14:paraId="7BF7C207" w14:textId="77777777" w:rsidR="00171381" w:rsidRPr="00AB5FED" w:rsidRDefault="00171381" w:rsidP="00171381">
      <w:pPr>
        <w:pStyle w:val="EX"/>
      </w:pPr>
      <w:r w:rsidRPr="00AB5FED">
        <w:t>[</w:t>
      </w:r>
      <w:r w:rsidRPr="00AB5FED">
        <w:rPr>
          <w:rFonts w:hint="eastAsia"/>
          <w:lang w:eastAsia="zh-CN"/>
        </w:rPr>
        <w:t>1</w:t>
      </w:r>
      <w:r>
        <w:rPr>
          <w:lang w:eastAsia="zh-CN"/>
        </w:rPr>
        <w:t>4</w:t>
      </w:r>
      <w:r w:rsidRPr="00AB5FED">
        <w:t>]</w:t>
      </w:r>
      <w:r w:rsidRPr="00AB5FED">
        <w:tab/>
      </w:r>
      <w:r>
        <w:t>void</w:t>
      </w:r>
    </w:p>
    <w:p w14:paraId="6ADB7C41" w14:textId="77777777" w:rsidR="00171381" w:rsidRDefault="00171381" w:rsidP="00171381">
      <w:pPr>
        <w:pStyle w:val="EX"/>
      </w:pPr>
      <w:r w:rsidRPr="00AB5FED">
        <w:t>[</w:t>
      </w:r>
      <w:r w:rsidRPr="00AB5FED">
        <w:rPr>
          <w:rFonts w:hint="eastAsia"/>
          <w:lang w:eastAsia="zh-CN"/>
        </w:rPr>
        <w:t>1</w:t>
      </w:r>
      <w:r>
        <w:rPr>
          <w:lang w:eastAsia="zh-CN"/>
        </w:rPr>
        <w:t>5</w:t>
      </w:r>
      <w:r w:rsidRPr="00AB5FED">
        <w:t>]</w:t>
      </w:r>
      <w:r w:rsidRPr="00AB5FED">
        <w:tab/>
      </w:r>
      <w:r>
        <w:t>void</w:t>
      </w:r>
    </w:p>
    <w:p w14:paraId="013AB13E" w14:textId="77777777" w:rsidR="00171381" w:rsidRDefault="00171381" w:rsidP="00171381">
      <w:pPr>
        <w:pStyle w:val="EX"/>
        <w:rPr>
          <w:lang w:eastAsia="zh-CN"/>
        </w:rPr>
      </w:pPr>
      <w:r>
        <w:t>[16]</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23.280: </w:t>
      </w:r>
      <w:r>
        <w:rPr>
          <w:lang w:eastAsia="zh-CN"/>
        </w:rPr>
        <w:t>"</w:t>
      </w:r>
      <w:r>
        <w:rPr>
          <w:rFonts w:hint="eastAsia"/>
          <w:lang w:eastAsia="zh-CN"/>
        </w:rPr>
        <w:t xml:space="preserve">Common functional architecture </w:t>
      </w:r>
      <w:r>
        <w:rPr>
          <w:lang w:eastAsia="zh-CN"/>
        </w:rPr>
        <w:t>to support</w:t>
      </w:r>
      <w:r>
        <w:rPr>
          <w:rFonts w:hint="eastAsia"/>
          <w:lang w:eastAsia="zh-CN"/>
        </w:rPr>
        <w:t xml:space="preserve"> mission critical services</w:t>
      </w:r>
      <w:r>
        <w:rPr>
          <w:lang w:eastAsia="zh-CN"/>
        </w:rPr>
        <w:t>".</w:t>
      </w:r>
    </w:p>
    <w:p w14:paraId="43AE5317" w14:textId="77777777" w:rsidR="00171381" w:rsidRDefault="00171381" w:rsidP="00171381">
      <w:pPr>
        <w:pStyle w:val="EX"/>
        <w:rPr>
          <w:lang w:eastAsia="zh-CN"/>
        </w:rPr>
      </w:pPr>
      <w:r>
        <w:rPr>
          <w:lang w:eastAsia="zh-CN"/>
        </w:rPr>
        <w:t>[17]</w:t>
      </w:r>
      <w:r w:rsidRPr="00AB5FED">
        <w:tab/>
      </w:r>
      <w:r>
        <w:rPr>
          <w:rFonts w:hint="eastAsia"/>
          <w:lang w:eastAsia="zh-CN"/>
        </w:rPr>
        <w:t>3GPP</w:t>
      </w:r>
      <w:r w:rsidRPr="00AB5FED">
        <w:t> </w:t>
      </w:r>
      <w:r>
        <w:rPr>
          <w:rFonts w:hint="eastAsia"/>
          <w:lang w:eastAsia="zh-CN"/>
        </w:rPr>
        <w:t>TS</w:t>
      </w:r>
      <w:r w:rsidRPr="00AB5FED">
        <w:t> </w:t>
      </w:r>
      <w:r>
        <w:rPr>
          <w:rFonts w:hint="eastAsia"/>
          <w:lang w:eastAsia="zh-CN"/>
        </w:rPr>
        <w:t xml:space="preserve">22.280: </w:t>
      </w:r>
      <w:r>
        <w:rPr>
          <w:lang w:eastAsia="zh-CN"/>
        </w:rPr>
        <w:t>"</w:t>
      </w:r>
      <w:r>
        <w:rPr>
          <w:rFonts w:hint="eastAsia"/>
          <w:lang w:eastAsia="zh-CN"/>
        </w:rPr>
        <w:t>Mission Critical Common Requirements (MCCoRe); Stage 1</w:t>
      </w:r>
      <w:r>
        <w:rPr>
          <w:lang w:eastAsia="zh-CN"/>
        </w:rPr>
        <w:t>".</w:t>
      </w:r>
    </w:p>
    <w:p w14:paraId="11B682B5" w14:textId="77777777" w:rsidR="00171381" w:rsidRDefault="00171381" w:rsidP="00171381">
      <w:pPr>
        <w:pStyle w:val="EX"/>
      </w:pPr>
      <w:r>
        <w:t>[18]</w:t>
      </w:r>
      <w:r>
        <w:tab/>
        <w:t>3GPP TS 29.283: "</w:t>
      </w:r>
      <w:r w:rsidRPr="00074920">
        <w:t>Diameter data management applications</w:t>
      </w:r>
      <w:r>
        <w:t>".</w:t>
      </w:r>
    </w:p>
    <w:p w14:paraId="21C12788" w14:textId="77777777" w:rsidR="00171381" w:rsidRDefault="00171381" w:rsidP="00171381">
      <w:pPr>
        <w:pStyle w:val="EX"/>
      </w:pPr>
      <w:r>
        <w:t>[19]</w:t>
      </w:r>
      <w:r>
        <w:tab/>
        <w:t>3GPP TS 33.180: "</w:t>
      </w:r>
      <w:r w:rsidRPr="00516CD0">
        <w:t>Security of the mission critical service</w:t>
      </w:r>
      <w:r>
        <w:t>".</w:t>
      </w:r>
    </w:p>
    <w:p w14:paraId="0A1654B7" w14:textId="77777777" w:rsidR="00171381" w:rsidRPr="00AB5FED" w:rsidRDefault="00171381" w:rsidP="00171381">
      <w:pPr>
        <w:pStyle w:val="EX"/>
        <w:rPr>
          <w:lang w:eastAsia="zh-CN"/>
        </w:rPr>
      </w:pPr>
      <w:r>
        <w:rPr>
          <w:rFonts w:hint="eastAsia"/>
          <w:lang w:eastAsia="zh-CN"/>
        </w:rPr>
        <w:t>[20]</w:t>
      </w:r>
      <w:r>
        <w:rPr>
          <w:rFonts w:hint="eastAsia"/>
          <w:lang w:eastAsia="zh-CN"/>
        </w:rPr>
        <w:tab/>
        <w:t>3GPP</w:t>
      </w:r>
      <w:r>
        <w:rPr>
          <w:lang w:eastAsia="zh-CN"/>
        </w:rPr>
        <w:t> </w:t>
      </w:r>
      <w:r>
        <w:rPr>
          <w:rFonts w:hint="eastAsia"/>
          <w:lang w:eastAsia="zh-CN"/>
        </w:rPr>
        <w:t>TS</w:t>
      </w:r>
      <w:r>
        <w:rPr>
          <w:lang w:eastAsia="zh-CN"/>
        </w:rPr>
        <w:t> </w:t>
      </w:r>
      <w:r>
        <w:rPr>
          <w:rFonts w:hint="eastAsia"/>
          <w:lang w:eastAsia="zh-CN"/>
        </w:rPr>
        <w:t xml:space="preserve">23.283: </w:t>
      </w:r>
      <w:r>
        <w:t>"</w:t>
      </w:r>
      <w:r w:rsidRPr="00654775">
        <w:rPr>
          <w:lang w:eastAsia="zh-CN"/>
        </w:rPr>
        <w:t xml:space="preserve">Mission Critical Communication Interworking </w:t>
      </w:r>
      <w:r>
        <w:rPr>
          <w:lang w:eastAsia="zh-CN"/>
        </w:rPr>
        <w:t>with Land Mobile Radio</w:t>
      </w:r>
      <w:r w:rsidRPr="00654775">
        <w:rPr>
          <w:lang w:eastAsia="zh-CN"/>
        </w:rPr>
        <w:t xml:space="preserve"> Systems</w:t>
      </w:r>
      <w:r>
        <w:t>; Stage 2"</w:t>
      </w:r>
      <w:r>
        <w:rPr>
          <w:rFonts w:hint="eastAsia"/>
          <w:lang w:eastAsia="zh-CN"/>
        </w:rPr>
        <w:t>.</w:t>
      </w:r>
    </w:p>
    <w:p w14:paraId="15BCAED3" w14:textId="77777777" w:rsidR="00171381" w:rsidRPr="00AB5FED" w:rsidRDefault="00171381" w:rsidP="00171381">
      <w:pPr>
        <w:pStyle w:val="Heading1"/>
      </w:pPr>
      <w:bookmarkStart w:id="31" w:name="_Toc424654347"/>
      <w:bookmarkStart w:id="32" w:name="_Toc428364930"/>
      <w:bookmarkStart w:id="33" w:name="_Toc433209525"/>
      <w:bookmarkStart w:id="34" w:name="_Toc460615891"/>
      <w:bookmarkStart w:id="35" w:name="_Toc460616752"/>
      <w:bookmarkStart w:id="36" w:name="_Toc187010960"/>
      <w:r w:rsidRPr="00AB5FED">
        <w:t>3</w:t>
      </w:r>
      <w:r w:rsidRPr="00AB5FED">
        <w:tab/>
        <w:t>Definitions, symbols and abbreviations</w:t>
      </w:r>
      <w:bookmarkEnd w:id="31"/>
      <w:bookmarkEnd w:id="32"/>
      <w:bookmarkEnd w:id="33"/>
      <w:bookmarkEnd w:id="34"/>
      <w:bookmarkEnd w:id="35"/>
      <w:bookmarkEnd w:id="36"/>
    </w:p>
    <w:p w14:paraId="028B8CED" w14:textId="77777777" w:rsidR="00171381" w:rsidRPr="00AB5FED" w:rsidRDefault="00171381" w:rsidP="00171381">
      <w:pPr>
        <w:pStyle w:val="Heading2"/>
      </w:pPr>
      <w:bookmarkStart w:id="37" w:name="_Toc424654348"/>
      <w:bookmarkStart w:id="38" w:name="_Toc428364931"/>
      <w:bookmarkStart w:id="39" w:name="_Toc433209526"/>
      <w:bookmarkStart w:id="40" w:name="_Toc460615892"/>
      <w:bookmarkStart w:id="41" w:name="_Toc460616753"/>
      <w:bookmarkStart w:id="42" w:name="_Toc187010961"/>
      <w:r w:rsidRPr="00AB5FED">
        <w:t>3.1</w:t>
      </w:r>
      <w:r w:rsidRPr="00AB5FED">
        <w:tab/>
        <w:t>Definitions</w:t>
      </w:r>
      <w:bookmarkEnd w:id="37"/>
      <w:bookmarkEnd w:id="38"/>
      <w:bookmarkEnd w:id="39"/>
      <w:bookmarkEnd w:id="40"/>
      <w:bookmarkEnd w:id="41"/>
      <w:bookmarkEnd w:id="42"/>
    </w:p>
    <w:p w14:paraId="3EAA2362" w14:textId="77777777" w:rsidR="00171381" w:rsidRPr="00AB5FED" w:rsidRDefault="00171381" w:rsidP="00171381">
      <w:r w:rsidRPr="00AB5FED">
        <w:t>For the purposes of the present document, the terms and definitions given in 3GPP TR 21.905 [1] and the following apply. A term defined in the present document takes precedence over the definition of the same term, if any, in 3GPP TR 21.905 [1].</w:t>
      </w:r>
    </w:p>
    <w:p w14:paraId="201C44CB" w14:textId="77777777" w:rsidR="00171381" w:rsidRDefault="00171381" w:rsidP="00171381">
      <w:r w:rsidRPr="00AB5FED">
        <w:rPr>
          <w:b/>
        </w:rPr>
        <w:t>Automatic commencement mode:</w:t>
      </w:r>
      <w:r w:rsidRPr="00AB5FED">
        <w:t xml:space="preserve"> A mode in which the initiation of the private call does not require any action on the part of the receiving MCPTT user.</w:t>
      </w:r>
    </w:p>
    <w:p w14:paraId="7787D039" w14:textId="77777777" w:rsidR="00171381" w:rsidRPr="00AB5FED" w:rsidRDefault="00171381" w:rsidP="00171381">
      <w:r>
        <w:rPr>
          <w:b/>
        </w:rPr>
        <w:t xml:space="preserve">First-to-answer call: </w:t>
      </w:r>
      <w:r w:rsidRPr="00163497">
        <w:t>A call that is started when the first MCPTT user among multiple potential target recipients</w:t>
      </w:r>
      <w:r>
        <w:rPr>
          <w:lang w:val="en-US"/>
        </w:rPr>
        <w:t>'</w:t>
      </w:r>
      <w:r w:rsidRPr="00163497">
        <w:t xml:space="preserve"> answers.</w:t>
      </w:r>
      <w:r>
        <w:t xml:space="preserve"> </w:t>
      </w:r>
      <w:r w:rsidRPr="00163497">
        <w:t>This call requires the answering MCPTT user to answer manually; automatic answer is not allowed</w:t>
      </w:r>
    </w:p>
    <w:p w14:paraId="304C088E" w14:textId="77777777" w:rsidR="00171381" w:rsidRPr="00AB5FED" w:rsidRDefault="00171381" w:rsidP="00171381">
      <w:r w:rsidRPr="00AB5FED">
        <w:rPr>
          <w:b/>
        </w:rPr>
        <w:t>Group call:</w:t>
      </w:r>
      <w:r w:rsidRPr="00AB5FED">
        <w:t xml:space="preserve"> A mechanism by which an MCPTT user can make a one-to-many MCPTT transmission to other users that are members of MCPTT group(s).</w:t>
      </w:r>
    </w:p>
    <w:p w14:paraId="6FF0EE26" w14:textId="77777777" w:rsidR="00171381" w:rsidRPr="00AB5FED" w:rsidRDefault="00171381" w:rsidP="00171381">
      <w:pPr>
        <w:rPr>
          <w:b/>
        </w:rPr>
      </w:pPr>
      <w:r w:rsidRPr="00AB5FED">
        <w:rPr>
          <w:b/>
        </w:rPr>
        <w:t>Group home MCPTT system</w:t>
      </w:r>
      <w:r w:rsidRPr="00AB5FED">
        <w:t>: The MCPTT system where the MCPTT group is defined.</w:t>
      </w:r>
    </w:p>
    <w:p w14:paraId="08ED1B59" w14:textId="77777777" w:rsidR="00171381" w:rsidRPr="00AB5FED" w:rsidRDefault="00171381" w:rsidP="00171381">
      <w:pPr>
        <w:rPr>
          <w:b/>
        </w:rPr>
      </w:pPr>
      <w:r w:rsidRPr="00AB5FED">
        <w:rPr>
          <w:b/>
        </w:rPr>
        <w:t>Group host MCPTT server</w:t>
      </w:r>
      <w:r w:rsidRPr="00AB5FED">
        <w:t xml:space="preserve">: The MCPTT server within an MCPTT system </w:t>
      </w:r>
      <w:r>
        <w:t>that</w:t>
      </w:r>
      <w:r w:rsidRPr="00AB5FED">
        <w:t xml:space="preserve"> provides centralised support for MCPTT services of an MCPTT group defined in a group home MCPTT system.</w:t>
      </w:r>
    </w:p>
    <w:p w14:paraId="0B3EDC68" w14:textId="77777777" w:rsidR="00171381" w:rsidRPr="00AB5FED" w:rsidRDefault="00171381" w:rsidP="00171381">
      <w:r w:rsidRPr="00AB5FED">
        <w:rPr>
          <w:b/>
        </w:rPr>
        <w:t>Manual commencement mode:</w:t>
      </w:r>
      <w:r w:rsidRPr="00AB5FED">
        <w:t xml:space="preserve"> A mode in which the initiation of the private call requires the receiving MCPTT user to perform some action to accept or reject the call setup.</w:t>
      </w:r>
    </w:p>
    <w:p w14:paraId="059A48AB" w14:textId="77777777" w:rsidR="00171381" w:rsidRPr="00F23B9E" w:rsidRDefault="00171381" w:rsidP="00171381">
      <w:r>
        <w:rPr>
          <w:b/>
        </w:rPr>
        <w:t xml:space="preserve">MCPTT client: </w:t>
      </w:r>
      <w:r w:rsidRPr="00185B15">
        <w:t xml:space="preserve">An instance of an MC service </w:t>
      </w:r>
      <w:r>
        <w:t xml:space="preserve">client </w:t>
      </w:r>
      <w:r w:rsidRPr="00185B15">
        <w:t xml:space="preserve">that provides the </w:t>
      </w:r>
      <w:r>
        <w:t xml:space="preserve">client </w:t>
      </w:r>
      <w:r w:rsidRPr="00185B15">
        <w:t xml:space="preserve">application function for the </w:t>
      </w:r>
      <w:r>
        <w:t>MCPTT</w:t>
      </w:r>
      <w:r w:rsidRPr="00185B15">
        <w:t xml:space="preserve"> service.</w:t>
      </w:r>
    </w:p>
    <w:p w14:paraId="0AE27528" w14:textId="77777777" w:rsidR="00171381" w:rsidRDefault="00171381" w:rsidP="00171381">
      <w:r w:rsidRPr="005032DA">
        <w:rPr>
          <w:b/>
        </w:rPr>
        <w:t>MC</w:t>
      </w:r>
      <w:r>
        <w:rPr>
          <w:b/>
        </w:rPr>
        <w:t>PTT</w:t>
      </w:r>
      <w:r w:rsidRPr="005032DA">
        <w:rPr>
          <w:b/>
        </w:rPr>
        <w:t xml:space="preserve"> group:</w:t>
      </w:r>
      <w:r w:rsidRPr="00F23B9E">
        <w:t xml:space="preserve"> An MC service group configured for MC</w:t>
      </w:r>
      <w:r>
        <w:t>PTT</w:t>
      </w:r>
      <w:r w:rsidRPr="00F23B9E">
        <w:t xml:space="preserve"> service.</w:t>
      </w:r>
    </w:p>
    <w:p w14:paraId="2CB53961" w14:textId="77777777" w:rsidR="00171381" w:rsidRDefault="00171381" w:rsidP="00171381">
      <w:r w:rsidRPr="009F15BE">
        <w:rPr>
          <w:b/>
        </w:rPr>
        <w:t>MCPTT group affiliation:</w:t>
      </w:r>
      <w:r>
        <w:t xml:space="preserve"> An MC service group affiliation for MCPTT.</w:t>
      </w:r>
    </w:p>
    <w:p w14:paraId="3F66FA68" w14:textId="77777777" w:rsidR="00171381" w:rsidRPr="009F15BE" w:rsidRDefault="00171381" w:rsidP="00171381">
      <w:r w:rsidRPr="009F15BE">
        <w:rPr>
          <w:b/>
        </w:rPr>
        <w:t>MCPTT group de-affiliation:</w:t>
      </w:r>
      <w:r>
        <w:t xml:space="preserve"> An MC service group de-affiliation for MCPTT.</w:t>
      </w:r>
    </w:p>
    <w:p w14:paraId="6CA13C26" w14:textId="77777777" w:rsidR="00171381" w:rsidRPr="00A12C3F" w:rsidRDefault="00171381" w:rsidP="00171381">
      <w:pPr>
        <w:rPr>
          <w:lang w:eastAsia="zh-CN"/>
        </w:rPr>
      </w:pPr>
      <w:r>
        <w:rPr>
          <w:b/>
          <w:lang w:eastAsia="zh-CN"/>
        </w:rPr>
        <w:t>MCPTT</w:t>
      </w:r>
      <w:r w:rsidRPr="00A12C3F">
        <w:rPr>
          <w:b/>
          <w:lang w:eastAsia="zh-CN"/>
        </w:rPr>
        <w:t xml:space="preserve"> ID: </w:t>
      </w:r>
      <w:r w:rsidRPr="00A12C3F">
        <w:rPr>
          <w:lang w:eastAsia="zh-CN"/>
        </w:rPr>
        <w:t xml:space="preserve">An instance of an MC service ID within the </w:t>
      </w:r>
      <w:r>
        <w:rPr>
          <w:lang w:eastAsia="zh-CN"/>
        </w:rPr>
        <w:t>MCPTT service</w:t>
      </w:r>
      <w:r w:rsidRPr="00A12C3F">
        <w:rPr>
          <w:lang w:eastAsia="zh-CN"/>
        </w:rPr>
        <w:t>.</w:t>
      </w:r>
    </w:p>
    <w:p w14:paraId="008D6BE1" w14:textId="77777777" w:rsidR="00171381" w:rsidRDefault="00171381" w:rsidP="00171381">
      <w:pPr>
        <w:rPr>
          <w:b/>
        </w:rPr>
      </w:pPr>
      <w:r w:rsidRPr="0028137F">
        <w:rPr>
          <w:b/>
        </w:rPr>
        <w:t>MC</w:t>
      </w:r>
      <w:r>
        <w:rPr>
          <w:b/>
        </w:rPr>
        <w:t>PTT</w:t>
      </w:r>
      <w:r w:rsidRPr="0028137F">
        <w:rPr>
          <w:b/>
        </w:rPr>
        <w:t xml:space="preserve"> server:</w:t>
      </w:r>
      <w:r w:rsidRPr="00F23B9E">
        <w:t xml:space="preserve"> An instance of an MC service server that provides the server application function for the </w:t>
      </w:r>
      <w:r>
        <w:t>MCPTT</w:t>
      </w:r>
      <w:r w:rsidRPr="00F23B9E">
        <w:t xml:space="preserve"> service.</w:t>
      </w:r>
    </w:p>
    <w:p w14:paraId="4C7043C5" w14:textId="77777777" w:rsidR="00171381" w:rsidRDefault="00171381" w:rsidP="00171381">
      <w:r w:rsidRPr="00AB5FED">
        <w:rPr>
          <w:b/>
        </w:rPr>
        <w:t>On-network MCPTT service</w:t>
      </w:r>
      <w:r w:rsidRPr="00AB5FED">
        <w:t>: The collection of functions and capabilities required to provide MCPTT via EPS bearers using E-UTRAN to provide the last hop radio bearers.</w:t>
      </w:r>
      <w:r w:rsidRPr="007F6AE4">
        <w:t xml:space="preserve"> </w:t>
      </w:r>
    </w:p>
    <w:p w14:paraId="09E4BCC7" w14:textId="77777777" w:rsidR="00171381" w:rsidRPr="00AB5FED" w:rsidRDefault="00171381" w:rsidP="00171381">
      <w:r w:rsidRPr="00C14E9B">
        <w:rPr>
          <w:b/>
        </w:rPr>
        <w:t>Preconfigured MCPTT group:</w:t>
      </w:r>
      <w:r>
        <w:t xml:space="preserve"> an MCPTT group used only for regrouping that has been configured in advance of a group or user regrouping operation to serve as the source of regroup group configuration.</w:t>
      </w:r>
    </w:p>
    <w:p w14:paraId="272AE5ED" w14:textId="77777777" w:rsidR="00171381" w:rsidRPr="008701A4" w:rsidRDefault="00171381" w:rsidP="00171381">
      <w:pPr>
        <w:rPr>
          <w:rFonts w:eastAsia="Malgun Gothic"/>
        </w:rPr>
      </w:pPr>
      <w:r w:rsidRPr="005D0450">
        <w:rPr>
          <w:rFonts w:eastAsia="Malgun Gothic"/>
          <w:b/>
        </w:rPr>
        <w:lastRenderedPageBreak/>
        <w:t xml:space="preserve">Pre-selected MCPTT user profile: </w:t>
      </w:r>
      <w:r w:rsidRPr="005D0450">
        <w:rPr>
          <w:rFonts w:eastAsia="Malgun Gothic"/>
        </w:rPr>
        <w:t>An instance of the pre-selected MC service user profile for MCPTT.</w:t>
      </w:r>
    </w:p>
    <w:p w14:paraId="33C38173" w14:textId="77777777" w:rsidR="00171381" w:rsidRPr="00AB5FED" w:rsidRDefault="00171381" w:rsidP="00171381">
      <w:r w:rsidRPr="00AB5FED">
        <w:rPr>
          <w:b/>
        </w:rPr>
        <w:t>UE-to-network relay MCPTT service</w:t>
      </w:r>
      <w:r w:rsidRPr="00AB5FED">
        <w:t>: The collection of functions and capabilities required to provide MCPTT via a ProSe UE-to-network relay using ProSe direct communication paths to provide the last hop radio bearer(s).</w:t>
      </w:r>
    </w:p>
    <w:p w14:paraId="6E49F623" w14:textId="77777777" w:rsidR="00171381" w:rsidRPr="00AB5FED" w:rsidRDefault="00171381" w:rsidP="00171381">
      <w:r w:rsidRPr="00AB5FED">
        <w:t>For the purposes of the present document, the following terms and definitions given in 3GPP TS 22.179 [2] apply:</w:t>
      </w:r>
    </w:p>
    <w:p w14:paraId="267482FE" w14:textId="77777777" w:rsidR="00171381" w:rsidRPr="00AB5FED" w:rsidRDefault="00171381" w:rsidP="00171381">
      <w:pPr>
        <w:pStyle w:val="EW"/>
        <w:rPr>
          <w:b/>
        </w:rPr>
      </w:pPr>
      <w:r w:rsidRPr="00AB5FED">
        <w:rPr>
          <w:b/>
        </w:rPr>
        <w:t>Dispatcher</w:t>
      </w:r>
    </w:p>
    <w:p w14:paraId="0716A5A9" w14:textId="079C7C53" w:rsidR="007C2C12" w:rsidRDefault="00171381" w:rsidP="00171381">
      <w:pPr>
        <w:pStyle w:val="EW"/>
      </w:pPr>
      <w:r w:rsidRPr="00AB5FED">
        <w:rPr>
          <w:b/>
        </w:rPr>
        <w:t>Floor control</w:t>
      </w:r>
    </w:p>
    <w:p w14:paraId="5ED221DD" w14:textId="2AF4A97B" w:rsidR="00171381" w:rsidRPr="00AB5FED" w:rsidRDefault="007C2C12" w:rsidP="00171381">
      <w:pPr>
        <w:pStyle w:val="EW"/>
        <w:rPr>
          <w:b/>
        </w:rPr>
      </w:pPr>
      <w:r w:rsidRPr="007C2C12">
        <w:rPr>
          <w:b/>
        </w:rPr>
        <w:t>Group-broadcast group</w:t>
      </w:r>
    </w:p>
    <w:p w14:paraId="3E6A0216" w14:textId="77777777" w:rsidR="00171381" w:rsidRPr="00AB5FED" w:rsidRDefault="00171381" w:rsidP="00171381">
      <w:pPr>
        <w:pStyle w:val="EW"/>
        <w:rPr>
          <w:b/>
        </w:rPr>
      </w:pPr>
      <w:r w:rsidRPr="00AB5FED">
        <w:rPr>
          <w:b/>
        </w:rPr>
        <w:t>MCPTT administrator</w:t>
      </w:r>
    </w:p>
    <w:p w14:paraId="03DEE7ED" w14:textId="77777777" w:rsidR="00171381" w:rsidRPr="00AB5FED" w:rsidRDefault="00171381" w:rsidP="00171381">
      <w:pPr>
        <w:pStyle w:val="EW"/>
        <w:rPr>
          <w:b/>
        </w:rPr>
      </w:pPr>
      <w:r w:rsidRPr="00AB5FED">
        <w:rPr>
          <w:b/>
        </w:rPr>
        <w:t>MCPTT service</w:t>
      </w:r>
    </w:p>
    <w:p w14:paraId="19743216" w14:textId="77777777" w:rsidR="00171381" w:rsidRPr="00B67BAE" w:rsidRDefault="00171381" w:rsidP="00171381">
      <w:pPr>
        <w:pStyle w:val="EW"/>
        <w:rPr>
          <w:b/>
          <w:lang w:val="sv-SE"/>
        </w:rPr>
      </w:pPr>
      <w:r w:rsidRPr="00B67BAE">
        <w:rPr>
          <w:b/>
          <w:lang w:val="sv-SE"/>
        </w:rPr>
        <w:t>MCPTT system</w:t>
      </w:r>
    </w:p>
    <w:p w14:paraId="19B2384E" w14:textId="77777777" w:rsidR="00171381" w:rsidRPr="00B67BAE" w:rsidRDefault="00171381" w:rsidP="00171381">
      <w:pPr>
        <w:pStyle w:val="EW"/>
        <w:rPr>
          <w:b/>
          <w:lang w:val="sv-SE"/>
        </w:rPr>
      </w:pPr>
      <w:r w:rsidRPr="00B67BAE">
        <w:rPr>
          <w:b/>
          <w:lang w:val="sv-SE"/>
        </w:rPr>
        <w:t>MCPTT UE</w:t>
      </w:r>
    </w:p>
    <w:p w14:paraId="6526D8A8" w14:textId="77777777" w:rsidR="00171381" w:rsidRPr="00B67BAE" w:rsidRDefault="00171381" w:rsidP="00171381">
      <w:pPr>
        <w:pStyle w:val="EW"/>
        <w:rPr>
          <w:b/>
          <w:lang w:val="sv-SE"/>
        </w:rPr>
      </w:pPr>
      <w:r w:rsidRPr="00B67BAE">
        <w:rPr>
          <w:b/>
          <w:lang w:val="sv-SE"/>
        </w:rPr>
        <w:t>MCPTT user</w:t>
      </w:r>
    </w:p>
    <w:p w14:paraId="1E529A72" w14:textId="77777777" w:rsidR="00171381" w:rsidRPr="00AB5FED" w:rsidRDefault="00171381" w:rsidP="00171381">
      <w:pPr>
        <w:pStyle w:val="EW"/>
        <w:rPr>
          <w:b/>
        </w:rPr>
      </w:pPr>
      <w:r w:rsidRPr="00AB5FED">
        <w:rPr>
          <w:b/>
        </w:rPr>
        <w:t>MCPTT User Profile</w:t>
      </w:r>
    </w:p>
    <w:p w14:paraId="61FBD317" w14:textId="77777777" w:rsidR="00171381" w:rsidRPr="00AB5FED" w:rsidRDefault="00171381" w:rsidP="00171381">
      <w:pPr>
        <w:pStyle w:val="EW"/>
        <w:rPr>
          <w:b/>
        </w:rPr>
      </w:pPr>
      <w:r w:rsidRPr="00AB5FED">
        <w:rPr>
          <w:b/>
        </w:rPr>
        <w:t>Mission Critical Organization</w:t>
      </w:r>
    </w:p>
    <w:p w14:paraId="14DE04BB" w14:textId="77777777" w:rsidR="00171381" w:rsidRPr="00AB5FED" w:rsidRDefault="00171381" w:rsidP="00171381">
      <w:pPr>
        <w:pStyle w:val="EW"/>
        <w:rPr>
          <w:b/>
        </w:rPr>
      </w:pPr>
      <w:r w:rsidRPr="00AB5FED">
        <w:rPr>
          <w:b/>
        </w:rPr>
        <w:t>Mission Critical Push To Talk</w:t>
      </w:r>
    </w:p>
    <w:p w14:paraId="24683893" w14:textId="77777777" w:rsidR="00171381" w:rsidRPr="00AB5FED" w:rsidRDefault="00171381" w:rsidP="00171381">
      <w:pPr>
        <w:pStyle w:val="EW"/>
        <w:rPr>
          <w:b/>
        </w:rPr>
      </w:pPr>
      <w:r w:rsidRPr="00AB5FED">
        <w:rPr>
          <w:b/>
        </w:rPr>
        <w:t>Off-network MCPTT service</w:t>
      </w:r>
    </w:p>
    <w:p w14:paraId="4D4F338C" w14:textId="77777777" w:rsidR="00171381" w:rsidRPr="00AB5FED" w:rsidRDefault="00171381" w:rsidP="00171381">
      <w:pPr>
        <w:pStyle w:val="EW"/>
        <w:rPr>
          <w:b/>
        </w:rPr>
      </w:pPr>
      <w:r w:rsidRPr="00AB5FED">
        <w:rPr>
          <w:b/>
        </w:rPr>
        <w:t>Partner MCPTT system</w:t>
      </w:r>
    </w:p>
    <w:p w14:paraId="72795B05" w14:textId="77777777" w:rsidR="00171381" w:rsidRPr="00AB5FED" w:rsidRDefault="00171381" w:rsidP="00171381">
      <w:pPr>
        <w:pStyle w:val="EW"/>
        <w:rPr>
          <w:b/>
        </w:rPr>
      </w:pPr>
      <w:r w:rsidRPr="00AB5FED">
        <w:rPr>
          <w:b/>
        </w:rPr>
        <w:t>Primary MCPTT system</w:t>
      </w:r>
    </w:p>
    <w:p w14:paraId="34A5D4DD" w14:textId="77777777" w:rsidR="00171381" w:rsidRPr="00F250BB" w:rsidRDefault="00171381" w:rsidP="00171381">
      <w:pPr>
        <w:pStyle w:val="EW"/>
        <w:rPr>
          <w:b/>
          <w:bCs/>
          <w:lang w:val="en-US"/>
        </w:rPr>
      </w:pPr>
      <w:r w:rsidRPr="00AB5FED">
        <w:rPr>
          <w:b/>
        </w:rPr>
        <w:t>Private call</w:t>
      </w:r>
    </w:p>
    <w:p w14:paraId="18BF8C8F" w14:textId="77777777" w:rsidR="007C2C12" w:rsidRDefault="00171381" w:rsidP="007C2C12">
      <w:pPr>
        <w:keepLines/>
        <w:spacing w:after="0"/>
        <w:ind w:left="1702" w:hanging="1418"/>
        <w:rPr>
          <w:b/>
        </w:rPr>
      </w:pPr>
      <w:r w:rsidRPr="00296DC9">
        <w:rPr>
          <w:b/>
        </w:rPr>
        <w:t>Multi-talker control</w:t>
      </w:r>
    </w:p>
    <w:p w14:paraId="58E3FA79" w14:textId="07801B40" w:rsidR="00171381" w:rsidRPr="00AB5FED" w:rsidRDefault="007C2C12" w:rsidP="007C2C12">
      <w:pPr>
        <w:pStyle w:val="EW"/>
        <w:rPr>
          <w:b/>
        </w:rPr>
      </w:pPr>
      <w:r w:rsidRPr="00A66F58">
        <w:rPr>
          <w:b/>
        </w:rPr>
        <w:t>User-broadcast group</w:t>
      </w:r>
    </w:p>
    <w:p w14:paraId="3D0CEC24" w14:textId="77777777" w:rsidR="00171381" w:rsidRPr="00AB5FED" w:rsidRDefault="00171381" w:rsidP="00171381">
      <w:pPr>
        <w:pStyle w:val="EW"/>
        <w:rPr>
          <w:b/>
        </w:rPr>
      </w:pPr>
    </w:p>
    <w:p w14:paraId="33CC0868" w14:textId="77777777" w:rsidR="00171381" w:rsidRPr="00AB5FED" w:rsidRDefault="00171381" w:rsidP="00171381">
      <w:r w:rsidRPr="00AB5FED">
        <w:t>For the purposes of the present document, the following terms and definitions given in IETF RFC 5245 [1</w:t>
      </w:r>
      <w:r>
        <w:t>3</w:t>
      </w:r>
      <w:r w:rsidRPr="00AB5FED">
        <w:t>] apply:</w:t>
      </w:r>
    </w:p>
    <w:p w14:paraId="356B43C4" w14:textId="77777777" w:rsidR="00171381" w:rsidRPr="00AB5FED" w:rsidRDefault="00171381" w:rsidP="00171381">
      <w:pPr>
        <w:pStyle w:val="EW"/>
        <w:rPr>
          <w:b/>
        </w:rPr>
      </w:pPr>
      <w:r w:rsidRPr="00AB5FED">
        <w:rPr>
          <w:b/>
        </w:rPr>
        <w:t>Candidate</w:t>
      </w:r>
    </w:p>
    <w:p w14:paraId="6F1382B4" w14:textId="77777777" w:rsidR="00171381" w:rsidRDefault="00171381" w:rsidP="00171381">
      <w:pPr>
        <w:pStyle w:val="EW"/>
        <w:rPr>
          <w:b/>
        </w:rPr>
      </w:pPr>
      <w:r w:rsidRPr="00AB5FED">
        <w:rPr>
          <w:b/>
        </w:rPr>
        <w:t>Candidate pair</w:t>
      </w:r>
    </w:p>
    <w:p w14:paraId="5A8A1EB0" w14:textId="77777777" w:rsidR="00171381" w:rsidRDefault="00171381" w:rsidP="00171381">
      <w:pPr>
        <w:pStyle w:val="EW"/>
        <w:rPr>
          <w:b/>
        </w:rPr>
      </w:pPr>
    </w:p>
    <w:p w14:paraId="7FC823F8" w14:textId="77777777" w:rsidR="00171381" w:rsidRPr="004A789A" w:rsidRDefault="00171381" w:rsidP="00171381">
      <w:r w:rsidRPr="004A789A">
        <w:t>For the purposes of the present document, the following terms and definitions given in 3GPP TS 2</w:t>
      </w:r>
      <w:r>
        <w:t>3</w:t>
      </w:r>
      <w:r w:rsidRPr="004A789A">
        <w:t>.</w:t>
      </w:r>
      <w:r>
        <w:t>280</w:t>
      </w:r>
      <w:r w:rsidRPr="004A789A">
        <w:t> [</w:t>
      </w:r>
      <w:r>
        <w:t>16</w:t>
      </w:r>
      <w:r w:rsidRPr="004A789A">
        <w:t>] apply:</w:t>
      </w:r>
    </w:p>
    <w:p w14:paraId="7B6523B9" w14:textId="77777777" w:rsidR="007C2C12" w:rsidRDefault="007C2C12" w:rsidP="007C2C12">
      <w:pPr>
        <w:keepLines/>
        <w:spacing w:after="0"/>
        <w:ind w:left="1702" w:hanging="1418"/>
        <w:rPr>
          <w:b/>
        </w:rPr>
      </w:pPr>
      <w:r w:rsidRPr="00A66F58">
        <w:rPr>
          <w:b/>
        </w:rPr>
        <w:t>Ad hoc Group Communication</w:t>
      </w:r>
    </w:p>
    <w:p w14:paraId="3C18DFB9" w14:textId="77777777" w:rsidR="00171381" w:rsidRDefault="00171381" w:rsidP="00171381">
      <w:pPr>
        <w:keepLines/>
        <w:spacing w:after="0"/>
        <w:ind w:left="1702" w:hanging="1418"/>
        <w:rPr>
          <w:b/>
        </w:rPr>
      </w:pPr>
      <w:r w:rsidRPr="00E65F7A">
        <w:rPr>
          <w:b/>
        </w:rPr>
        <w:t>Active MC service user profile</w:t>
      </w:r>
    </w:p>
    <w:p w14:paraId="3CD2B89E" w14:textId="77777777" w:rsidR="007C2C12" w:rsidRDefault="007C2C12" w:rsidP="007C2C12">
      <w:pPr>
        <w:keepLines/>
        <w:spacing w:after="0"/>
        <w:ind w:left="1702" w:hanging="1418"/>
        <w:rPr>
          <w:b/>
        </w:rPr>
      </w:pPr>
      <w:r w:rsidRPr="0094454C">
        <w:rPr>
          <w:b/>
        </w:rPr>
        <w:t>Chat group</w:t>
      </w:r>
    </w:p>
    <w:p w14:paraId="214B9526" w14:textId="77777777" w:rsidR="00171381" w:rsidRDefault="00171381" w:rsidP="00171381">
      <w:pPr>
        <w:keepLines/>
        <w:spacing w:after="0"/>
        <w:ind w:left="1702" w:hanging="1418"/>
        <w:rPr>
          <w:b/>
        </w:rPr>
      </w:pPr>
      <w:r>
        <w:rPr>
          <w:b/>
        </w:rPr>
        <w:t>MC service client</w:t>
      </w:r>
    </w:p>
    <w:p w14:paraId="6BA59D95" w14:textId="77777777" w:rsidR="00171381" w:rsidRDefault="00171381" w:rsidP="00171381">
      <w:pPr>
        <w:keepLines/>
        <w:spacing w:after="0"/>
        <w:ind w:left="1702" w:hanging="1418"/>
        <w:rPr>
          <w:b/>
        </w:rPr>
      </w:pPr>
      <w:r w:rsidRPr="00CF5057">
        <w:rPr>
          <w:b/>
        </w:rPr>
        <w:t>MC service group</w:t>
      </w:r>
    </w:p>
    <w:p w14:paraId="4B9B419B" w14:textId="77777777" w:rsidR="00171381" w:rsidRDefault="00171381" w:rsidP="00171381">
      <w:pPr>
        <w:keepLines/>
        <w:spacing w:after="0"/>
        <w:ind w:left="1702" w:hanging="1418"/>
        <w:rPr>
          <w:b/>
        </w:rPr>
      </w:pPr>
      <w:r>
        <w:rPr>
          <w:b/>
        </w:rPr>
        <w:t>MC service group affiliation</w:t>
      </w:r>
    </w:p>
    <w:p w14:paraId="1E30C77B" w14:textId="77777777" w:rsidR="00171381" w:rsidRDefault="00171381" w:rsidP="00171381">
      <w:pPr>
        <w:keepLines/>
        <w:spacing w:after="0"/>
        <w:ind w:left="1702" w:hanging="1418"/>
        <w:rPr>
          <w:b/>
        </w:rPr>
      </w:pPr>
      <w:r>
        <w:rPr>
          <w:b/>
        </w:rPr>
        <w:t>MC service group de-affiliation</w:t>
      </w:r>
    </w:p>
    <w:p w14:paraId="506169F0" w14:textId="77777777" w:rsidR="00171381" w:rsidRDefault="00171381" w:rsidP="00171381">
      <w:pPr>
        <w:keepLines/>
        <w:spacing w:after="0"/>
        <w:ind w:left="1702" w:hanging="1418"/>
        <w:rPr>
          <w:b/>
        </w:rPr>
      </w:pPr>
      <w:r>
        <w:rPr>
          <w:b/>
        </w:rPr>
        <w:t>MC service ID</w:t>
      </w:r>
    </w:p>
    <w:p w14:paraId="4429F521" w14:textId="77777777" w:rsidR="00171381" w:rsidRDefault="00171381" w:rsidP="00171381">
      <w:pPr>
        <w:keepLines/>
        <w:spacing w:after="0"/>
        <w:ind w:left="1702" w:hanging="1418"/>
        <w:rPr>
          <w:b/>
        </w:rPr>
      </w:pPr>
      <w:r>
        <w:rPr>
          <w:b/>
        </w:rPr>
        <w:t>MC service server</w:t>
      </w:r>
    </w:p>
    <w:p w14:paraId="5238DDFA" w14:textId="77777777" w:rsidR="007C2C12" w:rsidRDefault="007C2C12" w:rsidP="007C2C12">
      <w:pPr>
        <w:keepLines/>
        <w:spacing w:after="0"/>
        <w:ind w:left="1702" w:hanging="1418"/>
        <w:rPr>
          <w:b/>
        </w:rPr>
      </w:pPr>
      <w:r w:rsidRPr="0094454C">
        <w:rPr>
          <w:b/>
        </w:rPr>
        <w:t>Pre-arranged group</w:t>
      </w:r>
    </w:p>
    <w:p w14:paraId="18ADBDC5" w14:textId="77777777" w:rsidR="00171381" w:rsidRDefault="00171381" w:rsidP="00171381">
      <w:pPr>
        <w:pStyle w:val="EW"/>
        <w:rPr>
          <w:b/>
        </w:rPr>
      </w:pPr>
      <w:r>
        <w:rPr>
          <w:b/>
        </w:rPr>
        <w:t>Pre</w:t>
      </w:r>
      <w:r>
        <w:rPr>
          <w:b/>
        </w:rPr>
        <w:noBreakHyphen/>
        <w:t>selected MC service user profile</w:t>
      </w:r>
    </w:p>
    <w:p w14:paraId="5C55ECAE" w14:textId="77777777" w:rsidR="00171381" w:rsidRDefault="00171381" w:rsidP="00171381">
      <w:pPr>
        <w:pStyle w:val="EW"/>
        <w:rPr>
          <w:b/>
        </w:rPr>
      </w:pPr>
    </w:p>
    <w:p w14:paraId="6765BF4D" w14:textId="77777777" w:rsidR="00171381" w:rsidRPr="004A789A" w:rsidRDefault="00171381" w:rsidP="00171381">
      <w:r w:rsidRPr="004A789A">
        <w:t xml:space="preserve">For the purposes of the present document, the following terms and definitions given in </w:t>
      </w:r>
      <w:r w:rsidRPr="002671CE">
        <w:t>3GPP </w:t>
      </w:r>
      <w:r>
        <w:t>TS 22</w:t>
      </w:r>
      <w:r w:rsidRPr="002671CE">
        <w:t>.280 [</w:t>
      </w:r>
      <w:r>
        <w:t>17</w:t>
      </w:r>
      <w:r w:rsidRPr="004A789A">
        <w:t>] apply:</w:t>
      </w:r>
    </w:p>
    <w:p w14:paraId="4568E2FC" w14:textId="77777777" w:rsidR="00171381" w:rsidRPr="00AB5FED" w:rsidRDefault="00171381" w:rsidP="00171381">
      <w:pPr>
        <w:pStyle w:val="EW"/>
        <w:rPr>
          <w:b/>
        </w:rPr>
      </w:pPr>
      <w:r>
        <w:rPr>
          <w:b/>
        </w:rPr>
        <w:t>Functional alias</w:t>
      </w:r>
    </w:p>
    <w:p w14:paraId="63D8BA9B" w14:textId="77777777" w:rsidR="00171381" w:rsidRPr="00AB5FED" w:rsidRDefault="00171381" w:rsidP="00171381">
      <w:pPr>
        <w:pStyle w:val="Heading2"/>
      </w:pPr>
      <w:bookmarkStart w:id="43" w:name="_Toc354565182"/>
      <w:bookmarkStart w:id="44" w:name="_Toc428364932"/>
      <w:bookmarkStart w:id="45" w:name="_Toc433209527"/>
      <w:bookmarkStart w:id="46" w:name="_Toc460615893"/>
      <w:bookmarkStart w:id="47" w:name="_Toc460616754"/>
      <w:bookmarkStart w:id="48" w:name="_Toc424654349"/>
      <w:bookmarkStart w:id="49" w:name="_Toc187010962"/>
      <w:r w:rsidRPr="00AB5FED">
        <w:t>3.2</w:t>
      </w:r>
      <w:r w:rsidRPr="00AB5FED">
        <w:tab/>
        <w:t>Symbols</w:t>
      </w:r>
      <w:bookmarkEnd w:id="43"/>
      <w:bookmarkEnd w:id="44"/>
      <w:bookmarkEnd w:id="45"/>
      <w:bookmarkEnd w:id="46"/>
      <w:bookmarkEnd w:id="47"/>
      <w:bookmarkEnd w:id="49"/>
    </w:p>
    <w:p w14:paraId="0C7BBD14" w14:textId="77777777" w:rsidR="00171381" w:rsidRPr="00AB5FED" w:rsidRDefault="00171381" w:rsidP="00171381">
      <w:pPr>
        <w:keepNext/>
      </w:pPr>
      <w:r w:rsidRPr="00AB5FED">
        <w:t>For the purposes of the present document, the following symbols given in 3GPP TS 22.179 [2] apply:</w:t>
      </w:r>
    </w:p>
    <w:p w14:paraId="021169E8" w14:textId="77777777" w:rsidR="00171381" w:rsidRPr="00AB5FED" w:rsidRDefault="00171381" w:rsidP="00171381">
      <w:pPr>
        <w:pStyle w:val="EW"/>
        <w:rPr>
          <w:b/>
        </w:rPr>
      </w:pPr>
      <w:r w:rsidRPr="00AB5FED">
        <w:rPr>
          <w:b/>
        </w:rPr>
        <w:t>B1</w:t>
      </w:r>
    </w:p>
    <w:p w14:paraId="7118A140" w14:textId="77777777" w:rsidR="00171381" w:rsidRPr="00AB5FED" w:rsidRDefault="00171381" w:rsidP="00171381">
      <w:pPr>
        <w:pStyle w:val="EW"/>
        <w:rPr>
          <w:b/>
        </w:rPr>
      </w:pPr>
      <w:r w:rsidRPr="00AB5FED">
        <w:rPr>
          <w:b/>
        </w:rPr>
        <w:t>B2</w:t>
      </w:r>
    </w:p>
    <w:p w14:paraId="58EF0864" w14:textId="77777777" w:rsidR="00171381" w:rsidRPr="00AB5FED" w:rsidRDefault="00171381" w:rsidP="00171381">
      <w:pPr>
        <w:pStyle w:val="EW"/>
        <w:rPr>
          <w:b/>
        </w:rPr>
      </w:pPr>
      <w:r w:rsidRPr="00AB5FED">
        <w:rPr>
          <w:b/>
        </w:rPr>
        <w:t>N2</w:t>
      </w:r>
    </w:p>
    <w:p w14:paraId="6521C3B6" w14:textId="77777777" w:rsidR="00171381" w:rsidRPr="00AB5FED" w:rsidRDefault="00171381" w:rsidP="00171381">
      <w:pPr>
        <w:pStyle w:val="EW"/>
        <w:rPr>
          <w:b/>
        </w:rPr>
      </w:pPr>
      <w:r w:rsidRPr="00AB5FED">
        <w:rPr>
          <w:b/>
        </w:rPr>
        <w:t>N3</w:t>
      </w:r>
    </w:p>
    <w:p w14:paraId="5B5DFFB9" w14:textId="77777777" w:rsidR="00171381" w:rsidRPr="00AB5FED" w:rsidRDefault="00171381" w:rsidP="00171381">
      <w:pPr>
        <w:pStyle w:val="EW"/>
        <w:rPr>
          <w:b/>
        </w:rPr>
      </w:pPr>
      <w:r w:rsidRPr="00AB5FED">
        <w:rPr>
          <w:b/>
        </w:rPr>
        <w:t>N4</w:t>
      </w:r>
    </w:p>
    <w:p w14:paraId="4028378C" w14:textId="77777777" w:rsidR="00171381" w:rsidRPr="00AB5FED" w:rsidRDefault="00171381" w:rsidP="00171381">
      <w:pPr>
        <w:pStyle w:val="EW"/>
        <w:rPr>
          <w:b/>
        </w:rPr>
      </w:pPr>
      <w:r w:rsidRPr="00AB5FED">
        <w:rPr>
          <w:b/>
        </w:rPr>
        <w:t>N5</w:t>
      </w:r>
    </w:p>
    <w:p w14:paraId="61E7B971" w14:textId="77777777" w:rsidR="00171381" w:rsidRPr="00AB5FED" w:rsidRDefault="00171381" w:rsidP="00171381">
      <w:pPr>
        <w:pStyle w:val="EW"/>
        <w:rPr>
          <w:b/>
        </w:rPr>
      </w:pPr>
      <w:r w:rsidRPr="00AB5FED">
        <w:rPr>
          <w:b/>
        </w:rPr>
        <w:t>N6</w:t>
      </w:r>
    </w:p>
    <w:p w14:paraId="11C21E1D" w14:textId="77777777" w:rsidR="00171381" w:rsidRPr="00AB5FED" w:rsidRDefault="00171381" w:rsidP="00171381">
      <w:pPr>
        <w:pStyle w:val="EW"/>
        <w:rPr>
          <w:b/>
        </w:rPr>
      </w:pPr>
      <w:r w:rsidRPr="00AB5FED">
        <w:rPr>
          <w:b/>
        </w:rPr>
        <w:t>N7</w:t>
      </w:r>
    </w:p>
    <w:p w14:paraId="5F09EDE3" w14:textId="77777777" w:rsidR="00171381" w:rsidRPr="00AB5FED" w:rsidRDefault="00171381" w:rsidP="00171381">
      <w:pPr>
        <w:pStyle w:val="EW"/>
        <w:rPr>
          <w:b/>
        </w:rPr>
      </w:pPr>
      <w:r w:rsidRPr="00AB5FED">
        <w:rPr>
          <w:b/>
        </w:rPr>
        <w:t>N10</w:t>
      </w:r>
    </w:p>
    <w:p w14:paraId="1AF815E1" w14:textId="77777777" w:rsidR="00171381" w:rsidRPr="00AB5FED" w:rsidRDefault="00171381" w:rsidP="00171381">
      <w:pPr>
        <w:pStyle w:val="EW"/>
        <w:rPr>
          <w:b/>
        </w:rPr>
      </w:pPr>
      <w:r w:rsidRPr="00AB5FED">
        <w:rPr>
          <w:b/>
        </w:rPr>
        <w:t>N11</w:t>
      </w:r>
    </w:p>
    <w:p w14:paraId="3A6C083E" w14:textId="77777777" w:rsidR="00171381" w:rsidRPr="00AB5FED" w:rsidRDefault="00171381" w:rsidP="00171381">
      <w:pPr>
        <w:pStyle w:val="Heading2"/>
      </w:pPr>
      <w:bookmarkStart w:id="50" w:name="_Toc428364933"/>
      <w:bookmarkStart w:id="51" w:name="_Toc433209528"/>
      <w:bookmarkStart w:id="52" w:name="_Toc460615894"/>
      <w:bookmarkStart w:id="53" w:name="_Toc460616755"/>
      <w:bookmarkStart w:id="54" w:name="_Toc187010963"/>
      <w:r w:rsidRPr="00AB5FED">
        <w:lastRenderedPageBreak/>
        <w:t>3.3</w:t>
      </w:r>
      <w:r w:rsidRPr="00AB5FED">
        <w:tab/>
        <w:t>Abbreviations</w:t>
      </w:r>
      <w:bookmarkEnd w:id="48"/>
      <w:bookmarkEnd w:id="50"/>
      <w:bookmarkEnd w:id="51"/>
      <w:bookmarkEnd w:id="52"/>
      <w:bookmarkEnd w:id="53"/>
      <w:bookmarkEnd w:id="54"/>
    </w:p>
    <w:p w14:paraId="5D851281" w14:textId="77777777" w:rsidR="00171381" w:rsidRPr="00AB5FED" w:rsidRDefault="00171381" w:rsidP="00171381">
      <w:pPr>
        <w:keepNext/>
      </w:pPr>
      <w:r w:rsidRPr="00AB5FED">
        <w:t>For the purposes of the present document, the abbreviations given in 3GPP TR 21.905 [1] and the following apply. An abbreviation defined in the present document takes precedence over the definition of the same abbreviation, if any, in 3GPP TR 21.905 [1].</w:t>
      </w:r>
    </w:p>
    <w:p w14:paraId="5523D2DA" w14:textId="77777777" w:rsidR="00171381" w:rsidRPr="00AB5FED" w:rsidRDefault="00171381" w:rsidP="00171381">
      <w:pPr>
        <w:pStyle w:val="EW"/>
        <w:ind w:left="1843" w:hanging="1559"/>
      </w:pPr>
      <w:r w:rsidRPr="00AB5FED">
        <w:t>APN</w:t>
      </w:r>
      <w:r w:rsidRPr="00AB5FED">
        <w:tab/>
        <w:t>Access Point Name</w:t>
      </w:r>
    </w:p>
    <w:p w14:paraId="5A5CD5ED" w14:textId="77777777" w:rsidR="00171381" w:rsidRPr="00AB5FED" w:rsidRDefault="00171381" w:rsidP="00171381">
      <w:pPr>
        <w:pStyle w:val="EW"/>
        <w:ind w:left="1843" w:hanging="1559"/>
      </w:pPr>
      <w:r w:rsidRPr="00AB5FED">
        <w:t>ARP</w:t>
      </w:r>
      <w:r w:rsidRPr="00AB5FED">
        <w:tab/>
        <w:t>Allocation and Retention Priority</w:t>
      </w:r>
    </w:p>
    <w:p w14:paraId="3687D20B" w14:textId="77777777" w:rsidR="00171381" w:rsidRPr="00AB5FED" w:rsidRDefault="00171381" w:rsidP="00171381">
      <w:pPr>
        <w:pStyle w:val="EW"/>
        <w:ind w:left="1843" w:hanging="1559"/>
      </w:pPr>
      <w:r w:rsidRPr="00AB5FED">
        <w:t>BM-SC</w:t>
      </w:r>
      <w:r w:rsidRPr="00AB5FED">
        <w:tab/>
        <w:t>Broadcast Multicast Service Centre</w:t>
      </w:r>
    </w:p>
    <w:p w14:paraId="1391CDE2" w14:textId="77777777" w:rsidR="00171381" w:rsidRPr="00AB5FED" w:rsidRDefault="00171381" w:rsidP="00171381">
      <w:pPr>
        <w:pStyle w:val="EW"/>
        <w:ind w:left="1843" w:hanging="1559"/>
        <w:rPr>
          <w:snapToGrid w:val="0"/>
        </w:rPr>
      </w:pPr>
      <w:r w:rsidRPr="00AB5FED">
        <w:t>CHAP</w:t>
      </w:r>
      <w:r w:rsidRPr="00AB5FED">
        <w:tab/>
        <w:t>Challenge-Handshake Authentication Protocol</w:t>
      </w:r>
    </w:p>
    <w:p w14:paraId="5B94216E" w14:textId="77777777" w:rsidR="00171381" w:rsidRPr="00AB5FED" w:rsidRDefault="00171381" w:rsidP="00171381">
      <w:pPr>
        <w:pStyle w:val="EW"/>
        <w:ind w:left="1843" w:hanging="1559"/>
        <w:rPr>
          <w:snapToGrid w:val="0"/>
        </w:rPr>
      </w:pPr>
      <w:r w:rsidRPr="00AB5FED">
        <w:rPr>
          <w:snapToGrid w:val="0"/>
        </w:rPr>
        <w:t>CSCF</w:t>
      </w:r>
      <w:r w:rsidRPr="00AB5FED">
        <w:rPr>
          <w:snapToGrid w:val="0"/>
        </w:rPr>
        <w:tab/>
        <w:t>Call Server Control Function</w:t>
      </w:r>
    </w:p>
    <w:p w14:paraId="5CD359FE" w14:textId="77777777" w:rsidR="00171381" w:rsidRPr="00AB5FED" w:rsidRDefault="00171381" w:rsidP="00171381">
      <w:pPr>
        <w:pStyle w:val="EW"/>
        <w:ind w:left="1843" w:hanging="1559"/>
      </w:pPr>
      <w:r w:rsidRPr="00AB5FED">
        <w:t>DL</w:t>
      </w:r>
      <w:r w:rsidRPr="00AB5FED">
        <w:tab/>
        <w:t>Downlink</w:t>
      </w:r>
    </w:p>
    <w:p w14:paraId="333047BB" w14:textId="77777777" w:rsidR="00171381" w:rsidRPr="00AB5FED" w:rsidRDefault="00171381" w:rsidP="00171381">
      <w:pPr>
        <w:pStyle w:val="EW"/>
        <w:ind w:left="1843" w:hanging="1559"/>
      </w:pPr>
      <w:r w:rsidRPr="00AB5FED">
        <w:t>DPF</w:t>
      </w:r>
      <w:r w:rsidRPr="00AB5FED">
        <w:tab/>
        <w:t>Direct Provisioning Function</w:t>
      </w:r>
    </w:p>
    <w:p w14:paraId="5E3C9E55" w14:textId="77777777" w:rsidR="00171381" w:rsidRPr="00AB5FED" w:rsidRDefault="00171381" w:rsidP="00171381">
      <w:pPr>
        <w:pStyle w:val="EW"/>
        <w:ind w:left="1843" w:hanging="1559"/>
      </w:pPr>
      <w:r w:rsidRPr="00AB5FED">
        <w:t>E-UTRAN</w:t>
      </w:r>
      <w:r w:rsidRPr="00AB5FED">
        <w:tab/>
        <w:t>Evolved Universal Terrestrial Radio Access Network</w:t>
      </w:r>
    </w:p>
    <w:p w14:paraId="56931512" w14:textId="77777777" w:rsidR="00171381" w:rsidRDefault="00171381" w:rsidP="00171381">
      <w:pPr>
        <w:pStyle w:val="EW"/>
        <w:ind w:left="1843" w:hanging="1559"/>
      </w:pPr>
      <w:r>
        <w:t>E2EE</w:t>
      </w:r>
      <w:r>
        <w:tab/>
        <w:t>End to End Encryption</w:t>
      </w:r>
    </w:p>
    <w:p w14:paraId="639C267C" w14:textId="77777777" w:rsidR="00171381" w:rsidRPr="00AB5FED" w:rsidRDefault="00171381" w:rsidP="00171381">
      <w:pPr>
        <w:pStyle w:val="EW"/>
        <w:ind w:left="1843" w:hanging="1559"/>
      </w:pPr>
      <w:r w:rsidRPr="00AB5FED">
        <w:t>ECGI</w:t>
      </w:r>
      <w:r w:rsidRPr="00AB5FED">
        <w:tab/>
        <w:t>E-UTRAN Cell Global Identifier</w:t>
      </w:r>
    </w:p>
    <w:p w14:paraId="787D3FCE" w14:textId="77777777" w:rsidR="00171381" w:rsidRPr="00AB5FED" w:rsidRDefault="00171381" w:rsidP="00171381">
      <w:pPr>
        <w:pStyle w:val="EW"/>
        <w:ind w:left="1843" w:hanging="1559"/>
      </w:pPr>
      <w:r w:rsidRPr="00AB5FED">
        <w:t>EPC</w:t>
      </w:r>
      <w:r w:rsidRPr="00AB5FED">
        <w:tab/>
        <w:t>Evolved Packet Core</w:t>
      </w:r>
    </w:p>
    <w:p w14:paraId="7805BD17" w14:textId="77777777" w:rsidR="00171381" w:rsidRPr="00AB5FED" w:rsidRDefault="00171381" w:rsidP="00171381">
      <w:pPr>
        <w:pStyle w:val="EW"/>
        <w:ind w:left="1843" w:hanging="1559"/>
      </w:pPr>
      <w:r w:rsidRPr="00AB5FED">
        <w:t>EPS</w:t>
      </w:r>
      <w:r w:rsidRPr="00AB5FED">
        <w:tab/>
        <w:t>Evolved Packet System</w:t>
      </w:r>
    </w:p>
    <w:p w14:paraId="0F3413EB" w14:textId="77777777" w:rsidR="00171381" w:rsidRPr="00AB5FED" w:rsidRDefault="00171381" w:rsidP="00171381">
      <w:pPr>
        <w:pStyle w:val="EW"/>
        <w:ind w:left="1843" w:hanging="1559"/>
      </w:pPr>
      <w:r w:rsidRPr="00AB5FED">
        <w:t>GBR</w:t>
      </w:r>
      <w:r w:rsidRPr="00AB5FED">
        <w:tab/>
        <w:t>Guaranteed Bit Rate</w:t>
      </w:r>
    </w:p>
    <w:p w14:paraId="5BECDBE3" w14:textId="77777777" w:rsidR="00171381" w:rsidRPr="00B62116" w:rsidRDefault="00171381" w:rsidP="00171381">
      <w:pPr>
        <w:pStyle w:val="EW"/>
        <w:ind w:left="1843" w:hanging="1559"/>
      </w:pPr>
      <w:r w:rsidRPr="00B62116">
        <w:t>GCS AS</w:t>
      </w:r>
      <w:r w:rsidRPr="00B62116">
        <w:tab/>
        <w:t>Group Communication Service Application Server</w:t>
      </w:r>
    </w:p>
    <w:p w14:paraId="28BC722D" w14:textId="77777777" w:rsidR="00171381" w:rsidRPr="00B62116" w:rsidRDefault="00171381" w:rsidP="00171381">
      <w:pPr>
        <w:pStyle w:val="EW"/>
        <w:ind w:left="1843" w:hanging="1559"/>
      </w:pPr>
      <w:r w:rsidRPr="00B62116">
        <w:t>GCSE_LTE</w:t>
      </w:r>
      <w:r w:rsidRPr="00B62116">
        <w:tab/>
        <w:t>Group Communication Service Enabler over LTE</w:t>
      </w:r>
    </w:p>
    <w:p w14:paraId="6074F29A" w14:textId="77777777" w:rsidR="00171381" w:rsidRPr="00AB5FED" w:rsidRDefault="00171381" w:rsidP="00171381">
      <w:pPr>
        <w:pStyle w:val="EW"/>
        <w:ind w:left="1843" w:hanging="1559"/>
      </w:pPr>
      <w:r w:rsidRPr="00AB5FED">
        <w:t>GRUU</w:t>
      </w:r>
      <w:r w:rsidRPr="00AB5FED">
        <w:tab/>
        <w:t xml:space="preserve">Globally Routable User agent </w:t>
      </w:r>
      <w:smartTag w:uri="urn:schemas-microsoft-com:office:smarttags" w:element="stockticker">
        <w:r w:rsidRPr="00AB5FED">
          <w:t>URI</w:t>
        </w:r>
      </w:smartTag>
    </w:p>
    <w:p w14:paraId="018BD803" w14:textId="77777777" w:rsidR="00171381" w:rsidRPr="00B62116" w:rsidRDefault="00171381" w:rsidP="00171381">
      <w:pPr>
        <w:pStyle w:val="EW"/>
        <w:ind w:left="1843" w:hanging="1559"/>
      </w:pPr>
      <w:r w:rsidRPr="00B62116">
        <w:t>HLR</w:t>
      </w:r>
      <w:r w:rsidRPr="00B62116">
        <w:tab/>
        <w:t>Home Location Register</w:t>
      </w:r>
    </w:p>
    <w:p w14:paraId="6CEAAB4D" w14:textId="77777777" w:rsidR="00171381" w:rsidRPr="00AB5FED" w:rsidRDefault="00171381" w:rsidP="00171381">
      <w:pPr>
        <w:pStyle w:val="EW"/>
        <w:ind w:left="1843" w:hanging="1559"/>
      </w:pPr>
      <w:r w:rsidRPr="00AB5FED">
        <w:t>HSS</w:t>
      </w:r>
      <w:r w:rsidRPr="00AB5FED">
        <w:tab/>
        <w:t>Home Subscriber Server</w:t>
      </w:r>
    </w:p>
    <w:p w14:paraId="01BA9C5E" w14:textId="77777777" w:rsidR="00171381" w:rsidRPr="00AB5FED" w:rsidRDefault="00171381" w:rsidP="00171381">
      <w:pPr>
        <w:pStyle w:val="EW"/>
        <w:ind w:left="1843" w:hanging="1559"/>
      </w:pPr>
      <w:r w:rsidRPr="00AB5FED">
        <w:t>HTTP</w:t>
      </w:r>
      <w:r w:rsidRPr="00AB5FED">
        <w:tab/>
        <w:t>Hyper Text Transfer Protocol</w:t>
      </w:r>
    </w:p>
    <w:p w14:paraId="6F0D76AC" w14:textId="77777777" w:rsidR="00171381" w:rsidRPr="00AB5FED" w:rsidRDefault="00171381" w:rsidP="00171381">
      <w:pPr>
        <w:pStyle w:val="EW"/>
        <w:ind w:left="1843" w:hanging="1559"/>
      </w:pPr>
      <w:r w:rsidRPr="00AB5FED">
        <w:t>I-CSCF</w:t>
      </w:r>
      <w:r w:rsidRPr="00AB5FED">
        <w:tab/>
        <w:t>Interrogating CSCF</w:t>
      </w:r>
    </w:p>
    <w:p w14:paraId="728E8AFC" w14:textId="77777777" w:rsidR="00171381" w:rsidRPr="00AB5FED" w:rsidRDefault="00171381" w:rsidP="00171381">
      <w:pPr>
        <w:pStyle w:val="EW"/>
        <w:ind w:left="1843" w:hanging="1559"/>
      </w:pPr>
      <w:r w:rsidRPr="00AB5FED">
        <w:t>ICE</w:t>
      </w:r>
      <w:r w:rsidRPr="00AB5FED">
        <w:tab/>
        <w:t xml:space="preserve">Interactive Connectivity Establishment </w:t>
      </w:r>
    </w:p>
    <w:p w14:paraId="6176E90B" w14:textId="77777777" w:rsidR="00171381" w:rsidRPr="00AB5FED" w:rsidRDefault="00171381" w:rsidP="00171381">
      <w:pPr>
        <w:pStyle w:val="EW"/>
        <w:ind w:left="1843" w:hanging="1559"/>
      </w:pPr>
      <w:r w:rsidRPr="00AB5FED">
        <w:t>IM CN</w:t>
      </w:r>
      <w:r w:rsidRPr="00AB5FED">
        <w:tab/>
        <w:t>IP Multimedia Core Network</w:t>
      </w:r>
    </w:p>
    <w:p w14:paraId="29D742CF" w14:textId="77777777" w:rsidR="00171381" w:rsidRPr="00B62116" w:rsidRDefault="00171381" w:rsidP="00171381">
      <w:pPr>
        <w:pStyle w:val="EW"/>
        <w:ind w:left="1843" w:hanging="1559"/>
      </w:pPr>
      <w:r w:rsidRPr="00B62116">
        <w:t>IMPI</w:t>
      </w:r>
      <w:r w:rsidRPr="00B62116">
        <w:tab/>
        <w:t>IP Multimedia Private Identity</w:t>
      </w:r>
    </w:p>
    <w:p w14:paraId="422AC3AF" w14:textId="77777777" w:rsidR="00171381" w:rsidRPr="00B62116" w:rsidRDefault="00171381" w:rsidP="00171381">
      <w:pPr>
        <w:pStyle w:val="EW"/>
        <w:ind w:left="1843" w:hanging="1559"/>
      </w:pPr>
      <w:r w:rsidRPr="00B62116">
        <w:t>IMPU</w:t>
      </w:r>
      <w:r w:rsidRPr="00B62116">
        <w:tab/>
        <w:t>IP Multimedia PUblic identity</w:t>
      </w:r>
    </w:p>
    <w:p w14:paraId="7DA1EB29" w14:textId="77777777" w:rsidR="00171381" w:rsidRPr="00B62116" w:rsidRDefault="00171381" w:rsidP="00171381">
      <w:pPr>
        <w:pStyle w:val="EW"/>
        <w:ind w:left="1843" w:hanging="1559"/>
      </w:pPr>
      <w:r w:rsidRPr="00B62116">
        <w:t>IMS</w:t>
      </w:r>
      <w:r w:rsidRPr="00B62116">
        <w:tab/>
        <w:t>IP Multimedia Subsystem</w:t>
      </w:r>
    </w:p>
    <w:p w14:paraId="47C774E3" w14:textId="77777777" w:rsidR="00171381" w:rsidRDefault="00171381" w:rsidP="00171381">
      <w:pPr>
        <w:pStyle w:val="EW"/>
        <w:ind w:left="1843" w:hanging="1559"/>
      </w:pPr>
      <w:r>
        <w:t>ITSI</w:t>
      </w:r>
      <w:r>
        <w:tab/>
        <w:t>Individual TETRA Subscriber Identity</w:t>
      </w:r>
    </w:p>
    <w:p w14:paraId="49DBFF02" w14:textId="77777777" w:rsidR="00171381" w:rsidRDefault="00171381" w:rsidP="00171381">
      <w:pPr>
        <w:pStyle w:val="EW"/>
        <w:ind w:left="1843" w:hanging="1559"/>
      </w:pPr>
      <w:r>
        <w:t>LMR</w:t>
      </w:r>
      <w:r>
        <w:tab/>
        <w:t>Land Mobile Radio</w:t>
      </w:r>
    </w:p>
    <w:p w14:paraId="17D2C1B3" w14:textId="77777777" w:rsidR="00171381" w:rsidRPr="00AB5FED" w:rsidRDefault="00171381" w:rsidP="00171381">
      <w:pPr>
        <w:pStyle w:val="EW"/>
        <w:ind w:left="1843" w:hanging="1559"/>
      </w:pPr>
      <w:r w:rsidRPr="00AB5FED">
        <w:t>MBMS</w:t>
      </w:r>
      <w:r w:rsidRPr="00AB5FED">
        <w:tab/>
      </w:r>
      <w:r w:rsidRPr="00B62116">
        <w:t>Multimedia Broadcast and Multicast Service</w:t>
      </w:r>
    </w:p>
    <w:p w14:paraId="0B5DBEEE" w14:textId="77777777" w:rsidR="00171381" w:rsidRPr="00AB5FED" w:rsidRDefault="00171381" w:rsidP="00171381">
      <w:pPr>
        <w:pStyle w:val="EW"/>
        <w:ind w:left="1843" w:hanging="1559"/>
      </w:pPr>
      <w:r w:rsidRPr="00AB5FED">
        <w:t>MBSFN</w:t>
      </w:r>
      <w:r w:rsidRPr="00B62116">
        <w:tab/>
        <w:t>Multimedia Broadcast multicast service Single Frequency Network</w:t>
      </w:r>
    </w:p>
    <w:p w14:paraId="26726E34" w14:textId="77777777" w:rsidR="00171381" w:rsidRPr="00AB5FED" w:rsidRDefault="00171381" w:rsidP="00171381">
      <w:pPr>
        <w:pStyle w:val="EW"/>
        <w:ind w:left="1843" w:hanging="1559"/>
      </w:pPr>
      <w:r w:rsidRPr="00AB5FED">
        <w:t>MC</w:t>
      </w:r>
      <w:r w:rsidRPr="00AB5FED">
        <w:tab/>
        <w:t>Mission Critical</w:t>
      </w:r>
    </w:p>
    <w:p w14:paraId="0EFA8E25" w14:textId="77777777" w:rsidR="00171381" w:rsidRPr="00AB5FED" w:rsidRDefault="00171381" w:rsidP="00171381">
      <w:pPr>
        <w:pStyle w:val="EW"/>
        <w:ind w:left="1843" w:hanging="1559"/>
      </w:pPr>
      <w:r w:rsidRPr="00AB5FED">
        <w:t>MC ID</w:t>
      </w:r>
      <w:r w:rsidRPr="00AB5FED">
        <w:tab/>
        <w:t>Mission Critical user identity</w:t>
      </w:r>
    </w:p>
    <w:p w14:paraId="3D2BDF55" w14:textId="77777777" w:rsidR="00171381" w:rsidRPr="00AB5FED" w:rsidRDefault="00171381" w:rsidP="00171381">
      <w:pPr>
        <w:pStyle w:val="EW"/>
        <w:ind w:left="1843" w:hanging="1559"/>
      </w:pPr>
      <w:r w:rsidRPr="00AB5FED">
        <w:t>MCPTT</w:t>
      </w:r>
      <w:r w:rsidRPr="00AB5FED">
        <w:tab/>
        <w:t>Mission Critical Push To Talk</w:t>
      </w:r>
    </w:p>
    <w:p w14:paraId="57239B11" w14:textId="77777777" w:rsidR="00171381" w:rsidRPr="00AB5FED" w:rsidRDefault="00171381" w:rsidP="00171381">
      <w:pPr>
        <w:pStyle w:val="EW"/>
        <w:ind w:left="1843" w:hanging="1559"/>
      </w:pPr>
      <w:r w:rsidRPr="00AB5FED">
        <w:t>MCPTT AS</w:t>
      </w:r>
      <w:r w:rsidRPr="00AB5FED">
        <w:tab/>
        <w:t>MCPTT Application Server</w:t>
      </w:r>
    </w:p>
    <w:p w14:paraId="0C00B731" w14:textId="77777777" w:rsidR="00171381" w:rsidRPr="00AB5FED" w:rsidRDefault="00171381" w:rsidP="00171381">
      <w:pPr>
        <w:pStyle w:val="EW"/>
        <w:ind w:left="1843" w:hanging="1559"/>
      </w:pPr>
      <w:r w:rsidRPr="00AB5FED">
        <w:t>MCPTT group ID</w:t>
      </w:r>
      <w:r>
        <w:tab/>
      </w:r>
      <w:r w:rsidRPr="00AB5FED">
        <w:t>MCPTT group identity</w:t>
      </w:r>
    </w:p>
    <w:p w14:paraId="12808861" w14:textId="77777777" w:rsidR="00171381" w:rsidRPr="00AB5FED" w:rsidRDefault="00171381" w:rsidP="00171381">
      <w:pPr>
        <w:pStyle w:val="EW"/>
        <w:ind w:left="1843" w:hanging="1559"/>
      </w:pPr>
      <w:r w:rsidRPr="00AB5FED">
        <w:t>MCPTT ID</w:t>
      </w:r>
      <w:r w:rsidRPr="00AB5FED">
        <w:tab/>
        <w:t>MCPTT user identity</w:t>
      </w:r>
    </w:p>
    <w:p w14:paraId="67FC9FD7" w14:textId="77777777" w:rsidR="00171381" w:rsidRPr="00AB5FED" w:rsidRDefault="00171381" w:rsidP="00171381">
      <w:pPr>
        <w:pStyle w:val="EW"/>
        <w:ind w:left="1843" w:hanging="1559"/>
      </w:pPr>
      <w:smartTag w:uri="urn:schemas-microsoft-com:office:smarttags" w:element="stockticker">
        <w:r w:rsidRPr="00AB5FED">
          <w:t>NAT</w:t>
        </w:r>
      </w:smartTag>
      <w:r w:rsidRPr="00AB5FED">
        <w:tab/>
        <w:t>Network Address Translation</w:t>
      </w:r>
    </w:p>
    <w:p w14:paraId="618CFA8F" w14:textId="77777777" w:rsidR="00171381" w:rsidRPr="00AB5FED" w:rsidRDefault="00171381" w:rsidP="00171381">
      <w:pPr>
        <w:pStyle w:val="EW"/>
        <w:ind w:left="1843" w:hanging="1559"/>
      </w:pPr>
      <w:r w:rsidRPr="00AB5FED">
        <w:t>PAP</w:t>
      </w:r>
      <w:r w:rsidRPr="00AB5FED">
        <w:tab/>
        <w:t>Password Authentication Protocol</w:t>
      </w:r>
    </w:p>
    <w:p w14:paraId="787518A9" w14:textId="77777777" w:rsidR="00171381" w:rsidRPr="00AB5FED" w:rsidRDefault="00171381" w:rsidP="00171381">
      <w:pPr>
        <w:pStyle w:val="EW"/>
        <w:ind w:left="1843" w:hanging="1559"/>
      </w:pPr>
      <w:r w:rsidRPr="00AB5FED">
        <w:t>P-CSCF</w:t>
      </w:r>
      <w:r w:rsidRPr="00AB5FED">
        <w:tab/>
        <w:t>Proxy CSCF</w:t>
      </w:r>
    </w:p>
    <w:p w14:paraId="3F400DFF" w14:textId="77777777" w:rsidR="00171381" w:rsidRPr="00AB5FED" w:rsidRDefault="00171381" w:rsidP="00171381">
      <w:pPr>
        <w:pStyle w:val="EW"/>
        <w:ind w:left="1843" w:hanging="1559"/>
      </w:pPr>
      <w:r w:rsidRPr="00AB5FED">
        <w:t>PCC</w:t>
      </w:r>
      <w:r w:rsidRPr="00AB5FED">
        <w:tab/>
        <w:t>Policy and Charging Control</w:t>
      </w:r>
    </w:p>
    <w:p w14:paraId="1765BA31" w14:textId="77777777" w:rsidR="00171381" w:rsidRPr="00AB5FED" w:rsidRDefault="00171381" w:rsidP="00171381">
      <w:pPr>
        <w:pStyle w:val="EW"/>
        <w:ind w:left="1843" w:hanging="1559"/>
      </w:pPr>
      <w:r w:rsidRPr="00AB5FED">
        <w:t>PCRF</w:t>
      </w:r>
      <w:r w:rsidRPr="00AB5FED">
        <w:tab/>
        <w:t>Policy and Charging Rules Function</w:t>
      </w:r>
    </w:p>
    <w:p w14:paraId="34A4B960" w14:textId="77777777" w:rsidR="00171381" w:rsidRPr="00AB5FED" w:rsidRDefault="00171381" w:rsidP="00171381">
      <w:pPr>
        <w:pStyle w:val="EW"/>
        <w:ind w:left="1843" w:hanging="1559"/>
      </w:pPr>
      <w:r w:rsidRPr="00AB5FED">
        <w:t>PLMN</w:t>
      </w:r>
      <w:r w:rsidRPr="00AB5FED">
        <w:tab/>
        <w:t>Public Land Mobile Network</w:t>
      </w:r>
    </w:p>
    <w:p w14:paraId="2E686DF8" w14:textId="77777777" w:rsidR="00171381" w:rsidRPr="00B62116" w:rsidRDefault="00171381" w:rsidP="00171381">
      <w:pPr>
        <w:pStyle w:val="EW"/>
        <w:ind w:left="1843" w:hanging="1559"/>
      </w:pPr>
      <w:r w:rsidRPr="00B62116">
        <w:t>ProSe</w:t>
      </w:r>
      <w:r w:rsidRPr="00B62116">
        <w:tab/>
      </w:r>
      <w:r w:rsidRPr="00AB5FED">
        <w:t>Proximity-based Services</w:t>
      </w:r>
    </w:p>
    <w:p w14:paraId="774F919E" w14:textId="77777777" w:rsidR="00171381" w:rsidRPr="00AB5FED" w:rsidRDefault="00171381" w:rsidP="00171381">
      <w:pPr>
        <w:pStyle w:val="EW"/>
        <w:ind w:left="1843" w:hanging="1559"/>
      </w:pPr>
      <w:r w:rsidRPr="00AB5FED">
        <w:t>PSI</w:t>
      </w:r>
      <w:r w:rsidRPr="00AB5FED">
        <w:tab/>
        <w:t>Public Service Identity</w:t>
      </w:r>
    </w:p>
    <w:p w14:paraId="42924206" w14:textId="77777777" w:rsidR="00171381" w:rsidRPr="00AB5FED" w:rsidRDefault="00171381" w:rsidP="00171381">
      <w:pPr>
        <w:pStyle w:val="EW"/>
        <w:ind w:left="1843" w:hanging="1559"/>
      </w:pPr>
      <w:r w:rsidRPr="00AB5FED">
        <w:t>PTT</w:t>
      </w:r>
      <w:r w:rsidRPr="00AB5FED">
        <w:tab/>
        <w:t>Push To Talk</w:t>
      </w:r>
    </w:p>
    <w:p w14:paraId="7FFBC21B" w14:textId="77777777" w:rsidR="00171381" w:rsidRPr="00AB5FED" w:rsidRDefault="00171381" w:rsidP="00171381">
      <w:pPr>
        <w:pStyle w:val="EW"/>
        <w:ind w:left="1843" w:hanging="1559"/>
      </w:pPr>
      <w:r w:rsidRPr="00AB5FED">
        <w:t>QCI</w:t>
      </w:r>
      <w:r w:rsidRPr="00AB5FED">
        <w:tab/>
        <w:t>QoS Class Identifier</w:t>
      </w:r>
    </w:p>
    <w:p w14:paraId="78529585" w14:textId="77777777" w:rsidR="00171381" w:rsidRPr="00AB5FED" w:rsidRDefault="00171381" w:rsidP="00171381">
      <w:pPr>
        <w:pStyle w:val="EW"/>
        <w:ind w:left="1843" w:hanging="1559"/>
      </w:pPr>
      <w:r w:rsidRPr="00AB5FED">
        <w:t>QoS</w:t>
      </w:r>
      <w:r w:rsidRPr="00AB5FED">
        <w:tab/>
        <w:t>Quality of Service</w:t>
      </w:r>
    </w:p>
    <w:p w14:paraId="133EF825" w14:textId="77777777" w:rsidR="00171381" w:rsidRPr="00AB5FED" w:rsidRDefault="00171381" w:rsidP="00171381">
      <w:pPr>
        <w:pStyle w:val="EW"/>
        <w:ind w:left="1843" w:hanging="1559"/>
      </w:pPr>
      <w:r w:rsidRPr="00AB5FED">
        <w:t>RAN</w:t>
      </w:r>
      <w:r w:rsidRPr="00AB5FED">
        <w:tab/>
        <w:t>Radio Access Network</w:t>
      </w:r>
    </w:p>
    <w:p w14:paraId="71C25B69" w14:textId="77777777" w:rsidR="00171381" w:rsidRPr="00AB5FED" w:rsidRDefault="00171381" w:rsidP="00171381">
      <w:pPr>
        <w:pStyle w:val="EW"/>
        <w:ind w:left="1843" w:hanging="1559"/>
      </w:pPr>
      <w:r w:rsidRPr="00AB5FED">
        <w:t>RF</w:t>
      </w:r>
      <w:r w:rsidRPr="00AB5FED">
        <w:tab/>
        <w:t>Radio Frequency</w:t>
      </w:r>
    </w:p>
    <w:p w14:paraId="4839BF49" w14:textId="77777777" w:rsidR="00171381" w:rsidRDefault="00171381" w:rsidP="00171381">
      <w:pPr>
        <w:pStyle w:val="EW"/>
        <w:ind w:left="1843" w:hanging="1559"/>
      </w:pPr>
      <w:r>
        <w:t>RSI</w:t>
      </w:r>
      <w:r>
        <w:tab/>
        <w:t>Radio Set Identity</w:t>
      </w:r>
    </w:p>
    <w:p w14:paraId="6A6C1BF9" w14:textId="77777777" w:rsidR="00171381" w:rsidRPr="00AB5FED" w:rsidRDefault="00171381" w:rsidP="00171381">
      <w:pPr>
        <w:pStyle w:val="EW"/>
        <w:ind w:left="1843" w:hanging="1559"/>
      </w:pPr>
      <w:r w:rsidRPr="00AB5FED">
        <w:t>S-CSCF</w:t>
      </w:r>
      <w:r w:rsidRPr="00AB5FED">
        <w:tab/>
        <w:t>Serving CSCF</w:t>
      </w:r>
    </w:p>
    <w:p w14:paraId="507A1219" w14:textId="77777777" w:rsidR="00171381" w:rsidRPr="00B62116" w:rsidRDefault="00171381" w:rsidP="00171381">
      <w:pPr>
        <w:pStyle w:val="EW"/>
        <w:ind w:left="1843" w:hanging="1559"/>
      </w:pPr>
      <w:r w:rsidRPr="00B62116">
        <w:t>SAI</w:t>
      </w:r>
      <w:r w:rsidRPr="00B62116">
        <w:tab/>
        <w:t>Service Area Identifier</w:t>
      </w:r>
    </w:p>
    <w:p w14:paraId="76151F79" w14:textId="77777777" w:rsidR="00171381" w:rsidRPr="00AB5FED" w:rsidRDefault="00171381" w:rsidP="00171381">
      <w:pPr>
        <w:pStyle w:val="EW"/>
        <w:ind w:left="1843" w:hanging="1559"/>
      </w:pPr>
      <w:r w:rsidRPr="00AB5FED">
        <w:t>SDF</w:t>
      </w:r>
      <w:r w:rsidRPr="00AB5FED">
        <w:tab/>
        <w:t>Service Data Flow</w:t>
      </w:r>
    </w:p>
    <w:p w14:paraId="23654F5B" w14:textId="77777777" w:rsidR="00171381" w:rsidRPr="00AB5FED" w:rsidRDefault="00171381" w:rsidP="00171381">
      <w:pPr>
        <w:pStyle w:val="EW"/>
        <w:ind w:left="1843" w:hanging="1559"/>
      </w:pPr>
      <w:r w:rsidRPr="00AB5FED">
        <w:t>SIP</w:t>
      </w:r>
      <w:r w:rsidRPr="00AB5FED">
        <w:tab/>
        <w:t>Session Initiated Protocol</w:t>
      </w:r>
    </w:p>
    <w:p w14:paraId="00A22D34" w14:textId="77777777" w:rsidR="00171381" w:rsidRPr="00AB5FED" w:rsidRDefault="00171381" w:rsidP="00171381">
      <w:pPr>
        <w:pStyle w:val="EW"/>
        <w:ind w:left="1843" w:hanging="1559"/>
      </w:pPr>
      <w:r w:rsidRPr="00AB5FED">
        <w:t>SSL</w:t>
      </w:r>
      <w:r w:rsidRPr="00AB5FED">
        <w:tab/>
        <w:t>Secure Sockets Layer</w:t>
      </w:r>
    </w:p>
    <w:p w14:paraId="68ACE0E1" w14:textId="77777777" w:rsidR="00171381" w:rsidRPr="00AB5FED" w:rsidRDefault="00171381" w:rsidP="00171381">
      <w:pPr>
        <w:pStyle w:val="EW"/>
        <w:ind w:left="1843" w:hanging="1559"/>
      </w:pPr>
      <w:r w:rsidRPr="00AB5FED">
        <w:t>TLS</w:t>
      </w:r>
      <w:r w:rsidRPr="00AB5FED">
        <w:tab/>
        <w:t>Transport Layer Security</w:t>
      </w:r>
    </w:p>
    <w:p w14:paraId="4B3C1266" w14:textId="77777777" w:rsidR="00171381" w:rsidRPr="00AB5FED" w:rsidRDefault="00171381" w:rsidP="00171381">
      <w:pPr>
        <w:pStyle w:val="EW"/>
        <w:ind w:left="1843" w:hanging="1559"/>
      </w:pPr>
      <w:r w:rsidRPr="00AB5FED">
        <w:lastRenderedPageBreak/>
        <w:t>TMGI</w:t>
      </w:r>
      <w:r w:rsidRPr="00AB5FED">
        <w:tab/>
        <w:t>Temporary Mobile Group Identity</w:t>
      </w:r>
    </w:p>
    <w:p w14:paraId="5A9A9F41" w14:textId="77777777" w:rsidR="00171381" w:rsidRDefault="00171381" w:rsidP="00171381">
      <w:pPr>
        <w:pStyle w:val="EW"/>
        <w:ind w:left="1843" w:hanging="1559"/>
      </w:pPr>
      <w:r w:rsidRPr="00AB5FED">
        <w:t>UM</w:t>
      </w:r>
      <w:r w:rsidRPr="00AB5FED">
        <w:tab/>
        <w:t>Unacknowledged Mode</w:t>
      </w:r>
    </w:p>
    <w:p w14:paraId="78DC7666" w14:textId="77777777" w:rsidR="00171381" w:rsidRPr="00AB5FED" w:rsidRDefault="00171381" w:rsidP="00171381">
      <w:pPr>
        <w:pStyle w:val="EW"/>
        <w:ind w:left="1843" w:hanging="1559"/>
      </w:pPr>
      <w:r w:rsidRPr="00AB5FED">
        <w:t>URI</w:t>
      </w:r>
      <w:r w:rsidRPr="00AB5FED">
        <w:tab/>
        <w:t>Uniform Resource Identifier</w:t>
      </w:r>
    </w:p>
    <w:p w14:paraId="3CB71593" w14:textId="77777777" w:rsidR="00171381" w:rsidRPr="00AB5FED" w:rsidRDefault="00171381" w:rsidP="00171381">
      <w:pPr>
        <w:pStyle w:val="EW"/>
        <w:ind w:left="1843" w:hanging="1559"/>
      </w:pPr>
      <w:smartTag w:uri="urn:schemas-microsoft-com:office:smarttags" w:element="stockticker">
        <w:r w:rsidRPr="00AB5FED">
          <w:t>USB</w:t>
        </w:r>
      </w:smartTag>
      <w:r w:rsidRPr="00AB5FED">
        <w:tab/>
        <w:t>Universal Serial Bus</w:t>
      </w:r>
    </w:p>
    <w:p w14:paraId="56C37F3E" w14:textId="77777777" w:rsidR="00171381" w:rsidRPr="00AB5FED" w:rsidRDefault="00171381" w:rsidP="00171381">
      <w:pPr>
        <w:pStyle w:val="EW"/>
        <w:ind w:left="1843" w:hanging="1559"/>
      </w:pPr>
      <w:r w:rsidRPr="00AB5FED">
        <w:t>WLAN</w:t>
      </w:r>
      <w:r w:rsidRPr="00AB5FED">
        <w:tab/>
        <w:t>Wireless Local Area Network</w:t>
      </w:r>
    </w:p>
    <w:p w14:paraId="24F55B5F" w14:textId="77777777" w:rsidR="00171381" w:rsidRPr="00AB5FED" w:rsidRDefault="00171381" w:rsidP="00171381">
      <w:pPr>
        <w:pStyle w:val="Heading1"/>
      </w:pPr>
      <w:bookmarkStart w:id="55" w:name="_Toc424654350"/>
      <w:bookmarkStart w:id="56" w:name="_Toc428364934"/>
      <w:bookmarkStart w:id="57" w:name="_Toc433209529"/>
      <w:bookmarkStart w:id="58" w:name="_Toc460615895"/>
      <w:bookmarkStart w:id="59" w:name="_Toc460616756"/>
      <w:bookmarkStart w:id="60" w:name="_Toc187010964"/>
      <w:r w:rsidRPr="00AB5FED">
        <w:t>4</w:t>
      </w:r>
      <w:r w:rsidRPr="00AB5FED">
        <w:tab/>
        <w:t>Introduction</w:t>
      </w:r>
      <w:bookmarkEnd w:id="55"/>
      <w:bookmarkEnd w:id="56"/>
      <w:bookmarkEnd w:id="57"/>
      <w:bookmarkEnd w:id="58"/>
      <w:bookmarkEnd w:id="59"/>
      <w:bookmarkEnd w:id="60"/>
    </w:p>
    <w:p w14:paraId="73BF09ED" w14:textId="77777777" w:rsidR="00171381" w:rsidRPr="00AB5FED" w:rsidRDefault="00171381" w:rsidP="00171381">
      <w:r w:rsidRPr="00AB5FED">
        <w:t xml:space="preserve">The MCPTT service supports communication between several users (i.e. group call), where each user has the ability to gain access to the permission to talk in an arbitrated manner. The MCPTT service also supports private calls between two users. </w:t>
      </w:r>
    </w:p>
    <w:p w14:paraId="02ECAEB4" w14:textId="77777777" w:rsidR="00171381" w:rsidRPr="00AB5FED" w:rsidRDefault="00171381" w:rsidP="00171381">
      <w:pPr>
        <w:rPr>
          <w:lang w:eastAsia="zh-CN"/>
        </w:rPr>
      </w:pPr>
      <w:r w:rsidRPr="00AB5FED">
        <w:t xml:space="preserve">The MCPTT architecture utilises </w:t>
      </w:r>
      <w:r>
        <w:rPr>
          <w:rFonts w:hint="eastAsia"/>
          <w:lang w:eastAsia="zh-CN"/>
        </w:rPr>
        <w:t>the common functional architecture to support mission critical services over LTE defined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 and</w:t>
      </w:r>
      <w:r w:rsidRPr="0044607D">
        <w:t xml:space="preserve"> </w:t>
      </w:r>
      <w:r w:rsidRPr="00AB5FED">
        <w:t xml:space="preserve">aspects of the IMS architecture defined in </w:t>
      </w:r>
      <w:r w:rsidRPr="00AB5FED">
        <w:rPr>
          <w:lang w:eastAsia="zh-CN"/>
        </w:rPr>
        <w:t xml:space="preserve">3GPP TS 23.228 [5], the </w:t>
      </w:r>
      <w:r w:rsidRPr="00AB5FED">
        <w:t>Proximity-based Services (</w:t>
      </w:r>
      <w:r w:rsidRPr="00AB5FED">
        <w:rPr>
          <w:lang w:eastAsia="zh-CN"/>
        </w:rPr>
        <w:t xml:space="preserve">ProSe) architecture defined in </w:t>
      </w:r>
      <w:r w:rsidRPr="00AB5FED">
        <w:t>3GPP TS 23.303</w:t>
      </w:r>
      <w:r w:rsidRPr="00AB5FED">
        <w:rPr>
          <w:lang w:eastAsia="zh-CN"/>
        </w:rPr>
        <w:t> [</w:t>
      </w:r>
      <w:r>
        <w:rPr>
          <w:lang w:eastAsia="zh-CN"/>
        </w:rPr>
        <w:t>7</w:t>
      </w:r>
      <w:r w:rsidRPr="00AB5FED">
        <w:rPr>
          <w:lang w:eastAsia="zh-CN"/>
        </w:rPr>
        <w:t xml:space="preserve">], the </w:t>
      </w:r>
      <w:r w:rsidRPr="00AB5FED">
        <w:t>Group Communication System Enablers for LTE (GCSE_LTE)</w:t>
      </w:r>
      <w:r w:rsidRPr="00AB5FED">
        <w:rPr>
          <w:lang w:eastAsia="zh-CN"/>
        </w:rPr>
        <w:t xml:space="preserve"> architecture defined in 3GPP TS 23.468 [</w:t>
      </w:r>
      <w:r>
        <w:rPr>
          <w:lang w:eastAsia="zh-CN"/>
        </w:rPr>
        <w:t>9</w:t>
      </w:r>
      <w:r w:rsidRPr="00AB5FED">
        <w:rPr>
          <w:lang w:eastAsia="zh-CN"/>
        </w:rPr>
        <w:t xml:space="preserve">] and the PS-PS access </w:t>
      </w:r>
      <w:r w:rsidRPr="00AB5FED">
        <w:t>transfer procedures defined in 3GPP TS 23.237 [6]</w:t>
      </w:r>
      <w:r w:rsidRPr="00AB5FED">
        <w:rPr>
          <w:lang w:eastAsia="zh-CN"/>
        </w:rPr>
        <w:t xml:space="preserve"> to enable support of the MCPTT service.</w:t>
      </w:r>
    </w:p>
    <w:p w14:paraId="4CF6EE8E" w14:textId="77777777" w:rsidR="00171381" w:rsidRPr="00AB5FED" w:rsidRDefault="00171381" w:rsidP="00171381">
      <w:r w:rsidRPr="00AB5FED">
        <w:t>The MCPTT UE</w:t>
      </w:r>
      <w:r w:rsidRPr="00AB5FED">
        <w:rPr>
          <w:lang w:eastAsia="zh-CN"/>
        </w:rPr>
        <w:t xml:space="preserve"> primarily obtains access to the MCPTT service </w:t>
      </w:r>
      <w:r w:rsidRPr="00AB5FED">
        <w:t>via E-UTRAN, using the EPS architecture defined in 3GPP TS 23.401 [</w:t>
      </w:r>
      <w:r>
        <w:t>8</w:t>
      </w:r>
      <w:r w:rsidRPr="00AB5FED">
        <w:t xml:space="preserve">]. Certain </w:t>
      </w:r>
      <w:r>
        <w:rPr>
          <w:rFonts w:hint="eastAsia"/>
          <w:lang w:eastAsia="zh-CN"/>
        </w:rPr>
        <w:t xml:space="preserve">application </w:t>
      </w:r>
      <w:r w:rsidRPr="00AB5FED">
        <w:rPr>
          <w:lang w:eastAsia="zh-CN"/>
        </w:rPr>
        <w:t xml:space="preserve">functions </w:t>
      </w:r>
      <w:r>
        <w:rPr>
          <w:rFonts w:hint="eastAsia"/>
          <w:lang w:eastAsia="zh-CN"/>
        </w:rPr>
        <w:t>of MCPTT service</w:t>
      </w:r>
      <w:r w:rsidRPr="0044607D">
        <w:rPr>
          <w:lang w:eastAsia="zh-CN"/>
        </w:rPr>
        <w:t xml:space="preserve"> </w:t>
      </w:r>
      <w:r w:rsidRPr="00AB5FED">
        <w:rPr>
          <w:lang w:eastAsia="zh-CN"/>
        </w:rPr>
        <w:t xml:space="preserve">such as dispatch and administrative functions can </w:t>
      </w:r>
      <w:r w:rsidRPr="00AB5FED">
        <w:t>be supported using either MCPTT UEs in E-UTRAN or using MCPTT UEs via non-3GPP access networks.</w:t>
      </w:r>
    </w:p>
    <w:p w14:paraId="382A9C26" w14:textId="77777777" w:rsidR="00171381" w:rsidRPr="00AB5FED" w:rsidRDefault="00171381" w:rsidP="00171381">
      <w:pPr>
        <w:pStyle w:val="NO"/>
        <w:rPr>
          <w:lang w:eastAsia="zh-CN"/>
        </w:rPr>
      </w:pPr>
      <w:r w:rsidRPr="00AB5FED">
        <w:rPr>
          <w:lang w:eastAsia="zh-CN"/>
        </w:rPr>
        <w:t>NOTE:</w:t>
      </w:r>
      <w:r w:rsidRPr="00AB5FED">
        <w:rPr>
          <w:lang w:eastAsia="zh-CN"/>
        </w:rPr>
        <w:tab/>
        <w:t>Dispatch consoles and devices used by MCPTT service administrators are considered MCPTT UEs in the MCPTT architecture.</w:t>
      </w:r>
    </w:p>
    <w:p w14:paraId="55B53120" w14:textId="77777777" w:rsidR="00171381" w:rsidRDefault="00171381" w:rsidP="00171381">
      <w:pPr>
        <w:rPr>
          <w:lang w:eastAsia="zh-CN"/>
        </w:rPr>
      </w:pPr>
      <w:r w:rsidRPr="00AB5FED">
        <w:rPr>
          <w:lang w:eastAsia="zh-CN"/>
        </w:rPr>
        <w:t>MCPTT UEs that use non-3GPP access can only support a subset of the functionality specified in this specification that is supported by the non-3GPP access network.</w:t>
      </w:r>
    </w:p>
    <w:p w14:paraId="232A71DE" w14:textId="77777777" w:rsidR="00171381" w:rsidRPr="00AB5FED" w:rsidRDefault="00171381" w:rsidP="00171381">
      <w:pPr>
        <w:rPr>
          <w:noProof/>
          <w:lang w:eastAsia="zh-CN"/>
        </w:rPr>
      </w:pPr>
      <w:r>
        <w:rPr>
          <w:lang w:eastAsia="zh-CN"/>
        </w:rPr>
        <w:t>The MCPTT system provides the function to support interworking with LMR systems defined in 3GPP TS 23.283 [20].</w:t>
      </w:r>
    </w:p>
    <w:p w14:paraId="2E5F11F0" w14:textId="77777777" w:rsidR="00171381" w:rsidRPr="00AB5FED" w:rsidRDefault="00171381" w:rsidP="00171381">
      <w:pPr>
        <w:pStyle w:val="Heading1"/>
      </w:pPr>
      <w:bookmarkStart w:id="61" w:name="_Toc424654351"/>
      <w:bookmarkStart w:id="62" w:name="_Toc428364935"/>
      <w:bookmarkStart w:id="63" w:name="_Toc433209530"/>
      <w:bookmarkStart w:id="64" w:name="_Toc460615896"/>
      <w:bookmarkStart w:id="65" w:name="_Toc460616757"/>
      <w:bookmarkStart w:id="66" w:name="_Toc187010965"/>
      <w:r w:rsidRPr="00AB5FED">
        <w:t>5</w:t>
      </w:r>
      <w:r w:rsidRPr="00AB5FED">
        <w:tab/>
      </w:r>
      <w:r>
        <w:t>A</w:t>
      </w:r>
      <w:r w:rsidRPr="00AB5FED">
        <w:t>rchitectural requirements</w:t>
      </w:r>
      <w:bookmarkEnd w:id="61"/>
      <w:bookmarkEnd w:id="62"/>
      <w:bookmarkEnd w:id="63"/>
      <w:bookmarkEnd w:id="64"/>
      <w:bookmarkEnd w:id="65"/>
      <w:bookmarkEnd w:id="66"/>
    </w:p>
    <w:p w14:paraId="103FF82F" w14:textId="77777777" w:rsidR="00171381" w:rsidRPr="00AB5FED" w:rsidRDefault="00171381" w:rsidP="00171381">
      <w:pPr>
        <w:pStyle w:val="Heading2"/>
      </w:pPr>
      <w:bookmarkStart w:id="67" w:name="_Toc424654357"/>
      <w:bookmarkStart w:id="68" w:name="_Toc428364941"/>
      <w:bookmarkStart w:id="69" w:name="_Toc433209536"/>
      <w:bookmarkStart w:id="70" w:name="_Toc460615899"/>
      <w:bookmarkStart w:id="71" w:name="_Toc460616760"/>
      <w:bookmarkStart w:id="72" w:name="_Toc187010966"/>
      <w:r w:rsidRPr="00AB5FED">
        <w:t>5.</w:t>
      </w:r>
      <w:r>
        <w:t>1</w:t>
      </w:r>
      <w:r w:rsidRPr="00AB5FED">
        <w:tab/>
        <w:t>Media routing requirements</w:t>
      </w:r>
      <w:bookmarkEnd w:id="67"/>
      <w:bookmarkEnd w:id="68"/>
      <w:bookmarkEnd w:id="69"/>
      <w:bookmarkEnd w:id="70"/>
      <w:bookmarkEnd w:id="71"/>
      <w:bookmarkEnd w:id="72"/>
    </w:p>
    <w:p w14:paraId="0120EE4E" w14:textId="77777777" w:rsidR="00171381" w:rsidRPr="00AB5FED" w:rsidRDefault="00171381" w:rsidP="00171381">
      <w:r w:rsidRPr="00AB5FED">
        <w:t>The voice media flow for a private call shall be routed according to one of the following two options:</w:t>
      </w:r>
    </w:p>
    <w:p w14:paraId="6762E7E5" w14:textId="77777777" w:rsidR="00171381" w:rsidRPr="00AB5FED" w:rsidRDefault="00171381" w:rsidP="00171381">
      <w:pPr>
        <w:pStyle w:val="B1"/>
      </w:pPr>
      <w:r w:rsidRPr="00AB5FED">
        <w:t>a)</w:t>
      </w:r>
      <w:r w:rsidRPr="00AB5FED">
        <w:tab/>
        <w:t>Option 1:</w:t>
      </w:r>
    </w:p>
    <w:p w14:paraId="586739EC" w14:textId="77777777" w:rsidR="00171381" w:rsidRPr="00AB5FED" w:rsidRDefault="00171381" w:rsidP="00171381">
      <w:pPr>
        <w:pStyle w:val="B2"/>
      </w:pPr>
      <w:r w:rsidRPr="00AB5FED">
        <w:t>1)</w:t>
      </w:r>
      <w:r w:rsidRPr="00AB5FED">
        <w:tab/>
        <w:t>Through the primary MCPTT system if both users in the call belong to the same organisation; or</w:t>
      </w:r>
    </w:p>
    <w:p w14:paraId="0B25F019" w14:textId="77777777" w:rsidR="00171381" w:rsidRPr="00AB5FED" w:rsidRDefault="00171381" w:rsidP="00171381">
      <w:pPr>
        <w:pStyle w:val="B2"/>
      </w:pPr>
      <w:r w:rsidRPr="00AB5FED">
        <w:t>2)</w:t>
      </w:r>
      <w:r w:rsidRPr="00AB5FED">
        <w:tab/>
        <w:t xml:space="preserve">Through the </w:t>
      </w:r>
      <w:r w:rsidRPr="00AB5FED">
        <w:rPr>
          <w:rFonts w:hint="eastAsia"/>
          <w:lang w:eastAsia="zh-CN"/>
        </w:rPr>
        <w:t>primary MCPTT system</w:t>
      </w:r>
      <w:r w:rsidRPr="00AB5FED">
        <w:t xml:space="preserve"> of both users, if the users in the call do not belong to the same organisation.</w:t>
      </w:r>
    </w:p>
    <w:p w14:paraId="4978AEFF" w14:textId="77777777" w:rsidR="00171381" w:rsidRPr="00AB5FED" w:rsidRDefault="00171381" w:rsidP="00171381">
      <w:pPr>
        <w:pStyle w:val="B1"/>
      </w:pPr>
      <w:r w:rsidRPr="00AB5FED">
        <w:t>b)</w:t>
      </w:r>
      <w:r w:rsidRPr="00AB5FED">
        <w:tab/>
        <w:t xml:space="preserve">Option 2: The voice media flow may be routed locally, under the control of the </w:t>
      </w:r>
      <w:r w:rsidRPr="00AB5FED">
        <w:rPr>
          <w:rFonts w:hint="eastAsia"/>
          <w:lang w:eastAsia="zh-CN"/>
        </w:rPr>
        <w:t>primary MCPTT system</w:t>
      </w:r>
      <w:r w:rsidRPr="00AB5FED">
        <w:t>, through an entity allowing the duplication of the media flow to the primary MCPTT system of each user.</w:t>
      </w:r>
    </w:p>
    <w:p w14:paraId="35DE4427" w14:textId="77777777" w:rsidR="00171381" w:rsidRPr="00AB5FED" w:rsidRDefault="00171381" w:rsidP="00171381">
      <w:r w:rsidRPr="00AB5FED">
        <w:t>The voice media flow for a group call shall be routed to the group home MCPTT system.</w:t>
      </w:r>
    </w:p>
    <w:p w14:paraId="2AE96C01" w14:textId="77777777" w:rsidR="00171381" w:rsidRPr="00AB5FED" w:rsidRDefault="00171381" w:rsidP="00171381">
      <w:r w:rsidRPr="00AB5FED">
        <w:t>The routing of media flow shall be end-to-end from transmitter to receiver(s), except for the MCPTT control function.</w:t>
      </w:r>
    </w:p>
    <w:p w14:paraId="57E1220D" w14:textId="77777777" w:rsidR="00171381" w:rsidRPr="00AB5FED" w:rsidRDefault="00171381" w:rsidP="00171381">
      <w:pPr>
        <w:pStyle w:val="Heading2"/>
      </w:pPr>
      <w:bookmarkStart w:id="73" w:name="_Toc424654358"/>
      <w:bookmarkStart w:id="74" w:name="_Toc428364942"/>
      <w:bookmarkStart w:id="75" w:name="_Toc433209537"/>
      <w:bookmarkStart w:id="76" w:name="_Toc460615900"/>
      <w:bookmarkStart w:id="77" w:name="_Toc460616761"/>
      <w:bookmarkStart w:id="78" w:name="_Toc187010967"/>
      <w:r w:rsidRPr="00AB5FED">
        <w:t>5.2</w:t>
      </w:r>
      <w:r w:rsidRPr="00AB5FED">
        <w:tab/>
        <w:t>Requirements for user identity management</w:t>
      </w:r>
      <w:bookmarkEnd w:id="73"/>
      <w:bookmarkEnd w:id="74"/>
      <w:bookmarkEnd w:id="75"/>
      <w:bookmarkEnd w:id="76"/>
      <w:bookmarkEnd w:id="77"/>
      <w:bookmarkEnd w:id="78"/>
    </w:p>
    <w:p w14:paraId="72E435B2" w14:textId="77777777" w:rsidR="00171381" w:rsidRPr="00AB5FED" w:rsidRDefault="00171381" w:rsidP="00171381">
      <w:r w:rsidRPr="00AB5FED">
        <w:t>To allow for confidentiality of user identities in various cases of business relationship as defined in clause 6, the MCPTT application may provide public user identities to the MCPTT UE, to be used by MCPTT UE for MCPTT services.</w:t>
      </w:r>
    </w:p>
    <w:p w14:paraId="37ECD9DD" w14:textId="77777777" w:rsidR="00171381" w:rsidRPr="00AB5FED" w:rsidRDefault="00171381" w:rsidP="00171381">
      <w:pPr>
        <w:pStyle w:val="Heading2"/>
      </w:pPr>
      <w:bookmarkStart w:id="79" w:name="_Toc424654359"/>
      <w:bookmarkStart w:id="80" w:name="_Toc428364943"/>
      <w:bookmarkStart w:id="81" w:name="_Toc433209538"/>
      <w:bookmarkStart w:id="82" w:name="_Toc460615901"/>
      <w:bookmarkStart w:id="83" w:name="_Toc460616762"/>
      <w:bookmarkStart w:id="84" w:name="_Toc187010968"/>
      <w:r w:rsidRPr="00AB5FED">
        <w:lastRenderedPageBreak/>
        <w:t>5.</w:t>
      </w:r>
      <w:r>
        <w:t>3</w:t>
      </w:r>
      <w:r w:rsidRPr="00AB5FED">
        <w:tab/>
      </w:r>
      <w:r>
        <w:t>MCPTT g</w:t>
      </w:r>
      <w:r w:rsidRPr="00AB5FED">
        <w:t xml:space="preserve">roup affiliation and </w:t>
      </w:r>
      <w:r>
        <w:t xml:space="preserve">MCPTT group </w:t>
      </w:r>
      <w:r w:rsidRPr="00AB5FED">
        <w:t>de-affiliation</w:t>
      </w:r>
      <w:bookmarkEnd w:id="79"/>
      <w:bookmarkEnd w:id="80"/>
      <w:bookmarkEnd w:id="81"/>
      <w:bookmarkEnd w:id="82"/>
      <w:bookmarkEnd w:id="83"/>
      <w:bookmarkEnd w:id="84"/>
    </w:p>
    <w:p w14:paraId="146EB1DA" w14:textId="77777777" w:rsidR="00171381" w:rsidRPr="00AB5FED" w:rsidRDefault="00171381" w:rsidP="00171381">
      <w:r>
        <w:t xml:space="preserve">MCPTT group affiliation shall be as specified in clause 5.2.5 of 3GPP TS 23.280 [16]. In addition, the </w:t>
      </w:r>
      <w:r w:rsidRPr="00AB5FED">
        <w:t xml:space="preserve">following </w:t>
      </w:r>
      <w:r>
        <w:t>requirements</w:t>
      </w:r>
      <w:r w:rsidRPr="00AB5FED">
        <w:t xml:space="preserve"> shall be </w:t>
      </w:r>
      <w:r>
        <w:t>fulfilled</w:t>
      </w:r>
      <w:r w:rsidRPr="00AB5FED">
        <w:t xml:space="preserve"> by the MCPTT service for MCPTT users affiliated to MCPTT groups:</w:t>
      </w:r>
    </w:p>
    <w:p w14:paraId="75A9C55E" w14:textId="77777777" w:rsidR="00171381" w:rsidRPr="00AB5FED" w:rsidRDefault="00171381" w:rsidP="00171381">
      <w:pPr>
        <w:pStyle w:val="B1"/>
      </w:pPr>
      <w:r w:rsidRPr="00AB5FED">
        <w:t>-</w:t>
      </w:r>
      <w:r w:rsidRPr="00AB5FED">
        <w:tab/>
        <w:t xml:space="preserve">MCPTT users receive notifications for </w:t>
      </w:r>
      <w:r>
        <w:t xml:space="preserve">MCPTT </w:t>
      </w:r>
      <w:r w:rsidRPr="00AB5FED">
        <w:t>group call setup and invitation</w:t>
      </w:r>
      <w:r>
        <w:t>s</w:t>
      </w:r>
      <w:r w:rsidRPr="00AB5FED">
        <w:t xml:space="preserve"> for their affiliated </w:t>
      </w:r>
      <w:r>
        <w:t xml:space="preserve">MCPTT </w:t>
      </w:r>
      <w:r w:rsidRPr="00AB5FED">
        <w:t>group(s).</w:t>
      </w:r>
    </w:p>
    <w:p w14:paraId="0D05AACD" w14:textId="77777777" w:rsidR="00171381" w:rsidRPr="00AB5FED" w:rsidRDefault="00171381" w:rsidP="00171381">
      <w:pPr>
        <w:pStyle w:val="B1"/>
      </w:pPr>
      <w:r w:rsidRPr="00AB5FED">
        <w:t>-</w:t>
      </w:r>
      <w:r w:rsidRPr="00AB5FED">
        <w:tab/>
        <w:t xml:space="preserve">MCPTT users receive media and events from their affiliated </w:t>
      </w:r>
      <w:r>
        <w:t xml:space="preserve">MCPTT </w:t>
      </w:r>
      <w:r w:rsidRPr="00AB5FED">
        <w:t>group(s).</w:t>
      </w:r>
    </w:p>
    <w:p w14:paraId="2D76337F" w14:textId="77777777" w:rsidR="00171381" w:rsidRPr="00AB5FED" w:rsidRDefault="00171381" w:rsidP="00171381">
      <w:pPr>
        <w:pStyle w:val="Heading2"/>
      </w:pPr>
      <w:bookmarkStart w:id="85" w:name="_Toc424654360"/>
      <w:bookmarkStart w:id="86" w:name="_Toc428364944"/>
      <w:bookmarkStart w:id="87" w:name="_Toc433209539"/>
      <w:bookmarkStart w:id="88" w:name="_Toc460615902"/>
      <w:bookmarkStart w:id="89" w:name="_Toc460616763"/>
      <w:bookmarkStart w:id="90" w:name="_Toc187010969"/>
      <w:r w:rsidRPr="00AB5FED">
        <w:t>5.</w:t>
      </w:r>
      <w:r>
        <w:t>4</w:t>
      </w:r>
      <w:r w:rsidRPr="00AB5FED">
        <w:tab/>
        <w:t>MCPTT call requirements</w:t>
      </w:r>
      <w:bookmarkEnd w:id="85"/>
      <w:bookmarkEnd w:id="86"/>
      <w:bookmarkEnd w:id="87"/>
      <w:bookmarkEnd w:id="88"/>
      <w:bookmarkEnd w:id="89"/>
      <w:bookmarkEnd w:id="90"/>
    </w:p>
    <w:p w14:paraId="2AA24B61" w14:textId="77777777" w:rsidR="00171381" w:rsidRPr="00AB5FED" w:rsidRDefault="00171381" w:rsidP="00171381">
      <w:pPr>
        <w:pStyle w:val="Heading3"/>
      </w:pPr>
      <w:bookmarkStart w:id="91" w:name="_Toc428364945"/>
      <w:bookmarkStart w:id="92" w:name="_Toc433209540"/>
      <w:bookmarkStart w:id="93" w:name="_Toc460615903"/>
      <w:bookmarkStart w:id="94" w:name="_Toc460616764"/>
      <w:bookmarkStart w:id="95" w:name="_Toc187010970"/>
      <w:r w:rsidRPr="00AB5FED">
        <w:t>5.</w:t>
      </w:r>
      <w:r>
        <w:t>4</w:t>
      </w:r>
      <w:r w:rsidRPr="00AB5FED">
        <w:t>.1</w:t>
      </w:r>
      <w:r w:rsidRPr="00AB5FED">
        <w:tab/>
        <w:t>General</w:t>
      </w:r>
      <w:bookmarkEnd w:id="91"/>
      <w:bookmarkEnd w:id="92"/>
      <w:bookmarkEnd w:id="93"/>
      <w:bookmarkEnd w:id="94"/>
      <w:bookmarkEnd w:id="95"/>
    </w:p>
    <w:p w14:paraId="2F32A394" w14:textId="77777777" w:rsidR="00171381" w:rsidRPr="00AB5FED" w:rsidRDefault="00171381" w:rsidP="00171381">
      <w:r w:rsidRPr="00AB5FED">
        <w:t>The on-network MCPTT service shall support the use of pre-established sessions.</w:t>
      </w:r>
    </w:p>
    <w:p w14:paraId="44BA285A" w14:textId="77777777" w:rsidR="00171381" w:rsidRPr="00AB5FED" w:rsidRDefault="00171381" w:rsidP="00171381">
      <w:pPr>
        <w:pStyle w:val="Heading3"/>
      </w:pPr>
      <w:bookmarkStart w:id="96" w:name="_Toc428364946"/>
      <w:bookmarkStart w:id="97" w:name="_Toc433209541"/>
      <w:bookmarkStart w:id="98" w:name="_Toc460615904"/>
      <w:bookmarkStart w:id="99" w:name="_Toc460616765"/>
      <w:bookmarkStart w:id="100" w:name="_Toc187010971"/>
      <w:r w:rsidRPr="00AB5FED">
        <w:t>5.</w:t>
      </w:r>
      <w:r>
        <w:t>4.</w:t>
      </w:r>
      <w:r w:rsidRPr="00AB5FED">
        <w:t>2</w:t>
      </w:r>
      <w:r w:rsidRPr="00AB5FED">
        <w:tab/>
        <w:t>Group call requirements</w:t>
      </w:r>
      <w:bookmarkEnd w:id="96"/>
      <w:bookmarkEnd w:id="97"/>
      <w:bookmarkEnd w:id="98"/>
      <w:bookmarkEnd w:id="99"/>
      <w:bookmarkEnd w:id="100"/>
    </w:p>
    <w:p w14:paraId="34AAD864" w14:textId="77777777" w:rsidR="00171381" w:rsidRPr="00AB5FED" w:rsidRDefault="00171381" w:rsidP="00171381">
      <w:r w:rsidRPr="00AB5FED">
        <w:t>The MCPTT service shall support the chat group (restricted) call model for MCPTT group call.</w:t>
      </w:r>
    </w:p>
    <w:p w14:paraId="193C4A0C" w14:textId="77777777" w:rsidR="00171381" w:rsidRPr="00AB5FED" w:rsidRDefault="00171381" w:rsidP="00171381">
      <w:r w:rsidRPr="00AB5FED">
        <w:t>The MCPTT service shall support the pre-arranged group call model for MCPTT group call.</w:t>
      </w:r>
    </w:p>
    <w:p w14:paraId="38F18068" w14:textId="77777777" w:rsidR="00171381" w:rsidRPr="00AB5FED" w:rsidRDefault="00171381" w:rsidP="00171381">
      <w:pPr>
        <w:pStyle w:val="Heading2"/>
      </w:pPr>
      <w:bookmarkStart w:id="101" w:name="_Toc424654361"/>
      <w:bookmarkStart w:id="102" w:name="_Toc428364947"/>
      <w:bookmarkStart w:id="103" w:name="_Toc433209542"/>
      <w:bookmarkStart w:id="104" w:name="_Toc460615905"/>
      <w:bookmarkStart w:id="105" w:name="_Toc460616766"/>
      <w:bookmarkStart w:id="106" w:name="_Toc187010972"/>
      <w:r w:rsidRPr="00AB5FED">
        <w:t>5.</w:t>
      </w:r>
      <w:r>
        <w:t>5</w:t>
      </w:r>
      <w:r w:rsidRPr="00AB5FED">
        <w:tab/>
        <w:t xml:space="preserve">GCS AS requirements for the MCPTT </w:t>
      </w:r>
      <w:bookmarkEnd w:id="101"/>
      <w:bookmarkEnd w:id="102"/>
      <w:r w:rsidRPr="00AB5FED">
        <w:t>service</w:t>
      </w:r>
      <w:bookmarkEnd w:id="103"/>
      <w:bookmarkEnd w:id="104"/>
      <w:bookmarkEnd w:id="105"/>
      <w:bookmarkEnd w:id="106"/>
    </w:p>
    <w:p w14:paraId="23D7EBA7" w14:textId="77777777" w:rsidR="00171381" w:rsidRDefault="00171381" w:rsidP="00171381">
      <w:r>
        <w:t>The GCS AS architecture requirements for MC services are specified in 3GPP TS 23.280 [16].</w:t>
      </w:r>
    </w:p>
    <w:p w14:paraId="2D781F4A" w14:textId="77777777" w:rsidR="00171381" w:rsidRPr="00AB5FED" w:rsidRDefault="00171381" w:rsidP="00171381">
      <w:pPr>
        <w:pStyle w:val="Heading2"/>
      </w:pPr>
      <w:bookmarkStart w:id="107" w:name="_Toc460615906"/>
      <w:bookmarkStart w:id="108" w:name="_Toc460616767"/>
      <w:bookmarkStart w:id="109" w:name="_Toc187010973"/>
      <w:r w:rsidRPr="00AB5FED">
        <w:t>5.</w:t>
      </w:r>
      <w:r>
        <w:t>6</w:t>
      </w:r>
      <w:r w:rsidRPr="00AB5FED">
        <w:tab/>
      </w:r>
      <w:r w:rsidRPr="00060938">
        <w:rPr>
          <w:rFonts w:hint="eastAsia"/>
          <w:lang w:eastAsia="zh-CN"/>
        </w:rPr>
        <w:t>Group</w:t>
      </w:r>
      <w:r>
        <w:rPr>
          <w:rFonts w:hint="eastAsia"/>
          <w:lang w:eastAsia="zh-CN"/>
        </w:rPr>
        <w:t xml:space="preserve"> selection</w:t>
      </w:r>
      <w:bookmarkEnd w:id="107"/>
      <w:bookmarkEnd w:id="108"/>
      <w:bookmarkEnd w:id="109"/>
    </w:p>
    <w:p w14:paraId="74552781" w14:textId="77777777" w:rsidR="00171381" w:rsidRPr="00060938" w:rsidRDefault="00171381" w:rsidP="00171381">
      <w:r w:rsidRPr="00060938">
        <w:rPr>
          <w:rFonts w:hint="eastAsia"/>
          <w:lang w:eastAsia="zh-CN"/>
        </w:rPr>
        <w:t>The following</w:t>
      </w:r>
      <w:r w:rsidRPr="00060938">
        <w:t xml:space="preserve"> functionalit</w:t>
      </w:r>
      <w:r w:rsidRPr="00060938">
        <w:rPr>
          <w:rFonts w:hint="eastAsia"/>
          <w:lang w:eastAsia="zh-CN"/>
        </w:rPr>
        <w:t>ies</w:t>
      </w:r>
      <w:r w:rsidRPr="00060938">
        <w:t xml:space="preserve"> shall be</w:t>
      </w:r>
      <w:r w:rsidRPr="00060938">
        <w:rPr>
          <w:rFonts w:hint="eastAsia"/>
          <w:lang w:eastAsia="zh-CN"/>
        </w:rPr>
        <w:t xml:space="preserve"> supported</w:t>
      </w:r>
      <w:r w:rsidRPr="00060938">
        <w:t xml:space="preserve"> by the MCPTT service.</w:t>
      </w:r>
    </w:p>
    <w:p w14:paraId="01D986F7" w14:textId="77777777" w:rsidR="00171381" w:rsidRPr="00060938" w:rsidRDefault="00171381" w:rsidP="00171381">
      <w:pPr>
        <w:pStyle w:val="B1"/>
      </w:pPr>
      <w:r w:rsidRPr="00060938">
        <w:rPr>
          <w:rFonts w:hint="eastAsia"/>
          <w:lang w:eastAsia="zh-CN"/>
        </w:rPr>
        <w:t>a.</w:t>
      </w:r>
      <w:r w:rsidRPr="00060938">
        <w:tab/>
      </w:r>
      <w:r w:rsidRPr="00060938">
        <w:rPr>
          <w:rFonts w:hint="eastAsia"/>
          <w:lang w:eastAsia="zh-CN"/>
        </w:rPr>
        <w:t xml:space="preserve">The </w:t>
      </w:r>
      <w:r>
        <w:t>MCPTT user</w:t>
      </w:r>
      <w:r w:rsidRPr="00060938">
        <w:t xml:space="preserve"> </w:t>
      </w:r>
      <w:r>
        <w:t>shall</w:t>
      </w:r>
      <w:r w:rsidRPr="00060938">
        <w:t xml:space="preserve"> select </w:t>
      </w:r>
      <w:r>
        <w:t xml:space="preserve">an affiliated group </w:t>
      </w:r>
      <w:r w:rsidRPr="00060938">
        <w:t>to initiate a new group call or transmit</w:t>
      </w:r>
      <w:r>
        <w:t xml:space="preserve"> media</w:t>
      </w:r>
      <w:r w:rsidRPr="00060938">
        <w:t xml:space="preserve"> in an existing group call.</w:t>
      </w:r>
    </w:p>
    <w:p w14:paraId="111B5207" w14:textId="77777777" w:rsidR="00171381" w:rsidRDefault="00171381" w:rsidP="00171381">
      <w:pPr>
        <w:pStyle w:val="B1"/>
      </w:pPr>
      <w:bookmarkStart w:id="110" w:name="_Toc460615907"/>
      <w:r w:rsidRPr="00060938">
        <w:rPr>
          <w:rFonts w:hint="eastAsia"/>
          <w:lang w:eastAsia="zh-CN"/>
        </w:rPr>
        <w:t>b</w:t>
      </w:r>
      <w:r w:rsidRPr="00060938">
        <w:rPr>
          <w:rFonts w:hint="eastAsia"/>
        </w:rPr>
        <w:t>.</w:t>
      </w:r>
      <w:r w:rsidRPr="00060938">
        <w:rPr>
          <w:rFonts w:hint="eastAsia"/>
        </w:rPr>
        <w:tab/>
        <w:t>An authorized MCPTT user</w:t>
      </w:r>
      <w:r w:rsidRPr="00060938">
        <w:t xml:space="preserve"> (e.g., dispatcher)</w:t>
      </w:r>
      <w:r w:rsidRPr="00060938">
        <w:rPr>
          <w:rFonts w:hint="eastAsia"/>
        </w:rPr>
        <w:t xml:space="preserve"> may remotely force or request </w:t>
      </w:r>
      <w:r>
        <w:t xml:space="preserve">to change </w:t>
      </w:r>
      <w:r w:rsidRPr="00060938">
        <w:rPr>
          <w:rFonts w:hint="eastAsia"/>
          <w:lang w:eastAsia="zh-CN"/>
        </w:rPr>
        <w:t>other on-network</w:t>
      </w:r>
      <w:r w:rsidRPr="00060938">
        <w:rPr>
          <w:rFonts w:hint="eastAsia"/>
        </w:rPr>
        <w:t xml:space="preserve"> MCPTT user</w:t>
      </w:r>
      <w:r>
        <w:t>s</w:t>
      </w:r>
      <w:r w:rsidRPr="001A79F4">
        <w:t>'</w:t>
      </w:r>
      <w:r>
        <w:t xml:space="preserve"> </w:t>
      </w:r>
      <w:r w:rsidRPr="00060938">
        <w:rPr>
          <w:rFonts w:hint="eastAsia"/>
        </w:rPr>
        <w:t xml:space="preserve">selected MCPTT group to a particular </w:t>
      </w:r>
      <w:r>
        <w:t xml:space="preserve">affiliated </w:t>
      </w:r>
      <w:r w:rsidRPr="00060938">
        <w:rPr>
          <w:rFonts w:hint="eastAsia"/>
        </w:rPr>
        <w:t>group.</w:t>
      </w:r>
      <w:r w:rsidRPr="00AB5FED" w:rsidDel="00C14D7D">
        <w:t xml:space="preserve"> </w:t>
      </w:r>
      <w:bookmarkStart w:id="111" w:name="_Toc433209544"/>
    </w:p>
    <w:p w14:paraId="60269509" w14:textId="77777777" w:rsidR="00171381" w:rsidRPr="00AB5FED" w:rsidRDefault="00171381" w:rsidP="00171381">
      <w:pPr>
        <w:pStyle w:val="Heading2"/>
      </w:pPr>
      <w:bookmarkStart w:id="112" w:name="_Toc460616768"/>
      <w:bookmarkStart w:id="113" w:name="_Toc187010974"/>
      <w:r w:rsidRPr="00AB5FED">
        <w:t>5.</w:t>
      </w:r>
      <w:r>
        <w:t>7</w:t>
      </w:r>
      <w:r w:rsidRPr="00AB5FED">
        <w:tab/>
        <w:t>Bearer management</w:t>
      </w:r>
      <w:bookmarkEnd w:id="110"/>
      <w:bookmarkEnd w:id="111"/>
      <w:bookmarkEnd w:id="112"/>
      <w:bookmarkEnd w:id="113"/>
    </w:p>
    <w:p w14:paraId="4330577B" w14:textId="77777777" w:rsidR="00171381" w:rsidRPr="00AB5FED" w:rsidRDefault="00171381" w:rsidP="00171381">
      <w:pPr>
        <w:pStyle w:val="Heading3"/>
      </w:pPr>
      <w:bookmarkStart w:id="114" w:name="_Toc433209545"/>
      <w:bookmarkStart w:id="115" w:name="_Toc460615908"/>
      <w:bookmarkStart w:id="116" w:name="_Toc460616769"/>
      <w:bookmarkStart w:id="117" w:name="_Toc187010975"/>
      <w:r w:rsidRPr="00AB5FED">
        <w:t>5.</w:t>
      </w:r>
      <w:r>
        <w:t>7</w:t>
      </w:r>
      <w:r w:rsidRPr="00AB5FED">
        <w:t>.1</w:t>
      </w:r>
      <w:r w:rsidRPr="00AB5FED">
        <w:tab/>
        <w:t>General</w:t>
      </w:r>
      <w:bookmarkEnd w:id="114"/>
      <w:bookmarkEnd w:id="115"/>
      <w:bookmarkEnd w:id="116"/>
      <w:bookmarkEnd w:id="117"/>
    </w:p>
    <w:p w14:paraId="3098E206" w14:textId="77777777" w:rsidR="00171381" w:rsidRPr="00AB5FED" w:rsidRDefault="00171381" w:rsidP="00171381">
      <w:r w:rsidRPr="00AB5FED">
        <w:t xml:space="preserve">The MCPTT UE shall use </w:t>
      </w:r>
      <w:r>
        <w:t>the APNs as defined in subclause 5.2.7.0 of 3GPP TS 23.280 [16].</w:t>
      </w:r>
    </w:p>
    <w:p w14:paraId="7423DFEF" w14:textId="77777777" w:rsidR="00171381" w:rsidRPr="00AB5FED" w:rsidRDefault="00171381" w:rsidP="00171381">
      <w:pPr>
        <w:pStyle w:val="Heading3"/>
      </w:pPr>
      <w:bookmarkStart w:id="118" w:name="_Toc433209546"/>
      <w:bookmarkStart w:id="119" w:name="_Toc460615909"/>
      <w:bookmarkStart w:id="120" w:name="_Toc460616770"/>
      <w:bookmarkStart w:id="121" w:name="_Toc187010976"/>
      <w:r w:rsidRPr="00AB5FED">
        <w:t>5.</w:t>
      </w:r>
      <w:r>
        <w:t>7.</w:t>
      </w:r>
      <w:r w:rsidRPr="00AB5FED">
        <w:t>2</w:t>
      </w:r>
      <w:r w:rsidRPr="00AB5FED">
        <w:tab/>
        <w:t>EPS bearer considerations</w:t>
      </w:r>
      <w:bookmarkEnd w:id="118"/>
      <w:bookmarkEnd w:id="119"/>
      <w:bookmarkEnd w:id="120"/>
      <w:bookmarkEnd w:id="121"/>
    </w:p>
    <w:p w14:paraId="1F52D946" w14:textId="77777777" w:rsidR="00171381" w:rsidRDefault="00171381" w:rsidP="00171381">
      <w:bookmarkStart w:id="122" w:name="_Toc460615910"/>
      <w:bookmarkStart w:id="123" w:name="_Toc460616771"/>
      <w:r>
        <w:t>The EPS bearer considerations specified in subclause 5.2.7.2 of 3GPP TS 23.280 [16] shall apply.</w:t>
      </w:r>
    </w:p>
    <w:p w14:paraId="4866193D" w14:textId="77777777" w:rsidR="00171381" w:rsidRPr="001C40B6" w:rsidRDefault="00171381" w:rsidP="00171381">
      <w:pPr>
        <w:pStyle w:val="Heading4"/>
      </w:pPr>
      <w:bookmarkStart w:id="124" w:name="_Toc187010977"/>
      <w:r w:rsidRPr="001C40B6">
        <w:t>5.7.2.1</w:t>
      </w:r>
      <w:r w:rsidRPr="001C40B6">
        <w:tab/>
      </w:r>
      <w:bookmarkEnd w:id="122"/>
      <w:bookmarkEnd w:id="123"/>
      <w:r>
        <w:t>Void</w:t>
      </w:r>
      <w:bookmarkEnd w:id="124"/>
    </w:p>
    <w:p w14:paraId="0FE30597" w14:textId="77777777" w:rsidR="00171381" w:rsidRPr="00AB5FED" w:rsidRDefault="00171381" w:rsidP="00171381">
      <w:pPr>
        <w:pStyle w:val="Heading4"/>
      </w:pPr>
      <w:bookmarkStart w:id="125" w:name="_Toc460615911"/>
      <w:bookmarkStart w:id="126" w:name="_Toc460616772"/>
      <w:bookmarkStart w:id="127" w:name="_Toc187010978"/>
      <w:r w:rsidRPr="00AB5FED">
        <w:t>5.</w:t>
      </w:r>
      <w:r>
        <w:t>7</w:t>
      </w:r>
      <w:r w:rsidRPr="00AB5FED">
        <w:t>.2.2</w:t>
      </w:r>
      <w:r w:rsidRPr="00AB5FED">
        <w:tab/>
      </w:r>
      <w:bookmarkEnd w:id="125"/>
      <w:bookmarkEnd w:id="126"/>
      <w:r>
        <w:t>Void</w:t>
      </w:r>
      <w:bookmarkEnd w:id="127"/>
    </w:p>
    <w:p w14:paraId="135A2FD3" w14:textId="77777777" w:rsidR="00171381" w:rsidRPr="00AB5FED" w:rsidRDefault="00171381" w:rsidP="00171381">
      <w:pPr>
        <w:pStyle w:val="Heading3"/>
      </w:pPr>
      <w:bookmarkStart w:id="128" w:name="_Toc433209547"/>
      <w:bookmarkStart w:id="129" w:name="_Toc460615912"/>
      <w:bookmarkStart w:id="130" w:name="_Toc460616773"/>
      <w:bookmarkStart w:id="131" w:name="_Toc187010979"/>
      <w:r w:rsidRPr="00AB5FED">
        <w:t>5.</w:t>
      </w:r>
      <w:r>
        <w:t>7</w:t>
      </w:r>
      <w:r w:rsidRPr="00AB5FED">
        <w:t>.3</w:t>
      </w:r>
      <w:r w:rsidRPr="00AB5FED">
        <w:tab/>
        <w:t>EPS unicast bearer considerations for MCPTT</w:t>
      </w:r>
      <w:bookmarkEnd w:id="128"/>
      <w:bookmarkEnd w:id="129"/>
      <w:bookmarkEnd w:id="130"/>
      <w:bookmarkEnd w:id="131"/>
    </w:p>
    <w:p w14:paraId="05E96D73" w14:textId="70BEC51D" w:rsidR="00171381" w:rsidRPr="00AB5FED" w:rsidRDefault="00171381" w:rsidP="00171381">
      <w:r w:rsidRPr="00AB5FED">
        <w:t>For an MCPTT call session request, resources shall be requested utilising interaction with dynamic PCC. The MCPTT system shall request resources over Rx to a PCRF. The dedicated bearer for voice shall utilise the QCI value of 65 (as specified in 3GPP TS 23.203 [4])</w:t>
      </w:r>
      <w:r w:rsidR="00BE6EC4" w:rsidRPr="00BE6EC4">
        <w:t xml:space="preserve"> and the bearer for MCPTT-4 reference point messaging shall utilise the QCI value of </w:t>
      </w:r>
      <w:r w:rsidR="00BE6EC4" w:rsidRPr="00BE6EC4">
        <w:lastRenderedPageBreak/>
        <w:t>65 or the QCI value of 69 (as specified in 3GPP</w:t>
      </w:r>
      <w:r w:rsidR="00BE6EC4">
        <w:t> </w:t>
      </w:r>
      <w:r w:rsidR="00BE6EC4" w:rsidRPr="00BE6EC4">
        <w:t>TS</w:t>
      </w:r>
      <w:r w:rsidR="00BE6EC4">
        <w:t> </w:t>
      </w:r>
      <w:r w:rsidR="00BE6EC4" w:rsidRPr="00BE6EC4">
        <w:t>23.203</w:t>
      </w:r>
      <w:r w:rsidR="00BE6EC4">
        <w:t> </w:t>
      </w:r>
      <w:r w:rsidR="00BE6EC4" w:rsidRPr="00BE6EC4">
        <w:t>[4])</w:t>
      </w:r>
      <w:r w:rsidRPr="00AB5FED">
        <w:t>. The request of resources over Rx shall include an application identifier for MCPTT in order for the PCRF to evaluate the correct QCI.</w:t>
      </w:r>
    </w:p>
    <w:p w14:paraId="6718864E" w14:textId="77777777" w:rsidR="00171381" w:rsidRPr="00AB5FED" w:rsidRDefault="00171381" w:rsidP="00171381">
      <w:r w:rsidRPr="00AB5FED">
        <w:t>The UE is required to support at minimum one UM bearer which is used for MCPTT voice (see annex </w:t>
      </w:r>
      <w:r>
        <w:t>A</w:t>
      </w:r>
      <w:r w:rsidRPr="00AB5FED">
        <w:t xml:space="preserve"> in 3GPP TS 36.331 [1</w:t>
      </w:r>
      <w:r>
        <w:t>2</w:t>
      </w:r>
      <w:r w:rsidRPr="00AB5FED">
        <w:t>]).</w:t>
      </w:r>
    </w:p>
    <w:p w14:paraId="32E53AA6" w14:textId="77777777" w:rsidR="00171381" w:rsidRPr="00AB5FED" w:rsidRDefault="00171381" w:rsidP="00171381">
      <w:r w:rsidRPr="00AB5FED">
        <w:t>Depending on operator policy:</w:t>
      </w:r>
    </w:p>
    <w:p w14:paraId="1F07C3C1" w14:textId="77777777" w:rsidR="00171381" w:rsidRPr="00AB5FED" w:rsidRDefault="00171381" w:rsidP="00171381">
      <w:pPr>
        <w:pStyle w:val="B1"/>
      </w:pPr>
      <w:r w:rsidRPr="00AB5FED">
        <w:t>-</w:t>
      </w:r>
      <w:r w:rsidRPr="00AB5FED">
        <w:tab/>
        <w:t>the MCPTT system may be able to request modification of the priority (ARP) of an existing bearer without the need to initiate a new dedicated GBR bearer; or</w:t>
      </w:r>
    </w:p>
    <w:p w14:paraId="07ED879A" w14:textId="77777777" w:rsidR="00171381" w:rsidRPr="00AB5FED" w:rsidRDefault="00171381" w:rsidP="00171381">
      <w:pPr>
        <w:pStyle w:val="B1"/>
      </w:pPr>
      <w:r w:rsidRPr="00AB5FED">
        <w:t>-</w:t>
      </w:r>
      <w:r w:rsidRPr="00AB5FED">
        <w:tab/>
        <w:t>the EPS bearers for MCPTT call may enable pre-emption of lower priority EPS bearers if the maximum number of UM bearers has been reached in favour of MCPTT initiated EPS bearer, if the EPS bearer used for MCPTT call has higher priority level (ARP) than the UM bearer(s) used for other application(s) and if the bearers for non MCPTT application are pre-emptable.</w:t>
      </w:r>
      <w:r>
        <w:t xml:space="preserve"> </w:t>
      </w:r>
      <w:r w:rsidRPr="00AB5FED">
        <w:t>In this case, the EPS bearer for MCPTT call pre-empts one of the existing EPS bearers when the maximum number of bearers is established for other applications.</w:t>
      </w:r>
    </w:p>
    <w:p w14:paraId="3E77D32C" w14:textId="77777777" w:rsidR="00171381" w:rsidRPr="00AB5FED" w:rsidRDefault="00171381" w:rsidP="00171381">
      <w:pPr>
        <w:pStyle w:val="NO"/>
        <w:rPr>
          <w:rFonts w:eastAsia="Malgun Gothic"/>
          <w:lang w:eastAsia="ko-KR"/>
        </w:rPr>
      </w:pPr>
      <w:r w:rsidRPr="00AB5FED">
        <w:t>NOTE 1:</w:t>
      </w:r>
      <w:r w:rsidRPr="00AB5FED">
        <w:tab/>
        <w:t>Operator policy takes into account regional/national requirements.</w:t>
      </w:r>
    </w:p>
    <w:p w14:paraId="15ED099E" w14:textId="77777777" w:rsidR="00171381" w:rsidRPr="00AB5FED" w:rsidRDefault="00171381" w:rsidP="00171381">
      <w:r w:rsidRPr="00AB5FED">
        <w:rPr>
          <w:rFonts w:eastAsia="Malgun Gothic" w:hint="eastAsia"/>
          <w:lang w:eastAsia="ko-KR"/>
        </w:rPr>
        <w:t xml:space="preserve">The </w:t>
      </w:r>
      <w:r w:rsidRPr="00AB5FED">
        <w:rPr>
          <w:rFonts w:eastAsia="Malgun Gothic"/>
          <w:lang w:eastAsia="ko-KR"/>
        </w:rPr>
        <w:t>EPS</w:t>
      </w:r>
      <w:r w:rsidRPr="00AB5FED">
        <w:rPr>
          <w:rFonts w:eastAsia="Malgun Gothic" w:hint="eastAsia"/>
          <w:lang w:eastAsia="ko-KR"/>
        </w:rPr>
        <w:t xml:space="preserve"> bearer for MCPTT emergency call shall have highest priority level among MCPTT call types. The </w:t>
      </w:r>
      <w:r w:rsidRPr="00AB5FED">
        <w:rPr>
          <w:rFonts w:eastAsia="Malgun Gothic"/>
          <w:lang w:eastAsia="ko-KR"/>
        </w:rPr>
        <w:t>EPS</w:t>
      </w:r>
      <w:r w:rsidRPr="00AB5FED">
        <w:rPr>
          <w:rFonts w:eastAsia="Malgun Gothic" w:hint="eastAsia"/>
          <w:lang w:eastAsia="ko-KR"/>
        </w:rPr>
        <w:t xml:space="preserve"> bearer for MCPTT imminent peril call shall have higher priority level than one for MCPTT call.</w:t>
      </w:r>
    </w:p>
    <w:p w14:paraId="4196A294" w14:textId="77777777" w:rsidR="00171381" w:rsidRPr="00AB5FED" w:rsidRDefault="00171381" w:rsidP="00171381">
      <w:r w:rsidRPr="00AB5FED">
        <w:t>To ensure that the MCPTT service always has access to a dedicated bearer for MCPTT media, a pre-established session may be setup that includes a request for resources at the first MCPTT group affiliation.</w:t>
      </w:r>
    </w:p>
    <w:p w14:paraId="4AE7D9BD" w14:textId="77777777" w:rsidR="00171381" w:rsidRPr="00AB5FED" w:rsidRDefault="00171381" w:rsidP="00171381">
      <w:r w:rsidRPr="00AB5FED">
        <w:t>This means that the PCC may multiplex MCPTT media streams from multiple concurrent MCPTT calls into one EPS bearer on one shared network priority regardless of MCPTT call priority.</w:t>
      </w:r>
    </w:p>
    <w:p w14:paraId="3B98F68F" w14:textId="77777777" w:rsidR="00171381" w:rsidRPr="00AB5FED" w:rsidRDefault="00171381" w:rsidP="00171381">
      <w:pPr>
        <w:pStyle w:val="NO"/>
      </w:pPr>
      <w:r w:rsidRPr="00AB5FED">
        <w:t>NOTE 2:</w:t>
      </w:r>
      <w:r w:rsidRPr="00AB5FED">
        <w:tab/>
        <w:t>A single UM bearer is used to multiplex the media streams from multiple concurrent MCPTT calls.</w:t>
      </w:r>
    </w:p>
    <w:p w14:paraId="7637B00D" w14:textId="77777777" w:rsidR="00171381" w:rsidRPr="00F250BB" w:rsidRDefault="00171381" w:rsidP="00171381">
      <w:pPr>
        <w:pStyle w:val="NO"/>
      </w:pPr>
      <w:r w:rsidRPr="00AB5FED">
        <w:t>NOTE 3:</w:t>
      </w:r>
      <w:r w:rsidRPr="00AB5FED">
        <w:tab/>
        <w:t>The sharing of a single GBR bearer for voice means that different QCI and/or ARP values are not possible for different voice media streams.</w:t>
      </w:r>
    </w:p>
    <w:p w14:paraId="5169D656" w14:textId="77777777" w:rsidR="00171381" w:rsidRPr="00AB5FED" w:rsidRDefault="00171381" w:rsidP="00171381">
      <w:pPr>
        <w:pStyle w:val="NO"/>
      </w:pPr>
      <w:r w:rsidRPr="00BD6485">
        <w:t>NOTE 4:</w:t>
      </w:r>
      <w:r w:rsidRPr="00BD6485">
        <w:tab/>
        <w:t xml:space="preserve">Multi-talker control may require additional bearer resources if </w:t>
      </w:r>
      <w:r>
        <w:t xml:space="preserve">multiple </w:t>
      </w:r>
      <w:r w:rsidRPr="00BD6485">
        <w:t xml:space="preserve">audio </w:t>
      </w:r>
      <w:r>
        <w:t xml:space="preserve">streams are sent to the UE when </w:t>
      </w:r>
      <w:r w:rsidRPr="00BD6485">
        <w:t>the floor is granted to additional participants during an established MCPTT group session.</w:t>
      </w:r>
    </w:p>
    <w:p w14:paraId="64508592" w14:textId="77777777" w:rsidR="00171381" w:rsidRPr="00AB5FED" w:rsidRDefault="00171381" w:rsidP="00171381">
      <w:pPr>
        <w:pStyle w:val="Heading3"/>
      </w:pPr>
      <w:bookmarkStart w:id="132" w:name="_Toc460615913"/>
      <w:bookmarkStart w:id="133" w:name="_Toc460616774"/>
      <w:bookmarkStart w:id="134" w:name="_Toc433209548"/>
      <w:bookmarkStart w:id="135" w:name="_Toc187010980"/>
      <w:r w:rsidRPr="00AB5FED">
        <w:t>5.</w:t>
      </w:r>
      <w:r>
        <w:t>7</w:t>
      </w:r>
      <w:r w:rsidRPr="00AB5FED">
        <w:t>.4</w:t>
      </w:r>
      <w:r w:rsidRPr="00AB5FED">
        <w:tab/>
        <w:t>MBMS bearer management</w:t>
      </w:r>
      <w:bookmarkEnd w:id="132"/>
      <w:bookmarkEnd w:id="133"/>
      <w:bookmarkEnd w:id="135"/>
    </w:p>
    <w:p w14:paraId="00211433" w14:textId="77777777" w:rsidR="00171381" w:rsidRPr="00AB5FED" w:rsidRDefault="00171381" w:rsidP="00171381">
      <w:r>
        <w:t>The MBMS bearer management for MC services is specified in subclause 5.2.7.1 of 3GPP TS 23.280 [16].</w:t>
      </w:r>
    </w:p>
    <w:p w14:paraId="10109A0F" w14:textId="77777777" w:rsidR="00171381" w:rsidRPr="00AB5FED" w:rsidRDefault="00171381" w:rsidP="00171381">
      <w:pPr>
        <w:pStyle w:val="Heading2"/>
      </w:pPr>
      <w:bookmarkStart w:id="136" w:name="_Toc460615914"/>
      <w:bookmarkStart w:id="137" w:name="_Toc460616775"/>
      <w:bookmarkStart w:id="138" w:name="_Toc187010981"/>
      <w:r w:rsidRPr="00AB5FED">
        <w:t>5.</w:t>
      </w:r>
      <w:r>
        <w:t>8</w:t>
      </w:r>
      <w:r w:rsidRPr="00AB5FED">
        <w:tab/>
        <w:t>MCPTT system interconnect requirements</w:t>
      </w:r>
      <w:bookmarkEnd w:id="134"/>
      <w:bookmarkEnd w:id="136"/>
      <w:bookmarkEnd w:id="137"/>
      <w:bookmarkEnd w:id="138"/>
    </w:p>
    <w:p w14:paraId="67F2E766" w14:textId="77777777" w:rsidR="00171381" w:rsidRDefault="00171381" w:rsidP="00171381">
      <w:r w:rsidRPr="00AB5FED">
        <w:t>The architecture for interconnect between MCPTT systems is specified, allowing the affiliation of MCPTT users from an MCPTT system with MCPTT groups defined in another MCPTT system. When both MCPTT systems are served by different networks, interconnect of signalling and media is achieved using the interfaces defined for interconnect between PLMNs.</w:t>
      </w:r>
    </w:p>
    <w:p w14:paraId="6CA413DE" w14:textId="77777777" w:rsidR="00171381" w:rsidRPr="003E5F68" w:rsidRDefault="00171381" w:rsidP="00171381">
      <w:pPr>
        <w:pStyle w:val="Heading1"/>
      </w:pPr>
      <w:bookmarkStart w:id="139" w:name="_Toc453260067"/>
      <w:bookmarkStart w:id="140" w:name="_Toc453260954"/>
      <w:bookmarkStart w:id="141" w:name="_Toc453279691"/>
      <w:bookmarkStart w:id="142" w:name="_Toc460615915"/>
      <w:bookmarkStart w:id="143" w:name="_Toc460616776"/>
      <w:bookmarkStart w:id="144" w:name="_Toc187010982"/>
      <w:r w:rsidRPr="003E5F68">
        <w:t>6</w:t>
      </w:r>
      <w:r w:rsidRPr="003E5F68">
        <w:tab/>
        <w:t>Involved business relationships</w:t>
      </w:r>
      <w:bookmarkEnd w:id="139"/>
      <w:bookmarkEnd w:id="140"/>
      <w:bookmarkEnd w:id="141"/>
      <w:bookmarkEnd w:id="142"/>
      <w:bookmarkEnd w:id="143"/>
      <w:bookmarkEnd w:id="144"/>
    </w:p>
    <w:p w14:paraId="6D9B1991" w14:textId="77777777" w:rsidR="00171381" w:rsidRDefault="00171381" w:rsidP="00171381">
      <w:r>
        <w:t>The description of the involved business relationships for the MCPTT service is contained in clause 6 of 3GPP TS 23.280 [16].</w:t>
      </w:r>
    </w:p>
    <w:p w14:paraId="7230BB7F" w14:textId="77777777" w:rsidR="00171381" w:rsidRPr="00600B96" w:rsidRDefault="00171381" w:rsidP="00171381">
      <w:pPr>
        <w:pStyle w:val="Heading1"/>
      </w:pPr>
      <w:bookmarkStart w:id="145" w:name="_Toc460615916"/>
      <w:bookmarkStart w:id="146" w:name="_Toc460616777"/>
      <w:bookmarkStart w:id="147" w:name="_Toc187010983"/>
      <w:r w:rsidRPr="00600B96">
        <w:t>7</w:t>
      </w:r>
      <w:r w:rsidRPr="00600B96">
        <w:tab/>
        <w:t>Functional model</w:t>
      </w:r>
      <w:bookmarkEnd w:id="145"/>
      <w:bookmarkEnd w:id="146"/>
      <w:bookmarkEnd w:id="147"/>
    </w:p>
    <w:p w14:paraId="5295DFA9" w14:textId="77777777" w:rsidR="00171381" w:rsidRPr="00600B96" w:rsidRDefault="00171381" w:rsidP="00171381">
      <w:pPr>
        <w:pStyle w:val="Heading2"/>
      </w:pPr>
      <w:bookmarkStart w:id="148" w:name="_Toc424654365"/>
      <w:bookmarkStart w:id="149" w:name="_Toc428364951"/>
      <w:bookmarkStart w:id="150" w:name="_Toc433209551"/>
      <w:bookmarkStart w:id="151" w:name="_Toc449038182"/>
      <w:bookmarkStart w:id="152" w:name="_Toc460615917"/>
      <w:bookmarkStart w:id="153" w:name="_Toc460616778"/>
      <w:bookmarkStart w:id="154" w:name="_Toc187010984"/>
      <w:r w:rsidRPr="00600B96">
        <w:t>7.1</w:t>
      </w:r>
      <w:r w:rsidRPr="00600B96">
        <w:tab/>
      </w:r>
      <w:bookmarkEnd w:id="148"/>
      <w:bookmarkEnd w:id="149"/>
      <w:bookmarkEnd w:id="150"/>
      <w:r w:rsidRPr="00600B96">
        <w:t>General</w:t>
      </w:r>
      <w:bookmarkEnd w:id="151"/>
      <w:bookmarkEnd w:id="152"/>
      <w:bookmarkEnd w:id="153"/>
      <w:bookmarkEnd w:id="154"/>
    </w:p>
    <w:p w14:paraId="5AB23F38" w14:textId="77777777" w:rsidR="00171381" w:rsidRDefault="00171381" w:rsidP="00171381">
      <w:pPr>
        <w:rPr>
          <w:lang w:eastAsia="zh-CN"/>
        </w:rPr>
      </w:pPr>
      <w:r w:rsidRPr="00600B96">
        <w:t>The functional model for the support of MCPTT is defined as a series of planes to allow for the breakdown of the architectural description.</w:t>
      </w:r>
    </w:p>
    <w:p w14:paraId="0330259C" w14:textId="77777777" w:rsidR="00171381" w:rsidRPr="003E5F68" w:rsidRDefault="00171381" w:rsidP="00171381">
      <w:pPr>
        <w:pStyle w:val="Heading2"/>
      </w:pPr>
      <w:bookmarkStart w:id="155" w:name="_Toc424654366"/>
      <w:bookmarkStart w:id="156" w:name="_Toc428364952"/>
      <w:bookmarkStart w:id="157" w:name="_Toc433209552"/>
      <w:bookmarkStart w:id="158" w:name="_Toc453260070"/>
      <w:bookmarkStart w:id="159" w:name="_Toc453260957"/>
      <w:bookmarkStart w:id="160" w:name="_Toc453279694"/>
      <w:bookmarkStart w:id="161" w:name="_Toc460615918"/>
      <w:bookmarkStart w:id="162" w:name="_Toc460616779"/>
      <w:bookmarkStart w:id="163" w:name="_Toc187010985"/>
      <w:r w:rsidRPr="003E5F68">
        <w:lastRenderedPageBreak/>
        <w:t>7.2</w:t>
      </w:r>
      <w:r w:rsidRPr="003E5F68">
        <w:tab/>
        <w:t>Description of the planes</w:t>
      </w:r>
      <w:bookmarkEnd w:id="155"/>
      <w:bookmarkEnd w:id="156"/>
      <w:bookmarkEnd w:id="157"/>
      <w:bookmarkEnd w:id="158"/>
      <w:bookmarkEnd w:id="159"/>
      <w:bookmarkEnd w:id="160"/>
      <w:bookmarkEnd w:id="161"/>
      <w:bookmarkEnd w:id="162"/>
      <w:bookmarkEnd w:id="163"/>
    </w:p>
    <w:p w14:paraId="691F721D" w14:textId="77777777" w:rsidR="00171381" w:rsidRDefault="00171381" w:rsidP="00171381">
      <w:pPr>
        <w:rPr>
          <w:lang w:eastAsia="zh-CN"/>
        </w:rPr>
      </w:pPr>
      <w:r>
        <w:rPr>
          <w:rFonts w:hint="eastAsia"/>
          <w:lang w:eastAsia="zh-CN"/>
        </w:rPr>
        <w:t>T</w:t>
      </w:r>
      <w:r>
        <w:t>he description of the planes</w:t>
      </w:r>
      <w:r>
        <w:rPr>
          <w:rFonts w:hint="eastAsia"/>
          <w:lang w:eastAsia="zh-CN"/>
        </w:rPr>
        <w:t xml:space="preserve"> and the relationship between the planes</w:t>
      </w:r>
      <w:r>
        <w:t xml:space="preserve"> </w:t>
      </w:r>
      <w:r>
        <w:rPr>
          <w:rFonts w:hint="eastAsia"/>
          <w:lang w:eastAsia="zh-CN"/>
        </w:rPr>
        <w:t>are contained in the common functional architecture to support MC services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Pr>
          <w:lang w:eastAsia="zh-CN"/>
        </w:rPr>
        <w:t>.</w:t>
      </w:r>
    </w:p>
    <w:p w14:paraId="7669B553" w14:textId="77777777" w:rsidR="00171381" w:rsidRPr="003E5F68" w:rsidRDefault="00171381" w:rsidP="00171381">
      <w:pPr>
        <w:pStyle w:val="Heading2"/>
      </w:pPr>
      <w:bookmarkStart w:id="164" w:name="_Toc424654367"/>
      <w:bookmarkStart w:id="165" w:name="_Toc428364953"/>
      <w:bookmarkStart w:id="166" w:name="_Toc433209553"/>
      <w:bookmarkStart w:id="167" w:name="_Toc453260071"/>
      <w:bookmarkStart w:id="168" w:name="_Toc453260958"/>
      <w:bookmarkStart w:id="169" w:name="_Toc453279695"/>
      <w:bookmarkStart w:id="170" w:name="_Toc460615919"/>
      <w:bookmarkStart w:id="171" w:name="_Toc460616780"/>
      <w:bookmarkStart w:id="172" w:name="_Toc187010986"/>
      <w:r w:rsidRPr="003E5F68">
        <w:t>7.3</w:t>
      </w:r>
      <w:r w:rsidRPr="003E5F68">
        <w:tab/>
        <w:t>Functional model description</w:t>
      </w:r>
      <w:bookmarkEnd w:id="164"/>
      <w:bookmarkEnd w:id="165"/>
      <w:bookmarkEnd w:id="166"/>
      <w:bookmarkEnd w:id="167"/>
      <w:bookmarkEnd w:id="168"/>
      <w:bookmarkEnd w:id="169"/>
      <w:bookmarkEnd w:id="170"/>
      <w:bookmarkEnd w:id="171"/>
      <w:bookmarkEnd w:id="172"/>
    </w:p>
    <w:p w14:paraId="505E2C7C" w14:textId="77777777" w:rsidR="00171381" w:rsidRPr="00600B96" w:rsidRDefault="00171381" w:rsidP="00171381"/>
    <w:p w14:paraId="47DD6A49" w14:textId="77777777" w:rsidR="00171381" w:rsidRPr="00600B96" w:rsidRDefault="00171381" w:rsidP="00171381">
      <w:pPr>
        <w:pStyle w:val="Heading3"/>
      </w:pPr>
      <w:bookmarkStart w:id="173" w:name="_Toc460615920"/>
      <w:bookmarkStart w:id="174" w:name="_Toc460616781"/>
      <w:bookmarkStart w:id="175" w:name="_Toc187010987"/>
      <w:r w:rsidRPr="00600B96">
        <w:t>7.3.1</w:t>
      </w:r>
      <w:r w:rsidRPr="00600B96">
        <w:tab/>
        <w:t>On-network functional model</w:t>
      </w:r>
      <w:bookmarkEnd w:id="173"/>
      <w:bookmarkEnd w:id="174"/>
      <w:bookmarkEnd w:id="175"/>
    </w:p>
    <w:p w14:paraId="1443592D" w14:textId="77777777" w:rsidR="00171381" w:rsidRPr="00600B96" w:rsidRDefault="00171381" w:rsidP="00171381">
      <w:r w:rsidRPr="00600B96">
        <w:t>Figure 7.3.1-1 shows the functional model for the application plane</w:t>
      </w:r>
      <w:r>
        <w:rPr>
          <w:rFonts w:hint="eastAsia"/>
          <w:lang w:eastAsia="zh-CN"/>
        </w:rPr>
        <w:t xml:space="preserve"> of the MCPTT service</w:t>
      </w:r>
      <w:r w:rsidRPr="00600B96">
        <w:t>.</w:t>
      </w:r>
    </w:p>
    <w:p w14:paraId="76C0C0FA" w14:textId="77777777" w:rsidR="00171381" w:rsidRPr="00600B96" w:rsidRDefault="00171381" w:rsidP="00171381">
      <w:pPr>
        <w:pStyle w:val="TH"/>
      </w:pPr>
      <w:r>
        <w:object w:dxaOrig="8065" w:dyaOrig="5026" w14:anchorId="3A0FB46D">
          <v:shape id="_x0000_i1027" type="#_x0000_t75" style="width:403.8pt;height:252.3pt" o:ole="">
            <v:imagedata r:id="rId11" o:title=""/>
          </v:shape>
          <o:OLEObject Type="Embed" ProgID="Visio.Drawing.11" ShapeID="_x0000_i1027" DrawAspect="Content" ObjectID="_1797624485" r:id="rId12"/>
        </w:object>
      </w:r>
    </w:p>
    <w:p w14:paraId="5BB82869" w14:textId="77777777" w:rsidR="00171381" w:rsidRPr="00F009FE" w:rsidRDefault="00171381" w:rsidP="00171381">
      <w:pPr>
        <w:pStyle w:val="TF"/>
      </w:pPr>
      <w:r w:rsidRPr="00600B96">
        <w:t>Figure 7.3.1-1: Functional model for application plane</w:t>
      </w:r>
      <w:r>
        <w:rPr>
          <w:rFonts w:hint="eastAsia"/>
          <w:lang w:eastAsia="zh-CN"/>
        </w:rPr>
        <w:t xml:space="preserve"> of the MCPTT service</w:t>
      </w:r>
    </w:p>
    <w:p w14:paraId="42F32C12" w14:textId="77777777" w:rsidR="00171381" w:rsidRPr="00600B96" w:rsidRDefault="00171381" w:rsidP="00171381">
      <w:r w:rsidRPr="00600B96">
        <w:t>In the model shown in figure 7.3.1-1, the following apply:</w:t>
      </w:r>
    </w:p>
    <w:p w14:paraId="05EE85E9" w14:textId="77777777" w:rsidR="00171381" w:rsidRDefault="00171381" w:rsidP="00171381">
      <w:pPr>
        <w:pStyle w:val="B1"/>
        <w:rPr>
          <w:lang w:eastAsia="zh-CN"/>
        </w:rPr>
      </w:pPr>
      <w:r w:rsidRPr="00600B96">
        <w:t>-</w:t>
      </w:r>
      <w:r w:rsidRPr="00600B96">
        <w:tab/>
        <w:t xml:space="preserve">The MCPTT server is an instantiation of a </w:t>
      </w:r>
      <w:r>
        <w:rPr>
          <w:rFonts w:hint="eastAsia"/>
          <w:lang w:eastAsia="zh-CN"/>
        </w:rPr>
        <w:t xml:space="preserve">MC service server </w:t>
      </w:r>
      <w:r w:rsidRPr="00600B96">
        <w:t xml:space="preserve">in accordance with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2A93E72E" w14:textId="77777777" w:rsidR="00171381" w:rsidRDefault="00171381" w:rsidP="00171381">
      <w:pPr>
        <w:pStyle w:val="B1"/>
      </w:pPr>
      <w:r w:rsidRPr="00600B96">
        <w:t>-</w:t>
      </w:r>
      <w:r w:rsidRPr="00600B96">
        <w:tab/>
        <w:t>The MCPTT server is an instantiation of a GCS AS in accordance with 3GPP TS 23.468 [</w:t>
      </w:r>
      <w:r>
        <w:t>9</w:t>
      </w:r>
      <w:r w:rsidRPr="00600B96">
        <w:t>].</w:t>
      </w:r>
    </w:p>
    <w:p w14:paraId="071897A5" w14:textId="77777777" w:rsidR="00171381" w:rsidRPr="00600B96" w:rsidRDefault="00171381" w:rsidP="00171381">
      <w:pPr>
        <w:pStyle w:val="B1"/>
      </w:pPr>
      <w:r w:rsidRPr="00600B96">
        <w:t>-</w:t>
      </w:r>
      <w:r w:rsidRPr="00600B96">
        <w:tab/>
        <w:t>MCPTT-9 carries multicast floor control signalling between the floor control server of the MCPTT server and the floor participant of the MCPTT UE.</w:t>
      </w:r>
    </w:p>
    <w:p w14:paraId="557E56CD" w14:textId="77777777" w:rsidR="00171381" w:rsidRPr="00600B96" w:rsidRDefault="00171381" w:rsidP="00171381">
      <w:pPr>
        <w:pStyle w:val="B1"/>
      </w:pPr>
      <w:r w:rsidRPr="00600B96">
        <w:t>-</w:t>
      </w:r>
      <w:r w:rsidRPr="00600B96">
        <w:tab/>
        <w:t>MCPTT-4 carries unicast floor control signalling between the floor control server of the MCPTT server and the floor participant of the MCPTT UE.</w:t>
      </w:r>
    </w:p>
    <w:p w14:paraId="6AD4E9B6" w14:textId="77777777" w:rsidR="00171381" w:rsidRPr="00600B96" w:rsidRDefault="00171381" w:rsidP="00171381">
      <w:pPr>
        <w:pStyle w:val="B1"/>
      </w:pPr>
      <w:r w:rsidRPr="00600B96">
        <w:t>-</w:t>
      </w:r>
      <w:r w:rsidRPr="00600B96">
        <w:tab/>
        <w:t>MCPTT-7 carries unicast media between the media distribution function of the MCPTT server and the media mixer of the MCPTT UE.</w:t>
      </w:r>
    </w:p>
    <w:p w14:paraId="0516D2E6" w14:textId="77777777" w:rsidR="00171381" w:rsidRPr="00600B96" w:rsidRDefault="00171381" w:rsidP="00171381">
      <w:pPr>
        <w:pStyle w:val="B1"/>
      </w:pPr>
      <w:r w:rsidRPr="00600B96">
        <w:t>-</w:t>
      </w:r>
      <w:r w:rsidRPr="00600B96">
        <w:tab/>
        <w:t>MCPTT-8 carries multicast media from the media distribution function of the MCPTT server to the media mixer of the MCPTT UE.</w:t>
      </w:r>
    </w:p>
    <w:p w14:paraId="57A564B2" w14:textId="77777777" w:rsidR="00171381" w:rsidRPr="00600B96" w:rsidRDefault="00171381" w:rsidP="00171381">
      <w:r w:rsidRPr="00600B96">
        <w:t>Figure 7.3.1-</w:t>
      </w:r>
      <w:r>
        <w:t>2</w:t>
      </w:r>
      <w:r w:rsidRPr="00600B96">
        <w:t xml:space="preserve"> shows the relationships between the reference points of the application plane and the signalling plane.</w:t>
      </w:r>
    </w:p>
    <w:p w14:paraId="7F14E1C5" w14:textId="77777777" w:rsidR="00171381" w:rsidRPr="00600B96" w:rsidRDefault="00171381" w:rsidP="00171381">
      <w:pPr>
        <w:pStyle w:val="TH"/>
      </w:pPr>
      <w:r>
        <w:object w:dxaOrig="7355" w:dyaOrig="8446" w14:anchorId="0789874D">
          <v:shape id="_x0000_i1028" type="#_x0000_t75" style="width:367.5pt;height:422.2pt" o:ole="">
            <v:imagedata r:id="rId13" o:title=""/>
          </v:shape>
          <o:OLEObject Type="Embed" ProgID="Visio.Drawing.11" ShapeID="_x0000_i1028" DrawAspect="Content" ObjectID="_1797624486" r:id="rId14"/>
        </w:object>
      </w:r>
    </w:p>
    <w:p w14:paraId="5F262BFD" w14:textId="77777777" w:rsidR="00171381" w:rsidRPr="00600B96" w:rsidRDefault="00171381" w:rsidP="00171381">
      <w:pPr>
        <w:pStyle w:val="TF"/>
      </w:pPr>
      <w:r w:rsidRPr="00600B96">
        <w:t>Figure 7.3.1-</w:t>
      </w:r>
      <w:r>
        <w:t>2</w:t>
      </w:r>
      <w:r w:rsidRPr="00600B96">
        <w:t xml:space="preserve">: Relationships between reference points of </w:t>
      </w:r>
      <w:r>
        <w:rPr>
          <w:rFonts w:hint="eastAsia"/>
          <w:lang w:eastAsia="zh-CN"/>
        </w:rPr>
        <w:t xml:space="preserve">MCPTT </w:t>
      </w:r>
      <w:r w:rsidRPr="00600B96">
        <w:t>application and signalling control planes</w:t>
      </w:r>
    </w:p>
    <w:p w14:paraId="567278A1" w14:textId="77777777" w:rsidR="00171381" w:rsidRPr="00600B96" w:rsidRDefault="00171381" w:rsidP="00171381">
      <w:pPr>
        <w:pStyle w:val="Heading3"/>
      </w:pPr>
      <w:bookmarkStart w:id="176" w:name="_Toc460615921"/>
      <w:bookmarkStart w:id="177" w:name="_Toc460616782"/>
      <w:bookmarkStart w:id="178" w:name="_Toc187010988"/>
      <w:r w:rsidRPr="00600B96">
        <w:t>7.3.2</w:t>
      </w:r>
      <w:r w:rsidRPr="00600B96">
        <w:tab/>
        <w:t>Off-network functional model</w:t>
      </w:r>
      <w:bookmarkEnd w:id="176"/>
      <w:bookmarkEnd w:id="177"/>
      <w:bookmarkEnd w:id="178"/>
    </w:p>
    <w:p w14:paraId="008A8BAA" w14:textId="77777777" w:rsidR="00171381" w:rsidRPr="00600B96" w:rsidRDefault="00171381" w:rsidP="00171381">
      <w:r w:rsidRPr="00600B96">
        <w:t>Figure 7.3.2-1 shows the functional model for off-network operation</w:t>
      </w:r>
      <w:r>
        <w:rPr>
          <w:rFonts w:hint="eastAsia"/>
          <w:lang w:eastAsia="zh-CN"/>
        </w:rPr>
        <w:t xml:space="preserve"> of MCPTT service</w:t>
      </w:r>
      <w:r w:rsidRPr="00600B96">
        <w:t>.</w:t>
      </w:r>
    </w:p>
    <w:p w14:paraId="5E1C9DB2" w14:textId="77777777" w:rsidR="00171381" w:rsidRPr="00600B96" w:rsidRDefault="00171381" w:rsidP="00171381">
      <w:pPr>
        <w:pStyle w:val="TH"/>
      </w:pPr>
      <w:r w:rsidRPr="00600B96">
        <w:object w:dxaOrig="12039" w:dyaOrig="7274" w14:anchorId="4218564F">
          <v:shape id="_x0000_i1029" type="#_x0000_t75" style="width:486.7pt;height:293.75pt" o:ole="">
            <v:imagedata r:id="rId15" o:title=""/>
          </v:shape>
          <o:OLEObject Type="Embed" ProgID="Visio.Drawing.11" ShapeID="_x0000_i1029" DrawAspect="Content" ObjectID="_1797624487" r:id="rId16"/>
        </w:object>
      </w:r>
    </w:p>
    <w:p w14:paraId="0ADAA490" w14:textId="77777777" w:rsidR="00171381" w:rsidRPr="00F009FE" w:rsidRDefault="00171381" w:rsidP="00171381">
      <w:pPr>
        <w:pStyle w:val="TF"/>
      </w:pPr>
      <w:r w:rsidRPr="00600B96">
        <w:t>Figure 7.3.2-1: Functional model for off-network operation</w:t>
      </w:r>
      <w:r>
        <w:rPr>
          <w:rFonts w:hint="eastAsia"/>
          <w:lang w:eastAsia="zh-CN"/>
        </w:rPr>
        <w:t xml:space="preserve"> of MCPTT service</w:t>
      </w:r>
    </w:p>
    <w:p w14:paraId="00E7E0AA" w14:textId="77777777" w:rsidR="00171381" w:rsidRPr="00600B96" w:rsidRDefault="00171381" w:rsidP="00171381">
      <w:pPr>
        <w:pStyle w:val="Heading2"/>
      </w:pPr>
      <w:bookmarkStart w:id="179" w:name="_Toc460615922"/>
      <w:bookmarkStart w:id="180" w:name="_Toc460616783"/>
      <w:bookmarkStart w:id="181" w:name="_Toc187010989"/>
      <w:r w:rsidRPr="00600B96">
        <w:t>7.4</w:t>
      </w:r>
      <w:r w:rsidRPr="00600B96">
        <w:tab/>
        <w:t>Functional entities description</w:t>
      </w:r>
      <w:bookmarkEnd w:id="179"/>
      <w:bookmarkEnd w:id="180"/>
      <w:bookmarkEnd w:id="181"/>
    </w:p>
    <w:p w14:paraId="5AA27DA6" w14:textId="77777777" w:rsidR="00171381" w:rsidRPr="00600B96" w:rsidRDefault="00171381" w:rsidP="00171381">
      <w:pPr>
        <w:pStyle w:val="Heading3"/>
      </w:pPr>
      <w:bookmarkStart w:id="182" w:name="_Toc460615923"/>
      <w:bookmarkStart w:id="183" w:name="_Toc460616784"/>
      <w:bookmarkStart w:id="184" w:name="_Toc187010990"/>
      <w:r w:rsidRPr="00600B96">
        <w:t>7.4.1</w:t>
      </w:r>
      <w:r w:rsidRPr="00600B96">
        <w:tab/>
        <w:t>General</w:t>
      </w:r>
      <w:bookmarkEnd w:id="182"/>
      <w:bookmarkEnd w:id="183"/>
      <w:bookmarkEnd w:id="184"/>
    </w:p>
    <w:p w14:paraId="26BB235F" w14:textId="77777777" w:rsidR="00171381" w:rsidRPr="00600B96" w:rsidRDefault="00171381" w:rsidP="00171381">
      <w:r w:rsidRPr="00600B96">
        <w:t xml:space="preserve">Each subclause is a description of a functional entity and does not imply a physical entity. </w:t>
      </w:r>
    </w:p>
    <w:p w14:paraId="7448BF30" w14:textId="77777777" w:rsidR="00171381" w:rsidRPr="00F009FE" w:rsidRDefault="00171381" w:rsidP="00171381">
      <w:pPr>
        <w:pStyle w:val="Heading3"/>
      </w:pPr>
      <w:bookmarkStart w:id="185" w:name="_Toc460615924"/>
      <w:bookmarkStart w:id="186" w:name="_Toc460616785"/>
      <w:bookmarkStart w:id="187" w:name="_Toc187010991"/>
      <w:r w:rsidRPr="00600B96">
        <w:t>7.4.2</w:t>
      </w:r>
      <w:r w:rsidRPr="00600B96">
        <w:tab/>
        <w:t>Application plane</w:t>
      </w:r>
      <w:r>
        <w:rPr>
          <w:rFonts w:hint="eastAsia"/>
          <w:lang w:eastAsia="zh-CN"/>
        </w:rPr>
        <w:t xml:space="preserve"> of MCPTT service</w:t>
      </w:r>
      <w:bookmarkEnd w:id="185"/>
      <w:bookmarkEnd w:id="186"/>
      <w:bookmarkEnd w:id="187"/>
    </w:p>
    <w:p w14:paraId="25DB7FD0" w14:textId="77777777" w:rsidR="00171381" w:rsidRPr="00600B96" w:rsidRDefault="00171381" w:rsidP="00171381">
      <w:pPr>
        <w:pStyle w:val="Heading4"/>
      </w:pPr>
      <w:bookmarkStart w:id="188" w:name="_Toc460615925"/>
      <w:bookmarkStart w:id="189" w:name="_Toc460616786"/>
      <w:bookmarkStart w:id="190" w:name="_Toc187010992"/>
      <w:r w:rsidRPr="00600B96">
        <w:t>7.4.2.1</w:t>
      </w:r>
      <w:r w:rsidRPr="00600B96">
        <w:tab/>
        <w:t>General</w:t>
      </w:r>
      <w:bookmarkEnd w:id="188"/>
      <w:bookmarkEnd w:id="189"/>
      <w:bookmarkEnd w:id="190"/>
    </w:p>
    <w:p w14:paraId="70C30D46" w14:textId="77777777" w:rsidR="00171381" w:rsidRPr="00600B96" w:rsidRDefault="00171381" w:rsidP="00171381">
      <w:r w:rsidRPr="00600B96">
        <w:t>Entities within the application plane</w:t>
      </w:r>
      <w:r>
        <w:rPr>
          <w:rFonts w:hint="eastAsia"/>
          <w:lang w:eastAsia="zh-CN"/>
        </w:rPr>
        <w:t xml:space="preserve"> of MCPTT service</w:t>
      </w:r>
      <w:r w:rsidRPr="00600B96">
        <w:t xml:space="preserve"> provide application control, media control and distribution functions.</w:t>
      </w:r>
    </w:p>
    <w:p w14:paraId="05E137E9" w14:textId="77777777" w:rsidR="00171381" w:rsidRPr="00600B96" w:rsidRDefault="00171381" w:rsidP="00171381">
      <w:pPr>
        <w:pStyle w:val="Heading4"/>
      </w:pPr>
      <w:bookmarkStart w:id="191" w:name="_Toc428364960"/>
      <w:bookmarkStart w:id="192" w:name="_Toc433209560"/>
      <w:bookmarkStart w:id="193" w:name="_Toc449038191"/>
      <w:bookmarkStart w:id="194" w:name="_Toc460615926"/>
      <w:bookmarkStart w:id="195" w:name="_Toc460616787"/>
      <w:bookmarkStart w:id="196" w:name="_Toc187010993"/>
      <w:r w:rsidRPr="00600B96">
        <w:t>7.4.2.2</w:t>
      </w:r>
      <w:r w:rsidRPr="00600B96">
        <w:tab/>
        <w:t>Common services core</w:t>
      </w:r>
      <w:bookmarkEnd w:id="191"/>
      <w:bookmarkEnd w:id="192"/>
      <w:bookmarkEnd w:id="193"/>
      <w:bookmarkEnd w:id="194"/>
      <w:bookmarkEnd w:id="195"/>
      <w:bookmarkEnd w:id="196"/>
    </w:p>
    <w:p w14:paraId="2C2A9454" w14:textId="77777777" w:rsidR="00171381" w:rsidRPr="00600B96" w:rsidRDefault="00171381" w:rsidP="00171381">
      <w:r>
        <w:rPr>
          <w:rFonts w:hint="eastAsia"/>
          <w:lang w:eastAsia="zh-CN"/>
        </w:rPr>
        <w:t>T</w:t>
      </w:r>
      <w:r>
        <w:t xml:space="preserve">he description of the common services core entities </w:t>
      </w:r>
      <w:r>
        <w:rPr>
          <w:rFonts w:hint="eastAsia"/>
          <w:lang w:eastAsia="zh-CN"/>
        </w:rPr>
        <w:t>are contained in common functional architecture to support MC services in</w:t>
      </w:r>
      <w:r>
        <w:t xml:space="preserve">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78891435" w14:textId="77777777" w:rsidR="00171381" w:rsidRPr="00600B96" w:rsidRDefault="00171381" w:rsidP="00171381">
      <w:pPr>
        <w:pStyle w:val="Heading4"/>
      </w:pPr>
      <w:bookmarkStart w:id="197" w:name="_Toc460615927"/>
      <w:bookmarkStart w:id="198" w:name="_Toc460616788"/>
      <w:bookmarkStart w:id="199" w:name="_Toc187010994"/>
      <w:r w:rsidRPr="00600B96">
        <w:t>7.4.2.3</w:t>
      </w:r>
      <w:r w:rsidRPr="00600B96">
        <w:tab/>
        <w:t>MCPTT application service</w:t>
      </w:r>
      <w:bookmarkEnd w:id="197"/>
      <w:bookmarkEnd w:id="198"/>
      <w:bookmarkEnd w:id="199"/>
    </w:p>
    <w:p w14:paraId="3DD93036" w14:textId="77777777" w:rsidR="00171381" w:rsidRPr="00600B96" w:rsidRDefault="00171381" w:rsidP="00171381">
      <w:pPr>
        <w:pStyle w:val="Heading5"/>
      </w:pPr>
      <w:bookmarkStart w:id="200" w:name="_Toc460615928"/>
      <w:bookmarkStart w:id="201" w:name="_Toc460616789"/>
      <w:bookmarkStart w:id="202" w:name="_Toc187010995"/>
      <w:r w:rsidRPr="00600B96">
        <w:t>7.4.2.3.1</w:t>
      </w:r>
      <w:r w:rsidRPr="00600B96">
        <w:tab/>
        <w:t>MCPTT client</w:t>
      </w:r>
      <w:bookmarkEnd w:id="200"/>
      <w:bookmarkEnd w:id="201"/>
      <w:bookmarkEnd w:id="202"/>
    </w:p>
    <w:p w14:paraId="501B644E" w14:textId="77777777" w:rsidR="00171381" w:rsidRPr="00F009FE" w:rsidRDefault="00171381" w:rsidP="00171381">
      <w:r w:rsidRPr="00600B96">
        <w:t xml:space="preserve">The </w:t>
      </w:r>
      <w:r w:rsidRPr="00600B96">
        <w:rPr>
          <w:rFonts w:eastAsia="Malgun Gothic" w:hint="eastAsia"/>
          <w:lang w:eastAsia="ko-KR"/>
        </w:rPr>
        <w:t xml:space="preserve">MCPTT client </w:t>
      </w:r>
      <w:r w:rsidRPr="00600B96">
        <w:t>functional entity acts as the user agent for all MCPTT application transactions.</w:t>
      </w:r>
      <w:r w:rsidRPr="00600B96">
        <w:rPr>
          <w:rFonts w:eastAsia="Malgun Gothic" w:hint="eastAsia"/>
          <w:lang w:eastAsia="ko-KR"/>
        </w:rPr>
        <w:t xml:space="preserve"> The client reports </w:t>
      </w:r>
      <w:r w:rsidRPr="00600B96">
        <w:rPr>
          <w:rFonts w:eastAsia="Malgun Gothic"/>
          <w:lang w:eastAsia="ko-KR"/>
        </w:rPr>
        <w:t>the</w:t>
      </w:r>
      <w:r w:rsidRPr="00600B96">
        <w:rPr>
          <w:rFonts w:eastAsia="Malgun Gothic" w:hint="eastAsia"/>
          <w:lang w:eastAsia="ko-KR"/>
        </w:rPr>
        <w:t xml:space="preserve"> information</w:t>
      </w:r>
      <w:r w:rsidRPr="00600B96">
        <w:rPr>
          <w:rFonts w:eastAsia="Malgun Gothic"/>
          <w:lang w:eastAsia="ko-KR"/>
        </w:rPr>
        <w:t xml:space="preserve"> of where the </w:t>
      </w:r>
      <w:r w:rsidRPr="00600B96">
        <w:rPr>
          <w:rFonts w:eastAsia="Malgun Gothic" w:hint="eastAsia"/>
          <w:lang w:eastAsia="ko-KR"/>
        </w:rPr>
        <w:t xml:space="preserve">client </w:t>
      </w:r>
      <w:r w:rsidRPr="00600B96">
        <w:rPr>
          <w:rFonts w:eastAsia="Malgun Gothic"/>
          <w:lang w:eastAsia="ko-KR"/>
        </w:rPr>
        <w:t>is currently located</w:t>
      </w:r>
      <w:r w:rsidRPr="00600B96">
        <w:rPr>
          <w:rFonts w:eastAsia="Malgun Gothic" w:hint="eastAsia"/>
          <w:lang w:eastAsia="ko-KR"/>
        </w:rPr>
        <w:t>.</w:t>
      </w:r>
    </w:p>
    <w:p w14:paraId="45E3D243" w14:textId="77777777" w:rsidR="00171381" w:rsidRPr="00600B96" w:rsidRDefault="00171381" w:rsidP="00171381">
      <w:pPr>
        <w:pStyle w:val="Heading5"/>
      </w:pPr>
      <w:bookmarkStart w:id="203" w:name="_Hlk11419952"/>
      <w:bookmarkStart w:id="204" w:name="_Toc460615929"/>
      <w:bookmarkStart w:id="205" w:name="_Toc460616790"/>
      <w:bookmarkStart w:id="206" w:name="_Toc187010996"/>
      <w:r w:rsidRPr="00600B96">
        <w:t>7.4.2.3.2</w:t>
      </w:r>
      <w:bookmarkEnd w:id="203"/>
      <w:r w:rsidRPr="00600B96">
        <w:tab/>
        <w:t>MCPTT server</w:t>
      </w:r>
      <w:bookmarkEnd w:id="204"/>
      <w:bookmarkEnd w:id="205"/>
      <w:bookmarkEnd w:id="206"/>
    </w:p>
    <w:p w14:paraId="50062A95" w14:textId="77777777" w:rsidR="00171381" w:rsidRPr="00600B96" w:rsidRDefault="00171381" w:rsidP="00171381">
      <w:r w:rsidRPr="00600B96">
        <w:t>The MCPTT server functional entity provides centralised support for MCPTT services.</w:t>
      </w:r>
    </w:p>
    <w:p w14:paraId="179C7298" w14:textId="77777777" w:rsidR="00171381" w:rsidRPr="00600B96" w:rsidRDefault="00171381" w:rsidP="00171381">
      <w:r w:rsidRPr="00600B96">
        <w:lastRenderedPageBreak/>
        <w:t>All the MCPTT clients supporting users belonging to a single group are required to use the same MCPTT server for that group. An MCPTT client supporting a user involved in multiple groups can have relationships with multiple MCPTT servers.</w:t>
      </w:r>
    </w:p>
    <w:p w14:paraId="67E4EA3D" w14:textId="77777777" w:rsidR="00171381" w:rsidRPr="00600B96" w:rsidRDefault="00171381" w:rsidP="00171381">
      <w:pPr>
        <w:pStyle w:val="NO"/>
      </w:pPr>
      <w:r w:rsidRPr="00600B96">
        <w:t>NOTE</w:t>
      </w:r>
      <w:r>
        <w:t> 1</w:t>
      </w:r>
      <w:r w:rsidRPr="00600B96">
        <w:t>:</w:t>
      </w:r>
      <w:r w:rsidRPr="00600B96">
        <w:tab/>
        <w:t>Possible requirements for handling multiple distinct media on different MCPTT servers are not covered in this version of the document.</w:t>
      </w:r>
    </w:p>
    <w:p w14:paraId="53FB08C4" w14:textId="77777777" w:rsidR="00171381" w:rsidRPr="00600B96" w:rsidRDefault="00171381" w:rsidP="00171381">
      <w:r w:rsidRPr="00600B96">
        <w:t>The MCPTT server functional entity represents a specific instantiation of the GCS AS described in 3GPP TS 23.468 [</w:t>
      </w:r>
      <w:r>
        <w:t>9</w:t>
      </w:r>
      <w:r w:rsidRPr="00600B96">
        <w:t>] to control multicast and unicast operations for group communications.</w:t>
      </w:r>
    </w:p>
    <w:p w14:paraId="608C228A" w14:textId="77777777" w:rsidR="00171381" w:rsidRPr="00600B96" w:rsidRDefault="00171381" w:rsidP="00171381">
      <w:r w:rsidRPr="00600B96">
        <w:t>The MCPTT server functional entity is supported by the SIP AS, HTTP client and HTTP server functional entities of the signalling control plane.</w:t>
      </w:r>
    </w:p>
    <w:p w14:paraId="7B15F214" w14:textId="77777777" w:rsidR="00171381" w:rsidRPr="00600B96" w:rsidRDefault="00171381" w:rsidP="00171381">
      <w:r w:rsidRPr="00600B96">
        <w:t>By assuming the role of a GCS AS, the MCPTT server functional entity is responsible for:</w:t>
      </w:r>
    </w:p>
    <w:p w14:paraId="13F4E354" w14:textId="77777777" w:rsidR="00171381" w:rsidRPr="00600B96" w:rsidRDefault="00171381" w:rsidP="00171381">
      <w:pPr>
        <w:pStyle w:val="B1"/>
      </w:pPr>
      <w:r w:rsidRPr="00600B96">
        <w:t>-</w:t>
      </w:r>
      <w:r w:rsidRPr="00600B96">
        <w:tab/>
        <w:t>requesting the allocation of multicast resources utilizing the media distribution function;</w:t>
      </w:r>
    </w:p>
    <w:p w14:paraId="34C1BCF2" w14:textId="77777777" w:rsidR="00171381" w:rsidRPr="00600B96" w:rsidRDefault="00171381" w:rsidP="00171381">
      <w:pPr>
        <w:pStyle w:val="B1"/>
      </w:pPr>
      <w:r w:rsidRPr="00600B96">
        <w:t>-</w:t>
      </w:r>
      <w:r w:rsidRPr="00600B96">
        <w:tab/>
        <w:t>announcing the association of multicast resources to calls to MCPTT UEs;</w:t>
      </w:r>
    </w:p>
    <w:p w14:paraId="077A68EF" w14:textId="77777777" w:rsidR="00171381" w:rsidRPr="00600B96" w:rsidRDefault="00171381" w:rsidP="00171381">
      <w:pPr>
        <w:pStyle w:val="B1"/>
      </w:pPr>
      <w:r w:rsidRPr="00600B96">
        <w:t>-</w:t>
      </w:r>
      <w:r w:rsidRPr="00600B96">
        <w:tab/>
        <w:t xml:space="preserve">determining for each MCPTT UE involved in a given call whether to use unicast or multicast transport; </w:t>
      </w:r>
    </w:p>
    <w:p w14:paraId="7E184434" w14:textId="77777777" w:rsidR="00171381" w:rsidRPr="00600B96" w:rsidRDefault="00171381" w:rsidP="00171381">
      <w:pPr>
        <w:pStyle w:val="B1"/>
      </w:pPr>
      <w:r w:rsidRPr="00600B96">
        <w:t>-</w:t>
      </w:r>
      <w:r w:rsidRPr="00600B96">
        <w:tab/>
        <w:t>announcing the assignment of multicast transport for specific calls to MCPTT UEs; and</w:t>
      </w:r>
    </w:p>
    <w:p w14:paraId="03FD859E" w14:textId="77777777" w:rsidR="00171381" w:rsidRPr="00600B96" w:rsidRDefault="00171381" w:rsidP="00171381">
      <w:pPr>
        <w:pStyle w:val="B1"/>
      </w:pPr>
      <w:r w:rsidRPr="00600B96">
        <w:t>-</w:t>
      </w:r>
      <w:r w:rsidRPr="00600B96">
        <w:tab/>
        <w:t>informing the media distribution function of the media streams requiring support for a given call.</w:t>
      </w:r>
    </w:p>
    <w:p w14:paraId="2FFBA24A" w14:textId="77777777" w:rsidR="00171381" w:rsidRPr="00600B96" w:rsidRDefault="00171381" w:rsidP="00171381">
      <w:r w:rsidRPr="00600B96">
        <w:t xml:space="preserve">The MCPTT server shall support the controlling role and the participating role. The MCPTT server may perform the controlling role for private calls and group calls. The MCPTT server performing the controlling role for a private call or group call may also perform a participating role for the same private call or group call. For each private call and group call, there shall be only one MCPTT server assuming the controlling role, while one or more MCPTT servers in participating role may be involved. </w:t>
      </w:r>
    </w:p>
    <w:p w14:paraId="638DCAF2" w14:textId="77777777" w:rsidR="00171381" w:rsidRPr="00600B96" w:rsidRDefault="00171381" w:rsidP="00171381">
      <w:r w:rsidRPr="00600B96">
        <w:t>The MCPTT server performing the controlling role</w:t>
      </w:r>
      <w:r>
        <w:t>s</w:t>
      </w:r>
      <w:r w:rsidRPr="00600B96">
        <w:t xml:space="preserve"> is responsible for:</w:t>
      </w:r>
    </w:p>
    <w:p w14:paraId="51AF8C7D" w14:textId="77777777" w:rsidR="00171381" w:rsidRPr="00600B96" w:rsidRDefault="00171381" w:rsidP="00171381">
      <w:pPr>
        <w:pStyle w:val="B1"/>
      </w:pPr>
      <w:r w:rsidRPr="00600B96">
        <w:t>-</w:t>
      </w:r>
      <w:r w:rsidRPr="00600B96">
        <w:tab/>
        <w:t>call control (e.g. policy enforcement for participation in the MCPTT group calls) towards all the MCPTT users of the group call and private call;</w:t>
      </w:r>
    </w:p>
    <w:p w14:paraId="56AD8ACC" w14:textId="77777777" w:rsidR="00171381" w:rsidRDefault="00171381" w:rsidP="00171381">
      <w:pPr>
        <w:pStyle w:val="B1"/>
      </w:pPr>
      <w:r w:rsidRPr="00600B96">
        <w:rPr>
          <w:rFonts w:hint="eastAsia"/>
          <w:lang w:eastAsia="zh-CN"/>
        </w:rPr>
        <w:t>-</w:t>
      </w:r>
      <w:r w:rsidRPr="00600B96">
        <w:rPr>
          <w:rFonts w:hint="eastAsia"/>
          <w:lang w:eastAsia="zh-CN"/>
        </w:rPr>
        <w:tab/>
        <w:t>interfacing</w:t>
      </w:r>
      <w:r w:rsidRPr="00600B96">
        <w:rPr>
          <w:lang w:val="en-US" w:eastAsia="zh-CN"/>
        </w:rPr>
        <w:t xml:space="preserve"> with </w:t>
      </w:r>
      <w:r w:rsidRPr="00600B96">
        <w:t xml:space="preserve">the group management server for group policy and affiliation status </w:t>
      </w:r>
      <w:r w:rsidRPr="00600B96">
        <w:rPr>
          <w:rFonts w:hint="eastAsia"/>
          <w:lang w:eastAsia="zh-CN"/>
        </w:rPr>
        <w:t xml:space="preserve">information </w:t>
      </w:r>
      <w:r w:rsidRPr="00600B96">
        <w:t xml:space="preserve">of </w:t>
      </w:r>
      <w:r w:rsidRPr="00600B96">
        <w:rPr>
          <w:rFonts w:hint="eastAsia"/>
          <w:lang w:eastAsia="zh-CN"/>
        </w:rPr>
        <w:t>this MCPTT server</w:t>
      </w:r>
      <w:r w:rsidRPr="0015464A">
        <w:rPr>
          <w:lang w:eastAsia="zh-CN"/>
        </w:rPr>
        <w:t>'</w:t>
      </w:r>
      <w:r w:rsidRPr="00600B96">
        <w:rPr>
          <w:rFonts w:hint="eastAsia"/>
          <w:lang w:eastAsia="zh-CN"/>
        </w:rPr>
        <w:t>s served affiliated users</w:t>
      </w:r>
      <w:r w:rsidRPr="00600B96">
        <w:t>;</w:t>
      </w:r>
    </w:p>
    <w:p w14:paraId="5AB2A9D2" w14:textId="77777777" w:rsidR="00171381" w:rsidRPr="00600B96" w:rsidRDefault="00171381" w:rsidP="00171381">
      <w:pPr>
        <w:pStyle w:val="B1"/>
      </w:pPr>
      <w:r w:rsidRPr="00600B96">
        <w:t>-</w:t>
      </w:r>
      <w:r w:rsidRPr="00600B96">
        <w:tab/>
      </w:r>
      <w:r>
        <w:rPr>
          <w:lang w:eastAsia="zh-CN"/>
        </w:rPr>
        <w:t>enforcing functional alias priority handling;</w:t>
      </w:r>
    </w:p>
    <w:p w14:paraId="1329C4D8" w14:textId="77777777" w:rsidR="00171381" w:rsidRPr="00600B96" w:rsidRDefault="00171381" w:rsidP="00171381">
      <w:pPr>
        <w:pStyle w:val="B1"/>
      </w:pPr>
      <w:r w:rsidRPr="00600B96">
        <w:t>-</w:t>
      </w:r>
      <w:r w:rsidRPr="00600B96">
        <w:tab/>
        <w:t>managing floor control entity in a group call and private call; and</w:t>
      </w:r>
    </w:p>
    <w:p w14:paraId="447146FE" w14:textId="77777777" w:rsidR="00171381" w:rsidRDefault="00171381" w:rsidP="00171381">
      <w:pPr>
        <w:pStyle w:val="B1"/>
      </w:pPr>
      <w:r w:rsidRPr="00600B96">
        <w:t>-</w:t>
      </w:r>
      <w:r w:rsidRPr="00600B96">
        <w:tab/>
        <w:t>managing media handling entity in call i.e. conferencing, transcoding.</w:t>
      </w:r>
    </w:p>
    <w:p w14:paraId="48BD64C6" w14:textId="77777777" w:rsidR="00171381" w:rsidRDefault="00171381" w:rsidP="00171381">
      <w:pPr>
        <w:rPr>
          <w:lang w:eastAsia="zh-CN"/>
        </w:rPr>
      </w:pPr>
      <w:r>
        <w:rPr>
          <w:lang w:eastAsia="zh-CN"/>
        </w:rPr>
        <w:t>The MCPTT server performing the functional alias controlling role is responsible for:</w:t>
      </w:r>
    </w:p>
    <w:p w14:paraId="24CFEC5A" w14:textId="77777777" w:rsidR="00171381" w:rsidRDefault="00171381" w:rsidP="00171381">
      <w:pPr>
        <w:pStyle w:val="B1"/>
        <w:rPr>
          <w:lang w:eastAsia="zh-CN"/>
        </w:rPr>
      </w:pPr>
      <w:r>
        <w:rPr>
          <w:lang w:eastAsia="zh-CN"/>
        </w:rPr>
        <w:t>-</w:t>
      </w:r>
      <w:r>
        <w:rPr>
          <w:lang w:eastAsia="zh-CN"/>
        </w:rPr>
        <w:tab/>
        <w:t>interfacing</w:t>
      </w:r>
      <w:r>
        <w:rPr>
          <w:lang w:val="en-US" w:eastAsia="zh-CN"/>
        </w:rPr>
        <w:t xml:space="preserve"> with </w:t>
      </w:r>
      <w:r>
        <w:t xml:space="preserve">the functional alias management server for functional alias policy from the </w:t>
      </w:r>
      <w:r w:rsidRPr="005E52FF">
        <w:t>functional alias configuration</w:t>
      </w:r>
      <w:r>
        <w:t>;</w:t>
      </w:r>
    </w:p>
    <w:p w14:paraId="57AB0C2A" w14:textId="77777777" w:rsidR="00171381" w:rsidRDefault="00171381" w:rsidP="00171381">
      <w:pPr>
        <w:pStyle w:val="B1"/>
      </w:pPr>
      <w:r>
        <w:rPr>
          <w:lang w:eastAsia="zh-CN"/>
        </w:rPr>
        <w:t>-</w:t>
      </w:r>
      <w:r>
        <w:rPr>
          <w:lang w:eastAsia="zh-CN"/>
        </w:rPr>
        <w:tab/>
        <w:t>functional alias activation, deactivation, take over and interrogation support for MCPTT user.</w:t>
      </w:r>
    </w:p>
    <w:p w14:paraId="57FE8E6F" w14:textId="77777777" w:rsidR="00171381" w:rsidRPr="009336BE" w:rsidRDefault="00171381" w:rsidP="00171381">
      <w:r w:rsidRPr="00DC0580">
        <w:t>The controlling roles for group call, private call and functional alias are independent with each other.</w:t>
      </w:r>
    </w:p>
    <w:p w14:paraId="5BAB16BC" w14:textId="77777777" w:rsidR="00171381" w:rsidRPr="00600B96" w:rsidRDefault="00171381" w:rsidP="00171381">
      <w:r w:rsidRPr="00600B96">
        <w:t>The MCPTT server performing the participating role</w:t>
      </w:r>
      <w:r>
        <w:t>s</w:t>
      </w:r>
      <w:r w:rsidRPr="00600B96">
        <w:t xml:space="preserve"> is responsible for:</w:t>
      </w:r>
    </w:p>
    <w:p w14:paraId="4D93FF0A" w14:textId="77777777" w:rsidR="00171381" w:rsidRPr="00600B96" w:rsidRDefault="00171381" w:rsidP="00171381">
      <w:pPr>
        <w:pStyle w:val="B1"/>
      </w:pPr>
      <w:r w:rsidRPr="00600B96">
        <w:t>-</w:t>
      </w:r>
      <w:r w:rsidRPr="00600B96">
        <w:tab/>
        <w:t>call control (e.g. authorization for participation in the MCPTT group calls) to its MCPTT users for group call and private call;</w:t>
      </w:r>
    </w:p>
    <w:p w14:paraId="41AC0D2E" w14:textId="77777777" w:rsidR="00171381" w:rsidRDefault="00171381" w:rsidP="00171381">
      <w:pPr>
        <w:pStyle w:val="B1"/>
      </w:pPr>
      <w:r w:rsidRPr="00600B96">
        <w:t>-</w:t>
      </w:r>
      <w:r w:rsidRPr="00600B96">
        <w:tab/>
        <w:t>group affiliation support for MCPTT user, including enforcement of maximum N2 number of simultaneous group affiliations by a user;</w:t>
      </w:r>
    </w:p>
    <w:p w14:paraId="008282CB" w14:textId="77777777" w:rsidR="00171381" w:rsidRPr="00600B96" w:rsidRDefault="00171381" w:rsidP="00171381">
      <w:pPr>
        <w:pStyle w:val="B1"/>
      </w:pPr>
      <w:r w:rsidRPr="00600B96">
        <w:t>-</w:t>
      </w:r>
      <w:r w:rsidRPr="00600B96">
        <w:tab/>
      </w:r>
      <w:r>
        <w:rPr>
          <w:lang w:eastAsia="zh-CN"/>
        </w:rPr>
        <w:t>enforcing functional alias priority handling;</w:t>
      </w:r>
    </w:p>
    <w:p w14:paraId="29E05A7F" w14:textId="77777777" w:rsidR="00171381" w:rsidRPr="00600B96" w:rsidRDefault="00171381" w:rsidP="00171381">
      <w:pPr>
        <w:pStyle w:val="B1"/>
      </w:pPr>
      <w:r w:rsidRPr="00600B96">
        <w:t>-</w:t>
      </w:r>
      <w:r w:rsidRPr="00600B96">
        <w:tab/>
        <w:t>relaying the call control and floor control messages between the MCPTT client and the MCPTT server performing the controlling role; and</w:t>
      </w:r>
    </w:p>
    <w:p w14:paraId="1EFC8F2F" w14:textId="77777777" w:rsidR="00171381" w:rsidRDefault="00171381" w:rsidP="00171381">
      <w:pPr>
        <w:pStyle w:val="B1"/>
      </w:pPr>
      <w:r w:rsidRPr="00600B96">
        <w:lastRenderedPageBreak/>
        <w:t>-</w:t>
      </w:r>
      <w:r w:rsidRPr="00600B96">
        <w:tab/>
        <w:t>media handling in call for its MCPTT users, i.e. transcoding, recording, lawful interception for both unicast and multicast media.</w:t>
      </w:r>
    </w:p>
    <w:p w14:paraId="5A0DC345" w14:textId="77777777" w:rsidR="00171381" w:rsidRPr="00600B96" w:rsidRDefault="00171381" w:rsidP="00171381">
      <w:pPr>
        <w:pStyle w:val="NO"/>
      </w:pPr>
      <w:r w:rsidRPr="00600B96">
        <w:t>NOTE</w:t>
      </w:r>
      <w:r>
        <w:t> 2</w:t>
      </w:r>
      <w:r w:rsidRPr="00600B96">
        <w:t>:</w:t>
      </w:r>
      <w:r w:rsidRPr="00600B96">
        <w:tab/>
      </w:r>
      <w:r w:rsidRPr="003254E0">
        <w:t>The MCPTT server in the controlling role and the MCPTT server in the participating role can belong to the same MCPTT system or to different MCPTT systems</w:t>
      </w:r>
      <w:r w:rsidRPr="00600B96">
        <w:t>.</w:t>
      </w:r>
    </w:p>
    <w:p w14:paraId="5D09114F" w14:textId="77777777" w:rsidR="00171381" w:rsidRPr="00600B96" w:rsidRDefault="00171381" w:rsidP="00171381">
      <w:pPr>
        <w:rPr>
          <w:lang w:eastAsia="zh-CN"/>
        </w:rPr>
      </w:pPr>
      <w:r w:rsidRPr="00600B96">
        <w:rPr>
          <w:rFonts w:hint="eastAsia"/>
          <w:lang w:eastAsia="zh-CN"/>
        </w:rPr>
        <w:t>For</w:t>
      </w:r>
      <w:r w:rsidRPr="00600B96">
        <w:t xml:space="preserve"> group </w:t>
      </w:r>
      <w:r w:rsidRPr="00600B96">
        <w:rPr>
          <w:rFonts w:hint="eastAsia"/>
          <w:lang w:eastAsia="zh-CN"/>
        </w:rPr>
        <w:t xml:space="preserve">regrouping </w:t>
      </w:r>
      <w:r w:rsidRPr="00600B96">
        <w:t>involving multiple groups from primary and partner MCPTT systems,</w:t>
      </w:r>
    </w:p>
    <w:p w14:paraId="3FE9E0C3" w14:textId="77777777" w:rsidR="00171381" w:rsidRPr="00600B96" w:rsidRDefault="00171381" w:rsidP="00171381">
      <w:pPr>
        <w:pStyle w:val="B1"/>
        <w:rPr>
          <w:lang w:eastAsia="zh-CN"/>
        </w:rPr>
      </w:pPr>
      <w:r w:rsidRPr="00600B96">
        <w:rPr>
          <w:rFonts w:hint="eastAsia"/>
        </w:rPr>
        <w:t>-</w:t>
      </w:r>
      <w:r w:rsidRPr="00600B96">
        <w:rPr>
          <w:rFonts w:hint="eastAsia"/>
          <w:lang w:eastAsia="zh-CN"/>
        </w:rPr>
        <w:tab/>
      </w:r>
      <w:r w:rsidRPr="00600B96">
        <w:t xml:space="preserve">the </w:t>
      </w:r>
      <w:r w:rsidRPr="00600B96">
        <w:rPr>
          <w:rFonts w:hint="eastAsia"/>
        </w:rPr>
        <w:t>group host MCPTT server of</w:t>
      </w:r>
      <w:r w:rsidRPr="00600B96">
        <w:t xml:space="preserve"> the </w:t>
      </w:r>
      <w:r w:rsidRPr="00600B96">
        <w:rPr>
          <w:rFonts w:hint="eastAsia"/>
        </w:rPr>
        <w:t>temporary group</w:t>
      </w:r>
      <w:r w:rsidRPr="00600B96">
        <w:t xml:space="preserve"> </w:t>
      </w:r>
      <w:r w:rsidRPr="00600B96">
        <w:rPr>
          <w:rFonts w:hint="eastAsia"/>
        </w:rPr>
        <w:t>performs the controlling role and is responsible for the centralized floor control</w:t>
      </w:r>
      <w:r w:rsidRPr="00600B96">
        <w:t>,</w:t>
      </w:r>
      <w:r w:rsidRPr="00600B96">
        <w:rPr>
          <w:rFonts w:hint="eastAsia"/>
        </w:rPr>
        <w:t xml:space="preserve"> and </w:t>
      </w:r>
      <w:r w:rsidRPr="00600B96">
        <w:t xml:space="preserve">for </w:t>
      </w:r>
      <w:r w:rsidRPr="00600B96">
        <w:rPr>
          <w:rFonts w:hint="eastAsia"/>
        </w:rPr>
        <w:t>arbitration</w:t>
      </w:r>
      <w:r w:rsidRPr="00600B96">
        <w:rPr>
          <w:rFonts w:hint="eastAsia"/>
          <w:lang w:eastAsia="zh-CN"/>
        </w:rPr>
        <w:t xml:space="preserve"> according to the temporary group or user policies (e.g., priority);</w:t>
      </w:r>
    </w:p>
    <w:p w14:paraId="0A60633F"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w:t>
      </w:r>
      <w:r w:rsidRPr="00600B96">
        <w:rPr>
          <w:rFonts w:hint="eastAsia"/>
        </w:rPr>
        <w:t xml:space="preserve">he group host MCPTT server of the constituent MCPTT group </w:t>
      </w:r>
      <w:r w:rsidRPr="00600B96">
        <w:rPr>
          <w:rFonts w:hint="eastAsia"/>
          <w:lang w:eastAsia="zh-CN"/>
        </w:rPr>
        <w:t>is responsible for providing call invitations to their group members</w:t>
      </w:r>
      <w:r w:rsidRPr="00600B96">
        <w:rPr>
          <w:lang w:eastAsia="zh-CN"/>
        </w:rPr>
        <w:t>,</w:t>
      </w:r>
      <w:r w:rsidRPr="00600B96">
        <w:rPr>
          <w:rFonts w:hint="eastAsia"/>
          <w:lang w:eastAsia="zh-CN"/>
        </w:rPr>
        <w:t xml:space="preserve"> and </w:t>
      </w:r>
      <w:r w:rsidRPr="00600B96">
        <w:rPr>
          <w:lang w:eastAsia="zh-CN"/>
        </w:rPr>
        <w:t xml:space="preserve">for </w:t>
      </w:r>
      <w:r w:rsidRPr="00600B96">
        <w:rPr>
          <w:rFonts w:hint="eastAsia"/>
        </w:rPr>
        <w:t xml:space="preserve">filtering </w:t>
      </w:r>
      <w:r w:rsidRPr="00600B96">
        <w:rPr>
          <w:rFonts w:hint="eastAsia"/>
          <w:lang w:eastAsia="zh-CN"/>
        </w:rPr>
        <w:t>between</w:t>
      </w:r>
      <w:r w:rsidRPr="00600B96">
        <w:rPr>
          <w:rFonts w:hint="eastAsia"/>
        </w:rPr>
        <w:t xml:space="preserve"> constituent group members</w:t>
      </w:r>
      <w:r w:rsidRPr="00A7565A">
        <w:rPr>
          <w:lang w:eastAsia="zh-CN"/>
        </w:rPr>
        <w:t>'</w:t>
      </w:r>
      <w:r w:rsidRPr="00600B96">
        <w:rPr>
          <w:rFonts w:hint="eastAsia"/>
        </w:rPr>
        <w:t xml:space="preserve"> floor control</w:t>
      </w:r>
      <w:r w:rsidRPr="00600B96">
        <w:rPr>
          <w:rFonts w:hint="eastAsia"/>
          <w:lang w:eastAsia="zh-CN"/>
        </w:rPr>
        <w:t xml:space="preserve"> requests according to the constituent group or user policies (e.g., priority); and</w:t>
      </w:r>
    </w:p>
    <w:p w14:paraId="2ECC2986" w14:textId="77777777" w:rsidR="00171381" w:rsidRPr="00600B96" w:rsidRDefault="00171381" w:rsidP="00171381">
      <w:pPr>
        <w:pStyle w:val="B1"/>
        <w:rPr>
          <w:lang w:eastAsia="zh-CN"/>
        </w:rPr>
      </w:pPr>
      <w:r w:rsidRPr="00600B96">
        <w:rPr>
          <w:rFonts w:hint="eastAsia"/>
          <w:lang w:eastAsia="zh-CN"/>
        </w:rPr>
        <w:t>-</w:t>
      </w:r>
      <w:r w:rsidRPr="00600B96">
        <w:rPr>
          <w:rFonts w:hint="eastAsia"/>
          <w:lang w:eastAsia="zh-CN"/>
        </w:rPr>
        <w:tab/>
        <w:t>the MCPTT server responsible for the constituent MCPTT group members performs the participating role.</w:t>
      </w:r>
    </w:p>
    <w:p w14:paraId="6961D803" w14:textId="77777777" w:rsidR="00171381" w:rsidRPr="00600B96" w:rsidRDefault="00171381" w:rsidP="00171381">
      <w:pPr>
        <w:pStyle w:val="Heading5"/>
      </w:pPr>
      <w:bookmarkStart w:id="207" w:name="_Toc460615930"/>
      <w:bookmarkStart w:id="208" w:name="_Toc460616791"/>
      <w:bookmarkStart w:id="209" w:name="_Toc187010997"/>
      <w:r w:rsidRPr="00600B96">
        <w:t>7.4.2.3.3</w:t>
      </w:r>
      <w:r w:rsidRPr="00600B96">
        <w:tab/>
        <w:t>Floor participant</w:t>
      </w:r>
      <w:bookmarkEnd w:id="207"/>
      <w:bookmarkEnd w:id="208"/>
      <w:bookmarkEnd w:id="209"/>
    </w:p>
    <w:p w14:paraId="69A8DF3A" w14:textId="77777777" w:rsidR="00171381" w:rsidRPr="00600B96" w:rsidRDefault="00171381" w:rsidP="00171381">
      <w:r w:rsidRPr="00600B96">
        <w:t>The floor participant functional entity is responsible for floor requests. This functional entity is located in the UE for both on-network and off-network operations.</w:t>
      </w:r>
    </w:p>
    <w:p w14:paraId="0E88A2BE" w14:textId="77777777" w:rsidR="00171381" w:rsidRPr="00600B96" w:rsidRDefault="00171381" w:rsidP="00171381">
      <w:pPr>
        <w:pStyle w:val="Heading5"/>
      </w:pPr>
      <w:bookmarkStart w:id="210" w:name="_Toc460615931"/>
      <w:bookmarkStart w:id="211" w:name="_Toc460616792"/>
      <w:bookmarkStart w:id="212" w:name="_Toc187010998"/>
      <w:r w:rsidRPr="00600B96">
        <w:t>7.4.2.3.4</w:t>
      </w:r>
      <w:r w:rsidRPr="00600B96">
        <w:tab/>
        <w:t>Floor control server</w:t>
      </w:r>
      <w:bookmarkEnd w:id="210"/>
      <w:bookmarkEnd w:id="211"/>
      <w:bookmarkEnd w:id="212"/>
    </w:p>
    <w:p w14:paraId="2AD8115E" w14:textId="77777777" w:rsidR="00171381" w:rsidRPr="00600B96" w:rsidRDefault="00171381" w:rsidP="00171381">
      <w:r w:rsidRPr="00600B96">
        <w:t>This functional entity provides support for centralised floor control for on-network and distributed floor control for off-network operation. It may provide arbitration between floor control requests between different users, grant the floor in response to successful requests, and provide queuing in cases of contention. For on-network operation, this functional entity is located with the MCPTT server. For off-network operation, this functional entity is located in the UE.</w:t>
      </w:r>
    </w:p>
    <w:p w14:paraId="3E1EFB6C" w14:textId="77777777" w:rsidR="00171381" w:rsidRPr="00600B96" w:rsidRDefault="00171381" w:rsidP="00171381">
      <w:pPr>
        <w:pStyle w:val="Heading5"/>
      </w:pPr>
      <w:bookmarkStart w:id="213" w:name="_Toc460615932"/>
      <w:bookmarkStart w:id="214" w:name="_Toc460616793"/>
      <w:bookmarkStart w:id="215" w:name="_Toc187010999"/>
      <w:r w:rsidRPr="00600B96">
        <w:t>7.4.2.3.5</w:t>
      </w:r>
      <w:r w:rsidRPr="00600B96">
        <w:tab/>
        <w:t>Media distribution function</w:t>
      </w:r>
      <w:bookmarkEnd w:id="213"/>
      <w:bookmarkEnd w:id="214"/>
      <w:bookmarkEnd w:id="215"/>
      <w:r w:rsidRPr="00600B96">
        <w:t xml:space="preserve"> </w:t>
      </w:r>
    </w:p>
    <w:p w14:paraId="45A02185" w14:textId="77777777" w:rsidR="00171381" w:rsidRPr="00600B96" w:rsidRDefault="00171381" w:rsidP="00171381">
      <w:r w:rsidRPr="00600B96">
        <w:t>The media distribution function is responsible for the distribution of media to call participants. By means of information provided by the MCPTT server (e.g. IP addresses, transport layer ports), it will provide the following functionality:</w:t>
      </w:r>
    </w:p>
    <w:p w14:paraId="2B32C981" w14:textId="77777777" w:rsidR="00171381" w:rsidRPr="00600B96" w:rsidRDefault="00171381" w:rsidP="00171381">
      <w:pPr>
        <w:pStyle w:val="B1"/>
      </w:pPr>
      <w:r w:rsidRPr="00600B96">
        <w:t>-</w:t>
      </w:r>
      <w:r w:rsidRPr="00600B96">
        <w:tab/>
        <w:t>provide for the reception of uplink MCPTT UE media transmission by means of the MCPTT-7 reference point;</w:t>
      </w:r>
    </w:p>
    <w:p w14:paraId="566919B3" w14:textId="77777777" w:rsidR="00171381" w:rsidRPr="00600B96" w:rsidRDefault="00171381" w:rsidP="00171381">
      <w:pPr>
        <w:pStyle w:val="B1"/>
      </w:pPr>
      <w:r w:rsidRPr="00600B96">
        <w:t>-</w:t>
      </w:r>
      <w:r w:rsidRPr="00600B96">
        <w:tab/>
        <w:t>replicate the media as needed for distribution to those participants using unicast transport;</w:t>
      </w:r>
    </w:p>
    <w:p w14:paraId="190BDEF1" w14:textId="77777777" w:rsidR="00171381" w:rsidRPr="00600B96" w:rsidRDefault="00171381" w:rsidP="00171381">
      <w:pPr>
        <w:pStyle w:val="B1"/>
      </w:pPr>
      <w:r w:rsidRPr="00600B96">
        <w:t>-</w:t>
      </w:r>
      <w:r w:rsidRPr="00600B96">
        <w:tab/>
        <w:t>distribute downlink media to MCPTT UEs by IP unicast transmission to those participants utilizing unicast transport by means of the MCPTT-7 reference point;</w:t>
      </w:r>
    </w:p>
    <w:p w14:paraId="77748124" w14:textId="77777777" w:rsidR="00171381" w:rsidRPr="00600B96" w:rsidRDefault="00171381" w:rsidP="00171381">
      <w:pPr>
        <w:pStyle w:val="B1"/>
      </w:pPr>
      <w:r w:rsidRPr="00600B96">
        <w:t>-</w:t>
      </w:r>
      <w:r w:rsidRPr="00600B96">
        <w:tab/>
        <w:t>distribute downlink media to MCPTT UEs using multicast downlink transport of media for the call by means of the MCPTT-8 reference point; and</w:t>
      </w:r>
    </w:p>
    <w:p w14:paraId="4B8B27C1" w14:textId="77777777" w:rsidR="00171381" w:rsidRPr="00600B96" w:rsidRDefault="00171381" w:rsidP="00171381">
      <w:pPr>
        <w:pStyle w:val="B1"/>
      </w:pPr>
      <w:r w:rsidRPr="00600B96">
        <w:t>-</w:t>
      </w:r>
      <w:r w:rsidRPr="00600B96">
        <w:tab/>
        <w:t>provide a media mixing function where multiple media streams are combined</w:t>
      </w:r>
      <w:r w:rsidRPr="00FB36D9">
        <w:rPr>
          <w:lang w:val="en-US"/>
        </w:rPr>
        <w:t xml:space="preserve"> (e.g. </w:t>
      </w:r>
      <w:r>
        <w:rPr>
          <w:lang w:val="en-US"/>
        </w:rPr>
        <w:t>multi-talker control</w:t>
      </w:r>
      <w:r w:rsidRPr="00FB36D9">
        <w:rPr>
          <w:lang w:val="en-US"/>
        </w:rPr>
        <w:t>)</w:t>
      </w:r>
      <w:r w:rsidRPr="00600B96">
        <w:t xml:space="preserve"> into a single media stream for transmission to the MCPTT UE.</w:t>
      </w:r>
    </w:p>
    <w:p w14:paraId="348103AF" w14:textId="77777777" w:rsidR="00171381" w:rsidRPr="00600B96" w:rsidRDefault="00171381" w:rsidP="00171381">
      <w:pPr>
        <w:pStyle w:val="NO"/>
      </w:pPr>
      <w:r w:rsidRPr="00600B96">
        <w:t>NOTE 1:</w:t>
      </w:r>
      <w:r w:rsidRPr="00600B96">
        <w:tab/>
        <w:t>If media mixing function occurs within the media distribution function, it operates independently of the media mixer in the UE.</w:t>
      </w:r>
    </w:p>
    <w:p w14:paraId="547731FB" w14:textId="77777777" w:rsidR="00171381" w:rsidRDefault="00171381" w:rsidP="00171381">
      <w:pPr>
        <w:pStyle w:val="NO"/>
        <w:rPr>
          <w:lang w:val="en-US"/>
        </w:rPr>
      </w:pPr>
      <w:r w:rsidRPr="00600B96">
        <w:t>NOTE 2:</w:t>
      </w:r>
      <w:r w:rsidRPr="00600B96">
        <w:tab/>
        <w:t>A media mixing function within the media distribution function is not possible where the media is end to end encrypted.</w:t>
      </w:r>
    </w:p>
    <w:p w14:paraId="7BC5491D" w14:textId="77777777" w:rsidR="00171381" w:rsidRPr="00140DD6" w:rsidRDefault="00171381" w:rsidP="00171381">
      <w:pPr>
        <w:rPr>
          <w:lang w:val="en-US"/>
        </w:rPr>
      </w:pPr>
      <w:r w:rsidRPr="00B02966">
        <w:rPr>
          <w:lang w:val="en-US"/>
        </w:rPr>
        <w:t>Group configuration data determines whether audio mixing for multi-talker control is applied by the media mixing function in the MCPTT server.</w:t>
      </w:r>
    </w:p>
    <w:p w14:paraId="5A92E30E" w14:textId="77777777" w:rsidR="00171381" w:rsidRPr="0026676E" w:rsidRDefault="00171381" w:rsidP="00171381">
      <w:pPr>
        <w:pStyle w:val="NO"/>
        <w:rPr>
          <w:lang w:val="en-US"/>
        </w:rPr>
      </w:pPr>
      <w:r>
        <w:rPr>
          <w:lang w:val="en-US"/>
        </w:rPr>
        <w:t>NOTE </w:t>
      </w:r>
      <w:r w:rsidRPr="00B02966">
        <w:rPr>
          <w:lang w:val="en-US"/>
        </w:rPr>
        <w:t>3:</w:t>
      </w:r>
      <w:r>
        <w:rPr>
          <w:lang w:val="en-US"/>
        </w:rPr>
        <w:tab/>
      </w:r>
      <w:r w:rsidRPr="00B02966">
        <w:rPr>
          <w:lang w:val="en-US"/>
        </w:rPr>
        <w:t>If media mixing in the network is utilized, care should be taken to minimize the feedback of the user</w:t>
      </w:r>
      <w:r w:rsidRPr="00ED554E">
        <w:rPr>
          <w:lang w:val="en-US"/>
        </w:rPr>
        <w:t>'</w:t>
      </w:r>
      <w:r w:rsidRPr="00B02966">
        <w:rPr>
          <w:lang w:val="en-US"/>
        </w:rPr>
        <w:t>s own voice from the mixed audio in order to avoid echoes.</w:t>
      </w:r>
    </w:p>
    <w:p w14:paraId="501D844D" w14:textId="77777777" w:rsidR="00171381" w:rsidRPr="00600B96" w:rsidRDefault="00171381" w:rsidP="00171381">
      <w:pPr>
        <w:pStyle w:val="Heading5"/>
      </w:pPr>
      <w:bookmarkStart w:id="216" w:name="_Toc460615933"/>
      <w:bookmarkStart w:id="217" w:name="_Toc460616794"/>
      <w:bookmarkStart w:id="218" w:name="_Toc187011000"/>
      <w:r w:rsidRPr="00600B96">
        <w:t>7.4.2.3.6</w:t>
      </w:r>
      <w:r w:rsidRPr="00600B96">
        <w:tab/>
        <w:t>Media mixer</w:t>
      </w:r>
      <w:bookmarkEnd w:id="216"/>
      <w:bookmarkEnd w:id="217"/>
      <w:bookmarkEnd w:id="218"/>
    </w:p>
    <w:p w14:paraId="17694D40" w14:textId="77777777" w:rsidR="00171381" w:rsidRPr="00600B96" w:rsidRDefault="00171381" w:rsidP="00171381">
      <w:r w:rsidRPr="00600B96">
        <w:t>This functional entity exists on the UE and provides support for combining multiple media streams</w:t>
      </w:r>
      <w:r>
        <w:t xml:space="preserve"> </w:t>
      </w:r>
      <w:r>
        <w:rPr>
          <w:lang w:val="en-US"/>
        </w:rPr>
        <w:t xml:space="preserve">(e.g. multi-talker control) </w:t>
      </w:r>
      <w:r w:rsidRPr="00600B96">
        <w:t>into one media stream through the enforcement of media policy information.</w:t>
      </w:r>
      <w:r w:rsidRPr="00D066AB">
        <w:t xml:space="preserve"> </w:t>
      </w:r>
      <w:r w:rsidRPr="00D066AB">
        <w:rPr>
          <w:lang w:val="en-US"/>
        </w:rPr>
        <w:t>Group configuration data determines whether audio mixing for multi-talker control is applied by the media mixing function in the UE.</w:t>
      </w:r>
    </w:p>
    <w:p w14:paraId="3DC54A78" w14:textId="77777777" w:rsidR="00171381" w:rsidRPr="00600B96" w:rsidRDefault="00171381" w:rsidP="00171381">
      <w:pPr>
        <w:pStyle w:val="Heading5"/>
      </w:pPr>
      <w:bookmarkStart w:id="219" w:name="_Toc460615934"/>
      <w:bookmarkStart w:id="220" w:name="_Toc460616795"/>
      <w:bookmarkStart w:id="221" w:name="_Toc187011001"/>
      <w:r w:rsidRPr="00600B96">
        <w:lastRenderedPageBreak/>
        <w:t>7.4.2.3.7</w:t>
      </w:r>
      <w:r w:rsidRPr="00600B96">
        <w:tab/>
        <w:t>MCPTT user database</w:t>
      </w:r>
      <w:bookmarkEnd w:id="219"/>
      <w:bookmarkEnd w:id="220"/>
      <w:bookmarkEnd w:id="221"/>
    </w:p>
    <w:p w14:paraId="54C6BC9A" w14:textId="77777777" w:rsidR="00171381" w:rsidRDefault="00171381" w:rsidP="00171381">
      <w:r w:rsidRPr="00600B96">
        <w:rPr>
          <w:lang w:val="nl-NL"/>
        </w:rPr>
        <w:t xml:space="preserve">This functional entity contains information of the MCPTT user profile associated with an MCPTT ID that is held by the MCPTT service provider </w:t>
      </w:r>
      <w:r w:rsidRPr="00600B96">
        <w:rPr>
          <w:rFonts w:eastAsia="Malgun Gothic" w:hint="eastAsia"/>
          <w:lang w:eastAsia="ko-KR"/>
        </w:rPr>
        <w:t xml:space="preserve">at </w:t>
      </w:r>
      <w:r w:rsidRPr="00600B96">
        <w:rPr>
          <w:rFonts w:eastAsia="Malgun Gothic"/>
          <w:lang w:eastAsia="ko-KR"/>
        </w:rPr>
        <w:t xml:space="preserve">the </w:t>
      </w:r>
      <w:r w:rsidRPr="00600B96">
        <w:rPr>
          <w:rFonts w:eastAsia="Malgun Gothic" w:hint="eastAsia"/>
          <w:lang w:eastAsia="ko-KR"/>
        </w:rPr>
        <w:t>application plane</w:t>
      </w:r>
      <w:r w:rsidRPr="00600B96">
        <w:t>. The MCPTT user profile is determined by the mission critical organization, the MCPTT service provider, and potentially the MCPTT user.</w:t>
      </w:r>
    </w:p>
    <w:p w14:paraId="673E4612" w14:textId="77777777" w:rsidR="00171381" w:rsidRPr="00600B96" w:rsidRDefault="00171381" w:rsidP="00171381">
      <w:pPr>
        <w:pStyle w:val="Heading5"/>
      </w:pPr>
      <w:bookmarkStart w:id="222" w:name="_Toc187011002"/>
      <w:r w:rsidRPr="00600B96">
        <w:t>7.4.2.3.</w:t>
      </w:r>
      <w:r>
        <w:t>8</w:t>
      </w:r>
      <w:r w:rsidRPr="00600B96">
        <w:tab/>
      </w:r>
      <w:r>
        <w:t>MC gateway server</w:t>
      </w:r>
      <w:bookmarkEnd w:id="222"/>
    </w:p>
    <w:p w14:paraId="5B13107B" w14:textId="77777777" w:rsidR="00171381" w:rsidRDefault="00171381" w:rsidP="00171381">
      <w:pPr>
        <w:rPr>
          <w:lang w:val="nl-NL"/>
        </w:rPr>
      </w:pPr>
      <w:r w:rsidRPr="00600B96">
        <w:rPr>
          <w:lang w:val="nl-NL"/>
        </w:rPr>
        <w:t>Th</w:t>
      </w:r>
      <w:r>
        <w:rPr>
          <w:lang w:val="nl-NL"/>
        </w:rPr>
        <w:t xml:space="preserve">e MC gateway server provides support for MCPTT interconnection services with a partner MCPTT system in a different trust domain whilst providing topology hiding. It acts as a proxy for one or more MCPTT servers in the partner MCPTT system without needing to expose the MCPTT servers in the primary MCPTT system outside the trusted domain of the primary MCPTT system. It may be a role of </w:t>
      </w:r>
      <w:r w:rsidRPr="00173EC7">
        <w:rPr>
          <w:lang w:val="nl-NL"/>
        </w:rPr>
        <w:t>the MCPTT server described in subclause 7.4.2.3.2 of the present document.</w:t>
      </w:r>
    </w:p>
    <w:p w14:paraId="056C26C3" w14:textId="77777777" w:rsidR="00171381" w:rsidRDefault="00171381" w:rsidP="00171381">
      <w:pPr>
        <w:rPr>
          <w:rFonts w:eastAsia="Malgun Gothic"/>
          <w:lang w:eastAsia="ko-KR"/>
        </w:rPr>
      </w:pPr>
      <w:r>
        <w:rPr>
          <w:rFonts w:eastAsia="Malgun Gothic"/>
          <w:lang w:eastAsia="ko-KR"/>
        </w:rPr>
        <w:t>The MC gateway server is responsible for relaying call control and floor control signalling messages, and media between MCPTT servers within the MCPTT system and the interconnected MCPTT system.</w:t>
      </w:r>
    </w:p>
    <w:p w14:paraId="280B5350" w14:textId="77777777" w:rsidR="00171381" w:rsidRPr="0004763C" w:rsidRDefault="00171381" w:rsidP="00171381"/>
    <w:p w14:paraId="5587ECBE" w14:textId="77777777" w:rsidR="00171381" w:rsidRPr="00600B96" w:rsidRDefault="00171381" w:rsidP="00171381">
      <w:pPr>
        <w:pStyle w:val="Heading3"/>
      </w:pPr>
      <w:bookmarkStart w:id="223" w:name="_Toc428364975"/>
      <w:bookmarkStart w:id="224" w:name="_Toc433209575"/>
      <w:bookmarkStart w:id="225" w:name="_Toc449038208"/>
      <w:bookmarkStart w:id="226" w:name="_Toc460615935"/>
      <w:bookmarkStart w:id="227" w:name="_Toc460616796"/>
      <w:bookmarkStart w:id="228" w:name="_Toc187011003"/>
      <w:r w:rsidRPr="00600B96">
        <w:t>7.4.3</w:t>
      </w:r>
      <w:r w:rsidRPr="00600B96">
        <w:tab/>
        <w:t>Signalling control plane</w:t>
      </w:r>
      <w:bookmarkEnd w:id="223"/>
      <w:bookmarkEnd w:id="224"/>
      <w:bookmarkEnd w:id="225"/>
      <w:bookmarkEnd w:id="226"/>
      <w:bookmarkEnd w:id="227"/>
      <w:bookmarkEnd w:id="228"/>
    </w:p>
    <w:p w14:paraId="5A921634" w14:textId="77777777" w:rsidR="00171381" w:rsidRPr="00B37DDC" w:rsidRDefault="00171381" w:rsidP="00171381">
      <w:bookmarkStart w:id="229" w:name="_Toc424654382"/>
      <w:bookmarkStart w:id="230" w:name="_Toc428364976"/>
      <w:bookmarkStart w:id="231" w:name="_Toc433209576"/>
      <w:bookmarkStart w:id="232" w:name="_Toc449038209"/>
      <w:r>
        <w:rPr>
          <w:rFonts w:hint="eastAsia"/>
          <w:lang w:eastAsia="zh-CN"/>
        </w:rPr>
        <w:t>T</w:t>
      </w:r>
      <w:r>
        <w:t xml:space="preserve">he description of the signalling control plane </w:t>
      </w:r>
      <w:r>
        <w:rPr>
          <w:rFonts w:hint="eastAsia"/>
          <w:lang w:eastAsia="zh-CN"/>
        </w:rPr>
        <w:t>is contained in the common functional architecture to support MC services as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316AB949" w14:textId="77777777" w:rsidR="00171381" w:rsidRPr="00600B96" w:rsidRDefault="00171381" w:rsidP="00171381">
      <w:pPr>
        <w:pStyle w:val="Heading2"/>
      </w:pPr>
      <w:bookmarkStart w:id="233" w:name="_Toc460615936"/>
      <w:bookmarkStart w:id="234" w:name="_Toc460616797"/>
      <w:bookmarkStart w:id="235" w:name="_Toc187011004"/>
      <w:bookmarkEnd w:id="229"/>
      <w:bookmarkEnd w:id="230"/>
      <w:bookmarkEnd w:id="231"/>
      <w:bookmarkEnd w:id="232"/>
      <w:r w:rsidRPr="00600B96">
        <w:t>7.5</w:t>
      </w:r>
      <w:r w:rsidRPr="00600B96">
        <w:tab/>
        <w:t>Reference points</w:t>
      </w:r>
      <w:bookmarkEnd w:id="233"/>
      <w:bookmarkEnd w:id="234"/>
      <w:bookmarkEnd w:id="235"/>
    </w:p>
    <w:p w14:paraId="6652EAAD" w14:textId="77777777" w:rsidR="00171381" w:rsidRPr="00600B96" w:rsidRDefault="00171381" w:rsidP="00171381">
      <w:pPr>
        <w:pStyle w:val="Heading3"/>
      </w:pPr>
      <w:bookmarkStart w:id="236" w:name="_Toc460615937"/>
      <w:bookmarkStart w:id="237" w:name="_Toc460616798"/>
      <w:bookmarkStart w:id="238" w:name="_Toc187011005"/>
      <w:r w:rsidRPr="00600B96">
        <w:t>7.5.1</w:t>
      </w:r>
      <w:r w:rsidRPr="00600B96">
        <w:tab/>
        <w:t>General reference point principle</w:t>
      </w:r>
      <w:bookmarkEnd w:id="236"/>
      <w:bookmarkEnd w:id="237"/>
      <w:bookmarkEnd w:id="238"/>
    </w:p>
    <w:p w14:paraId="1601E1CA" w14:textId="77777777" w:rsidR="00171381" w:rsidRPr="00600B96" w:rsidRDefault="00171381" w:rsidP="00171381">
      <w:r w:rsidRPr="00600B96">
        <w:t xml:space="preserve">The protocols on any reference point that is exposed for MCPTT </w:t>
      </w:r>
      <w:r>
        <w:rPr>
          <w:rFonts w:hint="eastAsia"/>
          <w:lang w:eastAsia="zh-CN"/>
        </w:rPr>
        <w:t xml:space="preserve">service </w:t>
      </w:r>
      <w:r w:rsidRPr="00600B96">
        <w:t>interoperability with other SIP core or other IMS entities in other systems shall be compatible with the protocols defined for the corresponding reference point defined in 3GPP</w:t>
      </w:r>
      <w:r w:rsidRPr="00600B96">
        <w:rPr>
          <w:rFonts w:hint="eastAsia"/>
        </w:rPr>
        <w:t> TS 23.</w:t>
      </w:r>
      <w:r w:rsidRPr="00600B96">
        <w:t>002</w:t>
      </w:r>
      <w:r w:rsidRPr="00600B96">
        <w:rPr>
          <w:rFonts w:hint="eastAsia"/>
        </w:rPr>
        <w:t> [</w:t>
      </w:r>
      <w:r w:rsidRPr="00600B96">
        <w:t>3</w:t>
      </w:r>
      <w:r w:rsidRPr="00600B96">
        <w:rPr>
          <w:rFonts w:hint="eastAsia"/>
        </w:rPr>
        <w:t>]</w:t>
      </w:r>
      <w:r w:rsidRPr="00600B96">
        <w:t>.</w:t>
      </w:r>
    </w:p>
    <w:p w14:paraId="613FCE49" w14:textId="77777777" w:rsidR="00171381" w:rsidRPr="00F009FE" w:rsidRDefault="00171381" w:rsidP="00171381">
      <w:pPr>
        <w:pStyle w:val="Heading3"/>
      </w:pPr>
      <w:bookmarkStart w:id="239" w:name="_Toc460615938"/>
      <w:bookmarkStart w:id="240" w:name="_Toc460616799"/>
      <w:bookmarkStart w:id="241" w:name="_Toc187011006"/>
      <w:r w:rsidRPr="00600B96">
        <w:t>7.5.2</w:t>
      </w:r>
      <w:r w:rsidRPr="00600B96">
        <w:tab/>
        <w:t>Application plane</w:t>
      </w:r>
      <w:r>
        <w:rPr>
          <w:rFonts w:hint="eastAsia"/>
          <w:lang w:eastAsia="zh-CN"/>
        </w:rPr>
        <w:t xml:space="preserve"> of MCPTT service</w:t>
      </w:r>
      <w:bookmarkEnd w:id="239"/>
      <w:bookmarkEnd w:id="240"/>
      <w:bookmarkEnd w:id="241"/>
    </w:p>
    <w:p w14:paraId="67D9A06E" w14:textId="77777777" w:rsidR="00171381" w:rsidRPr="00600B96" w:rsidRDefault="00171381" w:rsidP="00171381">
      <w:pPr>
        <w:pStyle w:val="Heading4"/>
      </w:pPr>
      <w:bookmarkStart w:id="242" w:name="_Toc460615939"/>
      <w:bookmarkStart w:id="243" w:name="_Toc460616800"/>
      <w:bookmarkStart w:id="244" w:name="_Toc187011007"/>
      <w:r w:rsidRPr="00600B96">
        <w:t>7.5.2.1</w:t>
      </w:r>
      <w:r w:rsidRPr="00600B96">
        <w:tab/>
        <w:t>General</w:t>
      </w:r>
      <w:bookmarkEnd w:id="242"/>
      <w:bookmarkEnd w:id="243"/>
      <w:bookmarkEnd w:id="244"/>
    </w:p>
    <w:p w14:paraId="22EC9AF7" w14:textId="77777777" w:rsidR="00171381" w:rsidRPr="00F009FE" w:rsidRDefault="00171381" w:rsidP="00171381">
      <w:r w:rsidRPr="00600B96">
        <w:t xml:space="preserve">The reference points for the application plane </w:t>
      </w:r>
      <w:r>
        <w:rPr>
          <w:rFonts w:hint="eastAsia"/>
          <w:lang w:eastAsia="zh-CN"/>
        </w:rPr>
        <w:t xml:space="preserve">of MCPTT service </w:t>
      </w:r>
      <w:r w:rsidRPr="00600B96">
        <w:t>are described in the following subclauses.</w:t>
      </w:r>
      <w:r>
        <w:rPr>
          <w:rFonts w:hint="eastAsia"/>
          <w:lang w:eastAsia="zh-CN"/>
        </w:rPr>
        <w:t xml:space="preserve"> </w:t>
      </w:r>
    </w:p>
    <w:p w14:paraId="6A01CAFF" w14:textId="77777777" w:rsidR="00171381" w:rsidRPr="00600B96" w:rsidRDefault="00171381" w:rsidP="00171381">
      <w:pPr>
        <w:pStyle w:val="Heading4"/>
      </w:pPr>
      <w:bookmarkStart w:id="245" w:name="_Toc460615940"/>
      <w:bookmarkStart w:id="246" w:name="_Toc460616801"/>
      <w:bookmarkStart w:id="247" w:name="_Toc187011008"/>
      <w:r w:rsidRPr="00600B96">
        <w:t>7.5.2.2</w:t>
      </w:r>
      <w:r w:rsidRPr="00600B96">
        <w:tab/>
        <w:t>Reference point MCPTT-1 (between the MCPTT client and the MCPTT server)</w:t>
      </w:r>
      <w:bookmarkEnd w:id="245"/>
      <w:bookmarkEnd w:id="246"/>
      <w:bookmarkEnd w:id="247"/>
    </w:p>
    <w:p w14:paraId="61D58D99" w14:textId="77777777" w:rsidR="00171381" w:rsidRPr="00600B96" w:rsidRDefault="00171381" w:rsidP="00171381">
      <w:r w:rsidRPr="00600B96">
        <w:t>The MCPTT-1 reference point, which exists between the MCPTT client and the MCPTT server, is used for MCPTT application signalling for establishing a session in support of MCPTT. The MCPTT-1 reference point shall use the SIP-1 and SIP-2 reference points for transport and routing of SIP signalling. The MCPTT-1 reference point may use the HTTP-1 and HTTP-2 reference points.</w:t>
      </w:r>
    </w:p>
    <w:p w14:paraId="58A6152D" w14:textId="77777777" w:rsidR="00171381" w:rsidRPr="00600B96" w:rsidRDefault="00171381" w:rsidP="00171381">
      <w:r w:rsidRPr="00600B96">
        <w:t>The TMGI is communicated between the MCPTT server and the MCPTT client using the MCPTT-1 reference point.</w:t>
      </w:r>
    </w:p>
    <w:p w14:paraId="76873D14" w14:textId="77777777" w:rsidR="00171381" w:rsidRPr="00600B96" w:rsidRDefault="00171381" w:rsidP="00171381">
      <w:r w:rsidRPr="00600B96">
        <w:t>Information that is reported to the MCPTT server from the MCPTT client shall be configurable at the application layer. This interface may include the area where a UE is currently located, described as ECGI of the serving and neighbouring cell(s), MBMS SAIs, MBSFN Area ID. This information comes from the broadcast by the local cell, e.g. from SIB1 and SIB15 (see 3GPP TS 36.331 [1</w:t>
      </w:r>
      <w:r>
        <w:t>2</w:t>
      </w:r>
      <w:r w:rsidRPr="00600B96">
        <w:t>]) as decoded by the UE.</w:t>
      </w:r>
    </w:p>
    <w:p w14:paraId="3D3F3163" w14:textId="77777777" w:rsidR="00171381" w:rsidRPr="00600B96" w:rsidRDefault="00171381" w:rsidP="00171381">
      <w:pPr>
        <w:pStyle w:val="NO"/>
      </w:pPr>
      <w:r w:rsidRPr="00600B96">
        <w:t>NOTE:</w:t>
      </w:r>
      <w:r w:rsidRPr="00600B96">
        <w:tab/>
        <w:t>This reference point includes the GC1 reference point as described in 3GPP TS 23.468 [</w:t>
      </w:r>
      <w:r>
        <w:t>9</w:t>
      </w:r>
      <w:r w:rsidRPr="00600B96">
        <w:t>]. It is assumed that the MCPTT server is performing the function of GCS AS. While 3GPP TS 23.468 [</w:t>
      </w:r>
      <w:r>
        <w:t>9</w:t>
      </w:r>
      <w:r w:rsidRPr="00600B96">
        <w:t>] does not specify GC1 it does include high level descriptions of certain interactions on GC1, including those relating to the availability of multicast delivery for the application client. The MCPTT-1 reference point fulfils the requirements of the GC1 reference point for MCPTT.</w:t>
      </w:r>
    </w:p>
    <w:p w14:paraId="3C566607" w14:textId="77777777" w:rsidR="00171381" w:rsidRPr="00600B96" w:rsidRDefault="00171381" w:rsidP="00171381">
      <w:r w:rsidRPr="00600B96">
        <w:lastRenderedPageBreak/>
        <w:t>Messages supported on this interface may also include the MCPTT server providing the MCPTT client with information describing the mapping of transport resources to specific group calls.</w:t>
      </w:r>
    </w:p>
    <w:p w14:paraId="5994E3D2" w14:textId="77777777" w:rsidR="00171381" w:rsidRPr="00600B96" w:rsidRDefault="00171381" w:rsidP="00171381">
      <w:pPr>
        <w:pStyle w:val="Heading4"/>
      </w:pPr>
      <w:bookmarkStart w:id="248" w:name="_Toc460615941"/>
      <w:bookmarkStart w:id="249" w:name="_Toc460616802"/>
      <w:bookmarkStart w:id="250" w:name="_Toc187011009"/>
      <w:r w:rsidRPr="00600B96">
        <w:t>7.5.2.3</w:t>
      </w:r>
      <w:r w:rsidRPr="00600B96">
        <w:tab/>
        <w:t>Reference point MCPTT-2 (between the MCPTT server and the MCPTT user database)</w:t>
      </w:r>
      <w:bookmarkEnd w:id="248"/>
      <w:bookmarkEnd w:id="249"/>
      <w:bookmarkEnd w:id="250"/>
    </w:p>
    <w:p w14:paraId="3FF4E1DB" w14:textId="77777777" w:rsidR="00171381" w:rsidRPr="00600B96" w:rsidRDefault="00171381" w:rsidP="00171381">
      <w:r w:rsidRPr="00600B96">
        <w:t xml:space="preserve">The MCPTT-2 reference point, which exists between the MCPTT server and the MCPTT user database, is used by the MCPTT server to obtain information about a specific user. The MCPTT-2 reference point utilises </w:t>
      </w:r>
      <w:r>
        <w:t xml:space="preserve">a diameter management application protocol </w:t>
      </w:r>
      <w:r w:rsidRPr="00600B96">
        <w:t>as defined</w:t>
      </w:r>
      <w:r>
        <w:t xml:space="preserve"> in</w:t>
      </w:r>
      <w:r w:rsidRPr="00600B96">
        <w:t xml:space="preserve"> </w:t>
      </w:r>
      <w:r>
        <w:t>3GPP TS 29.283 [18]</w:t>
      </w:r>
      <w:r w:rsidRPr="00600B96">
        <w:t xml:space="preserve"> and shall be intra-network.</w:t>
      </w:r>
    </w:p>
    <w:p w14:paraId="30895DFC" w14:textId="77777777" w:rsidR="00171381" w:rsidRPr="00600B96" w:rsidRDefault="00171381" w:rsidP="00171381">
      <w:pPr>
        <w:pStyle w:val="Heading4"/>
      </w:pPr>
      <w:bookmarkStart w:id="251" w:name="_Toc460615942"/>
      <w:bookmarkStart w:id="252" w:name="_Toc460616803"/>
      <w:bookmarkStart w:id="253" w:name="_Toc187011010"/>
      <w:r w:rsidRPr="00600B96">
        <w:t>7.5.2.4</w:t>
      </w:r>
      <w:r w:rsidRPr="00600B96">
        <w:tab/>
        <w:t>Reference point MCPTT-3 (between the MCPTT server and the MCPTT server</w:t>
      </w:r>
      <w:r>
        <w:t xml:space="preserve"> and between the MCPTT server and the MC gateway server</w:t>
      </w:r>
      <w:r w:rsidRPr="00600B96">
        <w:t>)</w:t>
      </w:r>
      <w:bookmarkEnd w:id="251"/>
      <w:bookmarkEnd w:id="252"/>
      <w:bookmarkEnd w:id="253"/>
    </w:p>
    <w:p w14:paraId="20E754B4" w14:textId="77777777" w:rsidR="00171381" w:rsidRPr="00600B96" w:rsidRDefault="00171381" w:rsidP="00171381">
      <w:r w:rsidRPr="00600B96">
        <w:t xml:space="preserve">The MCPTT-3 reference point exists between the MCPTT server and the MCPTT server </w:t>
      </w:r>
      <w:r>
        <w:t>and between the MCPTT server and the MC gateway server</w:t>
      </w:r>
      <w:r w:rsidRPr="00600B96">
        <w:t xml:space="preserve"> for MCPTT application signalling for establishing MCPTT sessions</w:t>
      </w:r>
      <w:r>
        <w:t>.</w:t>
      </w:r>
      <w:r w:rsidRPr="00600B96">
        <w:t xml:space="preserve"> </w:t>
      </w:r>
      <w:r>
        <w:t xml:space="preserve">The MCPTT-3 reference point </w:t>
      </w:r>
      <w:r w:rsidRPr="00600B96">
        <w:t xml:space="preserve">shall use the SIP-2 reference point for transport and routing of signalling. If </w:t>
      </w:r>
      <w:r>
        <w:t xml:space="preserve">a pair of </w:t>
      </w:r>
      <w:r w:rsidRPr="00600B96">
        <w:t>MCPTT server</w:t>
      </w:r>
      <w:r>
        <w:t>s, or an MCPTT server and an MC gateway server, are</w:t>
      </w:r>
      <w:r w:rsidRPr="00600B96">
        <w:t xml:space="preserve"> served by different SIP core</w:t>
      </w:r>
      <w:r>
        <w:t>s</w:t>
      </w:r>
      <w:r w:rsidRPr="00600B96">
        <w:t xml:space="preserve"> then the MCPTT-3 reference point shall also use the SIP-3 reference point for transport and routing of signalling. Floor control signalling and media are also transferred using the MCPTT-3 reference point.</w:t>
      </w:r>
    </w:p>
    <w:p w14:paraId="65A95428" w14:textId="77777777" w:rsidR="00171381" w:rsidRPr="00600B96" w:rsidRDefault="00171381" w:rsidP="00171381">
      <w:pPr>
        <w:pStyle w:val="Heading4"/>
      </w:pPr>
      <w:bookmarkStart w:id="254" w:name="_Toc460615943"/>
      <w:bookmarkStart w:id="255" w:name="_Toc460616804"/>
      <w:bookmarkStart w:id="256" w:name="_Toc187011011"/>
      <w:r w:rsidRPr="00600B96">
        <w:t>7.5.2.5</w:t>
      </w:r>
      <w:r w:rsidRPr="00600B96">
        <w:tab/>
        <w:t>Reference point MCPTT-4 (unicast between the floor control server and the floor participant)</w:t>
      </w:r>
      <w:bookmarkEnd w:id="254"/>
      <w:bookmarkEnd w:id="255"/>
      <w:bookmarkEnd w:id="256"/>
    </w:p>
    <w:p w14:paraId="2C0E6969" w14:textId="77777777" w:rsidR="00171381" w:rsidRPr="00600B96" w:rsidRDefault="00171381" w:rsidP="00171381">
      <w:r w:rsidRPr="00600B96">
        <w:t>The MCPTT-4 reference point, which exists between the floor control server in the MCPTT server and the floor participant in the MCPTT client, provides floor control signalling between the floor control server in the MCPTT server and the floor participant over a unicast bearer. The MCPTT-4 reference point uses the SGi reference point defined in 3GPP TS 23.002 [3].</w:t>
      </w:r>
    </w:p>
    <w:p w14:paraId="3FEEA3AE" w14:textId="77777777" w:rsidR="00171381" w:rsidRPr="00600B96" w:rsidRDefault="00171381" w:rsidP="00171381">
      <w:pPr>
        <w:pStyle w:val="Heading4"/>
      </w:pPr>
      <w:bookmarkStart w:id="257" w:name="_Toc460615944"/>
      <w:bookmarkStart w:id="258" w:name="_Toc460616805"/>
      <w:bookmarkStart w:id="259" w:name="_Toc187011012"/>
      <w:r w:rsidRPr="00600B96">
        <w:t>7.5.2.6</w:t>
      </w:r>
      <w:r w:rsidRPr="00600B96">
        <w:tab/>
        <w:t xml:space="preserve">Reference point MCPTT-5 (between the </w:t>
      </w:r>
      <w:r>
        <w:t xml:space="preserve">MCPTT server </w:t>
      </w:r>
      <w:r w:rsidRPr="00600B96">
        <w:t>and the EPS)</w:t>
      </w:r>
      <w:bookmarkEnd w:id="257"/>
      <w:bookmarkEnd w:id="258"/>
      <w:bookmarkEnd w:id="259"/>
    </w:p>
    <w:p w14:paraId="410A2F70" w14:textId="77777777" w:rsidR="00171381" w:rsidRPr="00600B96" w:rsidRDefault="00171381" w:rsidP="00171381">
      <w:r w:rsidRPr="00600B96">
        <w:t xml:space="preserve">The MCPTT-5 reference point, which exists between the </w:t>
      </w:r>
      <w:r>
        <w:t xml:space="preserve">MCPTT server </w:t>
      </w:r>
      <w:r w:rsidRPr="00600B96">
        <w:t>and the EPS, is used, subject to the conditions below, by the MCPTT server to obtain unicast bearers with appropriate QoS from the EPS. It utilises the Rx interface of the EPS according to 3GPP TS 23.203 [4].</w:t>
      </w:r>
    </w:p>
    <w:p w14:paraId="3ECAC4BD" w14:textId="77777777" w:rsidR="00171381" w:rsidRPr="00600B96" w:rsidRDefault="00171381" w:rsidP="00171381">
      <w:pPr>
        <w:rPr>
          <w:lang w:val="nl-NL"/>
        </w:rPr>
      </w:pPr>
      <w:r w:rsidRPr="00600B96">
        <w:rPr>
          <w:lang w:val="nl-NL"/>
        </w:rPr>
        <w:t>MCPTT-5 is not used when the MCPTT service provider and the PLMN operator do not have an operational agreement for QoS control to be provided directly from the MCPTT service provider domain.</w:t>
      </w:r>
    </w:p>
    <w:p w14:paraId="03EA5377" w14:textId="77777777" w:rsidR="00171381" w:rsidRPr="00600B96" w:rsidRDefault="00171381" w:rsidP="00171381">
      <w:r w:rsidRPr="00600B96">
        <w:rPr>
          <w:lang w:val="nl-NL"/>
        </w:rPr>
        <w:t>MCPTT-5 may be used when the MCPTT service provider and the PLMN operator have an operational agreement where QoS control is provided directly from the MCPTT service provider domain.</w:t>
      </w:r>
      <w:r w:rsidRPr="00600B96">
        <w:t xml:space="preserve"> </w:t>
      </w:r>
    </w:p>
    <w:p w14:paraId="4F90B6AD" w14:textId="77777777" w:rsidR="00171381" w:rsidRPr="00600B96" w:rsidRDefault="00171381" w:rsidP="00171381">
      <w:pPr>
        <w:pStyle w:val="NO"/>
      </w:pPr>
      <w:r w:rsidRPr="00600B96">
        <w:t>NOTE:</w:t>
      </w:r>
      <w:r w:rsidRPr="00600B96">
        <w:tab/>
        <w:t>Any coordination between the P-CSCF use of Rx and the MCPTT server use of Rx (via MCPTT-5) from the MCPTT service provider domain is not specified in this release of this specification.</w:t>
      </w:r>
    </w:p>
    <w:p w14:paraId="7DBCD865" w14:textId="77777777" w:rsidR="00171381" w:rsidRPr="00600B96" w:rsidRDefault="00171381" w:rsidP="00171381">
      <w:pPr>
        <w:pStyle w:val="Heading4"/>
      </w:pPr>
      <w:bookmarkStart w:id="260" w:name="_Toc460615945"/>
      <w:bookmarkStart w:id="261" w:name="_Toc460616806"/>
      <w:bookmarkStart w:id="262" w:name="_Toc187011013"/>
      <w:r w:rsidRPr="00600B96">
        <w:t>7.5.2.7</w:t>
      </w:r>
      <w:r w:rsidRPr="00600B96">
        <w:tab/>
        <w:t>Reference point MCPTT-6 (between the MCPTT server and the EPS)</w:t>
      </w:r>
      <w:bookmarkEnd w:id="260"/>
      <w:bookmarkEnd w:id="261"/>
      <w:bookmarkEnd w:id="262"/>
    </w:p>
    <w:p w14:paraId="50C69AD1" w14:textId="77777777" w:rsidR="00171381" w:rsidRPr="00600B96" w:rsidRDefault="00171381" w:rsidP="00171381">
      <w:r w:rsidRPr="00600B96">
        <w:t>The MCPTT-6 reference point, which exists between the MCPTT server and the EPS, is used to request the allocation and activation of multicast transport resources for MCPTT application usage. The MCPTT-6 reference point uses the MB2-C interface as defined in 3GPP TS 29.468 [1</w:t>
      </w:r>
      <w:r>
        <w:t>0</w:t>
      </w:r>
      <w:r w:rsidRPr="00600B96">
        <w:t>].</w:t>
      </w:r>
    </w:p>
    <w:p w14:paraId="6E2E3524" w14:textId="77777777" w:rsidR="00171381" w:rsidRPr="00600B96" w:rsidRDefault="00171381" w:rsidP="00171381">
      <w:pPr>
        <w:pStyle w:val="Heading4"/>
      </w:pPr>
      <w:bookmarkStart w:id="263" w:name="_Toc460615946"/>
      <w:bookmarkStart w:id="264" w:name="_Toc460616807"/>
      <w:bookmarkStart w:id="265" w:name="_Toc187011014"/>
      <w:r w:rsidRPr="00600B96">
        <w:t>7.5.2.8</w:t>
      </w:r>
      <w:r w:rsidRPr="00600B96">
        <w:tab/>
        <w:t>Reference point MCPTT-7 (unicast between the media distribution function and the media mixer)</w:t>
      </w:r>
      <w:bookmarkEnd w:id="263"/>
      <w:bookmarkEnd w:id="264"/>
      <w:bookmarkEnd w:id="265"/>
    </w:p>
    <w:p w14:paraId="7DB99186" w14:textId="77777777" w:rsidR="00171381" w:rsidRPr="00600B96" w:rsidRDefault="00171381" w:rsidP="00171381">
      <w:r w:rsidRPr="00600B96">
        <w:t>The MCPTT-7 reference point, which exists between the media distribution function and the media mixer, is used to exchange unicast media between the media distribution function of the MCPTT server and the media mixer of the MCPTT client. The MCPTT-7 reference point uses the SGi reference point defined in 3GPP TS 23.002 [3].</w:t>
      </w:r>
    </w:p>
    <w:p w14:paraId="5310ADCD" w14:textId="77777777" w:rsidR="00171381" w:rsidRPr="00600B96" w:rsidRDefault="00171381" w:rsidP="00171381">
      <w:pPr>
        <w:pStyle w:val="Heading4"/>
      </w:pPr>
      <w:bookmarkStart w:id="266" w:name="_Toc460615947"/>
      <w:bookmarkStart w:id="267" w:name="_Toc460616808"/>
      <w:bookmarkStart w:id="268" w:name="_Toc187011015"/>
      <w:r w:rsidRPr="00600B96">
        <w:lastRenderedPageBreak/>
        <w:t>7.5.2.9</w:t>
      </w:r>
      <w:r w:rsidRPr="00600B96">
        <w:tab/>
        <w:t>Reference point MCPTT-8 (multicast between the media distribution function and the media mixer)</w:t>
      </w:r>
      <w:bookmarkEnd w:id="266"/>
      <w:bookmarkEnd w:id="267"/>
      <w:bookmarkEnd w:id="268"/>
    </w:p>
    <w:p w14:paraId="41E86F82" w14:textId="77777777" w:rsidR="00171381" w:rsidRPr="00600B96" w:rsidRDefault="00171381" w:rsidP="00171381">
      <w:r w:rsidRPr="00600B96">
        <w:t>The MCPTT-8 reference point, which exists between the media distribution function and the media mixer, is used by the media distribution function of the MCPTT server to send multicast media to the media mixer of the MCPTT client. The MCPTT-8 reference point uses the MB2-U interface defined in 3GPP TS 23.468 [</w:t>
      </w:r>
      <w:r>
        <w:t>9</w:t>
      </w:r>
      <w:r w:rsidRPr="00600B96">
        <w:t>].</w:t>
      </w:r>
    </w:p>
    <w:p w14:paraId="0D0AA67F" w14:textId="77777777" w:rsidR="00171381" w:rsidRPr="00600B96" w:rsidRDefault="00171381" w:rsidP="00171381">
      <w:pPr>
        <w:pStyle w:val="Heading4"/>
      </w:pPr>
      <w:bookmarkStart w:id="269" w:name="_Toc460615948"/>
      <w:bookmarkStart w:id="270" w:name="_Toc460616809"/>
      <w:bookmarkStart w:id="271" w:name="_Toc187011016"/>
      <w:r w:rsidRPr="00600B96">
        <w:t>7.5.2.10</w:t>
      </w:r>
      <w:r w:rsidRPr="00600B96">
        <w:tab/>
        <w:t>Reference point MCPTT-9 (multicast between the floor control server and the floor participant)</w:t>
      </w:r>
      <w:bookmarkEnd w:id="269"/>
      <w:bookmarkEnd w:id="270"/>
      <w:bookmarkEnd w:id="271"/>
    </w:p>
    <w:p w14:paraId="6CA20890" w14:textId="77777777" w:rsidR="00171381" w:rsidRPr="00600B96" w:rsidRDefault="00171381" w:rsidP="00171381">
      <w:r w:rsidRPr="00600B96">
        <w:t>The MCPTT-9 reference point, which exists between the floor control server and the floor participant, provides floor control signalling between the floor control server and the floor participant over a multicast bearer. The MCPTT-9 reference point uses the MB2-U interface defined in 3GPP TS 23.468 [</w:t>
      </w:r>
      <w:r>
        <w:t>9</w:t>
      </w:r>
      <w:r w:rsidRPr="00600B96">
        <w:t>].</w:t>
      </w:r>
    </w:p>
    <w:p w14:paraId="1F2F5F85" w14:textId="77777777" w:rsidR="00171381" w:rsidRPr="00600B96" w:rsidRDefault="00171381" w:rsidP="00171381">
      <w:pPr>
        <w:pStyle w:val="Heading4"/>
      </w:pPr>
      <w:bookmarkStart w:id="272" w:name="_Toc460615949"/>
      <w:bookmarkStart w:id="273" w:name="_Toc460616810"/>
      <w:bookmarkStart w:id="274" w:name="_Toc187011017"/>
      <w:r w:rsidRPr="00600B96">
        <w:t>7.5.2.</w:t>
      </w:r>
      <w:r>
        <w:rPr>
          <w:rFonts w:hint="eastAsia"/>
          <w:lang w:eastAsia="zh-CN"/>
        </w:rPr>
        <w:t>11</w:t>
      </w:r>
      <w:r w:rsidRPr="00600B96">
        <w:tab/>
        <w:t>Reference point IWF-1 (between the MCPTT server and the interworking function to legacy systems)</w:t>
      </w:r>
      <w:bookmarkEnd w:id="272"/>
      <w:bookmarkEnd w:id="273"/>
      <w:bookmarkEnd w:id="274"/>
    </w:p>
    <w:p w14:paraId="777037AC" w14:textId="77777777" w:rsidR="00171381" w:rsidRPr="00600B96" w:rsidRDefault="00171381" w:rsidP="00171381">
      <w:r w:rsidRPr="00600B96">
        <w:t xml:space="preserve">The IWF-1 reference point is </w:t>
      </w:r>
      <w:r>
        <w:rPr>
          <w:rFonts w:hint="eastAsia"/>
          <w:lang w:eastAsia="zh-CN"/>
        </w:rPr>
        <w:t>specified in 3GPP</w:t>
      </w:r>
      <w:r w:rsidRPr="003E2577">
        <w:t> </w:t>
      </w:r>
      <w:r>
        <w:rPr>
          <w:rFonts w:hint="eastAsia"/>
          <w:lang w:eastAsia="zh-CN"/>
        </w:rPr>
        <w:t>TS</w:t>
      </w:r>
      <w:r w:rsidRPr="003E2577">
        <w:t> </w:t>
      </w:r>
      <w:r>
        <w:rPr>
          <w:rFonts w:hint="eastAsia"/>
          <w:lang w:eastAsia="zh-CN"/>
        </w:rPr>
        <w:t>23.283</w:t>
      </w:r>
      <w:r w:rsidRPr="003E2577">
        <w:t> </w:t>
      </w:r>
      <w:r>
        <w:rPr>
          <w:rFonts w:hint="eastAsia"/>
          <w:lang w:eastAsia="zh-CN"/>
        </w:rPr>
        <w:t>[20].</w:t>
      </w:r>
    </w:p>
    <w:p w14:paraId="2714B0D4" w14:textId="77777777" w:rsidR="00171381" w:rsidRPr="00600B96" w:rsidRDefault="00171381" w:rsidP="00171381">
      <w:pPr>
        <w:pStyle w:val="Heading4"/>
      </w:pPr>
      <w:bookmarkStart w:id="275" w:name="_Toc460615950"/>
      <w:bookmarkStart w:id="276" w:name="_Toc460616811"/>
      <w:bookmarkStart w:id="277" w:name="_Toc187011018"/>
      <w:r w:rsidRPr="00600B96">
        <w:t>7.5.2.</w:t>
      </w:r>
      <w:r>
        <w:rPr>
          <w:rFonts w:hint="eastAsia"/>
          <w:lang w:eastAsia="zh-CN"/>
        </w:rPr>
        <w:t>12</w:t>
      </w:r>
      <w:r w:rsidRPr="00600B96">
        <w:tab/>
        <w:t>Reference point</w:t>
      </w:r>
      <w:r>
        <w:rPr>
          <w:rFonts w:hint="eastAsia"/>
          <w:lang w:eastAsia="zh-CN"/>
        </w:rPr>
        <w:t>s of common services core used in the MCPTT service</w:t>
      </w:r>
      <w:bookmarkEnd w:id="275"/>
      <w:bookmarkEnd w:id="276"/>
      <w:bookmarkEnd w:id="277"/>
    </w:p>
    <w:p w14:paraId="5FD08BDB" w14:textId="77777777" w:rsidR="00171381" w:rsidRDefault="00171381" w:rsidP="00171381">
      <w:r>
        <w:rPr>
          <w:rFonts w:hint="eastAsia"/>
          <w:lang w:eastAsia="zh-CN"/>
        </w:rPr>
        <w:t>The descriptions for reference points of the common services core are contained in the common functional architecture to support MC services specified in 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600B96">
        <w:t>.</w:t>
      </w:r>
    </w:p>
    <w:p w14:paraId="5E923E67" w14:textId="77777777" w:rsidR="00171381" w:rsidRPr="00600B96" w:rsidRDefault="00171381" w:rsidP="00171381">
      <w:pPr>
        <w:pStyle w:val="Heading4"/>
      </w:pPr>
      <w:bookmarkStart w:id="278" w:name="_Toc187011019"/>
      <w:r w:rsidRPr="00600B96">
        <w:t>7.5.2.</w:t>
      </w:r>
      <w:r>
        <w:t>13</w:t>
      </w:r>
      <w:r w:rsidRPr="00600B96">
        <w:tab/>
        <w:t>Reference point MCPTT-</w:t>
      </w:r>
      <w:r>
        <w:t>10</w:t>
      </w:r>
      <w:r w:rsidRPr="00600B96">
        <w:t xml:space="preserve"> (between the </w:t>
      </w:r>
      <w:r>
        <w:t xml:space="preserve">MC gateway </w:t>
      </w:r>
      <w:r w:rsidRPr="00600B96">
        <w:t xml:space="preserve">server and the </w:t>
      </w:r>
      <w:r>
        <w:t xml:space="preserve">MC gateway </w:t>
      </w:r>
      <w:r w:rsidRPr="00600B96">
        <w:t>server</w:t>
      </w:r>
      <w:r>
        <w:t xml:space="preserve"> in a different MCPTT system</w:t>
      </w:r>
      <w:r w:rsidRPr="00600B96">
        <w:t>)</w:t>
      </w:r>
      <w:bookmarkEnd w:id="278"/>
    </w:p>
    <w:p w14:paraId="2B70DA33" w14:textId="77777777" w:rsidR="00171381" w:rsidRPr="00F009FE" w:rsidRDefault="00171381" w:rsidP="00171381">
      <w:r w:rsidRPr="00600B96">
        <w:t>The MCPTT-</w:t>
      </w:r>
      <w:r>
        <w:t>10</w:t>
      </w:r>
      <w:r w:rsidRPr="00600B96">
        <w:t xml:space="preserve"> reference point, which exists between the </w:t>
      </w:r>
      <w:r>
        <w:t xml:space="preserve">MC gateway </w:t>
      </w:r>
      <w:r w:rsidRPr="008B70C7">
        <w:t xml:space="preserve">server and the </w:t>
      </w:r>
      <w:r>
        <w:t xml:space="preserve">MC gateway </w:t>
      </w:r>
      <w:r w:rsidRPr="008B70C7">
        <w:t xml:space="preserve">server </w:t>
      </w:r>
      <w:r>
        <w:t xml:space="preserve">in an interconnected MCPTT system </w:t>
      </w:r>
      <w:r w:rsidRPr="008B70C7">
        <w:t>for MCPTT application signalling for establishing MCPTT sessions, shall use the SIP-</w:t>
      </w:r>
      <w:r>
        <w:t>3</w:t>
      </w:r>
      <w:r w:rsidRPr="008B70C7">
        <w:t xml:space="preserve"> reference point for transport and routing of signalling. Floor control signalling and media are also transferred using the MCPTT-</w:t>
      </w:r>
      <w:r>
        <w:t>10</w:t>
      </w:r>
      <w:r w:rsidRPr="008B70C7">
        <w:t xml:space="preserve"> referenc</w:t>
      </w:r>
      <w:r>
        <w:t>e point between interconnected MCPTT systems.</w:t>
      </w:r>
    </w:p>
    <w:p w14:paraId="236F95C5" w14:textId="77777777" w:rsidR="00171381" w:rsidRDefault="00171381" w:rsidP="00171381">
      <w:pPr>
        <w:pStyle w:val="Heading1"/>
      </w:pPr>
      <w:bookmarkStart w:id="279" w:name="_Toc424654425"/>
      <w:bookmarkStart w:id="280" w:name="_Toc428365012"/>
      <w:bookmarkStart w:id="281" w:name="_Toc433209622"/>
      <w:bookmarkStart w:id="282" w:name="_Toc453260132"/>
      <w:bookmarkStart w:id="283" w:name="_Toc453261019"/>
      <w:bookmarkStart w:id="284" w:name="_Toc453279756"/>
      <w:bookmarkStart w:id="285" w:name="_Toc460615951"/>
      <w:bookmarkStart w:id="286" w:name="_Toc460616812"/>
      <w:bookmarkStart w:id="287" w:name="_Toc187011020"/>
      <w:r w:rsidRPr="003E5F68">
        <w:t>8</w:t>
      </w:r>
      <w:r w:rsidRPr="003E5F68">
        <w:tab/>
        <w:t>Identities</w:t>
      </w:r>
      <w:bookmarkEnd w:id="279"/>
      <w:bookmarkEnd w:id="280"/>
      <w:bookmarkEnd w:id="281"/>
      <w:bookmarkEnd w:id="282"/>
      <w:bookmarkEnd w:id="283"/>
      <w:bookmarkEnd w:id="284"/>
      <w:bookmarkEnd w:id="285"/>
      <w:bookmarkEnd w:id="286"/>
      <w:bookmarkEnd w:id="287"/>
    </w:p>
    <w:p w14:paraId="0AD165BC" w14:textId="77777777" w:rsidR="00171381" w:rsidRPr="0086007B" w:rsidRDefault="00171381" w:rsidP="00171381">
      <w:r w:rsidRPr="002B2D20">
        <w:t>The MCPTT service specific identities (e.g. MCPTT ID, MCPTT group ID) are described in clause 8 of 3GPP TS 23.280 [1</w:t>
      </w:r>
      <w:r>
        <w:t>6</w:t>
      </w:r>
      <w:r w:rsidRPr="002B2D20">
        <w:t>].</w:t>
      </w:r>
    </w:p>
    <w:p w14:paraId="1E38957F" w14:textId="77777777" w:rsidR="00171381" w:rsidRDefault="00171381" w:rsidP="00171381">
      <w:pPr>
        <w:pStyle w:val="Heading1"/>
      </w:pPr>
      <w:bookmarkStart w:id="288" w:name="_Toc424654432"/>
      <w:bookmarkStart w:id="289" w:name="_Toc428365021"/>
      <w:bookmarkStart w:id="290" w:name="_Toc433209633"/>
      <w:bookmarkStart w:id="291" w:name="_Toc453260143"/>
      <w:bookmarkStart w:id="292" w:name="_Toc453261030"/>
      <w:bookmarkStart w:id="293" w:name="_Toc453279767"/>
      <w:bookmarkStart w:id="294" w:name="_Toc460615952"/>
      <w:bookmarkStart w:id="295" w:name="_Toc460616813"/>
      <w:bookmarkStart w:id="296" w:name="_Toc187011021"/>
      <w:r w:rsidRPr="003E5F68">
        <w:t>9</w:t>
      </w:r>
      <w:r w:rsidRPr="003E5F68">
        <w:tab/>
        <w:t>Application of functional model to deployments</w:t>
      </w:r>
      <w:bookmarkEnd w:id="288"/>
      <w:bookmarkEnd w:id="289"/>
      <w:bookmarkEnd w:id="290"/>
      <w:bookmarkEnd w:id="291"/>
      <w:bookmarkEnd w:id="292"/>
      <w:bookmarkEnd w:id="293"/>
      <w:bookmarkEnd w:id="294"/>
      <w:bookmarkEnd w:id="295"/>
      <w:bookmarkEnd w:id="296"/>
    </w:p>
    <w:p w14:paraId="7BCBE573" w14:textId="77777777" w:rsidR="00171381" w:rsidRPr="0086007B" w:rsidRDefault="00171381" w:rsidP="00171381">
      <w:r w:rsidRPr="002B2D20">
        <w:t>The application of the functional model to deployments</w:t>
      </w:r>
      <w:r>
        <w:t>,</w:t>
      </w:r>
      <w:r w:rsidRPr="002B2D20">
        <w:t xml:space="preserve"> and </w:t>
      </w:r>
      <w:r>
        <w:t xml:space="preserve">description of </w:t>
      </w:r>
      <w:r w:rsidRPr="002B2D20">
        <w:t>various deployment scenarios for the MCPTT service</w:t>
      </w:r>
      <w:r>
        <w:t>,</w:t>
      </w:r>
      <w:r w:rsidRPr="002B2D20">
        <w:t xml:space="preserve"> </w:t>
      </w:r>
      <w:r>
        <w:t>can be found</w:t>
      </w:r>
      <w:r w:rsidRPr="002B2D20">
        <w:t xml:space="preserve"> in clause 9 of 3GPP TS 23.280 [1</w:t>
      </w:r>
      <w:r>
        <w:t>6</w:t>
      </w:r>
      <w:r w:rsidRPr="002B2D20">
        <w:t>].</w:t>
      </w:r>
    </w:p>
    <w:p w14:paraId="582E7572" w14:textId="77777777" w:rsidR="00171381" w:rsidRPr="00AB5FED" w:rsidRDefault="00171381" w:rsidP="00171381">
      <w:pPr>
        <w:pStyle w:val="Heading1"/>
      </w:pPr>
      <w:bookmarkStart w:id="297" w:name="_Toc424654454"/>
      <w:bookmarkStart w:id="298" w:name="_Toc428365038"/>
      <w:bookmarkStart w:id="299" w:name="_Toc433209659"/>
      <w:bookmarkStart w:id="300" w:name="_Toc460615953"/>
      <w:bookmarkStart w:id="301" w:name="_Toc460616814"/>
      <w:bookmarkStart w:id="302" w:name="_Toc187011022"/>
      <w:r w:rsidRPr="00AB5FED">
        <w:t>10</w:t>
      </w:r>
      <w:r w:rsidRPr="00AB5FED">
        <w:tab/>
        <w:t>Procedures and information flows</w:t>
      </w:r>
      <w:bookmarkEnd w:id="297"/>
      <w:bookmarkEnd w:id="298"/>
      <w:bookmarkEnd w:id="299"/>
      <w:bookmarkEnd w:id="300"/>
      <w:bookmarkEnd w:id="301"/>
      <w:bookmarkEnd w:id="302"/>
    </w:p>
    <w:p w14:paraId="095C7C3F" w14:textId="77777777" w:rsidR="00171381" w:rsidRPr="003E5F68" w:rsidRDefault="00171381" w:rsidP="00171381">
      <w:pPr>
        <w:pStyle w:val="Heading2"/>
        <w:rPr>
          <w:lang w:val="nl-NL"/>
        </w:rPr>
      </w:pPr>
      <w:bookmarkStart w:id="303" w:name="_Toc424654455"/>
      <w:bookmarkStart w:id="304" w:name="_Toc428365039"/>
      <w:bookmarkStart w:id="305" w:name="_Toc433209660"/>
      <w:bookmarkStart w:id="306" w:name="_Toc453260176"/>
      <w:bookmarkStart w:id="307" w:name="_Toc453261063"/>
      <w:bookmarkStart w:id="308" w:name="_Toc453279800"/>
      <w:bookmarkStart w:id="309" w:name="_Toc460615954"/>
      <w:bookmarkStart w:id="310" w:name="_Toc460616815"/>
      <w:bookmarkStart w:id="311" w:name="_Toc424654460"/>
      <w:bookmarkStart w:id="312" w:name="_Toc428365044"/>
      <w:bookmarkStart w:id="313" w:name="_Toc433209679"/>
      <w:bookmarkStart w:id="314" w:name="_Toc187011023"/>
      <w:r w:rsidRPr="003E5F68">
        <w:rPr>
          <w:lang w:val="nl-NL"/>
        </w:rPr>
        <w:t>10.1</w:t>
      </w:r>
      <w:r w:rsidRPr="003E5F68">
        <w:rPr>
          <w:lang w:val="nl-NL"/>
        </w:rPr>
        <w:tab/>
      </w:r>
      <w:r>
        <w:rPr>
          <w:rFonts w:hint="eastAsia"/>
          <w:lang w:val="nl-NL" w:eastAsia="zh-CN"/>
        </w:rPr>
        <w:t>MC</w:t>
      </w:r>
      <w:r>
        <w:rPr>
          <w:lang w:val="nl-NL" w:eastAsia="zh-CN"/>
        </w:rPr>
        <w:t>PTT</w:t>
      </w:r>
      <w:r>
        <w:rPr>
          <w:rFonts w:hint="eastAsia"/>
          <w:lang w:val="nl-NL" w:eastAsia="zh-CN"/>
        </w:rPr>
        <w:t xml:space="preserve"> service</w:t>
      </w:r>
      <w:r w:rsidRPr="003E5F68">
        <w:rPr>
          <w:lang w:val="nl-NL"/>
        </w:rPr>
        <w:t xml:space="preserve"> configuration</w:t>
      </w:r>
      <w:bookmarkEnd w:id="303"/>
      <w:bookmarkEnd w:id="304"/>
      <w:bookmarkEnd w:id="305"/>
      <w:bookmarkEnd w:id="306"/>
      <w:bookmarkEnd w:id="307"/>
      <w:bookmarkEnd w:id="308"/>
      <w:bookmarkEnd w:id="309"/>
      <w:bookmarkEnd w:id="310"/>
      <w:bookmarkEnd w:id="314"/>
    </w:p>
    <w:p w14:paraId="3C172A98" w14:textId="77777777" w:rsidR="00171381" w:rsidRDefault="00171381" w:rsidP="00171381">
      <w:pPr>
        <w:rPr>
          <w:lang w:eastAsia="zh-CN"/>
        </w:rPr>
      </w:pPr>
      <w:r>
        <w:rPr>
          <w:noProof/>
          <w:lang w:eastAsia="ko-KR"/>
        </w:rPr>
        <w:t>The MCPTT service shall support the procedures and related information flows as specified in subclause 10.1 of 3GPP TS 23.280 [16] with the following clarifications:</w:t>
      </w:r>
    </w:p>
    <w:p w14:paraId="5FC9DB6A" w14:textId="77777777" w:rsidR="00171381" w:rsidRDefault="00171381" w:rsidP="00171381">
      <w:pPr>
        <w:pStyle w:val="B1"/>
        <w:rPr>
          <w:noProof/>
          <w:lang w:eastAsia="ko-KR"/>
        </w:rPr>
      </w:pPr>
      <w:r>
        <w:rPr>
          <w:noProof/>
          <w:lang w:eastAsia="ko-KR"/>
        </w:rPr>
        <w:t>-</w:t>
      </w:r>
      <w:r>
        <w:rPr>
          <w:noProof/>
          <w:lang w:eastAsia="ko-KR"/>
        </w:rPr>
        <w:tab/>
        <w:t>The MC service client is the MCPTT client;</w:t>
      </w:r>
    </w:p>
    <w:p w14:paraId="5DF35550" w14:textId="77777777" w:rsidR="00171381" w:rsidRDefault="00171381" w:rsidP="00171381">
      <w:pPr>
        <w:pStyle w:val="B1"/>
        <w:rPr>
          <w:noProof/>
          <w:lang w:eastAsia="ko-KR"/>
        </w:rPr>
      </w:pPr>
      <w:r>
        <w:rPr>
          <w:noProof/>
          <w:lang w:eastAsia="ko-KR"/>
        </w:rPr>
        <w:t>-</w:t>
      </w:r>
      <w:r>
        <w:rPr>
          <w:noProof/>
          <w:lang w:eastAsia="ko-KR"/>
        </w:rPr>
        <w:tab/>
        <w:t>The MC service server is the MCPTT server;</w:t>
      </w:r>
    </w:p>
    <w:p w14:paraId="5B1CB5CD" w14:textId="77777777" w:rsidR="00171381" w:rsidRDefault="00171381" w:rsidP="00171381">
      <w:pPr>
        <w:pStyle w:val="B1"/>
        <w:rPr>
          <w:noProof/>
          <w:lang w:eastAsia="ko-KR"/>
        </w:rPr>
      </w:pPr>
      <w:r>
        <w:rPr>
          <w:noProof/>
          <w:lang w:eastAsia="ko-KR"/>
        </w:rPr>
        <w:t>-</w:t>
      </w:r>
      <w:r>
        <w:rPr>
          <w:noProof/>
          <w:lang w:eastAsia="ko-KR"/>
        </w:rPr>
        <w:tab/>
        <w:t>The MC service ID is the MCPTT ID; and</w:t>
      </w:r>
    </w:p>
    <w:p w14:paraId="77776E35" w14:textId="77777777" w:rsidR="00171381" w:rsidRDefault="00171381" w:rsidP="00171381">
      <w:pPr>
        <w:pStyle w:val="B1"/>
        <w:rPr>
          <w:noProof/>
          <w:lang w:eastAsia="ko-KR"/>
        </w:rPr>
      </w:pPr>
      <w:r>
        <w:rPr>
          <w:noProof/>
          <w:lang w:eastAsia="ko-KR"/>
        </w:rPr>
        <w:lastRenderedPageBreak/>
        <w:t>-</w:t>
      </w:r>
      <w:r>
        <w:rPr>
          <w:noProof/>
          <w:lang w:eastAsia="ko-KR"/>
        </w:rPr>
        <w:tab/>
        <w:t>The MC service user profile index is the MCPTT user profile index.</w:t>
      </w:r>
    </w:p>
    <w:p w14:paraId="3BCBE74F" w14:textId="77777777" w:rsidR="00171381" w:rsidRPr="00537D54" w:rsidRDefault="00171381" w:rsidP="00171381">
      <w:pPr>
        <w:rPr>
          <w:lang w:val="nl-NL"/>
        </w:rPr>
      </w:pPr>
    </w:p>
    <w:p w14:paraId="18758583" w14:textId="77777777" w:rsidR="00171381" w:rsidRPr="00AB5FED" w:rsidRDefault="00171381" w:rsidP="00171381">
      <w:pPr>
        <w:pStyle w:val="Heading2"/>
        <w:rPr>
          <w:lang w:val="nl-NL"/>
        </w:rPr>
      </w:pPr>
      <w:bookmarkStart w:id="315" w:name="_Toc460615955"/>
      <w:bookmarkStart w:id="316" w:name="_Toc460616816"/>
      <w:bookmarkStart w:id="317" w:name="_Toc187011024"/>
      <w:r w:rsidRPr="00AB5FED">
        <w:rPr>
          <w:lang w:val="nl-NL"/>
        </w:rPr>
        <w:t>10.2</w:t>
      </w:r>
      <w:r w:rsidRPr="00AB5FED">
        <w:rPr>
          <w:lang w:val="nl-NL"/>
        </w:rPr>
        <w:tab/>
        <w:t xml:space="preserve">User authentication </w:t>
      </w:r>
      <w:r>
        <w:rPr>
          <w:lang w:val="nl-NL"/>
        </w:rPr>
        <w:t>and authorization</w:t>
      </w:r>
      <w:r w:rsidRPr="00AB5FED">
        <w:rPr>
          <w:lang w:val="nl-NL"/>
        </w:rPr>
        <w:t xml:space="preserve"> for MCPTT service</w:t>
      </w:r>
      <w:bookmarkEnd w:id="311"/>
      <w:bookmarkEnd w:id="312"/>
      <w:bookmarkEnd w:id="313"/>
      <w:bookmarkEnd w:id="315"/>
      <w:bookmarkEnd w:id="316"/>
      <w:bookmarkEnd w:id="317"/>
      <w:r w:rsidRPr="00AB5FED">
        <w:rPr>
          <w:lang w:val="nl-NL"/>
        </w:rPr>
        <w:t xml:space="preserve"> </w:t>
      </w:r>
    </w:p>
    <w:p w14:paraId="6F8FB4D3" w14:textId="77777777" w:rsidR="00171381" w:rsidRPr="00AB5FED" w:rsidRDefault="00171381" w:rsidP="00171381">
      <w:pPr>
        <w:pStyle w:val="NO"/>
        <w:rPr>
          <w:lang w:val="nl-NL"/>
        </w:rPr>
      </w:pPr>
      <w:r w:rsidRPr="00AB5FED">
        <w:rPr>
          <w:lang w:val="nl-NL"/>
        </w:rPr>
        <w:t>NOTE</w:t>
      </w:r>
      <w:r>
        <w:rPr>
          <w:lang w:val="nl-NL"/>
        </w:rPr>
        <w:t> 1</w:t>
      </w:r>
      <w:r w:rsidRPr="00AB5FED">
        <w:rPr>
          <w:lang w:val="nl-NL"/>
        </w:rPr>
        <w:t>:</w:t>
      </w:r>
      <w:r w:rsidRPr="00AB5FED">
        <w:rPr>
          <w:lang w:val="nl-NL"/>
        </w:rPr>
        <w:tab/>
        <w:t>Flow 10.2-1 is a high level user authentication</w:t>
      </w:r>
      <w:r>
        <w:rPr>
          <w:lang w:val="nl-NL"/>
        </w:rPr>
        <w:t xml:space="preserve"> </w:t>
      </w:r>
      <w:r w:rsidRPr="00AA6A14">
        <w:rPr>
          <w:lang w:val="nl-NL"/>
        </w:rPr>
        <w:t>and authorization</w:t>
      </w:r>
      <w:r w:rsidRPr="00AB5FED">
        <w:rPr>
          <w:lang w:val="nl-NL"/>
        </w:rPr>
        <w:t xml:space="preserve"> flow. 3GPP TS 33.</w:t>
      </w:r>
      <w:r>
        <w:rPr>
          <w:lang w:val="nl-NL"/>
        </w:rPr>
        <w:t>180 [19]</w:t>
      </w:r>
      <w:r w:rsidRPr="00AB5FED">
        <w:rPr>
          <w:lang w:val="nl-NL"/>
        </w:rPr>
        <w:t xml:space="preserve"> defines the specific </w:t>
      </w:r>
      <w:r>
        <w:rPr>
          <w:lang w:val="nl-NL"/>
        </w:rPr>
        <w:t>user</w:t>
      </w:r>
      <w:r w:rsidRPr="00AB5FED">
        <w:rPr>
          <w:lang w:val="nl-NL"/>
        </w:rPr>
        <w:t xml:space="preserve"> authentication </w:t>
      </w:r>
      <w:r w:rsidRPr="00AA6A14">
        <w:rPr>
          <w:lang w:val="nl-NL"/>
        </w:rPr>
        <w:t xml:space="preserve">and authorization </w:t>
      </w:r>
      <w:r>
        <w:rPr>
          <w:lang w:val="nl-NL"/>
        </w:rPr>
        <w:t>architecture</w:t>
      </w:r>
      <w:r w:rsidRPr="00AB5FED">
        <w:rPr>
          <w:lang w:val="nl-NL"/>
        </w:rPr>
        <w:t xml:space="preserve"> required by the MCPTT service in order to realize the MCPTT user authentication</w:t>
      </w:r>
      <w:r w:rsidRPr="002113C4">
        <w:rPr>
          <w:lang w:val="nl-NL"/>
        </w:rPr>
        <w:t xml:space="preserve"> </w:t>
      </w:r>
      <w:r w:rsidRPr="00AA6A14">
        <w:rPr>
          <w:lang w:val="nl-NL"/>
        </w:rPr>
        <w:t>and authorization</w:t>
      </w:r>
      <w:r w:rsidRPr="00AB5FED">
        <w:rPr>
          <w:lang w:val="nl-NL"/>
        </w:rPr>
        <w:t xml:space="preserve"> requirements as defined in 3GPP TS 22.179 [2].</w:t>
      </w:r>
    </w:p>
    <w:p w14:paraId="7718F25E" w14:textId="77777777" w:rsidR="00171381" w:rsidRPr="00AB5FED" w:rsidRDefault="00171381" w:rsidP="00171381">
      <w:pPr>
        <w:rPr>
          <w:lang w:val="nl-NL"/>
        </w:rPr>
      </w:pPr>
      <w:r w:rsidRPr="00AB5FED">
        <w:rPr>
          <w:lang w:val="nl-NL"/>
        </w:rPr>
        <w:t xml:space="preserve">A procedure for user authentication is illustrated in figure 10.2-1. </w:t>
      </w:r>
      <w:r>
        <w:rPr>
          <w:lang w:val="nl-NL"/>
        </w:rPr>
        <w:t>The user authentication is performed based on the procedure specified in 3GPP TS 23.280[16].</w:t>
      </w:r>
    </w:p>
    <w:p w14:paraId="1316F9C3" w14:textId="77777777" w:rsidR="00171381" w:rsidRPr="00AB5FED" w:rsidRDefault="00171381" w:rsidP="00171381">
      <w:pPr>
        <w:pStyle w:val="TH"/>
      </w:pPr>
    </w:p>
    <w:p w14:paraId="737859D2" w14:textId="77777777" w:rsidR="00171381" w:rsidRPr="00AB5FED" w:rsidRDefault="00171381" w:rsidP="00171381">
      <w:pPr>
        <w:pStyle w:val="TH"/>
      </w:pPr>
      <w:r>
        <w:object w:dxaOrig="11125" w:dyaOrig="4468" w14:anchorId="3AB3FD86">
          <v:shape id="_x0000_i1030" type="#_x0000_t75" style="width:485pt;height:195.25pt" o:ole="">
            <v:imagedata r:id="rId17" o:title=""/>
          </v:shape>
          <o:OLEObject Type="Embed" ProgID="Visio.Drawing.11" ShapeID="_x0000_i1030" DrawAspect="Content" ObjectID="_1797624488" r:id="rId18"/>
        </w:object>
      </w:r>
    </w:p>
    <w:p w14:paraId="6B1ABF07" w14:textId="77777777" w:rsidR="00171381" w:rsidRPr="00AB5FED" w:rsidRDefault="00171381" w:rsidP="00171381">
      <w:pPr>
        <w:pStyle w:val="TF"/>
      </w:pPr>
      <w:r w:rsidRPr="00AB5FED">
        <w:t>Figure 10.2-1: MCPTT user authentication and registration, single domain</w:t>
      </w:r>
    </w:p>
    <w:p w14:paraId="7C1F658D" w14:textId="77777777" w:rsidR="00171381" w:rsidRPr="00AB5FED" w:rsidRDefault="00171381" w:rsidP="00171381">
      <w:pPr>
        <w:pStyle w:val="B1"/>
      </w:pPr>
      <w:r w:rsidRPr="00AB5FED">
        <w:t>1.</w:t>
      </w:r>
      <w:r w:rsidRPr="00AB5FED">
        <w:tab/>
      </w:r>
      <w:r w:rsidRPr="00122A76">
        <w:t>The user authentication is performed as per the general user authentication procedu</w:t>
      </w:r>
      <w:r>
        <w:t xml:space="preserve">re specified in </w:t>
      </w:r>
      <w:r>
        <w:rPr>
          <w:lang w:val="nl-NL"/>
        </w:rPr>
        <w:t>3GPP TS 23.280[16]</w:t>
      </w:r>
      <w:r w:rsidRPr="00D768B4">
        <w:t>.</w:t>
      </w:r>
    </w:p>
    <w:p w14:paraId="5B87D5B8" w14:textId="77777777" w:rsidR="00171381" w:rsidRPr="00AB5FED" w:rsidRDefault="00171381" w:rsidP="00171381">
      <w:pPr>
        <w:pStyle w:val="B1"/>
      </w:pPr>
      <w:r>
        <w:t>2</w:t>
      </w:r>
      <w:r w:rsidRPr="00AB5FED">
        <w:t>.</w:t>
      </w:r>
      <w:r w:rsidRPr="00AB5FED">
        <w:tab/>
      </w:r>
      <w:r w:rsidRPr="005F6CBB">
        <w:t>MCPTT client performs the MCPTT service authorization for the user. Step</w:t>
      </w:r>
      <w:r>
        <w:t xml:space="preserve"> 2 </w:t>
      </w:r>
      <w:r w:rsidRPr="005F6CBB">
        <w:t>utilize</w:t>
      </w:r>
      <w:r>
        <w:t xml:space="preserve">s </w:t>
      </w:r>
      <w:r w:rsidRPr="005F6CBB">
        <w:t>the results of step 1</w:t>
      </w:r>
      <w:r w:rsidRPr="00D768B4">
        <w:t>.</w:t>
      </w:r>
    </w:p>
    <w:p w14:paraId="051EEBA8" w14:textId="1CFEC4F6" w:rsidR="00171381" w:rsidRPr="005F6CBB" w:rsidRDefault="00171381" w:rsidP="00171381">
      <w:pPr>
        <w:pStyle w:val="NO"/>
      </w:pPr>
      <w:r>
        <w:t>NOTE</w:t>
      </w:r>
      <w:r w:rsidR="004A3F1A">
        <w:t> </w:t>
      </w:r>
      <w:r>
        <w:t>2:</w:t>
      </w:r>
      <w:r>
        <w:tab/>
        <w:t>The MCPTT server may reject a request for service authorization by an MCPTT user if the number of simultaneous service authorizations for that MCPTT user would be exceeded.</w:t>
      </w:r>
    </w:p>
    <w:p w14:paraId="0E435085" w14:textId="77777777" w:rsidR="00171381" w:rsidRPr="00AB5FED" w:rsidRDefault="00171381" w:rsidP="00171381">
      <w:pPr>
        <w:pStyle w:val="Heading2"/>
      </w:pPr>
      <w:bookmarkStart w:id="318" w:name="_Toc424654461"/>
      <w:bookmarkStart w:id="319" w:name="_Toc428365045"/>
      <w:bookmarkStart w:id="320" w:name="_Toc433209680"/>
      <w:bookmarkStart w:id="321" w:name="_Toc460615956"/>
      <w:bookmarkStart w:id="322" w:name="_Toc460616817"/>
      <w:bookmarkStart w:id="323" w:name="_Toc187011025"/>
      <w:r w:rsidRPr="00AB5FED">
        <w:t>10.3</w:t>
      </w:r>
      <w:r w:rsidRPr="00AB5FED">
        <w:tab/>
        <w:t xml:space="preserve">Affiliation </w:t>
      </w:r>
      <w:r>
        <w:t xml:space="preserve">and de-affiliation </w:t>
      </w:r>
      <w:r w:rsidRPr="00AB5FED">
        <w:t>to</w:t>
      </w:r>
      <w:r>
        <w:t>/from</w:t>
      </w:r>
      <w:r w:rsidRPr="00AB5FED">
        <w:t xml:space="preserve"> MCPTT group</w:t>
      </w:r>
      <w:bookmarkEnd w:id="318"/>
      <w:r w:rsidRPr="00AB5FED">
        <w:t>(s)</w:t>
      </w:r>
      <w:bookmarkEnd w:id="319"/>
      <w:bookmarkEnd w:id="320"/>
      <w:bookmarkEnd w:id="321"/>
      <w:bookmarkEnd w:id="322"/>
      <w:bookmarkEnd w:id="323"/>
    </w:p>
    <w:p w14:paraId="4774B28B" w14:textId="77777777" w:rsidR="00171381" w:rsidRDefault="00171381" w:rsidP="00171381">
      <w:r>
        <w:t>The MCPTT service shall support the procedures and related information flows as specified in subclause 10.8 of 3GPP TS 23.280 [16] with the following clarifications:</w:t>
      </w:r>
    </w:p>
    <w:p w14:paraId="62F2491F" w14:textId="77777777" w:rsidR="00171381" w:rsidRDefault="00171381" w:rsidP="00171381">
      <w:pPr>
        <w:pStyle w:val="B1"/>
      </w:pPr>
      <w:r>
        <w:t>-</w:t>
      </w:r>
      <w:r>
        <w:tab/>
        <w:t>The MC service client is the MCPTT client;</w:t>
      </w:r>
    </w:p>
    <w:p w14:paraId="03EC272C" w14:textId="77777777" w:rsidR="00171381" w:rsidRDefault="00171381" w:rsidP="00171381">
      <w:pPr>
        <w:pStyle w:val="B1"/>
      </w:pPr>
      <w:r>
        <w:t>-</w:t>
      </w:r>
      <w:r>
        <w:tab/>
        <w:t>The MC service server is the MCPTT server;</w:t>
      </w:r>
    </w:p>
    <w:p w14:paraId="15A76E98" w14:textId="77777777" w:rsidR="00171381" w:rsidRDefault="00171381" w:rsidP="00171381">
      <w:pPr>
        <w:pStyle w:val="B1"/>
      </w:pPr>
      <w:r>
        <w:t>-</w:t>
      </w:r>
      <w:r>
        <w:tab/>
        <w:t>The MC service group is the MCPTT group;</w:t>
      </w:r>
    </w:p>
    <w:p w14:paraId="534A8C1E" w14:textId="77777777" w:rsidR="00171381" w:rsidRDefault="00171381" w:rsidP="00171381">
      <w:pPr>
        <w:pStyle w:val="B1"/>
      </w:pPr>
      <w:r>
        <w:t>-</w:t>
      </w:r>
      <w:r>
        <w:tab/>
        <w:t>The MC service ID is the MCPTT ID; and</w:t>
      </w:r>
    </w:p>
    <w:p w14:paraId="6DEE3F00" w14:textId="77777777" w:rsidR="00171381" w:rsidRDefault="00171381" w:rsidP="00171381">
      <w:pPr>
        <w:pStyle w:val="B1"/>
      </w:pPr>
      <w:r>
        <w:t>-</w:t>
      </w:r>
      <w:r>
        <w:tab/>
        <w:t>The MC service group ID is the MCPTT group ID.</w:t>
      </w:r>
    </w:p>
    <w:p w14:paraId="67F3D69D" w14:textId="77777777" w:rsidR="00171381" w:rsidRPr="00AB5FED" w:rsidRDefault="00171381" w:rsidP="00171381">
      <w:r>
        <w:t>When an MCPTT user has affiliated to an MCPTT group then the MCPTT user can send and receive MCPTT related media for that MCPTT group. When an MCPTT user has de-affiliated from an MCPTT group then the MCPTT user cannot send and receive MCPTT related media to and from that MCPTT group.</w:t>
      </w:r>
    </w:p>
    <w:p w14:paraId="107D295E" w14:textId="77777777" w:rsidR="00171381" w:rsidRPr="00AB5FED" w:rsidRDefault="00171381" w:rsidP="00171381">
      <w:pPr>
        <w:pStyle w:val="Heading2"/>
      </w:pPr>
      <w:bookmarkStart w:id="324" w:name="_Toc424654469"/>
      <w:bookmarkStart w:id="325" w:name="_Toc428365056"/>
      <w:bookmarkStart w:id="326" w:name="_Toc187011026"/>
      <w:r w:rsidRPr="00AB5FED">
        <w:lastRenderedPageBreak/>
        <w:t>10.3</w:t>
      </w:r>
      <w:r>
        <w:t>a</w:t>
      </w:r>
      <w:r>
        <w:tab/>
        <w:t>Activation</w:t>
      </w:r>
      <w:r w:rsidRPr="00AB5FED">
        <w:t xml:space="preserve"> </w:t>
      </w:r>
      <w:r>
        <w:t>and de-activation of/from</w:t>
      </w:r>
      <w:r w:rsidRPr="00AB5FED">
        <w:t xml:space="preserve"> </w:t>
      </w:r>
      <w:r>
        <w:t>functional alias</w:t>
      </w:r>
      <w:r w:rsidRPr="00AB5FED">
        <w:t>(</w:t>
      </w:r>
      <w:r>
        <w:t>e</w:t>
      </w:r>
      <w:r w:rsidRPr="00AB5FED">
        <w:t>s)</w:t>
      </w:r>
      <w:bookmarkEnd w:id="326"/>
    </w:p>
    <w:p w14:paraId="2CA8B6F1" w14:textId="77777777" w:rsidR="00171381" w:rsidRDefault="00171381" w:rsidP="00171381">
      <w:pPr>
        <w:pStyle w:val="B1"/>
        <w:ind w:left="0" w:firstLine="0"/>
      </w:pPr>
      <w:r>
        <w:t>The MCPTT service shall support the procedures and related information flows as specified in subclause 10.13.4 and subclause 10.13.5 of 3GPP TS 23.280 [16].</w:t>
      </w:r>
    </w:p>
    <w:p w14:paraId="5F7F1371" w14:textId="77777777" w:rsidR="00171381" w:rsidRDefault="00171381" w:rsidP="00171381">
      <w:pPr>
        <w:pStyle w:val="B1"/>
      </w:pPr>
      <w:r>
        <w:t>-</w:t>
      </w:r>
      <w:r>
        <w:tab/>
        <w:t>The MC service client is the MCPTT client;</w:t>
      </w:r>
    </w:p>
    <w:p w14:paraId="2919B25D" w14:textId="77777777" w:rsidR="00171381" w:rsidRDefault="00171381" w:rsidP="00171381">
      <w:pPr>
        <w:pStyle w:val="B1"/>
      </w:pPr>
      <w:r>
        <w:t>-</w:t>
      </w:r>
      <w:r>
        <w:tab/>
        <w:t>The MC service server is the MCPTT server;</w:t>
      </w:r>
    </w:p>
    <w:p w14:paraId="59DC6B3B" w14:textId="77777777" w:rsidR="00171381" w:rsidRDefault="00171381" w:rsidP="00171381">
      <w:pPr>
        <w:pStyle w:val="B1"/>
        <w:rPr>
          <w:lang w:eastAsia="zh-CN"/>
        </w:rPr>
      </w:pPr>
      <w:r>
        <w:t>-</w:t>
      </w:r>
      <w:r>
        <w:tab/>
        <w:t>The MC service ID is the MCPTT ID.</w:t>
      </w:r>
    </w:p>
    <w:p w14:paraId="780AA147" w14:textId="77777777" w:rsidR="00171381" w:rsidRDefault="00171381" w:rsidP="00171381">
      <w:pPr>
        <w:pStyle w:val="Heading2"/>
        <w:rPr>
          <w:lang w:eastAsia="zh-CN"/>
        </w:rPr>
      </w:pPr>
      <w:bookmarkStart w:id="327" w:name="_Toc428795103"/>
      <w:bookmarkStart w:id="328" w:name="_Toc460615986"/>
      <w:bookmarkStart w:id="329" w:name="_Toc460616847"/>
      <w:bookmarkStart w:id="330" w:name="_Toc187011027"/>
      <w:r>
        <w:t>10.</w:t>
      </w:r>
      <w:r>
        <w:rPr>
          <w:lang w:eastAsia="zh-CN"/>
        </w:rPr>
        <w:t>4</w:t>
      </w:r>
      <w:r w:rsidRPr="00542332">
        <w:tab/>
      </w:r>
      <w:r>
        <w:t>MCPTT group</w:t>
      </w:r>
      <w:bookmarkEnd w:id="327"/>
      <w:r>
        <w:rPr>
          <w:rFonts w:hint="eastAsia"/>
          <w:lang w:eastAsia="zh-CN"/>
        </w:rPr>
        <w:t xml:space="preserve"> selection</w:t>
      </w:r>
      <w:bookmarkEnd w:id="328"/>
      <w:bookmarkEnd w:id="329"/>
      <w:bookmarkEnd w:id="330"/>
    </w:p>
    <w:p w14:paraId="4ADA21BF" w14:textId="77777777" w:rsidR="00171381" w:rsidRDefault="00171381" w:rsidP="00171381">
      <w:pPr>
        <w:pStyle w:val="Heading3"/>
      </w:pPr>
      <w:bookmarkStart w:id="331" w:name="_Toc428795104"/>
      <w:bookmarkStart w:id="332" w:name="_Toc460615987"/>
      <w:bookmarkStart w:id="333" w:name="_Toc460616848"/>
      <w:bookmarkStart w:id="334" w:name="_Toc187011028"/>
      <w:r>
        <w:t>10.</w:t>
      </w:r>
      <w:r>
        <w:rPr>
          <w:lang w:eastAsia="zh-CN"/>
        </w:rPr>
        <w:t>4</w:t>
      </w:r>
      <w:r>
        <w:t>.1</w:t>
      </w:r>
      <w:r>
        <w:tab/>
        <w:t>General</w:t>
      </w:r>
      <w:bookmarkEnd w:id="331"/>
      <w:bookmarkEnd w:id="332"/>
      <w:bookmarkEnd w:id="333"/>
      <w:bookmarkEnd w:id="334"/>
    </w:p>
    <w:p w14:paraId="2D4D6717" w14:textId="77777777" w:rsidR="00171381" w:rsidRDefault="00171381" w:rsidP="00171381">
      <w:pPr>
        <w:rPr>
          <w:lang w:eastAsia="zh-CN"/>
        </w:rPr>
      </w:pPr>
      <w:r>
        <w:rPr>
          <w:rFonts w:hint="eastAsia"/>
          <w:lang w:eastAsia="zh-CN"/>
        </w:rPr>
        <w:t xml:space="preserve">When an MCPTT user wants to transmit on a MCPTT group, </w:t>
      </w:r>
      <w:r>
        <w:rPr>
          <w:lang w:eastAsia="zh-CN"/>
        </w:rPr>
        <w:t>an</w:t>
      </w:r>
      <w:r>
        <w:rPr>
          <w:rFonts w:hint="eastAsia"/>
          <w:lang w:eastAsia="zh-CN"/>
        </w:rPr>
        <w:t xml:space="preserve"> </w:t>
      </w:r>
      <w:r>
        <w:rPr>
          <w:lang w:eastAsia="zh-CN"/>
        </w:rPr>
        <w:t xml:space="preserve">affiliated </w:t>
      </w:r>
      <w:r>
        <w:rPr>
          <w:rFonts w:hint="eastAsia"/>
          <w:lang w:eastAsia="zh-CN"/>
        </w:rPr>
        <w:t xml:space="preserve">MCPTT group shall be set as the selected MCPTT group to the MCPTT user. </w:t>
      </w:r>
      <w:r>
        <w:rPr>
          <w:lang w:eastAsia="zh-CN"/>
        </w:rPr>
        <w:t>O</w:t>
      </w:r>
      <w:r>
        <w:rPr>
          <w:rFonts w:hint="eastAsia"/>
          <w:lang w:eastAsia="zh-CN"/>
        </w:rPr>
        <w:t xml:space="preserve">nly one MCPTT group can be set as the selected MCPTT group to an MCPTT </w:t>
      </w:r>
      <w:r>
        <w:rPr>
          <w:lang w:eastAsia="zh-CN"/>
        </w:rPr>
        <w:t>user from one particular MCPTT UE</w:t>
      </w:r>
      <w:r>
        <w:rPr>
          <w:rFonts w:hint="eastAsia"/>
          <w:lang w:eastAsia="zh-CN"/>
        </w:rPr>
        <w:t xml:space="preserve"> at any given time. This subclause describes the detailed procedures for the MCPTT group selection.</w:t>
      </w:r>
    </w:p>
    <w:p w14:paraId="0D78BADF" w14:textId="77777777" w:rsidR="00171381" w:rsidRDefault="00171381" w:rsidP="00171381">
      <w:pPr>
        <w:pStyle w:val="Heading3"/>
        <w:rPr>
          <w:lang w:eastAsia="zh-CN"/>
        </w:rPr>
      </w:pPr>
      <w:bookmarkStart w:id="335" w:name="_Toc433379644"/>
      <w:bookmarkStart w:id="336" w:name="_Toc460615988"/>
      <w:bookmarkStart w:id="337" w:name="_Toc460616849"/>
      <w:bookmarkStart w:id="338" w:name="_Toc187011029"/>
      <w:r>
        <w:t>10.</w:t>
      </w:r>
      <w:r>
        <w:rPr>
          <w:lang w:eastAsia="zh-CN"/>
        </w:rPr>
        <w:t>4</w:t>
      </w:r>
      <w:r>
        <w:t>.2</w:t>
      </w:r>
      <w:r>
        <w:tab/>
        <w:t xml:space="preserve">Information flows for </w:t>
      </w:r>
      <w:bookmarkEnd w:id="335"/>
      <w:r>
        <w:rPr>
          <w:rFonts w:hint="eastAsia"/>
          <w:lang w:eastAsia="zh-CN"/>
        </w:rPr>
        <w:t>group selection</w:t>
      </w:r>
      <w:bookmarkEnd w:id="336"/>
      <w:bookmarkEnd w:id="337"/>
      <w:bookmarkEnd w:id="338"/>
    </w:p>
    <w:p w14:paraId="6BA5A47F" w14:textId="77777777" w:rsidR="00171381" w:rsidRDefault="00171381" w:rsidP="00171381">
      <w:pPr>
        <w:pStyle w:val="Heading4"/>
      </w:pPr>
      <w:bookmarkStart w:id="339" w:name="_Toc433209705"/>
      <w:bookmarkStart w:id="340" w:name="_Toc460615989"/>
      <w:bookmarkStart w:id="341" w:name="_Toc460616850"/>
      <w:bookmarkStart w:id="342" w:name="_Toc187011030"/>
      <w:r>
        <w:t>10.</w:t>
      </w:r>
      <w:r>
        <w:rPr>
          <w:lang w:eastAsia="zh-CN"/>
        </w:rPr>
        <w:t>4</w:t>
      </w:r>
      <w:r>
        <w:t>.2.1</w:t>
      </w:r>
      <w:r>
        <w:tab/>
        <w:t xml:space="preserve">Group </w:t>
      </w:r>
      <w:r>
        <w:rPr>
          <w:rFonts w:hint="eastAsia"/>
          <w:lang w:eastAsia="zh-CN"/>
        </w:rPr>
        <w:t>selection change</w:t>
      </w:r>
      <w:r>
        <w:t xml:space="preserve"> request</w:t>
      </w:r>
      <w:bookmarkEnd w:id="339"/>
      <w:bookmarkEnd w:id="340"/>
      <w:bookmarkEnd w:id="341"/>
      <w:bookmarkEnd w:id="342"/>
    </w:p>
    <w:p w14:paraId="4CA491C6" w14:textId="77777777" w:rsidR="00171381" w:rsidRDefault="00171381" w:rsidP="00171381">
      <w:r>
        <w:t>Table 10.</w:t>
      </w:r>
      <w:r>
        <w:rPr>
          <w:lang w:eastAsia="zh-CN"/>
        </w:rPr>
        <w:t>4.2.1-1</w:t>
      </w:r>
      <w:r>
        <w:t xml:space="preserve"> describes the information flow group </w:t>
      </w:r>
      <w:r>
        <w:rPr>
          <w:rFonts w:hint="eastAsia"/>
          <w:lang w:eastAsia="zh-CN"/>
        </w:rPr>
        <w:t>selection change</w:t>
      </w:r>
      <w:r>
        <w:t xml:space="preserve"> request from the </w:t>
      </w:r>
      <w:r>
        <w:rPr>
          <w:rFonts w:hint="eastAsia"/>
          <w:lang w:eastAsia="zh-CN"/>
        </w:rPr>
        <w:t>MCPTT</w:t>
      </w:r>
      <w:r>
        <w:t xml:space="preserve"> client to the </w:t>
      </w:r>
      <w:r>
        <w:rPr>
          <w:rFonts w:hint="eastAsia"/>
          <w:lang w:eastAsia="zh-CN"/>
        </w:rPr>
        <w:t>MCPTT</w:t>
      </w:r>
      <w:r>
        <w:t xml:space="preserve"> server.</w:t>
      </w:r>
    </w:p>
    <w:p w14:paraId="607939A9" w14:textId="77777777" w:rsidR="00171381" w:rsidRDefault="00171381" w:rsidP="00171381">
      <w:pPr>
        <w:pStyle w:val="TH"/>
        <w:rPr>
          <w:lang w:val="en-US"/>
        </w:rPr>
      </w:pPr>
      <w:r>
        <w:t>Table 10.</w:t>
      </w:r>
      <w:r>
        <w:rPr>
          <w:lang w:val="en-US" w:eastAsia="zh-CN"/>
        </w:rPr>
        <w:t>4</w:t>
      </w:r>
      <w:r>
        <w:t>.</w:t>
      </w:r>
      <w:r>
        <w:rPr>
          <w:lang w:val="en-US"/>
        </w:rPr>
        <w:t>2</w:t>
      </w:r>
      <w:r>
        <w:t>.</w:t>
      </w:r>
      <w:r>
        <w:rPr>
          <w:lang w:val="en-US"/>
        </w:rPr>
        <w:t>1</w:t>
      </w:r>
      <w:r>
        <w:t xml:space="preserve">-1: </w:t>
      </w:r>
      <w:r>
        <w:rPr>
          <w:lang w:val="en-US"/>
        </w:rPr>
        <w:t xml:space="preserve">Group </w:t>
      </w:r>
      <w:r>
        <w:rPr>
          <w:rFonts w:hint="eastAsia"/>
          <w:lang w:val="en-US" w:eastAsia="zh-CN"/>
        </w:rPr>
        <w:t>selection change</w:t>
      </w:r>
      <w:r>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14:paraId="3BA16A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5F558"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AC1E87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C00F41B" w14:textId="77777777" w:rsidR="00171381" w:rsidRDefault="00171381" w:rsidP="00643972">
            <w:pPr>
              <w:pStyle w:val="TAH"/>
            </w:pPr>
            <w:r>
              <w:t>Description</w:t>
            </w:r>
          </w:p>
        </w:tc>
      </w:tr>
      <w:tr w:rsidR="00171381" w14:paraId="1FF97F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A7EACC7" w14:textId="77777777" w:rsidR="00171381" w:rsidRPr="007728D2"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28B71BB2"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AE477F" w14:textId="77777777" w:rsidR="00171381" w:rsidRPr="007728D2" w:rsidRDefault="00171381" w:rsidP="00643972">
            <w:pPr>
              <w:pStyle w:val="TAL"/>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1886F9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1A5929B" w14:textId="77777777" w:rsidR="00171381" w:rsidRPr="007728D2"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07F61935" w14:textId="77777777" w:rsidR="00171381" w:rsidRPr="007728D2" w:rsidRDefault="00171381" w:rsidP="00643972">
            <w:pPr>
              <w:pStyle w:val="TAL"/>
              <w:rPr>
                <w:lang w:eastAsia="zh-CN"/>
              </w:rPr>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731B204" w14:textId="77777777" w:rsidR="00171381" w:rsidRPr="007728D2" w:rsidRDefault="00171381" w:rsidP="00643972">
            <w:pPr>
              <w:pStyle w:val="TAL"/>
              <w:rPr>
                <w:lang w:eastAsia="zh-CN"/>
              </w:rPr>
            </w:pPr>
            <w:r>
              <w:rPr>
                <w:rFonts w:hint="eastAsia"/>
                <w:lang w:eastAsia="zh-CN"/>
              </w:rPr>
              <w:t>MCPTT group identity for which the selection is made for the MCPTT ID</w:t>
            </w:r>
          </w:p>
        </w:tc>
      </w:tr>
    </w:tbl>
    <w:p w14:paraId="0D2ED4F7" w14:textId="77777777" w:rsidR="00171381" w:rsidRDefault="00171381" w:rsidP="00171381">
      <w:bookmarkStart w:id="343" w:name="_Toc460615990"/>
      <w:bookmarkStart w:id="344" w:name="_Toc460616851"/>
    </w:p>
    <w:p w14:paraId="58ACAF5E" w14:textId="77777777" w:rsidR="00171381" w:rsidRPr="007728D2" w:rsidRDefault="00171381" w:rsidP="00171381">
      <w:pPr>
        <w:pStyle w:val="Heading4"/>
        <w:rPr>
          <w:lang w:eastAsia="zh-CN"/>
        </w:rPr>
      </w:pPr>
      <w:bookmarkStart w:id="345" w:name="_Toc187011031"/>
      <w:r>
        <w:t>10.</w:t>
      </w:r>
      <w:r>
        <w:rPr>
          <w:lang w:eastAsia="zh-CN"/>
        </w:rPr>
        <w:t>4</w:t>
      </w:r>
      <w:r>
        <w:t>.2.</w:t>
      </w:r>
      <w:r>
        <w:rPr>
          <w:rFonts w:hint="eastAsia"/>
          <w:lang w:eastAsia="zh-CN"/>
        </w:rPr>
        <w:t>2</w:t>
      </w:r>
      <w:r>
        <w:tab/>
        <w:t xml:space="preserve">Group </w:t>
      </w:r>
      <w:r>
        <w:rPr>
          <w:rFonts w:hint="eastAsia"/>
          <w:lang w:eastAsia="zh-CN"/>
        </w:rPr>
        <w:t>selection change</w:t>
      </w:r>
      <w:r>
        <w:t xml:space="preserve"> re</w:t>
      </w:r>
      <w:r>
        <w:rPr>
          <w:rFonts w:hint="eastAsia"/>
          <w:lang w:eastAsia="zh-CN"/>
        </w:rPr>
        <w:t>sponse</w:t>
      </w:r>
      <w:bookmarkEnd w:id="343"/>
      <w:bookmarkEnd w:id="344"/>
      <w:bookmarkEnd w:id="345"/>
    </w:p>
    <w:p w14:paraId="73D0865B" w14:textId="77777777" w:rsidR="00171381" w:rsidRDefault="00171381" w:rsidP="00171381">
      <w:r>
        <w:t>Table 10.</w:t>
      </w:r>
      <w:r>
        <w:rPr>
          <w:lang w:eastAsia="zh-CN"/>
        </w:rPr>
        <w:t>4.2.</w:t>
      </w:r>
      <w:r>
        <w:rPr>
          <w:rFonts w:hint="eastAsia"/>
          <w:lang w:eastAsia="zh-CN"/>
        </w:rPr>
        <w:t>2</w:t>
      </w:r>
      <w:r>
        <w:rPr>
          <w:lang w:eastAsia="zh-CN"/>
        </w:rPr>
        <w:t>-1</w:t>
      </w:r>
      <w:r>
        <w:t xml:space="preserve"> describes the information flow group </w:t>
      </w:r>
      <w:r>
        <w:rPr>
          <w:rFonts w:hint="eastAsia"/>
          <w:lang w:eastAsia="zh-CN"/>
        </w:rPr>
        <w:t>selection change</w:t>
      </w:r>
      <w:r>
        <w:t xml:space="preserve"> re</w:t>
      </w:r>
      <w:r>
        <w:rPr>
          <w:rFonts w:hint="eastAsia"/>
          <w:lang w:eastAsia="zh-CN"/>
        </w:rPr>
        <w:t>sponse</w:t>
      </w:r>
      <w:r>
        <w:t xml:space="preserve"> from the </w:t>
      </w:r>
      <w:r>
        <w:rPr>
          <w:rFonts w:hint="eastAsia"/>
          <w:lang w:eastAsia="zh-CN"/>
        </w:rPr>
        <w:t>MCPTT</w:t>
      </w:r>
      <w:r>
        <w:t xml:space="preserve"> </w:t>
      </w:r>
      <w:r>
        <w:rPr>
          <w:rFonts w:hint="eastAsia"/>
          <w:lang w:eastAsia="zh-CN"/>
        </w:rPr>
        <w:t>server</w:t>
      </w:r>
      <w:r>
        <w:t xml:space="preserve"> to the </w:t>
      </w:r>
      <w:r>
        <w:rPr>
          <w:rFonts w:hint="eastAsia"/>
          <w:lang w:eastAsia="zh-CN"/>
        </w:rPr>
        <w:t>MCPTT</w:t>
      </w:r>
      <w:r>
        <w:t xml:space="preserve"> </w:t>
      </w:r>
      <w:r>
        <w:rPr>
          <w:rFonts w:hint="eastAsia"/>
          <w:lang w:eastAsia="zh-CN"/>
        </w:rPr>
        <w:t>client</w:t>
      </w:r>
      <w:r>
        <w:t>.</w:t>
      </w:r>
    </w:p>
    <w:p w14:paraId="21BF4FC4" w14:textId="77777777" w:rsidR="00171381" w:rsidRPr="007728D2" w:rsidRDefault="00171381" w:rsidP="00171381">
      <w:pPr>
        <w:pStyle w:val="TH"/>
        <w:rPr>
          <w:lang w:val="en-US" w:eastAsia="zh-CN"/>
        </w:rPr>
      </w:pPr>
      <w:r>
        <w:t>Table 10.</w:t>
      </w:r>
      <w:r>
        <w:rPr>
          <w:lang w:val="en-US" w:eastAsia="zh-CN"/>
        </w:rPr>
        <w:t>4</w:t>
      </w:r>
      <w:r>
        <w:t>.</w:t>
      </w:r>
      <w:r>
        <w:rPr>
          <w:lang w:val="en-US"/>
        </w:rPr>
        <w:t>2</w:t>
      </w:r>
      <w:r>
        <w:t>.</w:t>
      </w:r>
      <w:r>
        <w:rPr>
          <w:rFonts w:hint="eastAsia"/>
          <w:lang w:val="en-US" w:eastAsia="zh-CN"/>
        </w:rPr>
        <w:t>2</w:t>
      </w:r>
      <w:r>
        <w:t xml:space="preserve">-1: </w:t>
      </w:r>
      <w:r>
        <w:rPr>
          <w:lang w:val="en-US"/>
        </w:rPr>
        <w:t xml:space="preserve">Group </w:t>
      </w:r>
      <w:r>
        <w:rPr>
          <w:rFonts w:hint="eastAsia"/>
          <w:lang w:val="en-US" w:eastAsia="zh-CN"/>
        </w:rPr>
        <w:t>selection change</w:t>
      </w:r>
      <w:r>
        <w:rPr>
          <w:lang w:val="en-US"/>
        </w:rPr>
        <w:t xml:space="preserve"> re</w:t>
      </w:r>
      <w:r>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14:paraId="37D3183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63CBAC"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66896B89"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EF4FBF" w14:textId="77777777" w:rsidR="00171381" w:rsidRDefault="00171381" w:rsidP="00643972">
            <w:pPr>
              <w:pStyle w:val="TAH"/>
            </w:pPr>
            <w:r>
              <w:t>Description</w:t>
            </w:r>
          </w:p>
        </w:tc>
      </w:tr>
      <w:tr w:rsidR="00171381" w14:paraId="5506208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550146" w14:textId="77777777" w:rsidR="00171381" w:rsidRDefault="00171381" w:rsidP="00643972">
            <w:pPr>
              <w:pStyle w:val="TAL"/>
              <w:rPr>
                <w:lang w:eastAsia="zh-CN"/>
              </w:rPr>
            </w:pPr>
            <w:r>
              <w:rPr>
                <w:rFonts w:hint="eastAsia"/>
                <w:lang w:eastAsia="zh-CN"/>
              </w:rPr>
              <w:t>Result</w:t>
            </w:r>
          </w:p>
        </w:tc>
        <w:tc>
          <w:tcPr>
            <w:tcW w:w="1440" w:type="dxa"/>
            <w:tcBorders>
              <w:top w:val="single" w:sz="4" w:space="0" w:color="000000"/>
              <w:left w:val="single" w:sz="4" w:space="0" w:color="000000"/>
              <w:bottom w:val="single" w:sz="4" w:space="0" w:color="000000"/>
            </w:tcBorders>
            <w:shd w:val="clear" w:color="auto" w:fill="auto"/>
          </w:tcPr>
          <w:p w14:paraId="301EA79B"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10C299" w14:textId="77777777" w:rsidR="00171381" w:rsidRDefault="00171381" w:rsidP="00643972">
            <w:pPr>
              <w:pStyle w:val="TAL"/>
              <w:rPr>
                <w:lang w:eastAsia="zh-CN"/>
              </w:rPr>
            </w:pPr>
            <w:r>
              <w:rPr>
                <w:rFonts w:hint="eastAsia"/>
                <w:lang w:eastAsia="zh-CN"/>
              </w:rPr>
              <w:t>Result indicates success or failure of group selection change</w:t>
            </w:r>
          </w:p>
        </w:tc>
      </w:tr>
    </w:tbl>
    <w:p w14:paraId="671AB6AE" w14:textId="77777777" w:rsidR="00171381" w:rsidRDefault="00171381" w:rsidP="00171381">
      <w:bookmarkStart w:id="346" w:name="_Toc460615991"/>
      <w:bookmarkStart w:id="347" w:name="_Toc460616852"/>
    </w:p>
    <w:p w14:paraId="06DF10AC" w14:textId="77777777" w:rsidR="00171381" w:rsidRDefault="00171381" w:rsidP="00171381">
      <w:pPr>
        <w:pStyle w:val="Heading4"/>
        <w:rPr>
          <w:lang w:eastAsia="zh-CN"/>
        </w:rPr>
      </w:pPr>
      <w:bookmarkStart w:id="348" w:name="_Toc187011032"/>
      <w:r>
        <w:t>10.</w:t>
      </w:r>
      <w:r>
        <w:rPr>
          <w:lang w:eastAsia="zh-CN"/>
        </w:rPr>
        <w:t>4</w:t>
      </w:r>
      <w:r>
        <w:t>.2.</w:t>
      </w:r>
      <w:r>
        <w:rPr>
          <w:rFonts w:hint="eastAsia"/>
          <w:lang w:eastAsia="zh-CN"/>
        </w:rPr>
        <w:t>3</w:t>
      </w:r>
      <w:r>
        <w:tab/>
        <w:t xml:space="preserve">Group </w:t>
      </w:r>
      <w:r>
        <w:rPr>
          <w:rFonts w:hint="eastAsia"/>
          <w:lang w:eastAsia="zh-CN"/>
        </w:rPr>
        <w:t>selection change</w:t>
      </w:r>
      <w:r>
        <w:t xml:space="preserve"> </w:t>
      </w:r>
      <w:r>
        <w:rPr>
          <w:rFonts w:hint="eastAsia"/>
          <w:lang w:eastAsia="zh-CN"/>
        </w:rPr>
        <w:t>notification</w:t>
      </w:r>
      <w:bookmarkEnd w:id="346"/>
      <w:bookmarkEnd w:id="347"/>
      <w:bookmarkEnd w:id="348"/>
    </w:p>
    <w:p w14:paraId="368F59B2" w14:textId="77777777" w:rsidR="00171381" w:rsidRDefault="00171381" w:rsidP="00171381">
      <w:r>
        <w:t>Table 10.</w:t>
      </w:r>
      <w:r>
        <w:rPr>
          <w:lang w:eastAsia="zh-CN"/>
        </w:rPr>
        <w:t>4.2.</w:t>
      </w:r>
      <w:r>
        <w:rPr>
          <w:rFonts w:hint="eastAsia"/>
          <w:lang w:eastAsia="zh-CN"/>
        </w:rPr>
        <w:t>3</w:t>
      </w:r>
      <w:r>
        <w:rPr>
          <w:lang w:eastAsia="zh-CN"/>
        </w:rPr>
        <w:t>-1</w:t>
      </w:r>
      <w:r>
        <w:t xml:space="preserve"> describes the information flow group </w:t>
      </w:r>
      <w:r>
        <w:rPr>
          <w:rFonts w:hint="eastAsia"/>
          <w:lang w:eastAsia="zh-CN"/>
        </w:rPr>
        <w:t>selection change</w:t>
      </w:r>
      <w:r>
        <w:t xml:space="preserve"> </w:t>
      </w:r>
      <w:r>
        <w:rPr>
          <w:rFonts w:hint="eastAsia"/>
          <w:lang w:eastAsia="zh-CN"/>
        </w:rPr>
        <w:t>notification</w:t>
      </w:r>
      <w:r>
        <w:t xml:space="preserve"> from the </w:t>
      </w:r>
      <w:r>
        <w:rPr>
          <w:rFonts w:hint="eastAsia"/>
          <w:lang w:eastAsia="zh-CN"/>
        </w:rPr>
        <w:t>MCPTT</w:t>
      </w:r>
      <w:r>
        <w:t xml:space="preserve"> </w:t>
      </w:r>
      <w:r>
        <w:rPr>
          <w:rFonts w:hint="eastAsia"/>
          <w:lang w:eastAsia="zh-CN"/>
        </w:rPr>
        <w:t>server</w:t>
      </w:r>
      <w:r>
        <w:t xml:space="preserve"> to the MCPTT client.</w:t>
      </w:r>
    </w:p>
    <w:p w14:paraId="3470D8E2" w14:textId="77777777" w:rsidR="00171381" w:rsidRPr="007728D2" w:rsidRDefault="00171381" w:rsidP="00171381">
      <w:pPr>
        <w:pStyle w:val="TH"/>
        <w:rPr>
          <w:lang w:val="en-US" w:eastAsia="zh-CN"/>
        </w:rPr>
      </w:pPr>
      <w:r>
        <w:lastRenderedPageBreak/>
        <w:t>Table 10.</w:t>
      </w:r>
      <w:r>
        <w:rPr>
          <w:lang w:val="en-US" w:eastAsia="zh-CN"/>
        </w:rPr>
        <w:t>4</w:t>
      </w:r>
      <w:r>
        <w:t>.</w:t>
      </w:r>
      <w:r>
        <w:rPr>
          <w:lang w:val="en-US"/>
        </w:rPr>
        <w:t>2</w:t>
      </w:r>
      <w:r>
        <w:t>.</w:t>
      </w:r>
      <w:r>
        <w:rPr>
          <w:rFonts w:hint="eastAsia"/>
          <w:lang w:val="en-US" w:eastAsia="zh-CN"/>
        </w:rPr>
        <w:t>3</w:t>
      </w:r>
      <w:r>
        <w:t xml:space="preserve">-1: </w:t>
      </w:r>
      <w:r>
        <w:rPr>
          <w:lang w:val="en-US"/>
        </w:rPr>
        <w:t xml:space="preserve">Group </w:t>
      </w:r>
      <w:r>
        <w:rPr>
          <w:rFonts w:hint="eastAsia"/>
          <w:lang w:val="en-US" w:eastAsia="zh-CN"/>
        </w:rPr>
        <w:t>selection change</w:t>
      </w:r>
      <w:r>
        <w:rPr>
          <w:lang w:val="en-US"/>
        </w:rPr>
        <w:t xml:space="preserve"> </w:t>
      </w:r>
      <w:r>
        <w:rPr>
          <w:rFonts w:hint="eastAsia"/>
          <w:lang w:val="en-US" w:eastAsia="zh-CN"/>
        </w:rPr>
        <w:t>notification</w:t>
      </w:r>
    </w:p>
    <w:tbl>
      <w:tblPr>
        <w:tblW w:w="8640" w:type="dxa"/>
        <w:jc w:val="center"/>
        <w:tblLayout w:type="fixed"/>
        <w:tblLook w:val="0000" w:firstRow="0" w:lastRow="0" w:firstColumn="0" w:lastColumn="0" w:noHBand="0" w:noVBand="0"/>
      </w:tblPr>
      <w:tblGrid>
        <w:gridCol w:w="2880"/>
        <w:gridCol w:w="1440"/>
        <w:gridCol w:w="4320"/>
      </w:tblGrid>
      <w:tr w:rsidR="00171381" w14:paraId="396AF81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83D1A0F"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0B1DA7FD" w14:textId="77777777" w:rsidR="00171381" w:rsidRDefault="00171381" w:rsidP="00643972">
            <w:pPr>
              <w:pStyle w:val="TAH"/>
            </w:pPr>
            <w:r>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C25607" w14:textId="77777777" w:rsidR="00171381" w:rsidRDefault="00171381" w:rsidP="00643972">
            <w:pPr>
              <w:pStyle w:val="TAH"/>
            </w:pPr>
            <w:r>
              <w:t>Description</w:t>
            </w:r>
          </w:p>
        </w:tc>
      </w:tr>
      <w:tr w:rsidR="00171381" w14:paraId="3C5F3DB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7BCC1B4" w14:textId="77777777" w:rsidR="00171381" w:rsidRDefault="00171381" w:rsidP="00643972">
            <w:pPr>
              <w:pStyle w:val="TAL"/>
              <w:rPr>
                <w:lang w:eastAsia="zh-CN"/>
              </w:rPr>
            </w:pPr>
            <w:r>
              <w:t>MCPTT ID</w:t>
            </w:r>
          </w:p>
        </w:tc>
        <w:tc>
          <w:tcPr>
            <w:tcW w:w="1440" w:type="dxa"/>
            <w:tcBorders>
              <w:top w:val="single" w:sz="4" w:space="0" w:color="000000"/>
              <w:left w:val="single" w:sz="4" w:space="0" w:color="000000"/>
              <w:bottom w:val="single" w:sz="4" w:space="0" w:color="000000"/>
            </w:tcBorders>
            <w:shd w:val="clear" w:color="auto" w:fill="auto"/>
          </w:tcPr>
          <w:p w14:paraId="7F60026F" w14:textId="77777777" w:rsidR="00171381"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4A59AE" w14:textId="77777777" w:rsidR="00171381" w:rsidRDefault="00171381" w:rsidP="00643972">
            <w:pPr>
              <w:pStyle w:val="TAL"/>
              <w:rPr>
                <w:lang w:eastAsia="zh-CN"/>
              </w:rPr>
            </w:pPr>
            <w:r>
              <w:t>MCPTT user identit</w:t>
            </w:r>
            <w:r>
              <w:rPr>
                <w:rFonts w:hint="eastAsia"/>
                <w:lang w:eastAsia="zh-CN"/>
              </w:rPr>
              <w:t>y</w:t>
            </w:r>
            <w:r>
              <w:t xml:space="preserve"> </w:t>
            </w:r>
            <w:r>
              <w:rPr>
                <w:rFonts w:hint="eastAsia"/>
                <w:lang w:eastAsia="zh-CN"/>
              </w:rPr>
              <w:t>whose group selection information is to be changed</w:t>
            </w:r>
          </w:p>
        </w:tc>
      </w:tr>
      <w:tr w:rsidR="00171381" w14:paraId="3D5BA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CF05E6" w14:textId="77777777" w:rsidR="00171381" w:rsidRDefault="00171381" w:rsidP="00643972">
            <w:pPr>
              <w:pStyle w:val="TAL"/>
              <w:rPr>
                <w:lang w:eastAsia="zh-CN"/>
              </w:rPr>
            </w:pPr>
            <w:r>
              <w:rPr>
                <w:rFonts w:hint="eastAsia"/>
                <w:lang w:eastAsia="zh-CN"/>
              </w:rPr>
              <w:t xml:space="preserve">MCPTT group </w:t>
            </w:r>
            <w:r>
              <w:rPr>
                <w:lang w:eastAsia="zh-CN"/>
              </w:rPr>
              <w:t>ID</w:t>
            </w:r>
          </w:p>
        </w:tc>
        <w:tc>
          <w:tcPr>
            <w:tcW w:w="1440" w:type="dxa"/>
            <w:tcBorders>
              <w:top w:val="single" w:sz="4" w:space="0" w:color="000000"/>
              <w:left w:val="single" w:sz="4" w:space="0" w:color="000000"/>
              <w:bottom w:val="single" w:sz="4" w:space="0" w:color="000000"/>
            </w:tcBorders>
            <w:shd w:val="clear" w:color="auto" w:fill="auto"/>
          </w:tcPr>
          <w:p w14:paraId="1D22046D" w14:textId="77777777" w:rsidR="00171381" w:rsidRDefault="00171381" w:rsidP="00643972">
            <w:pPr>
              <w:pStyle w:val="TAL"/>
            </w:pPr>
            <w:r>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D108218" w14:textId="77777777" w:rsidR="00171381" w:rsidRDefault="00171381" w:rsidP="00643972">
            <w:pPr>
              <w:pStyle w:val="TAL"/>
              <w:rPr>
                <w:lang w:eastAsia="zh-CN"/>
              </w:rPr>
            </w:pPr>
            <w:r>
              <w:rPr>
                <w:rFonts w:hint="eastAsia"/>
                <w:lang w:eastAsia="zh-CN"/>
              </w:rPr>
              <w:t>MCPTT group identity for which the selection is made for the MCPTT ID</w:t>
            </w:r>
          </w:p>
        </w:tc>
      </w:tr>
    </w:tbl>
    <w:p w14:paraId="00B87E78" w14:textId="77777777" w:rsidR="00171381" w:rsidRDefault="00171381" w:rsidP="00171381">
      <w:bookmarkStart w:id="349" w:name="_Toc460615992"/>
      <w:bookmarkStart w:id="350" w:name="_Toc460616853"/>
    </w:p>
    <w:p w14:paraId="40D8828F" w14:textId="77777777" w:rsidR="00171381" w:rsidRDefault="00171381" w:rsidP="00171381">
      <w:pPr>
        <w:pStyle w:val="Heading3"/>
        <w:rPr>
          <w:lang w:eastAsia="zh-CN"/>
        </w:rPr>
      </w:pPr>
      <w:bookmarkStart w:id="351" w:name="_Toc187011033"/>
      <w:r>
        <w:t>10.</w:t>
      </w:r>
      <w:r>
        <w:rPr>
          <w:lang w:eastAsia="zh-CN"/>
        </w:rPr>
        <w:t>4</w:t>
      </w:r>
      <w:r>
        <w:t>.</w:t>
      </w:r>
      <w:r>
        <w:rPr>
          <w:lang w:eastAsia="zh-CN"/>
        </w:rPr>
        <w:t>3</w:t>
      </w:r>
      <w:r>
        <w:tab/>
      </w:r>
      <w:r>
        <w:rPr>
          <w:rFonts w:hint="eastAsia"/>
          <w:lang w:eastAsia="zh-CN"/>
        </w:rPr>
        <w:t>Authorized user remotely changes another MCPTT user</w:t>
      </w:r>
      <w:r w:rsidRPr="00B60376">
        <w:rPr>
          <w:lang w:eastAsia="zh-CN"/>
        </w:rPr>
        <w:t>'</w:t>
      </w:r>
      <w:r>
        <w:rPr>
          <w:rFonts w:hint="eastAsia"/>
          <w:lang w:eastAsia="zh-CN"/>
        </w:rPr>
        <w:t>s selected MCPTT group</w:t>
      </w:r>
      <w:r>
        <w:rPr>
          <w:lang w:eastAsia="zh-CN"/>
        </w:rPr>
        <w:t xml:space="preserve"> – </w:t>
      </w:r>
      <w:r>
        <w:rPr>
          <w:rFonts w:hint="eastAsia"/>
          <w:lang w:eastAsia="zh-CN"/>
        </w:rPr>
        <w:t>mandatory mode</w:t>
      </w:r>
      <w:bookmarkEnd w:id="349"/>
      <w:bookmarkEnd w:id="350"/>
      <w:bookmarkEnd w:id="351"/>
    </w:p>
    <w:p w14:paraId="4D156DEF" w14:textId="77777777" w:rsidR="00171381" w:rsidRDefault="00171381" w:rsidP="00171381">
      <w:pPr>
        <w:rPr>
          <w:lang w:eastAsia="zh-CN"/>
        </w:rPr>
      </w:pPr>
      <w:r>
        <w:rPr>
          <w:rFonts w:hint="eastAsia"/>
          <w:lang w:eastAsia="zh-CN"/>
        </w:rPr>
        <w:t xml:space="preserve">Procedure for an authorized user to change </w:t>
      </w:r>
      <w:r>
        <w:rPr>
          <w:lang w:eastAsia="zh-CN"/>
        </w:rPr>
        <w:t xml:space="preserve">other </w:t>
      </w:r>
      <w:r>
        <w:rPr>
          <w:rFonts w:hint="eastAsia"/>
          <w:lang w:eastAsia="zh-CN"/>
        </w:rPr>
        <w:t>MCPTT user</w:t>
      </w:r>
      <w:r>
        <w:rPr>
          <w:lang w:eastAsia="zh-CN"/>
        </w:rPr>
        <w:t>s</w:t>
      </w:r>
      <w:r w:rsidRPr="00F62B03">
        <w:rPr>
          <w:lang w:eastAsia="zh-CN"/>
        </w:rPr>
        <w:t>'</w:t>
      </w:r>
      <w:r>
        <w:rPr>
          <w:rFonts w:hint="eastAsia"/>
          <w:lang w:eastAsia="zh-CN"/>
        </w:rPr>
        <w:t xml:space="preserve"> selected MCPTT group without requiring target user</w:t>
      </w:r>
      <w:r w:rsidRPr="007E2042">
        <w:rPr>
          <w:lang w:eastAsia="zh-CN"/>
        </w:rPr>
        <w:t>'</w:t>
      </w:r>
      <w:r>
        <w:rPr>
          <w:rFonts w:hint="eastAsia"/>
          <w:lang w:eastAsia="zh-CN"/>
        </w:rPr>
        <w:t>s approval is described in figure</w:t>
      </w:r>
      <w:r>
        <w:rPr>
          <w:lang w:eastAsia="zh-CN"/>
        </w:rPr>
        <w:t> </w:t>
      </w:r>
      <w:r>
        <w:rPr>
          <w:rFonts w:hint="eastAsia"/>
          <w:lang w:eastAsia="zh-CN"/>
        </w:rPr>
        <w:t>10.</w:t>
      </w:r>
      <w:r>
        <w:rPr>
          <w:lang w:eastAsia="zh-CN"/>
        </w:rPr>
        <w:t>4</w:t>
      </w:r>
      <w:r>
        <w:rPr>
          <w:rFonts w:hint="eastAsia"/>
          <w:lang w:eastAsia="zh-CN"/>
        </w:rPr>
        <w:t>.</w:t>
      </w:r>
      <w:r>
        <w:rPr>
          <w:lang w:eastAsia="zh-CN"/>
        </w:rPr>
        <w:t>3</w:t>
      </w:r>
      <w:r>
        <w:rPr>
          <w:rFonts w:hint="eastAsia"/>
          <w:lang w:eastAsia="zh-CN"/>
        </w:rPr>
        <w:t>-1.</w:t>
      </w:r>
    </w:p>
    <w:p w14:paraId="4A2741CA" w14:textId="77777777" w:rsidR="00171381" w:rsidRDefault="00171381" w:rsidP="00171381">
      <w:pPr>
        <w:rPr>
          <w:lang w:eastAsia="zh-CN"/>
        </w:rPr>
      </w:pPr>
      <w:r>
        <w:rPr>
          <w:rFonts w:hint="eastAsia"/>
          <w:lang w:eastAsia="zh-CN"/>
        </w:rPr>
        <w:t>Pre-conditions:</w:t>
      </w:r>
    </w:p>
    <w:p w14:paraId="5F13C5A9" w14:textId="77777777" w:rsidR="00171381" w:rsidRDefault="00171381" w:rsidP="00171381">
      <w:pPr>
        <w:pStyle w:val="B1"/>
        <w:rPr>
          <w:lang w:eastAsia="zh-CN"/>
        </w:rPr>
      </w:pPr>
      <w:r>
        <w:t>-</w:t>
      </w:r>
      <w:r>
        <w:tab/>
      </w:r>
      <w:r>
        <w:rPr>
          <w:rFonts w:hint="eastAsia"/>
          <w:lang w:eastAsia="zh-CN"/>
        </w:rPr>
        <w:t xml:space="preserve">The </w:t>
      </w:r>
      <w:r>
        <w:t>MCPTT client</w:t>
      </w:r>
      <w:r>
        <w:rPr>
          <w:rFonts w:hint="eastAsia"/>
          <w:lang w:eastAsia="zh-CN"/>
        </w:rPr>
        <w:t xml:space="preserve"> 1</w:t>
      </w:r>
      <w:r>
        <w:t xml:space="preserve"> has already been provisioned (statically or dynamically) with</w:t>
      </w:r>
      <w:r>
        <w:rPr>
          <w:rFonts w:hint="eastAsia"/>
          <w:lang w:eastAsia="zh-CN"/>
        </w:rPr>
        <w:t xml:space="preserve"> the</w:t>
      </w:r>
      <w:r>
        <w:t xml:space="preserve"> </w:t>
      </w:r>
      <w:r>
        <w:rPr>
          <w:rFonts w:hint="eastAsia"/>
          <w:lang w:eastAsia="zh-CN"/>
        </w:rPr>
        <w:t>target</w:t>
      </w:r>
      <w:r>
        <w:t xml:space="preserve"> MCPTT user</w:t>
      </w:r>
      <w:r w:rsidRPr="00B40160">
        <w:rPr>
          <w:lang w:eastAsia="zh-CN"/>
        </w:rPr>
        <w:t>'</w:t>
      </w:r>
      <w:r>
        <w:rPr>
          <w:rFonts w:hint="eastAsia"/>
          <w:lang w:eastAsia="zh-CN"/>
        </w:rPr>
        <w:t>s information</w:t>
      </w:r>
      <w:r>
        <w:t xml:space="preserve"> and its group information</w:t>
      </w:r>
      <w:r>
        <w:rPr>
          <w:rFonts w:hint="eastAsia"/>
          <w:lang w:eastAsia="zh-CN"/>
        </w:rPr>
        <w:t>,</w:t>
      </w:r>
      <w:r>
        <w:t xml:space="preserve"> that</w:t>
      </w:r>
      <w:r>
        <w:rPr>
          <w:rFonts w:hint="eastAsia"/>
          <w:lang w:eastAsia="zh-CN"/>
        </w:rPr>
        <w:t xml:space="preserve"> the selected MCPTT group of</w:t>
      </w:r>
      <w:r>
        <w:t xml:space="preserve"> </w:t>
      </w:r>
      <w:r>
        <w:rPr>
          <w:rFonts w:hint="eastAsia"/>
          <w:lang w:eastAsia="zh-CN"/>
        </w:rPr>
        <w:t>target MCPTT use</w:t>
      </w:r>
      <w:r>
        <w:rPr>
          <w:lang w:eastAsia="zh-CN"/>
        </w:rPr>
        <w:t>r</w:t>
      </w:r>
      <w:r>
        <w:rPr>
          <w:rFonts w:hint="eastAsia"/>
          <w:lang w:eastAsia="zh-CN"/>
        </w:rPr>
        <w:t xml:space="preserve"> 2</w:t>
      </w:r>
      <w:r>
        <w:t xml:space="preserve"> is allowed to be </w:t>
      </w:r>
      <w:r>
        <w:rPr>
          <w:rFonts w:hint="eastAsia"/>
          <w:lang w:eastAsia="zh-CN"/>
        </w:rPr>
        <w:t>changed</w:t>
      </w:r>
      <w:r>
        <w:t>;</w:t>
      </w:r>
    </w:p>
    <w:p w14:paraId="1492D816" w14:textId="77777777" w:rsidR="00171381" w:rsidRDefault="00171381" w:rsidP="00171381">
      <w:pPr>
        <w:pStyle w:val="TH"/>
        <w:rPr>
          <w:lang w:eastAsia="zh-CN"/>
        </w:rPr>
      </w:pPr>
      <w:r>
        <w:object w:dxaOrig="7860" w:dyaOrig="5616" w14:anchorId="2611DBF1">
          <v:shape id="_x0000_i1031" type="#_x0000_t75" style="width:391.7pt;height:281.1pt" o:ole="">
            <v:imagedata r:id="rId19" o:title=""/>
          </v:shape>
          <o:OLEObject Type="Embed" ProgID="Visio.Drawing.11" ShapeID="_x0000_i1031" DrawAspect="Content" ObjectID="_1797624489" r:id="rId20"/>
        </w:object>
      </w:r>
    </w:p>
    <w:p w14:paraId="607888DA" w14:textId="77777777" w:rsidR="00171381" w:rsidRDefault="00171381" w:rsidP="00171381">
      <w:pPr>
        <w:pStyle w:val="TF"/>
      </w:pPr>
      <w:r>
        <w:t>Figure 10.</w:t>
      </w:r>
      <w:r>
        <w:rPr>
          <w:lang w:eastAsia="zh-CN"/>
        </w:rPr>
        <w:t>4</w:t>
      </w:r>
      <w:r>
        <w:rPr>
          <w:rFonts w:hint="eastAsia"/>
          <w:lang w:eastAsia="zh-CN"/>
        </w:rPr>
        <w:t>.</w:t>
      </w:r>
      <w:r>
        <w:rPr>
          <w:lang w:eastAsia="zh-CN"/>
        </w:rPr>
        <w:t>3</w:t>
      </w:r>
      <w:r>
        <w:t xml:space="preserve">-1: </w:t>
      </w:r>
      <w:r>
        <w:rPr>
          <w:rFonts w:hint="eastAsia"/>
          <w:lang w:eastAsia="zh-CN"/>
        </w:rPr>
        <w:t xml:space="preserve">Remotely change </w:t>
      </w:r>
      <w:r>
        <w:t xml:space="preserve">MCPTT group </w:t>
      </w:r>
      <w:r>
        <w:rPr>
          <w:rFonts w:hint="eastAsia"/>
          <w:lang w:eastAsia="zh-CN"/>
        </w:rPr>
        <w:t>selection</w:t>
      </w:r>
      <w:r>
        <w:rPr>
          <w:lang w:eastAsia="zh-CN"/>
        </w:rPr>
        <w:t xml:space="preserve"> –</w:t>
      </w:r>
      <w:r>
        <w:rPr>
          <w:rFonts w:hint="eastAsia"/>
          <w:lang w:eastAsia="zh-CN"/>
        </w:rPr>
        <w:t xml:space="preserve"> mandatory mode</w:t>
      </w:r>
    </w:p>
    <w:p w14:paraId="0B26EA44" w14:textId="77777777" w:rsidR="00171381" w:rsidRDefault="00171381" w:rsidP="00171381">
      <w:pPr>
        <w:pStyle w:val="B1"/>
        <w:rPr>
          <w:lang w:eastAsia="zh-CN"/>
        </w:rPr>
      </w:pPr>
      <w:r>
        <w:t>1.</w:t>
      </w:r>
      <w:r>
        <w:tab/>
      </w:r>
      <w:r>
        <w:rPr>
          <w:rFonts w:hint="eastAsia"/>
          <w:lang w:eastAsia="zh-CN"/>
        </w:rPr>
        <w:t xml:space="preserve">When an authorized user </w:t>
      </w:r>
      <w:r>
        <w:rPr>
          <w:lang w:eastAsia="zh-CN"/>
        </w:rPr>
        <w:t>changes</w:t>
      </w:r>
      <w:r>
        <w:rPr>
          <w:rFonts w:hint="eastAsia"/>
          <w:lang w:eastAsia="zh-CN"/>
        </w:rPr>
        <w:t xml:space="preserve"> </w:t>
      </w:r>
      <w:r>
        <w:rPr>
          <w:lang w:eastAsia="zh-CN"/>
        </w:rPr>
        <w:t>other</w:t>
      </w:r>
      <w:r>
        <w:rPr>
          <w:rFonts w:hint="eastAsia"/>
          <w:lang w:eastAsia="zh-CN"/>
        </w:rPr>
        <w:t xml:space="preserve"> MCPTT users</w:t>
      </w:r>
      <w:r w:rsidRPr="009C350F">
        <w:rPr>
          <w:lang w:eastAsia="zh-CN"/>
        </w:rPr>
        <w:t>'</w:t>
      </w:r>
      <w:r>
        <w:rPr>
          <w:lang w:eastAsia="zh-CN"/>
        </w:rPr>
        <w:t xml:space="preserve"> </w:t>
      </w:r>
      <w:r>
        <w:rPr>
          <w:rFonts w:hint="eastAsia"/>
          <w:lang w:eastAsia="zh-CN"/>
        </w:rPr>
        <w:t xml:space="preserve">selected MCPTT group, the </w:t>
      </w:r>
      <w:r>
        <w:t>MCPTT client</w:t>
      </w:r>
      <w:r>
        <w:rPr>
          <w:rFonts w:hint="eastAsia"/>
          <w:lang w:eastAsia="zh-CN"/>
        </w:rPr>
        <w:t xml:space="preserve"> 1 sends</w:t>
      </w:r>
      <w:r>
        <w:t xml:space="preserve"> </w:t>
      </w:r>
      <w:r>
        <w:rPr>
          <w:rFonts w:hint="eastAsia"/>
          <w:lang w:eastAsia="zh-CN"/>
        </w:rPr>
        <w:t xml:space="preserve">MCPTT group selection change request to the MCPTT server. </w:t>
      </w:r>
      <w:r>
        <w:rPr>
          <w:lang w:eastAsia="zh-CN"/>
        </w:rPr>
        <w:t>T</w:t>
      </w:r>
      <w:r>
        <w:rPr>
          <w:rFonts w:hint="eastAsia"/>
          <w:lang w:eastAsia="zh-CN"/>
        </w:rPr>
        <w:t>he information (i.e. target MCPTT ID, MCPTT group ID) used to set the requested MCPTT group as the selected MCPTT group of the target MCPTT user shall be included.</w:t>
      </w:r>
    </w:p>
    <w:p w14:paraId="6EF5E8B9" w14:textId="77777777" w:rsidR="00171381" w:rsidRDefault="00171381" w:rsidP="00171381">
      <w:pPr>
        <w:pStyle w:val="B1"/>
        <w:rPr>
          <w:lang w:eastAsia="zh-CN"/>
        </w:rPr>
      </w:pPr>
      <w:r>
        <w:rPr>
          <w:rFonts w:hint="eastAsia"/>
          <w:lang w:eastAsia="zh-CN"/>
        </w:rPr>
        <w:t>2.</w:t>
      </w:r>
      <w:r>
        <w:rPr>
          <w:rFonts w:hint="eastAsia"/>
          <w:lang w:eastAsia="zh-CN"/>
        </w:rPr>
        <w:tab/>
        <w:t xml:space="preserve">The MCPTT server shall check if the MCPTT user 1 is authorized to change the </w:t>
      </w:r>
      <w:bookmarkStart w:id="352" w:name="OLE_LINK91"/>
      <w:r>
        <w:rPr>
          <w:rFonts w:hint="eastAsia"/>
          <w:lang w:eastAsia="zh-CN"/>
        </w:rPr>
        <w:t>target MCPTT user</w:t>
      </w:r>
      <w:r w:rsidRPr="00206169">
        <w:rPr>
          <w:lang w:eastAsia="zh-CN"/>
        </w:rPr>
        <w:t>'</w:t>
      </w:r>
      <w:r>
        <w:rPr>
          <w:rFonts w:hint="eastAsia"/>
          <w:lang w:eastAsia="zh-CN"/>
        </w:rPr>
        <w:t xml:space="preserve">s selected MCPTT group. </w:t>
      </w:r>
      <w:bookmarkEnd w:id="352"/>
      <w:r>
        <w:rPr>
          <w:rFonts w:hint="eastAsia"/>
          <w:lang w:eastAsia="zh-CN"/>
        </w:rPr>
        <w:t>The MCPTT server shall perform the affiliation relationship check based on the stored affiliation status.</w:t>
      </w:r>
    </w:p>
    <w:p w14:paraId="6AEDFFFC" w14:textId="77777777" w:rsidR="00171381" w:rsidRDefault="00171381" w:rsidP="00171381">
      <w:pPr>
        <w:pStyle w:val="B1"/>
        <w:rPr>
          <w:lang w:eastAsia="zh-CN"/>
        </w:rPr>
      </w:pPr>
      <w:r>
        <w:rPr>
          <w:rFonts w:hint="eastAsia"/>
          <w:lang w:eastAsia="zh-CN"/>
        </w:rPr>
        <w:t>3.</w:t>
      </w:r>
      <w:r>
        <w:rPr>
          <w:rFonts w:hint="eastAsia"/>
          <w:lang w:eastAsia="zh-CN"/>
        </w:rPr>
        <w:tab/>
        <w:t>If the MCPTT user 1 is authorized to change the target MCPTT user</w:t>
      </w:r>
      <w:r w:rsidRPr="00664660">
        <w:rPr>
          <w:lang w:eastAsia="zh-CN"/>
        </w:rPr>
        <w:t>'</w:t>
      </w:r>
      <w:r>
        <w:rPr>
          <w:rFonts w:hint="eastAsia"/>
          <w:lang w:eastAsia="zh-CN"/>
        </w:rPr>
        <w:t>s selected MCPTT group</w:t>
      </w:r>
      <w:r>
        <w:rPr>
          <w:lang w:eastAsia="zh-CN"/>
        </w:rPr>
        <w:t xml:space="preserve">, and </w:t>
      </w:r>
      <w:r w:rsidRPr="00FF2B87">
        <w:t>if the target MCPTT user is not already affiliated to the</w:t>
      </w:r>
      <w:r w:rsidRPr="00FF2B87">
        <w:rPr>
          <w:rFonts w:hint="eastAsia"/>
          <w:lang w:eastAsia="zh-CN"/>
        </w:rPr>
        <w:t xml:space="preserve"> requested MCPTT</w:t>
      </w:r>
      <w:r w:rsidRPr="00FF2B87">
        <w:t xml:space="preserve"> group, the remotely change of affiliation procedures shall be performed</w:t>
      </w:r>
      <w:r>
        <w:t xml:space="preserve"> (see subclause 10.8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FF2B87">
        <w:t>.</w:t>
      </w:r>
    </w:p>
    <w:p w14:paraId="47824D46" w14:textId="77777777" w:rsidR="00171381" w:rsidRDefault="00171381" w:rsidP="00171381">
      <w:pPr>
        <w:pStyle w:val="B1"/>
        <w:rPr>
          <w:lang w:eastAsia="zh-CN"/>
        </w:rPr>
      </w:pPr>
      <w:r>
        <w:rPr>
          <w:rFonts w:hint="eastAsia"/>
          <w:lang w:eastAsia="zh-CN"/>
        </w:rPr>
        <w:lastRenderedPageBreak/>
        <w:t>4.</w:t>
      </w:r>
      <w:r>
        <w:rPr>
          <w:rFonts w:hint="eastAsia"/>
          <w:lang w:eastAsia="zh-CN"/>
        </w:rPr>
        <w:tab/>
        <w:t xml:space="preserve">The MCPTT server then shall send the MCPTT group selection change notification </w:t>
      </w:r>
      <w:r>
        <w:rPr>
          <w:lang w:eastAsia="zh-CN"/>
        </w:rPr>
        <w:t>including</w:t>
      </w:r>
      <w:r>
        <w:rPr>
          <w:rFonts w:hint="eastAsia"/>
          <w:lang w:eastAsia="zh-CN"/>
        </w:rPr>
        <w:t xml:space="preserve"> the target user ID and </w:t>
      </w:r>
      <w:r>
        <w:rPr>
          <w:lang w:eastAsia="zh-CN"/>
        </w:rPr>
        <w:t>the</w:t>
      </w:r>
      <w:r>
        <w:rPr>
          <w:rFonts w:hint="eastAsia"/>
          <w:lang w:eastAsia="zh-CN"/>
        </w:rPr>
        <w:t xml:space="preserve"> selected MCPTT group ID to </w:t>
      </w:r>
      <w:r>
        <w:rPr>
          <w:lang w:eastAsia="zh-CN"/>
        </w:rPr>
        <w:t>the</w:t>
      </w:r>
      <w:r>
        <w:rPr>
          <w:rFonts w:hint="eastAsia"/>
          <w:lang w:eastAsia="zh-CN"/>
        </w:rPr>
        <w:t xml:space="preserve"> </w:t>
      </w:r>
      <w:r>
        <w:rPr>
          <w:lang w:eastAsia="zh-CN"/>
        </w:rPr>
        <w:t>MCPTT</w:t>
      </w:r>
      <w:r>
        <w:rPr>
          <w:rFonts w:hint="eastAsia"/>
          <w:lang w:eastAsia="zh-CN"/>
        </w:rPr>
        <w:t xml:space="preserve"> client 2.</w:t>
      </w:r>
    </w:p>
    <w:p w14:paraId="6CDB5177" w14:textId="77777777" w:rsidR="00171381" w:rsidRDefault="00171381" w:rsidP="00171381">
      <w:pPr>
        <w:pStyle w:val="B1"/>
        <w:rPr>
          <w:lang w:eastAsia="zh-CN"/>
        </w:rPr>
      </w:pPr>
      <w:r>
        <w:rPr>
          <w:lang w:eastAsia="zh-CN"/>
        </w:rPr>
        <w:t>5.</w:t>
      </w:r>
      <w:r>
        <w:rPr>
          <w:lang w:eastAsia="zh-CN"/>
        </w:rPr>
        <w:tab/>
        <w:t>The group selection change response then returns to the MCPTT client 1.</w:t>
      </w:r>
    </w:p>
    <w:p w14:paraId="34D136AC" w14:textId="77777777" w:rsidR="00171381" w:rsidRDefault="00171381" w:rsidP="00171381">
      <w:pPr>
        <w:pStyle w:val="B1"/>
        <w:rPr>
          <w:lang w:eastAsia="zh-CN"/>
        </w:rPr>
      </w:pPr>
      <w:r>
        <w:rPr>
          <w:lang w:eastAsia="zh-CN"/>
        </w:rPr>
        <w:t>6</w:t>
      </w:r>
      <w:r>
        <w:rPr>
          <w:rFonts w:hint="eastAsia"/>
          <w:lang w:eastAsia="zh-CN"/>
        </w:rPr>
        <w:t>.</w:t>
      </w:r>
      <w:r>
        <w:rPr>
          <w:lang w:eastAsia="zh-CN"/>
        </w:rPr>
        <w:tab/>
        <w:t xml:space="preserve">Target </w:t>
      </w:r>
      <w:r>
        <w:rPr>
          <w:rFonts w:hint="eastAsia"/>
          <w:lang w:eastAsia="zh-CN"/>
        </w:rPr>
        <w:t xml:space="preserve">MCPTT </w:t>
      </w:r>
      <w:r>
        <w:rPr>
          <w:lang w:eastAsia="zh-CN"/>
        </w:rPr>
        <w:t>client 2 are notified about the change of its selected MCPTT group</w:t>
      </w:r>
      <w:r>
        <w:rPr>
          <w:rFonts w:hint="eastAsia"/>
          <w:lang w:eastAsia="zh-CN"/>
        </w:rPr>
        <w:t>.</w:t>
      </w:r>
    </w:p>
    <w:p w14:paraId="592B2273" w14:textId="77777777" w:rsidR="00171381" w:rsidRPr="00542332" w:rsidRDefault="00171381" w:rsidP="00171381">
      <w:pPr>
        <w:pStyle w:val="Heading2"/>
      </w:pPr>
      <w:bookmarkStart w:id="353" w:name="_Toc460615993"/>
      <w:bookmarkStart w:id="354" w:name="_Toc460616854"/>
      <w:bookmarkStart w:id="355" w:name="_Toc187011034"/>
      <w:r w:rsidRPr="00542332">
        <w:t>10.5</w:t>
      </w:r>
      <w:r w:rsidRPr="00542332">
        <w:tab/>
        <w:t>Pre-established session (on-network)</w:t>
      </w:r>
      <w:bookmarkEnd w:id="353"/>
      <w:bookmarkEnd w:id="354"/>
      <w:bookmarkEnd w:id="355"/>
    </w:p>
    <w:p w14:paraId="66D577EE" w14:textId="77777777" w:rsidR="00171381" w:rsidRPr="00542332" w:rsidRDefault="00171381" w:rsidP="00171381">
      <w:pPr>
        <w:pStyle w:val="Heading3"/>
      </w:pPr>
      <w:bookmarkStart w:id="356" w:name="_Toc424654481"/>
      <w:bookmarkStart w:id="357" w:name="_Toc428365068"/>
      <w:bookmarkStart w:id="358" w:name="_Toc433209724"/>
      <w:bookmarkStart w:id="359" w:name="_Toc460615994"/>
      <w:bookmarkStart w:id="360" w:name="_Toc460616855"/>
      <w:bookmarkStart w:id="361" w:name="_Toc187011035"/>
      <w:r w:rsidRPr="00542332">
        <w:t>10.5.1</w:t>
      </w:r>
      <w:r w:rsidRPr="00542332">
        <w:tab/>
        <w:t>General</w:t>
      </w:r>
      <w:bookmarkEnd w:id="356"/>
      <w:bookmarkEnd w:id="357"/>
      <w:bookmarkEnd w:id="358"/>
      <w:bookmarkEnd w:id="359"/>
      <w:bookmarkEnd w:id="360"/>
      <w:bookmarkEnd w:id="361"/>
    </w:p>
    <w:p w14:paraId="2666E3B8" w14:textId="77777777" w:rsidR="00171381" w:rsidRPr="00542332" w:rsidRDefault="00171381" w:rsidP="00171381">
      <w:r w:rsidRPr="00542332">
        <w:t xml:space="preserve">The MCPTT server </w:t>
      </w:r>
      <w:r>
        <w:t>and client</w:t>
      </w:r>
      <w:r w:rsidRPr="00542332">
        <w:t xml:space="preserve"> may use one or more pre-established sessions</w:t>
      </w:r>
      <w:r>
        <w:t xml:space="preserve">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 xml:space="preserve"> for the following procedures for on-network:</w:t>
      </w:r>
    </w:p>
    <w:p w14:paraId="543ABFCB" w14:textId="77777777" w:rsidR="00171381" w:rsidRDefault="00171381" w:rsidP="00171381">
      <w:pPr>
        <w:pStyle w:val="B1"/>
      </w:pPr>
      <w:r w:rsidRPr="00542332">
        <w:t>-</w:t>
      </w:r>
      <w:r w:rsidRPr="00542332">
        <w:tab/>
        <w:t>Group calls (as specified in subclause 10.6.2.3 and subclause 10.6.2.4);</w:t>
      </w:r>
    </w:p>
    <w:p w14:paraId="6CDCA031" w14:textId="77777777" w:rsidR="00171381" w:rsidRPr="00542332" w:rsidRDefault="00171381" w:rsidP="00171381">
      <w:pPr>
        <w:pStyle w:val="B1"/>
      </w:pPr>
      <w:r w:rsidRPr="00542332">
        <w:t>-</w:t>
      </w:r>
      <w:r w:rsidRPr="00542332">
        <w:tab/>
        <w:t>Private calls (as specified in subclause 10.7.2.2 and subclause 10.7.2.3);</w:t>
      </w:r>
    </w:p>
    <w:p w14:paraId="66FA62A6" w14:textId="77777777" w:rsidR="00171381" w:rsidRPr="00542332" w:rsidRDefault="00171381" w:rsidP="00171381">
      <w:pPr>
        <w:pStyle w:val="B1"/>
      </w:pPr>
      <w:r w:rsidRPr="00542332">
        <w:t>-</w:t>
      </w:r>
      <w:r w:rsidRPr="00542332">
        <w:tab/>
        <w:t>MCPTT emergency group calls (as specified in subclause 10.6.2.6.1);</w:t>
      </w:r>
    </w:p>
    <w:p w14:paraId="2EA7550B" w14:textId="77777777" w:rsidR="00171381" w:rsidRPr="00542332" w:rsidRDefault="00171381" w:rsidP="00171381">
      <w:pPr>
        <w:pStyle w:val="B1"/>
      </w:pPr>
      <w:r w:rsidRPr="00542332">
        <w:t>-</w:t>
      </w:r>
      <w:r w:rsidRPr="00542332">
        <w:tab/>
        <w:t>MCPTT imminent peril group calls (as specified in subclause 10.6.2.6.2);</w:t>
      </w:r>
    </w:p>
    <w:p w14:paraId="64765F8F" w14:textId="77777777" w:rsidR="00171381" w:rsidRPr="00542332" w:rsidRDefault="00171381" w:rsidP="00171381">
      <w:pPr>
        <w:pStyle w:val="B1"/>
      </w:pPr>
      <w:r w:rsidRPr="00542332">
        <w:t>-</w:t>
      </w:r>
      <w:r w:rsidRPr="00542332">
        <w:tab/>
        <w:t>MCPTT emergency private calls (as specified in subclause 10.7.2.4); and</w:t>
      </w:r>
    </w:p>
    <w:p w14:paraId="2C3CE59D" w14:textId="77777777" w:rsidR="00171381" w:rsidRPr="00542332" w:rsidRDefault="00171381" w:rsidP="00171381">
      <w:pPr>
        <w:pStyle w:val="B1"/>
      </w:pPr>
      <w:r w:rsidRPr="00542332">
        <w:t>-</w:t>
      </w:r>
      <w:r w:rsidRPr="00542332">
        <w:tab/>
        <w:t>MCPTT emergency alerts (as specified in subclause 10.6.2.6.3).</w:t>
      </w:r>
    </w:p>
    <w:p w14:paraId="37418AC2" w14:textId="77777777" w:rsidR="00171381" w:rsidRPr="00542332" w:rsidRDefault="00171381" w:rsidP="00171381">
      <w:r w:rsidRPr="00542332">
        <w:t>For outgoing MCPTT call setup for a private call or a pre-arranged group call using a pre-established session, an MCPTT UE uses SIP procedures to establish the call.</w:t>
      </w:r>
    </w:p>
    <w:p w14:paraId="6874FC55" w14:textId="77777777" w:rsidR="00171381" w:rsidRPr="00542332" w:rsidRDefault="00171381" w:rsidP="00171381">
      <w:r w:rsidRPr="00542332">
        <w:t xml:space="preserve">For incoming MCPTT call setup for a pre-arranged group call using a pre-established session, </w:t>
      </w:r>
      <w:r>
        <w:t xml:space="preserve">media plane control procedures are used to </w:t>
      </w:r>
      <w:r w:rsidRPr="00542332">
        <w:t>establish the call</w:t>
      </w:r>
      <w:r>
        <w:t xml:space="preserve"> between the MCPTT server and client.</w:t>
      </w:r>
    </w:p>
    <w:p w14:paraId="6B012A22" w14:textId="77777777" w:rsidR="00171381" w:rsidRPr="00542332" w:rsidRDefault="00171381" w:rsidP="00171381">
      <w:r w:rsidRPr="00542332">
        <w:t xml:space="preserve">For incoming MCPTT call setup for a private call using a pre-established session, SIP procedures </w:t>
      </w:r>
      <w:r>
        <w:t xml:space="preserve">are used </w:t>
      </w:r>
      <w:r w:rsidRPr="00542332">
        <w:t>to establish the call</w:t>
      </w:r>
      <w:r>
        <w:t xml:space="preserve"> between the MCPTT client and server</w:t>
      </w:r>
      <w:r w:rsidRPr="00542332">
        <w:t xml:space="preserve"> in manual commencement mode and </w:t>
      </w:r>
      <w:r>
        <w:t xml:space="preserve">media plane </w:t>
      </w:r>
      <w:r w:rsidRPr="00542332">
        <w:t>control procedures in automatic commencement mode.</w:t>
      </w:r>
    </w:p>
    <w:p w14:paraId="26BA51B7" w14:textId="77777777" w:rsidR="00171381" w:rsidRPr="00542332" w:rsidRDefault="00171381" w:rsidP="00171381">
      <w:r w:rsidRPr="00542332">
        <w:t>An MCPTT UE can join an MCPTT chat group using a pre-established session by sending a group join request using SIP procedures.</w:t>
      </w:r>
    </w:p>
    <w:p w14:paraId="54DD9A98" w14:textId="77777777" w:rsidR="00171381" w:rsidRPr="00542332" w:rsidRDefault="00171381" w:rsidP="00171381">
      <w:pPr>
        <w:pStyle w:val="NO"/>
      </w:pPr>
      <w:r w:rsidRPr="00542332">
        <w:t>NOTE:</w:t>
      </w:r>
      <w:r w:rsidRPr="00542332">
        <w:tab/>
        <w:t>A chat group call is started and notified using floor control messages regardless of whether pre-established session is used.</w:t>
      </w:r>
    </w:p>
    <w:p w14:paraId="54808D23" w14:textId="77777777" w:rsidR="00171381" w:rsidRPr="00542332" w:rsidRDefault="00171381" w:rsidP="00171381">
      <w:pPr>
        <w:pStyle w:val="Heading3"/>
      </w:pPr>
      <w:bookmarkStart w:id="362" w:name="_Toc433209725"/>
      <w:bookmarkStart w:id="363" w:name="_Toc460615995"/>
      <w:bookmarkStart w:id="364" w:name="_Toc460616856"/>
      <w:bookmarkStart w:id="365" w:name="_Toc187011036"/>
      <w:r w:rsidRPr="00542332">
        <w:t>10.5.2</w:t>
      </w:r>
      <w:r w:rsidRPr="00542332">
        <w:tab/>
        <w:t>Information flows for pre-established session</w:t>
      </w:r>
      <w:bookmarkEnd w:id="362"/>
      <w:bookmarkEnd w:id="363"/>
      <w:bookmarkEnd w:id="364"/>
      <w:bookmarkEnd w:id="365"/>
    </w:p>
    <w:p w14:paraId="62B36256" w14:textId="77777777" w:rsidR="00171381" w:rsidRPr="00542332" w:rsidRDefault="00171381" w:rsidP="00171381">
      <w:pPr>
        <w:pStyle w:val="Heading4"/>
      </w:pPr>
      <w:bookmarkStart w:id="366" w:name="_Toc460615996"/>
      <w:bookmarkStart w:id="367" w:name="_Toc460616857"/>
      <w:bookmarkStart w:id="368" w:name="_Toc187011037"/>
      <w:r w:rsidRPr="00542332">
        <w:t>10.5.2.1</w:t>
      </w:r>
      <w:r w:rsidRPr="00542332">
        <w:tab/>
        <w:t>Pre-established session establishment</w:t>
      </w:r>
      <w:bookmarkEnd w:id="366"/>
      <w:bookmarkEnd w:id="367"/>
      <w:bookmarkEnd w:id="368"/>
    </w:p>
    <w:p w14:paraId="16D0694B" w14:textId="77777777" w:rsidR="00171381" w:rsidRDefault="00171381" w:rsidP="00171381">
      <w:r w:rsidRPr="00542332">
        <w:t>Table 10.</w:t>
      </w:r>
      <w:r w:rsidRPr="00542332">
        <w:rPr>
          <w:lang w:eastAsia="zh-CN"/>
        </w:rPr>
        <w:t>5.2.1-1</w:t>
      </w:r>
      <w:r w:rsidRPr="00542332">
        <w:t xml:space="preserve"> describes the information flow create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546412E0" w14:textId="77777777" w:rsidR="00171381" w:rsidRPr="00542332" w:rsidRDefault="00171381" w:rsidP="00171381">
      <w:pPr>
        <w:pStyle w:val="TH"/>
        <w:rPr>
          <w:lang w:val="en-US"/>
        </w:rPr>
      </w:pPr>
      <w:r w:rsidRPr="00542332">
        <w:t>Table 10.</w:t>
      </w:r>
      <w:r w:rsidRPr="00542332">
        <w:rPr>
          <w:lang w:val="en-US"/>
        </w:rPr>
        <w:t>5</w:t>
      </w:r>
      <w:r w:rsidRPr="00542332">
        <w:t>.</w:t>
      </w:r>
      <w:r w:rsidRPr="00542332">
        <w:rPr>
          <w:lang w:val="en-US"/>
        </w:rPr>
        <w:t>2</w:t>
      </w:r>
      <w:r w:rsidRPr="00542332">
        <w:t>.</w:t>
      </w:r>
      <w:r w:rsidRPr="00542332">
        <w:rPr>
          <w:lang w:val="en-US"/>
        </w:rPr>
        <w:t>1</w:t>
      </w:r>
      <w:r w:rsidRPr="00542332">
        <w:t xml:space="preserve">-1: Create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A8781D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E34F0CC"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0067848"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3414882" w14:textId="77777777" w:rsidR="00171381" w:rsidRPr="00542332" w:rsidRDefault="00171381" w:rsidP="00643972">
            <w:pPr>
              <w:pStyle w:val="TAH"/>
              <w:rPr>
                <w:lang w:eastAsia="en-GB"/>
              </w:rPr>
            </w:pPr>
            <w:r w:rsidRPr="00542332">
              <w:t>Description</w:t>
            </w:r>
          </w:p>
        </w:tc>
      </w:tr>
      <w:tr w:rsidR="00171381" w:rsidRPr="00542332" w14:paraId="571BF810"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8DBE91"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07D4C53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89F01FD"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784F7A1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7085DA5"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46FD68F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2B1C141" w14:textId="77777777" w:rsidR="00171381" w:rsidRPr="00542332" w:rsidRDefault="00171381" w:rsidP="00643972">
            <w:pPr>
              <w:pStyle w:val="TAL"/>
              <w:rPr>
                <w:lang w:eastAsia="zh-CN"/>
              </w:rPr>
            </w:pPr>
            <w:r w:rsidRPr="00542332">
              <w:t>SDP with media information offered by client (e.g. ports, codec, protocol id)</w:t>
            </w:r>
            <w:r w:rsidRPr="00542332">
              <w:rPr>
                <w:rFonts w:hint="eastAsia"/>
                <w:lang w:eastAsia="zh-CN"/>
              </w:rPr>
              <w:t>.</w:t>
            </w:r>
          </w:p>
        </w:tc>
      </w:tr>
    </w:tbl>
    <w:p w14:paraId="1C0B5C90" w14:textId="77777777" w:rsidR="00171381" w:rsidRPr="00542332" w:rsidRDefault="00171381" w:rsidP="00171381">
      <w:pPr>
        <w:rPr>
          <w:lang w:eastAsia="en-GB"/>
        </w:rPr>
      </w:pPr>
    </w:p>
    <w:p w14:paraId="7AEABE20" w14:textId="77777777" w:rsidR="00171381" w:rsidRPr="00542332" w:rsidRDefault="00171381" w:rsidP="00171381">
      <w:r w:rsidRPr="00542332">
        <w:t>Table 10.5.2.1-2 describes the information flow create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1A8CCC36" w14:textId="77777777" w:rsidR="00171381" w:rsidRPr="00542332" w:rsidRDefault="00171381" w:rsidP="00171381">
      <w:pPr>
        <w:pStyle w:val="TH"/>
      </w:pPr>
      <w:r w:rsidRPr="00542332">
        <w:lastRenderedPageBreak/>
        <w:t>Table 10.5.2.1-2: Create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918D01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682ED64"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07D9CA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493B758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6D2247E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7F44C4A"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121F7A5E"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5CA62690"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3EC59A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72DC18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11668368"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4CBF01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DBFA1A0" w14:textId="77777777" w:rsidR="00171381" w:rsidRPr="00542332" w:rsidRDefault="00171381" w:rsidP="00171381"/>
    <w:p w14:paraId="7BA847AB" w14:textId="77777777" w:rsidR="00171381" w:rsidRPr="00542332" w:rsidRDefault="00171381" w:rsidP="00171381">
      <w:pPr>
        <w:pStyle w:val="Heading4"/>
      </w:pPr>
      <w:bookmarkStart w:id="369" w:name="_Toc433379668"/>
      <w:bookmarkStart w:id="370" w:name="_Toc460615997"/>
      <w:bookmarkStart w:id="371" w:name="_Toc460616858"/>
      <w:bookmarkStart w:id="372" w:name="_Toc187011038"/>
      <w:r w:rsidRPr="00542332">
        <w:t>10.5.2.2</w:t>
      </w:r>
      <w:r w:rsidRPr="00542332">
        <w:tab/>
        <w:t>Pre-established session modification</w:t>
      </w:r>
      <w:bookmarkEnd w:id="369"/>
      <w:bookmarkEnd w:id="370"/>
      <w:bookmarkEnd w:id="371"/>
      <w:bookmarkEnd w:id="372"/>
    </w:p>
    <w:p w14:paraId="01D27571" w14:textId="77777777" w:rsidR="00171381" w:rsidRPr="00542332" w:rsidRDefault="00171381" w:rsidP="00171381">
      <w:r w:rsidRPr="00542332">
        <w:t>Table 10.5.2.2-1 describes the information flow modify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F02F85" w14:textId="77777777" w:rsidR="00171381" w:rsidRPr="00542332" w:rsidRDefault="00171381" w:rsidP="00171381">
      <w:pPr>
        <w:pStyle w:val="TH"/>
        <w:rPr>
          <w:lang w:val="en-US"/>
        </w:rPr>
      </w:pPr>
      <w:r w:rsidRPr="00542332">
        <w:t xml:space="preserve">Table 10.5.2.2-1: Modify </w:t>
      </w:r>
      <w:r w:rsidRPr="00542332">
        <w:rPr>
          <w:lang w:val="en-US"/>
        </w:rPr>
        <w:t>pre-established session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0C25078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65BAF06"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3656626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B08D01F" w14:textId="77777777" w:rsidR="00171381" w:rsidRPr="00542332" w:rsidRDefault="00171381" w:rsidP="00643972">
            <w:pPr>
              <w:pStyle w:val="TAH"/>
              <w:rPr>
                <w:lang w:eastAsia="en-GB"/>
              </w:rPr>
            </w:pPr>
            <w:r w:rsidRPr="00542332">
              <w:t>Description</w:t>
            </w:r>
          </w:p>
        </w:tc>
      </w:tr>
      <w:tr w:rsidR="00171381" w:rsidRPr="00542332" w14:paraId="367420B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9ED72F"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7FB1D354"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40532A0" w14:textId="77777777" w:rsidR="00171381" w:rsidRPr="00542332" w:rsidRDefault="00171381" w:rsidP="00643972">
            <w:pPr>
              <w:pStyle w:val="TAL"/>
              <w:rPr>
                <w:lang w:eastAsia="en-GB"/>
              </w:rPr>
            </w:pPr>
            <w:r w:rsidRPr="00542332">
              <w:t>This element identifies the MCPTT user that wishes to create a pre-established session.</w:t>
            </w:r>
          </w:p>
        </w:tc>
      </w:tr>
      <w:tr w:rsidR="00171381" w:rsidRPr="00542332" w14:paraId="261B619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0188266"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674F3C13"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65C08782"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678566F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37ABB44" w14:textId="77777777" w:rsidR="00171381" w:rsidRPr="00542332" w:rsidRDefault="00171381" w:rsidP="00643972">
            <w:pPr>
              <w:pStyle w:val="TAL"/>
              <w:rPr>
                <w:lang w:eastAsia="en-GB"/>
              </w:rPr>
            </w:pPr>
            <w:r w:rsidRPr="00542332">
              <w:t>SDP offer</w:t>
            </w:r>
          </w:p>
        </w:tc>
        <w:tc>
          <w:tcPr>
            <w:tcW w:w="1440" w:type="dxa"/>
            <w:tcBorders>
              <w:top w:val="single" w:sz="4" w:space="0" w:color="000000"/>
              <w:left w:val="single" w:sz="4" w:space="0" w:color="000000"/>
              <w:bottom w:val="single" w:sz="4" w:space="0" w:color="000000"/>
              <w:right w:val="nil"/>
            </w:tcBorders>
            <w:hideMark/>
          </w:tcPr>
          <w:p w14:paraId="166ECD0A"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3BCA7FD" w14:textId="77777777" w:rsidR="00171381" w:rsidRPr="00542332" w:rsidRDefault="00171381" w:rsidP="00643972">
            <w:pPr>
              <w:pStyle w:val="TAL"/>
              <w:rPr>
                <w:lang w:eastAsia="en-GB"/>
              </w:rPr>
            </w:pPr>
            <w:r w:rsidRPr="00542332">
              <w:t>SDP with media information offered by client (e.g. ports, codec, protocol id).</w:t>
            </w:r>
          </w:p>
        </w:tc>
      </w:tr>
    </w:tbl>
    <w:p w14:paraId="03CB9AE0" w14:textId="77777777" w:rsidR="00171381" w:rsidRPr="00542332" w:rsidRDefault="00171381" w:rsidP="00171381">
      <w:pPr>
        <w:rPr>
          <w:lang w:eastAsia="en-GB"/>
        </w:rPr>
      </w:pPr>
    </w:p>
    <w:p w14:paraId="35013CFF" w14:textId="77777777" w:rsidR="00171381" w:rsidRPr="00542332" w:rsidRDefault="00171381" w:rsidP="00171381">
      <w:r w:rsidRPr="00542332">
        <w:t>Table 10.5.2.2-2 describes the information flow modify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B8DD044" w14:textId="77777777" w:rsidR="00171381" w:rsidRPr="00542332" w:rsidRDefault="00171381" w:rsidP="00171381">
      <w:pPr>
        <w:pStyle w:val="TH"/>
      </w:pPr>
      <w:r w:rsidRPr="00542332">
        <w:t>Table 10.5.2.2-2: Modify pre-established session response</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26B143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A7B7B12"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4E2D4E7C"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3B28C8E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4D92CBE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96A1032"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SDP Answer</w:t>
            </w:r>
          </w:p>
        </w:tc>
        <w:tc>
          <w:tcPr>
            <w:tcW w:w="1440" w:type="dxa"/>
            <w:tcBorders>
              <w:top w:val="single" w:sz="4" w:space="0" w:color="000000"/>
              <w:left w:val="single" w:sz="4" w:space="0" w:color="000000"/>
              <w:bottom w:val="single" w:sz="4" w:space="0" w:color="000000"/>
              <w:right w:val="nil"/>
            </w:tcBorders>
            <w:hideMark/>
          </w:tcPr>
          <w:p w14:paraId="74FC56FB"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tcPr>
          <w:p w14:paraId="0FA1CF1A" w14:textId="77777777" w:rsidR="00171381" w:rsidRPr="00542332" w:rsidRDefault="00171381" w:rsidP="00643972">
            <w:pPr>
              <w:keepNext/>
              <w:keepLines/>
              <w:spacing w:after="0"/>
              <w:rPr>
                <w:rFonts w:ascii="Arial" w:hAnsi="Arial"/>
                <w:sz w:val="18"/>
              </w:rPr>
            </w:pPr>
            <w:r w:rsidRPr="00542332">
              <w:rPr>
                <w:rFonts w:ascii="Arial" w:hAnsi="Arial"/>
                <w:sz w:val="18"/>
              </w:rPr>
              <w:t>SDP with media information offered by server (e.g. ports, codec, protocol id).</w:t>
            </w:r>
          </w:p>
        </w:tc>
      </w:tr>
      <w:tr w:rsidR="00171381" w:rsidRPr="00542332" w14:paraId="18B8BE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3A5EE69" w14:textId="77777777" w:rsidR="00171381" w:rsidRPr="00542332" w:rsidRDefault="00171381" w:rsidP="00643972">
            <w:pPr>
              <w:autoSpaceDN w:val="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FB7E52B" w14:textId="77777777" w:rsidR="00171381" w:rsidRPr="00542332" w:rsidRDefault="00171381" w:rsidP="00643972">
            <w:pPr>
              <w:autoSpaceDN w:val="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2CDF9736" w14:textId="77777777" w:rsidR="00171381" w:rsidRPr="00542332" w:rsidRDefault="00171381" w:rsidP="00643972">
            <w:pPr>
              <w:autoSpaceDN w:val="0"/>
              <w:rPr>
                <w:rFonts w:ascii="Arial" w:hAnsi="Arial"/>
                <w:sz w:val="18"/>
              </w:rPr>
            </w:pPr>
            <w:r w:rsidRPr="00542332">
              <w:rPr>
                <w:rFonts w:ascii="Arial" w:hAnsi="Arial"/>
                <w:sz w:val="18"/>
              </w:rPr>
              <w:t>This element identifies the specific session ID used for pre-established sessions.</w:t>
            </w:r>
          </w:p>
        </w:tc>
      </w:tr>
    </w:tbl>
    <w:p w14:paraId="026C0E7E" w14:textId="77777777" w:rsidR="00171381" w:rsidRPr="00542332" w:rsidRDefault="00171381" w:rsidP="00171381">
      <w:pPr>
        <w:rPr>
          <w:lang w:eastAsia="en-GB"/>
        </w:rPr>
      </w:pPr>
    </w:p>
    <w:p w14:paraId="0674B24C" w14:textId="77777777" w:rsidR="00171381" w:rsidRPr="00542332" w:rsidRDefault="00171381" w:rsidP="00171381">
      <w:pPr>
        <w:pStyle w:val="Heading4"/>
      </w:pPr>
      <w:bookmarkStart w:id="373" w:name="_Toc460615998"/>
      <w:bookmarkStart w:id="374" w:name="_Toc460616859"/>
      <w:bookmarkStart w:id="375" w:name="_Toc187011039"/>
      <w:r w:rsidRPr="00542332">
        <w:t>10.5.2.3</w:t>
      </w:r>
      <w:r w:rsidRPr="00542332">
        <w:tab/>
        <w:t>Pre-established session release - client initiated</w:t>
      </w:r>
      <w:bookmarkEnd w:id="373"/>
      <w:bookmarkEnd w:id="374"/>
      <w:bookmarkEnd w:id="375"/>
    </w:p>
    <w:p w14:paraId="45E8BBC4" w14:textId="77777777" w:rsidR="00171381" w:rsidRPr="00542332" w:rsidRDefault="00171381" w:rsidP="00171381">
      <w:r w:rsidRPr="00542332">
        <w:t>Table 10.5.2.3-1 describes the information flow release pre-established session request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C783AD8" w14:textId="77777777" w:rsidR="00171381" w:rsidRPr="00542332" w:rsidRDefault="00171381" w:rsidP="00171381">
      <w:pPr>
        <w:pStyle w:val="TH"/>
        <w:rPr>
          <w:lang w:val="en-US"/>
        </w:rPr>
      </w:pPr>
      <w:r w:rsidRPr="00542332">
        <w:t xml:space="preserve">Table 10.5.2.3-1: Release </w:t>
      </w:r>
      <w:r w:rsidRPr="00542332">
        <w:rPr>
          <w:lang w:val="en-US"/>
        </w:rPr>
        <w:t>pre-established session request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30BDD5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B76233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7E310DE0"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3AEE4CFA" w14:textId="77777777" w:rsidR="00171381" w:rsidRPr="00542332" w:rsidRDefault="00171381" w:rsidP="00643972">
            <w:pPr>
              <w:pStyle w:val="TAH"/>
              <w:rPr>
                <w:lang w:eastAsia="en-GB"/>
              </w:rPr>
            </w:pPr>
            <w:r w:rsidRPr="00542332">
              <w:t>Description</w:t>
            </w:r>
          </w:p>
        </w:tc>
      </w:tr>
      <w:tr w:rsidR="00171381" w:rsidRPr="00542332" w14:paraId="42BCE46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9387B73" w14:textId="77777777" w:rsidR="00171381" w:rsidRPr="00542332" w:rsidRDefault="00171381" w:rsidP="00643972">
            <w:pPr>
              <w:pStyle w:val="TAL"/>
              <w:rPr>
                <w:lang w:eastAsia="en-GB"/>
              </w:rPr>
            </w:pPr>
            <w:r w:rsidRPr="00542332">
              <w:t>MCPTT ID of requester (originator)</w:t>
            </w:r>
          </w:p>
        </w:tc>
        <w:tc>
          <w:tcPr>
            <w:tcW w:w="1440" w:type="dxa"/>
            <w:tcBorders>
              <w:top w:val="single" w:sz="4" w:space="0" w:color="000000"/>
              <w:left w:val="single" w:sz="4" w:space="0" w:color="000000"/>
              <w:bottom w:val="single" w:sz="4" w:space="0" w:color="000000"/>
              <w:right w:val="nil"/>
            </w:tcBorders>
            <w:hideMark/>
          </w:tcPr>
          <w:p w14:paraId="66E4C0DE"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0C7F989" w14:textId="77777777" w:rsidR="00171381" w:rsidRPr="00542332" w:rsidRDefault="00171381" w:rsidP="00643972">
            <w:pPr>
              <w:pStyle w:val="TAL"/>
              <w:rPr>
                <w:lang w:eastAsia="en-GB"/>
              </w:rPr>
            </w:pPr>
            <w:r w:rsidRPr="00542332">
              <w:t>This element identifies the MCPTT user that wishes to release a pre-established session.</w:t>
            </w:r>
          </w:p>
        </w:tc>
      </w:tr>
      <w:tr w:rsidR="00171381" w:rsidRPr="00542332" w14:paraId="1F3F6428"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392D89F" w14:textId="77777777" w:rsidR="00171381" w:rsidRPr="00542332" w:rsidRDefault="00171381" w:rsidP="00643972">
            <w:pPr>
              <w:pStyle w:val="TAL"/>
              <w:rPr>
                <w:lang w:eastAsia="en-GB"/>
              </w:rPr>
            </w:pPr>
            <w:r w:rsidRPr="00542332">
              <w:t>Session ID</w:t>
            </w:r>
          </w:p>
        </w:tc>
        <w:tc>
          <w:tcPr>
            <w:tcW w:w="1440" w:type="dxa"/>
            <w:tcBorders>
              <w:top w:val="single" w:sz="4" w:space="0" w:color="000000"/>
              <w:left w:val="single" w:sz="4" w:space="0" w:color="000000"/>
              <w:bottom w:val="single" w:sz="4" w:space="0" w:color="000000"/>
              <w:right w:val="nil"/>
            </w:tcBorders>
            <w:hideMark/>
          </w:tcPr>
          <w:p w14:paraId="138D351D"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2B3B5BD9" w14:textId="77777777" w:rsidR="00171381" w:rsidRPr="00542332" w:rsidRDefault="00171381" w:rsidP="00643972">
            <w:pPr>
              <w:pStyle w:val="TAL"/>
              <w:rPr>
                <w:lang w:eastAsia="en-GB"/>
              </w:rPr>
            </w:pPr>
            <w:r w:rsidRPr="00542332">
              <w:t>This element identifies the specific session ID used for pre-established sessions.</w:t>
            </w:r>
          </w:p>
        </w:tc>
      </w:tr>
      <w:tr w:rsidR="00171381" w:rsidRPr="00542332" w14:paraId="09F2344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F22194"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2CFF1CCF"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5200F635" w14:textId="77777777" w:rsidR="00171381" w:rsidRPr="00542332" w:rsidRDefault="00171381" w:rsidP="00643972">
            <w:pPr>
              <w:pStyle w:val="TAL"/>
              <w:rPr>
                <w:lang w:eastAsia="en-GB"/>
              </w:rPr>
            </w:pPr>
            <w:r w:rsidRPr="00542332">
              <w:t xml:space="preserve">This element indicates that reason for the session release. </w:t>
            </w:r>
          </w:p>
        </w:tc>
      </w:tr>
    </w:tbl>
    <w:p w14:paraId="2BCB9C1F" w14:textId="77777777" w:rsidR="00171381" w:rsidRPr="00542332" w:rsidRDefault="00171381" w:rsidP="00171381"/>
    <w:p w14:paraId="3D312A6D" w14:textId="77777777" w:rsidR="00171381" w:rsidRPr="00542332" w:rsidRDefault="00171381" w:rsidP="00171381">
      <w:r w:rsidRPr="00542332">
        <w:t>Table 10.5.2.3-2 describes the information flow release pre-established session response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22357749" w14:textId="77777777" w:rsidR="00171381" w:rsidRPr="00542332" w:rsidRDefault="00171381" w:rsidP="00171381">
      <w:pPr>
        <w:pStyle w:val="TH"/>
      </w:pPr>
      <w:r w:rsidRPr="00542332">
        <w:t>Table 10.5.2.3-2: Release pre-established session response - client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99E79C9"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82DDD45"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128E9149"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026862A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7C72DF6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4FB30649"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22050F70"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372E0B4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5DF273D9" w14:textId="77777777" w:rsidR="00171381" w:rsidRPr="00542332" w:rsidRDefault="00171381" w:rsidP="00171381">
      <w:pPr>
        <w:rPr>
          <w:lang w:eastAsia="en-GB"/>
        </w:rPr>
      </w:pPr>
    </w:p>
    <w:p w14:paraId="39533375" w14:textId="77777777" w:rsidR="00171381" w:rsidRPr="00542332" w:rsidRDefault="00171381" w:rsidP="00171381">
      <w:pPr>
        <w:pStyle w:val="Heading4"/>
      </w:pPr>
      <w:bookmarkStart w:id="376" w:name="_Toc460615999"/>
      <w:bookmarkStart w:id="377" w:name="_Toc460616860"/>
      <w:bookmarkStart w:id="378" w:name="_Toc187011040"/>
      <w:r w:rsidRPr="00542332">
        <w:lastRenderedPageBreak/>
        <w:t>10.5.2.4</w:t>
      </w:r>
      <w:r w:rsidRPr="00542332">
        <w:tab/>
        <w:t>Pre-established session release - server initiated</w:t>
      </w:r>
      <w:bookmarkEnd w:id="376"/>
      <w:bookmarkEnd w:id="377"/>
      <w:bookmarkEnd w:id="378"/>
    </w:p>
    <w:p w14:paraId="47E9F15C" w14:textId="77777777" w:rsidR="00171381" w:rsidRPr="00542332" w:rsidRDefault="00171381" w:rsidP="00171381">
      <w:r w:rsidRPr="00542332">
        <w:t>Table 10.5.2.4-1 describes the information flow release pre-established session request from the MCPTT server to the MCPTT client</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74DD38CD" w14:textId="77777777" w:rsidR="00171381" w:rsidRPr="00542332" w:rsidRDefault="00171381" w:rsidP="00171381">
      <w:pPr>
        <w:pStyle w:val="TH"/>
        <w:rPr>
          <w:lang w:val="en-US"/>
        </w:rPr>
      </w:pPr>
      <w:r w:rsidRPr="00542332">
        <w:t xml:space="preserve">Table 10.5.2.4-1: Release </w:t>
      </w:r>
      <w:r w:rsidRPr="00542332">
        <w:rPr>
          <w:lang w:val="en-US"/>
        </w:rPr>
        <w:t>pre-established session release request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6CD3927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65D8FD44"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5079100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4F683C06" w14:textId="77777777" w:rsidR="00171381" w:rsidRPr="00542332" w:rsidRDefault="00171381" w:rsidP="00643972">
            <w:pPr>
              <w:pStyle w:val="TAH"/>
              <w:rPr>
                <w:lang w:eastAsia="en-GB"/>
              </w:rPr>
            </w:pPr>
            <w:r w:rsidRPr="00542332">
              <w:t>Description</w:t>
            </w:r>
          </w:p>
        </w:tc>
      </w:tr>
      <w:tr w:rsidR="00171381" w:rsidRPr="00542332" w14:paraId="4B87FB8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BA6A25F" w14:textId="77777777" w:rsidR="00171381" w:rsidRPr="00542332" w:rsidRDefault="00171381" w:rsidP="00643972">
            <w:pPr>
              <w:pStyle w:val="TAL"/>
              <w:rPr>
                <w:lang w:eastAsia="en-GB"/>
              </w:rPr>
            </w:pPr>
            <w:r w:rsidRPr="00542332">
              <w:t>MCPTT ID of target</w:t>
            </w:r>
          </w:p>
        </w:tc>
        <w:tc>
          <w:tcPr>
            <w:tcW w:w="1440" w:type="dxa"/>
            <w:tcBorders>
              <w:top w:val="single" w:sz="4" w:space="0" w:color="000000"/>
              <w:left w:val="single" w:sz="4" w:space="0" w:color="000000"/>
              <w:bottom w:val="single" w:sz="4" w:space="0" w:color="000000"/>
              <w:right w:val="nil"/>
            </w:tcBorders>
            <w:hideMark/>
          </w:tcPr>
          <w:p w14:paraId="12AFC066"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7B74D122" w14:textId="77777777" w:rsidR="00171381" w:rsidRPr="00542332" w:rsidRDefault="00171381" w:rsidP="00643972">
            <w:pPr>
              <w:pStyle w:val="TAL"/>
              <w:rPr>
                <w:lang w:eastAsia="en-GB"/>
              </w:rPr>
            </w:pPr>
            <w:r w:rsidRPr="00542332">
              <w:t>This element identifies the MCPTT user that is the target of the for pre-established session release.</w:t>
            </w:r>
          </w:p>
        </w:tc>
      </w:tr>
      <w:tr w:rsidR="00171381" w:rsidRPr="00542332" w14:paraId="58788E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C8BBAA"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41D431E3"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048AB619" w14:textId="77777777" w:rsidR="00171381" w:rsidRPr="00542332" w:rsidRDefault="00171381" w:rsidP="00643972">
            <w:pPr>
              <w:pStyle w:val="TAL"/>
            </w:pPr>
            <w:r w:rsidRPr="00542332">
              <w:t>This element identifies the specific session ID used for pre-established sessions.</w:t>
            </w:r>
          </w:p>
        </w:tc>
      </w:tr>
      <w:tr w:rsidR="00171381" w:rsidRPr="00542332" w14:paraId="5E1376D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3FB3360" w14:textId="77777777" w:rsidR="00171381" w:rsidRPr="00542332" w:rsidRDefault="00171381" w:rsidP="00643972">
            <w:pPr>
              <w:pStyle w:val="TAL"/>
              <w:rPr>
                <w:lang w:eastAsia="en-GB"/>
              </w:rPr>
            </w:pPr>
            <w:r w:rsidRPr="00542332">
              <w:t>Release reason</w:t>
            </w:r>
          </w:p>
        </w:tc>
        <w:tc>
          <w:tcPr>
            <w:tcW w:w="1440" w:type="dxa"/>
            <w:tcBorders>
              <w:top w:val="single" w:sz="4" w:space="0" w:color="000000"/>
              <w:left w:val="single" w:sz="4" w:space="0" w:color="000000"/>
              <w:bottom w:val="single" w:sz="4" w:space="0" w:color="000000"/>
              <w:right w:val="nil"/>
            </w:tcBorders>
            <w:hideMark/>
          </w:tcPr>
          <w:p w14:paraId="76EEA152" w14:textId="77777777" w:rsidR="00171381" w:rsidRPr="00542332" w:rsidRDefault="00171381" w:rsidP="00643972">
            <w:pPr>
              <w:pStyle w:val="TAL"/>
              <w:rPr>
                <w:lang w:eastAsia="en-GB"/>
              </w:rPr>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3BAFB083" w14:textId="77777777" w:rsidR="00171381" w:rsidRPr="00542332" w:rsidRDefault="00171381" w:rsidP="00643972">
            <w:pPr>
              <w:pStyle w:val="TAL"/>
              <w:rPr>
                <w:lang w:eastAsia="en-GB"/>
              </w:rPr>
            </w:pPr>
            <w:r w:rsidRPr="00542332">
              <w:t>This element indicates th</w:t>
            </w:r>
            <w:r w:rsidRPr="00542332">
              <w:rPr>
                <w:rFonts w:hint="eastAsia"/>
                <w:lang w:eastAsia="zh-CN"/>
              </w:rPr>
              <w:t>e</w:t>
            </w:r>
            <w:r w:rsidRPr="00542332">
              <w:t xml:space="preserve"> reason for the session release. </w:t>
            </w:r>
          </w:p>
        </w:tc>
      </w:tr>
    </w:tbl>
    <w:p w14:paraId="2BC218FA" w14:textId="77777777" w:rsidR="00171381" w:rsidRPr="00542332" w:rsidRDefault="00171381" w:rsidP="00171381"/>
    <w:p w14:paraId="5044FB9F" w14:textId="77777777" w:rsidR="00171381" w:rsidRPr="00542332" w:rsidRDefault="00171381" w:rsidP="00171381">
      <w:r w:rsidRPr="00542332">
        <w:t>Table 10.5.2.4-2 describes the information flow release pre-established session response from the MCPTT client to the MCPTT server</w:t>
      </w:r>
      <w:r>
        <w:t xml:space="preserve">, for the procedure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rsidRPr="00542332">
        <w:t>.</w:t>
      </w:r>
    </w:p>
    <w:p w14:paraId="0175E393" w14:textId="77777777" w:rsidR="00171381" w:rsidRPr="00542332" w:rsidRDefault="00171381" w:rsidP="00171381">
      <w:pPr>
        <w:pStyle w:val="TH"/>
      </w:pPr>
      <w:r w:rsidRPr="00542332">
        <w:t>Table 10.5.2.4-2: Release pre-established session response - server initiated</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7B6D7E3"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22A8259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Information element</w:t>
            </w:r>
          </w:p>
        </w:tc>
        <w:tc>
          <w:tcPr>
            <w:tcW w:w="1440" w:type="dxa"/>
            <w:tcBorders>
              <w:top w:val="single" w:sz="4" w:space="0" w:color="000000"/>
              <w:left w:val="single" w:sz="4" w:space="0" w:color="000000"/>
              <w:bottom w:val="single" w:sz="4" w:space="0" w:color="000000"/>
              <w:right w:val="nil"/>
            </w:tcBorders>
            <w:hideMark/>
          </w:tcPr>
          <w:p w14:paraId="27B6EB9F"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2F7A08F8" w14:textId="77777777" w:rsidR="00171381" w:rsidRPr="00542332" w:rsidRDefault="00171381" w:rsidP="00643972">
            <w:pPr>
              <w:keepNext/>
              <w:keepLines/>
              <w:autoSpaceDN w:val="0"/>
              <w:spacing w:after="0"/>
              <w:jc w:val="center"/>
              <w:rPr>
                <w:rFonts w:ascii="Arial" w:hAnsi="Arial"/>
                <w:b/>
                <w:sz w:val="18"/>
              </w:rPr>
            </w:pPr>
            <w:r w:rsidRPr="00542332">
              <w:rPr>
                <w:rFonts w:ascii="Arial" w:hAnsi="Arial"/>
                <w:b/>
                <w:sz w:val="18"/>
              </w:rPr>
              <w:t>Description</w:t>
            </w:r>
          </w:p>
        </w:tc>
      </w:tr>
      <w:tr w:rsidR="00171381" w:rsidRPr="00542332" w14:paraId="0B50A974"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C851417"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Session ID</w:t>
            </w:r>
          </w:p>
        </w:tc>
        <w:tc>
          <w:tcPr>
            <w:tcW w:w="1440" w:type="dxa"/>
            <w:tcBorders>
              <w:top w:val="single" w:sz="4" w:space="0" w:color="000000"/>
              <w:left w:val="single" w:sz="4" w:space="0" w:color="000000"/>
              <w:bottom w:val="single" w:sz="4" w:space="0" w:color="000000"/>
              <w:right w:val="nil"/>
            </w:tcBorders>
            <w:hideMark/>
          </w:tcPr>
          <w:p w14:paraId="586098E3"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M</w:t>
            </w:r>
          </w:p>
        </w:tc>
        <w:tc>
          <w:tcPr>
            <w:tcW w:w="4320" w:type="dxa"/>
            <w:tcBorders>
              <w:top w:val="single" w:sz="4" w:space="0" w:color="000000"/>
              <w:left w:val="single" w:sz="4" w:space="0" w:color="000000"/>
              <w:bottom w:val="single" w:sz="4" w:space="0" w:color="000000"/>
              <w:right w:val="single" w:sz="4" w:space="0" w:color="000000"/>
            </w:tcBorders>
            <w:hideMark/>
          </w:tcPr>
          <w:p w14:paraId="0CD610D6" w14:textId="77777777" w:rsidR="00171381" w:rsidRPr="00542332" w:rsidRDefault="00171381" w:rsidP="00643972">
            <w:pPr>
              <w:keepNext/>
              <w:keepLines/>
              <w:autoSpaceDN w:val="0"/>
              <w:spacing w:after="0"/>
              <w:rPr>
                <w:rFonts w:ascii="Arial" w:hAnsi="Arial"/>
                <w:sz w:val="18"/>
              </w:rPr>
            </w:pPr>
            <w:r w:rsidRPr="00542332">
              <w:rPr>
                <w:rFonts w:ascii="Arial" w:hAnsi="Arial"/>
                <w:sz w:val="18"/>
              </w:rPr>
              <w:t>This element identifies the specific session ID used for pre-established sessions.</w:t>
            </w:r>
          </w:p>
        </w:tc>
      </w:tr>
    </w:tbl>
    <w:p w14:paraId="30817419" w14:textId="77777777" w:rsidR="00171381" w:rsidRDefault="00171381" w:rsidP="00171381"/>
    <w:p w14:paraId="714FBC52" w14:textId="77777777" w:rsidR="00171381" w:rsidRPr="00542332" w:rsidRDefault="00171381" w:rsidP="00171381">
      <w:pPr>
        <w:pStyle w:val="Heading4"/>
      </w:pPr>
      <w:bookmarkStart w:id="379" w:name="_Toc460616000"/>
      <w:bookmarkStart w:id="380" w:name="_Toc460616861"/>
      <w:bookmarkStart w:id="381" w:name="_Toc187011041"/>
      <w:r w:rsidRPr="00542332">
        <w:t>10.5.2.</w:t>
      </w:r>
      <w:r>
        <w:t>5</w:t>
      </w:r>
      <w:r w:rsidRPr="00542332">
        <w:tab/>
        <w:t>Pre-established session call connect request</w:t>
      </w:r>
      <w:bookmarkEnd w:id="379"/>
      <w:bookmarkEnd w:id="380"/>
      <w:bookmarkEnd w:id="381"/>
    </w:p>
    <w:p w14:paraId="1AF87C72" w14:textId="77777777" w:rsidR="00171381" w:rsidRPr="00542332" w:rsidRDefault="00171381" w:rsidP="00171381">
      <w:r w:rsidRPr="00542332">
        <w:t>Table 10.5.2.</w:t>
      </w:r>
      <w:r>
        <w:t>5</w:t>
      </w:r>
      <w:r w:rsidRPr="00542332">
        <w:t>-1 describes the information flow pre-established session call connect request from the MCPTT server to the MCPTT client</w:t>
      </w:r>
      <w:r>
        <w:t>, for the procedure defined in subclause</w:t>
      </w:r>
      <w:r>
        <w:rPr>
          <w:lang w:eastAsia="zh-CN"/>
        </w:rPr>
        <w:t> </w:t>
      </w:r>
      <w:r>
        <w:t>10.5.3.2.1 of the present document</w:t>
      </w:r>
      <w:r w:rsidRPr="00542332">
        <w:t>.</w:t>
      </w:r>
    </w:p>
    <w:p w14:paraId="49CACF32" w14:textId="77777777" w:rsidR="00171381" w:rsidRPr="00542332" w:rsidRDefault="00171381" w:rsidP="00171381">
      <w:pPr>
        <w:pStyle w:val="TH"/>
        <w:rPr>
          <w:lang w:val="en-US"/>
        </w:rPr>
      </w:pPr>
      <w:r w:rsidRPr="00542332">
        <w:t>Table 10.5.2.</w:t>
      </w:r>
      <w:r>
        <w:t>5</w:t>
      </w:r>
      <w:r w:rsidRPr="00542332">
        <w:t xml:space="preserve">-1: </w:t>
      </w:r>
      <w:r w:rsidRPr="00542332">
        <w:rPr>
          <w:lang w:val="en-US"/>
        </w:rPr>
        <w:t>Pre-established session call 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7153E8CB"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47B8A55"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12769834"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6AB9B4A4" w14:textId="77777777" w:rsidR="00171381" w:rsidRPr="00542332" w:rsidRDefault="00171381" w:rsidP="00643972">
            <w:pPr>
              <w:pStyle w:val="TAH"/>
              <w:rPr>
                <w:lang w:eastAsia="en-GB"/>
              </w:rPr>
            </w:pPr>
            <w:r w:rsidRPr="00542332">
              <w:t>Description</w:t>
            </w:r>
          </w:p>
        </w:tc>
      </w:tr>
      <w:tr w:rsidR="00171381" w:rsidRPr="00542332" w14:paraId="3A77A31D"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169F32"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6DE606E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2CA469B2" w14:textId="04DA1D5A"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644A00AF"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1AB95406" w14:textId="77777777" w:rsidR="00171381" w:rsidRPr="00542332" w:rsidRDefault="00171381" w:rsidP="00643972">
            <w:pPr>
              <w:pStyle w:val="TAL"/>
              <w:rPr>
                <w:lang w:eastAsia="en-GB"/>
              </w:rPr>
            </w:pPr>
            <w:r w:rsidRPr="00542332">
              <w:t>MCPTT ID</w:t>
            </w:r>
          </w:p>
        </w:tc>
        <w:tc>
          <w:tcPr>
            <w:tcW w:w="1440" w:type="dxa"/>
            <w:tcBorders>
              <w:top w:val="single" w:sz="4" w:space="0" w:color="000000"/>
              <w:left w:val="single" w:sz="4" w:space="0" w:color="000000"/>
              <w:bottom w:val="single" w:sz="4" w:space="0" w:color="000000"/>
              <w:right w:val="nil"/>
            </w:tcBorders>
            <w:hideMark/>
          </w:tcPr>
          <w:p w14:paraId="52D91E67"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6E704668" w14:textId="4E0FB17E" w:rsidR="00171381" w:rsidRPr="00542332" w:rsidRDefault="00171381" w:rsidP="00643972">
            <w:pPr>
              <w:pStyle w:val="TAL"/>
              <w:rPr>
                <w:lang w:eastAsia="en-GB"/>
              </w:rPr>
            </w:pPr>
            <w:r w:rsidRPr="00542332">
              <w:t>MCPTT ID of the private call MCPTT user (</w:t>
            </w:r>
            <w:r w:rsidR="004A3F1A">
              <w:t>see </w:t>
            </w:r>
            <w:r w:rsidRPr="00542332">
              <w:t>NOTE)</w:t>
            </w:r>
          </w:p>
        </w:tc>
      </w:tr>
      <w:tr w:rsidR="00171381" w:rsidRPr="00542332" w14:paraId="45833F66"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060931FD"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hideMark/>
          </w:tcPr>
          <w:p w14:paraId="29CF666B"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hideMark/>
          </w:tcPr>
          <w:p w14:paraId="1498D07E" w14:textId="77777777" w:rsidR="00171381" w:rsidRPr="00542332" w:rsidRDefault="00171381" w:rsidP="00643972">
            <w:pPr>
              <w:pStyle w:val="TAL"/>
            </w:pPr>
            <w:r w:rsidRPr="00542332">
              <w:t>This element identifies the specific session ID used for pre-established sessions.</w:t>
            </w:r>
          </w:p>
        </w:tc>
      </w:tr>
      <w:tr w:rsidR="00171381" w:rsidRPr="00542332" w14:paraId="1D0B67F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7240CC9"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9A04C9D" w14:textId="77777777" w:rsidR="00171381" w:rsidRPr="00542332" w:rsidRDefault="00171381" w:rsidP="00171381"/>
    <w:p w14:paraId="75A813B9" w14:textId="77777777" w:rsidR="00171381" w:rsidRPr="00542332" w:rsidRDefault="00171381" w:rsidP="00171381">
      <w:pPr>
        <w:pStyle w:val="Heading4"/>
        <w:rPr>
          <w:sz w:val="22"/>
          <w:lang w:eastAsia="en-GB"/>
        </w:rPr>
      </w:pPr>
      <w:bookmarkStart w:id="382" w:name="_Toc460616001"/>
      <w:bookmarkStart w:id="383" w:name="_Toc460616862"/>
      <w:bookmarkStart w:id="384" w:name="_Toc187011042"/>
      <w:r w:rsidRPr="00542332">
        <w:t>10.5.2.</w:t>
      </w:r>
      <w:r>
        <w:t>6</w:t>
      </w:r>
      <w:r w:rsidRPr="00542332">
        <w:tab/>
        <w:t>Pre-established session call disconnect request</w:t>
      </w:r>
      <w:bookmarkEnd w:id="382"/>
      <w:bookmarkEnd w:id="383"/>
      <w:bookmarkEnd w:id="384"/>
    </w:p>
    <w:p w14:paraId="4C09A79A" w14:textId="77777777" w:rsidR="00171381" w:rsidRPr="00542332" w:rsidRDefault="00171381" w:rsidP="00171381">
      <w:r w:rsidRPr="00542332">
        <w:t>Table 10.5.2.1.</w:t>
      </w:r>
      <w:r>
        <w:t>6</w:t>
      </w:r>
      <w:r w:rsidRPr="00542332">
        <w:t>-1 describes the information flow pre-established session call disconnect request from the MCPTT server to the MCPTT client</w:t>
      </w:r>
      <w:r>
        <w:t>, for the procedure defined in subclause</w:t>
      </w:r>
      <w:r>
        <w:rPr>
          <w:lang w:eastAsia="zh-CN"/>
        </w:rPr>
        <w:t> </w:t>
      </w:r>
      <w:r>
        <w:t>10.5.3.2.2 of the present document</w:t>
      </w:r>
      <w:r w:rsidRPr="00542332">
        <w:t>.</w:t>
      </w:r>
    </w:p>
    <w:p w14:paraId="296FA17A" w14:textId="77777777" w:rsidR="00171381" w:rsidRPr="00542332" w:rsidRDefault="00171381" w:rsidP="00171381">
      <w:pPr>
        <w:pStyle w:val="TH"/>
        <w:rPr>
          <w:lang w:val="en-US"/>
        </w:rPr>
      </w:pPr>
      <w:r w:rsidRPr="00542332">
        <w:t>Table 10.5.2.</w:t>
      </w:r>
      <w:r>
        <w:t>6</w:t>
      </w:r>
      <w:r w:rsidRPr="00542332">
        <w:t xml:space="preserve">-1: </w:t>
      </w:r>
      <w:r w:rsidRPr="00542332">
        <w:rPr>
          <w:lang w:val="en-US"/>
        </w:rPr>
        <w:t>Pre-established session call disconnect request</w:t>
      </w:r>
    </w:p>
    <w:tbl>
      <w:tblPr>
        <w:tblW w:w="8640" w:type="dxa"/>
        <w:jc w:val="center"/>
        <w:tblLayout w:type="fixed"/>
        <w:tblLook w:val="04A0" w:firstRow="1" w:lastRow="0" w:firstColumn="1" w:lastColumn="0" w:noHBand="0" w:noVBand="1"/>
      </w:tblPr>
      <w:tblGrid>
        <w:gridCol w:w="2880"/>
        <w:gridCol w:w="1440"/>
        <w:gridCol w:w="4320"/>
      </w:tblGrid>
      <w:tr w:rsidR="00171381" w:rsidRPr="00542332" w14:paraId="316A809A"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A9299B1" w14:textId="77777777" w:rsidR="00171381" w:rsidRPr="00542332" w:rsidRDefault="00171381" w:rsidP="00643972">
            <w:pPr>
              <w:pStyle w:val="TAH"/>
              <w:rPr>
                <w:lang w:eastAsia="en-GB"/>
              </w:rPr>
            </w:pPr>
            <w:r w:rsidRPr="00542332">
              <w:t>Information element</w:t>
            </w:r>
          </w:p>
        </w:tc>
        <w:tc>
          <w:tcPr>
            <w:tcW w:w="1440" w:type="dxa"/>
            <w:tcBorders>
              <w:top w:val="single" w:sz="4" w:space="0" w:color="000000"/>
              <w:left w:val="single" w:sz="4" w:space="0" w:color="000000"/>
              <w:bottom w:val="single" w:sz="4" w:space="0" w:color="000000"/>
              <w:right w:val="nil"/>
            </w:tcBorders>
            <w:hideMark/>
          </w:tcPr>
          <w:p w14:paraId="251EE302" w14:textId="77777777" w:rsidR="00171381" w:rsidRPr="00542332" w:rsidRDefault="00171381" w:rsidP="00643972">
            <w:pPr>
              <w:pStyle w:val="TAH"/>
              <w:rPr>
                <w:lang w:eastAsia="en-GB"/>
              </w:rPr>
            </w:pPr>
            <w:r w:rsidRPr="00542332">
              <w:t>Status</w:t>
            </w:r>
          </w:p>
        </w:tc>
        <w:tc>
          <w:tcPr>
            <w:tcW w:w="4320" w:type="dxa"/>
            <w:tcBorders>
              <w:top w:val="single" w:sz="4" w:space="0" w:color="000000"/>
              <w:left w:val="single" w:sz="4" w:space="0" w:color="000000"/>
              <w:bottom w:val="single" w:sz="4" w:space="0" w:color="000000"/>
              <w:right w:val="single" w:sz="4" w:space="0" w:color="000000"/>
            </w:tcBorders>
            <w:hideMark/>
          </w:tcPr>
          <w:p w14:paraId="2CF7970C" w14:textId="77777777" w:rsidR="00171381" w:rsidRPr="00542332" w:rsidRDefault="00171381" w:rsidP="00643972">
            <w:pPr>
              <w:pStyle w:val="TAH"/>
              <w:rPr>
                <w:lang w:eastAsia="en-GB"/>
              </w:rPr>
            </w:pPr>
            <w:r w:rsidRPr="00542332">
              <w:t>Description</w:t>
            </w:r>
          </w:p>
        </w:tc>
      </w:tr>
      <w:tr w:rsidR="00171381" w:rsidRPr="00542332" w14:paraId="251C9362"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DD4543B" w14:textId="77777777" w:rsidR="00171381" w:rsidRPr="00542332" w:rsidRDefault="00171381" w:rsidP="00643972">
            <w:pPr>
              <w:pStyle w:val="TAL"/>
              <w:rPr>
                <w:lang w:eastAsia="en-GB"/>
              </w:rPr>
            </w:pPr>
            <w:r w:rsidRPr="00542332">
              <w:t>MCPTT group ID</w:t>
            </w:r>
          </w:p>
        </w:tc>
        <w:tc>
          <w:tcPr>
            <w:tcW w:w="1440" w:type="dxa"/>
            <w:tcBorders>
              <w:top w:val="single" w:sz="4" w:space="0" w:color="000000"/>
              <w:left w:val="single" w:sz="4" w:space="0" w:color="000000"/>
              <w:bottom w:val="single" w:sz="4" w:space="0" w:color="000000"/>
              <w:right w:val="nil"/>
            </w:tcBorders>
            <w:hideMark/>
          </w:tcPr>
          <w:p w14:paraId="35B055CB" w14:textId="77777777" w:rsidR="00171381" w:rsidRPr="00542332" w:rsidRDefault="00171381" w:rsidP="00643972">
            <w:pPr>
              <w:pStyle w:val="TAL"/>
              <w:rPr>
                <w:lang w:eastAsia="en-GB"/>
              </w:rPr>
            </w:pPr>
            <w:r w:rsidRPr="00542332">
              <w:t>O</w:t>
            </w:r>
          </w:p>
        </w:tc>
        <w:tc>
          <w:tcPr>
            <w:tcW w:w="4320" w:type="dxa"/>
            <w:tcBorders>
              <w:top w:val="single" w:sz="4" w:space="0" w:color="000000"/>
              <w:left w:val="single" w:sz="4" w:space="0" w:color="000000"/>
              <w:bottom w:val="single" w:sz="4" w:space="0" w:color="000000"/>
              <w:right w:val="single" w:sz="4" w:space="0" w:color="000000"/>
            </w:tcBorders>
            <w:hideMark/>
          </w:tcPr>
          <w:p w14:paraId="48D817F9" w14:textId="3169DEEE" w:rsidR="00171381" w:rsidRPr="00542332" w:rsidRDefault="00171381" w:rsidP="00643972">
            <w:pPr>
              <w:pStyle w:val="TAL"/>
              <w:rPr>
                <w:lang w:eastAsia="en-GB"/>
              </w:rPr>
            </w:pPr>
            <w:r w:rsidRPr="00542332">
              <w:t>Identity of the MCPTT group (</w:t>
            </w:r>
            <w:r w:rsidR="004A3F1A">
              <w:t>see </w:t>
            </w:r>
            <w:r w:rsidRPr="00542332">
              <w:t>NOTE)</w:t>
            </w:r>
          </w:p>
        </w:tc>
      </w:tr>
      <w:tr w:rsidR="00171381" w:rsidRPr="00542332" w14:paraId="33DCDF1E" w14:textId="77777777" w:rsidTr="00643972">
        <w:trPr>
          <w:jc w:val="center"/>
        </w:trPr>
        <w:tc>
          <w:tcPr>
            <w:tcW w:w="2880" w:type="dxa"/>
            <w:tcBorders>
              <w:top w:val="single" w:sz="4" w:space="0" w:color="000000"/>
              <w:left w:val="single" w:sz="4" w:space="0" w:color="000000"/>
              <w:bottom w:val="single" w:sz="4" w:space="0" w:color="000000"/>
              <w:right w:val="nil"/>
            </w:tcBorders>
          </w:tcPr>
          <w:p w14:paraId="544EEDF8" w14:textId="77777777" w:rsidR="00171381" w:rsidRPr="00542332" w:rsidRDefault="00171381" w:rsidP="00643972">
            <w:pPr>
              <w:pStyle w:val="TAL"/>
            </w:pPr>
            <w:r w:rsidRPr="00542332">
              <w:t>MCPTT ID</w:t>
            </w:r>
          </w:p>
        </w:tc>
        <w:tc>
          <w:tcPr>
            <w:tcW w:w="1440" w:type="dxa"/>
            <w:tcBorders>
              <w:top w:val="single" w:sz="4" w:space="0" w:color="000000"/>
              <w:left w:val="single" w:sz="4" w:space="0" w:color="000000"/>
              <w:bottom w:val="single" w:sz="4" w:space="0" w:color="000000"/>
              <w:right w:val="nil"/>
            </w:tcBorders>
          </w:tcPr>
          <w:p w14:paraId="730C14FD" w14:textId="77777777" w:rsidR="00171381" w:rsidRPr="00542332" w:rsidRDefault="00171381" w:rsidP="00643972">
            <w:pPr>
              <w:pStyle w:val="TAL"/>
            </w:pPr>
            <w:r w:rsidRPr="00542332">
              <w:t>O</w:t>
            </w:r>
          </w:p>
        </w:tc>
        <w:tc>
          <w:tcPr>
            <w:tcW w:w="4320" w:type="dxa"/>
            <w:tcBorders>
              <w:top w:val="single" w:sz="4" w:space="0" w:color="000000"/>
              <w:left w:val="single" w:sz="4" w:space="0" w:color="000000"/>
              <w:bottom w:val="single" w:sz="4" w:space="0" w:color="000000"/>
              <w:right w:val="single" w:sz="4" w:space="0" w:color="000000"/>
            </w:tcBorders>
          </w:tcPr>
          <w:p w14:paraId="318E1C35" w14:textId="7369E70D" w:rsidR="00171381" w:rsidRPr="00542332" w:rsidRDefault="00171381" w:rsidP="00643972">
            <w:pPr>
              <w:pStyle w:val="TAL"/>
            </w:pPr>
            <w:r w:rsidRPr="00542332">
              <w:t>MCPTT ID of the private call MCPTT user (</w:t>
            </w:r>
            <w:r w:rsidR="004A3F1A">
              <w:t>see </w:t>
            </w:r>
            <w:r w:rsidRPr="00542332">
              <w:t>NOTE)</w:t>
            </w:r>
          </w:p>
        </w:tc>
      </w:tr>
      <w:tr w:rsidR="00171381" w:rsidRPr="00542332" w14:paraId="45177B37" w14:textId="77777777" w:rsidTr="00643972">
        <w:trPr>
          <w:jc w:val="center"/>
        </w:trPr>
        <w:tc>
          <w:tcPr>
            <w:tcW w:w="2880" w:type="dxa"/>
            <w:tcBorders>
              <w:top w:val="single" w:sz="4" w:space="0" w:color="000000"/>
              <w:left w:val="single" w:sz="4" w:space="0" w:color="000000"/>
              <w:bottom w:val="single" w:sz="4" w:space="0" w:color="000000"/>
              <w:right w:val="nil"/>
            </w:tcBorders>
          </w:tcPr>
          <w:p w14:paraId="3B684EC7" w14:textId="77777777" w:rsidR="00171381" w:rsidRPr="00542332" w:rsidRDefault="00171381" w:rsidP="00643972">
            <w:pPr>
              <w:pStyle w:val="TAL"/>
            </w:pPr>
            <w:r w:rsidRPr="00542332">
              <w:t>Session ID</w:t>
            </w:r>
          </w:p>
        </w:tc>
        <w:tc>
          <w:tcPr>
            <w:tcW w:w="1440" w:type="dxa"/>
            <w:tcBorders>
              <w:top w:val="single" w:sz="4" w:space="0" w:color="000000"/>
              <w:left w:val="single" w:sz="4" w:space="0" w:color="000000"/>
              <w:bottom w:val="single" w:sz="4" w:space="0" w:color="000000"/>
              <w:right w:val="nil"/>
            </w:tcBorders>
          </w:tcPr>
          <w:p w14:paraId="2BA2E9B5" w14:textId="77777777" w:rsidR="00171381" w:rsidRPr="00542332" w:rsidRDefault="00171381" w:rsidP="00643972">
            <w:pPr>
              <w:pStyle w:val="TAL"/>
            </w:pPr>
            <w:r w:rsidRPr="00542332">
              <w:t>M</w:t>
            </w:r>
          </w:p>
        </w:tc>
        <w:tc>
          <w:tcPr>
            <w:tcW w:w="4320" w:type="dxa"/>
            <w:tcBorders>
              <w:top w:val="single" w:sz="4" w:space="0" w:color="000000"/>
              <w:left w:val="single" w:sz="4" w:space="0" w:color="000000"/>
              <w:bottom w:val="single" w:sz="4" w:space="0" w:color="000000"/>
              <w:right w:val="single" w:sz="4" w:space="0" w:color="000000"/>
            </w:tcBorders>
          </w:tcPr>
          <w:p w14:paraId="23EC8E30" w14:textId="77777777" w:rsidR="00171381" w:rsidRPr="00542332" w:rsidRDefault="00171381" w:rsidP="00643972">
            <w:pPr>
              <w:pStyle w:val="TAL"/>
            </w:pPr>
            <w:r w:rsidRPr="00542332">
              <w:t>This element identifies the specific session ID used for pre-established sessions.</w:t>
            </w:r>
          </w:p>
        </w:tc>
      </w:tr>
      <w:tr w:rsidR="001D5B01" w:rsidRPr="00542332" w14:paraId="5C565072" w14:textId="77777777" w:rsidTr="00643972">
        <w:trPr>
          <w:jc w:val="center"/>
        </w:trPr>
        <w:tc>
          <w:tcPr>
            <w:tcW w:w="2880" w:type="dxa"/>
            <w:tcBorders>
              <w:top w:val="single" w:sz="4" w:space="0" w:color="000000"/>
              <w:left w:val="single" w:sz="4" w:space="0" w:color="000000"/>
              <w:bottom w:val="single" w:sz="4" w:space="0" w:color="000000"/>
              <w:right w:val="nil"/>
            </w:tcBorders>
          </w:tcPr>
          <w:p w14:paraId="0D4EAB52" w14:textId="611E8750" w:rsidR="001D5B01" w:rsidRPr="00542332" w:rsidRDefault="001D5B01" w:rsidP="001D5B01">
            <w:pPr>
              <w:pStyle w:val="TAL"/>
            </w:pPr>
            <w:r w:rsidRPr="001B2239">
              <w:t>Reason code</w:t>
            </w:r>
          </w:p>
        </w:tc>
        <w:tc>
          <w:tcPr>
            <w:tcW w:w="1440" w:type="dxa"/>
            <w:tcBorders>
              <w:top w:val="single" w:sz="4" w:space="0" w:color="000000"/>
              <w:left w:val="single" w:sz="4" w:space="0" w:color="000000"/>
              <w:bottom w:val="single" w:sz="4" w:space="0" w:color="000000"/>
              <w:right w:val="nil"/>
            </w:tcBorders>
          </w:tcPr>
          <w:p w14:paraId="1E0F3212" w14:textId="6B39F06F" w:rsidR="001D5B01" w:rsidRPr="00542332" w:rsidRDefault="001D5B01" w:rsidP="001D5B01">
            <w:pPr>
              <w:pStyle w:val="TAL"/>
            </w:pPr>
            <w:r w:rsidRPr="001B2239">
              <w:t>O</w:t>
            </w:r>
          </w:p>
        </w:tc>
        <w:tc>
          <w:tcPr>
            <w:tcW w:w="4320" w:type="dxa"/>
            <w:tcBorders>
              <w:top w:val="single" w:sz="4" w:space="0" w:color="000000"/>
              <w:left w:val="single" w:sz="4" w:space="0" w:color="000000"/>
              <w:bottom w:val="single" w:sz="4" w:space="0" w:color="000000"/>
              <w:right w:val="single" w:sz="4" w:space="0" w:color="000000"/>
            </w:tcBorders>
          </w:tcPr>
          <w:p w14:paraId="4800A8BE" w14:textId="28C9D381" w:rsidR="001D5B01" w:rsidRPr="00542332" w:rsidRDefault="001D5B01" w:rsidP="001D5B01">
            <w:pPr>
              <w:pStyle w:val="TAL"/>
            </w:pPr>
            <w:r w:rsidRPr="001B2239">
              <w:t>Information about call disconnect reason</w:t>
            </w:r>
          </w:p>
        </w:tc>
      </w:tr>
      <w:tr w:rsidR="00171381" w:rsidRPr="00542332" w14:paraId="6AB27829"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30DEB42A" w14:textId="77777777" w:rsidR="00171381" w:rsidRPr="00542332" w:rsidRDefault="00171381" w:rsidP="00643972">
            <w:pPr>
              <w:pStyle w:val="TAN"/>
            </w:pPr>
            <w:r w:rsidRPr="00542332">
              <w:t>NOTE:</w:t>
            </w:r>
            <w:r w:rsidRPr="00542332">
              <w:tab/>
              <w:t>Depending on type of connection either MCPTT group ID or MCPTT ID shall be present</w:t>
            </w:r>
          </w:p>
        </w:tc>
      </w:tr>
    </w:tbl>
    <w:p w14:paraId="5BB8B2FB" w14:textId="77777777" w:rsidR="00171381" w:rsidRPr="00542332" w:rsidRDefault="00171381" w:rsidP="00171381">
      <w:pPr>
        <w:rPr>
          <w:lang w:val="en-US" w:eastAsia="en-GB"/>
        </w:rPr>
      </w:pPr>
    </w:p>
    <w:p w14:paraId="57B72B36" w14:textId="77777777" w:rsidR="00171381" w:rsidRDefault="00171381" w:rsidP="00171381">
      <w:pPr>
        <w:pStyle w:val="Heading3"/>
      </w:pPr>
      <w:bookmarkStart w:id="385" w:name="_Toc460616002"/>
      <w:bookmarkStart w:id="386" w:name="_Toc460616863"/>
      <w:bookmarkStart w:id="387" w:name="_Toc187011043"/>
      <w:r w:rsidRPr="00542332">
        <w:lastRenderedPageBreak/>
        <w:t>10.5.3</w:t>
      </w:r>
      <w:r w:rsidRPr="00542332">
        <w:tab/>
        <w:t>Procedures</w:t>
      </w:r>
      <w:bookmarkEnd w:id="385"/>
      <w:bookmarkEnd w:id="386"/>
      <w:bookmarkEnd w:id="387"/>
    </w:p>
    <w:p w14:paraId="2901A344" w14:textId="77777777" w:rsidR="00171381" w:rsidRDefault="00171381" w:rsidP="00171381">
      <w:pPr>
        <w:pStyle w:val="Heading4"/>
      </w:pPr>
      <w:bookmarkStart w:id="388" w:name="_Toc460616003"/>
      <w:bookmarkStart w:id="389" w:name="_Toc460616864"/>
      <w:bookmarkStart w:id="390" w:name="_Toc187011044"/>
      <w:r>
        <w:t>10.5.3.1</w:t>
      </w:r>
      <w:r>
        <w:tab/>
        <w:t>General</w:t>
      </w:r>
      <w:bookmarkEnd w:id="388"/>
      <w:bookmarkEnd w:id="389"/>
      <w:bookmarkEnd w:id="390"/>
    </w:p>
    <w:p w14:paraId="3EE129B7" w14:textId="77777777" w:rsidR="00171381" w:rsidRDefault="00171381" w:rsidP="00171381">
      <w:r>
        <w:t xml:space="preserve">The MCPTT server and MCPTT client make use of the procedures defined in the following subclauses of the present document and the following procedures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w:t>
      </w:r>
    </w:p>
    <w:p w14:paraId="5F0A2C4B" w14:textId="77777777" w:rsidR="00171381" w:rsidRDefault="00171381" w:rsidP="00171381">
      <w:pPr>
        <w:pStyle w:val="B1"/>
      </w:pPr>
      <w:r>
        <w:t>-</w:t>
      </w:r>
      <w:r>
        <w:tab/>
        <w:t>pre-established session establishment;</w:t>
      </w:r>
    </w:p>
    <w:p w14:paraId="245218C8" w14:textId="77777777" w:rsidR="00171381" w:rsidRDefault="00171381" w:rsidP="00171381">
      <w:pPr>
        <w:pStyle w:val="B1"/>
      </w:pPr>
      <w:r>
        <w:t>-</w:t>
      </w:r>
      <w:r>
        <w:tab/>
        <w:t>pre-established session modification; and</w:t>
      </w:r>
    </w:p>
    <w:p w14:paraId="7C8D7AD5" w14:textId="77777777" w:rsidR="00171381" w:rsidRDefault="00171381" w:rsidP="00171381">
      <w:pPr>
        <w:pStyle w:val="B1"/>
      </w:pPr>
      <w:r>
        <w:t>-</w:t>
      </w:r>
      <w:r>
        <w:tab/>
        <w:t>pre-established session release.</w:t>
      </w:r>
    </w:p>
    <w:p w14:paraId="5AAE36D6" w14:textId="77777777" w:rsidR="00171381" w:rsidRPr="00F20E55" w:rsidRDefault="00171381" w:rsidP="00171381"/>
    <w:p w14:paraId="687A9A83" w14:textId="77777777" w:rsidR="00171381" w:rsidRPr="00542332" w:rsidRDefault="00171381" w:rsidP="00171381">
      <w:pPr>
        <w:pStyle w:val="Heading4"/>
      </w:pPr>
      <w:bookmarkStart w:id="391" w:name="_Toc433209731"/>
      <w:bookmarkStart w:id="392" w:name="_Toc460616004"/>
      <w:bookmarkStart w:id="393" w:name="_Toc460616865"/>
      <w:bookmarkStart w:id="394" w:name="_Toc187011045"/>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tab/>
      </w:r>
      <w:r w:rsidRPr="00542332">
        <w:rPr>
          <w:rFonts w:eastAsia="Malgun Gothic" w:hint="eastAsia"/>
          <w:lang w:eastAsia="ko-KR"/>
        </w:rPr>
        <w:t>Call c</w:t>
      </w:r>
      <w:r w:rsidRPr="00542332">
        <w:t xml:space="preserve">onnect and disconnect </w:t>
      </w:r>
      <w:r w:rsidRPr="00542332">
        <w:rPr>
          <w:rFonts w:eastAsia="Malgun Gothic" w:hint="eastAsia"/>
          <w:lang w:eastAsia="ko-KR"/>
        </w:rPr>
        <w:t>procedures</w:t>
      </w:r>
      <w:r w:rsidRPr="00542332">
        <w:t xml:space="preserve"> </w:t>
      </w:r>
      <w:r w:rsidRPr="00542332">
        <w:rPr>
          <w:rFonts w:eastAsia="Malgun Gothic" w:hint="eastAsia"/>
          <w:lang w:eastAsia="ko-KR"/>
        </w:rPr>
        <w:t>using</w:t>
      </w:r>
      <w:r w:rsidRPr="00542332">
        <w:t xml:space="preserve"> pre-established session</w:t>
      </w:r>
      <w:bookmarkEnd w:id="391"/>
      <w:bookmarkEnd w:id="392"/>
      <w:bookmarkEnd w:id="393"/>
      <w:bookmarkEnd w:id="394"/>
    </w:p>
    <w:p w14:paraId="42868D93" w14:textId="77777777" w:rsidR="00171381" w:rsidRPr="00542332" w:rsidRDefault="00171381" w:rsidP="00171381">
      <w:pPr>
        <w:pStyle w:val="Heading5"/>
      </w:pPr>
      <w:bookmarkStart w:id="395" w:name="_Toc433209732"/>
      <w:bookmarkStart w:id="396" w:name="_Toc460616005"/>
      <w:bookmarkStart w:id="397" w:name="_Toc460616866"/>
      <w:bookmarkStart w:id="398" w:name="_Toc187011046"/>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hint="eastAsia"/>
          <w:lang w:eastAsia="ko-KR"/>
        </w:rPr>
        <w:t>.1</w:t>
      </w:r>
      <w:r w:rsidRPr="00542332">
        <w:tab/>
      </w:r>
      <w:r w:rsidRPr="00542332">
        <w:rPr>
          <w:rFonts w:eastAsia="Malgun Gothic" w:hint="eastAsia"/>
          <w:lang w:eastAsia="ko-KR"/>
        </w:rPr>
        <w:t>Call c</w:t>
      </w:r>
      <w:r w:rsidRPr="00542332">
        <w:t xml:space="preserve">onnect </w:t>
      </w:r>
      <w:r w:rsidRPr="00542332">
        <w:rPr>
          <w:rFonts w:eastAsia="Malgun Gothic" w:hint="eastAsia"/>
          <w:lang w:eastAsia="ko-KR"/>
        </w:rPr>
        <w:t>over unicast</w:t>
      </w:r>
      <w:bookmarkEnd w:id="395"/>
      <w:bookmarkEnd w:id="396"/>
      <w:bookmarkEnd w:id="397"/>
      <w:bookmarkEnd w:id="398"/>
    </w:p>
    <w:p w14:paraId="3EF20F27" w14:textId="77777777" w:rsidR="00171381" w:rsidRPr="00542332" w:rsidRDefault="00171381" w:rsidP="00171381">
      <w:pPr>
        <w:rPr>
          <w:rFonts w:eastAsia="Malgun Gothic"/>
          <w:lang w:eastAsia="ko-KR"/>
        </w:rPr>
      </w:pPr>
      <w:r w:rsidRPr="00542332">
        <w:rPr>
          <w:rFonts w:eastAsia="Malgun Gothic" w:hint="eastAsia"/>
          <w:lang w:eastAsia="ko-KR"/>
        </w:rPr>
        <w:t>Call connect and disconnect information flows are sent over non-SIP media plane signalling using MCPTT-4 for including or releasing an MCPTT client in the call using a pre-established session.</w:t>
      </w:r>
    </w:p>
    <w:p w14:paraId="673C2155"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-1 shows the high</w:t>
      </w:r>
      <w:r>
        <w:t xml:space="preserve"> </w:t>
      </w:r>
      <w:r w:rsidRPr="00542332">
        <w:t xml:space="preserve">level procedure where a </w:t>
      </w:r>
      <w:r w:rsidRPr="00542332">
        <w:rPr>
          <w:rFonts w:eastAsia="Malgun Gothic" w:hint="eastAsia"/>
          <w:lang w:eastAsia="ko-KR"/>
        </w:rPr>
        <w:t xml:space="preserve">call </w:t>
      </w:r>
      <w:r w:rsidRPr="00542332">
        <w:t xml:space="preserve">connect </w:t>
      </w:r>
      <w:r w:rsidRPr="00542332">
        <w:rPr>
          <w:rFonts w:eastAsia="Malgun Gothic" w:hint="eastAsia"/>
          <w:lang w:eastAsia="ko-KR"/>
        </w:rPr>
        <w:t>information flow</w:t>
      </w:r>
      <w:r w:rsidRPr="00542332">
        <w:t xml:space="preserve"> is sent by the MCPTT server to inform MCPTT client(s) using a pre-established session that the MCPTT client(s) has/have been connected to an MCPTT private call or group call.</w:t>
      </w:r>
    </w:p>
    <w:p w14:paraId="08D7B5BD" w14:textId="77777777" w:rsidR="00171381" w:rsidRPr="00542332" w:rsidRDefault="00171381" w:rsidP="00171381">
      <w:pPr>
        <w:pStyle w:val="TH"/>
      </w:pPr>
      <w:r w:rsidRPr="00542332">
        <w:object w:dxaOrig="8940" w:dyaOrig="3420" w14:anchorId="162F735C">
          <v:shape id="_x0000_i1032" type="#_x0000_t75" style="width:447pt;height:171.05pt" o:ole="">
            <v:imagedata r:id="rId21" o:title=""/>
          </v:shape>
          <o:OLEObject Type="Embed" ProgID="Visio.Drawing.11" ShapeID="_x0000_i1032" DrawAspect="Content" ObjectID="_1797624490" r:id="rId22"/>
        </w:object>
      </w:r>
    </w:p>
    <w:p w14:paraId="5663D0CD" w14:textId="77777777" w:rsidR="00171381" w:rsidRPr="00542332" w:rsidRDefault="00171381" w:rsidP="00171381">
      <w:pPr>
        <w:pStyle w:val="TF"/>
        <w:rPr>
          <w:rFonts w:eastAsia="Malgun Gothic"/>
          <w:lang w:eastAsia="ko-KR"/>
        </w:rPr>
      </w:pPr>
      <w:bookmarkStart w:id="399" w:name="OLE_LINK3"/>
      <w:bookmarkStart w:id="400" w:name="OLE_LINK4"/>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w:t>
      </w:r>
      <w:r w:rsidRPr="00542332">
        <w:rPr>
          <w:rFonts w:eastAsia="Malgun Gothic"/>
          <w:lang w:eastAsia="ko-KR"/>
        </w:rPr>
        <w:t>.1</w:t>
      </w:r>
      <w:r w:rsidRPr="00542332">
        <w:t xml:space="preserve">-1: Connect </w:t>
      </w:r>
      <w:bookmarkEnd w:id="399"/>
      <w:bookmarkEnd w:id="400"/>
      <w:r w:rsidRPr="00542332">
        <w:rPr>
          <w:rFonts w:eastAsia="Malgun Gothic" w:hint="eastAsia"/>
          <w:lang w:eastAsia="ko-KR"/>
        </w:rPr>
        <w:t>procedure</w:t>
      </w:r>
    </w:p>
    <w:p w14:paraId="4E4E2AB4" w14:textId="77777777" w:rsidR="00171381" w:rsidRPr="00542332" w:rsidRDefault="00171381" w:rsidP="00171381">
      <w:pPr>
        <w:pStyle w:val="B1"/>
      </w:pPr>
      <w:r w:rsidRPr="00542332">
        <w:t>1.</w:t>
      </w:r>
      <w:r w:rsidRPr="00542332">
        <w:tab/>
        <w:t>Pre-established session exists between MCPTT client A and MCPTT server.</w:t>
      </w:r>
    </w:p>
    <w:p w14:paraId="27C91A40" w14:textId="77777777" w:rsidR="00171381" w:rsidRPr="00542332" w:rsidRDefault="00171381" w:rsidP="00171381">
      <w:pPr>
        <w:pStyle w:val="B1"/>
      </w:pPr>
      <w:r w:rsidRPr="00542332">
        <w:t>2.</w:t>
      </w:r>
      <w:r w:rsidRPr="00542332">
        <w:tab/>
        <w:t xml:space="preserve">MCPTT server has determined to </w:t>
      </w:r>
      <w:r w:rsidRPr="00542332">
        <w:rPr>
          <w:rFonts w:eastAsia="Malgun Gothic" w:hint="eastAsia"/>
          <w:lang w:eastAsia="ko-KR"/>
        </w:rPr>
        <w:t xml:space="preserve">include </w:t>
      </w:r>
      <w:r w:rsidRPr="00542332">
        <w:t>MCPTT client A</w:t>
      </w:r>
      <w:r w:rsidRPr="00542332">
        <w:rPr>
          <w:rFonts w:eastAsia="Malgun Gothic" w:hint="eastAsia"/>
          <w:lang w:eastAsia="ko-KR"/>
        </w:rPr>
        <w:t xml:space="preserve"> in the call e.g., upon receiving the request from </w:t>
      </w:r>
      <w:r w:rsidRPr="00542332">
        <w:rPr>
          <w:rFonts w:eastAsia="Malgun Gothic"/>
          <w:lang w:eastAsia="ko-KR"/>
        </w:rPr>
        <w:t>another</w:t>
      </w:r>
      <w:r w:rsidRPr="00542332">
        <w:rPr>
          <w:rFonts w:eastAsia="Malgun Gothic" w:hint="eastAsia"/>
          <w:lang w:eastAsia="ko-KR"/>
        </w:rPr>
        <w:t xml:space="preserve"> MCPTT client to include MCPTT client A in the call</w:t>
      </w:r>
      <w:r w:rsidRPr="00542332">
        <w:t xml:space="preserve">. </w:t>
      </w:r>
    </w:p>
    <w:p w14:paraId="6900E170" w14:textId="77777777" w:rsidR="00171381" w:rsidRPr="00542332" w:rsidRDefault="00171381" w:rsidP="00171381">
      <w:pPr>
        <w:pStyle w:val="B1"/>
      </w:pPr>
      <w:r w:rsidRPr="00542332">
        <w:t>3.</w:t>
      </w:r>
      <w:r w:rsidRPr="00542332">
        <w:tab/>
        <w:t xml:space="preserve">Pre-established session call connect request </w:t>
      </w:r>
      <w:r w:rsidRPr="00542332">
        <w:rPr>
          <w:rFonts w:eastAsia="Malgun Gothic" w:hint="eastAsia"/>
          <w:lang w:eastAsia="ko-KR"/>
        </w:rPr>
        <w:t>information flow</w:t>
      </w:r>
      <w:r w:rsidRPr="00542332">
        <w:t xml:space="preserve"> is sent by the MCPTT server to inform MCPTT client A using </w:t>
      </w:r>
      <w:r w:rsidRPr="00542332">
        <w:rPr>
          <w:rFonts w:eastAsia="Malgun Gothic" w:hint="eastAsia"/>
          <w:lang w:eastAsia="ko-KR"/>
        </w:rPr>
        <w:t xml:space="preserve">a </w:t>
      </w:r>
      <w:r w:rsidRPr="00542332">
        <w:t>pre-established session that it has been connected to MCPTT private or group call. The floor control is established between floor participant A and floor control server.</w:t>
      </w:r>
    </w:p>
    <w:p w14:paraId="61D57DDF" w14:textId="77777777" w:rsidR="00171381" w:rsidRPr="00542332" w:rsidRDefault="00171381" w:rsidP="00171381">
      <w:pPr>
        <w:pStyle w:val="Heading5"/>
      </w:pPr>
      <w:bookmarkStart w:id="401" w:name="_Toc460616006"/>
      <w:bookmarkStart w:id="402" w:name="_Toc460616867"/>
      <w:bookmarkStart w:id="403" w:name="_Toc187011047"/>
      <w:r w:rsidRPr="00542332">
        <w:t>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ab/>
      </w:r>
      <w:r w:rsidRPr="00542332">
        <w:rPr>
          <w:rFonts w:eastAsia="Malgun Gothic" w:hint="eastAsia"/>
          <w:lang w:eastAsia="ko-KR"/>
        </w:rPr>
        <w:t xml:space="preserve">Call </w:t>
      </w:r>
      <w:r w:rsidRPr="00542332">
        <w:t xml:space="preserve">disconnect </w:t>
      </w:r>
      <w:r w:rsidRPr="00542332">
        <w:rPr>
          <w:rFonts w:eastAsia="Malgun Gothic" w:hint="eastAsia"/>
          <w:lang w:eastAsia="ko-KR"/>
        </w:rPr>
        <w:t>over unicast</w:t>
      </w:r>
      <w:bookmarkEnd w:id="401"/>
      <w:bookmarkEnd w:id="402"/>
      <w:bookmarkEnd w:id="403"/>
      <w:r w:rsidRPr="00542332">
        <w:t xml:space="preserve"> </w:t>
      </w:r>
    </w:p>
    <w:p w14:paraId="564ABB56" w14:textId="77777777" w:rsidR="00171381" w:rsidRPr="00542332" w:rsidRDefault="00171381" w:rsidP="00171381">
      <w:r w:rsidRPr="00542332">
        <w:t>Figure 10.</w:t>
      </w:r>
      <w:r w:rsidRPr="00542332">
        <w:rPr>
          <w:rFonts w:eastAsia="Malgun Gothic"/>
          <w:lang w:eastAsia="ko-KR"/>
        </w:rPr>
        <w:t>5</w:t>
      </w:r>
      <w:r w:rsidRPr="00542332">
        <w:t>.</w:t>
      </w:r>
      <w:r w:rsidRPr="00542332">
        <w:rPr>
          <w:rFonts w:eastAsia="Malgun Gothic"/>
          <w:lang w:eastAsia="ko-KR"/>
        </w:rPr>
        <w:t>3.</w:t>
      </w:r>
      <w:r>
        <w:rPr>
          <w:rFonts w:eastAsia="Malgun Gothic"/>
          <w:lang w:eastAsia="ko-KR"/>
        </w:rPr>
        <w:t>2.2</w:t>
      </w:r>
      <w:r w:rsidRPr="00542332">
        <w:t>-</w:t>
      </w:r>
      <w:r>
        <w:t>1</w:t>
      </w:r>
      <w:r w:rsidRPr="00542332">
        <w:t xml:space="preserve"> shows the high level procedure where a disconnect </w:t>
      </w:r>
      <w:r w:rsidRPr="00542332">
        <w:rPr>
          <w:rFonts w:eastAsia="Malgun Gothic"/>
          <w:lang w:eastAsia="ko-KR"/>
        </w:rPr>
        <w:t>information</w:t>
      </w:r>
      <w:r w:rsidRPr="00542332">
        <w:rPr>
          <w:rFonts w:eastAsia="Malgun Gothic" w:hint="eastAsia"/>
          <w:lang w:eastAsia="ko-KR"/>
        </w:rPr>
        <w:t xml:space="preserve"> flow</w:t>
      </w:r>
      <w:r w:rsidRPr="00542332">
        <w:t xml:space="preserve"> is sent by the MCPTT server to the MCPTT client A to indicate that the MCPTT private call or group call using a pre-established session has been released.</w:t>
      </w:r>
    </w:p>
    <w:p w14:paraId="0C01BE98" w14:textId="77777777" w:rsidR="00171381" w:rsidRPr="00542332" w:rsidRDefault="00171381" w:rsidP="00171381">
      <w:pPr>
        <w:pStyle w:val="TH"/>
      </w:pPr>
      <w:r w:rsidRPr="00542332">
        <w:object w:dxaOrig="8940" w:dyaOrig="3480" w14:anchorId="35695CDA">
          <v:shape id="_x0000_i1033" type="#_x0000_t75" style="width:447pt;height:173.95pt" o:ole="">
            <v:imagedata r:id="rId23" o:title=""/>
          </v:shape>
          <o:OLEObject Type="Embed" ProgID="Visio.Drawing.11" ShapeID="_x0000_i1033" DrawAspect="Content" ObjectID="_1797624491" r:id="rId24"/>
        </w:object>
      </w:r>
    </w:p>
    <w:p w14:paraId="39F9735C" w14:textId="77777777" w:rsidR="00171381" w:rsidRPr="00542332" w:rsidRDefault="00171381" w:rsidP="00171381">
      <w:pPr>
        <w:pStyle w:val="TF"/>
        <w:rPr>
          <w:rFonts w:eastAsia="Malgun Gothic"/>
          <w:lang w:val="en-US" w:eastAsia="ko-KR"/>
        </w:rPr>
      </w:pPr>
      <w:r w:rsidRPr="00542332">
        <w:t>Figure 10.</w:t>
      </w:r>
      <w:r w:rsidRPr="00542332">
        <w:rPr>
          <w:rFonts w:eastAsia="Malgun Gothic"/>
          <w:lang w:eastAsia="ko-KR"/>
        </w:rPr>
        <w:t>5.3.</w:t>
      </w:r>
      <w:r>
        <w:rPr>
          <w:rFonts w:eastAsia="Malgun Gothic"/>
          <w:lang w:eastAsia="ko-KR"/>
        </w:rPr>
        <w:t>2.2</w:t>
      </w:r>
      <w:r w:rsidRPr="00542332">
        <w:t>-</w:t>
      </w:r>
      <w:r>
        <w:t>1</w:t>
      </w:r>
      <w:r w:rsidRPr="00542332">
        <w:t xml:space="preserve">: Disconnect </w:t>
      </w:r>
      <w:r w:rsidRPr="00542332">
        <w:rPr>
          <w:rFonts w:eastAsia="Malgun Gothic" w:hint="eastAsia"/>
          <w:lang w:eastAsia="ko-KR"/>
        </w:rPr>
        <w:t>procedure</w:t>
      </w:r>
    </w:p>
    <w:p w14:paraId="31CB555B" w14:textId="77777777" w:rsidR="00171381" w:rsidRPr="00542332" w:rsidRDefault="00171381" w:rsidP="00171381">
      <w:pPr>
        <w:pStyle w:val="B1"/>
      </w:pPr>
      <w:r w:rsidRPr="00542332">
        <w:t>1.</w:t>
      </w:r>
      <w:r w:rsidRPr="00542332">
        <w:tab/>
        <w:t>Floor control is ongoing within a private or group call established using pre-established session.</w:t>
      </w:r>
    </w:p>
    <w:p w14:paraId="60966218" w14:textId="77777777" w:rsidR="00171381" w:rsidRPr="00542332" w:rsidRDefault="00171381" w:rsidP="00171381">
      <w:pPr>
        <w:pStyle w:val="B1"/>
      </w:pPr>
      <w:r w:rsidRPr="00542332">
        <w:t>2.</w:t>
      </w:r>
      <w:r w:rsidRPr="00542332">
        <w:tab/>
        <w:t>MCPTT server has determined to release MCPTT client A</w:t>
      </w:r>
      <w:r w:rsidRPr="00542332">
        <w:rPr>
          <w:rFonts w:eastAsia="Malgun Gothic" w:hint="eastAsia"/>
        </w:rPr>
        <w:t xml:space="preserve"> from the call e.g., due to call release</w:t>
      </w:r>
      <w:r w:rsidRPr="00542332">
        <w:t xml:space="preserve">. </w:t>
      </w:r>
    </w:p>
    <w:p w14:paraId="043E0AFD" w14:textId="4AEFB856" w:rsidR="00171381" w:rsidRDefault="00171381" w:rsidP="00171381">
      <w:pPr>
        <w:pStyle w:val="B1"/>
      </w:pPr>
      <w:r w:rsidRPr="00542332">
        <w:t>3.</w:t>
      </w:r>
      <w:r w:rsidRPr="00542332">
        <w:tab/>
        <w:t xml:space="preserve">Pre-established session call disconnect request message is sent by the MCPTT server to indicate to MCPTT client A that the MCPTT private call or group call using a pre-established session has been released. </w:t>
      </w:r>
      <w:r w:rsidR="001D5B01" w:rsidRPr="001D5B01">
        <w:t>MCPTT server may include a Reason code parameter to indicate additional information to the MCPTT client about the call disconnect reason.</w:t>
      </w:r>
      <w:r w:rsidR="001D5B01">
        <w:t xml:space="preserve"> </w:t>
      </w:r>
      <w:r w:rsidRPr="00542332">
        <w:t>Pre-established session between MCPTT client A and MCPTT server remains for further use.</w:t>
      </w:r>
    </w:p>
    <w:p w14:paraId="5B383E56" w14:textId="77777777" w:rsidR="00171381" w:rsidRPr="00AB5FED" w:rsidRDefault="00171381" w:rsidP="00171381">
      <w:pPr>
        <w:pStyle w:val="Heading2"/>
      </w:pPr>
      <w:bookmarkStart w:id="404" w:name="_Toc424654487"/>
      <w:bookmarkStart w:id="405" w:name="_Toc428365074"/>
      <w:bookmarkStart w:id="406" w:name="_Toc433209736"/>
      <w:bookmarkStart w:id="407" w:name="_Toc460616007"/>
      <w:bookmarkStart w:id="408" w:name="_Toc460616868"/>
      <w:bookmarkStart w:id="409" w:name="_Toc187011048"/>
      <w:bookmarkEnd w:id="324"/>
      <w:bookmarkEnd w:id="325"/>
      <w:r w:rsidRPr="00AB5FED">
        <w:t>10.6</w:t>
      </w:r>
      <w:r w:rsidRPr="00AB5FED">
        <w:tab/>
        <w:t>Group call</w:t>
      </w:r>
      <w:bookmarkEnd w:id="404"/>
      <w:bookmarkEnd w:id="405"/>
      <w:bookmarkEnd w:id="406"/>
      <w:bookmarkEnd w:id="407"/>
      <w:bookmarkEnd w:id="408"/>
      <w:bookmarkEnd w:id="409"/>
    </w:p>
    <w:p w14:paraId="17BC4C73" w14:textId="77777777" w:rsidR="00171381" w:rsidRPr="00AB5FED" w:rsidRDefault="00171381" w:rsidP="00171381">
      <w:pPr>
        <w:pStyle w:val="Heading3"/>
        <w:rPr>
          <w:lang w:val="nl-NL"/>
        </w:rPr>
      </w:pPr>
      <w:bookmarkStart w:id="410" w:name="_Toc424654488"/>
      <w:bookmarkStart w:id="411" w:name="_Toc428365075"/>
      <w:bookmarkStart w:id="412" w:name="_Toc433209737"/>
      <w:bookmarkStart w:id="413" w:name="_Toc460616008"/>
      <w:bookmarkStart w:id="414" w:name="_Toc460616869"/>
      <w:bookmarkStart w:id="415" w:name="_Toc187011049"/>
      <w:r w:rsidRPr="00AB5FED">
        <w:rPr>
          <w:lang w:val="nl-NL"/>
        </w:rPr>
        <w:t>10.6.1</w:t>
      </w:r>
      <w:r w:rsidRPr="00AB5FED">
        <w:rPr>
          <w:lang w:val="nl-NL"/>
        </w:rPr>
        <w:tab/>
        <w:t>General</w:t>
      </w:r>
      <w:bookmarkEnd w:id="410"/>
      <w:bookmarkEnd w:id="411"/>
      <w:bookmarkEnd w:id="412"/>
      <w:bookmarkEnd w:id="413"/>
      <w:bookmarkEnd w:id="414"/>
      <w:bookmarkEnd w:id="415"/>
    </w:p>
    <w:p w14:paraId="2DCD9E23" w14:textId="77777777" w:rsidR="00171381" w:rsidRPr="00AB5FED" w:rsidRDefault="00171381" w:rsidP="00171381">
      <w:pPr>
        <w:rPr>
          <w:lang w:val="nl-NL"/>
        </w:rPr>
      </w:pPr>
      <w:bookmarkStart w:id="416" w:name="_Toc424654489"/>
      <w:bookmarkStart w:id="417" w:name="_Toc428365076"/>
      <w:r w:rsidRPr="00AB5FED">
        <w:rPr>
          <w:lang w:val="nl-NL"/>
        </w:rPr>
        <w:t>Group calls are enabled in both on-network and off-network.</w:t>
      </w:r>
    </w:p>
    <w:p w14:paraId="44386DB2" w14:textId="77777777" w:rsidR="00171381" w:rsidRPr="00AB5FED" w:rsidRDefault="00171381" w:rsidP="00171381">
      <w:pPr>
        <w:pStyle w:val="Heading3"/>
      </w:pPr>
      <w:bookmarkStart w:id="418" w:name="_Toc433209738"/>
      <w:bookmarkStart w:id="419" w:name="_Toc460616009"/>
      <w:bookmarkStart w:id="420" w:name="_Toc460616870"/>
      <w:bookmarkStart w:id="421" w:name="_Toc187011050"/>
      <w:r w:rsidRPr="00AB5FED">
        <w:rPr>
          <w:lang w:val="nl-NL"/>
        </w:rPr>
        <w:t>10.6.2</w:t>
      </w:r>
      <w:r w:rsidRPr="00AB5FED">
        <w:rPr>
          <w:lang w:val="nl-NL"/>
        </w:rPr>
        <w:tab/>
        <w:t>On-network group call</w:t>
      </w:r>
      <w:bookmarkEnd w:id="416"/>
      <w:bookmarkEnd w:id="417"/>
      <w:bookmarkEnd w:id="418"/>
      <w:bookmarkEnd w:id="419"/>
      <w:bookmarkEnd w:id="420"/>
      <w:bookmarkEnd w:id="421"/>
    </w:p>
    <w:p w14:paraId="43D51C5B" w14:textId="77777777" w:rsidR="00171381" w:rsidRPr="00AB5FED" w:rsidRDefault="00171381" w:rsidP="00171381">
      <w:pPr>
        <w:pStyle w:val="Heading4"/>
        <w:rPr>
          <w:lang w:val="nl-NL"/>
        </w:rPr>
      </w:pPr>
      <w:bookmarkStart w:id="422" w:name="_Toc433209739"/>
      <w:bookmarkStart w:id="423" w:name="_Toc460616010"/>
      <w:bookmarkStart w:id="424" w:name="_Toc460616871"/>
      <w:bookmarkStart w:id="425" w:name="_Toc424654490"/>
      <w:bookmarkStart w:id="426" w:name="_Toc428365077"/>
      <w:bookmarkStart w:id="427" w:name="_Toc187011051"/>
      <w:r w:rsidRPr="00AB5FED">
        <w:rPr>
          <w:lang w:val="nl-NL"/>
        </w:rPr>
        <w:t>10.6.2.1</w:t>
      </w:r>
      <w:r w:rsidRPr="00AB5FED">
        <w:rPr>
          <w:lang w:val="nl-NL"/>
        </w:rPr>
        <w:tab/>
        <w:t>General</w:t>
      </w:r>
      <w:bookmarkEnd w:id="422"/>
      <w:bookmarkEnd w:id="423"/>
      <w:bookmarkEnd w:id="424"/>
      <w:bookmarkEnd w:id="427"/>
    </w:p>
    <w:p w14:paraId="61ADAEF7" w14:textId="77777777" w:rsidR="00171381" w:rsidRPr="00AB5FED" w:rsidRDefault="00171381" w:rsidP="00171381">
      <w:pPr>
        <w:rPr>
          <w:lang w:val="nl-NL"/>
        </w:rPr>
      </w:pPr>
      <w:r w:rsidRPr="00AB5FED">
        <w:rPr>
          <w:lang w:val="nl-NL"/>
        </w:rPr>
        <w:t>This subclause contains procedures for group call across a single and multiple MCPTT servers, and associated functions such as emergency call, broadcast call and others.</w:t>
      </w:r>
    </w:p>
    <w:p w14:paraId="5F1E26C0" w14:textId="77777777" w:rsidR="00171381" w:rsidRPr="00AB5FED" w:rsidRDefault="00171381" w:rsidP="00171381">
      <w:pPr>
        <w:rPr>
          <w:lang w:val="nl-NL"/>
        </w:rPr>
      </w:pPr>
      <w:r w:rsidRPr="00AB5FED">
        <w:rPr>
          <w:lang w:val="nl-NL"/>
        </w:rPr>
        <w:t>Two variations of group call model are described in subclause 10.6.2.3, the pre-arranged group call and the chat group call. Each of the subsequent group call types in subclause 10.6.2.4 onwards are applicable to either call model.</w:t>
      </w:r>
    </w:p>
    <w:p w14:paraId="22C1789B" w14:textId="77777777" w:rsidR="00171381" w:rsidRPr="00AB5FED" w:rsidRDefault="00171381" w:rsidP="00171381">
      <w:pPr>
        <w:pStyle w:val="Heading4"/>
      </w:pPr>
      <w:bookmarkStart w:id="428" w:name="_Toc433209740"/>
      <w:bookmarkStart w:id="429" w:name="_Toc460616011"/>
      <w:bookmarkStart w:id="430" w:name="_Toc460616872"/>
      <w:bookmarkStart w:id="431" w:name="_Toc187011052"/>
      <w:r w:rsidRPr="00AB5FED">
        <w:t>10.6.2.2</w:t>
      </w:r>
      <w:r w:rsidRPr="00AB5FED">
        <w:tab/>
        <w:t>Information flows for group call in on-network</w:t>
      </w:r>
      <w:bookmarkEnd w:id="428"/>
      <w:bookmarkEnd w:id="429"/>
      <w:bookmarkEnd w:id="430"/>
      <w:bookmarkEnd w:id="431"/>
    </w:p>
    <w:p w14:paraId="733C9883" w14:textId="77777777" w:rsidR="00171381" w:rsidRPr="00AB5FED" w:rsidRDefault="00171381" w:rsidP="00171381">
      <w:pPr>
        <w:pStyle w:val="Heading5"/>
        <w:rPr>
          <w:lang w:eastAsia="ja-JP"/>
        </w:rPr>
      </w:pPr>
      <w:bookmarkStart w:id="432" w:name="_Toc433209741"/>
      <w:bookmarkStart w:id="433" w:name="_Toc460616012"/>
      <w:bookmarkStart w:id="434" w:name="_Toc460616873"/>
      <w:bookmarkStart w:id="435" w:name="_Toc187011053"/>
      <w:r w:rsidRPr="00AB5FED">
        <w:t>10.6.2.2.1</w:t>
      </w:r>
      <w:r w:rsidRPr="00AB5FED">
        <w:tab/>
        <w:t>MCPTT emergency group call request</w:t>
      </w:r>
      <w:bookmarkEnd w:id="432"/>
      <w:bookmarkEnd w:id="433"/>
      <w:bookmarkEnd w:id="434"/>
      <w:bookmarkEnd w:id="435"/>
    </w:p>
    <w:p w14:paraId="76B3E15B" w14:textId="0051F9B2" w:rsidR="00171381" w:rsidRPr="00AB5FED" w:rsidRDefault="00171381" w:rsidP="00171381">
      <w:r w:rsidRPr="00AB5FED">
        <w:t xml:space="preserve">Table 10.6.2.2.1-1 describes the information flow </w:t>
      </w:r>
      <w:r>
        <w:rPr>
          <w:rFonts w:hint="eastAsia"/>
          <w:lang w:eastAsia="zh-CN"/>
        </w:rPr>
        <w:t xml:space="preserve">MCPTT </w:t>
      </w:r>
      <w:r w:rsidRPr="00AB5FED">
        <w:t>emergency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6DD9655B" w14:textId="77777777" w:rsidR="00171381" w:rsidRPr="00AB5FED" w:rsidRDefault="00171381" w:rsidP="00171381">
      <w:pPr>
        <w:pStyle w:val="TH"/>
      </w:pPr>
      <w:r w:rsidRPr="00AB5FED">
        <w:lastRenderedPageBreak/>
        <w:t>Table 10.6.2.2.1-1 MCPTT emergency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B2C9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233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698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80C76" w14:textId="77777777" w:rsidR="00171381" w:rsidRPr="00AB5FED" w:rsidRDefault="00171381" w:rsidP="00643972">
            <w:pPr>
              <w:pStyle w:val="TAH"/>
              <w:rPr>
                <w:lang w:eastAsia="ja-JP"/>
              </w:rPr>
            </w:pPr>
            <w:r w:rsidRPr="00AB5FED">
              <w:t>Description</w:t>
            </w:r>
          </w:p>
        </w:tc>
      </w:tr>
      <w:tr w:rsidR="00171381" w:rsidRPr="00AB5FED" w14:paraId="4D56FC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1F3F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9D7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75225" w14:textId="77777777" w:rsidR="00171381" w:rsidRPr="00AB5FED" w:rsidRDefault="00171381" w:rsidP="00643972">
            <w:pPr>
              <w:pStyle w:val="TAL"/>
              <w:rPr>
                <w:lang w:eastAsia="ja-JP"/>
              </w:rPr>
            </w:pPr>
            <w:r w:rsidRPr="00AB5FED">
              <w:t>The identity of the calling party</w:t>
            </w:r>
          </w:p>
        </w:tc>
      </w:tr>
      <w:tr w:rsidR="00171381" w:rsidRPr="00AB5FED" w14:paraId="24CF2B0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6864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936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A59EF0" w14:textId="77777777" w:rsidR="00171381" w:rsidRPr="00AB5FED" w:rsidRDefault="00171381" w:rsidP="00643972">
            <w:pPr>
              <w:pStyle w:val="TAL"/>
            </w:pPr>
            <w:r>
              <w:t>The functional alias of the calling party</w:t>
            </w:r>
          </w:p>
        </w:tc>
      </w:tr>
      <w:tr w:rsidR="00171381" w:rsidRPr="00AB5FED" w14:paraId="747D7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B2EDE8"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DBDD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49A64C"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07B67B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733975" w14:textId="77777777" w:rsidR="00171381" w:rsidRPr="00AB5FED" w:rsidRDefault="00171381" w:rsidP="00643972">
            <w:pPr>
              <w:pStyle w:val="TAL"/>
              <w:rPr>
                <w:lang w:eastAsia="ja-JP"/>
              </w:rPr>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FFF5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48607" w14:textId="77777777" w:rsidR="00171381" w:rsidRPr="00AB5FED" w:rsidRDefault="00171381" w:rsidP="00643972">
            <w:pPr>
              <w:pStyle w:val="TAL"/>
              <w:rPr>
                <w:lang w:eastAsia="ja-JP"/>
              </w:rPr>
            </w:pPr>
            <w:r w:rsidRPr="00AB5FED">
              <w:t>Indicates that the group call request is an MCPTT emergency call</w:t>
            </w:r>
          </w:p>
        </w:tc>
      </w:tr>
      <w:tr w:rsidR="00171381" w:rsidRPr="00AB5FED" w14:paraId="5E877E48" w14:textId="77777777" w:rsidTr="00643972">
        <w:trPr>
          <w:trHeight w:val="713"/>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BE2F6E"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2E8F76" w14:textId="77777777" w:rsidR="00171381" w:rsidRPr="00AB5FED" w:rsidRDefault="00171381" w:rsidP="00643972">
            <w:pPr>
              <w:pStyle w:val="TAL"/>
              <w:rPr>
                <w:lang w:eastAsia="ja-JP"/>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428F7D" w14:textId="77777777" w:rsidR="00171381" w:rsidRPr="00AB5FED" w:rsidRDefault="00171381" w:rsidP="00643972">
            <w:pPr>
              <w:pStyle w:val="TAL"/>
              <w:rPr>
                <w:lang w:eastAsia="ja-JP"/>
              </w:rPr>
            </w:pPr>
            <w:r w:rsidRPr="00AB5FED">
              <w:t>Indicates whether an emergency alert is to be sent</w:t>
            </w:r>
          </w:p>
        </w:tc>
      </w:tr>
      <w:tr w:rsidR="00171381" w:rsidRPr="00AB5FED" w14:paraId="0B3C66E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048220" w14:textId="70C711F8" w:rsidR="00171381" w:rsidRPr="00AB5FED" w:rsidRDefault="00171381" w:rsidP="00643972">
            <w:pPr>
              <w:pStyle w:val="TAL"/>
            </w:pPr>
            <w:r w:rsidRPr="00AB5FED">
              <w:t>Implicit floor request</w:t>
            </w:r>
            <w:r>
              <w:t xml:space="preserve"> (</w:t>
            </w:r>
            <w:r w:rsidR="004A3F1A">
              <w:t>see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00C3A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F39E2" w14:textId="77777777" w:rsidR="00171381" w:rsidRPr="00AB5FED" w:rsidRDefault="00171381" w:rsidP="00643972">
            <w:pPr>
              <w:pStyle w:val="TAL"/>
            </w:pPr>
            <w:r>
              <w:t>Indicates that the originating client requests the floor.</w:t>
            </w:r>
          </w:p>
        </w:tc>
      </w:tr>
      <w:tr w:rsidR="00171381" w:rsidRPr="00AB5FED" w14:paraId="323A1190"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355B3"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3B81F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F543E2" w14:textId="77777777" w:rsidR="00171381" w:rsidRDefault="00171381" w:rsidP="00643972">
            <w:pPr>
              <w:pStyle w:val="TAL"/>
            </w:pPr>
            <w:r>
              <w:t>Priority level requested for the call.</w:t>
            </w:r>
          </w:p>
        </w:tc>
      </w:tr>
      <w:tr w:rsidR="00171381" w:rsidRPr="00AB5FED" w14:paraId="545AEA5E" w14:textId="77777777" w:rsidTr="00643972">
        <w:trPr>
          <w:trHeight w:val="567"/>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C0A0B1" w14:textId="77777777" w:rsidR="00171381" w:rsidRPr="00AB5FED" w:rsidRDefault="00171381" w:rsidP="00643972">
            <w:pPr>
              <w:pStyle w:val="TAL"/>
            </w:pPr>
            <w:r>
              <w:t>Location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1AF4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DC568" w14:textId="77777777" w:rsidR="00171381" w:rsidRDefault="00171381" w:rsidP="00643972">
            <w:pPr>
              <w:pStyle w:val="TAL"/>
            </w:pPr>
            <w:r>
              <w:t>Location of the calling party</w:t>
            </w:r>
          </w:p>
        </w:tc>
      </w:tr>
      <w:tr w:rsidR="00171381" w:rsidRPr="00AB5FED" w14:paraId="62AD932F" w14:textId="77777777" w:rsidTr="00643972">
        <w:trPr>
          <w:trHeight w:val="550"/>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DDEBD8" w14:textId="588A00DE" w:rsidR="00171381" w:rsidRPr="00AB5FED"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w:t>
            </w:r>
            <w:r>
              <w:rPr>
                <w:lang w:val="en-US" w:eastAsia="zh-CN"/>
              </w:rPr>
              <w:t>the originating client requests the floor.</w:t>
            </w:r>
          </w:p>
        </w:tc>
      </w:tr>
    </w:tbl>
    <w:p w14:paraId="37F46A7C" w14:textId="77777777" w:rsidR="00171381" w:rsidRPr="00AB5FED" w:rsidRDefault="00171381" w:rsidP="00171381">
      <w:pPr>
        <w:rPr>
          <w:lang w:eastAsia="zh-CN"/>
        </w:rPr>
      </w:pPr>
    </w:p>
    <w:p w14:paraId="36A5ECEA" w14:textId="77777777" w:rsidR="00171381" w:rsidRPr="00AB5FED" w:rsidRDefault="00171381" w:rsidP="00171381">
      <w:pPr>
        <w:pStyle w:val="Heading5"/>
        <w:rPr>
          <w:lang w:eastAsia="ja-JP"/>
        </w:rPr>
      </w:pPr>
      <w:bookmarkStart w:id="436" w:name="_Toc460616013"/>
      <w:bookmarkStart w:id="437" w:name="_Toc460616874"/>
      <w:bookmarkStart w:id="438" w:name="_Toc187011054"/>
      <w:r w:rsidRPr="00AB5FED">
        <w:t>10.6.2.2.1a</w:t>
      </w:r>
      <w:r w:rsidRPr="00AB5FED">
        <w:tab/>
        <w:t>MCPTT emergency group call response</w:t>
      </w:r>
      <w:bookmarkEnd w:id="436"/>
      <w:bookmarkEnd w:id="437"/>
      <w:bookmarkEnd w:id="438"/>
    </w:p>
    <w:p w14:paraId="167EACFE" w14:textId="77777777" w:rsidR="00171381" w:rsidRPr="00AB5FED" w:rsidRDefault="00171381" w:rsidP="00171381">
      <w:r w:rsidRPr="00AB5FED">
        <w:t xml:space="preserve">Table 10.6.2.2.1a-1 describes the information flow </w:t>
      </w:r>
      <w:r>
        <w:rPr>
          <w:rFonts w:hint="eastAsia"/>
          <w:lang w:eastAsia="zh-CN"/>
        </w:rPr>
        <w:t xml:space="preserve">MCPTT </w:t>
      </w:r>
      <w:r w:rsidRPr="00AB5FED">
        <w:t>emergency group call response from the MCPTT client to the MCPTT server</w:t>
      </w:r>
      <w:r>
        <w:t>, from the MCPTT server to the MCPTT server,</w:t>
      </w:r>
      <w:r w:rsidRPr="00AB5FED">
        <w:t xml:space="preserve"> and from the MCPTT server to the MCPTT client.</w:t>
      </w:r>
    </w:p>
    <w:p w14:paraId="14BF59E7" w14:textId="77777777" w:rsidR="00171381" w:rsidRPr="00AB5FED" w:rsidRDefault="00171381" w:rsidP="00171381">
      <w:pPr>
        <w:pStyle w:val="TH"/>
      </w:pPr>
      <w:r w:rsidRPr="00AB5FED">
        <w:t>Table 10.6.2.2.1a-1 MCPTT emergency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4633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8AD4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CB67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00D11E" w14:textId="77777777" w:rsidR="00171381" w:rsidRPr="00AB5FED" w:rsidRDefault="00171381" w:rsidP="00643972">
            <w:pPr>
              <w:pStyle w:val="TAH"/>
              <w:rPr>
                <w:lang w:eastAsia="ja-JP"/>
              </w:rPr>
            </w:pPr>
            <w:r w:rsidRPr="00AB5FED">
              <w:t>Description</w:t>
            </w:r>
          </w:p>
        </w:tc>
      </w:tr>
      <w:tr w:rsidR="00171381" w:rsidRPr="00AB5FED" w14:paraId="7F21FB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270FF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1C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7B686" w14:textId="77777777" w:rsidR="00171381" w:rsidRPr="00AB5FED" w:rsidRDefault="00171381" w:rsidP="00643972">
            <w:pPr>
              <w:pStyle w:val="TAL"/>
              <w:rPr>
                <w:lang w:eastAsia="ja-JP"/>
              </w:rPr>
            </w:pPr>
            <w:r w:rsidRPr="00AB5FED">
              <w:t>The identity of the calling party</w:t>
            </w:r>
          </w:p>
        </w:tc>
      </w:tr>
      <w:tr w:rsidR="00171381" w:rsidRPr="00AB5FED" w14:paraId="4413B0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AC39FE"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99BD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1B72E5" w14:textId="77777777" w:rsidR="00171381" w:rsidRPr="00AB5FED" w:rsidRDefault="00171381" w:rsidP="00643972">
            <w:pPr>
              <w:pStyle w:val="TAL"/>
              <w:rPr>
                <w:lang w:eastAsia="ja-JP"/>
              </w:rPr>
            </w:pPr>
            <w:r w:rsidRPr="00AB5FED">
              <w:t>The MCPTT group ID on which the call is to be conducted</w:t>
            </w:r>
          </w:p>
        </w:tc>
      </w:tr>
      <w:tr w:rsidR="00171381" w:rsidRPr="00AB5FED" w14:paraId="77876B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653652"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E1BC02"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678DC" w14:textId="77777777" w:rsidR="00171381" w:rsidRPr="00AB5FED" w:rsidRDefault="00171381" w:rsidP="00643972">
            <w:pPr>
              <w:pStyle w:val="TAL"/>
            </w:pPr>
            <w:r w:rsidRPr="00427AD1">
              <w:t xml:space="preserve">Result of the </w:t>
            </w:r>
            <w:r>
              <w:t>MCPTT emergency group</w:t>
            </w:r>
            <w:r w:rsidRPr="00427AD1">
              <w:t xml:space="preserve"> </w:t>
            </w:r>
            <w:r>
              <w:t>call request (</w:t>
            </w:r>
            <w:r w:rsidRPr="00427AD1">
              <w:t>success or fail</w:t>
            </w:r>
            <w:r>
              <w:t>ure)</w:t>
            </w:r>
          </w:p>
        </w:tc>
      </w:tr>
    </w:tbl>
    <w:p w14:paraId="21334C8A" w14:textId="77777777" w:rsidR="00171381" w:rsidRPr="00AB5FED" w:rsidRDefault="00171381" w:rsidP="00171381">
      <w:pPr>
        <w:rPr>
          <w:lang w:val="en-US" w:eastAsia="zh-CN"/>
        </w:rPr>
      </w:pPr>
    </w:p>
    <w:p w14:paraId="480C118A" w14:textId="77777777" w:rsidR="00171381" w:rsidRPr="00AB5FED" w:rsidRDefault="00171381" w:rsidP="00171381">
      <w:pPr>
        <w:pStyle w:val="Heading5"/>
      </w:pPr>
      <w:bookmarkStart w:id="439" w:name="_Toc433209742"/>
      <w:bookmarkStart w:id="440" w:name="_Toc460616014"/>
      <w:bookmarkStart w:id="441" w:name="_Toc460616875"/>
      <w:bookmarkStart w:id="442" w:name="_Toc187011055"/>
      <w:r w:rsidRPr="00AB5FED">
        <w:t>10.6.2.2.2</w:t>
      </w:r>
      <w:r w:rsidRPr="00AB5FED">
        <w:tab/>
        <w:t xml:space="preserve">MCPTT </w:t>
      </w:r>
      <w:r>
        <w:t xml:space="preserve">in-progress </w:t>
      </w:r>
      <w:r w:rsidRPr="00AB5FED">
        <w:t xml:space="preserve">emergency group </w:t>
      </w:r>
      <w:r>
        <w:t>state</w:t>
      </w:r>
      <w:r w:rsidRPr="00AB5FED">
        <w:t xml:space="preserve"> cancel request</w:t>
      </w:r>
      <w:bookmarkEnd w:id="439"/>
      <w:bookmarkEnd w:id="440"/>
      <w:bookmarkEnd w:id="441"/>
      <w:bookmarkEnd w:id="442"/>
    </w:p>
    <w:p w14:paraId="1209B8F2" w14:textId="77777777" w:rsidR="00171381" w:rsidRDefault="00171381" w:rsidP="00171381">
      <w:r w:rsidRPr="00AB5FED">
        <w:t xml:space="preserve">Table 10.6.2.2.2-1 describes the information flow </w:t>
      </w:r>
      <w:r>
        <w:rPr>
          <w:rFonts w:hint="eastAsia"/>
          <w:lang w:eastAsia="zh-CN"/>
        </w:rPr>
        <w:t xml:space="preserve">MCPTT </w:t>
      </w:r>
      <w:r>
        <w:t xml:space="preserve">in-progress </w:t>
      </w:r>
      <w:r w:rsidRPr="00AB5FED">
        <w:t xml:space="preserve">emergency group </w:t>
      </w:r>
      <w:r>
        <w:t xml:space="preserve">state </w:t>
      </w:r>
      <w:r w:rsidRPr="00AB5FED">
        <w:t>cancel request from the MCPTT client to the MCPTT server</w:t>
      </w:r>
      <w:r>
        <w:t>, from the MCPTT server to the MCPTT server and from the MCPTT server to the MCPTT client</w:t>
      </w:r>
      <w:r w:rsidRPr="00AB5FED">
        <w:t>.</w:t>
      </w:r>
    </w:p>
    <w:p w14:paraId="1A08DF4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request</w:t>
      </w:r>
      <w:r w:rsidRPr="00C07BCA">
        <w:rPr>
          <w:noProof/>
        </w:rPr>
        <w:t>"</w:t>
      </w:r>
      <w:r>
        <w:t>.</w:t>
      </w:r>
    </w:p>
    <w:p w14:paraId="616A6595" w14:textId="77777777" w:rsidR="00171381" w:rsidRPr="00AB5FED" w:rsidRDefault="00171381" w:rsidP="00171381">
      <w:pPr>
        <w:pStyle w:val="TH"/>
      </w:pPr>
      <w:r w:rsidRPr="00AB5FED">
        <w:lastRenderedPageBreak/>
        <w:t>Table 10.6.2.2.2-1</w:t>
      </w:r>
      <w:r>
        <w:t>:</w:t>
      </w:r>
      <w:r w:rsidRPr="00AB5FED">
        <w:t xml:space="preserve"> MCPTT </w:t>
      </w:r>
      <w:r>
        <w:t xml:space="preserve">in-progress </w:t>
      </w:r>
      <w:r w:rsidRPr="00AB5FED">
        <w:t xml:space="preserve">emergency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E78CC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C7E7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DD38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A93590" w14:textId="77777777" w:rsidR="00171381" w:rsidRPr="00AB5FED" w:rsidRDefault="00171381" w:rsidP="00643972">
            <w:pPr>
              <w:pStyle w:val="TAH"/>
              <w:rPr>
                <w:lang w:eastAsia="ja-JP"/>
              </w:rPr>
            </w:pPr>
            <w:r w:rsidRPr="00AB5FED">
              <w:t>Description</w:t>
            </w:r>
          </w:p>
        </w:tc>
      </w:tr>
      <w:tr w:rsidR="00171381" w:rsidRPr="00AB5FED" w14:paraId="09E04D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53A9C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A4404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43DF75" w14:textId="77777777" w:rsidR="00171381" w:rsidRPr="00AB5FED" w:rsidRDefault="00171381" w:rsidP="00643972">
            <w:pPr>
              <w:pStyle w:val="TAL"/>
              <w:rPr>
                <w:lang w:eastAsia="ja-JP"/>
              </w:rPr>
            </w:pPr>
            <w:r w:rsidRPr="00AB5FED">
              <w:t>The identity of the cancelling party</w:t>
            </w:r>
          </w:p>
        </w:tc>
      </w:tr>
      <w:tr w:rsidR="00171381" w:rsidRPr="00AB5FED" w14:paraId="409F661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01FC27"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33501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93653B"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state </w:t>
            </w:r>
            <w:r w:rsidRPr="00AB5FED">
              <w:t xml:space="preserve">is </w:t>
            </w:r>
            <w:r>
              <w:t>to be cancelled.</w:t>
            </w:r>
          </w:p>
        </w:tc>
      </w:tr>
      <w:tr w:rsidR="00171381" w:rsidRPr="00AB5FED" w14:paraId="50C89BA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C8282" w14:textId="77777777" w:rsidR="00171381" w:rsidRPr="00AB5FED" w:rsidRDefault="00171381" w:rsidP="00643972">
            <w:pPr>
              <w:pStyle w:val="TAL"/>
              <w:rPr>
                <w:lang w:eastAsia="ja-JP"/>
              </w:rPr>
            </w:pPr>
            <w:r w:rsidRPr="00AB5FED">
              <w:t>Alert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C77C42" w14:textId="77777777" w:rsidR="00171381" w:rsidRPr="00AB5FED" w:rsidRDefault="00171381" w:rsidP="00643972">
            <w:pPr>
              <w:pStyle w:val="TAL"/>
              <w:rPr>
                <w:lang w:eastAsia="ja-JP"/>
              </w:rPr>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6D150" w14:textId="77777777" w:rsidR="00171381" w:rsidRPr="00AB5FED" w:rsidRDefault="00171381" w:rsidP="00643972">
            <w:pPr>
              <w:pStyle w:val="TAL"/>
              <w:rPr>
                <w:lang w:eastAsia="ja-JP"/>
              </w:rPr>
            </w:pPr>
            <w:r w:rsidRPr="00AB5FED">
              <w:t>Indicates whether the emergency alert</w:t>
            </w:r>
            <w:r>
              <w:t xml:space="preserve"> of the cancelling party</w:t>
            </w:r>
            <w:r w:rsidRPr="00AB5FED">
              <w:t xml:space="preserve"> is to be cancelled</w:t>
            </w:r>
          </w:p>
        </w:tc>
      </w:tr>
    </w:tbl>
    <w:p w14:paraId="3B08AC0A" w14:textId="77777777" w:rsidR="00171381" w:rsidRPr="00AB5FED" w:rsidRDefault="00171381" w:rsidP="00171381">
      <w:pPr>
        <w:rPr>
          <w:lang w:eastAsia="zh-CN"/>
        </w:rPr>
      </w:pPr>
    </w:p>
    <w:p w14:paraId="56BCC8F5" w14:textId="77777777" w:rsidR="00171381" w:rsidRPr="00AB5FED" w:rsidRDefault="00171381" w:rsidP="00171381">
      <w:pPr>
        <w:pStyle w:val="Heading5"/>
      </w:pPr>
      <w:bookmarkStart w:id="443" w:name="_Toc446052904"/>
      <w:bookmarkStart w:id="444" w:name="_Toc460616015"/>
      <w:bookmarkStart w:id="445" w:name="_Toc460616876"/>
      <w:bookmarkStart w:id="446" w:name="_Toc187011056"/>
      <w:r w:rsidRPr="00AB5FED">
        <w:t>10.6.2.2.2a</w:t>
      </w:r>
      <w:r w:rsidRPr="00AB5FED">
        <w:tab/>
        <w:t xml:space="preserve">MCPTT </w:t>
      </w:r>
      <w:r>
        <w:t xml:space="preserve">in-progress </w:t>
      </w:r>
      <w:r w:rsidRPr="00AB5FED">
        <w:t xml:space="preserve">emergency group </w:t>
      </w:r>
      <w:r>
        <w:t xml:space="preserve">state </w:t>
      </w:r>
      <w:r w:rsidRPr="00AB5FED">
        <w:t xml:space="preserve">cancel </w:t>
      </w:r>
      <w:bookmarkEnd w:id="443"/>
      <w:r w:rsidRPr="00AB5FED">
        <w:t>response</w:t>
      </w:r>
      <w:bookmarkEnd w:id="444"/>
      <w:bookmarkEnd w:id="445"/>
      <w:bookmarkEnd w:id="446"/>
    </w:p>
    <w:p w14:paraId="23764A3A" w14:textId="77777777" w:rsidR="00171381" w:rsidRDefault="00171381" w:rsidP="00171381">
      <w:r w:rsidRPr="00AB5FED">
        <w:t xml:space="preserve">Table 10.6.2.2.2a-1 describes the information flow </w:t>
      </w:r>
      <w:r>
        <w:rPr>
          <w:rFonts w:hint="eastAsia"/>
          <w:lang w:eastAsia="zh-CN"/>
        </w:rPr>
        <w:t>MCPTT</w:t>
      </w:r>
      <w:r>
        <w:t xml:space="preserve"> in-progress</w:t>
      </w:r>
      <w:r>
        <w:rPr>
          <w:rFonts w:hint="eastAsia"/>
          <w:lang w:eastAsia="zh-CN"/>
        </w:rPr>
        <w:t xml:space="preserve"> </w:t>
      </w:r>
      <w:r w:rsidRPr="00AB5FED">
        <w:t xml:space="preserve">emergency group </w:t>
      </w:r>
      <w:r>
        <w:t xml:space="preserve">state </w:t>
      </w:r>
      <w:r w:rsidRPr="00AB5FED">
        <w:t>cancel response from the MCPTT server to the MCPTT client</w:t>
      </w:r>
      <w:r>
        <w:t>, from the MCPTT server to the MCPTT server and from the MCPTT client to the MCPTT server</w:t>
      </w:r>
      <w:r w:rsidRPr="00AB5FED">
        <w:t>.</w:t>
      </w:r>
      <w:r w:rsidRPr="000032DA">
        <w:t xml:space="preserve"> </w:t>
      </w:r>
    </w:p>
    <w:p w14:paraId="0C0A6A24"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call cancel response</w:t>
      </w:r>
      <w:r w:rsidRPr="00C07BCA">
        <w:rPr>
          <w:noProof/>
        </w:rPr>
        <w:t>"</w:t>
      </w:r>
      <w:r>
        <w:rPr>
          <w:noProof/>
        </w:rPr>
        <w:t>.</w:t>
      </w:r>
    </w:p>
    <w:p w14:paraId="06969D1B" w14:textId="77777777" w:rsidR="00171381" w:rsidRPr="00AB5FED" w:rsidRDefault="00171381" w:rsidP="00171381">
      <w:pPr>
        <w:pStyle w:val="TH"/>
      </w:pPr>
      <w:r w:rsidRPr="00AB5FED">
        <w:t>Table 10.6.2.2.2a-1</w:t>
      </w:r>
      <w:r>
        <w:t>:</w:t>
      </w:r>
      <w:r w:rsidRPr="00AB5FED">
        <w:t xml:space="preserve"> MCPTT </w:t>
      </w:r>
      <w:r>
        <w:t xml:space="preserve">in-progress </w:t>
      </w:r>
      <w:r w:rsidRPr="00AB5FED">
        <w:t xml:space="preserve">emergency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39439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5C6D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ACCA5"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09D745" w14:textId="77777777" w:rsidR="00171381" w:rsidRPr="00AB5FED" w:rsidRDefault="00171381" w:rsidP="00643972">
            <w:pPr>
              <w:pStyle w:val="TAH"/>
              <w:rPr>
                <w:lang w:eastAsia="ja-JP"/>
              </w:rPr>
            </w:pPr>
            <w:r w:rsidRPr="00AB5FED">
              <w:t>Description</w:t>
            </w:r>
          </w:p>
        </w:tc>
      </w:tr>
      <w:tr w:rsidR="00171381" w:rsidRPr="00AB5FED" w14:paraId="5C1FFB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7F50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FD92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A44D8" w14:textId="77777777" w:rsidR="00171381" w:rsidRPr="00AB5FED" w:rsidRDefault="00171381" w:rsidP="00643972">
            <w:pPr>
              <w:pStyle w:val="TAL"/>
              <w:rPr>
                <w:lang w:eastAsia="ja-JP"/>
              </w:rPr>
            </w:pPr>
            <w:r w:rsidRPr="00AB5FED">
              <w:t>The identity of the cancelling party</w:t>
            </w:r>
          </w:p>
        </w:tc>
      </w:tr>
      <w:tr w:rsidR="00171381" w:rsidRPr="00AB5FED" w14:paraId="1003A37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3C9FD" w14:textId="77777777" w:rsidR="00171381" w:rsidRPr="00AB5FED" w:rsidRDefault="00171381" w:rsidP="00643972">
            <w:pPr>
              <w:pStyle w:val="TAL"/>
              <w:rPr>
                <w:lang w:eastAsia="ja-JP"/>
              </w:rPr>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CB9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77A82" w14:textId="77777777" w:rsidR="00171381" w:rsidRPr="00AB5FED" w:rsidRDefault="00171381" w:rsidP="00643972">
            <w:pPr>
              <w:pStyle w:val="TAL"/>
              <w:rPr>
                <w:lang w:eastAsia="ja-JP"/>
              </w:rPr>
            </w:pPr>
            <w:r w:rsidRPr="00AB5FED">
              <w:t xml:space="preserve">The MCPTT group ID on which the MCPTT </w:t>
            </w:r>
            <w:r>
              <w:t xml:space="preserve">in-progress </w:t>
            </w:r>
            <w:r w:rsidRPr="00AB5FED">
              <w:t xml:space="preserve">emergency </w:t>
            </w:r>
            <w:r>
              <w:t xml:space="preserve">in-progress </w:t>
            </w:r>
            <w:r w:rsidRPr="00AB5FED">
              <w:t xml:space="preserve">is </w:t>
            </w:r>
            <w:r>
              <w:t>to be cancelled.</w:t>
            </w:r>
          </w:p>
        </w:tc>
      </w:tr>
      <w:tr w:rsidR="00171381" w:rsidRPr="00AB5FED" w14:paraId="700208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30F0D"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856B78"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78BD46" w14:textId="77777777" w:rsidR="00171381" w:rsidRPr="00AB5FED" w:rsidRDefault="00171381" w:rsidP="00643972">
            <w:pPr>
              <w:pStyle w:val="TAL"/>
            </w:pPr>
            <w:r>
              <w:t>Result of the MCPTT in-progress emergency group state cancel request (success or failure)</w:t>
            </w:r>
          </w:p>
        </w:tc>
      </w:tr>
    </w:tbl>
    <w:p w14:paraId="1915FA21" w14:textId="77777777" w:rsidR="00171381" w:rsidRPr="00AB5FED" w:rsidRDefault="00171381" w:rsidP="00171381">
      <w:pPr>
        <w:rPr>
          <w:lang w:val="en-US" w:eastAsia="zh-CN"/>
        </w:rPr>
      </w:pPr>
    </w:p>
    <w:p w14:paraId="7B2971C4" w14:textId="77777777" w:rsidR="00171381" w:rsidRPr="00AB5FED" w:rsidRDefault="00171381" w:rsidP="00171381">
      <w:pPr>
        <w:pStyle w:val="Heading5"/>
      </w:pPr>
      <w:bookmarkStart w:id="447" w:name="_Toc433209743"/>
      <w:bookmarkStart w:id="448" w:name="_Toc460616016"/>
      <w:bookmarkStart w:id="449" w:name="_Toc460616877"/>
      <w:bookmarkStart w:id="450" w:name="_Toc187011057"/>
      <w:r w:rsidRPr="00AB5FED">
        <w:t>10.6.2.2.3</w:t>
      </w:r>
      <w:r w:rsidRPr="00AB5FED">
        <w:tab/>
      </w:r>
      <w:r>
        <w:t>Void</w:t>
      </w:r>
      <w:bookmarkEnd w:id="447"/>
      <w:bookmarkEnd w:id="448"/>
      <w:bookmarkEnd w:id="449"/>
      <w:bookmarkEnd w:id="450"/>
    </w:p>
    <w:p w14:paraId="7FFE6BBA" w14:textId="77777777" w:rsidR="00171381" w:rsidRPr="00AB5FED" w:rsidRDefault="00171381" w:rsidP="00171381">
      <w:pPr>
        <w:pStyle w:val="Heading5"/>
      </w:pPr>
      <w:bookmarkStart w:id="451" w:name="_Toc460616017"/>
      <w:bookmarkStart w:id="452" w:name="_Toc460616878"/>
      <w:bookmarkStart w:id="453" w:name="_Toc187011058"/>
      <w:r w:rsidRPr="00AB5FED">
        <w:t>10.6.2.2.3a</w:t>
      </w:r>
      <w:r w:rsidRPr="00AB5FED">
        <w:tab/>
      </w:r>
      <w:r>
        <w:t>Void</w:t>
      </w:r>
      <w:bookmarkEnd w:id="451"/>
      <w:bookmarkEnd w:id="452"/>
      <w:bookmarkEnd w:id="453"/>
    </w:p>
    <w:p w14:paraId="5E77C4C4" w14:textId="77777777" w:rsidR="00171381" w:rsidRPr="00AB5FED" w:rsidRDefault="00171381" w:rsidP="00171381">
      <w:pPr>
        <w:pStyle w:val="Heading5"/>
      </w:pPr>
      <w:bookmarkStart w:id="454" w:name="_Toc187011059"/>
      <w:r>
        <w:t>10.6.2.2.3b</w:t>
      </w:r>
      <w:r w:rsidRPr="00AB5FED">
        <w:tab/>
      </w:r>
      <w:r>
        <w:t>Void</w:t>
      </w:r>
      <w:bookmarkEnd w:id="454"/>
    </w:p>
    <w:p w14:paraId="33C47955" w14:textId="77777777" w:rsidR="00171381" w:rsidRPr="00AB5FED" w:rsidRDefault="00171381" w:rsidP="00171381">
      <w:pPr>
        <w:pStyle w:val="Heading5"/>
      </w:pPr>
      <w:bookmarkStart w:id="455" w:name="_Toc433209744"/>
      <w:bookmarkStart w:id="456" w:name="_Toc460616018"/>
      <w:bookmarkStart w:id="457" w:name="_Toc460616879"/>
      <w:bookmarkStart w:id="458" w:name="_Toc187011060"/>
      <w:r w:rsidRPr="00AB5FED">
        <w:t>10.6.2.2.4</w:t>
      </w:r>
      <w:r w:rsidRPr="00AB5FED">
        <w:tab/>
      </w:r>
      <w:r>
        <w:t>Void</w:t>
      </w:r>
      <w:bookmarkEnd w:id="455"/>
      <w:bookmarkEnd w:id="456"/>
      <w:bookmarkEnd w:id="457"/>
      <w:bookmarkEnd w:id="458"/>
    </w:p>
    <w:p w14:paraId="136F7B76" w14:textId="77777777" w:rsidR="00171381" w:rsidRPr="00AB5FED" w:rsidRDefault="00171381" w:rsidP="00171381">
      <w:pPr>
        <w:pStyle w:val="Heading5"/>
      </w:pPr>
      <w:bookmarkStart w:id="459" w:name="_Toc460616019"/>
      <w:bookmarkStart w:id="460" w:name="_Toc460616880"/>
      <w:bookmarkStart w:id="461" w:name="_Toc187011061"/>
      <w:r w:rsidRPr="00AB5FED">
        <w:t>10.6.2.2.4a</w:t>
      </w:r>
      <w:r w:rsidRPr="00AB5FED">
        <w:tab/>
      </w:r>
      <w:r>
        <w:t>Void</w:t>
      </w:r>
      <w:bookmarkEnd w:id="459"/>
      <w:bookmarkEnd w:id="460"/>
      <w:bookmarkEnd w:id="461"/>
    </w:p>
    <w:p w14:paraId="36E01F95" w14:textId="77777777" w:rsidR="00171381" w:rsidRPr="00AB5FED" w:rsidRDefault="00171381" w:rsidP="00171381">
      <w:pPr>
        <w:pStyle w:val="Heading5"/>
      </w:pPr>
      <w:bookmarkStart w:id="462" w:name="_Toc433209745"/>
      <w:bookmarkStart w:id="463" w:name="_Toc460616020"/>
      <w:bookmarkStart w:id="464" w:name="_Toc460616881"/>
      <w:bookmarkStart w:id="465" w:name="_Toc187011062"/>
      <w:r w:rsidRPr="00AB5FED">
        <w:t>10.6.2.2.5</w:t>
      </w:r>
      <w:r w:rsidRPr="00AB5FED">
        <w:tab/>
        <w:t>MCPTT imminent peril group call request</w:t>
      </w:r>
      <w:bookmarkEnd w:id="462"/>
      <w:bookmarkEnd w:id="463"/>
      <w:bookmarkEnd w:id="464"/>
      <w:bookmarkEnd w:id="465"/>
    </w:p>
    <w:p w14:paraId="4F285611" w14:textId="334B6711" w:rsidR="00171381" w:rsidRPr="00AB5FED" w:rsidRDefault="00171381" w:rsidP="00171381">
      <w:r w:rsidRPr="00AB5FED">
        <w:t>Table 10.6.2.2.5-1 describes the information flow MCPTT imminent peril group call request from the MCPTT client to the MCPTT server</w:t>
      </w:r>
      <w:r>
        <w:t xml:space="preserve">, from the MCPTT server to the </w:t>
      </w:r>
      <w:r w:rsidR="00FE6D23" w:rsidRPr="00FE6D23">
        <w:t xml:space="preserve">group host </w:t>
      </w:r>
      <w:r>
        <w:t>MCPTT server,</w:t>
      </w:r>
      <w:r w:rsidRPr="00AB5FED">
        <w:t xml:space="preserve"> and from the MCPTT server to the MCPTT client.</w:t>
      </w:r>
    </w:p>
    <w:p w14:paraId="597ABA31" w14:textId="77777777" w:rsidR="00171381" w:rsidRPr="00AB5FED" w:rsidRDefault="00171381" w:rsidP="00171381">
      <w:pPr>
        <w:pStyle w:val="TH"/>
      </w:pPr>
      <w:r w:rsidRPr="00AB5FED">
        <w:lastRenderedPageBreak/>
        <w:t>Table 10.6.2.2.5-1 MCPTT imminent peril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1EAD730" w14:textId="77777777" w:rsidTr="00643972">
        <w:trPr>
          <w:jc w:val="center"/>
        </w:trPr>
        <w:tc>
          <w:tcPr>
            <w:tcW w:w="2405" w:type="dxa"/>
            <w:tcMar>
              <w:top w:w="0" w:type="dxa"/>
              <w:left w:w="108" w:type="dxa"/>
              <w:bottom w:w="0" w:type="dxa"/>
              <w:right w:w="108" w:type="dxa"/>
            </w:tcMar>
            <w:hideMark/>
          </w:tcPr>
          <w:p w14:paraId="5445D8D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169CB7A7"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153E4BB3" w14:textId="77777777" w:rsidR="00171381" w:rsidRPr="00AB5FED" w:rsidRDefault="00171381" w:rsidP="00643972">
            <w:pPr>
              <w:pStyle w:val="TAH"/>
            </w:pPr>
            <w:r w:rsidRPr="00AB5FED">
              <w:t>Description</w:t>
            </w:r>
          </w:p>
        </w:tc>
      </w:tr>
      <w:tr w:rsidR="00171381" w:rsidRPr="00AB5FED" w14:paraId="5B5FDEF7" w14:textId="77777777" w:rsidTr="00643972">
        <w:trPr>
          <w:jc w:val="center"/>
        </w:trPr>
        <w:tc>
          <w:tcPr>
            <w:tcW w:w="2405" w:type="dxa"/>
            <w:tcMar>
              <w:top w:w="0" w:type="dxa"/>
              <w:left w:w="108" w:type="dxa"/>
              <w:bottom w:w="0" w:type="dxa"/>
              <w:right w:w="108" w:type="dxa"/>
            </w:tcMar>
            <w:hideMark/>
          </w:tcPr>
          <w:p w14:paraId="794E1903"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44227A5B"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9BCCF0B" w14:textId="77777777" w:rsidR="00171381" w:rsidRPr="00AB5FED" w:rsidRDefault="00171381" w:rsidP="00643972">
            <w:pPr>
              <w:pStyle w:val="TAL"/>
            </w:pPr>
            <w:r w:rsidRPr="00AB5FED">
              <w:t>The identity of the calling party</w:t>
            </w:r>
          </w:p>
        </w:tc>
      </w:tr>
      <w:tr w:rsidR="00171381" w:rsidRPr="00AB5FED" w14:paraId="5038EDBF" w14:textId="77777777" w:rsidTr="00643972">
        <w:trPr>
          <w:jc w:val="center"/>
        </w:trPr>
        <w:tc>
          <w:tcPr>
            <w:tcW w:w="2405" w:type="dxa"/>
            <w:tcMar>
              <w:top w:w="0" w:type="dxa"/>
              <w:left w:w="108" w:type="dxa"/>
              <w:bottom w:w="0" w:type="dxa"/>
              <w:right w:w="108" w:type="dxa"/>
            </w:tcMar>
          </w:tcPr>
          <w:p w14:paraId="07F9A13F"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0EAB9680" w14:textId="77777777" w:rsidR="00171381" w:rsidRPr="00AB5FED" w:rsidRDefault="00171381" w:rsidP="00643972">
            <w:pPr>
              <w:pStyle w:val="TAL"/>
            </w:pPr>
            <w:r>
              <w:t>O</w:t>
            </w:r>
          </w:p>
        </w:tc>
        <w:tc>
          <w:tcPr>
            <w:tcW w:w="2700" w:type="dxa"/>
            <w:tcMar>
              <w:top w:w="0" w:type="dxa"/>
              <w:left w:w="108" w:type="dxa"/>
              <w:bottom w:w="0" w:type="dxa"/>
              <w:right w:w="108" w:type="dxa"/>
            </w:tcMar>
          </w:tcPr>
          <w:p w14:paraId="67B97135" w14:textId="77777777" w:rsidR="00171381" w:rsidRPr="00AB5FED" w:rsidRDefault="00171381" w:rsidP="00643972">
            <w:pPr>
              <w:pStyle w:val="TAL"/>
            </w:pPr>
            <w:r>
              <w:t>The functional alias of the calling party</w:t>
            </w:r>
          </w:p>
        </w:tc>
      </w:tr>
      <w:tr w:rsidR="00171381" w:rsidRPr="00AB5FED" w14:paraId="48418402" w14:textId="77777777" w:rsidTr="00643972">
        <w:trPr>
          <w:jc w:val="center"/>
        </w:trPr>
        <w:tc>
          <w:tcPr>
            <w:tcW w:w="2405" w:type="dxa"/>
            <w:tcMar>
              <w:top w:w="0" w:type="dxa"/>
              <w:left w:w="108" w:type="dxa"/>
              <w:bottom w:w="0" w:type="dxa"/>
              <w:right w:w="108" w:type="dxa"/>
            </w:tcMar>
            <w:hideMark/>
          </w:tcPr>
          <w:p w14:paraId="33059D04"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79657A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450ABEAB" w14:textId="77777777" w:rsidR="00171381" w:rsidRPr="00AB5FED" w:rsidRDefault="00171381" w:rsidP="00643972">
            <w:pPr>
              <w:pStyle w:val="TAL"/>
            </w:pPr>
            <w:r w:rsidRPr="00AB5FED">
              <w:t>The MCPTT group ID on which the call is to be conducted</w:t>
            </w:r>
          </w:p>
        </w:tc>
      </w:tr>
      <w:tr w:rsidR="00171381" w:rsidRPr="00AB5FED" w14:paraId="67F72E9B" w14:textId="77777777" w:rsidTr="00643972">
        <w:trPr>
          <w:jc w:val="center"/>
        </w:trPr>
        <w:tc>
          <w:tcPr>
            <w:tcW w:w="2405" w:type="dxa"/>
            <w:tcMar>
              <w:top w:w="0" w:type="dxa"/>
              <w:left w:w="108" w:type="dxa"/>
              <w:bottom w:w="0" w:type="dxa"/>
              <w:right w:w="108" w:type="dxa"/>
            </w:tcMar>
            <w:hideMark/>
          </w:tcPr>
          <w:p w14:paraId="14720B0F" w14:textId="77777777" w:rsidR="00171381" w:rsidRPr="00AB5FED" w:rsidRDefault="00171381" w:rsidP="00643972">
            <w:pPr>
              <w:pStyle w:val="TAL"/>
            </w:pPr>
            <w:r w:rsidRPr="00AB5FED">
              <w:t>Imminent peril indicator</w:t>
            </w:r>
          </w:p>
        </w:tc>
        <w:tc>
          <w:tcPr>
            <w:tcW w:w="1097" w:type="dxa"/>
            <w:tcMar>
              <w:top w:w="0" w:type="dxa"/>
              <w:left w:w="108" w:type="dxa"/>
              <w:bottom w:w="0" w:type="dxa"/>
              <w:right w:w="108" w:type="dxa"/>
            </w:tcMar>
            <w:hideMark/>
          </w:tcPr>
          <w:p w14:paraId="761EF91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D47D65B" w14:textId="77777777" w:rsidR="00171381" w:rsidRPr="00AB5FED" w:rsidRDefault="00171381" w:rsidP="00643972">
            <w:pPr>
              <w:pStyle w:val="TAL"/>
            </w:pPr>
            <w:r w:rsidRPr="00AB5FED">
              <w:t>Indicates that the group call request is an imminent peril call</w:t>
            </w:r>
          </w:p>
        </w:tc>
      </w:tr>
      <w:tr w:rsidR="00171381" w:rsidRPr="00AB5FED" w14:paraId="394F8747" w14:textId="77777777" w:rsidTr="00643972">
        <w:trPr>
          <w:jc w:val="center"/>
        </w:trPr>
        <w:tc>
          <w:tcPr>
            <w:tcW w:w="2405" w:type="dxa"/>
            <w:tcMar>
              <w:top w:w="0" w:type="dxa"/>
              <w:left w:w="108" w:type="dxa"/>
              <w:bottom w:w="0" w:type="dxa"/>
              <w:right w:w="108" w:type="dxa"/>
            </w:tcMar>
            <w:hideMark/>
          </w:tcPr>
          <w:p w14:paraId="10C3F070" w14:textId="484CADE4" w:rsidR="00171381" w:rsidRPr="00AB5FED" w:rsidRDefault="00171381" w:rsidP="00643972">
            <w:pPr>
              <w:pStyle w:val="TAL"/>
            </w:pPr>
            <w:r w:rsidRPr="00AB5FED">
              <w:t>Implicit floor request</w:t>
            </w:r>
            <w:r>
              <w:t xml:space="preserve"> (</w:t>
            </w:r>
            <w:r w:rsidR="00E40BBD">
              <w:t>see </w:t>
            </w:r>
            <w:r>
              <w:t>NOTE)</w:t>
            </w:r>
          </w:p>
        </w:tc>
        <w:tc>
          <w:tcPr>
            <w:tcW w:w="1097" w:type="dxa"/>
            <w:tcMar>
              <w:top w:w="0" w:type="dxa"/>
              <w:left w:w="108" w:type="dxa"/>
              <w:bottom w:w="0" w:type="dxa"/>
              <w:right w:w="108" w:type="dxa"/>
            </w:tcMar>
            <w:hideMark/>
          </w:tcPr>
          <w:p w14:paraId="47EBC364" w14:textId="77777777" w:rsidR="00171381" w:rsidRPr="00AB5FED" w:rsidRDefault="00171381" w:rsidP="00643972">
            <w:pPr>
              <w:pStyle w:val="TAL"/>
            </w:pPr>
            <w:r w:rsidRPr="00AB5FED">
              <w:t>O</w:t>
            </w:r>
          </w:p>
        </w:tc>
        <w:tc>
          <w:tcPr>
            <w:tcW w:w="2700" w:type="dxa"/>
            <w:tcMar>
              <w:top w:w="0" w:type="dxa"/>
              <w:left w:w="108" w:type="dxa"/>
              <w:bottom w:w="0" w:type="dxa"/>
              <w:right w:w="108" w:type="dxa"/>
            </w:tcMar>
            <w:hideMark/>
          </w:tcPr>
          <w:p w14:paraId="3AB3B0D7" w14:textId="77777777" w:rsidR="00171381" w:rsidRDefault="00171381" w:rsidP="00643972">
            <w:pPr>
              <w:pStyle w:val="TAL"/>
            </w:pPr>
            <w:r>
              <w:t>Indicates that the originating client requests the floor</w:t>
            </w:r>
          </w:p>
          <w:p w14:paraId="1A93F5F5" w14:textId="77777777" w:rsidR="00171381" w:rsidRPr="00AB5FED" w:rsidRDefault="00171381" w:rsidP="00643972">
            <w:pPr>
              <w:pStyle w:val="TAL"/>
            </w:pPr>
          </w:p>
        </w:tc>
      </w:tr>
      <w:tr w:rsidR="00171381" w:rsidRPr="00AB5FED" w14:paraId="2E61A904" w14:textId="77777777" w:rsidTr="00643972">
        <w:trPr>
          <w:jc w:val="center"/>
        </w:trPr>
        <w:tc>
          <w:tcPr>
            <w:tcW w:w="2405" w:type="dxa"/>
            <w:tcMar>
              <w:top w:w="0" w:type="dxa"/>
              <w:left w:w="108" w:type="dxa"/>
              <w:bottom w:w="0" w:type="dxa"/>
              <w:right w:w="108" w:type="dxa"/>
            </w:tcMar>
          </w:tcPr>
          <w:p w14:paraId="3B058F60" w14:textId="77777777" w:rsidR="00171381" w:rsidRPr="00AB5FED" w:rsidRDefault="00171381" w:rsidP="00643972">
            <w:pPr>
              <w:pStyle w:val="TAL"/>
            </w:pPr>
            <w:r>
              <w:t>Requested priority</w:t>
            </w:r>
          </w:p>
        </w:tc>
        <w:tc>
          <w:tcPr>
            <w:tcW w:w="1097" w:type="dxa"/>
            <w:tcMar>
              <w:top w:w="0" w:type="dxa"/>
              <w:left w:w="108" w:type="dxa"/>
              <w:bottom w:w="0" w:type="dxa"/>
              <w:right w:w="108" w:type="dxa"/>
            </w:tcMar>
          </w:tcPr>
          <w:p w14:paraId="5F5A34E2" w14:textId="77777777" w:rsidR="00171381" w:rsidRPr="00AB5FED" w:rsidRDefault="00171381" w:rsidP="00643972">
            <w:pPr>
              <w:pStyle w:val="TAL"/>
            </w:pPr>
            <w:r>
              <w:t>O</w:t>
            </w:r>
          </w:p>
        </w:tc>
        <w:tc>
          <w:tcPr>
            <w:tcW w:w="2700" w:type="dxa"/>
            <w:tcMar>
              <w:top w:w="0" w:type="dxa"/>
              <w:left w:w="108" w:type="dxa"/>
              <w:bottom w:w="0" w:type="dxa"/>
              <w:right w:w="108" w:type="dxa"/>
            </w:tcMar>
          </w:tcPr>
          <w:p w14:paraId="22ABA83B" w14:textId="77777777" w:rsidR="00171381" w:rsidRDefault="00171381" w:rsidP="00643972">
            <w:pPr>
              <w:pStyle w:val="TAL"/>
            </w:pPr>
            <w:r>
              <w:t>Priority level requested for the call.</w:t>
            </w:r>
          </w:p>
        </w:tc>
      </w:tr>
      <w:tr w:rsidR="00171381" w:rsidRPr="00AB5FED" w14:paraId="0D112BC7" w14:textId="77777777" w:rsidTr="00643972">
        <w:trPr>
          <w:jc w:val="center"/>
        </w:trPr>
        <w:tc>
          <w:tcPr>
            <w:tcW w:w="2405" w:type="dxa"/>
            <w:tcMar>
              <w:top w:w="0" w:type="dxa"/>
              <w:left w:w="108" w:type="dxa"/>
              <w:bottom w:w="0" w:type="dxa"/>
              <w:right w:w="108" w:type="dxa"/>
            </w:tcMar>
            <w:hideMark/>
          </w:tcPr>
          <w:p w14:paraId="739DC02A" w14:textId="77777777" w:rsidR="00171381" w:rsidRPr="00AB5FED" w:rsidRDefault="00171381" w:rsidP="00643972">
            <w:pPr>
              <w:pStyle w:val="TAL"/>
            </w:pPr>
            <w:r>
              <w:t>Location</w:t>
            </w:r>
          </w:p>
        </w:tc>
        <w:tc>
          <w:tcPr>
            <w:tcW w:w="1097" w:type="dxa"/>
            <w:tcMar>
              <w:top w:w="0" w:type="dxa"/>
              <w:left w:w="108" w:type="dxa"/>
              <w:bottom w:w="0" w:type="dxa"/>
              <w:right w:w="108" w:type="dxa"/>
            </w:tcMar>
            <w:hideMark/>
          </w:tcPr>
          <w:p w14:paraId="05E1F091"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47D68DF8" w14:textId="77777777" w:rsidR="00171381" w:rsidRDefault="00171381" w:rsidP="00643972">
            <w:pPr>
              <w:pStyle w:val="TAL"/>
            </w:pPr>
            <w:r>
              <w:t>Location of the calling party</w:t>
            </w:r>
          </w:p>
        </w:tc>
      </w:tr>
      <w:tr w:rsidR="00171381" w:rsidRPr="00AB5FED" w14:paraId="4EAE1E90" w14:textId="77777777" w:rsidTr="00643972">
        <w:trPr>
          <w:trHeight w:val="330"/>
          <w:jc w:val="center"/>
        </w:trPr>
        <w:tc>
          <w:tcPr>
            <w:tcW w:w="6202" w:type="dxa"/>
            <w:gridSpan w:val="3"/>
            <w:tcMar>
              <w:top w:w="0" w:type="dxa"/>
              <w:left w:w="108" w:type="dxa"/>
              <w:bottom w:w="0" w:type="dxa"/>
              <w:right w:w="108" w:type="dxa"/>
            </w:tcMar>
            <w:hideMark/>
          </w:tcPr>
          <w:p w14:paraId="66C92C1C" w14:textId="0CD4EE09" w:rsidR="00171381" w:rsidRDefault="00171381" w:rsidP="00643972">
            <w:pPr>
              <w:pStyle w:val="TAN"/>
            </w:pPr>
            <w:r w:rsidRPr="00944B23">
              <w:rPr>
                <w:lang w:val="en-US" w:eastAsia="zh-CN"/>
              </w:rPr>
              <w:t>N</w:t>
            </w:r>
            <w:r>
              <w:rPr>
                <w:rFonts w:hint="eastAsia"/>
                <w:lang w:val="en-US" w:eastAsia="zh-CN"/>
              </w:rPr>
              <w:t>OTE</w:t>
            </w:r>
            <w:r w:rsidRPr="00944B23">
              <w:rPr>
                <w:lang w:val="en-US" w:eastAsia="zh-CN"/>
              </w:rPr>
              <w:t>:</w:t>
            </w:r>
            <w:r>
              <w:rPr>
                <w:lang w:val="en-US" w:eastAsia="zh-CN"/>
              </w:rPr>
              <w:tab/>
              <w:t xml:space="preserve">This </w:t>
            </w:r>
            <w:r w:rsidR="00FE6D23" w:rsidRPr="00FE6D23">
              <w:rPr>
                <w:lang w:val="en-US" w:eastAsia="zh-CN"/>
              </w:rPr>
              <w:t xml:space="preserve">information </w:t>
            </w:r>
            <w:r>
              <w:rPr>
                <w:lang w:val="en-US" w:eastAsia="zh-CN"/>
              </w:rPr>
              <w:t xml:space="preserve">element shall be included only when </w:t>
            </w:r>
            <w:r>
              <w:t xml:space="preserve">this information flow is from the client to the </w:t>
            </w:r>
            <w:r w:rsidR="00FE6D23" w:rsidRPr="00FE6D23">
              <w:t xml:space="preserve">MCPTT </w:t>
            </w:r>
            <w:r>
              <w:t xml:space="preserve">server or from the </w:t>
            </w:r>
            <w:r w:rsidR="00FE6D23" w:rsidRPr="00FE6D23">
              <w:t xml:space="preserve">MCPTT </w:t>
            </w:r>
            <w:r>
              <w:t xml:space="preserve">server to the </w:t>
            </w:r>
            <w:r w:rsidR="00FE6D23" w:rsidRPr="00FE6D23">
              <w:t xml:space="preserve">group host MCPTT </w:t>
            </w:r>
            <w:r>
              <w:t xml:space="preserve">server and the </w:t>
            </w:r>
            <w:r w:rsidRPr="00AB5FED">
              <w:t>originating client request</w:t>
            </w:r>
            <w:r w:rsidRPr="00AB5FED">
              <w:rPr>
                <w:rFonts w:hint="eastAsia"/>
                <w:lang w:eastAsia="zh-CN"/>
              </w:rPr>
              <w:t>s</w:t>
            </w:r>
            <w:r w:rsidRPr="00AB5FED">
              <w:t xml:space="preserve"> the floor</w:t>
            </w:r>
            <w:r>
              <w:t>.</w:t>
            </w:r>
          </w:p>
        </w:tc>
      </w:tr>
    </w:tbl>
    <w:p w14:paraId="08D765D7" w14:textId="77777777" w:rsidR="00171381" w:rsidRPr="00AB5FED" w:rsidRDefault="00171381" w:rsidP="00171381">
      <w:pPr>
        <w:rPr>
          <w:lang w:eastAsia="zh-CN"/>
        </w:rPr>
      </w:pPr>
    </w:p>
    <w:p w14:paraId="4A6A8F52" w14:textId="77777777" w:rsidR="00171381" w:rsidRPr="00AB5FED" w:rsidRDefault="00171381" w:rsidP="00171381">
      <w:pPr>
        <w:pStyle w:val="Heading5"/>
      </w:pPr>
      <w:bookmarkStart w:id="466" w:name="_Toc460616021"/>
      <w:bookmarkStart w:id="467" w:name="_Toc460616882"/>
      <w:bookmarkStart w:id="468" w:name="_Toc187011063"/>
      <w:r w:rsidRPr="00AB5FED">
        <w:t>10.6.2.2.5a</w:t>
      </w:r>
      <w:r w:rsidRPr="00AB5FED">
        <w:tab/>
        <w:t>MCPTT imminent peril group call response</w:t>
      </w:r>
      <w:bookmarkEnd w:id="466"/>
      <w:bookmarkEnd w:id="467"/>
      <w:bookmarkEnd w:id="468"/>
    </w:p>
    <w:p w14:paraId="750908B0" w14:textId="77777777" w:rsidR="00171381" w:rsidRPr="00AB5FED" w:rsidRDefault="00171381" w:rsidP="00171381">
      <w:r w:rsidRPr="00AB5FED">
        <w:t>Table 10.6.2.2.5a-1 describes the information flow MCPTT imminent peril group call response from the MCPTT client to the MCPTT server</w:t>
      </w:r>
      <w:r>
        <w:t>, from the MCPTT server to the MCPTT server,</w:t>
      </w:r>
      <w:r w:rsidRPr="00AB5FED">
        <w:t xml:space="preserve"> and from the MCPTT server to the MCPTT client.</w:t>
      </w:r>
    </w:p>
    <w:p w14:paraId="769F4836" w14:textId="77777777" w:rsidR="00171381" w:rsidRPr="00AB5FED" w:rsidRDefault="00171381" w:rsidP="00171381">
      <w:pPr>
        <w:pStyle w:val="TH"/>
      </w:pPr>
      <w:r w:rsidRPr="00AB5FED">
        <w:t>Table 10.6.2.2.5a-1 MCPTT imminent peril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9CBF1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23E9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492F1C"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A0F461" w14:textId="77777777" w:rsidR="00171381" w:rsidRPr="00AB5FED" w:rsidRDefault="00171381" w:rsidP="00643972">
            <w:pPr>
              <w:pStyle w:val="TAH"/>
            </w:pPr>
            <w:r w:rsidRPr="00AB5FED">
              <w:t>Description</w:t>
            </w:r>
          </w:p>
        </w:tc>
      </w:tr>
      <w:tr w:rsidR="00171381" w:rsidRPr="00AB5FED" w14:paraId="710B29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F6C1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67EB4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A2431" w14:textId="77777777" w:rsidR="00171381" w:rsidRPr="00AB5FED" w:rsidRDefault="00171381" w:rsidP="00643972">
            <w:pPr>
              <w:pStyle w:val="TAL"/>
            </w:pPr>
            <w:r w:rsidRPr="00AB5FED">
              <w:t>The identity of the calling party</w:t>
            </w:r>
          </w:p>
        </w:tc>
      </w:tr>
      <w:tr w:rsidR="00171381" w:rsidRPr="00AB5FED" w14:paraId="760BC6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3167A7"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24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1A0A5A" w14:textId="77777777" w:rsidR="00171381" w:rsidRPr="00AB5FED" w:rsidRDefault="00171381" w:rsidP="00643972">
            <w:pPr>
              <w:pStyle w:val="TAL"/>
            </w:pPr>
            <w:r w:rsidRPr="00AB5FED">
              <w:t>The MCPTT group ID on which the call is to be conducted</w:t>
            </w:r>
          </w:p>
        </w:tc>
      </w:tr>
      <w:tr w:rsidR="00171381" w:rsidRPr="00AB5FED" w14:paraId="404909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D00793" w14:textId="77777777" w:rsidR="00171381" w:rsidRPr="00AB5FED" w:rsidRDefault="00171381" w:rsidP="00643972">
            <w:pPr>
              <w:pStyle w:val="TAL"/>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BF5A4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F6773C" w14:textId="77777777" w:rsidR="00171381" w:rsidRPr="00AB5FED" w:rsidRDefault="00171381" w:rsidP="00643972">
            <w:pPr>
              <w:pStyle w:val="TAL"/>
            </w:pPr>
            <w:r w:rsidRPr="00427AD1">
              <w:t xml:space="preserve">Result of the </w:t>
            </w:r>
            <w:r>
              <w:t>MCPTT imminent peril group</w:t>
            </w:r>
            <w:r w:rsidRPr="00427AD1">
              <w:t xml:space="preserve"> </w:t>
            </w:r>
            <w:r>
              <w:t>call</w:t>
            </w:r>
            <w:r w:rsidRPr="00427AD1">
              <w:t xml:space="preserve"> request </w:t>
            </w:r>
            <w:r>
              <w:t>(</w:t>
            </w:r>
            <w:r w:rsidRPr="00427AD1">
              <w:t>success or fail</w:t>
            </w:r>
            <w:r>
              <w:t>ure)</w:t>
            </w:r>
          </w:p>
        </w:tc>
      </w:tr>
    </w:tbl>
    <w:p w14:paraId="4D099826" w14:textId="77777777" w:rsidR="00171381" w:rsidRPr="00AB5FED" w:rsidRDefault="00171381" w:rsidP="00171381">
      <w:pPr>
        <w:rPr>
          <w:lang w:val="en-US" w:eastAsia="zh-CN"/>
        </w:rPr>
      </w:pPr>
    </w:p>
    <w:p w14:paraId="041EB6C3" w14:textId="77777777" w:rsidR="00171381" w:rsidRPr="00AB5FED" w:rsidRDefault="00171381" w:rsidP="00171381">
      <w:pPr>
        <w:pStyle w:val="Heading5"/>
      </w:pPr>
      <w:bookmarkStart w:id="469" w:name="_Toc433209746"/>
      <w:bookmarkStart w:id="470" w:name="_Toc460616022"/>
      <w:bookmarkStart w:id="471" w:name="_Toc460616883"/>
      <w:bookmarkStart w:id="472" w:name="_Toc187011064"/>
      <w:r w:rsidRPr="00AB5FED">
        <w:t>10.6.2.2.6</w:t>
      </w:r>
      <w:r w:rsidRPr="00AB5FED">
        <w:tab/>
        <w:t xml:space="preserve">MCPTT </w:t>
      </w:r>
      <w:r>
        <w:t xml:space="preserve">in-progress </w:t>
      </w:r>
      <w:r w:rsidRPr="00AB5FED">
        <w:t xml:space="preserve">imminent peril group </w:t>
      </w:r>
      <w:r>
        <w:t xml:space="preserve">state </w:t>
      </w:r>
      <w:r w:rsidRPr="00AB5FED">
        <w:t>cancel request</w:t>
      </w:r>
      <w:bookmarkEnd w:id="469"/>
      <w:bookmarkEnd w:id="470"/>
      <w:bookmarkEnd w:id="471"/>
      <w:bookmarkEnd w:id="472"/>
    </w:p>
    <w:p w14:paraId="2955F8DC" w14:textId="77777777" w:rsidR="00171381" w:rsidRDefault="00171381" w:rsidP="00171381">
      <w:r w:rsidRPr="00AB5FED">
        <w:t xml:space="preserve">Table 10.6.2.2.6-1 describes the information flow MCPTT </w:t>
      </w:r>
      <w:r>
        <w:t xml:space="preserve">in-progress </w:t>
      </w:r>
      <w:r w:rsidRPr="00AB5FED">
        <w:t xml:space="preserve">imminent peril group </w:t>
      </w:r>
      <w:r>
        <w:t xml:space="preserve">state </w:t>
      </w:r>
      <w:r w:rsidRPr="00AB5FED">
        <w:t>cancel request from the MCPTT client to the MCPTT server</w:t>
      </w:r>
      <w:r>
        <w:t>, from the MCPTT server to the MCPTT server,</w:t>
      </w:r>
      <w:r w:rsidRPr="00AB5FED">
        <w:t xml:space="preserve"> and from the MCPTT server to the MCPTT client.</w:t>
      </w:r>
      <w:r w:rsidRPr="00E80F60">
        <w:t xml:space="preserve"> </w:t>
      </w:r>
    </w:p>
    <w:p w14:paraId="6238D53B"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imminent peril group call cancel request</w:t>
      </w:r>
      <w:r w:rsidRPr="00C07BCA">
        <w:rPr>
          <w:noProof/>
        </w:rPr>
        <w:t>"</w:t>
      </w:r>
      <w:r>
        <w:rPr>
          <w:noProof/>
        </w:rPr>
        <w:t>.</w:t>
      </w:r>
    </w:p>
    <w:p w14:paraId="395912F3" w14:textId="77777777" w:rsidR="00171381" w:rsidRPr="00AB5FED" w:rsidRDefault="00171381" w:rsidP="00171381">
      <w:pPr>
        <w:pStyle w:val="TH"/>
      </w:pPr>
      <w:r w:rsidRPr="00AB5FED">
        <w:t xml:space="preserve">Table 10.6.2.2.6-1 MCPTT </w:t>
      </w:r>
      <w:r>
        <w:t xml:space="preserve">in-progress </w:t>
      </w:r>
      <w:r w:rsidRPr="00AB5FED">
        <w:t xml:space="preserve">imminent peril group </w:t>
      </w:r>
      <w:r>
        <w:t xml:space="preserve">state </w:t>
      </w:r>
      <w:r w:rsidRPr="00AB5FED">
        <w:t>cancel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FCDF63D" w14:textId="77777777" w:rsidTr="00643972">
        <w:trPr>
          <w:jc w:val="center"/>
        </w:trPr>
        <w:tc>
          <w:tcPr>
            <w:tcW w:w="2405" w:type="dxa"/>
            <w:tcMar>
              <w:top w:w="0" w:type="dxa"/>
              <w:left w:w="108" w:type="dxa"/>
              <w:bottom w:w="0" w:type="dxa"/>
              <w:right w:w="108" w:type="dxa"/>
            </w:tcMar>
            <w:hideMark/>
          </w:tcPr>
          <w:p w14:paraId="2938B7F0"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FF54CD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009218CC" w14:textId="77777777" w:rsidR="00171381" w:rsidRPr="00AB5FED" w:rsidRDefault="00171381" w:rsidP="00643972">
            <w:pPr>
              <w:pStyle w:val="TAH"/>
            </w:pPr>
            <w:r w:rsidRPr="00AB5FED">
              <w:t>Description</w:t>
            </w:r>
          </w:p>
        </w:tc>
      </w:tr>
      <w:tr w:rsidR="00171381" w:rsidRPr="00AB5FED" w14:paraId="3310F129" w14:textId="77777777" w:rsidTr="00643972">
        <w:trPr>
          <w:jc w:val="center"/>
        </w:trPr>
        <w:tc>
          <w:tcPr>
            <w:tcW w:w="2405" w:type="dxa"/>
            <w:tcMar>
              <w:top w:w="0" w:type="dxa"/>
              <w:left w:w="108" w:type="dxa"/>
              <w:bottom w:w="0" w:type="dxa"/>
              <w:right w:w="108" w:type="dxa"/>
            </w:tcMar>
            <w:hideMark/>
          </w:tcPr>
          <w:p w14:paraId="1B6C81D7"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CBDE7E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C7657BF" w14:textId="77777777" w:rsidR="00171381" w:rsidRPr="00AB5FED" w:rsidRDefault="00171381" w:rsidP="00643972">
            <w:pPr>
              <w:pStyle w:val="TAL"/>
            </w:pPr>
            <w:r w:rsidRPr="00AB5FED">
              <w:t>The identity of the cancelling party</w:t>
            </w:r>
          </w:p>
        </w:tc>
      </w:tr>
      <w:tr w:rsidR="00171381" w:rsidRPr="00AB5FED" w14:paraId="269F6F5C" w14:textId="77777777" w:rsidTr="00643972">
        <w:trPr>
          <w:jc w:val="center"/>
        </w:trPr>
        <w:tc>
          <w:tcPr>
            <w:tcW w:w="2405" w:type="dxa"/>
            <w:tcMar>
              <w:top w:w="0" w:type="dxa"/>
              <w:left w:w="108" w:type="dxa"/>
              <w:bottom w:w="0" w:type="dxa"/>
              <w:right w:w="108" w:type="dxa"/>
            </w:tcMar>
            <w:hideMark/>
          </w:tcPr>
          <w:p w14:paraId="2C008345"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2AB8AB96"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9B51D8" w14:textId="77777777" w:rsidR="00171381" w:rsidRPr="00AB5FED" w:rsidRDefault="00171381" w:rsidP="00643972">
            <w:pPr>
              <w:pStyle w:val="TAL"/>
            </w:pPr>
            <w:r w:rsidRPr="00AB5FED">
              <w:t xml:space="preserve">The MCPTT group ID on which the imminent peril </w:t>
            </w:r>
            <w:r>
              <w:t>group state</w:t>
            </w:r>
            <w:r w:rsidRPr="00AB5FED">
              <w:t xml:space="preserve"> is to be cancelled</w:t>
            </w:r>
          </w:p>
        </w:tc>
      </w:tr>
    </w:tbl>
    <w:p w14:paraId="4D7FF67C" w14:textId="77777777" w:rsidR="00171381" w:rsidRPr="00AB5FED" w:rsidRDefault="00171381" w:rsidP="00171381">
      <w:pPr>
        <w:rPr>
          <w:lang w:eastAsia="zh-CN"/>
        </w:rPr>
      </w:pPr>
    </w:p>
    <w:p w14:paraId="411FD9A0" w14:textId="77777777" w:rsidR="00171381" w:rsidRPr="00AB5FED" w:rsidRDefault="00171381" w:rsidP="00171381">
      <w:pPr>
        <w:pStyle w:val="Heading5"/>
      </w:pPr>
      <w:bookmarkStart w:id="473" w:name="_Toc460616023"/>
      <w:bookmarkStart w:id="474" w:name="_Toc460616884"/>
      <w:bookmarkStart w:id="475" w:name="_Toc187011065"/>
      <w:r w:rsidRPr="00AB5FED">
        <w:t>10.6.2.2.6a</w:t>
      </w:r>
      <w:r w:rsidRPr="00AB5FED">
        <w:tab/>
        <w:t xml:space="preserve">MCPTT </w:t>
      </w:r>
      <w:r>
        <w:t xml:space="preserve">in-progress </w:t>
      </w:r>
      <w:r w:rsidRPr="00AB5FED">
        <w:t xml:space="preserve">imminent peril group </w:t>
      </w:r>
      <w:r>
        <w:t xml:space="preserve">state </w:t>
      </w:r>
      <w:r w:rsidRPr="00AB5FED">
        <w:t>cancel response</w:t>
      </w:r>
      <w:bookmarkEnd w:id="473"/>
      <w:bookmarkEnd w:id="474"/>
      <w:bookmarkEnd w:id="475"/>
    </w:p>
    <w:p w14:paraId="7DEC9C26" w14:textId="77777777" w:rsidR="00171381" w:rsidRDefault="00171381" w:rsidP="00171381">
      <w:r w:rsidRPr="00AB5FED">
        <w:t xml:space="preserve">Table 10.6.2.2.6a-1 describes the information flow MCPTT </w:t>
      </w:r>
      <w:r>
        <w:t xml:space="preserve">in-progress </w:t>
      </w:r>
      <w:r w:rsidRPr="00AB5FED">
        <w:t xml:space="preserve">imminent peril group </w:t>
      </w:r>
      <w:r>
        <w:t xml:space="preserve">state </w:t>
      </w:r>
      <w:r w:rsidRPr="00AB5FED">
        <w:t>cancel response from the MCPTT client to the MCPTT server</w:t>
      </w:r>
      <w:r>
        <w:t>, from the MCPTT server to the MCPTT server,</w:t>
      </w:r>
      <w:r w:rsidRPr="00AB5FED">
        <w:t xml:space="preserve"> and from the MCPTT server to the MCPTT client.</w:t>
      </w:r>
      <w:r w:rsidRPr="00E80F60">
        <w:t xml:space="preserve"> </w:t>
      </w:r>
    </w:p>
    <w:p w14:paraId="792F5384" w14:textId="77777777" w:rsidR="00171381" w:rsidRPr="00AB5FED" w:rsidRDefault="00171381" w:rsidP="00171381">
      <w:pPr>
        <w:pStyle w:val="NO"/>
      </w:pPr>
      <w:r>
        <w:lastRenderedPageBreak/>
        <w:t>NOTE:</w:t>
      </w:r>
      <w:r>
        <w:tab/>
        <w:t xml:space="preserve">In Rel-14 and Rel-13 versions of this specification the name of this information flow is </w:t>
      </w:r>
      <w:r w:rsidRPr="00C07BCA">
        <w:rPr>
          <w:noProof/>
        </w:rPr>
        <w:t>"</w:t>
      </w:r>
      <w:r>
        <w:t>MCPTT imminent peril group call cancel response</w:t>
      </w:r>
      <w:r w:rsidRPr="00C07BCA">
        <w:rPr>
          <w:noProof/>
        </w:rPr>
        <w:t>"</w:t>
      </w:r>
      <w:r>
        <w:rPr>
          <w:noProof/>
        </w:rPr>
        <w:t>.</w:t>
      </w:r>
    </w:p>
    <w:p w14:paraId="27A3D695" w14:textId="77777777" w:rsidR="00171381" w:rsidRPr="00AB5FED" w:rsidRDefault="00171381" w:rsidP="00171381">
      <w:pPr>
        <w:pStyle w:val="TH"/>
      </w:pPr>
      <w:r w:rsidRPr="00AB5FED">
        <w:t xml:space="preserve">Table 10.6.2.2.6a-1 MCPTT </w:t>
      </w:r>
      <w:r>
        <w:t xml:space="preserve">in-progress </w:t>
      </w:r>
      <w:r w:rsidRPr="00AB5FED">
        <w:t xml:space="preserve">imminent peril group </w:t>
      </w:r>
      <w:r>
        <w:t xml:space="preserve">state </w:t>
      </w:r>
      <w:r w:rsidRPr="00AB5FED">
        <w:t>cancel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09C05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6BCDB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BF0F0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AFCEC3" w14:textId="77777777" w:rsidR="00171381" w:rsidRPr="00AB5FED" w:rsidRDefault="00171381" w:rsidP="00643972">
            <w:pPr>
              <w:pStyle w:val="TAH"/>
            </w:pPr>
            <w:r w:rsidRPr="00AB5FED">
              <w:t>Description</w:t>
            </w:r>
          </w:p>
        </w:tc>
      </w:tr>
      <w:tr w:rsidR="00171381" w:rsidRPr="00AB5FED" w14:paraId="3EE4E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CDB1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DF36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F5536" w14:textId="77777777" w:rsidR="00171381" w:rsidRPr="00AB5FED" w:rsidRDefault="00171381" w:rsidP="00643972">
            <w:pPr>
              <w:pStyle w:val="TAL"/>
            </w:pPr>
            <w:r w:rsidRPr="00AB5FED">
              <w:t>The identity of the cancelling party</w:t>
            </w:r>
          </w:p>
        </w:tc>
      </w:tr>
      <w:tr w:rsidR="00171381" w:rsidRPr="00AB5FED" w14:paraId="415DEF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078CB"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706D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EF6E0F" w14:textId="77777777" w:rsidR="00171381" w:rsidRPr="00AB5FED" w:rsidRDefault="00171381" w:rsidP="00643972">
            <w:pPr>
              <w:pStyle w:val="TAL"/>
            </w:pPr>
            <w:r w:rsidRPr="00AB5FED">
              <w:t xml:space="preserve">The MCPTT group ID on which the imminent peril </w:t>
            </w:r>
            <w:r>
              <w:t xml:space="preserve">group state </w:t>
            </w:r>
            <w:r w:rsidRPr="00AB5FED">
              <w:t>is to be cancelled</w:t>
            </w:r>
          </w:p>
        </w:tc>
      </w:tr>
      <w:tr w:rsidR="00171381" w:rsidRPr="00AB5FED" w14:paraId="38FCA6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C3309" w14:textId="77777777" w:rsidR="00171381" w:rsidRPr="00AB5FED" w:rsidRDefault="00171381" w:rsidP="00643972">
            <w:pPr>
              <w:pStyle w:val="TAL"/>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EBCE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10F110" w14:textId="77777777" w:rsidR="00171381" w:rsidRPr="00AB5FED" w:rsidRDefault="00171381" w:rsidP="00643972">
            <w:pPr>
              <w:pStyle w:val="TAL"/>
            </w:pPr>
            <w:r>
              <w:t>Result of the MCPTT in-progress imminent peril group state cancel request (success or failure)</w:t>
            </w:r>
          </w:p>
        </w:tc>
      </w:tr>
    </w:tbl>
    <w:p w14:paraId="4F9855A6" w14:textId="77777777" w:rsidR="00171381" w:rsidRPr="00AB5FED" w:rsidRDefault="00171381" w:rsidP="00171381">
      <w:pPr>
        <w:rPr>
          <w:lang w:val="en-US" w:eastAsia="zh-CN"/>
        </w:rPr>
      </w:pPr>
    </w:p>
    <w:p w14:paraId="221AA436" w14:textId="77777777" w:rsidR="00171381" w:rsidRPr="00AB5FED" w:rsidRDefault="00171381" w:rsidP="00171381">
      <w:pPr>
        <w:pStyle w:val="Heading5"/>
      </w:pPr>
      <w:bookmarkStart w:id="476" w:name="_Toc460616024"/>
      <w:bookmarkStart w:id="477" w:name="_Toc460616885"/>
      <w:bookmarkStart w:id="478" w:name="_Toc187011066"/>
      <w:r w:rsidRPr="00AB5FED">
        <w:t>10.6.2.2.7</w:t>
      </w:r>
      <w:r w:rsidRPr="00AB5FED">
        <w:tab/>
        <w:t>Group call request</w:t>
      </w:r>
      <w:r w:rsidRPr="00AB5FED">
        <w:rPr>
          <w:rFonts w:hint="eastAsia"/>
          <w:lang w:eastAsia="zh-CN"/>
        </w:rPr>
        <w:t xml:space="preserve"> </w:t>
      </w:r>
      <w:r w:rsidRPr="00AB5FED">
        <w:t>(MCPTT client – MCPTT server)</w:t>
      </w:r>
      <w:bookmarkEnd w:id="476"/>
      <w:bookmarkEnd w:id="477"/>
      <w:bookmarkEnd w:id="478"/>
    </w:p>
    <w:p w14:paraId="731A7C76" w14:textId="77777777" w:rsidR="00171381" w:rsidRPr="00AB5FED" w:rsidRDefault="00171381" w:rsidP="00171381">
      <w:r w:rsidRPr="00AB5FED">
        <w:t>Table 10.6.2.2.7-1 describes the information flow group call request from the MCPTT client to the MCPTT server.</w:t>
      </w:r>
    </w:p>
    <w:p w14:paraId="5A25BAB2" w14:textId="56329796" w:rsidR="00171381" w:rsidRPr="00AB5FED" w:rsidRDefault="00171381" w:rsidP="00171381">
      <w:pPr>
        <w:pStyle w:val="TH"/>
      </w:pPr>
      <w:r w:rsidRPr="00AB5FED">
        <w:t>Table 10.6.2.2.7-1</w:t>
      </w:r>
      <w:r w:rsidR="00F4163C">
        <w:t>:</w:t>
      </w:r>
      <w:r w:rsidRPr="00AB5FED">
        <w:t xml:space="preserve">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2071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8140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4664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35DE" w14:textId="77777777" w:rsidR="00171381" w:rsidRPr="00AB5FED" w:rsidRDefault="00171381" w:rsidP="00643972">
            <w:pPr>
              <w:pStyle w:val="TAH"/>
              <w:rPr>
                <w:lang w:eastAsia="ja-JP"/>
              </w:rPr>
            </w:pPr>
            <w:r w:rsidRPr="00AB5FED">
              <w:t>Description</w:t>
            </w:r>
          </w:p>
        </w:tc>
      </w:tr>
      <w:tr w:rsidR="00171381" w:rsidRPr="00AB5FED" w14:paraId="59F9FD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B690A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D8527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FE25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309B6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BA9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550F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0B9F9" w14:textId="77777777" w:rsidR="00171381" w:rsidRPr="00AB5FED" w:rsidRDefault="00171381" w:rsidP="00643972">
            <w:pPr>
              <w:pStyle w:val="TAL"/>
            </w:pPr>
            <w:r>
              <w:t>The functional alias of the calling party</w:t>
            </w:r>
          </w:p>
        </w:tc>
      </w:tr>
      <w:tr w:rsidR="00171381" w:rsidRPr="00AB5FED" w14:paraId="056715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61443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83989A" w14:textId="77777777" w:rsidR="00171381" w:rsidRPr="00AB5FED" w:rsidRDefault="00171381" w:rsidP="0064397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820783"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DD4F5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180DC"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796E9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9525BA" w14:textId="77777777" w:rsidR="00171381" w:rsidRPr="00AB5FED" w:rsidRDefault="00171381" w:rsidP="00643972">
            <w:pPr>
              <w:pStyle w:val="TAL"/>
            </w:pPr>
            <w:r w:rsidRPr="00AB5FED">
              <w:t>Media parameters of MCPTT clients</w:t>
            </w:r>
          </w:p>
        </w:tc>
      </w:tr>
      <w:tr w:rsidR="00171381" w:rsidRPr="00AB5FED" w14:paraId="029E6F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9CA79"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0968F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C7984"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661617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34FEAC"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ABA1E" w14:textId="77777777" w:rsidR="00171381" w:rsidRPr="00AB5FED" w:rsidRDefault="00171381" w:rsidP="00643972">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62F32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41290EB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097E4" w14:textId="77777777" w:rsidR="00171381" w:rsidRDefault="00171381" w:rsidP="00643972">
            <w:pPr>
              <w:pStyle w:val="TAL"/>
              <w:rPr>
                <w:lang w:val="en-US"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F9E4" w14:textId="77777777" w:rsidR="00171381" w:rsidRDefault="00171381" w:rsidP="00643972">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2879A" w14:textId="77777777" w:rsidR="00171381" w:rsidRDefault="00171381" w:rsidP="00643972">
            <w:pPr>
              <w:pStyle w:val="TAL"/>
              <w:rPr>
                <w:lang w:val="en-US" w:eastAsia="zh-CN"/>
              </w:rPr>
            </w:pPr>
            <w:r>
              <w:t xml:space="preserve">Location of the calling party. </w:t>
            </w:r>
          </w:p>
        </w:tc>
      </w:tr>
      <w:tr w:rsidR="00171381" w:rsidRPr="00AB5FED" w14:paraId="3A96C8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742CC"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3A79A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9EAE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F4163C" w:rsidRPr="00AB5FED" w14:paraId="078611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060AE" w14:textId="13E01770" w:rsidR="00F4163C" w:rsidRDefault="00F4163C" w:rsidP="00F4163C">
            <w:pPr>
              <w:pStyle w:val="TAL"/>
              <w:rPr>
                <w:rFonts w:cs="Arial"/>
                <w:kern w:val="2"/>
                <w:szCs w:val="18"/>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9F1FE" w14:textId="16EFE973" w:rsidR="00F4163C" w:rsidRDefault="00F4163C" w:rsidP="00F4163C">
            <w:pPr>
              <w:pStyle w:val="TAL"/>
              <w:rPr>
                <w:rFonts w:cs="Arial"/>
                <w:kern w:val="2"/>
                <w:szCs w:val="18"/>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55DA2" w14:textId="0CDB9861" w:rsidR="00F4163C" w:rsidRDefault="00F4163C" w:rsidP="00F4163C">
            <w:pPr>
              <w:pStyle w:val="TAL"/>
              <w:rPr>
                <w:rFonts w:cs="Arial"/>
                <w:kern w:val="2"/>
                <w:szCs w:val="18"/>
              </w:rPr>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45A6850F" w14:textId="77777777" w:rsidR="00171381" w:rsidRPr="00AB5FED" w:rsidRDefault="00171381" w:rsidP="00171381"/>
    <w:p w14:paraId="204B784D" w14:textId="3F7FC046" w:rsidR="00171381" w:rsidRPr="00AB5FED" w:rsidRDefault="00171381" w:rsidP="00171381">
      <w:pPr>
        <w:pStyle w:val="Heading5"/>
        <w:rPr>
          <w:lang w:eastAsia="zh-CN"/>
        </w:rPr>
      </w:pPr>
      <w:bookmarkStart w:id="479" w:name="_Toc460616025"/>
      <w:bookmarkStart w:id="480" w:name="_Toc460616886"/>
      <w:bookmarkStart w:id="481" w:name="_Toc187011067"/>
      <w:r w:rsidRPr="00AB5FED">
        <w:t>10.6.2.2.</w:t>
      </w:r>
      <w:r w:rsidRPr="00AB5FED">
        <w:rPr>
          <w:rFonts w:hint="eastAsia"/>
          <w:lang w:eastAsia="zh-CN"/>
        </w:rPr>
        <w:t>8</w:t>
      </w:r>
      <w:r w:rsidRPr="00AB5FED">
        <w:tab/>
        <w:t>Group call request</w:t>
      </w:r>
      <w:r w:rsidRPr="00AB5FED">
        <w:rPr>
          <w:rFonts w:hint="eastAsia"/>
          <w:lang w:eastAsia="zh-CN"/>
        </w:rPr>
        <w:t xml:space="preserve"> </w:t>
      </w:r>
      <w:r w:rsidRPr="00AB5FED">
        <w:t xml:space="preserve">(MCPTT server – </w:t>
      </w:r>
      <w:r w:rsidR="00FE6D23" w:rsidRPr="00FE6D23">
        <w:t xml:space="preserve">group host </w:t>
      </w:r>
      <w:r w:rsidRPr="00AB5FED">
        <w:t>MCPTT server</w:t>
      </w:r>
      <w:r w:rsidRPr="00AB5FED">
        <w:rPr>
          <w:rFonts w:hint="eastAsia"/>
          <w:lang w:eastAsia="zh-CN"/>
        </w:rPr>
        <w:t>)</w:t>
      </w:r>
      <w:bookmarkEnd w:id="479"/>
      <w:bookmarkEnd w:id="480"/>
      <w:bookmarkEnd w:id="481"/>
    </w:p>
    <w:p w14:paraId="0A52F260" w14:textId="230BBE74" w:rsidR="00171381" w:rsidRPr="00AB5FED" w:rsidRDefault="00171381" w:rsidP="00171381">
      <w:r w:rsidRPr="00AB5FED">
        <w:t>Table 10.6.2.2.</w:t>
      </w:r>
      <w:r w:rsidRPr="00AB5FED">
        <w:rPr>
          <w:rFonts w:hint="eastAsia"/>
          <w:lang w:eastAsia="zh-CN"/>
        </w:rPr>
        <w:t>8</w:t>
      </w:r>
      <w:r w:rsidRPr="00AB5FED">
        <w:t xml:space="preserve">-1 describes the information flow group call request between the MCPTT </w:t>
      </w:r>
      <w:r w:rsidR="00FE6D23" w:rsidRPr="00FE6D23">
        <w:t xml:space="preserve">server and the group host MCPTT </w:t>
      </w:r>
      <w:r w:rsidRPr="00AB5FED">
        <w:t>server.</w:t>
      </w:r>
    </w:p>
    <w:p w14:paraId="2B28FC88" w14:textId="77777777" w:rsidR="00171381" w:rsidRPr="00AB5FED" w:rsidRDefault="00171381" w:rsidP="00171381">
      <w:pPr>
        <w:pStyle w:val="TH"/>
      </w:pPr>
      <w:r w:rsidRPr="00AB5FED">
        <w:lastRenderedPageBreak/>
        <w:t>Table 10.6.2.2.</w:t>
      </w:r>
      <w:r w:rsidRPr="00AB5FED">
        <w:rPr>
          <w:rFonts w:hint="eastAsia"/>
          <w:lang w:eastAsia="zh-CN"/>
        </w:rPr>
        <w:t>8</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26E6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6CB4F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672D1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A9305" w14:textId="77777777" w:rsidR="00171381" w:rsidRPr="00AB5FED" w:rsidRDefault="00171381" w:rsidP="00643972">
            <w:pPr>
              <w:pStyle w:val="TAH"/>
              <w:rPr>
                <w:lang w:eastAsia="ja-JP"/>
              </w:rPr>
            </w:pPr>
            <w:r w:rsidRPr="00AB5FED">
              <w:t>Description</w:t>
            </w:r>
          </w:p>
        </w:tc>
      </w:tr>
      <w:tr w:rsidR="00171381" w:rsidRPr="00AB5FED" w14:paraId="55E825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00C19"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CE9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4987B6"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171381" w:rsidRPr="00AB5FED" w14:paraId="0C28DB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346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F2270"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8FB2D" w14:textId="77777777" w:rsidR="00171381" w:rsidRPr="00AB5FED" w:rsidRDefault="00171381" w:rsidP="00643972">
            <w:pPr>
              <w:pStyle w:val="TAL"/>
            </w:pPr>
            <w:r>
              <w:t>The functional alias of the calling party</w:t>
            </w:r>
          </w:p>
        </w:tc>
      </w:tr>
      <w:tr w:rsidR="00171381" w:rsidRPr="00AB5FED" w14:paraId="50422D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680BD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9AFE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5A545"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39A6A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EDEA7"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064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A54F7" w14:textId="77777777" w:rsidR="00171381" w:rsidRPr="00AB5FED" w:rsidRDefault="00171381" w:rsidP="00643972">
            <w:pPr>
              <w:pStyle w:val="TAL"/>
            </w:pPr>
            <w:r w:rsidRPr="00AB5FED">
              <w:t>Media parameters of MCPTT server</w:t>
            </w:r>
          </w:p>
        </w:tc>
      </w:tr>
      <w:tr w:rsidR="00171381" w:rsidRPr="00AB5FED" w14:paraId="06DEC5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E2C11A"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B027"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709A5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171381" w:rsidRPr="00AB5FED" w14:paraId="0F39EA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0999" w14:textId="743C16F0" w:rsidR="00171381" w:rsidRPr="00143F70"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000F6" w14:textId="77777777" w:rsidR="00171381" w:rsidRPr="00143F70" w:rsidRDefault="00171381" w:rsidP="00643972">
            <w:pPr>
              <w:pStyle w:val="TAL"/>
              <w:rPr>
                <w:lang w:eastAsia="zh-CN"/>
              </w:rPr>
            </w:pPr>
            <w:r w:rsidRPr="00AB5FED">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190B1" w14:textId="77777777" w:rsidR="00171381" w:rsidRDefault="00171381" w:rsidP="00643972">
            <w:pPr>
              <w:pStyle w:val="TAL"/>
            </w:pPr>
            <w:r>
              <w:t>Indicates that the originating client requests the floor.</w:t>
            </w:r>
          </w:p>
          <w:p w14:paraId="0F38C067" w14:textId="77777777" w:rsidR="00171381" w:rsidRPr="00143F70" w:rsidRDefault="00171381" w:rsidP="00643972">
            <w:pPr>
              <w:pStyle w:val="TAL"/>
              <w:rPr>
                <w:lang w:eastAsia="zh-CN"/>
              </w:rPr>
            </w:pPr>
          </w:p>
        </w:tc>
      </w:tr>
      <w:tr w:rsidR="00171381" w:rsidRPr="00AB5FED" w14:paraId="51582D0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ED2F6A" w14:textId="77777777" w:rsidR="00171381" w:rsidRPr="00AB5FED" w:rsidRDefault="00171381" w:rsidP="00643972">
            <w:pPr>
              <w:pStyle w:val="TAL"/>
              <w:rPr>
                <w:lang w:eastAsia="zh-CN"/>
              </w:rPr>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0C84E"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12728" w14:textId="77777777" w:rsidR="00171381" w:rsidRDefault="00171381" w:rsidP="00643972">
            <w:pPr>
              <w:pStyle w:val="TAL"/>
            </w:pPr>
            <w:r>
              <w:t>Priority level requested for the call.</w:t>
            </w:r>
          </w:p>
        </w:tc>
      </w:tr>
      <w:tr w:rsidR="00171381" w:rsidRPr="00AB5FED" w14:paraId="5E8A59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C45D5B" w14:textId="77777777" w:rsidR="00171381" w:rsidRPr="00AB5FED" w:rsidRDefault="00171381" w:rsidP="00643972">
            <w:pPr>
              <w:pStyle w:val="TAL"/>
              <w:rPr>
                <w:lang w:eastAsia="zh-CN"/>
              </w:rPr>
            </w:pPr>
            <w:r>
              <w:rPr>
                <w:lang w:eastAsia="zh-CN"/>
              </w:rP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3E308C" w14:textId="77777777" w:rsidR="00171381" w:rsidRPr="00AB5FED" w:rsidRDefault="00171381" w:rsidP="00643972">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91F17" w14:textId="77777777" w:rsidR="00171381" w:rsidRDefault="00171381" w:rsidP="00643972">
            <w:pPr>
              <w:pStyle w:val="TAL"/>
            </w:pPr>
            <w:r>
              <w:t xml:space="preserve">Location of the calling party </w:t>
            </w:r>
          </w:p>
        </w:tc>
      </w:tr>
      <w:tr w:rsidR="00F4163C" w:rsidRPr="00AB5FED" w14:paraId="0EEF7C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A12F3" w14:textId="22B52981" w:rsidR="00F4163C" w:rsidRDefault="00F4163C" w:rsidP="00F4163C">
            <w:pPr>
              <w:pStyle w:val="TAL"/>
              <w:rPr>
                <w:lang w:eastAsia="zh-CN"/>
              </w:rPr>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C2E0" w14:textId="1B05F090" w:rsidR="00F4163C" w:rsidRDefault="00F4163C" w:rsidP="00F4163C">
            <w:pPr>
              <w:pStyle w:val="TAL"/>
              <w:rPr>
                <w:lang w:eastAsia="zh-CN"/>
              </w:rPr>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51F9F9" w14:textId="4DEA8EB7" w:rsidR="00F4163C" w:rsidRDefault="00F4163C" w:rsidP="00F4163C">
            <w:pPr>
              <w:pStyle w:val="TAL"/>
            </w:pPr>
            <w:r w:rsidRPr="00943C81">
              <w:rPr>
                <w:rFonts w:cs="Arial"/>
                <w:kern w:val="2"/>
                <w:szCs w:val="18"/>
              </w:rPr>
              <w:t xml:space="preserve">Indicates that the MCPTT </w:t>
            </w:r>
            <w:r>
              <w:rPr>
                <w:rFonts w:cs="Arial"/>
                <w:kern w:val="2"/>
                <w:szCs w:val="18"/>
              </w:rPr>
              <w:t>group</w:t>
            </w:r>
            <w:r w:rsidRPr="00943C81">
              <w:rPr>
                <w:rFonts w:cs="Arial"/>
                <w:kern w:val="2"/>
                <w:szCs w:val="18"/>
              </w:rPr>
              <w:t xml:space="preserv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2DFB3C5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FF4E" w14:textId="2493988F" w:rsidR="00171381" w:rsidRPr="00143F70"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1A458EF9" w14:textId="77777777" w:rsidR="00171381" w:rsidRPr="00AB5FED" w:rsidRDefault="00171381" w:rsidP="00171381">
      <w:pPr>
        <w:rPr>
          <w:lang w:eastAsia="zh-CN"/>
        </w:rPr>
      </w:pPr>
    </w:p>
    <w:p w14:paraId="798AABFD" w14:textId="77777777" w:rsidR="00171381" w:rsidRPr="00AB5FED" w:rsidRDefault="00171381" w:rsidP="00171381">
      <w:pPr>
        <w:pStyle w:val="Heading5"/>
      </w:pPr>
      <w:bookmarkStart w:id="482" w:name="_Toc460616026"/>
      <w:bookmarkStart w:id="483" w:name="_Toc460616887"/>
      <w:bookmarkStart w:id="484" w:name="_Toc187011068"/>
      <w:r w:rsidRPr="00AB5FED">
        <w:t>10.6.2.2.</w:t>
      </w:r>
      <w:r w:rsidRPr="00AB5FED">
        <w:rPr>
          <w:rFonts w:hint="eastAsia"/>
          <w:lang w:eastAsia="zh-CN"/>
        </w:rPr>
        <w:t>9</w:t>
      </w:r>
      <w:r w:rsidRPr="00AB5FED">
        <w:tab/>
        <w:t>Group call request</w:t>
      </w:r>
      <w:r w:rsidRPr="00AB5FED">
        <w:rPr>
          <w:rFonts w:hint="eastAsia"/>
          <w:lang w:eastAsia="zh-CN"/>
        </w:rPr>
        <w:t xml:space="preserve"> </w:t>
      </w:r>
      <w:r w:rsidRPr="00AB5FED">
        <w:t>(MCPTT server – MCPTT client)</w:t>
      </w:r>
      <w:bookmarkEnd w:id="482"/>
      <w:bookmarkEnd w:id="483"/>
      <w:bookmarkEnd w:id="484"/>
    </w:p>
    <w:p w14:paraId="57F4F854" w14:textId="77777777" w:rsidR="00171381" w:rsidRPr="00AB5FED" w:rsidRDefault="00171381" w:rsidP="00171381">
      <w:r w:rsidRPr="00AB5FED">
        <w:t>Table 10.6.2.2.</w:t>
      </w:r>
      <w:r w:rsidRPr="00AB5FED">
        <w:rPr>
          <w:rFonts w:hint="eastAsia"/>
          <w:lang w:eastAsia="zh-CN"/>
        </w:rPr>
        <w:t>9</w:t>
      </w:r>
      <w:r w:rsidRPr="00AB5FED">
        <w:t>-1 describes the information flow group call request from the MCPTT server to the MCPTT client.</w:t>
      </w:r>
    </w:p>
    <w:p w14:paraId="6BE78C40" w14:textId="77777777" w:rsidR="00171381" w:rsidRPr="00AB5FED" w:rsidRDefault="00171381" w:rsidP="00171381">
      <w:pPr>
        <w:pStyle w:val="TH"/>
      </w:pPr>
      <w:r w:rsidRPr="00AB5FED">
        <w:t>Table 10.6.2.2.</w:t>
      </w:r>
      <w:r w:rsidRPr="00AB5FED">
        <w:rPr>
          <w:rFonts w:hint="eastAsia"/>
          <w:lang w:eastAsia="zh-CN"/>
        </w:rPr>
        <w:t>9</w:t>
      </w:r>
      <w:r w:rsidRPr="00AB5FED">
        <w:t>-1 Group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64FD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C56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C4DC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07AA" w14:textId="77777777" w:rsidR="00171381" w:rsidRPr="00AB5FED" w:rsidRDefault="00171381" w:rsidP="00643972">
            <w:pPr>
              <w:pStyle w:val="TAH"/>
              <w:rPr>
                <w:lang w:eastAsia="ja-JP"/>
              </w:rPr>
            </w:pPr>
            <w:r w:rsidRPr="00AB5FED">
              <w:t>Description</w:t>
            </w:r>
          </w:p>
        </w:tc>
      </w:tr>
      <w:tr w:rsidR="00171381" w:rsidRPr="00AB5FED" w14:paraId="7B5F7B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103CC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8FF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7E17B0"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calling party</w:t>
            </w:r>
          </w:p>
        </w:tc>
      </w:tr>
      <w:tr w:rsidR="0078253C" w:rsidRPr="00AB5FED" w14:paraId="0DB097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A9E735" w14:textId="0D29BFE3"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792A8" w14:textId="15B3317F"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1E58F" w14:textId="167E9A4C"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323C7B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0FD3A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791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9B6F5" w14:textId="77777777" w:rsidR="00171381" w:rsidRPr="00AB5FED" w:rsidRDefault="00171381" w:rsidP="00643972">
            <w:pPr>
              <w:pStyle w:val="TAL"/>
            </w:pPr>
            <w:r>
              <w:t>The functional alias of the calling party</w:t>
            </w:r>
          </w:p>
        </w:tc>
      </w:tr>
      <w:tr w:rsidR="00171381" w:rsidRPr="00AB5FED" w14:paraId="5236D5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587EDB"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78B7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E7AB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1E330F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B92928"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CB1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DCBE1" w14:textId="77777777" w:rsidR="00171381" w:rsidRPr="00AB5FED" w:rsidRDefault="00171381" w:rsidP="00643972">
            <w:pPr>
              <w:pStyle w:val="TAL"/>
            </w:pPr>
            <w:r w:rsidRPr="00AB5FED">
              <w:t>Media parameters of MCPTT server</w:t>
            </w:r>
          </w:p>
        </w:tc>
      </w:tr>
      <w:tr w:rsidR="00171381" w:rsidRPr="00AB5FED" w14:paraId="4FB19D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A0603" w14:textId="77777777" w:rsidR="00171381" w:rsidRPr="00AB5FED" w:rsidRDefault="00171381" w:rsidP="00643972">
            <w:pPr>
              <w:pStyle w:val="TAL"/>
              <w:rPr>
                <w:lang w:eastAsia="zh-CN"/>
              </w:rPr>
            </w:pPr>
            <w:r w:rsidRPr="00143F70">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58738" w14:textId="77777777" w:rsidR="00171381" w:rsidRPr="00AB5FED" w:rsidRDefault="00171381" w:rsidP="00643972">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C138EC" w14:textId="77777777" w:rsidR="00171381" w:rsidRPr="00AB5FED" w:rsidRDefault="00171381" w:rsidP="00643972">
            <w:pPr>
              <w:pStyle w:val="TAL"/>
            </w:pPr>
            <w:r w:rsidRPr="00143F70">
              <w:rPr>
                <w:rFonts w:hint="eastAsia"/>
                <w:lang w:eastAsia="zh-CN"/>
              </w:rPr>
              <w:t>Indicates that the group call request is for a broadcast group call</w:t>
            </w:r>
          </w:p>
        </w:tc>
      </w:tr>
      <w:tr w:rsidR="00F4163C" w:rsidRPr="00AB5FED" w14:paraId="51B9F23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96E46" w14:textId="01F00296" w:rsidR="00F4163C" w:rsidRPr="00143F70" w:rsidRDefault="00F4163C" w:rsidP="00F4163C">
            <w:pPr>
              <w:pStyle w:val="TAL"/>
              <w:rPr>
                <w:lang w:eastAsia="zh-CN"/>
              </w:rPr>
            </w:pPr>
            <w:r w:rsidRPr="005626D9">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7176" w14:textId="6F9FDC47" w:rsidR="00F4163C" w:rsidRPr="00143F70" w:rsidRDefault="00F4163C" w:rsidP="00F4163C">
            <w:pPr>
              <w:pStyle w:val="TAL"/>
              <w:rPr>
                <w:lang w:eastAsia="zh-CN"/>
              </w:rPr>
            </w:pPr>
            <w:r w:rsidRPr="005626D9">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58346" w14:textId="62D27AF1" w:rsidR="00F4163C" w:rsidRPr="00143F70" w:rsidRDefault="00F4163C" w:rsidP="00F4163C">
            <w:pPr>
              <w:pStyle w:val="TAL"/>
              <w:rPr>
                <w:lang w:eastAsia="zh-CN"/>
              </w:rPr>
            </w:pPr>
            <w:r w:rsidRPr="005626D9">
              <w:t>Indicates that the MCPTT group call request is a result of receiving of a remotely initiated call request and may be included only for remotely initiated call</w:t>
            </w:r>
          </w:p>
        </w:tc>
      </w:tr>
    </w:tbl>
    <w:p w14:paraId="6BFFF380" w14:textId="77777777" w:rsidR="00171381" w:rsidRPr="00AB5FED" w:rsidRDefault="00171381" w:rsidP="00171381"/>
    <w:p w14:paraId="552D6584" w14:textId="77777777" w:rsidR="00171381" w:rsidRPr="00AB5FED" w:rsidRDefault="00171381" w:rsidP="00171381">
      <w:pPr>
        <w:pStyle w:val="Heading5"/>
      </w:pPr>
      <w:bookmarkStart w:id="485" w:name="_Toc460616027"/>
      <w:bookmarkStart w:id="486" w:name="_Toc460616888"/>
      <w:bookmarkStart w:id="487" w:name="_Toc187011069"/>
      <w:r w:rsidRPr="00AB5FED">
        <w:t>10.6.2.2.</w:t>
      </w:r>
      <w:r w:rsidRPr="00AB5FED">
        <w:rPr>
          <w:rFonts w:hint="eastAsia"/>
          <w:lang w:eastAsia="zh-CN"/>
        </w:rPr>
        <w:t>10</w:t>
      </w:r>
      <w:r w:rsidRPr="00AB5FED">
        <w:tab/>
        <w:t>Group call response</w:t>
      </w:r>
      <w:r w:rsidRPr="00AB5FED">
        <w:rPr>
          <w:rFonts w:hint="eastAsia"/>
          <w:lang w:eastAsia="zh-CN"/>
        </w:rPr>
        <w:t xml:space="preserve"> </w:t>
      </w:r>
      <w:r w:rsidRPr="00AB5FED">
        <w:t>(MCPTT server – MCPTT client)</w:t>
      </w:r>
      <w:bookmarkEnd w:id="485"/>
      <w:bookmarkEnd w:id="486"/>
      <w:bookmarkEnd w:id="487"/>
    </w:p>
    <w:p w14:paraId="499C6812" w14:textId="77777777" w:rsidR="00171381" w:rsidRPr="00AB5FED" w:rsidRDefault="00171381" w:rsidP="00171381">
      <w:r w:rsidRPr="00AB5FED">
        <w:t>Table 10.6.2.2.</w:t>
      </w:r>
      <w:r w:rsidRPr="00AB5FED">
        <w:rPr>
          <w:rFonts w:hint="eastAsia"/>
          <w:lang w:eastAsia="zh-CN"/>
        </w:rPr>
        <w:t>10</w:t>
      </w:r>
      <w:r w:rsidRPr="00AB5FED">
        <w:t>-1 describes the information flow group call response from the MCPTT server to the MCPTT client.</w:t>
      </w:r>
    </w:p>
    <w:p w14:paraId="105162B1" w14:textId="77777777" w:rsidR="00171381" w:rsidRPr="00AB5FED" w:rsidRDefault="00171381" w:rsidP="00171381">
      <w:pPr>
        <w:pStyle w:val="TH"/>
      </w:pPr>
      <w:r w:rsidRPr="00AB5FED">
        <w:lastRenderedPageBreak/>
        <w:t>Table 10.6.2.2.</w:t>
      </w:r>
      <w:r w:rsidRPr="00AB5FED">
        <w:rPr>
          <w:rFonts w:hint="eastAsia"/>
          <w:lang w:eastAsia="zh-CN"/>
        </w:rPr>
        <w:t>10</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24DE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43E63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36B2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928039" w14:textId="77777777" w:rsidR="00171381" w:rsidRPr="00AB5FED" w:rsidRDefault="00171381" w:rsidP="00643972">
            <w:pPr>
              <w:pStyle w:val="TAH"/>
              <w:rPr>
                <w:lang w:eastAsia="ja-JP"/>
              </w:rPr>
            </w:pPr>
            <w:r w:rsidRPr="00AB5FED">
              <w:t>Description</w:t>
            </w:r>
          </w:p>
        </w:tc>
      </w:tr>
      <w:tr w:rsidR="00171381" w:rsidRPr="00AB5FED" w14:paraId="00B18A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839F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3734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AEC8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9D7F4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2FF0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9F392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0E257" w14:textId="77777777" w:rsidR="00171381" w:rsidRPr="00AB5FED" w:rsidRDefault="00171381" w:rsidP="00643972">
            <w:pPr>
              <w:pStyle w:val="TAL"/>
            </w:pPr>
            <w:r>
              <w:t>The functional alias of the calling party</w:t>
            </w:r>
          </w:p>
        </w:tc>
      </w:tr>
      <w:tr w:rsidR="00171381" w:rsidRPr="00AB5FED" w14:paraId="59C2B11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F9F5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E64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F46F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14EFAF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0E2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CD265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454832" w14:textId="77777777" w:rsidR="00171381" w:rsidRPr="00AB5FED" w:rsidRDefault="00171381" w:rsidP="00643972">
            <w:pPr>
              <w:pStyle w:val="TAL"/>
            </w:pPr>
            <w:r w:rsidRPr="00AB5FED">
              <w:t>Media parameters selected</w:t>
            </w:r>
          </w:p>
        </w:tc>
      </w:tr>
      <w:tr w:rsidR="00171381" w:rsidRPr="00AB5FED" w14:paraId="3F0E6BB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B458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7DA88"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B788F7"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2746E1E3" w14:textId="77777777" w:rsidR="00171381" w:rsidRPr="00AB5FED" w:rsidRDefault="00171381" w:rsidP="00171381"/>
    <w:p w14:paraId="655480DA" w14:textId="77777777" w:rsidR="00171381" w:rsidRPr="00AB5FED" w:rsidRDefault="00171381" w:rsidP="00171381">
      <w:pPr>
        <w:pStyle w:val="Heading5"/>
      </w:pPr>
      <w:bookmarkStart w:id="488" w:name="_Toc460616028"/>
      <w:bookmarkStart w:id="489" w:name="_Toc460616889"/>
      <w:bookmarkStart w:id="490" w:name="_Toc187011070"/>
      <w:r w:rsidRPr="00AB5FED">
        <w:t>10.6.2.2.</w:t>
      </w:r>
      <w:r w:rsidRPr="00AB5FED">
        <w:rPr>
          <w:rFonts w:hint="eastAsia"/>
          <w:lang w:eastAsia="zh-CN"/>
        </w:rPr>
        <w:t>11</w:t>
      </w:r>
      <w:r w:rsidRPr="00AB5FED">
        <w:tab/>
        <w:t>Group call response</w:t>
      </w:r>
      <w:r w:rsidRPr="00AB5FED">
        <w:rPr>
          <w:rFonts w:hint="eastAsia"/>
          <w:lang w:eastAsia="zh-CN"/>
        </w:rPr>
        <w:t xml:space="preserve"> </w:t>
      </w:r>
      <w:r w:rsidRPr="00AB5FED">
        <w:t>(MCPTT server – MCPTT server)</w:t>
      </w:r>
      <w:bookmarkEnd w:id="488"/>
      <w:bookmarkEnd w:id="489"/>
      <w:bookmarkEnd w:id="490"/>
    </w:p>
    <w:p w14:paraId="75E01EA8" w14:textId="77777777" w:rsidR="00171381" w:rsidRPr="00AB5FED" w:rsidRDefault="00171381" w:rsidP="00171381">
      <w:r w:rsidRPr="00AB5FED">
        <w:t>Table 10.6.2.2.</w:t>
      </w:r>
      <w:r w:rsidRPr="00AB5FED">
        <w:rPr>
          <w:rFonts w:hint="eastAsia"/>
          <w:lang w:eastAsia="zh-CN"/>
        </w:rPr>
        <w:t>11</w:t>
      </w:r>
      <w:r w:rsidRPr="00AB5FED">
        <w:t>-1 describes the information flow group call response between the MCPTT servers.</w:t>
      </w:r>
    </w:p>
    <w:p w14:paraId="32050FB7" w14:textId="77777777" w:rsidR="00171381" w:rsidRPr="00AB5FED" w:rsidRDefault="00171381" w:rsidP="00171381">
      <w:pPr>
        <w:pStyle w:val="TH"/>
      </w:pPr>
      <w:r w:rsidRPr="00AB5FED">
        <w:t>Table 10.6.2.2.</w:t>
      </w:r>
      <w:r w:rsidRPr="00AB5FED">
        <w:rPr>
          <w:rFonts w:hint="eastAsia"/>
          <w:lang w:eastAsia="zh-CN"/>
        </w:rPr>
        <w:t>11</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F2E9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389C8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DA822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BEC23E" w14:textId="77777777" w:rsidR="00171381" w:rsidRPr="00AB5FED" w:rsidRDefault="00171381" w:rsidP="00643972">
            <w:pPr>
              <w:pStyle w:val="TAH"/>
              <w:rPr>
                <w:lang w:eastAsia="ja-JP"/>
              </w:rPr>
            </w:pPr>
            <w:r w:rsidRPr="00AB5FED">
              <w:t>Description</w:t>
            </w:r>
          </w:p>
        </w:tc>
      </w:tr>
      <w:tr w:rsidR="00171381" w:rsidRPr="00AB5FED" w14:paraId="148AB6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308AF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4F61E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6C65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DE4A8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A1EE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D0826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274DE9" w14:textId="77777777" w:rsidR="00171381" w:rsidRPr="00AB5FED" w:rsidRDefault="00171381" w:rsidP="00643972">
            <w:pPr>
              <w:pStyle w:val="TAL"/>
            </w:pPr>
            <w:r>
              <w:t>The functional alias of the target MCPTT group member</w:t>
            </w:r>
          </w:p>
        </w:tc>
      </w:tr>
      <w:tr w:rsidR="00171381" w:rsidRPr="00AB5FED" w14:paraId="301025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9D38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A54B9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1E6C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C7CA3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7DA5A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49F00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8A4B6F" w14:textId="77777777" w:rsidR="00171381" w:rsidRPr="00AB5FED" w:rsidRDefault="00171381" w:rsidP="00643972">
            <w:pPr>
              <w:pStyle w:val="TAL"/>
            </w:pPr>
            <w:r w:rsidRPr="00AB5FED">
              <w:t>Media parameters selected</w:t>
            </w:r>
          </w:p>
        </w:tc>
      </w:tr>
      <w:tr w:rsidR="00171381" w:rsidRPr="00AB5FED" w14:paraId="210FA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A15469"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00B13"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25A3F4"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71CC452B" w14:textId="77777777" w:rsidR="00171381" w:rsidRPr="00AB5FED" w:rsidRDefault="00171381" w:rsidP="00171381"/>
    <w:p w14:paraId="44867F01" w14:textId="77777777" w:rsidR="00171381" w:rsidRPr="00AB5FED" w:rsidRDefault="00171381" w:rsidP="00171381">
      <w:pPr>
        <w:pStyle w:val="Heading5"/>
      </w:pPr>
      <w:bookmarkStart w:id="491" w:name="_Toc460616029"/>
      <w:bookmarkStart w:id="492" w:name="_Toc460616890"/>
      <w:bookmarkStart w:id="493" w:name="_Toc187011071"/>
      <w:r w:rsidRPr="00AB5FED">
        <w:t>10.6.2.2.1</w:t>
      </w:r>
      <w:r w:rsidRPr="00AB5FED">
        <w:rPr>
          <w:rFonts w:hint="eastAsia"/>
          <w:lang w:eastAsia="zh-CN"/>
        </w:rPr>
        <w:t>2</w:t>
      </w:r>
      <w:r w:rsidRPr="00AB5FED">
        <w:tab/>
        <w:t>Group call response</w:t>
      </w:r>
      <w:r w:rsidRPr="00AB5FED">
        <w:rPr>
          <w:rFonts w:hint="eastAsia"/>
          <w:lang w:eastAsia="zh-CN"/>
        </w:rPr>
        <w:t xml:space="preserve"> </w:t>
      </w:r>
      <w:r w:rsidRPr="00AB5FED">
        <w:t>(MCPTT client – MCPTT server)</w:t>
      </w:r>
      <w:bookmarkEnd w:id="491"/>
      <w:bookmarkEnd w:id="492"/>
      <w:bookmarkEnd w:id="493"/>
    </w:p>
    <w:p w14:paraId="76C310EB" w14:textId="77777777" w:rsidR="00171381" w:rsidRPr="00AB5FED" w:rsidRDefault="00171381" w:rsidP="00171381">
      <w:r w:rsidRPr="00AB5FED">
        <w:t>Table 10.6.2.2.1</w:t>
      </w:r>
      <w:r w:rsidRPr="00AB5FED">
        <w:rPr>
          <w:rFonts w:hint="eastAsia"/>
          <w:lang w:eastAsia="zh-CN"/>
        </w:rPr>
        <w:t>2</w:t>
      </w:r>
      <w:r w:rsidRPr="00AB5FED">
        <w:t>-1 describes the information flow group call response from the MCPTT client to the MCPTT server.</w:t>
      </w:r>
    </w:p>
    <w:p w14:paraId="346CF31E" w14:textId="77777777" w:rsidR="00171381" w:rsidRPr="00AB5FED" w:rsidRDefault="00171381" w:rsidP="00171381">
      <w:pPr>
        <w:pStyle w:val="TH"/>
      </w:pPr>
      <w:r w:rsidRPr="00AB5FED">
        <w:t>Table 10.6.2.2.1</w:t>
      </w:r>
      <w:r w:rsidRPr="00AB5FED">
        <w:rPr>
          <w:rFonts w:hint="eastAsia"/>
          <w:lang w:eastAsia="zh-CN"/>
        </w:rPr>
        <w:t>2</w:t>
      </w:r>
      <w:r w:rsidRPr="00AB5FED">
        <w:t>-1 Group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45697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7A7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2D9E1"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8D85E7" w14:textId="77777777" w:rsidR="00171381" w:rsidRPr="00AB5FED" w:rsidRDefault="00171381" w:rsidP="00643972">
            <w:pPr>
              <w:pStyle w:val="TAH"/>
              <w:rPr>
                <w:lang w:eastAsia="ja-JP"/>
              </w:rPr>
            </w:pPr>
            <w:r w:rsidRPr="00AB5FED">
              <w:t>Description</w:t>
            </w:r>
          </w:p>
        </w:tc>
      </w:tr>
      <w:tr w:rsidR="00171381" w:rsidRPr="00AB5FED" w14:paraId="6F29DA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A416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AD13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A41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229793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C00D43"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99D7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AB3EDD" w14:textId="77777777" w:rsidR="00171381" w:rsidRPr="00AB5FED" w:rsidRDefault="00171381" w:rsidP="00643972">
            <w:pPr>
              <w:pStyle w:val="TAL"/>
            </w:pPr>
            <w:r>
              <w:t xml:space="preserve">The functional alias of the </w:t>
            </w:r>
            <w:r w:rsidRPr="00AB5FED">
              <w:rPr>
                <w:rFonts w:hint="eastAsia"/>
                <w:lang w:eastAsia="zh-CN"/>
              </w:rPr>
              <w:t>target MCPTT group member</w:t>
            </w:r>
          </w:p>
        </w:tc>
      </w:tr>
      <w:tr w:rsidR="00171381" w:rsidRPr="00AB5FED" w14:paraId="10BE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047E6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609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3B61B"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444D1E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ACF63"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5308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E29F9" w14:textId="77777777" w:rsidR="00171381" w:rsidRPr="00AB5FED" w:rsidRDefault="00171381" w:rsidP="00643972">
            <w:pPr>
              <w:pStyle w:val="TAL"/>
            </w:pPr>
            <w:r w:rsidRPr="00AB5FED">
              <w:t>Media parameters selected</w:t>
            </w:r>
          </w:p>
        </w:tc>
      </w:tr>
      <w:tr w:rsidR="00171381" w:rsidRPr="00AB5FED" w14:paraId="344BF2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89CEA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A91E7"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BF03C" w14:textId="77777777" w:rsidR="00171381" w:rsidRPr="00AB5FED" w:rsidRDefault="00171381" w:rsidP="00643972">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60AEADD6" w14:textId="77777777" w:rsidR="00171381" w:rsidRPr="00AB5FED" w:rsidRDefault="00171381" w:rsidP="00171381"/>
    <w:p w14:paraId="284FE540" w14:textId="77777777" w:rsidR="00171381" w:rsidRPr="00AB5FED" w:rsidRDefault="00171381" w:rsidP="00171381">
      <w:pPr>
        <w:pStyle w:val="Heading5"/>
      </w:pPr>
      <w:bookmarkStart w:id="494" w:name="_Toc460616030"/>
      <w:bookmarkStart w:id="495" w:name="_Toc460616891"/>
      <w:bookmarkStart w:id="496" w:name="_Toc187011072"/>
      <w:r w:rsidRPr="00AB5FED">
        <w:t>10.6.2.2.</w:t>
      </w:r>
      <w:r w:rsidRPr="00AB5FED">
        <w:rPr>
          <w:rFonts w:hint="eastAsia"/>
          <w:lang w:eastAsia="zh-CN"/>
        </w:rPr>
        <w:t>13</w:t>
      </w:r>
      <w:r w:rsidRPr="00AB5FED">
        <w:tab/>
        <w:t>Group call notify</w:t>
      </w:r>
      <w:r w:rsidRPr="00AB5FED">
        <w:rPr>
          <w:rFonts w:hint="eastAsia"/>
          <w:lang w:eastAsia="zh-CN"/>
        </w:rPr>
        <w:t xml:space="preserve"> </w:t>
      </w:r>
      <w:r w:rsidRPr="00AB5FED">
        <w:t>(MCPTT server – MCPTT client)</w:t>
      </w:r>
      <w:bookmarkEnd w:id="494"/>
      <w:bookmarkEnd w:id="495"/>
      <w:bookmarkEnd w:id="496"/>
    </w:p>
    <w:p w14:paraId="1C1AA16B" w14:textId="77777777" w:rsidR="00171381" w:rsidRPr="00AB5FED" w:rsidRDefault="00171381" w:rsidP="00171381">
      <w:r w:rsidRPr="00AB5FED">
        <w:t>Table 10.6.2.2.</w:t>
      </w:r>
      <w:r w:rsidRPr="00AB5FED">
        <w:rPr>
          <w:rFonts w:hint="eastAsia"/>
          <w:lang w:eastAsia="zh-CN"/>
        </w:rPr>
        <w:t>13</w:t>
      </w:r>
      <w:r w:rsidRPr="00AB5FED">
        <w:t>-1 describes the information flow group call notify from the MCPTT server to the MCPTT client.</w:t>
      </w:r>
    </w:p>
    <w:p w14:paraId="44AF3F31" w14:textId="77777777" w:rsidR="00171381" w:rsidRPr="00AB5FED" w:rsidRDefault="00171381" w:rsidP="00171381">
      <w:pPr>
        <w:pStyle w:val="TH"/>
      </w:pPr>
      <w:r w:rsidRPr="00AB5FED">
        <w:lastRenderedPageBreak/>
        <w:t>Table 10.6.2.2.</w:t>
      </w:r>
      <w:r w:rsidRPr="00AB5FED">
        <w:rPr>
          <w:rFonts w:hint="eastAsia"/>
          <w:lang w:eastAsia="zh-CN"/>
        </w:rPr>
        <w:t>13</w:t>
      </w:r>
      <w:r w:rsidRPr="00AB5FED">
        <w:t>-1 Group call notify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8168E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812E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9A8C3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025228" w14:textId="77777777" w:rsidR="00171381" w:rsidRPr="00AB5FED" w:rsidRDefault="00171381" w:rsidP="00643972">
            <w:pPr>
              <w:pStyle w:val="TAH"/>
              <w:rPr>
                <w:lang w:eastAsia="ja-JP"/>
              </w:rPr>
            </w:pPr>
            <w:r w:rsidRPr="00AB5FED">
              <w:t>Description</w:t>
            </w:r>
          </w:p>
        </w:tc>
      </w:tr>
      <w:tr w:rsidR="00171381" w:rsidRPr="00AB5FED" w14:paraId="1BDFF1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57CB1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177DF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4908B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419680A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6CD73" w14:textId="2CA4E227"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34A77E" w14:textId="4C84B321"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0A6A23" w14:textId="19D8E556" w:rsidR="0078253C" w:rsidRPr="00AB5FED" w:rsidRDefault="0078253C" w:rsidP="0078253C">
            <w:pPr>
              <w:pStyle w:val="TAL"/>
            </w:pPr>
            <w:r w:rsidRPr="00DD09E3">
              <w:rPr>
                <w:rFonts w:cs="Arial"/>
                <w:color w:val="1F497D"/>
                <w:szCs w:val="18"/>
              </w:rPr>
              <w:t>The identity of the MCPTT user towards which the notify is sent</w:t>
            </w:r>
          </w:p>
        </w:tc>
      </w:tr>
      <w:tr w:rsidR="00171381" w:rsidRPr="00AB5FED" w14:paraId="4C983B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B39F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FB3D9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0F72" w14:textId="77777777" w:rsidR="00171381" w:rsidRPr="00AB5FED" w:rsidRDefault="00171381" w:rsidP="00643972">
            <w:pPr>
              <w:pStyle w:val="TAL"/>
            </w:pPr>
            <w:r>
              <w:t>The functional alias of the calling party</w:t>
            </w:r>
          </w:p>
        </w:tc>
      </w:tr>
      <w:tr w:rsidR="00171381" w:rsidRPr="00AB5FED" w14:paraId="08D00C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A4C6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C201A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C655A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56AB5D9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75E29C" w14:textId="69CCCF77" w:rsidR="00171381" w:rsidRPr="00AB5FED" w:rsidRDefault="00171381" w:rsidP="00643972">
            <w:pPr>
              <w:pStyle w:val="TAL"/>
            </w:pPr>
            <w:r>
              <w:t>MCPTT ID list (see</w:t>
            </w:r>
            <w:r w:rsidR="00E40BBD">
              <w:t> </w:t>
            </w:r>
            <w: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834A5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C708DB" w14:textId="77777777" w:rsidR="00171381" w:rsidRPr="00AB5FED" w:rsidRDefault="00171381" w:rsidP="00643972">
            <w:pPr>
              <w:pStyle w:val="TAL"/>
            </w:pPr>
            <w:r>
              <w:t>The list of the affiliated MCPTT group members who did not acknowledge the group call request</w:t>
            </w:r>
          </w:p>
        </w:tc>
      </w:tr>
      <w:tr w:rsidR="00171381" w:rsidRPr="00AB5FED" w14:paraId="3BFA9877"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29E96" w14:textId="77777777" w:rsidR="00171381" w:rsidRPr="00AB5FED" w:rsidRDefault="00171381" w:rsidP="00643972">
            <w:pPr>
              <w:pStyle w:val="TAN"/>
            </w:pPr>
            <w:r>
              <w:t>NOTE:</w:t>
            </w:r>
            <w:r>
              <w:tab/>
              <w:t>Only applicable to acknowledged group calls.</w:t>
            </w:r>
          </w:p>
        </w:tc>
      </w:tr>
    </w:tbl>
    <w:p w14:paraId="17B7DB02" w14:textId="77777777" w:rsidR="00171381" w:rsidRPr="00AB5FED" w:rsidRDefault="00171381" w:rsidP="00171381"/>
    <w:p w14:paraId="0359A409" w14:textId="77777777" w:rsidR="00171381" w:rsidRPr="00AB5FED" w:rsidRDefault="00171381" w:rsidP="00171381">
      <w:pPr>
        <w:pStyle w:val="Heading5"/>
      </w:pPr>
      <w:bookmarkStart w:id="497" w:name="_Toc460616031"/>
      <w:bookmarkStart w:id="498" w:name="_Toc460616892"/>
      <w:bookmarkStart w:id="499" w:name="_Toc187011073"/>
      <w:r w:rsidRPr="00AB5FED">
        <w:t>10.6.2.2.1</w:t>
      </w:r>
      <w:r w:rsidRPr="00AB5FED">
        <w:rPr>
          <w:rFonts w:hint="eastAsia"/>
          <w:lang w:eastAsia="zh-CN"/>
        </w:rPr>
        <w:t>4</w:t>
      </w:r>
      <w:r w:rsidRPr="00AB5FED">
        <w:tab/>
        <w:t>Group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497"/>
      <w:bookmarkEnd w:id="498"/>
      <w:bookmarkEnd w:id="499"/>
    </w:p>
    <w:p w14:paraId="20F6AB9D" w14:textId="77777777" w:rsidR="00171381" w:rsidRPr="00AB5FED" w:rsidRDefault="00171381" w:rsidP="00171381">
      <w:r w:rsidRPr="00AB5FED">
        <w:t>Table 10.6.2.2.1</w:t>
      </w:r>
      <w:r w:rsidRPr="00AB5FED">
        <w:rPr>
          <w:rFonts w:hint="eastAsia"/>
          <w:lang w:eastAsia="zh-CN"/>
        </w:rPr>
        <w:t>4</w:t>
      </w:r>
      <w:r w:rsidRPr="00AB5FED">
        <w:t xml:space="preserve">-1 describes the information flow group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32225E4F" w14:textId="77777777" w:rsidR="00171381" w:rsidRPr="00AB5FED" w:rsidRDefault="00171381" w:rsidP="00171381">
      <w:pPr>
        <w:pStyle w:val="TH"/>
      </w:pPr>
      <w:r w:rsidRPr="00AB5FED">
        <w:t>Table 10.6.2.2.1</w:t>
      </w:r>
      <w:r w:rsidRPr="00AB5FED">
        <w:rPr>
          <w:rFonts w:hint="eastAsia"/>
          <w:lang w:eastAsia="zh-CN"/>
        </w:rPr>
        <w:t>4</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7BCF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88BFF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3A04B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6035" w14:textId="77777777" w:rsidR="00171381" w:rsidRPr="00AB5FED" w:rsidRDefault="00171381" w:rsidP="00643972">
            <w:pPr>
              <w:pStyle w:val="TAH"/>
              <w:rPr>
                <w:lang w:eastAsia="ja-JP"/>
              </w:rPr>
            </w:pPr>
            <w:r w:rsidRPr="00AB5FED">
              <w:t>Description</w:t>
            </w:r>
          </w:p>
        </w:tc>
      </w:tr>
      <w:tr w:rsidR="00171381" w:rsidRPr="00AB5FED" w14:paraId="52F725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C90B0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FA0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954CE"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7128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58F32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74080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53363" w14:textId="77777777" w:rsidR="00171381" w:rsidRPr="00AB5FED" w:rsidRDefault="00171381" w:rsidP="00643972">
            <w:pPr>
              <w:pStyle w:val="TAL"/>
            </w:pPr>
            <w:r>
              <w:t>The functional alias of the MCPTT group member</w:t>
            </w:r>
          </w:p>
        </w:tc>
      </w:tr>
      <w:tr w:rsidR="00171381" w:rsidRPr="00AB5FED" w14:paraId="28534B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3C867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24D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D8481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1E88A02D" w14:textId="77777777" w:rsidR="00171381" w:rsidRDefault="00171381" w:rsidP="00171381"/>
    <w:p w14:paraId="7A75A587" w14:textId="77777777" w:rsidR="00171381" w:rsidRPr="00AB5FED" w:rsidRDefault="00171381" w:rsidP="00171381">
      <w:pPr>
        <w:pStyle w:val="Heading5"/>
      </w:pPr>
      <w:bookmarkStart w:id="500" w:name="_Toc187011074"/>
      <w:r w:rsidRPr="00AB5FED">
        <w:t>10.6.2.2.1</w:t>
      </w:r>
      <w:r w:rsidRPr="00AB5FED">
        <w:rPr>
          <w:rFonts w:hint="eastAsia"/>
          <w:lang w:eastAsia="zh-CN"/>
        </w:rPr>
        <w:t>4</w:t>
      </w:r>
      <w:r>
        <w:rPr>
          <w:lang w:eastAsia="zh-CN"/>
        </w:rPr>
        <w:t>a</w:t>
      </w:r>
      <w:r w:rsidRPr="00AB5FED">
        <w:tab/>
        <w:t>Group call release request</w:t>
      </w:r>
      <w:r w:rsidRPr="00AB5FED">
        <w:rPr>
          <w:rFonts w:hint="eastAsia"/>
          <w:lang w:eastAsia="zh-CN"/>
        </w:rPr>
        <w:t xml:space="preserve"> </w:t>
      </w:r>
      <w:r w:rsidRPr="00AB5FED">
        <w:t xml:space="preserve">(MCPTT </w:t>
      </w:r>
      <w:r>
        <w:rPr>
          <w:lang w:eastAsia="zh-CN"/>
        </w:rPr>
        <w:t>client</w:t>
      </w:r>
      <w:r w:rsidRPr="00AB5FED">
        <w:t xml:space="preserve"> – MCPTT </w:t>
      </w:r>
      <w:r>
        <w:rPr>
          <w:lang w:eastAsia="zh-CN"/>
        </w:rPr>
        <w:t>server</w:t>
      </w:r>
      <w:r w:rsidRPr="00AB5FED">
        <w:t>)</w:t>
      </w:r>
      <w:bookmarkEnd w:id="500"/>
    </w:p>
    <w:p w14:paraId="0E5C1B51" w14:textId="77777777" w:rsidR="00171381" w:rsidRPr="00AB5FED" w:rsidRDefault="00171381" w:rsidP="00171381">
      <w:r w:rsidRPr="00AB5FED">
        <w:t>Table 10.6.2.2.1</w:t>
      </w:r>
      <w:r w:rsidRPr="00AB5FED">
        <w:rPr>
          <w:rFonts w:hint="eastAsia"/>
          <w:lang w:eastAsia="zh-CN"/>
        </w:rPr>
        <w:t>4</w:t>
      </w:r>
      <w:r>
        <w:rPr>
          <w:lang w:eastAsia="zh-CN"/>
        </w:rPr>
        <w:t>a</w:t>
      </w:r>
      <w:r w:rsidRPr="00AB5FED">
        <w:t xml:space="preserve">-1 describes the information flow group call release request from the MCPTT </w:t>
      </w:r>
      <w:r>
        <w:rPr>
          <w:lang w:eastAsia="zh-CN"/>
        </w:rPr>
        <w:t>client</w:t>
      </w:r>
      <w:r w:rsidRPr="00AB5FED">
        <w:t xml:space="preserve"> to the MCPTT </w:t>
      </w:r>
      <w:r>
        <w:rPr>
          <w:lang w:eastAsia="zh-CN"/>
        </w:rPr>
        <w:t>server</w:t>
      </w:r>
      <w:r w:rsidRPr="00AB5FED">
        <w:t>.</w:t>
      </w:r>
    </w:p>
    <w:p w14:paraId="7E909BDC" w14:textId="77777777" w:rsidR="00171381" w:rsidRPr="00AB5FED" w:rsidRDefault="00171381" w:rsidP="00171381">
      <w:pPr>
        <w:pStyle w:val="TH"/>
      </w:pPr>
      <w:r w:rsidRPr="00AB5FED">
        <w:t>Table 10.6.2.2.1</w:t>
      </w:r>
      <w:r w:rsidRPr="00AB5FED">
        <w:rPr>
          <w:rFonts w:hint="eastAsia"/>
          <w:lang w:eastAsia="zh-CN"/>
        </w:rPr>
        <w:t>4</w:t>
      </w:r>
      <w:r>
        <w:rPr>
          <w:lang w:eastAsia="zh-CN"/>
        </w:rPr>
        <w:t>a</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5AF5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B831E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FECE6"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0FF5F1" w14:textId="77777777" w:rsidR="00171381" w:rsidRPr="00AB5FED" w:rsidRDefault="00171381" w:rsidP="00643972">
            <w:pPr>
              <w:pStyle w:val="TAH"/>
              <w:rPr>
                <w:lang w:eastAsia="ja-JP"/>
              </w:rPr>
            </w:pPr>
            <w:r w:rsidRPr="00AB5FED">
              <w:t>Description</w:t>
            </w:r>
          </w:p>
        </w:tc>
      </w:tr>
      <w:tr w:rsidR="00171381" w:rsidRPr="00AB5FED" w14:paraId="78ACB9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962A6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E5571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4B8EAA"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A42D6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6076C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B904C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F87239" w14:textId="77777777" w:rsidR="00171381" w:rsidRPr="00AB5FED" w:rsidRDefault="00171381" w:rsidP="00643972">
            <w:pPr>
              <w:pStyle w:val="TAL"/>
            </w:pPr>
            <w:r>
              <w:t>The functional alias of the MCPTT group member</w:t>
            </w:r>
          </w:p>
        </w:tc>
      </w:tr>
      <w:tr w:rsidR="00171381" w:rsidRPr="00AB5FED" w14:paraId="3D8F12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1FD557"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845A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A4990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4D064D0" w14:textId="77777777" w:rsidR="00171381" w:rsidRPr="00AB5FED" w:rsidRDefault="00171381" w:rsidP="00171381"/>
    <w:p w14:paraId="39B85774" w14:textId="77777777" w:rsidR="00171381" w:rsidRPr="00AB5FED" w:rsidRDefault="00171381" w:rsidP="00171381">
      <w:pPr>
        <w:pStyle w:val="Heading5"/>
      </w:pPr>
      <w:bookmarkStart w:id="501" w:name="_Toc460616032"/>
      <w:bookmarkStart w:id="502" w:name="_Toc460616893"/>
      <w:bookmarkStart w:id="503" w:name="_Toc187011075"/>
      <w:r w:rsidRPr="00AB5FED">
        <w:t>10.6.2.2.1</w:t>
      </w:r>
      <w:r w:rsidRPr="00AB5FED">
        <w:rPr>
          <w:rFonts w:hint="eastAsia"/>
          <w:lang w:eastAsia="zh-CN"/>
        </w:rPr>
        <w:t>5</w:t>
      </w:r>
      <w:r w:rsidRPr="00AB5FED">
        <w:tab/>
        <w:t>Group call release request</w:t>
      </w:r>
      <w:r w:rsidRPr="00AB5FED">
        <w:rPr>
          <w:rFonts w:hint="eastAsia"/>
          <w:lang w:eastAsia="zh-CN"/>
        </w:rPr>
        <w:t xml:space="preserve"> </w:t>
      </w:r>
      <w:r w:rsidRPr="00AB5FED">
        <w:t xml:space="preserve">(MCPTT server – MCPTT </w:t>
      </w:r>
      <w:r w:rsidRPr="00AB5FED">
        <w:rPr>
          <w:rFonts w:hint="eastAsia"/>
          <w:lang w:eastAsia="zh-CN"/>
        </w:rPr>
        <w:t>server</w:t>
      </w:r>
      <w:r w:rsidRPr="00AB5FED">
        <w:t>)</w:t>
      </w:r>
      <w:bookmarkEnd w:id="501"/>
      <w:bookmarkEnd w:id="502"/>
      <w:bookmarkEnd w:id="503"/>
    </w:p>
    <w:p w14:paraId="6FFFD973" w14:textId="77777777" w:rsidR="00171381" w:rsidRPr="00AB5FED" w:rsidRDefault="00171381" w:rsidP="00171381">
      <w:r w:rsidRPr="00AB5FED">
        <w:t>Table 10.6.2.2.1</w:t>
      </w:r>
      <w:r w:rsidRPr="00AB5FED">
        <w:rPr>
          <w:rFonts w:hint="eastAsia"/>
          <w:lang w:eastAsia="zh-CN"/>
        </w:rPr>
        <w:t>5</w:t>
      </w:r>
      <w:r w:rsidRPr="00AB5FED">
        <w:t>-1 describes the information flow group call release request between the MCPTT servers.</w:t>
      </w:r>
    </w:p>
    <w:p w14:paraId="45460896" w14:textId="77777777" w:rsidR="00171381" w:rsidRPr="00AB5FED" w:rsidRDefault="00171381" w:rsidP="00171381">
      <w:pPr>
        <w:pStyle w:val="TH"/>
      </w:pPr>
      <w:r w:rsidRPr="00AB5FED">
        <w:lastRenderedPageBreak/>
        <w:t>Table 10.6.2.2.1</w:t>
      </w:r>
      <w:r w:rsidRPr="00AB5FED">
        <w:rPr>
          <w:rFonts w:hint="eastAsia"/>
          <w:lang w:eastAsia="zh-CN"/>
        </w:rPr>
        <w:t>5</w:t>
      </w:r>
      <w:r w:rsidRPr="00AB5FED">
        <w:t>-1 Group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2B3F7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C44D6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DABD1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3FBAF" w14:textId="77777777" w:rsidR="00171381" w:rsidRPr="00AB5FED" w:rsidRDefault="00171381" w:rsidP="00643972">
            <w:pPr>
              <w:pStyle w:val="TAH"/>
              <w:rPr>
                <w:lang w:eastAsia="ja-JP"/>
              </w:rPr>
            </w:pPr>
            <w:r w:rsidRPr="00AB5FED">
              <w:t>Description</w:t>
            </w:r>
          </w:p>
        </w:tc>
      </w:tr>
      <w:tr w:rsidR="00171381" w:rsidRPr="00AB5FED" w14:paraId="0C1D5DD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2F93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2FD25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A61F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00FBF6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A617C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EB5E93"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97FE1A" w14:textId="77777777" w:rsidR="00171381" w:rsidRPr="00AB5FED" w:rsidRDefault="00171381" w:rsidP="00643972">
            <w:pPr>
              <w:pStyle w:val="TAL"/>
            </w:pPr>
            <w:r>
              <w:t>The functional alias of the MCPTT group member</w:t>
            </w:r>
          </w:p>
        </w:tc>
      </w:tr>
      <w:tr w:rsidR="00171381" w:rsidRPr="00AB5FED" w14:paraId="098C1B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E8BE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89971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7592C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5EF5D3BA" w14:textId="77777777" w:rsidR="00171381" w:rsidRPr="00AB5FED" w:rsidRDefault="00171381" w:rsidP="00171381"/>
    <w:p w14:paraId="17C86DE6" w14:textId="77777777" w:rsidR="00171381" w:rsidRPr="00AB5FED" w:rsidRDefault="00171381" w:rsidP="00171381">
      <w:pPr>
        <w:pStyle w:val="Heading5"/>
      </w:pPr>
      <w:bookmarkStart w:id="504" w:name="_Toc460616033"/>
      <w:bookmarkStart w:id="505" w:name="_Toc460616894"/>
      <w:bookmarkStart w:id="506" w:name="_Toc187011076"/>
      <w:r w:rsidRPr="00AB5FED">
        <w:t>10.6.2.2.1</w:t>
      </w:r>
      <w:r w:rsidRPr="00AB5FED">
        <w:rPr>
          <w:rFonts w:hint="eastAsia"/>
          <w:lang w:eastAsia="zh-CN"/>
        </w:rPr>
        <w:t>6</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04"/>
      <w:bookmarkEnd w:id="505"/>
      <w:bookmarkEnd w:id="506"/>
    </w:p>
    <w:p w14:paraId="7F2CD689" w14:textId="77777777" w:rsidR="00171381" w:rsidRPr="00AB5FED" w:rsidRDefault="00171381" w:rsidP="00171381">
      <w:r w:rsidRPr="00AB5FED">
        <w:t>Table 10.6.2.2.1</w:t>
      </w:r>
      <w:r w:rsidRPr="00AB5FED">
        <w:rPr>
          <w:rFonts w:hint="eastAsia"/>
          <w:lang w:eastAsia="zh-CN"/>
        </w:rPr>
        <w:t>6</w:t>
      </w:r>
      <w:r w:rsidRPr="00AB5FED">
        <w:t xml:space="preserve">-1 describes the information flow group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762F38A2" w14:textId="77777777" w:rsidR="00171381" w:rsidRPr="00AB5FED" w:rsidRDefault="00171381" w:rsidP="00171381">
      <w:pPr>
        <w:pStyle w:val="TH"/>
      </w:pPr>
      <w:r w:rsidRPr="00AB5FED">
        <w:t>Table 10.6.2.2.1</w:t>
      </w:r>
      <w:r w:rsidRPr="00AB5FED">
        <w:rPr>
          <w:rFonts w:hint="eastAsia"/>
          <w:lang w:eastAsia="zh-CN"/>
        </w:rPr>
        <w:t>6</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70986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C8A3A"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F91C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8A723" w14:textId="77777777" w:rsidR="00171381" w:rsidRPr="00AB5FED" w:rsidRDefault="00171381" w:rsidP="00643972">
            <w:pPr>
              <w:pStyle w:val="TAH"/>
              <w:rPr>
                <w:lang w:eastAsia="ja-JP"/>
              </w:rPr>
            </w:pPr>
            <w:r w:rsidRPr="00AB5FED">
              <w:t>Description</w:t>
            </w:r>
          </w:p>
        </w:tc>
      </w:tr>
      <w:tr w:rsidR="00171381" w:rsidRPr="00AB5FED" w14:paraId="74F062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33AB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1AC5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D88A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8FB31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11273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B786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E7AD96" w14:textId="77777777" w:rsidR="00171381" w:rsidRPr="00AB5FED" w:rsidRDefault="00171381" w:rsidP="00643972">
            <w:pPr>
              <w:pStyle w:val="TAL"/>
            </w:pPr>
            <w:r>
              <w:t>The functional alias of the MCPTT group member</w:t>
            </w:r>
          </w:p>
        </w:tc>
      </w:tr>
      <w:tr w:rsidR="00171381" w:rsidRPr="00AB5FED" w14:paraId="3CB5AC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91F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8AD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09F2D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20B98CF9" w14:textId="77777777" w:rsidR="00171381" w:rsidRPr="00AB5FED" w:rsidRDefault="00171381" w:rsidP="00171381">
      <w:pPr>
        <w:rPr>
          <w:lang w:eastAsia="zh-CN"/>
        </w:rPr>
      </w:pPr>
    </w:p>
    <w:p w14:paraId="0961EEFF" w14:textId="77777777" w:rsidR="00171381" w:rsidRPr="00AB5FED" w:rsidRDefault="00171381" w:rsidP="00171381">
      <w:pPr>
        <w:pStyle w:val="Heading5"/>
      </w:pPr>
      <w:bookmarkStart w:id="507" w:name="_Toc460616034"/>
      <w:bookmarkStart w:id="508" w:name="_Toc460616895"/>
      <w:bookmarkStart w:id="509" w:name="_Toc187011077"/>
      <w:r w:rsidRPr="00AB5FED">
        <w:t>10.6.2.2.1</w:t>
      </w:r>
      <w:r w:rsidRPr="00AB5FED">
        <w:rPr>
          <w:rFonts w:hint="eastAsia"/>
          <w:lang w:eastAsia="zh-CN"/>
        </w:rPr>
        <w:t>7</w:t>
      </w:r>
      <w:r w:rsidRPr="00AB5FED">
        <w:tab/>
        <w:t>Group call release response</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server)</w:t>
      </w:r>
      <w:bookmarkEnd w:id="507"/>
      <w:bookmarkEnd w:id="508"/>
      <w:bookmarkEnd w:id="509"/>
    </w:p>
    <w:p w14:paraId="0D1A6B81" w14:textId="77777777" w:rsidR="00171381" w:rsidRPr="00AB5FED" w:rsidRDefault="00171381" w:rsidP="00171381">
      <w:r w:rsidRPr="00AB5FED">
        <w:t>Table 10.6.2.2.1</w:t>
      </w:r>
      <w:r w:rsidRPr="00AB5FED">
        <w:rPr>
          <w:rFonts w:hint="eastAsia"/>
          <w:lang w:eastAsia="zh-CN"/>
        </w:rPr>
        <w:t>7</w:t>
      </w:r>
      <w:r w:rsidRPr="00AB5FED">
        <w:t>-1 describes the information flow group call release response between the MCPTT servers.</w:t>
      </w:r>
    </w:p>
    <w:p w14:paraId="499AF68D" w14:textId="77777777" w:rsidR="00171381" w:rsidRPr="00AB5FED" w:rsidRDefault="00171381" w:rsidP="00171381">
      <w:pPr>
        <w:pStyle w:val="TH"/>
      </w:pPr>
      <w:r w:rsidRPr="00AB5FED">
        <w:t>Table 10.6.2.2.1</w:t>
      </w:r>
      <w:r w:rsidRPr="00AB5FED">
        <w:rPr>
          <w:rFonts w:hint="eastAsia"/>
          <w:lang w:eastAsia="zh-CN"/>
        </w:rPr>
        <w:t>7</w:t>
      </w:r>
      <w:r w:rsidRPr="00AB5FED">
        <w:t>-1 Group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AC9F5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F14C0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FE62F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85176" w14:textId="77777777" w:rsidR="00171381" w:rsidRPr="00AB5FED" w:rsidRDefault="00171381" w:rsidP="00643972">
            <w:pPr>
              <w:pStyle w:val="TAH"/>
              <w:rPr>
                <w:lang w:eastAsia="ja-JP"/>
              </w:rPr>
            </w:pPr>
            <w:r w:rsidRPr="00AB5FED">
              <w:t>Description</w:t>
            </w:r>
          </w:p>
        </w:tc>
      </w:tr>
      <w:tr w:rsidR="00171381" w:rsidRPr="00AB5FED" w14:paraId="3390EE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E1128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91AF1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F71FE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530FD4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CE2E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38A00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0725B" w14:textId="77777777" w:rsidR="00171381" w:rsidRPr="00AB5FED" w:rsidRDefault="00171381" w:rsidP="00643972">
            <w:pPr>
              <w:pStyle w:val="TAL"/>
            </w:pPr>
            <w:r>
              <w:t>The functional alias of the MCPTT group member</w:t>
            </w:r>
          </w:p>
        </w:tc>
      </w:tr>
      <w:tr w:rsidR="00171381" w:rsidRPr="00AB5FED" w14:paraId="7F2C71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67F644"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F5FB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73D6D"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671AE663" w14:textId="77777777" w:rsidR="00171381" w:rsidRPr="00AB5FED" w:rsidRDefault="00171381" w:rsidP="00171381">
      <w:pPr>
        <w:rPr>
          <w:lang w:eastAsia="zh-CN"/>
        </w:rPr>
      </w:pPr>
    </w:p>
    <w:p w14:paraId="0E054FCA" w14:textId="77777777" w:rsidR="00171381" w:rsidRPr="00AB5FED" w:rsidRDefault="00171381" w:rsidP="00171381">
      <w:pPr>
        <w:pStyle w:val="Heading5"/>
      </w:pPr>
      <w:bookmarkStart w:id="510" w:name="_Toc460616035"/>
      <w:bookmarkStart w:id="511" w:name="_Toc460616896"/>
      <w:bookmarkStart w:id="512" w:name="_Toc187011078"/>
      <w:r w:rsidRPr="00AB5FED">
        <w:t>10.6.2.2.1</w:t>
      </w:r>
      <w:r w:rsidRPr="00AB5FED">
        <w:rPr>
          <w:rFonts w:hint="eastAsia"/>
          <w:lang w:eastAsia="zh-CN"/>
        </w:rPr>
        <w:t>8</w:t>
      </w:r>
      <w:r w:rsidRPr="00AB5FED">
        <w:tab/>
        <w:t>Group call rejoin request</w:t>
      </w:r>
      <w:r w:rsidRPr="00AB5FED">
        <w:rPr>
          <w:rFonts w:hint="eastAsia"/>
          <w:lang w:eastAsia="zh-CN"/>
        </w:rPr>
        <w:t xml:space="preserve"> </w:t>
      </w:r>
      <w:r w:rsidRPr="00AB5FED">
        <w:t>(MCPTT client – MCPTT server)</w:t>
      </w:r>
      <w:bookmarkEnd w:id="510"/>
      <w:bookmarkEnd w:id="511"/>
      <w:bookmarkEnd w:id="512"/>
    </w:p>
    <w:p w14:paraId="7CD2BA77" w14:textId="77777777" w:rsidR="00171381" w:rsidRPr="00AB5FED" w:rsidRDefault="00171381" w:rsidP="00171381">
      <w:r w:rsidRPr="00AB5FED">
        <w:t>Table 10.6.2.2.1</w:t>
      </w:r>
      <w:r w:rsidRPr="00AB5FED">
        <w:rPr>
          <w:rFonts w:hint="eastAsia"/>
          <w:lang w:eastAsia="zh-CN"/>
        </w:rPr>
        <w:t>8</w:t>
      </w:r>
      <w:r w:rsidRPr="00AB5FED">
        <w:t>-1 describes the information flow group call rejoin request from the MCPTT client to the MCPTT server.</w:t>
      </w:r>
    </w:p>
    <w:p w14:paraId="3B486F60" w14:textId="77777777" w:rsidR="00171381" w:rsidRPr="00AB5FED" w:rsidRDefault="00171381" w:rsidP="00171381">
      <w:pPr>
        <w:pStyle w:val="TH"/>
      </w:pPr>
      <w:r w:rsidRPr="00AB5FED">
        <w:t>Table 10.6.2.2.1</w:t>
      </w:r>
      <w:r w:rsidRPr="00AB5FED">
        <w:rPr>
          <w:rFonts w:hint="eastAsia"/>
          <w:lang w:eastAsia="zh-CN"/>
        </w:rPr>
        <w:t>8</w:t>
      </w:r>
      <w:r w:rsidRPr="00AB5FED">
        <w:t>-1 Group call rejoin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753E6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E5915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66E4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29827" w14:textId="77777777" w:rsidR="00171381" w:rsidRPr="00AB5FED" w:rsidRDefault="00171381" w:rsidP="00643972">
            <w:pPr>
              <w:pStyle w:val="TAH"/>
              <w:rPr>
                <w:lang w:eastAsia="ja-JP"/>
              </w:rPr>
            </w:pPr>
            <w:r w:rsidRPr="00AB5FED">
              <w:t>Description</w:t>
            </w:r>
          </w:p>
        </w:tc>
      </w:tr>
      <w:tr w:rsidR="00171381" w:rsidRPr="00AB5FED" w14:paraId="043DB6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3C637"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825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2463"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re-joining MCPTT group member</w:t>
            </w:r>
          </w:p>
        </w:tc>
      </w:tr>
      <w:tr w:rsidR="00171381" w:rsidRPr="00AB5FED" w14:paraId="12B4FA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39E45"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B92D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ADDAEF" w14:textId="77777777" w:rsidR="00171381" w:rsidRPr="00AB5FED" w:rsidRDefault="00171381" w:rsidP="00643972">
            <w:pPr>
              <w:pStyle w:val="TAL"/>
            </w:pPr>
            <w:r>
              <w:t>The functional alias of the re-joining MCPTT group member</w:t>
            </w:r>
          </w:p>
        </w:tc>
      </w:tr>
      <w:tr w:rsidR="00171381" w:rsidRPr="00AB5FED" w14:paraId="7E250C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0B834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74C0D"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D56BA"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450698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783F5"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E363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B34263" w14:textId="77777777" w:rsidR="00171381" w:rsidRPr="00AB5FED" w:rsidRDefault="00171381" w:rsidP="00643972">
            <w:pPr>
              <w:pStyle w:val="TAL"/>
            </w:pPr>
            <w:r w:rsidRPr="00AB5FED">
              <w:t>Media parameters of MCPTT client</w:t>
            </w:r>
          </w:p>
        </w:tc>
      </w:tr>
    </w:tbl>
    <w:p w14:paraId="290F53A4" w14:textId="77777777" w:rsidR="00171381" w:rsidRPr="00AB5FED" w:rsidRDefault="00171381" w:rsidP="00171381"/>
    <w:p w14:paraId="4C089517" w14:textId="77777777" w:rsidR="00171381" w:rsidRPr="00AB5FED" w:rsidRDefault="00171381" w:rsidP="00171381">
      <w:pPr>
        <w:pStyle w:val="Heading5"/>
      </w:pPr>
      <w:bookmarkStart w:id="513" w:name="_Toc460616036"/>
      <w:bookmarkStart w:id="514" w:name="_Toc460616897"/>
      <w:bookmarkStart w:id="515" w:name="_Toc187011079"/>
      <w:r w:rsidRPr="00AB5FED">
        <w:lastRenderedPageBreak/>
        <w:t>10.6.2.2.1</w:t>
      </w:r>
      <w:r w:rsidRPr="00AB5FED">
        <w:rPr>
          <w:rFonts w:hint="eastAsia"/>
          <w:lang w:eastAsia="zh-CN"/>
        </w:rPr>
        <w:t>9</w:t>
      </w:r>
      <w:r w:rsidRPr="00AB5FED">
        <w:tab/>
        <w:t>Group call rejoin response</w:t>
      </w:r>
      <w:r w:rsidRPr="00AB5FED">
        <w:rPr>
          <w:rFonts w:hint="eastAsia"/>
          <w:lang w:eastAsia="zh-CN"/>
        </w:rPr>
        <w:t xml:space="preserve"> </w:t>
      </w:r>
      <w:r w:rsidRPr="00AB5FED">
        <w:t>(MCPTT server – MCPTT client)</w:t>
      </w:r>
      <w:bookmarkEnd w:id="513"/>
      <w:bookmarkEnd w:id="514"/>
      <w:bookmarkEnd w:id="515"/>
    </w:p>
    <w:p w14:paraId="004C7D62" w14:textId="77777777" w:rsidR="00171381" w:rsidRPr="00AB5FED" w:rsidRDefault="00171381" w:rsidP="00171381">
      <w:r w:rsidRPr="00AB5FED">
        <w:t>Table 10.6.2.2.1</w:t>
      </w:r>
      <w:r w:rsidRPr="00AB5FED">
        <w:rPr>
          <w:rFonts w:hint="eastAsia"/>
          <w:lang w:eastAsia="zh-CN"/>
        </w:rPr>
        <w:t>9</w:t>
      </w:r>
      <w:r w:rsidRPr="00AB5FED">
        <w:t>-1 describes the information flow group call rejoin response from the MCPTT server to the MCPTT client.</w:t>
      </w:r>
    </w:p>
    <w:p w14:paraId="1172CCE8" w14:textId="77777777" w:rsidR="00171381" w:rsidRPr="00AB5FED" w:rsidRDefault="00171381" w:rsidP="00171381">
      <w:pPr>
        <w:pStyle w:val="TH"/>
      </w:pPr>
      <w:r w:rsidRPr="00AB5FED">
        <w:t>Table 10.6.2.2.1</w:t>
      </w:r>
      <w:r w:rsidRPr="00AB5FED">
        <w:rPr>
          <w:rFonts w:hint="eastAsia"/>
          <w:lang w:eastAsia="zh-CN"/>
        </w:rPr>
        <w:t>9</w:t>
      </w:r>
      <w:r w:rsidRPr="00AB5FED">
        <w:t>-1 Group call rejoin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DD3A0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2B8B83"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9427B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C57985" w14:textId="77777777" w:rsidR="00171381" w:rsidRPr="00AB5FED" w:rsidRDefault="00171381" w:rsidP="00643972">
            <w:pPr>
              <w:pStyle w:val="TAH"/>
              <w:rPr>
                <w:lang w:eastAsia="ja-JP"/>
              </w:rPr>
            </w:pPr>
            <w:r w:rsidRPr="00AB5FED">
              <w:t>Description</w:t>
            </w:r>
          </w:p>
        </w:tc>
      </w:tr>
      <w:tr w:rsidR="00171381" w:rsidRPr="00AB5FED" w14:paraId="79AA9E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BF8ABD"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3A2D2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E32FB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rejoining the group call</w:t>
            </w:r>
          </w:p>
        </w:tc>
      </w:tr>
      <w:tr w:rsidR="00171381" w:rsidRPr="00AB5FED" w14:paraId="2E011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D59D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D861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3D3403" w14:textId="77777777" w:rsidR="00171381" w:rsidRPr="00AB5FED" w:rsidRDefault="00171381" w:rsidP="00643972">
            <w:pPr>
              <w:pStyle w:val="TAL"/>
            </w:pPr>
            <w:r>
              <w:t>The functional alias of the MCPTT group member re-joining the group call</w:t>
            </w:r>
          </w:p>
        </w:tc>
      </w:tr>
      <w:tr w:rsidR="00171381" w:rsidRPr="00AB5FED" w14:paraId="68E6E5A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ED75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9786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067C99"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r w:rsidR="00171381" w:rsidRPr="00AB5FED" w14:paraId="3203CC8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4287A"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91CC1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4FDDFC" w14:textId="77777777" w:rsidR="00171381" w:rsidRPr="00AB5FED" w:rsidRDefault="00171381" w:rsidP="00643972">
            <w:pPr>
              <w:pStyle w:val="TAL"/>
            </w:pPr>
            <w:r w:rsidRPr="00AB5FED">
              <w:t>Media parameters selected</w:t>
            </w:r>
          </w:p>
        </w:tc>
      </w:tr>
      <w:tr w:rsidR="00171381" w:rsidRPr="00AB5FED" w14:paraId="5E52FC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8241" w14:textId="77777777" w:rsidR="00171381" w:rsidRPr="00AB5FED" w:rsidRDefault="00171381" w:rsidP="00643972">
            <w:pPr>
              <w:pStyle w:val="TAL"/>
              <w:rPr>
                <w:lang w:eastAsia="zh-CN"/>
              </w:rPr>
            </w:pPr>
            <w:r w:rsidRPr="00AB5FED">
              <w:rPr>
                <w:lang w:eastAsia="zh-CN"/>
              </w:rPr>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F3D354"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EFD94"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w:t>
            </w:r>
            <w:r>
              <w:rPr>
                <w:lang w:eastAsia="zh-CN"/>
              </w:rPr>
              <w:t>i</w:t>
            </w:r>
            <w:r w:rsidRPr="00AB5FED">
              <w:t xml:space="preserve">s an </w:t>
            </w:r>
            <w:r>
              <w:t xml:space="preserve">MCPTT </w:t>
            </w:r>
            <w:r w:rsidRPr="00AB5FED">
              <w:t xml:space="preserve">emergency </w:t>
            </w:r>
            <w:r>
              <w:t xml:space="preserve">group </w:t>
            </w:r>
            <w:r w:rsidRPr="00AB5FED">
              <w:t>call</w:t>
            </w:r>
          </w:p>
        </w:tc>
      </w:tr>
      <w:tr w:rsidR="00171381" w:rsidRPr="00AB5FED" w14:paraId="73B420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2C816" w14:textId="77777777" w:rsidR="00171381" w:rsidRPr="00AB5FED" w:rsidRDefault="00171381" w:rsidP="00643972">
            <w:pPr>
              <w:pStyle w:val="TAL"/>
              <w:rPr>
                <w:lang w:eastAsia="zh-CN"/>
              </w:rPr>
            </w:pPr>
            <w:r w:rsidRPr="00AB5FED">
              <w:rPr>
                <w:lang w:eastAsia="zh-CN"/>
              </w:rPr>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2C25D"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769D6" w14:textId="77777777" w:rsidR="00171381" w:rsidRPr="00AB5FED" w:rsidRDefault="00171381" w:rsidP="00643972">
            <w:pPr>
              <w:pStyle w:val="TAL"/>
            </w:pPr>
            <w:r>
              <w:rPr>
                <w:rFonts w:hint="eastAsia"/>
                <w:lang w:eastAsia="zh-CN"/>
              </w:rPr>
              <w:t xml:space="preserve">Indicates </w:t>
            </w:r>
            <w:r>
              <w:rPr>
                <w:lang w:eastAsia="zh-CN"/>
              </w:rPr>
              <w:t xml:space="preserve">that the </w:t>
            </w:r>
            <w:r w:rsidRPr="00214469">
              <w:rPr>
                <w:lang w:eastAsia="zh-CN"/>
              </w:rPr>
              <w:t>ongoing group call</w:t>
            </w:r>
            <w:r>
              <w:rPr>
                <w:rFonts w:hint="eastAsia"/>
                <w:lang w:eastAsia="zh-CN"/>
              </w:rPr>
              <w:t xml:space="preserve"> is </w:t>
            </w:r>
            <w:r>
              <w:rPr>
                <w:lang w:eastAsia="zh-CN"/>
              </w:rPr>
              <w:t>an MCPTT imminent peril group call</w:t>
            </w:r>
          </w:p>
        </w:tc>
      </w:tr>
    </w:tbl>
    <w:p w14:paraId="605F999B" w14:textId="77777777" w:rsidR="00171381" w:rsidRPr="00AB5FED" w:rsidRDefault="00171381" w:rsidP="00171381">
      <w:pPr>
        <w:rPr>
          <w:lang w:eastAsia="zh-CN"/>
        </w:rPr>
      </w:pPr>
    </w:p>
    <w:p w14:paraId="4E94BF07" w14:textId="77777777" w:rsidR="00171381" w:rsidRPr="00AB5FED" w:rsidRDefault="00171381" w:rsidP="00171381">
      <w:pPr>
        <w:pStyle w:val="Heading5"/>
      </w:pPr>
      <w:bookmarkStart w:id="516" w:name="_Toc460616037"/>
      <w:bookmarkStart w:id="517" w:name="_Toc460616898"/>
      <w:bookmarkStart w:id="518" w:name="_Toc187011080"/>
      <w:r w:rsidRPr="00AB5FED">
        <w:t>10.6.2.2.</w:t>
      </w:r>
      <w:r w:rsidRPr="00AB5FED">
        <w:rPr>
          <w:rFonts w:hint="eastAsia"/>
          <w:lang w:eastAsia="zh-CN"/>
        </w:rPr>
        <w:t>20</w:t>
      </w:r>
      <w:r w:rsidRPr="00AB5FED">
        <w:tab/>
        <w:t>Group join request</w:t>
      </w:r>
      <w:bookmarkEnd w:id="516"/>
      <w:bookmarkEnd w:id="517"/>
      <w:bookmarkEnd w:id="518"/>
    </w:p>
    <w:p w14:paraId="3B7142B7" w14:textId="77777777" w:rsidR="00171381" w:rsidRPr="00AB5FED" w:rsidRDefault="00171381" w:rsidP="00171381">
      <w:r w:rsidRPr="00AB5FED">
        <w:t>Table 10.6.2.2.</w:t>
      </w:r>
      <w:r w:rsidRPr="00AB5FED">
        <w:rPr>
          <w:rFonts w:hint="eastAsia"/>
          <w:lang w:eastAsia="zh-CN"/>
        </w:rPr>
        <w:t>20</w:t>
      </w:r>
      <w:r w:rsidRPr="00AB5FED">
        <w:t>-1 describes the information flow group join request from the MCPTT client to the MCPTT server</w:t>
      </w:r>
      <w:r>
        <w:t xml:space="preserve"> and from the (MCPTT user's primary) MCPTT server to the group host MCPTT server</w:t>
      </w:r>
      <w:r w:rsidRPr="00AB5FED">
        <w:t>.</w:t>
      </w:r>
    </w:p>
    <w:p w14:paraId="031931CA" w14:textId="6F28FC69" w:rsidR="00171381" w:rsidRPr="00AB5FED" w:rsidRDefault="00171381" w:rsidP="00171381">
      <w:pPr>
        <w:pStyle w:val="TH"/>
      </w:pPr>
      <w:r w:rsidRPr="00AB5FED">
        <w:t>Table 10.6.2.2.</w:t>
      </w:r>
      <w:r w:rsidRPr="00AB5FED">
        <w:rPr>
          <w:rFonts w:hint="eastAsia"/>
          <w:lang w:eastAsia="zh-CN"/>
        </w:rPr>
        <w:t>20</w:t>
      </w:r>
      <w:r w:rsidRPr="00AB5FED">
        <w:t>-1</w:t>
      </w:r>
      <w:r w:rsidR="00FE6D23">
        <w:t>:</w:t>
      </w:r>
      <w:r w:rsidRPr="00AB5FED">
        <w:t xml:space="preserve"> Group join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1A21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97B4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87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CDCDD" w14:textId="77777777" w:rsidR="00171381" w:rsidRPr="00AB5FED" w:rsidRDefault="00171381" w:rsidP="00643972">
            <w:pPr>
              <w:pStyle w:val="TAH"/>
              <w:rPr>
                <w:lang w:eastAsia="ja-JP"/>
              </w:rPr>
            </w:pPr>
            <w:r w:rsidRPr="00AB5FED">
              <w:t>Description</w:t>
            </w:r>
          </w:p>
        </w:tc>
      </w:tr>
      <w:tr w:rsidR="00171381" w:rsidRPr="00AB5FED" w14:paraId="5FDCA7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9E17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3ACA4C"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6FB76D"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07C8A89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02022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1A71B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F6AA" w14:textId="77777777" w:rsidR="00171381" w:rsidRPr="00AB5FED" w:rsidRDefault="00171381" w:rsidP="00643972">
            <w:pPr>
              <w:pStyle w:val="TAL"/>
            </w:pPr>
            <w:r>
              <w:t>The functional alias of the MCPTT group member joining the group communication for the group</w:t>
            </w:r>
          </w:p>
        </w:tc>
      </w:tr>
      <w:tr w:rsidR="00171381" w:rsidRPr="00AB5FED" w14:paraId="76DCE7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91BC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AB501F"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DA34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5F4DA9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35EE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B9DC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1A6EE" w14:textId="77777777" w:rsidR="00171381" w:rsidRPr="00AB5FED" w:rsidRDefault="00171381" w:rsidP="00643972">
            <w:pPr>
              <w:pStyle w:val="TAL"/>
            </w:pPr>
            <w:r w:rsidRPr="00AB5FED">
              <w:t>Media parameters of MCPTT client</w:t>
            </w:r>
          </w:p>
        </w:tc>
      </w:tr>
      <w:tr w:rsidR="00171381" w:rsidRPr="00AB5FED" w14:paraId="047910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6B7B" w14:textId="6F59023A" w:rsidR="00171381" w:rsidRPr="00AB5FED" w:rsidRDefault="00171381" w:rsidP="00643972">
            <w:pPr>
              <w:pStyle w:val="TAL"/>
              <w:rPr>
                <w:lang w:eastAsia="zh-CN"/>
              </w:rPr>
            </w:pPr>
            <w:r w:rsidRPr="00AB5FED">
              <w:rPr>
                <w:lang w:eastAsia="zh-CN"/>
              </w:rPr>
              <w:t>Implicit floor request</w:t>
            </w:r>
            <w:r>
              <w:rPr>
                <w:lang w:eastAsia="zh-CN"/>
              </w:rPr>
              <w:t xml:space="preserve"> (</w:t>
            </w:r>
            <w:r w:rsidR="00E40BBD">
              <w:rPr>
                <w:lang w:eastAsia="zh-CN"/>
              </w:rPr>
              <w:t>see </w:t>
            </w:r>
            <w:r>
              <w:rPr>
                <w:lang w:eastAsia="zh-CN"/>
              </w:rPr>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D275F"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7C519B" w14:textId="77777777" w:rsidR="00171381" w:rsidRDefault="00171381" w:rsidP="00643972">
            <w:pPr>
              <w:pStyle w:val="TAL"/>
            </w:pPr>
            <w:r>
              <w:t>Indicates that the originating client requests the floor.</w:t>
            </w:r>
          </w:p>
          <w:p w14:paraId="6B53AF4D" w14:textId="77777777" w:rsidR="00171381" w:rsidRPr="00AB5FED" w:rsidRDefault="00171381" w:rsidP="00643972">
            <w:pPr>
              <w:pStyle w:val="TAL"/>
            </w:pPr>
          </w:p>
        </w:tc>
      </w:tr>
      <w:tr w:rsidR="00171381" w:rsidRPr="00AB5FED" w14:paraId="3A5493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89AE4E" w14:textId="77777777" w:rsidR="00171381" w:rsidRPr="00AB5FED" w:rsidRDefault="00171381" w:rsidP="00643972">
            <w:pPr>
              <w:pStyle w:val="TAL"/>
              <w:rPr>
                <w:lang w:eastAsia="zh-CN"/>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B802" w14:textId="77777777" w:rsidR="00171381" w:rsidRPr="00AB5FED"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FFE1F"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76D79B36"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CFE60" w14:textId="3CCF8E80" w:rsidR="00171381" w:rsidRPr="00AB5FED" w:rsidRDefault="00171381" w:rsidP="00643972">
            <w:pPr>
              <w:pStyle w:val="TAN"/>
            </w:pPr>
            <w:r w:rsidRPr="00944B23">
              <w:rPr>
                <w:lang w:val="en-US"/>
              </w:rPr>
              <w:t>N</w:t>
            </w:r>
            <w:r>
              <w:rPr>
                <w:rFonts w:hint="eastAsia"/>
                <w:lang w:val="en-US"/>
              </w:rPr>
              <w:t>OTE</w:t>
            </w:r>
            <w:r w:rsidRPr="00944B23">
              <w:rPr>
                <w:lang w:val="en-US"/>
              </w:rPr>
              <w:t>:</w:t>
            </w:r>
            <w:r>
              <w:rPr>
                <w:lang w:val="en-US"/>
              </w:rPr>
              <w:tab/>
              <w:t xml:space="preserve">This </w:t>
            </w:r>
            <w:r w:rsidR="00FE6D23" w:rsidRPr="00FE6D23">
              <w:rPr>
                <w:lang w:val="en-US"/>
              </w:rPr>
              <w:t xml:space="preserve">information </w:t>
            </w:r>
            <w:r>
              <w:rPr>
                <w:lang w:val="en-US"/>
              </w:rPr>
              <w:t>element shall be included only when the originating client requests the floor.</w:t>
            </w:r>
          </w:p>
        </w:tc>
      </w:tr>
    </w:tbl>
    <w:p w14:paraId="486A6DDD" w14:textId="77777777" w:rsidR="00171381" w:rsidRPr="00AB5FED" w:rsidRDefault="00171381" w:rsidP="00171381"/>
    <w:p w14:paraId="36058BE1" w14:textId="77777777" w:rsidR="00171381" w:rsidRPr="00AB5FED" w:rsidRDefault="00171381" w:rsidP="00171381">
      <w:pPr>
        <w:pStyle w:val="Heading5"/>
      </w:pPr>
      <w:bookmarkStart w:id="519" w:name="_Toc460616038"/>
      <w:bookmarkStart w:id="520" w:name="_Toc460616899"/>
      <w:bookmarkStart w:id="521" w:name="_Toc187011081"/>
      <w:r w:rsidRPr="00AB5FED">
        <w:t>10.6.2.2.</w:t>
      </w:r>
      <w:r w:rsidRPr="00AB5FED">
        <w:rPr>
          <w:rFonts w:hint="eastAsia"/>
          <w:lang w:eastAsia="zh-CN"/>
        </w:rPr>
        <w:t>21</w:t>
      </w:r>
      <w:r w:rsidRPr="00AB5FED">
        <w:tab/>
        <w:t>Group join response</w:t>
      </w:r>
      <w:bookmarkEnd w:id="519"/>
      <w:bookmarkEnd w:id="520"/>
      <w:bookmarkEnd w:id="521"/>
    </w:p>
    <w:p w14:paraId="0DD4135A" w14:textId="77777777" w:rsidR="00171381" w:rsidRPr="00AB5FED" w:rsidRDefault="00171381" w:rsidP="00171381">
      <w:r w:rsidRPr="00AB5FED">
        <w:t>Table 10.6.2.2.</w:t>
      </w:r>
      <w:r w:rsidRPr="00AB5FED">
        <w:rPr>
          <w:rFonts w:hint="eastAsia"/>
          <w:lang w:eastAsia="zh-CN"/>
        </w:rPr>
        <w:t>21</w:t>
      </w:r>
      <w:r w:rsidRPr="00AB5FED">
        <w:t>-1 describes the information flow group join response from the MCPTT server to the MCPTT client</w:t>
      </w:r>
      <w:r w:rsidRPr="00BA5F4E">
        <w:t xml:space="preserve"> </w:t>
      </w:r>
      <w:r>
        <w:t>and from the group host MCPTT server to the (MCPTT user's primary) MCPTT server</w:t>
      </w:r>
      <w:r w:rsidRPr="00AB5FED">
        <w:t>.</w:t>
      </w:r>
    </w:p>
    <w:p w14:paraId="1BF72AA8" w14:textId="77777777" w:rsidR="00171381" w:rsidRPr="00AB5FED" w:rsidRDefault="00171381" w:rsidP="00171381">
      <w:pPr>
        <w:pStyle w:val="TH"/>
      </w:pPr>
      <w:r w:rsidRPr="00AB5FED">
        <w:lastRenderedPageBreak/>
        <w:t>Table 10.6.2.2.</w:t>
      </w:r>
      <w:r w:rsidRPr="00AB5FED">
        <w:rPr>
          <w:rFonts w:hint="eastAsia"/>
          <w:lang w:eastAsia="zh-CN"/>
        </w:rPr>
        <w:t>21</w:t>
      </w:r>
      <w:r w:rsidRPr="00AB5FED">
        <w:t>-1 Group join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63E89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C230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48C5FE"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08440" w14:textId="77777777" w:rsidR="00171381" w:rsidRPr="00AB5FED" w:rsidRDefault="00171381" w:rsidP="00643972">
            <w:pPr>
              <w:pStyle w:val="TAH"/>
              <w:rPr>
                <w:lang w:eastAsia="ja-JP"/>
              </w:rPr>
            </w:pPr>
            <w:r w:rsidRPr="00AB5FED">
              <w:t>Description</w:t>
            </w:r>
          </w:p>
        </w:tc>
      </w:tr>
      <w:tr w:rsidR="00171381" w:rsidRPr="00AB5FED" w14:paraId="69091D7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B164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0383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E81F6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joining the group communications for the group</w:t>
            </w:r>
          </w:p>
        </w:tc>
      </w:tr>
      <w:tr w:rsidR="00171381" w:rsidRPr="00AB5FED" w14:paraId="46921B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BB30EC"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0A26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32CFF" w14:textId="77777777" w:rsidR="00171381" w:rsidRPr="00AB5FED" w:rsidRDefault="00171381" w:rsidP="00643972">
            <w:pPr>
              <w:pStyle w:val="TAL"/>
            </w:pPr>
            <w:r>
              <w:t>The functional alias of the MCPTT group member joining the group communication for the group</w:t>
            </w:r>
          </w:p>
        </w:tc>
      </w:tr>
      <w:tr w:rsidR="00171381" w:rsidRPr="00AB5FED" w14:paraId="0BA7C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2BB7A"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F364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103B2"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to which the group communication is requested</w:t>
            </w:r>
          </w:p>
        </w:tc>
      </w:tr>
      <w:tr w:rsidR="00171381" w:rsidRPr="00AB5FED" w14:paraId="409EB7E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781B4"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D79FF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20D52C" w14:textId="77777777" w:rsidR="00171381" w:rsidRPr="00AB5FED" w:rsidRDefault="00171381" w:rsidP="00643972">
            <w:pPr>
              <w:pStyle w:val="TAL"/>
            </w:pPr>
            <w:r w:rsidRPr="00AB5FED">
              <w:t>Media parameters selected</w:t>
            </w:r>
          </w:p>
        </w:tc>
      </w:tr>
    </w:tbl>
    <w:p w14:paraId="2402C8C2" w14:textId="77777777" w:rsidR="00171381" w:rsidRPr="00AB5FED" w:rsidRDefault="00171381" w:rsidP="00171381"/>
    <w:p w14:paraId="19DC73CD" w14:textId="77777777" w:rsidR="00171381" w:rsidRPr="00AB5FED" w:rsidRDefault="00171381" w:rsidP="00171381">
      <w:pPr>
        <w:pStyle w:val="Heading5"/>
      </w:pPr>
      <w:bookmarkStart w:id="522" w:name="_Toc460616039"/>
      <w:bookmarkStart w:id="523" w:name="_Toc460616900"/>
      <w:bookmarkStart w:id="524" w:name="_Toc187011082"/>
      <w:r w:rsidRPr="00AB5FED">
        <w:t>10.6.2.2.2</w:t>
      </w:r>
      <w:r w:rsidRPr="00AB5FED">
        <w:rPr>
          <w:rFonts w:hint="eastAsia"/>
          <w:lang w:eastAsia="zh-CN"/>
        </w:rPr>
        <w:t>2</w:t>
      </w:r>
      <w:r w:rsidRPr="00AB5FED">
        <w:tab/>
        <w:t>Group call leave request</w:t>
      </w:r>
      <w:r w:rsidRPr="00AB5FED">
        <w:rPr>
          <w:rFonts w:hint="eastAsia"/>
          <w:lang w:eastAsia="zh-CN"/>
        </w:rPr>
        <w:t xml:space="preserve"> </w:t>
      </w:r>
      <w:r w:rsidRPr="00AB5FED">
        <w:t>(MCPTT server – MCPTT client)</w:t>
      </w:r>
      <w:bookmarkEnd w:id="522"/>
      <w:bookmarkEnd w:id="523"/>
      <w:bookmarkEnd w:id="524"/>
    </w:p>
    <w:p w14:paraId="3953313A" w14:textId="77777777" w:rsidR="00171381" w:rsidRPr="00AB5FED" w:rsidRDefault="00171381" w:rsidP="00171381">
      <w:r w:rsidRPr="00AB5FED">
        <w:t>Table 10.6.2.2.2</w:t>
      </w:r>
      <w:r w:rsidRPr="00AB5FED">
        <w:rPr>
          <w:rFonts w:hint="eastAsia"/>
          <w:lang w:eastAsia="zh-CN"/>
        </w:rPr>
        <w:t>2</w:t>
      </w:r>
      <w:r w:rsidRPr="00AB5FED">
        <w:t>-1 describes the information flow group call leave request from the MCPTT server to the MCPTT client.</w:t>
      </w:r>
    </w:p>
    <w:p w14:paraId="479448EC" w14:textId="77777777" w:rsidR="00171381" w:rsidRPr="00AB5FED" w:rsidRDefault="00171381" w:rsidP="00171381">
      <w:pPr>
        <w:pStyle w:val="TH"/>
      </w:pPr>
      <w:r w:rsidRPr="00AB5FED">
        <w:t>Table 10.6.2.2.2</w:t>
      </w:r>
      <w:r w:rsidRPr="00AB5FED">
        <w:rPr>
          <w:rFonts w:hint="eastAsia"/>
          <w:lang w:eastAsia="zh-CN"/>
        </w:rPr>
        <w:t>2</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C691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E712F"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8DDB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D5298" w14:textId="77777777" w:rsidR="00171381" w:rsidRPr="00AB5FED" w:rsidRDefault="00171381" w:rsidP="00643972">
            <w:pPr>
              <w:pStyle w:val="TAH"/>
              <w:rPr>
                <w:lang w:eastAsia="ja-JP"/>
              </w:rPr>
            </w:pPr>
            <w:r w:rsidRPr="00AB5FED">
              <w:t>Description</w:t>
            </w:r>
          </w:p>
        </w:tc>
      </w:tr>
      <w:tr w:rsidR="00171381" w:rsidRPr="00AB5FED" w14:paraId="5E422E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BA2E7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96AEFA"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C39BF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4D93F4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F88584"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6DE7C"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22A78" w14:textId="77777777" w:rsidR="00171381" w:rsidRPr="00AB5FED" w:rsidRDefault="00171381" w:rsidP="00643972">
            <w:pPr>
              <w:pStyle w:val="TAL"/>
            </w:pPr>
            <w:r>
              <w:t>The functional alias of the MCPTT group member which has been de-affiliated</w:t>
            </w:r>
          </w:p>
        </w:tc>
      </w:tr>
      <w:tr w:rsidR="00171381" w:rsidRPr="00AB5FED" w14:paraId="30061B9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298A7C"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B2A0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BD4B7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55CF1CD" w14:textId="77777777" w:rsidR="00171381" w:rsidRDefault="00171381" w:rsidP="00171381"/>
    <w:p w14:paraId="09B53B0A" w14:textId="77777777" w:rsidR="00171381" w:rsidRPr="00AB5FED" w:rsidRDefault="00171381" w:rsidP="00171381">
      <w:pPr>
        <w:pStyle w:val="Heading5"/>
      </w:pPr>
      <w:bookmarkStart w:id="525" w:name="_Toc187011083"/>
      <w:r w:rsidRPr="00AB5FED">
        <w:t>10.6.2.2.2</w:t>
      </w:r>
      <w:r w:rsidRPr="00AB5FED">
        <w:rPr>
          <w:rFonts w:hint="eastAsia"/>
          <w:lang w:eastAsia="zh-CN"/>
        </w:rPr>
        <w:t>2</w:t>
      </w:r>
      <w:r>
        <w:rPr>
          <w:lang w:eastAsia="zh-CN"/>
        </w:rPr>
        <w:t>a</w:t>
      </w:r>
      <w:r w:rsidRPr="00AB5FED">
        <w:tab/>
        <w:t>Group call leave request</w:t>
      </w:r>
      <w:r>
        <w:t xml:space="preserve"> (MCPTT client – MCPTT server)</w:t>
      </w:r>
      <w:bookmarkEnd w:id="525"/>
    </w:p>
    <w:p w14:paraId="08A6A1F6" w14:textId="77777777" w:rsidR="00171381" w:rsidRPr="00AB5FED" w:rsidRDefault="00171381" w:rsidP="00171381">
      <w:r w:rsidRPr="00AB5FED">
        <w:t>Table 10.6.2.2.2</w:t>
      </w:r>
      <w:r w:rsidRPr="00AB5FED">
        <w:rPr>
          <w:rFonts w:hint="eastAsia"/>
          <w:lang w:eastAsia="zh-CN"/>
        </w:rPr>
        <w:t>2</w:t>
      </w:r>
      <w:r>
        <w:rPr>
          <w:lang w:eastAsia="zh-CN"/>
        </w:rPr>
        <w:t>a</w:t>
      </w:r>
      <w:r w:rsidRPr="00AB5FED">
        <w:t xml:space="preserve">-1 describes the information flow group call leave request from the MCPTT </w:t>
      </w:r>
      <w:r>
        <w:t>client</w:t>
      </w:r>
      <w:r w:rsidRPr="00AB5FED">
        <w:t xml:space="preserve"> to the MCPTT </w:t>
      </w:r>
      <w:r>
        <w:t>server.</w:t>
      </w:r>
    </w:p>
    <w:p w14:paraId="7BA01E19" w14:textId="77777777" w:rsidR="00171381" w:rsidRPr="00AB5FED" w:rsidRDefault="00171381" w:rsidP="00171381">
      <w:pPr>
        <w:pStyle w:val="TH"/>
      </w:pPr>
      <w:r w:rsidRPr="00AB5FED">
        <w:t>Table 10.6.2.2.2</w:t>
      </w:r>
      <w:r w:rsidRPr="00AB5FED">
        <w:rPr>
          <w:rFonts w:hint="eastAsia"/>
          <w:lang w:eastAsia="zh-CN"/>
        </w:rPr>
        <w:t>2</w:t>
      </w:r>
      <w:r>
        <w:rPr>
          <w:lang w:eastAsia="zh-CN"/>
        </w:rPr>
        <w:t>a</w:t>
      </w:r>
      <w:r w:rsidRPr="00AB5FED">
        <w:t>-1 Group call leave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72E7D0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AFAD1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A5D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D91CB1" w14:textId="77777777" w:rsidR="00171381" w:rsidRPr="00AB5FED" w:rsidRDefault="00171381" w:rsidP="00643972">
            <w:pPr>
              <w:pStyle w:val="TAH"/>
              <w:rPr>
                <w:lang w:eastAsia="ja-JP"/>
              </w:rPr>
            </w:pPr>
            <w:r w:rsidRPr="00AB5FED">
              <w:t>Description</w:t>
            </w:r>
          </w:p>
        </w:tc>
      </w:tr>
      <w:tr w:rsidR="00171381" w:rsidRPr="00AB5FED" w14:paraId="535023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E6CDF"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39B3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06CF6B"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42CD0E2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A0FE"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312A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8F7D77" w14:textId="77777777" w:rsidR="00171381" w:rsidRPr="00AB5FED" w:rsidRDefault="00171381" w:rsidP="00643972">
            <w:pPr>
              <w:pStyle w:val="TAL"/>
            </w:pPr>
            <w:r>
              <w:t>The functional alias of the MCPTT group member</w:t>
            </w:r>
          </w:p>
        </w:tc>
      </w:tr>
      <w:tr w:rsidR="00171381" w:rsidRPr="00AB5FED" w14:paraId="7EC526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5CD4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C1237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79692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6C69F604" w14:textId="77777777" w:rsidR="00171381" w:rsidRPr="00AB5FED" w:rsidRDefault="00171381" w:rsidP="00171381"/>
    <w:p w14:paraId="380FEDC4" w14:textId="77777777" w:rsidR="00171381" w:rsidRPr="00AB5FED" w:rsidRDefault="00171381" w:rsidP="00171381">
      <w:pPr>
        <w:pStyle w:val="Heading5"/>
      </w:pPr>
      <w:bookmarkStart w:id="526" w:name="_Toc460616040"/>
      <w:bookmarkStart w:id="527" w:name="_Toc460616901"/>
      <w:bookmarkStart w:id="528" w:name="_Toc187011084"/>
      <w:r w:rsidRPr="00AB5FED">
        <w:t>10.6.2.2.2</w:t>
      </w:r>
      <w:r w:rsidRPr="00AB5FED">
        <w:rPr>
          <w:rFonts w:hint="eastAsia"/>
          <w:lang w:eastAsia="zh-CN"/>
        </w:rPr>
        <w:t>3</w:t>
      </w:r>
      <w:r w:rsidRPr="00AB5FED">
        <w:tab/>
        <w:t>Group call leave response</w:t>
      </w:r>
      <w:r w:rsidRPr="00AB5FED">
        <w:rPr>
          <w:rFonts w:hint="eastAsia"/>
          <w:lang w:eastAsia="zh-CN"/>
        </w:rPr>
        <w:t xml:space="preserve"> </w:t>
      </w:r>
      <w:r w:rsidRPr="00AB5FED">
        <w:t>(MCPTT client – MCPTT server)</w:t>
      </w:r>
      <w:bookmarkEnd w:id="526"/>
      <w:bookmarkEnd w:id="527"/>
      <w:bookmarkEnd w:id="528"/>
    </w:p>
    <w:p w14:paraId="56214AD9" w14:textId="77777777" w:rsidR="00171381" w:rsidRPr="00AB5FED" w:rsidRDefault="00171381" w:rsidP="00171381">
      <w:r w:rsidRPr="00AB5FED">
        <w:t>Table 10.6.2.2.2</w:t>
      </w:r>
      <w:r w:rsidRPr="00AB5FED">
        <w:rPr>
          <w:rFonts w:hint="eastAsia"/>
          <w:lang w:eastAsia="zh-CN"/>
        </w:rPr>
        <w:t>3</w:t>
      </w:r>
      <w:r w:rsidRPr="00AB5FED">
        <w:t>-1 describes the information flow group call leave response from the MCPTT client to the MCPTT server.</w:t>
      </w:r>
    </w:p>
    <w:p w14:paraId="56414E15" w14:textId="77777777" w:rsidR="00171381" w:rsidRPr="00AB5FED" w:rsidRDefault="00171381" w:rsidP="00171381">
      <w:pPr>
        <w:pStyle w:val="TH"/>
      </w:pPr>
      <w:r w:rsidRPr="00AB5FED">
        <w:lastRenderedPageBreak/>
        <w:t>Table 10.6.2.2.2</w:t>
      </w:r>
      <w:r w:rsidRPr="00AB5FED">
        <w:rPr>
          <w:rFonts w:hint="eastAsia"/>
          <w:lang w:eastAsia="zh-CN"/>
        </w:rPr>
        <w:t>3</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A95E6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D610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F5A5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19F342" w14:textId="77777777" w:rsidR="00171381" w:rsidRPr="00AB5FED" w:rsidRDefault="00171381" w:rsidP="00643972">
            <w:pPr>
              <w:pStyle w:val="TAH"/>
              <w:rPr>
                <w:lang w:eastAsia="ja-JP"/>
              </w:rPr>
            </w:pPr>
            <w:r w:rsidRPr="00AB5FED">
              <w:t>Description</w:t>
            </w:r>
          </w:p>
        </w:tc>
      </w:tr>
      <w:tr w:rsidR="00171381" w:rsidRPr="00AB5FED" w14:paraId="7793E9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ECC5C"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E2DEB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8788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 which has been de-affiliated</w:t>
            </w:r>
          </w:p>
        </w:tc>
      </w:tr>
      <w:tr w:rsidR="00171381" w:rsidRPr="00AB5FED" w14:paraId="29CB2C4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73E5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AA0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5487F" w14:textId="77777777" w:rsidR="00171381" w:rsidRPr="00AB5FED" w:rsidRDefault="00171381" w:rsidP="00643972">
            <w:pPr>
              <w:pStyle w:val="TAL"/>
            </w:pPr>
            <w:r>
              <w:t>The functional alias of the MCPTT group member which has been de-affiliated</w:t>
            </w:r>
          </w:p>
        </w:tc>
      </w:tr>
      <w:tr w:rsidR="00171381" w:rsidRPr="00AB5FED" w14:paraId="7B68A9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6F1255"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F45F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BA43E"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792853F7" w14:textId="77777777" w:rsidR="00171381" w:rsidRDefault="00171381" w:rsidP="00171381"/>
    <w:p w14:paraId="1B2A2B63" w14:textId="77777777" w:rsidR="00171381" w:rsidRPr="00AB5FED" w:rsidRDefault="00171381" w:rsidP="00171381">
      <w:pPr>
        <w:pStyle w:val="Heading5"/>
      </w:pPr>
      <w:bookmarkStart w:id="529" w:name="_Toc187011085"/>
      <w:r w:rsidRPr="00AB5FED">
        <w:t>10.6.2.2.2</w:t>
      </w:r>
      <w:r w:rsidRPr="00AB5FED">
        <w:rPr>
          <w:rFonts w:hint="eastAsia"/>
          <w:lang w:eastAsia="zh-CN"/>
        </w:rPr>
        <w:t>3</w:t>
      </w:r>
      <w:r>
        <w:rPr>
          <w:lang w:eastAsia="zh-CN"/>
        </w:rPr>
        <w:t>a</w:t>
      </w:r>
      <w:r w:rsidRPr="00AB5FED">
        <w:tab/>
        <w:t>Group call leave response</w:t>
      </w:r>
      <w:r>
        <w:t xml:space="preserve"> (MCPTT server – MCPTT client)</w:t>
      </w:r>
      <w:bookmarkEnd w:id="529"/>
    </w:p>
    <w:p w14:paraId="3BCF23CC" w14:textId="77777777" w:rsidR="00171381" w:rsidRPr="00AB5FED" w:rsidRDefault="00171381" w:rsidP="00171381">
      <w:r w:rsidRPr="00AB5FED">
        <w:t>Table 10.6.2.2.2</w:t>
      </w:r>
      <w:r w:rsidRPr="00AB5FED">
        <w:rPr>
          <w:rFonts w:hint="eastAsia"/>
          <w:lang w:eastAsia="zh-CN"/>
        </w:rPr>
        <w:t>3</w:t>
      </w:r>
      <w:r>
        <w:rPr>
          <w:lang w:eastAsia="zh-CN"/>
        </w:rPr>
        <w:t>a</w:t>
      </w:r>
      <w:r w:rsidRPr="00AB5FED">
        <w:t xml:space="preserve">-1 describes the information flow group call leave response from the MCPTT </w:t>
      </w:r>
      <w:r>
        <w:t>server</w:t>
      </w:r>
      <w:r w:rsidRPr="00AB5FED">
        <w:t xml:space="preserve"> to the MCPTT </w:t>
      </w:r>
      <w:r>
        <w:t>client.</w:t>
      </w:r>
    </w:p>
    <w:p w14:paraId="149D10BE" w14:textId="77777777" w:rsidR="00171381" w:rsidRPr="00AB5FED" w:rsidRDefault="00171381" w:rsidP="00171381">
      <w:pPr>
        <w:pStyle w:val="TH"/>
      </w:pPr>
      <w:r w:rsidRPr="00AB5FED">
        <w:t>Table 10.6.2.2.2</w:t>
      </w:r>
      <w:r w:rsidRPr="00AB5FED">
        <w:rPr>
          <w:rFonts w:hint="eastAsia"/>
          <w:lang w:eastAsia="zh-CN"/>
        </w:rPr>
        <w:t>3</w:t>
      </w:r>
      <w:r>
        <w:rPr>
          <w:lang w:eastAsia="zh-CN"/>
        </w:rPr>
        <w:t>a</w:t>
      </w:r>
      <w:r w:rsidRPr="00AB5FED">
        <w:t xml:space="preserve">-1 Group call </w:t>
      </w:r>
      <w:r w:rsidRPr="00AB5FED">
        <w:rPr>
          <w:rFonts w:hint="eastAsia"/>
          <w:lang w:eastAsia="zh-CN"/>
        </w:rPr>
        <w:t>leave</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E12D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8156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78E13D"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A114" w14:textId="77777777" w:rsidR="00171381" w:rsidRPr="00AB5FED" w:rsidRDefault="00171381" w:rsidP="00643972">
            <w:pPr>
              <w:pStyle w:val="TAH"/>
              <w:rPr>
                <w:lang w:eastAsia="ja-JP"/>
              </w:rPr>
            </w:pPr>
            <w:r w:rsidRPr="00AB5FED">
              <w:t>Description</w:t>
            </w:r>
          </w:p>
        </w:tc>
      </w:tr>
      <w:tr w:rsidR="00171381" w:rsidRPr="00AB5FED" w14:paraId="711A1EA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841B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D7C7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3BFB08" w14:textId="77777777" w:rsidR="00171381" w:rsidRPr="00AB5FED" w:rsidRDefault="00171381" w:rsidP="00643972">
            <w:pPr>
              <w:pStyle w:val="TAL"/>
              <w:rPr>
                <w:lang w:eastAsia="ja-JP"/>
              </w:rPr>
            </w:pPr>
            <w:r w:rsidRPr="00AB5FED">
              <w:t xml:space="preserve">The </w:t>
            </w:r>
            <w:r w:rsidRPr="00AB5FED">
              <w:rPr>
                <w:rFonts w:hint="eastAsia"/>
                <w:lang w:eastAsia="zh-CN"/>
              </w:rPr>
              <w:t>MC</w:t>
            </w:r>
            <w:r>
              <w:rPr>
                <w:lang w:eastAsia="zh-CN"/>
              </w:rPr>
              <w:t>PTT</w:t>
            </w:r>
            <w:r w:rsidRPr="00AB5FED">
              <w:rPr>
                <w:rFonts w:hint="eastAsia"/>
                <w:lang w:eastAsia="zh-CN"/>
              </w:rPr>
              <w:t xml:space="preserve"> ID</w:t>
            </w:r>
            <w:r w:rsidRPr="00AB5FED">
              <w:t xml:space="preserve"> of the </w:t>
            </w:r>
            <w:r w:rsidRPr="00AB5FED">
              <w:rPr>
                <w:rFonts w:hint="eastAsia"/>
                <w:lang w:eastAsia="zh-CN"/>
              </w:rPr>
              <w:t>MC</w:t>
            </w:r>
            <w:r>
              <w:rPr>
                <w:lang w:eastAsia="zh-CN"/>
              </w:rPr>
              <w:t>PTT</w:t>
            </w:r>
            <w:r w:rsidRPr="00AB5FED">
              <w:rPr>
                <w:rFonts w:hint="eastAsia"/>
                <w:lang w:eastAsia="zh-CN"/>
              </w:rPr>
              <w:t xml:space="preserve"> group member </w:t>
            </w:r>
            <w:r>
              <w:rPr>
                <w:lang w:eastAsia="zh-CN"/>
              </w:rPr>
              <w:t>leaving the group call</w:t>
            </w:r>
          </w:p>
        </w:tc>
      </w:tr>
      <w:tr w:rsidR="00171381" w:rsidRPr="00AB5FED" w14:paraId="14EF57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7923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1FB6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6CF66" w14:textId="77777777" w:rsidR="00171381" w:rsidRPr="00AB5FED" w:rsidRDefault="00171381" w:rsidP="00643972">
            <w:pPr>
              <w:pStyle w:val="TAL"/>
            </w:pPr>
            <w:r>
              <w:t>The functional alias of the MCPTT group member</w:t>
            </w:r>
          </w:p>
        </w:tc>
      </w:tr>
      <w:tr w:rsidR="00171381" w:rsidRPr="00AB5FED" w14:paraId="21B7B6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F2C1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780B5"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174B8"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on-going</w:t>
            </w:r>
          </w:p>
        </w:tc>
      </w:tr>
    </w:tbl>
    <w:p w14:paraId="1FD95A67" w14:textId="77777777" w:rsidR="00171381" w:rsidRPr="00AB5FED" w:rsidRDefault="00171381" w:rsidP="00171381">
      <w:pPr>
        <w:rPr>
          <w:lang w:eastAsia="ja-JP"/>
        </w:rPr>
      </w:pPr>
    </w:p>
    <w:p w14:paraId="706DDE42" w14:textId="77777777" w:rsidR="00171381" w:rsidRPr="00AB5FED" w:rsidRDefault="00171381" w:rsidP="00171381">
      <w:pPr>
        <w:pStyle w:val="Heading5"/>
      </w:pPr>
      <w:bookmarkStart w:id="530" w:name="_Toc446052925"/>
      <w:bookmarkStart w:id="531" w:name="_Toc460616041"/>
      <w:bookmarkStart w:id="532" w:name="_Toc460616902"/>
      <w:bookmarkStart w:id="533" w:name="_Toc433209747"/>
      <w:bookmarkStart w:id="534" w:name="_Toc187011086"/>
      <w:r w:rsidRPr="00AB5FED">
        <w:t>10.6.2.2.2</w:t>
      </w:r>
      <w:r w:rsidRPr="00AB5FED">
        <w:rPr>
          <w:lang w:eastAsia="zh-CN"/>
        </w:rPr>
        <w:t>4</w:t>
      </w:r>
      <w:r w:rsidRPr="00AB5FED">
        <w:tab/>
        <w:t>Group interrogate request</w:t>
      </w:r>
      <w:r w:rsidRPr="00AB5FED">
        <w:rPr>
          <w:rFonts w:hint="eastAsia"/>
          <w:lang w:eastAsia="zh-CN"/>
        </w:rPr>
        <w:t xml:space="preserve"> </w:t>
      </w:r>
      <w:r w:rsidRPr="00AB5FED">
        <w:t>(MCPTT server – MCPTT server)</w:t>
      </w:r>
      <w:bookmarkEnd w:id="530"/>
      <w:bookmarkEnd w:id="531"/>
      <w:bookmarkEnd w:id="532"/>
      <w:bookmarkEnd w:id="534"/>
    </w:p>
    <w:p w14:paraId="41F476B3" w14:textId="77777777" w:rsidR="00171381" w:rsidRPr="00AB5FED" w:rsidRDefault="00171381" w:rsidP="00171381">
      <w:r w:rsidRPr="00AB5FED">
        <w:t>Table 10.6.2.2.2</w:t>
      </w:r>
      <w:r w:rsidRPr="00AB5FED">
        <w:rPr>
          <w:lang w:eastAsia="zh-CN"/>
        </w:rPr>
        <w:t>4</w:t>
      </w:r>
      <w:r w:rsidRPr="00AB5FED">
        <w:t>-1 describes the information flow group interrogate request between two MCPTT servers.</w:t>
      </w:r>
    </w:p>
    <w:p w14:paraId="5A7A7A15" w14:textId="77777777" w:rsidR="00171381" w:rsidRPr="00AB5FED" w:rsidRDefault="00171381" w:rsidP="00171381">
      <w:pPr>
        <w:pStyle w:val="TH"/>
      </w:pPr>
      <w:r w:rsidRPr="00AB5FED">
        <w:t>Table 10.6.2.2.2</w:t>
      </w:r>
      <w:r w:rsidRPr="00AB5FED">
        <w:rPr>
          <w:lang w:eastAsia="zh-CN"/>
        </w:rPr>
        <w:t>4</w:t>
      </w:r>
      <w:r w:rsidRPr="00AB5FED">
        <w:t>-1 Group interrogate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A428D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AA554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96D3A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33484" w14:textId="77777777" w:rsidR="00171381" w:rsidRPr="00AB5FED" w:rsidRDefault="00171381" w:rsidP="00643972">
            <w:pPr>
              <w:pStyle w:val="TAH"/>
              <w:rPr>
                <w:lang w:eastAsia="ja-JP"/>
              </w:rPr>
            </w:pPr>
            <w:r w:rsidRPr="00AB5FED">
              <w:t>Description</w:t>
            </w:r>
          </w:p>
        </w:tc>
      </w:tr>
      <w:tr w:rsidR="00171381" w:rsidRPr="00AB5FED" w14:paraId="122C57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33017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CCD5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0C4D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bl>
    <w:p w14:paraId="4A1F0895" w14:textId="77777777" w:rsidR="00171381" w:rsidRPr="00AB5FED" w:rsidRDefault="00171381" w:rsidP="00171381"/>
    <w:p w14:paraId="23991884" w14:textId="77777777" w:rsidR="00171381" w:rsidRPr="00AB5FED" w:rsidRDefault="00171381" w:rsidP="00171381">
      <w:pPr>
        <w:pStyle w:val="Heading5"/>
      </w:pPr>
      <w:bookmarkStart w:id="535" w:name="_Toc460616042"/>
      <w:bookmarkStart w:id="536" w:name="_Toc460616903"/>
      <w:bookmarkStart w:id="537" w:name="_Toc187011087"/>
      <w:r w:rsidRPr="00AB5FED">
        <w:t>10.6.2.2.2</w:t>
      </w:r>
      <w:r w:rsidRPr="00AB5FED">
        <w:rPr>
          <w:lang w:eastAsia="zh-CN"/>
        </w:rPr>
        <w:t>5</w:t>
      </w:r>
      <w:r w:rsidRPr="00AB5FED">
        <w:tab/>
        <w:t>Group interrogate response</w:t>
      </w:r>
      <w:r w:rsidRPr="00AB5FED">
        <w:rPr>
          <w:rFonts w:hint="eastAsia"/>
          <w:lang w:eastAsia="zh-CN"/>
        </w:rPr>
        <w:t xml:space="preserve"> </w:t>
      </w:r>
      <w:r w:rsidRPr="00AB5FED">
        <w:t>(MCPTT server – MCPTT server)</w:t>
      </w:r>
      <w:bookmarkEnd w:id="535"/>
      <w:bookmarkEnd w:id="536"/>
      <w:bookmarkEnd w:id="537"/>
    </w:p>
    <w:p w14:paraId="434E585E" w14:textId="77777777" w:rsidR="00171381" w:rsidRPr="00AB5FED" w:rsidRDefault="00171381" w:rsidP="00171381">
      <w:r w:rsidRPr="00AB5FED">
        <w:t>Table 10.6.2.2.2</w:t>
      </w:r>
      <w:r w:rsidRPr="00AB5FED">
        <w:rPr>
          <w:lang w:eastAsia="zh-CN"/>
        </w:rPr>
        <w:t>5</w:t>
      </w:r>
      <w:r w:rsidRPr="00AB5FED">
        <w:t>-1 describes the information flow group interrogate response between two MCPTT servers.</w:t>
      </w:r>
    </w:p>
    <w:p w14:paraId="2FA0F4E0" w14:textId="77777777" w:rsidR="00171381" w:rsidRPr="00AB5FED" w:rsidRDefault="00171381" w:rsidP="00171381">
      <w:pPr>
        <w:pStyle w:val="TH"/>
      </w:pPr>
      <w:r w:rsidRPr="00AB5FED">
        <w:t>Table 10.6.2.2.2</w:t>
      </w:r>
      <w:r w:rsidRPr="00AB5FED">
        <w:rPr>
          <w:lang w:eastAsia="zh-CN"/>
        </w:rPr>
        <w:t>5</w:t>
      </w:r>
      <w:r w:rsidRPr="00AB5FED">
        <w:t>-1 Group interrogate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3932B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DF105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82A0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C4E6B" w14:textId="77777777" w:rsidR="00171381" w:rsidRPr="00AB5FED" w:rsidRDefault="00171381" w:rsidP="00643972">
            <w:pPr>
              <w:pStyle w:val="TAH"/>
              <w:rPr>
                <w:lang w:eastAsia="ja-JP"/>
              </w:rPr>
            </w:pPr>
            <w:r w:rsidRPr="00AB5FED">
              <w:t>Description</w:t>
            </w:r>
          </w:p>
        </w:tc>
      </w:tr>
      <w:tr w:rsidR="00171381" w:rsidRPr="00AB5FED" w14:paraId="4E5987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B7A23"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695A8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C276EF"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lang w:eastAsia="zh-CN"/>
              </w:rPr>
              <w:t>being interrogated</w:t>
            </w:r>
          </w:p>
        </w:tc>
      </w:tr>
      <w:tr w:rsidR="00171381" w:rsidRPr="00AB5FED" w14:paraId="281F2F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A34FB" w14:textId="77777777" w:rsidR="00171381" w:rsidRPr="00AB5FED" w:rsidRDefault="00171381" w:rsidP="00643972">
            <w:pPr>
              <w:pStyle w:val="TAL"/>
              <w:rPr>
                <w:lang w:eastAsia="zh-CN"/>
              </w:rPr>
            </w:pPr>
            <w:r w:rsidRPr="00AB5FED">
              <w:rPr>
                <w:rFonts w:hint="eastAsia"/>
                <w:lang w:eastAsia="zh-CN"/>
              </w:rPr>
              <w:t xml:space="preserve">MCPTT </w:t>
            </w:r>
            <w:r w:rsidRPr="00AB5FED">
              <w:t>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8F65A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BF47D" w14:textId="77777777" w:rsidR="00171381" w:rsidRPr="00AB5FED" w:rsidRDefault="00171381" w:rsidP="00643972">
            <w:pPr>
              <w:pStyle w:val="TAL"/>
            </w:pPr>
            <w:r w:rsidRPr="00AB5FED">
              <w:t xml:space="preserve">List of the </w:t>
            </w:r>
            <w:r w:rsidRPr="00AB5FED">
              <w:rPr>
                <w:rFonts w:hint="eastAsia"/>
                <w:lang w:eastAsia="zh-CN"/>
              </w:rPr>
              <w:t>MCPTT ID</w:t>
            </w:r>
            <w:r w:rsidRPr="00AB5FED">
              <w:rPr>
                <w:lang w:eastAsia="zh-CN"/>
              </w:rPr>
              <w:t>s</w:t>
            </w:r>
            <w:r w:rsidRPr="00AB5FED">
              <w:rPr>
                <w:rFonts w:hint="eastAsia"/>
                <w:lang w:eastAsia="zh-CN"/>
              </w:rPr>
              <w:t xml:space="preserve"> </w:t>
            </w:r>
            <w:r w:rsidRPr="00AB5FED">
              <w:rPr>
                <w:lang w:eastAsia="zh-CN"/>
              </w:rPr>
              <w:t>for the MCPTT group members that are members of the MCPTT group ID</w:t>
            </w:r>
          </w:p>
        </w:tc>
      </w:tr>
    </w:tbl>
    <w:p w14:paraId="4F5D2F82" w14:textId="77777777" w:rsidR="00171381" w:rsidRDefault="00171381" w:rsidP="00171381"/>
    <w:p w14:paraId="44F47EFE" w14:textId="77777777" w:rsidR="00171381" w:rsidRPr="00AB5FED" w:rsidRDefault="00171381" w:rsidP="00171381">
      <w:pPr>
        <w:pStyle w:val="Heading5"/>
      </w:pPr>
      <w:bookmarkStart w:id="538" w:name="_Toc187011088"/>
      <w:r w:rsidRPr="00AB5FED">
        <w:t>10.6.2.2.</w:t>
      </w:r>
      <w:r>
        <w:t>26</w:t>
      </w:r>
      <w:r w:rsidRPr="00AB5FED">
        <w:tab/>
        <w:t>Group</w:t>
      </w:r>
      <w:r>
        <w:t>-broadcast group</w:t>
      </w:r>
      <w:r w:rsidRPr="00AB5FED">
        <w:t xml:space="preserve"> call request</w:t>
      </w:r>
      <w:r w:rsidRPr="00AB5FED">
        <w:rPr>
          <w:rFonts w:hint="eastAsia"/>
          <w:lang w:eastAsia="zh-CN"/>
        </w:rPr>
        <w:t xml:space="preserve"> </w:t>
      </w:r>
      <w:r w:rsidRPr="00AB5FED">
        <w:t>(MCPTT client – MCPTT server)</w:t>
      </w:r>
      <w:bookmarkEnd w:id="538"/>
    </w:p>
    <w:p w14:paraId="72B8BE45" w14:textId="77777777" w:rsidR="00171381" w:rsidRPr="00AB5FED" w:rsidRDefault="00171381" w:rsidP="00171381">
      <w:r w:rsidRPr="00AB5FED">
        <w:t>Table 10.6.2.2.</w:t>
      </w:r>
      <w:r>
        <w:t>26</w:t>
      </w:r>
      <w:r w:rsidRPr="00AB5FED">
        <w:t xml:space="preserve">-1 describes the information flow </w:t>
      </w:r>
      <w:r>
        <w:t xml:space="preserve">group-broadcast </w:t>
      </w:r>
      <w:r w:rsidRPr="00AB5FED">
        <w:t>group call request from the MCPTT client to the MCPTT server.</w:t>
      </w:r>
    </w:p>
    <w:p w14:paraId="346861C4" w14:textId="77777777" w:rsidR="00171381" w:rsidRPr="00AB5FED" w:rsidRDefault="00171381" w:rsidP="00171381">
      <w:pPr>
        <w:pStyle w:val="TH"/>
      </w:pPr>
      <w:r w:rsidRPr="00AB5FED">
        <w:lastRenderedPageBreak/>
        <w:t>Table 10.6.2.2.</w:t>
      </w:r>
      <w:r>
        <w:t>26</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B2E015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7B6A0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6A5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1D2C01" w14:textId="77777777" w:rsidR="00171381" w:rsidRPr="00AB5FED" w:rsidRDefault="00171381" w:rsidP="00643972">
            <w:pPr>
              <w:pStyle w:val="TAH"/>
              <w:rPr>
                <w:lang w:eastAsia="ja-JP"/>
              </w:rPr>
            </w:pPr>
            <w:r w:rsidRPr="00AB5FED">
              <w:t>Description</w:t>
            </w:r>
          </w:p>
        </w:tc>
      </w:tr>
      <w:tr w:rsidR="00171381" w:rsidRPr="00AB5FED" w14:paraId="3B37ED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77FA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880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8966C2"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0EACB71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97D7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6F5462"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5341B" w14:textId="77777777" w:rsidR="00171381" w:rsidRPr="00AB5FED" w:rsidRDefault="00171381" w:rsidP="00643972">
            <w:pPr>
              <w:pStyle w:val="TAL"/>
            </w:pPr>
            <w:r>
              <w:t>The functional alias of the calling party</w:t>
            </w:r>
          </w:p>
        </w:tc>
      </w:tr>
      <w:tr w:rsidR="00171381" w:rsidRPr="00AB5FED" w14:paraId="4C7615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F7D70D"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01D95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B298E"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0D9107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2BBAE3"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D732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276D19" w14:textId="77777777" w:rsidR="00171381" w:rsidRPr="00AB5FED" w:rsidRDefault="00171381" w:rsidP="00643972">
            <w:pPr>
              <w:pStyle w:val="TAL"/>
            </w:pPr>
            <w:r w:rsidRPr="00AB5FED">
              <w:t>Media parameters of MCPTT clients</w:t>
            </w:r>
          </w:p>
        </w:tc>
      </w:tr>
      <w:tr w:rsidR="00171381" w:rsidRPr="00AB5FED" w14:paraId="729CE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B44D5"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C586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823AA" w14:textId="77777777" w:rsidR="00171381" w:rsidRPr="00AB5FED" w:rsidRDefault="00171381" w:rsidP="00643972">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171381" w:rsidRPr="00AB5FED" w14:paraId="78DC6E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2620E3"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C851F2"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C9491" w14:textId="77777777" w:rsidR="00171381" w:rsidRPr="00AB5FED" w:rsidRDefault="00171381" w:rsidP="00643972">
            <w:pPr>
              <w:pStyle w:val="TAL"/>
            </w:pPr>
            <w:r w:rsidRPr="00993675">
              <w:rPr>
                <w:rFonts w:hint="eastAsia"/>
                <w:lang w:eastAsia="zh-CN"/>
              </w:rPr>
              <w:t>Indicates that the group call request is for a broadcast group call</w:t>
            </w:r>
          </w:p>
        </w:tc>
      </w:tr>
      <w:tr w:rsidR="00171381" w:rsidRPr="00AB5FED" w14:paraId="5D9062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52B16" w14:textId="77777777" w:rsidR="00171381" w:rsidRPr="00993675" w:rsidRDefault="00171381" w:rsidP="00643972">
            <w:pPr>
              <w:pStyle w:val="TAL"/>
              <w:rPr>
                <w:lang w:eastAsia="zh-CN"/>
              </w:rPr>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A2C3EE" w14:textId="77777777" w:rsidR="00171381" w:rsidRDefault="00171381" w:rsidP="00643972">
            <w:pPr>
              <w:pStyle w:val="TAL"/>
              <w:rPr>
                <w:lang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3729A" w14:textId="77777777" w:rsidR="00171381" w:rsidRPr="00993675" w:rsidRDefault="00171381" w:rsidP="00643972">
            <w:pPr>
              <w:pStyle w:val="TAL"/>
              <w:rPr>
                <w:lang w:eastAsia="zh-CN"/>
              </w:rPr>
            </w:pPr>
            <w:r>
              <w:t>Location of the calling party</w:t>
            </w:r>
          </w:p>
        </w:tc>
      </w:tr>
      <w:tr w:rsidR="00171381" w:rsidRPr="00AB5FED" w14:paraId="79554F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CB955" w14:textId="77777777" w:rsidR="00171381"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FE9B29" w14:textId="77777777" w:rsidR="00171381"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37753" w14:textId="77777777" w:rsidR="00171381"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bl>
    <w:p w14:paraId="58D1B28B" w14:textId="77777777" w:rsidR="00171381" w:rsidRDefault="00171381" w:rsidP="00171381"/>
    <w:p w14:paraId="7FBB54BC" w14:textId="77777777" w:rsidR="00171381" w:rsidRPr="00AB5FED" w:rsidRDefault="00171381" w:rsidP="00171381">
      <w:pPr>
        <w:pStyle w:val="Heading5"/>
      </w:pPr>
      <w:bookmarkStart w:id="539" w:name="_Toc187011089"/>
      <w:r w:rsidRPr="00AB5FED">
        <w:t>10.6.2.2.</w:t>
      </w:r>
      <w:r>
        <w:t>27</w:t>
      </w:r>
      <w:r w:rsidRPr="00AB5FED">
        <w:tab/>
        <w:t>Group</w:t>
      </w:r>
      <w:r>
        <w:t>-broadcast group</w:t>
      </w:r>
      <w:r w:rsidRPr="00AB5FED">
        <w:t xml:space="preserve"> call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39"/>
    </w:p>
    <w:p w14:paraId="50AEB31F" w14:textId="77777777" w:rsidR="00171381" w:rsidRPr="00AB5FED" w:rsidRDefault="00171381" w:rsidP="00171381">
      <w:r w:rsidRPr="00AB5FED">
        <w:t>Table 10.6.2.2.</w:t>
      </w:r>
      <w:r>
        <w:t>27</w:t>
      </w:r>
      <w:r w:rsidRPr="00AB5FED">
        <w:t xml:space="preserve">-1 describes the information flow </w:t>
      </w:r>
      <w:r>
        <w:t xml:space="preserve">group-broadcast </w:t>
      </w:r>
      <w:r w:rsidRPr="00AB5FED">
        <w:t xml:space="preserve">group call request from the MCPTT </w:t>
      </w:r>
      <w:r>
        <w:t>server</w:t>
      </w:r>
      <w:r w:rsidRPr="00AB5FED">
        <w:t xml:space="preserve"> to the MCPTT </w:t>
      </w:r>
      <w:r>
        <w:t>client</w:t>
      </w:r>
      <w:r w:rsidRPr="00AB5FED">
        <w:t>.</w:t>
      </w:r>
    </w:p>
    <w:p w14:paraId="591A8BCB" w14:textId="77777777" w:rsidR="00171381" w:rsidRPr="00AB5FED" w:rsidRDefault="00171381" w:rsidP="00171381">
      <w:pPr>
        <w:pStyle w:val="TH"/>
      </w:pPr>
      <w:r w:rsidRPr="00AB5FED">
        <w:t>Table 10.6.2.2.</w:t>
      </w:r>
      <w:r>
        <w:t>27</w:t>
      </w:r>
      <w:r w:rsidRPr="00AB5FED">
        <w:t>-1 Group</w:t>
      </w:r>
      <w:r>
        <w:t>-broadcast group</w:t>
      </w:r>
      <w:r w:rsidRPr="00AB5FED">
        <w:t xml:space="preserve"> call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F02FF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1DB49"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678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8BF986" w14:textId="77777777" w:rsidR="00171381" w:rsidRPr="00AB5FED" w:rsidRDefault="00171381" w:rsidP="00643972">
            <w:pPr>
              <w:pStyle w:val="TAH"/>
              <w:rPr>
                <w:lang w:eastAsia="ja-JP"/>
              </w:rPr>
            </w:pPr>
            <w:r w:rsidRPr="00AB5FED">
              <w:t>Description</w:t>
            </w:r>
          </w:p>
        </w:tc>
      </w:tr>
      <w:tr w:rsidR="00171381" w:rsidRPr="00AB5FED" w14:paraId="597D43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D0FF8"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0A4C86"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689B1"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78253C" w:rsidRPr="00AB5FED" w14:paraId="57B4DD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A2AFA" w14:textId="5A50B162" w:rsidR="0078253C" w:rsidRPr="00AB5FED"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F7A74" w14:textId="64B1D743"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9B8D8" w14:textId="159C1D4E" w:rsidR="0078253C" w:rsidRPr="00AB5FED" w:rsidRDefault="0078253C" w:rsidP="0078253C">
            <w:pPr>
              <w:pStyle w:val="TAL"/>
            </w:pPr>
            <w:r w:rsidRPr="00DD09E3">
              <w:rPr>
                <w:rFonts w:cs="Arial"/>
                <w:color w:val="1F497D"/>
                <w:szCs w:val="18"/>
              </w:rPr>
              <w:t>The identity of the MCPTT user towards which the request is sent</w:t>
            </w:r>
          </w:p>
        </w:tc>
      </w:tr>
      <w:tr w:rsidR="00171381" w:rsidRPr="00AB5FED" w14:paraId="15C4FE2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FF3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5F7"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BDA738" w14:textId="77777777" w:rsidR="00171381" w:rsidRPr="00AB5FED" w:rsidRDefault="00171381" w:rsidP="00643972">
            <w:pPr>
              <w:pStyle w:val="TAL"/>
            </w:pPr>
            <w:r>
              <w:t>The functional alias of the calling party</w:t>
            </w:r>
          </w:p>
        </w:tc>
      </w:tr>
      <w:tr w:rsidR="00171381" w:rsidRPr="00AB5FED" w14:paraId="053426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75D89"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AC2729"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673A4C"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2B936A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18752"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129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1F1BC" w14:textId="77777777" w:rsidR="00171381" w:rsidRPr="00AB5FED" w:rsidRDefault="00171381" w:rsidP="00643972">
            <w:pPr>
              <w:pStyle w:val="TAL"/>
            </w:pPr>
            <w:r w:rsidRPr="00AB5FED">
              <w:t>Media parameters of MCPTT clients</w:t>
            </w:r>
          </w:p>
        </w:tc>
      </w:tr>
      <w:tr w:rsidR="00171381" w:rsidRPr="00AB5FED" w14:paraId="765C619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64C93E" w14:textId="77777777" w:rsidR="00171381" w:rsidRPr="00AB5FED" w:rsidRDefault="00171381" w:rsidP="00643972">
            <w:pPr>
              <w:pStyle w:val="TAL"/>
            </w:pPr>
            <w:r w:rsidRPr="00993675">
              <w:rPr>
                <w:rFonts w:hint="eastAsia"/>
                <w:lang w:eastAsia="zh-CN"/>
              </w:rPr>
              <w:t>Broadcast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921FC" w14:textId="77777777" w:rsidR="00171381" w:rsidRPr="00AB5FED" w:rsidRDefault="00171381" w:rsidP="00643972">
            <w:pPr>
              <w:pStyle w:val="TAL"/>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9833D" w14:textId="77777777" w:rsidR="00171381" w:rsidRPr="00AB5FED" w:rsidRDefault="00171381" w:rsidP="00643972">
            <w:pPr>
              <w:pStyle w:val="TAL"/>
            </w:pPr>
            <w:r w:rsidRPr="00993675">
              <w:rPr>
                <w:rFonts w:hint="eastAsia"/>
                <w:lang w:eastAsia="zh-CN"/>
              </w:rPr>
              <w:t>Indicates that the group call request is for a broadcast group call</w:t>
            </w:r>
          </w:p>
        </w:tc>
      </w:tr>
    </w:tbl>
    <w:p w14:paraId="51190B64" w14:textId="77777777" w:rsidR="00171381" w:rsidRPr="00AB5FED" w:rsidRDefault="00171381" w:rsidP="00171381"/>
    <w:p w14:paraId="48D6DFF5" w14:textId="77777777" w:rsidR="00171381" w:rsidRPr="00AB5FED" w:rsidRDefault="00171381" w:rsidP="00171381">
      <w:pPr>
        <w:pStyle w:val="Heading5"/>
      </w:pPr>
      <w:bookmarkStart w:id="540" w:name="_Toc187011090"/>
      <w:r>
        <w:t>10.6.2.2.28</w:t>
      </w:r>
      <w:r w:rsidRPr="00AB5FED">
        <w:tab/>
        <w:t>Group</w:t>
      </w:r>
      <w:r>
        <w:t>-broadcast group</w:t>
      </w:r>
      <w:r w:rsidRPr="00AB5FED">
        <w:t xml:space="preserve"> call response</w:t>
      </w:r>
      <w:r w:rsidRPr="00AB5FED">
        <w:rPr>
          <w:rFonts w:hint="eastAsia"/>
          <w:lang w:eastAsia="zh-CN"/>
        </w:rPr>
        <w:t xml:space="preserve"> </w:t>
      </w:r>
      <w:r w:rsidRPr="00AB5FED">
        <w:t>(MCPTT client – MCPTT server)</w:t>
      </w:r>
      <w:bookmarkEnd w:id="540"/>
    </w:p>
    <w:p w14:paraId="765A91AB" w14:textId="77777777" w:rsidR="00171381" w:rsidRPr="00AB5FED" w:rsidRDefault="00171381" w:rsidP="00171381">
      <w:r w:rsidRPr="00AB5FED">
        <w:t>Table 10.6.2.2.</w:t>
      </w:r>
      <w:r>
        <w:t>28</w:t>
      </w:r>
      <w:r w:rsidRPr="00AB5FED">
        <w:t>-1 describes the information flow group</w:t>
      </w:r>
      <w:r>
        <w:t>-broadcast group</w:t>
      </w:r>
      <w:r w:rsidRPr="00AB5FED">
        <w:t xml:space="preserve"> call response from the MCPTT client to the MCPTT server.</w:t>
      </w:r>
    </w:p>
    <w:p w14:paraId="0B933AE5" w14:textId="77777777" w:rsidR="00171381" w:rsidRPr="00AB5FED" w:rsidRDefault="00171381" w:rsidP="00171381">
      <w:pPr>
        <w:pStyle w:val="TH"/>
      </w:pPr>
      <w:r w:rsidRPr="00AB5FED">
        <w:lastRenderedPageBreak/>
        <w:t>Table 10.6.2.2.</w:t>
      </w:r>
      <w:r>
        <w:t>28</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502F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471AB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8A8D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D0EE3C" w14:textId="77777777" w:rsidR="00171381" w:rsidRPr="00AB5FED" w:rsidRDefault="00171381" w:rsidP="00643972">
            <w:pPr>
              <w:pStyle w:val="TAH"/>
              <w:rPr>
                <w:lang w:eastAsia="ja-JP"/>
              </w:rPr>
            </w:pPr>
            <w:r w:rsidRPr="00AB5FED">
              <w:t>Description</w:t>
            </w:r>
          </w:p>
        </w:tc>
      </w:tr>
      <w:tr w:rsidR="00171381" w:rsidRPr="00AB5FED" w14:paraId="4F9248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A0B3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9DA24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66B74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6CA7C23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BC70D"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00FD9"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ACAE4F" w14:textId="77777777" w:rsidR="00171381" w:rsidRPr="00AB5FED" w:rsidRDefault="00171381" w:rsidP="00643972">
            <w:pPr>
              <w:pStyle w:val="TAL"/>
            </w:pPr>
            <w:r>
              <w:t>The functional alias of the target MCPTT group member</w:t>
            </w:r>
          </w:p>
        </w:tc>
      </w:tr>
      <w:tr w:rsidR="00171381" w:rsidRPr="00AB5FED" w14:paraId="48FA4F2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D1EC86"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BD4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BD79E6"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initiated</w:t>
            </w:r>
          </w:p>
        </w:tc>
      </w:tr>
      <w:tr w:rsidR="00171381" w:rsidRPr="00AB5FED" w14:paraId="659CD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BBB33B"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D7C86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2B4D" w14:textId="77777777" w:rsidR="00171381" w:rsidRPr="00AB5FED" w:rsidRDefault="00171381" w:rsidP="00643972">
            <w:pPr>
              <w:pStyle w:val="TAL"/>
            </w:pPr>
            <w:r w:rsidRPr="00AB5FED">
              <w:t>Media parameters selected</w:t>
            </w:r>
          </w:p>
        </w:tc>
      </w:tr>
      <w:tr w:rsidR="00171381" w:rsidRPr="00AB5FED" w14:paraId="5568485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3E090"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ACA2D"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DB26B2"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1CACFF7D" w14:textId="77777777" w:rsidR="00171381" w:rsidRDefault="00171381" w:rsidP="00171381"/>
    <w:p w14:paraId="33D220DF" w14:textId="77777777" w:rsidR="00171381" w:rsidRPr="00AB5FED" w:rsidRDefault="00171381" w:rsidP="00171381">
      <w:pPr>
        <w:pStyle w:val="Heading5"/>
      </w:pPr>
      <w:bookmarkStart w:id="541" w:name="_Toc187011091"/>
      <w:r w:rsidRPr="00AB5FED">
        <w:t>10.6.2.2.</w:t>
      </w:r>
      <w:r>
        <w:t>29</w:t>
      </w:r>
      <w:r w:rsidRPr="00AB5FED">
        <w:tab/>
        <w:t>Group</w:t>
      </w:r>
      <w:r>
        <w:t>-broadcast group</w:t>
      </w:r>
      <w:r w:rsidRPr="00AB5FED">
        <w:t xml:space="preserve"> call response</w:t>
      </w:r>
      <w:r w:rsidRPr="00AB5FED">
        <w:rPr>
          <w:rFonts w:hint="eastAsia"/>
          <w:lang w:eastAsia="zh-CN"/>
        </w:rPr>
        <w:t xml:space="preserve"> </w:t>
      </w:r>
      <w:r w:rsidRPr="00AB5FED">
        <w:t>(MCPTT server – MCPTT client)</w:t>
      </w:r>
      <w:bookmarkEnd w:id="541"/>
    </w:p>
    <w:p w14:paraId="1F43E946" w14:textId="77777777" w:rsidR="00171381" w:rsidRPr="00AB5FED" w:rsidRDefault="00171381" w:rsidP="00171381">
      <w:r w:rsidRPr="00AB5FED">
        <w:t>Table 10.6.2.2.</w:t>
      </w:r>
      <w:r>
        <w:t>29</w:t>
      </w:r>
      <w:r w:rsidRPr="00AB5FED">
        <w:t>-1 describes the information flow group</w:t>
      </w:r>
      <w:r>
        <w:t>-broadcast group</w:t>
      </w:r>
      <w:r w:rsidRPr="00AB5FED">
        <w:t xml:space="preserve"> call response from the MCPTT server to the MCPTT client.</w:t>
      </w:r>
    </w:p>
    <w:p w14:paraId="0B58E93E" w14:textId="77777777" w:rsidR="00171381" w:rsidRPr="00AB5FED" w:rsidRDefault="00171381" w:rsidP="00171381">
      <w:pPr>
        <w:pStyle w:val="TH"/>
      </w:pPr>
      <w:r w:rsidRPr="00AB5FED">
        <w:t>Table 10.6.2.2.</w:t>
      </w:r>
      <w:r>
        <w:t>29</w:t>
      </w:r>
      <w:r w:rsidRPr="00AB5FED">
        <w:t>-1 Group</w:t>
      </w:r>
      <w:r>
        <w:t>-broadcast group</w:t>
      </w:r>
      <w:r w:rsidRPr="00AB5FED">
        <w:t xml:space="preserve">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7362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F89596"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8F7FD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77D84" w14:textId="77777777" w:rsidR="00171381" w:rsidRPr="00AB5FED" w:rsidRDefault="00171381" w:rsidP="00643972">
            <w:pPr>
              <w:pStyle w:val="TAH"/>
              <w:rPr>
                <w:lang w:eastAsia="ja-JP"/>
              </w:rPr>
            </w:pPr>
            <w:r w:rsidRPr="00AB5FED">
              <w:t>Description</w:t>
            </w:r>
          </w:p>
        </w:tc>
      </w:tr>
      <w:tr w:rsidR="00171381" w:rsidRPr="00AB5FED" w14:paraId="57AB86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34B0"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1023B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642B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calling party</w:t>
            </w:r>
          </w:p>
        </w:tc>
      </w:tr>
      <w:tr w:rsidR="00171381" w:rsidRPr="00AB5FED" w14:paraId="4A61EC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53088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7A255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64FD7" w14:textId="77777777" w:rsidR="00171381" w:rsidRPr="00AB5FED" w:rsidRDefault="00171381" w:rsidP="00643972">
            <w:pPr>
              <w:pStyle w:val="TAL"/>
            </w:pPr>
            <w:r>
              <w:t>The functional alias of the calling party</w:t>
            </w:r>
          </w:p>
        </w:tc>
      </w:tr>
      <w:tr w:rsidR="00171381" w:rsidRPr="00AB5FED" w14:paraId="4483DDF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C964A8"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7509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4C2067"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on which the call is </w:t>
            </w:r>
            <w:r w:rsidRPr="00AB5FED">
              <w:rPr>
                <w:rFonts w:hint="eastAsia"/>
                <w:lang w:eastAsia="zh-CN"/>
              </w:rPr>
              <w:t>requested</w:t>
            </w:r>
          </w:p>
        </w:tc>
      </w:tr>
      <w:tr w:rsidR="00171381" w:rsidRPr="00AB5FED" w14:paraId="334042D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64E2E" w14:textId="77777777" w:rsidR="00171381" w:rsidRPr="00AB5FED" w:rsidRDefault="00171381" w:rsidP="00643972">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1F63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F0B46" w14:textId="77777777" w:rsidR="00171381" w:rsidRPr="00AB5FED" w:rsidRDefault="00171381" w:rsidP="00643972">
            <w:pPr>
              <w:pStyle w:val="TAL"/>
            </w:pPr>
            <w:r w:rsidRPr="00AB5FED">
              <w:t>Media parameters selected</w:t>
            </w:r>
          </w:p>
        </w:tc>
      </w:tr>
      <w:tr w:rsidR="00171381" w:rsidRPr="00AB5FED" w14:paraId="08F69B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1E83C" w14:textId="77777777" w:rsidR="00171381" w:rsidRPr="00AB5FED" w:rsidRDefault="00171381" w:rsidP="00643972">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7185E" w14:textId="77777777" w:rsidR="00171381" w:rsidRPr="00AB5FED" w:rsidRDefault="00171381" w:rsidP="00643972">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EAE6F" w14:textId="77777777" w:rsidR="00171381" w:rsidRPr="00AB5FED" w:rsidRDefault="00171381" w:rsidP="00643972">
            <w:pPr>
              <w:pStyle w:val="TAL"/>
            </w:pPr>
            <w:r w:rsidRPr="00427AD1">
              <w:t xml:space="preserve">Result of the </w:t>
            </w:r>
            <w:r>
              <w:t>group-broadcast group</w:t>
            </w:r>
            <w:r w:rsidRPr="00427AD1">
              <w:t xml:space="preserve"> </w:t>
            </w:r>
            <w:r>
              <w:t>call</w:t>
            </w:r>
            <w:r w:rsidRPr="00427AD1">
              <w:t xml:space="preserve"> request </w:t>
            </w:r>
            <w:r>
              <w:t>(</w:t>
            </w:r>
            <w:r w:rsidRPr="00427AD1">
              <w:t>success or fail</w:t>
            </w:r>
            <w:r>
              <w:t>ure)</w:t>
            </w:r>
          </w:p>
        </w:tc>
      </w:tr>
    </w:tbl>
    <w:p w14:paraId="77B6CE1D" w14:textId="77777777" w:rsidR="00171381" w:rsidRDefault="00171381" w:rsidP="00171381"/>
    <w:p w14:paraId="3B0E1CFB" w14:textId="77777777" w:rsidR="00171381" w:rsidRPr="00AB5FED" w:rsidRDefault="00171381" w:rsidP="00171381">
      <w:pPr>
        <w:pStyle w:val="Heading5"/>
      </w:pPr>
      <w:bookmarkStart w:id="542" w:name="_Toc187011092"/>
      <w:r w:rsidRPr="00AB5FED">
        <w:t>10.6.2.2.</w:t>
      </w:r>
      <w:r>
        <w:t>30</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2"/>
    </w:p>
    <w:p w14:paraId="277A9922" w14:textId="77777777" w:rsidR="00171381" w:rsidRPr="00AB5FED" w:rsidRDefault="00171381" w:rsidP="00171381">
      <w:r w:rsidRPr="00AB5FED">
        <w:t>Table 10.6.2.2.</w:t>
      </w:r>
      <w:r>
        <w:t>30</w:t>
      </w:r>
      <w:r w:rsidRPr="00AB5FED">
        <w:t>-1 describes the information flow group</w:t>
      </w:r>
      <w:r>
        <w:t>-broadcast group</w:t>
      </w:r>
      <w:r w:rsidRPr="00AB5FED">
        <w:t xml:space="preserve"> call release request from the MCPTT </w:t>
      </w:r>
      <w:r>
        <w:t>client</w:t>
      </w:r>
      <w:r w:rsidRPr="00AB5FED">
        <w:t xml:space="preserve"> to the MCPTT </w:t>
      </w:r>
      <w:r>
        <w:t>server</w:t>
      </w:r>
      <w:r w:rsidRPr="00AB5FED">
        <w:t>.</w:t>
      </w:r>
    </w:p>
    <w:p w14:paraId="25517FED" w14:textId="77777777" w:rsidR="00171381" w:rsidRPr="00AB5FED" w:rsidRDefault="00171381" w:rsidP="00171381">
      <w:pPr>
        <w:pStyle w:val="TH"/>
      </w:pPr>
      <w:r>
        <w:t>Table 10.6.2.2.30</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8F6C9E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56104"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7BFF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BC3E4" w14:textId="77777777" w:rsidR="00171381" w:rsidRPr="00AB5FED" w:rsidRDefault="00171381" w:rsidP="00643972">
            <w:pPr>
              <w:pStyle w:val="TAH"/>
              <w:rPr>
                <w:lang w:eastAsia="ja-JP"/>
              </w:rPr>
            </w:pPr>
            <w:r w:rsidRPr="00AB5FED">
              <w:t>Description</w:t>
            </w:r>
          </w:p>
        </w:tc>
      </w:tr>
      <w:tr w:rsidR="00171381" w:rsidRPr="00AB5FED" w14:paraId="527E79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ACBF72"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393D2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EABDC2"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B2A350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1145B0"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AB5EB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5D2390" w14:textId="77777777" w:rsidR="00171381" w:rsidRPr="00AB5FED" w:rsidRDefault="00171381" w:rsidP="00643972">
            <w:pPr>
              <w:pStyle w:val="TAL"/>
            </w:pPr>
            <w:r>
              <w:t>The functional alias of the MCPTT group member</w:t>
            </w:r>
          </w:p>
        </w:tc>
      </w:tr>
      <w:tr w:rsidR="00171381" w:rsidRPr="00AB5FED" w14:paraId="538DFEF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17F8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C51430"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A4423D"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097B3DA6" w14:textId="77777777" w:rsidR="00171381" w:rsidRPr="008A5E86" w:rsidRDefault="00171381" w:rsidP="00171381">
      <w:pPr>
        <w:rPr>
          <w:noProof/>
          <w:lang w:val="en-US"/>
        </w:rPr>
      </w:pPr>
    </w:p>
    <w:p w14:paraId="57F8BCB4" w14:textId="77777777" w:rsidR="00171381" w:rsidRPr="00AB5FED" w:rsidRDefault="00171381" w:rsidP="00171381">
      <w:pPr>
        <w:pStyle w:val="Heading5"/>
      </w:pPr>
      <w:bookmarkStart w:id="543" w:name="_Toc187011093"/>
      <w:r w:rsidRPr="00AB5FED">
        <w:t>10.6.2.2.</w:t>
      </w:r>
      <w:r>
        <w:t>31</w:t>
      </w:r>
      <w:r w:rsidRPr="00AB5FED">
        <w:tab/>
        <w:t>Group</w:t>
      </w:r>
      <w:r>
        <w:t>-broadcast group</w:t>
      </w:r>
      <w:r w:rsidRPr="00AB5FED">
        <w:t xml:space="preserve"> call release request</w:t>
      </w:r>
      <w:r w:rsidRPr="00AB5FED">
        <w:rPr>
          <w:rFonts w:hint="eastAsia"/>
          <w:lang w:eastAsia="zh-CN"/>
        </w:rPr>
        <w:t xml:space="preserve"> </w:t>
      </w:r>
      <w:r w:rsidRPr="00AB5FED">
        <w:t xml:space="preserve">(MCPTT </w:t>
      </w:r>
      <w:r w:rsidRPr="00AB5FED">
        <w:rPr>
          <w:rFonts w:hint="eastAsia"/>
          <w:lang w:eastAsia="zh-CN"/>
        </w:rPr>
        <w:t>server</w:t>
      </w:r>
      <w:r w:rsidRPr="00AB5FED">
        <w:t xml:space="preserve"> – MCPTT </w:t>
      </w:r>
      <w:r w:rsidRPr="00AB5FED">
        <w:rPr>
          <w:rFonts w:hint="eastAsia"/>
          <w:lang w:eastAsia="zh-CN"/>
        </w:rPr>
        <w:t>client</w:t>
      </w:r>
      <w:r w:rsidRPr="00AB5FED">
        <w:t>)</w:t>
      </w:r>
      <w:bookmarkEnd w:id="543"/>
    </w:p>
    <w:p w14:paraId="7C6C3674" w14:textId="77777777" w:rsidR="00171381" w:rsidRPr="00AB5FED" w:rsidRDefault="00171381" w:rsidP="00171381">
      <w:r w:rsidRPr="00AB5FED">
        <w:t>Table 10.6.2.2.</w:t>
      </w:r>
      <w:r>
        <w:t>31</w:t>
      </w:r>
      <w:r w:rsidRPr="00AB5FED">
        <w:t>-1 describes the information flow group</w:t>
      </w:r>
      <w:r>
        <w:t>-broadcast group</w:t>
      </w:r>
      <w:r w:rsidRPr="00AB5FED">
        <w:t xml:space="preserve"> call release request from the MCPTT </w:t>
      </w:r>
      <w:r w:rsidRPr="00AB5FED">
        <w:rPr>
          <w:rFonts w:hint="eastAsia"/>
          <w:lang w:eastAsia="zh-CN"/>
        </w:rPr>
        <w:t>server</w:t>
      </w:r>
      <w:r w:rsidRPr="00AB5FED">
        <w:t xml:space="preserve"> to the MCPTT </w:t>
      </w:r>
      <w:r w:rsidRPr="00AB5FED">
        <w:rPr>
          <w:rFonts w:hint="eastAsia"/>
          <w:lang w:eastAsia="zh-CN"/>
        </w:rPr>
        <w:t>client</w:t>
      </w:r>
      <w:r w:rsidRPr="00AB5FED">
        <w:t>.</w:t>
      </w:r>
    </w:p>
    <w:p w14:paraId="5E720403" w14:textId="77777777" w:rsidR="00171381" w:rsidRPr="00AB5FED" w:rsidRDefault="00171381" w:rsidP="00171381">
      <w:pPr>
        <w:pStyle w:val="TH"/>
      </w:pPr>
      <w:r>
        <w:lastRenderedPageBreak/>
        <w:t>Table 10.6.2.2.31</w:t>
      </w:r>
      <w:r w:rsidRPr="00AB5FED">
        <w:t>-1 Group</w:t>
      </w:r>
      <w:r>
        <w:t>-broadcast group</w:t>
      </w:r>
      <w:r w:rsidRPr="00AB5FED">
        <w:t xml:space="preserve"> call release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55337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0DB4D"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BA0E9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F5741" w14:textId="77777777" w:rsidR="00171381" w:rsidRPr="00AB5FED" w:rsidRDefault="00171381" w:rsidP="00643972">
            <w:pPr>
              <w:pStyle w:val="TAH"/>
              <w:rPr>
                <w:lang w:eastAsia="ja-JP"/>
              </w:rPr>
            </w:pPr>
            <w:r w:rsidRPr="00AB5FED">
              <w:t>Description</w:t>
            </w:r>
          </w:p>
        </w:tc>
      </w:tr>
      <w:tr w:rsidR="00171381" w:rsidRPr="00AB5FED" w14:paraId="746CF7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89B4E3"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D586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657601" w14:textId="77777777" w:rsidR="00171381" w:rsidRPr="00AB5FED" w:rsidRDefault="00171381" w:rsidP="00643972">
            <w:pPr>
              <w:pStyle w:val="TAL"/>
              <w:rPr>
                <w:lang w:eastAsia="zh-CN"/>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70603F2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63B6B9"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5A0B5"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D3473A" w14:textId="77777777" w:rsidR="00171381" w:rsidRPr="00AB5FED" w:rsidRDefault="00171381" w:rsidP="00643972">
            <w:pPr>
              <w:pStyle w:val="TAL"/>
            </w:pPr>
            <w:r>
              <w:t>The functional alias of the MCPTT group member</w:t>
            </w:r>
          </w:p>
        </w:tc>
      </w:tr>
      <w:tr w:rsidR="00171381" w:rsidRPr="00AB5FED" w14:paraId="28B844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62C4A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E473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9E7341" w14:textId="77777777" w:rsidR="00171381" w:rsidRPr="00AB5FED" w:rsidRDefault="00171381" w:rsidP="00643972">
            <w:pPr>
              <w:pStyle w:val="TAL"/>
              <w:rPr>
                <w:lang w:eastAsia="zh-CN"/>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029C68F" w14:textId="77777777" w:rsidR="00171381" w:rsidRDefault="00171381" w:rsidP="00171381"/>
    <w:p w14:paraId="1DB33BC9" w14:textId="77777777" w:rsidR="00171381" w:rsidRPr="00AB5FED" w:rsidRDefault="00171381" w:rsidP="00171381">
      <w:pPr>
        <w:pStyle w:val="Heading5"/>
      </w:pPr>
      <w:bookmarkStart w:id="544" w:name="_Toc187011094"/>
      <w:r w:rsidRPr="00AB5FED">
        <w:t>10.6.2.2.</w:t>
      </w:r>
      <w:r>
        <w:t>32</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4"/>
    </w:p>
    <w:p w14:paraId="00094DB6" w14:textId="77777777" w:rsidR="00171381" w:rsidRPr="00AB5FED" w:rsidRDefault="00171381" w:rsidP="00171381">
      <w:r w:rsidRPr="00AB5FED">
        <w:t>Table 10.6.2.2.</w:t>
      </w:r>
      <w:r>
        <w:t>32</w:t>
      </w:r>
      <w:r w:rsidRPr="00AB5FED">
        <w:t>-1 describes the information flow group</w:t>
      </w:r>
      <w:r>
        <w:t>-broadcast group</w:t>
      </w:r>
      <w:r w:rsidRPr="00AB5FED">
        <w:t xml:space="preserve"> call release response from the MCPTT </w:t>
      </w:r>
      <w:r>
        <w:t>server</w:t>
      </w:r>
      <w:r w:rsidRPr="00AB5FED">
        <w:t xml:space="preserve"> to the MCPTT </w:t>
      </w:r>
      <w:r>
        <w:t>client</w:t>
      </w:r>
      <w:r w:rsidRPr="00AB5FED">
        <w:t>.</w:t>
      </w:r>
    </w:p>
    <w:p w14:paraId="7FF701BA" w14:textId="77777777" w:rsidR="00171381" w:rsidRPr="00AB5FED" w:rsidRDefault="00171381" w:rsidP="00171381">
      <w:pPr>
        <w:pStyle w:val="TH"/>
      </w:pPr>
      <w:r w:rsidRPr="00AB5FED">
        <w:t>Table 10.6.2.2.</w:t>
      </w:r>
      <w:r>
        <w:t>32</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111913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0A28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AD9EC"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16E9BB" w14:textId="77777777" w:rsidR="00171381" w:rsidRPr="00AB5FED" w:rsidRDefault="00171381" w:rsidP="00643972">
            <w:pPr>
              <w:pStyle w:val="TAH"/>
              <w:rPr>
                <w:lang w:eastAsia="ja-JP"/>
              </w:rPr>
            </w:pPr>
            <w:r w:rsidRPr="00AB5FED">
              <w:t>Description</w:t>
            </w:r>
          </w:p>
        </w:tc>
      </w:tr>
      <w:tr w:rsidR="00171381" w:rsidRPr="00AB5FED" w14:paraId="37655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C9C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01840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3EF0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6C39044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998226"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22BC21"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980D0A" w14:textId="77777777" w:rsidR="00171381" w:rsidRPr="00AB5FED" w:rsidRDefault="00171381" w:rsidP="00643972">
            <w:pPr>
              <w:pStyle w:val="TAL"/>
            </w:pPr>
            <w:r>
              <w:t>The functional alias of the MCPTT group member</w:t>
            </w:r>
          </w:p>
        </w:tc>
      </w:tr>
      <w:tr w:rsidR="00171381" w:rsidRPr="00AB5FED" w14:paraId="5E827B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673612"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2359E"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C984"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4ECDD5E9" w14:textId="77777777" w:rsidR="00171381" w:rsidRPr="00AB5FED" w:rsidRDefault="00171381" w:rsidP="00171381">
      <w:pPr>
        <w:rPr>
          <w:lang w:eastAsia="zh-CN"/>
        </w:rPr>
      </w:pPr>
    </w:p>
    <w:p w14:paraId="49942EA0" w14:textId="77777777" w:rsidR="00171381" w:rsidRPr="00AB5FED" w:rsidRDefault="00171381" w:rsidP="00171381">
      <w:pPr>
        <w:pStyle w:val="Heading5"/>
      </w:pPr>
      <w:bookmarkStart w:id="545" w:name="_Toc187011095"/>
      <w:r w:rsidRPr="00AB5FED">
        <w:t>10.6.2.2.</w:t>
      </w:r>
      <w:r>
        <w:t>33</w:t>
      </w:r>
      <w:r w:rsidRPr="00AB5FED">
        <w:tab/>
        <w:t>Group</w:t>
      </w:r>
      <w:r>
        <w:t>-broadcast group</w:t>
      </w:r>
      <w:r w:rsidRPr="00AB5FED">
        <w:t xml:space="preserve"> call release response</w:t>
      </w:r>
      <w:r w:rsidRPr="00AB5FED">
        <w:rPr>
          <w:rFonts w:hint="eastAsia"/>
          <w:lang w:eastAsia="zh-CN"/>
        </w:rPr>
        <w:t xml:space="preserve"> </w:t>
      </w:r>
      <w:r w:rsidRPr="00AB5FED">
        <w:t xml:space="preserve">(MCPTT </w:t>
      </w:r>
      <w:r w:rsidRPr="00AB5FED">
        <w:rPr>
          <w:rFonts w:hint="eastAsia"/>
          <w:lang w:eastAsia="zh-CN"/>
        </w:rPr>
        <w:t>client</w:t>
      </w:r>
      <w:r w:rsidRPr="00AB5FED">
        <w:t xml:space="preserve"> – MCPTT </w:t>
      </w:r>
      <w:r w:rsidRPr="00AB5FED">
        <w:rPr>
          <w:rFonts w:hint="eastAsia"/>
          <w:lang w:eastAsia="zh-CN"/>
        </w:rPr>
        <w:t>server</w:t>
      </w:r>
      <w:r w:rsidRPr="00AB5FED">
        <w:t>)</w:t>
      </w:r>
      <w:bookmarkEnd w:id="545"/>
    </w:p>
    <w:p w14:paraId="54CD87F1" w14:textId="77777777" w:rsidR="00171381" w:rsidRPr="00AB5FED" w:rsidRDefault="00171381" w:rsidP="00171381">
      <w:r w:rsidRPr="00AB5FED">
        <w:t>Table 10.6.2.2.</w:t>
      </w:r>
      <w:r>
        <w:t>33</w:t>
      </w:r>
      <w:r w:rsidRPr="00AB5FED">
        <w:t>-1 describes the information flow group</w:t>
      </w:r>
      <w:r>
        <w:t>-broadcast group</w:t>
      </w:r>
      <w:r w:rsidRPr="00AB5FED">
        <w:t xml:space="preserve"> call release response from the MCPTT </w:t>
      </w:r>
      <w:r w:rsidRPr="00AB5FED">
        <w:rPr>
          <w:rFonts w:hint="eastAsia"/>
          <w:lang w:eastAsia="zh-CN"/>
        </w:rPr>
        <w:t>client</w:t>
      </w:r>
      <w:r w:rsidRPr="00AB5FED">
        <w:t xml:space="preserve"> to the MCPTT </w:t>
      </w:r>
      <w:r w:rsidRPr="00AB5FED">
        <w:rPr>
          <w:rFonts w:hint="eastAsia"/>
          <w:lang w:eastAsia="zh-CN"/>
        </w:rPr>
        <w:t>server</w:t>
      </w:r>
      <w:r w:rsidRPr="00AB5FED">
        <w:t>.</w:t>
      </w:r>
    </w:p>
    <w:p w14:paraId="6BE4FDE4" w14:textId="77777777" w:rsidR="00171381" w:rsidRPr="00AB5FED" w:rsidRDefault="00171381" w:rsidP="00171381">
      <w:pPr>
        <w:pStyle w:val="TH"/>
      </w:pPr>
      <w:r w:rsidRPr="00AB5FED">
        <w:t>Table 10.6.2.2.</w:t>
      </w:r>
      <w:r>
        <w:t>33</w:t>
      </w:r>
      <w:r w:rsidRPr="00AB5FED">
        <w:t>-1 Group</w:t>
      </w:r>
      <w:r>
        <w:t>-broadcast group</w:t>
      </w:r>
      <w:r w:rsidRPr="00AB5FED">
        <w:t xml:space="preserve"> call release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79BD7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ED0FC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82701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135B21" w14:textId="77777777" w:rsidR="00171381" w:rsidRPr="00AB5FED" w:rsidRDefault="00171381" w:rsidP="00643972">
            <w:pPr>
              <w:pStyle w:val="TAH"/>
              <w:rPr>
                <w:lang w:eastAsia="ja-JP"/>
              </w:rPr>
            </w:pPr>
            <w:r w:rsidRPr="00AB5FED">
              <w:t>Description</w:t>
            </w:r>
          </w:p>
        </w:tc>
      </w:tr>
      <w:tr w:rsidR="00171381" w:rsidRPr="00AB5FED" w14:paraId="343D55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8D9B"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A297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963A0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MCPTT group member</w:t>
            </w:r>
          </w:p>
        </w:tc>
      </w:tr>
      <w:tr w:rsidR="00171381" w:rsidRPr="00AB5FED" w14:paraId="4FBCDE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B190A"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FC6A5A"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8D0BE" w14:textId="77777777" w:rsidR="00171381" w:rsidRPr="00AB5FED" w:rsidRDefault="00171381" w:rsidP="00643972">
            <w:pPr>
              <w:pStyle w:val="TAL"/>
            </w:pPr>
            <w:r>
              <w:t>The functional alias of the MCPTT group member</w:t>
            </w:r>
          </w:p>
        </w:tc>
      </w:tr>
      <w:tr w:rsidR="00171381" w:rsidRPr="00AB5FED" w14:paraId="5BA3D99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FB0D0" w14:textId="77777777" w:rsidR="00171381" w:rsidRPr="00AB5FED" w:rsidRDefault="00171381" w:rsidP="00643972">
            <w:pPr>
              <w:pStyle w:val="TAL"/>
              <w:rPr>
                <w:lang w:eastAsia="ja-JP"/>
              </w:rPr>
            </w:pPr>
            <w:r w:rsidRPr="00AB5FED">
              <w:rPr>
                <w:rFonts w:hint="eastAsia"/>
                <w:lang w:eastAsia="zh-CN"/>
              </w:rPr>
              <w:t>MCPTT 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EE931"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74B72C" w14:textId="77777777" w:rsidR="00171381" w:rsidRPr="00AB5FED" w:rsidRDefault="00171381" w:rsidP="00643972">
            <w:pPr>
              <w:pStyle w:val="TAL"/>
              <w:rPr>
                <w:lang w:eastAsia="ja-JP"/>
              </w:rPr>
            </w:pPr>
            <w:r w:rsidRPr="00AB5FED">
              <w:t xml:space="preserve">The </w:t>
            </w:r>
            <w:r w:rsidRPr="00AB5FED">
              <w:rPr>
                <w:rFonts w:hint="eastAsia"/>
                <w:lang w:eastAsia="zh-CN"/>
              </w:rPr>
              <w:t>MCPTT group ID of the group</w:t>
            </w:r>
            <w:r w:rsidRPr="00AB5FED">
              <w:t xml:space="preserve"> </w:t>
            </w:r>
            <w:r w:rsidRPr="00AB5FED">
              <w:rPr>
                <w:rFonts w:hint="eastAsia"/>
                <w:lang w:eastAsia="zh-CN"/>
              </w:rPr>
              <w:t>on which the call is released</w:t>
            </w:r>
          </w:p>
        </w:tc>
      </w:tr>
    </w:tbl>
    <w:p w14:paraId="37DE6D90" w14:textId="77777777" w:rsidR="00171381" w:rsidRDefault="00171381" w:rsidP="00171381"/>
    <w:p w14:paraId="6B1DF7A4" w14:textId="77777777" w:rsidR="00171381" w:rsidRPr="00AB5FED" w:rsidRDefault="00171381" w:rsidP="00171381">
      <w:pPr>
        <w:pStyle w:val="Heading5"/>
      </w:pPr>
      <w:bookmarkStart w:id="546" w:name="_Toc187011096"/>
      <w:r>
        <w:t>10.6.2.2.34</w:t>
      </w:r>
      <w:r w:rsidRPr="00AB5FED">
        <w:tab/>
      </w:r>
      <w:r>
        <w:t>Preconfigured regroup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6"/>
    </w:p>
    <w:p w14:paraId="77B22F9B" w14:textId="77777777" w:rsidR="00171381" w:rsidRPr="00AB5FED" w:rsidRDefault="00171381" w:rsidP="00171381">
      <w:r w:rsidRPr="00AB5FED">
        <w:t>Table 10.6.2.2.</w:t>
      </w:r>
      <w:r>
        <w:t>34</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t>client</w:t>
      </w:r>
      <w:r w:rsidRPr="00AB5FED">
        <w:t xml:space="preserve"> to the MCPTT </w:t>
      </w:r>
      <w:r>
        <w:t>server</w:t>
      </w:r>
      <w:r w:rsidRPr="00AB5FED">
        <w:t>.</w:t>
      </w:r>
    </w:p>
    <w:p w14:paraId="09D95635" w14:textId="77777777" w:rsidR="00171381" w:rsidRPr="00AB5FED" w:rsidRDefault="00171381" w:rsidP="00171381">
      <w:pPr>
        <w:pStyle w:val="TH"/>
      </w:pPr>
      <w:r w:rsidRPr="00AB5FED">
        <w:lastRenderedPageBreak/>
        <w:t>Table 10.6.2.2.</w:t>
      </w:r>
      <w:r>
        <w:t>34</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327"/>
        <w:gridCol w:w="2700"/>
      </w:tblGrid>
      <w:tr w:rsidR="00171381" w:rsidRPr="00AB5FED" w14:paraId="56FFF2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CCDD55"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53FAEA"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DD8B8" w14:textId="77777777" w:rsidR="00171381" w:rsidRPr="00AB5FED" w:rsidRDefault="00171381" w:rsidP="00643972">
            <w:pPr>
              <w:pStyle w:val="TAH"/>
              <w:rPr>
                <w:lang w:eastAsia="ja-JP"/>
              </w:rPr>
            </w:pPr>
            <w:r w:rsidRPr="00AB5FED">
              <w:t>Description</w:t>
            </w:r>
          </w:p>
        </w:tc>
      </w:tr>
      <w:tr w:rsidR="00171381" w:rsidRPr="00AB5FED" w14:paraId="2E9A5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02E795"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AFF4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FC01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341F6AC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41E2D6"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A8335D" w14:textId="3B933863" w:rsidR="00171381" w:rsidRPr="00AB5FED" w:rsidRDefault="00972B98"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747EE" w14:textId="77777777" w:rsidR="00171381" w:rsidRPr="00AB5FED" w:rsidRDefault="00171381" w:rsidP="00643972">
            <w:pPr>
              <w:pStyle w:val="TAL"/>
            </w:pPr>
            <w:r>
              <w:t>MCPTT group ID of the regroup group</w:t>
            </w:r>
          </w:p>
        </w:tc>
      </w:tr>
      <w:tr w:rsidR="00171381" w:rsidRPr="00AB5FED" w14:paraId="1619686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50FF55"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6036F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8BE4D" w14:textId="77777777" w:rsidR="00171381" w:rsidRPr="00AB5FED" w:rsidRDefault="00171381" w:rsidP="00643972">
            <w:pPr>
              <w:pStyle w:val="TAL"/>
            </w:pPr>
            <w:r>
              <w:t>MCPTT group ID of the MCPTT group from which configuration is to be taken</w:t>
            </w:r>
          </w:p>
        </w:tc>
      </w:tr>
      <w:tr w:rsidR="00171381" w:rsidRPr="00AB5FED" w14:paraId="5860B3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C684B0"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DD5544" w14:textId="77777777" w:rsidR="00171381" w:rsidRDefault="00171381" w:rsidP="00643972">
            <w:pPr>
              <w:pStyle w:val="TAL"/>
            </w:pPr>
            <w:r>
              <w:t>O</w:t>
            </w:r>
          </w:p>
          <w:p w14:paraId="571CD8CF" w14:textId="12992D1A" w:rsidR="00171381" w:rsidRPr="00AB5FED"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B66581" w14:textId="77777777" w:rsidR="00171381" w:rsidRPr="00AB5FED" w:rsidRDefault="00171381" w:rsidP="00643972">
            <w:pPr>
              <w:pStyle w:val="TAL"/>
            </w:pPr>
            <w:r>
              <w:t>List of MCPTT groups to be regrouped into the group regroup group</w:t>
            </w:r>
          </w:p>
        </w:tc>
      </w:tr>
      <w:tr w:rsidR="00171381" w:rsidRPr="00AB5FED" w14:paraId="27308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D1AA0"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335EE" w14:textId="77777777" w:rsidR="00171381" w:rsidRDefault="00171381" w:rsidP="00643972">
            <w:pPr>
              <w:pStyle w:val="TAL"/>
            </w:pPr>
            <w:r>
              <w:t>O</w:t>
            </w:r>
          </w:p>
          <w:p w14:paraId="6FB8C213" w14:textId="535545D1" w:rsidR="00171381" w:rsidRDefault="00171381" w:rsidP="00643972">
            <w:pPr>
              <w:pStyle w:val="TAL"/>
            </w:pPr>
            <w:r>
              <w:t>(see NOTE</w:t>
            </w:r>
            <w:r w:rsidR="008030E2">
              <w:t> 1</w:t>
            </w:r>
            <w:r>
              <w:t>)</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FA5235" w14:textId="77777777" w:rsidR="00171381" w:rsidRDefault="00171381" w:rsidP="00643972">
            <w:pPr>
              <w:pStyle w:val="TAL"/>
            </w:pPr>
            <w:r>
              <w:t>List of MCPTT users to be regrouped into the user regroup group</w:t>
            </w:r>
          </w:p>
        </w:tc>
      </w:tr>
      <w:tr w:rsidR="00171381" w:rsidRPr="00AB5FED" w14:paraId="6C526D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5A542"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A97"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C43C83" w14:textId="77777777" w:rsidR="00171381" w:rsidRDefault="00171381" w:rsidP="00643972">
            <w:pPr>
              <w:pStyle w:val="TAL"/>
            </w:pPr>
            <w:r>
              <w:t>Priority level requested for the call.</w:t>
            </w:r>
          </w:p>
        </w:tc>
      </w:tr>
      <w:tr w:rsidR="008030E2" w:rsidRPr="00AB5FED" w14:paraId="3BE1E95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66F607" w14:textId="640E0189" w:rsidR="008030E2" w:rsidRDefault="008030E2" w:rsidP="00643972">
            <w:pPr>
              <w:pStyle w:val="TAL"/>
            </w:pPr>
            <w:r w:rsidRPr="008030E2">
              <w:t>MCPTT user criteria</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B288" w14:textId="77777777" w:rsidR="008030E2" w:rsidRDefault="008030E2" w:rsidP="008030E2">
            <w:pPr>
              <w:pStyle w:val="TAL"/>
            </w:pPr>
            <w:r>
              <w:t>O</w:t>
            </w:r>
          </w:p>
          <w:p w14:paraId="2AF93027" w14:textId="41B2051F" w:rsidR="008030E2" w:rsidRDefault="008030E2" w:rsidP="008030E2">
            <w:pPr>
              <w:pStyle w:val="TAL"/>
            </w:pPr>
            <w:r>
              <w:t>(see NOTE 1, NOTE 2)</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B91831" w14:textId="581BBEF8" w:rsidR="008030E2" w:rsidRDefault="008030E2" w:rsidP="00643972">
            <w:pPr>
              <w:pStyle w:val="TAL"/>
            </w:pPr>
            <w:r w:rsidRPr="008030E2">
              <w:t>Carries the details of criteria which will be used by the MCPTT server for determining the participants. For example, it can be a location based criteria to determine the MCPTT user ID list in a particular area, or it could be tags (e.g. “fire”, “medical”, “police”, etc.), or a combination of tags and location, which is left to implementation.</w:t>
            </w:r>
          </w:p>
        </w:tc>
      </w:tr>
      <w:tr w:rsidR="00171381" w:rsidRPr="00AB5FED" w14:paraId="65F9D8A4"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0157BA" w14:textId="682DD932" w:rsidR="00171381" w:rsidRDefault="00171381" w:rsidP="00643972">
            <w:pPr>
              <w:pStyle w:val="TAN"/>
            </w:pPr>
            <w:r>
              <w:t>NOTE</w:t>
            </w:r>
            <w:r w:rsidR="008030E2">
              <w:t> 1</w:t>
            </w:r>
            <w:r>
              <w:t>:</w:t>
            </w:r>
            <w:r>
              <w:tab/>
              <w:t>One and only one of these shall be present.</w:t>
            </w:r>
          </w:p>
          <w:p w14:paraId="313F5703" w14:textId="2E1AFDCE" w:rsidR="008030E2" w:rsidRDefault="008030E2" w:rsidP="00643972">
            <w:pPr>
              <w:pStyle w:val="TAN"/>
            </w:pPr>
            <w:r w:rsidRPr="008030E2">
              <w:t>NOTE</w:t>
            </w:r>
            <w:r>
              <w:t> </w:t>
            </w:r>
            <w:r w:rsidRPr="008030E2">
              <w:t>2:</w:t>
            </w:r>
            <w:r>
              <w:tab/>
            </w:r>
            <w:r w:rsidRPr="008030E2">
              <w:t>This information element is used only for the user regroup procedures</w:t>
            </w:r>
          </w:p>
        </w:tc>
      </w:tr>
    </w:tbl>
    <w:p w14:paraId="3CF90184" w14:textId="77777777" w:rsidR="00171381" w:rsidRPr="00AB5FED" w:rsidRDefault="00171381" w:rsidP="00171381"/>
    <w:p w14:paraId="37BBFB0C" w14:textId="77777777" w:rsidR="00171381" w:rsidRPr="00AB5FED" w:rsidRDefault="00171381" w:rsidP="00171381">
      <w:pPr>
        <w:pStyle w:val="Heading5"/>
      </w:pPr>
      <w:bookmarkStart w:id="547" w:name="_Toc187011097"/>
      <w:r>
        <w:t>10.6.2.2.35</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47"/>
    </w:p>
    <w:p w14:paraId="419AC9E2" w14:textId="77777777" w:rsidR="00171381" w:rsidRPr="00AB5FED" w:rsidRDefault="00171381" w:rsidP="00171381">
      <w:r w:rsidRPr="00AB5FED">
        <w:t>Table 10.6.2.2.</w:t>
      </w:r>
      <w:r>
        <w:t>35</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server to the MCPTT client.</w:t>
      </w:r>
    </w:p>
    <w:p w14:paraId="6A3FCABA" w14:textId="77777777" w:rsidR="00171381" w:rsidRPr="00AB5FED" w:rsidRDefault="00171381" w:rsidP="00171381">
      <w:pPr>
        <w:pStyle w:val="TH"/>
      </w:pPr>
      <w:r w:rsidRPr="00AB5FED">
        <w:t>Table 10.6.2.2.</w:t>
      </w:r>
      <w:r>
        <w:t>35</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759D525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1236E"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C8EEFB"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84D99E" w14:textId="77777777" w:rsidR="00171381" w:rsidRPr="00AB5FED" w:rsidRDefault="00171381" w:rsidP="00643972">
            <w:pPr>
              <w:pStyle w:val="TAH"/>
              <w:rPr>
                <w:lang w:eastAsia="ja-JP"/>
              </w:rPr>
            </w:pPr>
            <w:r w:rsidRPr="00AB5FED">
              <w:t>Description</w:t>
            </w:r>
          </w:p>
        </w:tc>
      </w:tr>
      <w:tr w:rsidR="00171381" w:rsidRPr="00AB5FED" w14:paraId="45A6EE9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6CF2E8" w14:textId="77777777" w:rsidR="00171381" w:rsidRPr="00AB5FED" w:rsidRDefault="00171381" w:rsidP="00643972">
            <w:pPr>
              <w:pStyle w:val="TAL"/>
              <w:rPr>
                <w:lang w:eastAsia="ja-JP"/>
              </w:rPr>
            </w:pPr>
            <w:r w:rsidRPr="00AB5FED">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AF685B"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4315C5"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target MCPTT group member</w:t>
            </w:r>
          </w:p>
        </w:tc>
      </w:tr>
      <w:tr w:rsidR="00171381" w:rsidRPr="00AB5FED" w14:paraId="7AD170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B5D3D"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4ACD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F7E9CF" w14:textId="77777777" w:rsidR="00171381" w:rsidRPr="00AB5FED" w:rsidRDefault="00171381" w:rsidP="00643972">
            <w:pPr>
              <w:pStyle w:val="TAL"/>
            </w:pPr>
            <w:r>
              <w:t>MCPTT group ID of the regroup group</w:t>
            </w:r>
          </w:p>
        </w:tc>
      </w:tr>
      <w:tr w:rsidR="00171381" w:rsidRPr="00AB5FED" w14:paraId="2C46EB3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3C7D6"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D629F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15D987" w14:textId="77777777" w:rsidR="00171381" w:rsidRPr="00AB5FED" w:rsidRDefault="00171381" w:rsidP="00643972">
            <w:pPr>
              <w:pStyle w:val="TAL"/>
            </w:pPr>
            <w:r>
              <w:t>MCPTT group ID of the MCPTT group from which configuration is to be taken</w:t>
            </w:r>
          </w:p>
        </w:tc>
      </w:tr>
      <w:tr w:rsidR="00171381" w:rsidRPr="00AB5FED" w14:paraId="5F9127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B1272"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F7B5A" w14:textId="77777777" w:rsidR="00171381" w:rsidRDefault="00171381" w:rsidP="00643972">
            <w:pPr>
              <w:pStyle w:val="TAL"/>
            </w:pPr>
            <w:r>
              <w:t>O</w:t>
            </w:r>
          </w:p>
          <w:p w14:paraId="32EC00AA"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E252DA" w14:textId="77777777" w:rsidR="00171381" w:rsidRPr="00AB5FED" w:rsidRDefault="00171381" w:rsidP="00643972">
            <w:pPr>
              <w:pStyle w:val="TAL"/>
            </w:pPr>
            <w:r>
              <w:t>List of MCPTT groups to be regrouped into the group regroup group</w:t>
            </w:r>
          </w:p>
        </w:tc>
      </w:tr>
      <w:tr w:rsidR="00171381" w:rsidRPr="00AB5FED" w14:paraId="038700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A70218"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084390" w14:textId="77777777" w:rsidR="00171381" w:rsidRDefault="00171381" w:rsidP="00643972">
            <w:pPr>
              <w:pStyle w:val="TAL"/>
            </w:pPr>
            <w:r>
              <w:t>O</w:t>
            </w:r>
          </w:p>
          <w:p w14:paraId="0014B3EC"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471896" w14:textId="77777777" w:rsidR="00171381" w:rsidRDefault="00171381" w:rsidP="00643972">
            <w:pPr>
              <w:pStyle w:val="TAL"/>
            </w:pPr>
            <w:r>
              <w:t>List of MCPTT users to be regrouped into the user regroup group</w:t>
            </w:r>
          </w:p>
        </w:tc>
      </w:tr>
      <w:tr w:rsidR="00171381" w:rsidRPr="00AB5FED" w14:paraId="7A859E21"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08C5C" w14:textId="77777777" w:rsidR="00171381" w:rsidRDefault="00171381" w:rsidP="00643972">
            <w:pPr>
              <w:pStyle w:val="TAN"/>
            </w:pPr>
            <w:r>
              <w:t>NOTE:</w:t>
            </w:r>
            <w:r>
              <w:tab/>
              <w:t>One and only one of these shall be present.</w:t>
            </w:r>
          </w:p>
        </w:tc>
      </w:tr>
    </w:tbl>
    <w:p w14:paraId="731049CD" w14:textId="77777777" w:rsidR="00171381" w:rsidRDefault="00171381" w:rsidP="00171381"/>
    <w:p w14:paraId="52EC3A61" w14:textId="77777777" w:rsidR="00171381" w:rsidRPr="00AB5FED" w:rsidRDefault="00171381" w:rsidP="00171381">
      <w:pPr>
        <w:pStyle w:val="Heading5"/>
      </w:pPr>
      <w:bookmarkStart w:id="548" w:name="_Toc187011098"/>
      <w:r>
        <w:t>10.6.2.2.36</w:t>
      </w:r>
      <w:r w:rsidRPr="00AB5FED">
        <w:tab/>
      </w:r>
      <w:r>
        <w:t>Preconfigured regroup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48"/>
    </w:p>
    <w:p w14:paraId="4B886D49" w14:textId="77777777" w:rsidR="00171381" w:rsidRPr="00AB5FED" w:rsidRDefault="00171381" w:rsidP="00171381">
      <w:r w:rsidRPr="00AB5FED">
        <w:t>Table 10.6.2.2.</w:t>
      </w:r>
      <w:r>
        <w:t>36</w:t>
      </w:r>
      <w:r w:rsidRPr="00AB5FED">
        <w:t xml:space="preserve">-1 describes the information flow </w:t>
      </w:r>
      <w:r>
        <w:t>preconfigured</w:t>
      </w:r>
      <w:r w:rsidRPr="00AB5FED">
        <w:t xml:space="preserve"> </w:t>
      </w:r>
      <w:r>
        <w:t xml:space="preserve">regroup </w:t>
      </w:r>
      <w:r w:rsidRPr="00AB5FED">
        <w:t>request from the MCPTT</w:t>
      </w:r>
      <w:r w:rsidRPr="00DC0672">
        <w:t xml:space="preserve"> </w:t>
      </w:r>
      <w:r w:rsidRPr="00AB5FED">
        <w:t xml:space="preserve">server to the MCPTT </w:t>
      </w:r>
      <w:r>
        <w:t>server</w:t>
      </w:r>
      <w:r w:rsidRPr="00AB5FED">
        <w:t>.</w:t>
      </w:r>
    </w:p>
    <w:p w14:paraId="4BD55F63" w14:textId="77777777" w:rsidR="00171381" w:rsidRPr="00AB5FED" w:rsidRDefault="00171381" w:rsidP="00171381">
      <w:pPr>
        <w:pStyle w:val="TH"/>
      </w:pPr>
      <w:r w:rsidRPr="00AB5FED">
        <w:lastRenderedPageBreak/>
        <w:t>Table 10.6.2.2.</w:t>
      </w:r>
      <w:r>
        <w:t>36</w:t>
      </w:r>
      <w:r w:rsidRPr="00AB5FED">
        <w:t xml:space="preserve">-1 </w:t>
      </w:r>
      <w:r>
        <w:t>Preconfigured</w:t>
      </w:r>
      <w:r w:rsidRPr="00AB5FED">
        <w:t xml:space="preserve"> </w:t>
      </w:r>
      <w:r>
        <w:t xml:space="preserve">regroup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rsidRPr="00AB5FED" w14:paraId="3EB7DA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938F2" w14:textId="77777777" w:rsidR="00171381" w:rsidRPr="00AB5FED" w:rsidRDefault="00171381" w:rsidP="00643972">
            <w:pPr>
              <w:pStyle w:val="TAH"/>
              <w:rPr>
                <w:lang w:eastAsia="ja-JP"/>
              </w:rPr>
            </w:pPr>
            <w:r w:rsidRPr="00AB5FED">
              <w:t>Information Element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8FE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F71A7" w14:textId="77777777" w:rsidR="00171381" w:rsidRPr="00AB5FED" w:rsidRDefault="00171381" w:rsidP="00643972">
            <w:pPr>
              <w:pStyle w:val="TAH"/>
              <w:rPr>
                <w:lang w:eastAsia="ja-JP"/>
              </w:rPr>
            </w:pPr>
            <w:r w:rsidRPr="00AB5FED">
              <w:t>Description</w:t>
            </w:r>
          </w:p>
        </w:tc>
      </w:tr>
      <w:tr w:rsidR="00171381" w:rsidRPr="00AB5FED" w14:paraId="4ED44E0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3CA723" w14:textId="77777777" w:rsidR="00171381" w:rsidRDefault="00171381" w:rsidP="00643972">
            <w:pPr>
              <w:pStyle w:val="TAL"/>
            </w:pPr>
            <w:r>
              <w:t>MCPTT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4B40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BEB07" w14:textId="77777777" w:rsidR="00171381"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B0C212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12367" w14:textId="77777777" w:rsidR="00171381" w:rsidRPr="00AB5FED"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7F23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52DD4" w14:textId="77777777" w:rsidR="00171381" w:rsidRPr="00AB5FED" w:rsidRDefault="00171381" w:rsidP="00643972">
            <w:pPr>
              <w:pStyle w:val="TAL"/>
            </w:pPr>
            <w:r>
              <w:t>MCPTT group ID of the regroup group</w:t>
            </w:r>
          </w:p>
        </w:tc>
      </w:tr>
      <w:tr w:rsidR="00171381" w:rsidRPr="00AB5FED" w14:paraId="7FC15C1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60371F" w14:textId="77777777" w:rsidR="00171381" w:rsidRDefault="00171381" w:rsidP="00643972">
            <w:pPr>
              <w:pStyle w:val="TAL"/>
            </w:pPr>
            <w:r>
              <w:t>MCPTT group ID</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2F80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D7E41" w14:textId="77777777" w:rsidR="00171381" w:rsidRPr="00AB5FED" w:rsidRDefault="00171381" w:rsidP="00643972">
            <w:pPr>
              <w:pStyle w:val="TAL"/>
            </w:pPr>
            <w:r>
              <w:t>MCPTT group ID of the MCPTT group from which configuration is to be taken</w:t>
            </w:r>
          </w:p>
        </w:tc>
      </w:tr>
      <w:tr w:rsidR="00171381" w:rsidRPr="00AB5FED" w14:paraId="05A7F5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73F24" w14:textId="77777777" w:rsidR="00171381" w:rsidRPr="00AB5FED" w:rsidRDefault="00171381" w:rsidP="00643972">
            <w:pPr>
              <w:pStyle w:val="TAL"/>
            </w:pPr>
            <w:r>
              <w:t>MCPTT group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E1EEC" w14:textId="77777777" w:rsidR="00171381" w:rsidRDefault="00171381" w:rsidP="00643972">
            <w:pPr>
              <w:pStyle w:val="TAL"/>
            </w:pPr>
            <w:r>
              <w:t>O</w:t>
            </w:r>
          </w:p>
          <w:p w14:paraId="21350B38" w14:textId="77777777" w:rsidR="00171381" w:rsidRPr="00AB5FED"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C21C3" w14:textId="77777777" w:rsidR="00171381" w:rsidRPr="00AB5FED" w:rsidRDefault="00171381" w:rsidP="00643972">
            <w:pPr>
              <w:pStyle w:val="TAL"/>
            </w:pPr>
            <w:r>
              <w:t>List of MCPTT groups to be regrouped into the group regroup group</w:t>
            </w:r>
          </w:p>
        </w:tc>
      </w:tr>
      <w:tr w:rsidR="00171381" w:rsidRPr="00AB5FED" w14:paraId="75EB794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1E5CC" w14:textId="77777777" w:rsidR="00171381" w:rsidRDefault="00171381" w:rsidP="00643972">
            <w:pPr>
              <w:pStyle w:val="TAL"/>
            </w:pPr>
            <w:r>
              <w:t>MCPTT user ID list</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97B4F" w14:textId="77777777" w:rsidR="00171381" w:rsidRDefault="00171381" w:rsidP="00643972">
            <w:pPr>
              <w:pStyle w:val="TAL"/>
            </w:pPr>
            <w:r>
              <w:t>O</w:t>
            </w:r>
          </w:p>
          <w:p w14:paraId="404C4204" w14:textId="77777777" w:rsidR="00171381" w:rsidRDefault="00171381" w:rsidP="00643972">
            <w:pPr>
              <w:pStyle w:val="TAL"/>
            </w:pPr>
            <w:r>
              <w:t>(see 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D75C2" w14:textId="77777777" w:rsidR="00171381" w:rsidRDefault="00171381" w:rsidP="00643972">
            <w:pPr>
              <w:pStyle w:val="TAL"/>
            </w:pPr>
            <w:r>
              <w:t>List of MCPTT users to be regrouped into the user regroup group</w:t>
            </w:r>
          </w:p>
        </w:tc>
      </w:tr>
      <w:tr w:rsidR="00171381" w:rsidRPr="00AB5FED" w14:paraId="0A3793A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97967" w14:textId="77777777" w:rsidR="00171381" w:rsidRDefault="00171381" w:rsidP="00643972">
            <w:pPr>
              <w:pStyle w:val="TAL"/>
            </w:pPr>
            <w:r>
              <w:t>Requested priority</w:t>
            </w:r>
          </w:p>
        </w:tc>
        <w:tc>
          <w:tcPr>
            <w:tcW w:w="117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D35D21"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8865F" w14:textId="77777777" w:rsidR="00171381" w:rsidRDefault="00171381" w:rsidP="00643972">
            <w:pPr>
              <w:pStyle w:val="TAL"/>
            </w:pPr>
            <w:r>
              <w:t>Priority level requested for the call.</w:t>
            </w:r>
          </w:p>
        </w:tc>
      </w:tr>
      <w:tr w:rsidR="00171381" w:rsidRPr="00AB5FED" w14:paraId="49F14C9B" w14:textId="77777777" w:rsidTr="00643972">
        <w:trPr>
          <w:jc w:val="center"/>
        </w:trPr>
        <w:tc>
          <w:tcPr>
            <w:tcW w:w="628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28166F" w14:textId="77777777" w:rsidR="00171381" w:rsidRDefault="00171381" w:rsidP="00643972">
            <w:pPr>
              <w:pStyle w:val="TAL"/>
            </w:pPr>
            <w:r>
              <w:t>NOTE: One and only one of these shall be present.</w:t>
            </w:r>
          </w:p>
        </w:tc>
      </w:tr>
    </w:tbl>
    <w:p w14:paraId="4914BD8F" w14:textId="77777777" w:rsidR="00171381" w:rsidRDefault="00171381" w:rsidP="00171381"/>
    <w:p w14:paraId="3BB8FC54" w14:textId="77777777" w:rsidR="00171381" w:rsidRPr="00AB5FED" w:rsidRDefault="00171381" w:rsidP="00171381">
      <w:pPr>
        <w:pStyle w:val="Heading5"/>
      </w:pPr>
      <w:bookmarkStart w:id="549" w:name="_Toc187011099"/>
      <w:r>
        <w:t>10.6.2.2.37</w:t>
      </w:r>
      <w:r w:rsidRPr="00AB5FED">
        <w:tab/>
      </w:r>
      <w:r>
        <w:t>Preconfigured regroup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49"/>
    </w:p>
    <w:p w14:paraId="42B4F323" w14:textId="77777777" w:rsidR="00171381" w:rsidRPr="00AB5FED" w:rsidRDefault="00171381" w:rsidP="00171381">
      <w:r w:rsidRPr="00AB5FED">
        <w:t>Table 10.6.2.2.</w:t>
      </w:r>
      <w:r>
        <w:t>37</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32E070A3" w14:textId="77777777" w:rsidR="00171381" w:rsidRPr="00AB5FED" w:rsidRDefault="00171381" w:rsidP="00171381">
      <w:pPr>
        <w:pStyle w:val="TH"/>
      </w:pPr>
      <w:r w:rsidRPr="00AB5FED">
        <w:t>Table 10.6.2.2.</w:t>
      </w:r>
      <w:r>
        <w:t>37</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FF443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DFEC5"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33B870"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37779A" w14:textId="77777777" w:rsidR="00171381" w:rsidRPr="00AB5FED" w:rsidRDefault="00171381" w:rsidP="00643972">
            <w:pPr>
              <w:pStyle w:val="TAH"/>
              <w:rPr>
                <w:lang w:eastAsia="ja-JP"/>
              </w:rPr>
            </w:pPr>
            <w:r w:rsidRPr="00AB5FED">
              <w:t>Description</w:t>
            </w:r>
          </w:p>
        </w:tc>
      </w:tr>
      <w:tr w:rsidR="00171381" w:rsidRPr="00AB5FED" w14:paraId="5E2DA6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D84A3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A3C033"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11426A"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5B95D6F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6640C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CFCE63"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2D795E" w14:textId="77777777" w:rsidR="00171381" w:rsidRPr="00AB5FED" w:rsidRDefault="00171381" w:rsidP="00643972">
            <w:pPr>
              <w:pStyle w:val="TAL"/>
            </w:pPr>
            <w:r>
              <w:t>MCPTT group ID of the regroup group</w:t>
            </w:r>
          </w:p>
        </w:tc>
      </w:tr>
      <w:tr w:rsidR="00171381" w:rsidRPr="00AB5FED" w14:paraId="3378BA3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507C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7C6F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8C69F" w14:textId="77777777" w:rsidR="00171381" w:rsidRPr="00AB5FED" w:rsidRDefault="00171381" w:rsidP="00643972">
            <w:pPr>
              <w:pStyle w:val="TAL"/>
            </w:pPr>
            <w:r>
              <w:t>Result of the regrouping operation</w:t>
            </w:r>
          </w:p>
        </w:tc>
      </w:tr>
    </w:tbl>
    <w:p w14:paraId="398DDFB9" w14:textId="77777777" w:rsidR="00171381" w:rsidRDefault="00171381" w:rsidP="00171381">
      <w:pPr>
        <w:rPr>
          <w:noProof/>
        </w:rPr>
      </w:pPr>
    </w:p>
    <w:p w14:paraId="12CC9812" w14:textId="77777777" w:rsidR="00171381" w:rsidRPr="00AB5FED" w:rsidRDefault="00171381" w:rsidP="00171381">
      <w:pPr>
        <w:pStyle w:val="Heading5"/>
      </w:pPr>
      <w:bookmarkStart w:id="550" w:name="_Toc187011100"/>
      <w:r>
        <w:t>10.6.2.2.38</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0"/>
    </w:p>
    <w:p w14:paraId="4DF2B88A" w14:textId="77777777" w:rsidR="00171381" w:rsidRPr="00AB5FED" w:rsidRDefault="00171381" w:rsidP="00171381">
      <w:r w:rsidRPr="00AB5FED">
        <w:t>Table 10.6.2.2.</w:t>
      </w:r>
      <w:r>
        <w:t>38</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server to the MCPTT client.</w:t>
      </w:r>
    </w:p>
    <w:p w14:paraId="739E6357" w14:textId="77777777" w:rsidR="00171381" w:rsidRPr="00AB5FED" w:rsidRDefault="00171381" w:rsidP="00171381">
      <w:pPr>
        <w:pStyle w:val="TH"/>
      </w:pPr>
      <w:r w:rsidRPr="00AB5FED">
        <w:t>Table 10.6.2.2.</w:t>
      </w:r>
      <w:r>
        <w:t>38</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96A1D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55FF5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305988"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E79C76" w14:textId="77777777" w:rsidR="00171381" w:rsidRPr="00AB5FED" w:rsidRDefault="00171381" w:rsidP="00643972">
            <w:pPr>
              <w:pStyle w:val="TAH"/>
              <w:rPr>
                <w:lang w:eastAsia="ja-JP"/>
              </w:rPr>
            </w:pPr>
            <w:r w:rsidRPr="00AB5FED">
              <w:t>Description</w:t>
            </w:r>
          </w:p>
        </w:tc>
      </w:tr>
      <w:tr w:rsidR="00171381" w:rsidRPr="00AB5FED" w14:paraId="0D995D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9BD84"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E855E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38C48"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 operation</w:t>
            </w:r>
          </w:p>
        </w:tc>
      </w:tr>
      <w:tr w:rsidR="00171381" w:rsidRPr="00AB5FED" w14:paraId="53BD5C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4A793"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ED8E0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EF517" w14:textId="77777777" w:rsidR="00171381" w:rsidRPr="00AB5FED" w:rsidRDefault="00171381" w:rsidP="00643972">
            <w:pPr>
              <w:pStyle w:val="TAL"/>
            </w:pPr>
            <w:r>
              <w:t>MCPTT group ID of the regroup group</w:t>
            </w:r>
          </w:p>
        </w:tc>
      </w:tr>
      <w:tr w:rsidR="00171381" w:rsidRPr="00AB5FED" w14:paraId="0A6C6E3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2EDC1"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7D00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45020C" w14:textId="77777777" w:rsidR="00171381" w:rsidRPr="00AB5FED" w:rsidRDefault="00171381" w:rsidP="00643972">
            <w:pPr>
              <w:pStyle w:val="TAL"/>
            </w:pPr>
            <w:r>
              <w:t>Result of the regrouping operation</w:t>
            </w:r>
          </w:p>
        </w:tc>
      </w:tr>
    </w:tbl>
    <w:p w14:paraId="7CCCDE29" w14:textId="77777777" w:rsidR="00171381" w:rsidRDefault="00171381" w:rsidP="00171381">
      <w:pPr>
        <w:rPr>
          <w:noProof/>
        </w:rPr>
      </w:pPr>
    </w:p>
    <w:p w14:paraId="5A73D536" w14:textId="77777777" w:rsidR="00171381" w:rsidRPr="00AB5FED" w:rsidRDefault="00171381" w:rsidP="00171381">
      <w:pPr>
        <w:pStyle w:val="Heading5"/>
      </w:pPr>
      <w:bookmarkStart w:id="551" w:name="_Toc187011101"/>
      <w:r>
        <w:t>10.6.2.2.39</w:t>
      </w:r>
      <w:r w:rsidRPr="00AB5FED">
        <w:tab/>
      </w:r>
      <w:r>
        <w:t>Preconfigured regroup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1"/>
    </w:p>
    <w:p w14:paraId="28C75E72" w14:textId="77777777" w:rsidR="00171381" w:rsidRPr="00AB5FED" w:rsidRDefault="00171381" w:rsidP="00171381">
      <w:r w:rsidRPr="00AB5FED">
        <w:t>Table 10.6.2.2.</w:t>
      </w:r>
      <w:r>
        <w:t>39</w:t>
      </w:r>
      <w:r w:rsidRPr="00AB5FED">
        <w:t xml:space="preserve">-1 describes the information flow </w:t>
      </w:r>
      <w:r>
        <w:t>preconfigured</w:t>
      </w:r>
      <w:r w:rsidRPr="00AB5FED">
        <w:t xml:space="preserve"> </w:t>
      </w:r>
      <w:r>
        <w:t>regroup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037F0F7D" w14:textId="77777777" w:rsidR="00171381" w:rsidRPr="00AB5FED" w:rsidRDefault="00171381" w:rsidP="00171381">
      <w:pPr>
        <w:pStyle w:val="TH"/>
      </w:pPr>
      <w:r w:rsidRPr="00AB5FED">
        <w:lastRenderedPageBreak/>
        <w:t>Table 10.6.2.2.</w:t>
      </w:r>
      <w:r>
        <w:t>39</w:t>
      </w:r>
      <w:r w:rsidRPr="00AB5FED">
        <w:t xml:space="preserve">-1 </w:t>
      </w:r>
      <w:r>
        <w:t>Preconfigured</w:t>
      </w:r>
      <w:r w:rsidRPr="00AB5FED">
        <w:t xml:space="preserve"> </w:t>
      </w:r>
      <w:r>
        <w:t xml:space="preserve">regroup </w:t>
      </w:r>
      <w:r w:rsidRPr="00874478">
        <w:t xml:space="preserve">response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EE1085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81DA3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9E6054"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E24E42" w14:textId="77777777" w:rsidR="00171381" w:rsidRPr="00AB5FED" w:rsidRDefault="00171381" w:rsidP="00643972">
            <w:pPr>
              <w:pStyle w:val="TAH"/>
              <w:rPr>
                <w:lang w:eastAsia="ja-JP"/>
              </w:rPr>
            </w:pPr>
            <w:r w:rsidRPr="00AB5FED">
              <w:t>Description</w:t>
            </w:r>
          </w:p>
        </w:tc>
      </w:tr>
      <w:tr w:rsidR="00171381" w:rsidRPr="00AB5FED" w14:paraId="37D445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A3E63"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081FC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B7D787" w14:textId="77777777" w:rsidR="00171381" w:rsidRPr="00AB5FED" w:rsidRDefault="00171381" w:rsidP="00643972">
            <w:pPr>
              <w:pStyle w:val="TAL"/>
            </w:pPr>
            <w:r>
              <w:t xml:space="preserve">The </w:t>
            </w:r>
            <w:r>
              <w:rPr>
                <w:lang w:eastAsia="zh-CN"/>
              </w:rPr>
              <w:t>MCPTT ID</w:t>
            </w:r>
            <w:r>
              <w:t xml:space="preserve"> of the </w:t>
            </w:r>
            <w:r>
              <w:rPr>
                <w:lang w:eastAsia="zh-CN"/>
              </w:rPr>
              <w:t>responding MCPTT client</w:t>
            </w:r>
          </w:p>
        </w:tc>
      </w:tr>
      <w:tr w:rsidR="00171381" w:rsidRPr="00AB5FED" w14:paraId="4088FBF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51D02"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EB6C76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0C363A" w14:textId="77777777" w:rsidR="00171381" w:rsidRPr="00AB5FED" w:rsidRDefault="00171381" w:rsidP="00643972">
            <w:pPr>
              <w:pStyle w:val="TAL"/>
            </w:pPr>
            <w:r>
              <w:t>MCPTT group ID of the regroup group</w:t>
            </w:r>
          </w:p>
        </w:tc>
      </w:tr>
      <w:tr w:rsidR="00171381" w:rsidRPr="00AB5FED" w14:paraId="606BAE8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691E9"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8826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0167E" w14:textId="77777777" w:rsidR="00171381" w:rsidRPr="00AB5FED" w:rsidRDefault="00171381" w:rsidP="00643972">
            <w:pPr>
              <w:pStyle w:val="TAL"/>
            </w:pPr>
            <w:r>
              <w:t>Result of the regrouping operation</w:t>
            </w:r>
          </w:p>
        </w:tc>
      </w:tr>
    </w:tbl>
    <w:p w14:paraId="1E1320DA" w14:textId="77777777" w:rsidR="00171381" w:rsidRDefault="00171381" w:rsidP="00171381">
      <w:pPr>
        <w:rPr>
          <w:noProof/>
        </w:rPr>
      </w:pPr>
    </w:p>
    <w:p w14:paraId="5EDFFA53" w14:textId="77777777" w:rsidR="00171381" w:rsidRPr="00AB5FED" w:rsidRDefault="00171381" w:rsidP="00171381">
      <w:pPr>
        <w:pStyle w:val="Heading5"/>
      </w:pPr>
      <w:bookmarkStart w:id="552" w:name="_Toc187011102"/>
      <w:r>
        <w:t>10.6.2.2.40</w:t>
      </w:r>
      <w:r w:rsidRPr="00AB5FED">
        <w:tab/>
      </w:r>
      <w:r>
        <w:t>Preconfigured regroup cancel request</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2"/>
    </w:p>
    <w:p w14:paraId="519325A8" w14:textId="77777777" w:rsidR="00171381" w:rsidRPr="00AB5FED" w:rsidRDefault="00171381" w:rsidP="00171381">
      <w:r w:rsidRPr="00AB5FED">
        <w:t>Table 10.6.2.2.</w:t>
      </w:r>
      <w:r>
        <w:t>40</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t>client</w:t>
      </w:r>
      <w:r w:rsidRPr="00AB5FED">
        <w:t xml:space="preserve"> to the MCPTT </w:t>
      </w:r>
      <w:r>
        <w:t>server</w:t>
      </w:r>
      <w:r w:rsidRPr="00AB5FED">
        <w:t>.</w:t>
      </w:r>
    </w:p>
    <w:p w14:paraId="15188044" w14:textId="77777777" w:rsidR="00171381" w:rsidRPr="00AB5FED" w:rsidRDefault="00171381" w:rsidP="00171381">
      <w:pPr>
        <w:pStyle w:val="TH"/>
      </w:pPr>
      <w:r w:rsidRPr="00AB5FED">
        <w:t>Table 10.6.2.2.</w:t>
      </w:r>
      <w:r>
        <w:t>40</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471E1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D6932"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B9A1B7"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7DE1AB" w14:textId="77777777" w:rsidR="00171381" w:rsidRPr="00AB5FED" w:rsidRDefault="00171381" w:rsidP="00643972">
            <w:pPr>
              <w:pStyle w:val="TAH"/>
              <w:rPr>
                <w:lang w:eastAsia="ja-JP"/>
              </w:rPr>
            </w:pPr>
            <w:r w:rsidRPr="00AB5FED">
              <w:t>Description</w:t>
            </w:r>
          </w:p>
        </w:tc>
      </w:tr>
      <w:tr w:rsidR="00171381" w:rsidRPr="00AB5FED" w14:paraId="0A4AAC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59F7F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8AFE7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13A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requester</w:t>
            </w:r>
          </w:p>
        </w:tc>
      </w:tr>
      <w:tr w:rsidR="00171381" w:rsidRPr="00AB5FED" w14:paraId="4CADEF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DA19F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29582"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CE7D69" w14:textId="77777777" w:rsidR="00171381" w:rsidRPr="00AB5FED" w:rsidRDefault="00171381" w:rsidP="00643972">
            <w:pPr>
              <w:pStyle w:val="TAL"/>
            </w:pPr>
            <w:r>
              <w:t>MCPTT group ID of the regroup group</w:t>
            </w:r>
          </w:p>
        </w:tc>
      </w:tr>
    </w:tbl>
    <w:p w14:paraId="47BD5682" w14:textId="77777777" w:rsidR="00171381" w:rsidRPr="00AB5FED" w:rsidRDefault="00171381" w:rsidP="00171381"/>
    <w:p w14:paraId="45AC85CE" w14:textId="77777777" w:rsidR="00171381" w:rsidRPr="00AB5FED" w:rsidRDefault="00171381" w:rsidP="00171381">
      <w:pPr>
        <w:pStyle w:val="Heading5"/>
      </w:pPr>
      <w:bookmarkStart w:id="553" w:name="_Toc187011103"/>
      <w:r>
        <w:t>10.6.2.2.41</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3"/>
    </w:p>
    <w:p w14:paraId="0695FBBE" w14:textId="77777777" w:rsidR="00171381" w:rsidRPr="00AB5FED" w:rsidRDefault="00171381" w:rsidP="00171381">
      <w:r w:rsidRPr="00AB5FED">
        <w:t>Table 10.6.2.2.</w:t>
      </w:r>
      <w:r>
        <w:t>41</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server to the MCPTT client.</w:t>
      </w:r>
    </w:p>
    <w:p w14:paraId="42E75B93" w14:textId="77777777" w:rsidR="00171381" w:rsidRPr="00AB5FED" w:rsidRDefault="00171381" w:rsidP="00171381">
      <w:pPr>
        <w:pStyle w:val="TH"/>
      </w:pPr>
      <w:r w:rsidRPr="00AB5FED">
        <w:t>Table 10.6.2.2.</w:t>
      </w:r>
      <w:r>
        <w:t>41</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BA759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B0EF0B"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CF4E4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FA554D" w14:textId="77777777" w:rsidR="00171381" w:rsidRPr="00AB5FED" w:rsidRDefault="00171381" w:rsidP="00643972">
            <w:pPr>
              <w:pStyle w:val="TAH"/>
              <w:rPr>
                <w:lang w:eastAsia="ja-JP"/>
              </w:rPr>
            </w:pPr>
            <w:r w:rsidRPr="00AB5FED">
              <w:t>Description</w:t>
            </w:r>
          </w:p>
        </w:tc>
      </w:tr>
      <w:tr w:rsidR="00171381" w:rsidRPr="00AB5FED" w14:paraId="1E9C35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3ED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7B7E7"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36DBD4"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sidRPr="00AB5FED">
              <w:rPr>
                <w:rFonts w:hint="eastAsia"/>
                <w:lang w:eastAsia="zh-CN"/>
              </w:rPr>
              <w:t xml:space="preserve">target </w:t>
            </w:r>
            <w:r w:rsidRPr="00874478">
              <w:rPr>
                <w:lang w:eastAsia="zh-CN"/>
              </w:rPr>
              <w:t xml:space="preserve">MCPTT user or </w:t>
            </w:r>
            <w:r w:rsidRPr="00AB5FED">
              <w:rPr>
                <w:rFonts w:hint="eastAsia"/>
                <w:lang w:eastAsia="zh-CN"/>
              </w:rPr>
              <w:t>MCPTT group member</w:t>
            </w:r>
          </w:p>
        </w:tc>
      </w:tr>
      <w:tr w:rsidR="00171381" w:rsidRPr="00AB5FED" w14:paraId="5D213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C5CEA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95AB5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B1E2B" w14:textId="77777777" w:rsidR="00171381" w:rsidRPr="00AB5FED" w:rsidRDefault="00171381" w:rsidP="00643972">
            <w:pPr>
              <w:pStyle w:val="TAL"/>
            </w:pPr>
            <w:r>
              <w:t>MCPTT group ID of the regroup group</w:t>
            </w:r>
          </w:p>
        </w:tc>
      </w:tr>
    </w:tbl>
    <w:p w14:paraId="5D6AADED" w14:textId="77777777" w:rsidR="00171381" w:rsidRDefault="00171381" w:rsidP="00171381"/>
    <w:p w14:paraId="609F42D9" w14:textId="77777777" w:rsidR="00171381" w:rsidRPr="00AB5FED" w:rsidRDefault="00171381" w:rsidP="00171381">
      <w:pPr>
        <w:pStyle w:val="Heading5"/>
      </w:pPr>
      <w:bookmarkStart w:id="554" w:name="_Toc187011104"/>
      <w:r>
        <w:t>10.6.2.2.42</w:t>
      </w:r>
      <w:r w:rsidRPr="00AB5FED">
        <w:tab/>
      </w:r>
      <w:r>
        <w:t>Preconfigured regroup cancel request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4"/>
    </w:p>
    <w:p w14:paraId="58D4724C" w14:textId="77777777" w:rsidR="00171381" w:rsidRPr="00AB5FED" w:rsidRDefault="00171381" w:rsidP="00171381">
      <w:r w:rsidRPr="00AB5FED">
        <w:t>Table 10.6.2.2.</w:t>
      </w:r>
      <w:r>
        <w:t>42</w:t>
      </w:r>
      <w:r w:rsidRPr="00AB5FED">
        <w:t xml:space="preserve">-1 describes the information flow </w:t>
      </w:r>
      <w:r>
        <w:t>preconfigured</w:t>
      </w:r>
      <w:r w:rsidRPr="00AB5FED">
        <w:t xml:space="preserve"> </w:t>
      </w:r>
      <w:r>
        <w:t xml:space="preserve">regroup cancel </w:t>
      </w:r>
      <w:r w:rsidRPr="00AB5FED">
        <w:t>request from the MCPTT</w:t>
      </w:r>
      <w:r w:rsidRPr="00DC0672">
        <w:t xml:space="preserve"> </w:t>
      </w:r>
      <w:r w:rsidRPr="00AB5FED">
        <w:t xml:space="preserve">server to the MCPTT </w:t>
      </w:r>
      <w:r>
        <w:t>server</w:t>
      </w:r>
      <w:r w:rsidRPr="00AB5FED">
        <w:t>.</w:t>
      </w:r>
    </w:p>
    <w:p w14:paraId="6931A3ED" w14:textId="77777777" w:rsidR="00171381" w:rsidRPr="00AB5FED" w:rsidRDefault="00171381" w:rsidP="00171381">
      <w:pPr>
        <w:pStyle w:val="TH"/>
      </w:pPr>
      <w:r w:rsidRPr="00AB5FED">
        <w:t>Table 10.6.2.2.</w:t>
      </w:r>
      <w:r>
        <w:t>42</w:t>
      </w:r>
      <w:r w:rsidRPr="00AB5FED">
        <w:t xml:space="preserve">-1 </w:t>
      </w:r>
      <w:r>
        <w:t>Preconfigured</w:t>
      </w:r>
      <w:r w:rsidRPr="00AB5FED">
        <w:t xml:space="preserve"> </w:t>
      </w:r>
      <w:r>
        <w:t xml:space="preserve">regroup cancel </w:t>
      </w:r>
      <w:r w:rsidRPr="00AB5FED">
        <w:t>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495BE3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6A9E87"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507C4F"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BD9F50" w14:textId="77777777" w:rsidR="00171381" w:rsidRPr="00AB5FED" w:rsidRDefault="00171381" w:rsidP="00643972">
            <w:pPr>
              <w:pStyle w:val="TAH"/>
              <w:rPr>
                <w:lang w:eastAsia="ja-JP"/>
              </w:rPr>
            </w:pPr>
            <w:r w:rsidRPr="00AB5FED">
              <w:t>Description</w:t>
            </w:r>
          </w:p>
        </w:tc>
      </w:tr>
      <w:tr w:rsidR="00171381" w:rsidRPr="00AB5FED" w14:paraId="2680AAF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025D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A98B37"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4EA79B" w14:textId="77777777" w:rsidR="00171381" w:rsidRPr="00AB5FED" w:rsidRDefault="00171381" w:rsidP="00643972">
            <w:pPr>
              <w:pStyle w:val="TAL"/>
            </w:pPr>
            <w:r>
              <w:t xml:space="preserve">The </w:t>
            </w:r>
            <w:r>
              <w:rPr>
                <w:lang w:eastAsia="zh-CN"/>
              </w:rPr>
              <w:t>MCPTT ID</w:t>
            </w:r>
            <w:r>
              <w:t xml:space="preserve"> of the </w:t>
            </w:r>
            <w:r>
              <w:rPr>
                <w:lang w:eastAsia="zh-CN"/>
              </w:rPr>
              <w:t>requester</w:t>
            </w:r>
          </w:p>
        </w:tc>
      </w:tr>
      <w:tr w:rsidR="00171381" w:rsidRPr="00AB5FED" w14:paraId="6D1658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2CA94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666B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2860CD" w14:textId="77777777" w:rsidR="00171381" w:rsidRPr="00AB5FED" w:rsidRDefault="00171381" w:rsidP="00643972">
            <w:pPr>
              <w:pStyle w:val="TAL"/>
            </w:pPr>
            <w:r>
              <w:t>MCPTT group ID of the regroup group</w:t>
            </w:r>
          </w:p>
        </w:tc>
      </w:tr>
    </w:tbl>
    <w:p w14:paraId="0D4C855B" w14:textId="77777777" w:rsidR="00171381" w:rsidRDefault="00171381" w:rsidP="00171381"/>
    <w:p w14:paraId="4BA4A97B" w14:textId="77777777" w:rsidR="00171381" w:rsidRPr="00AB5FED" w:rsidRDefault="00171381" w:rsidP="00171381">
      <w:pPr>
        <w:pStyle w:val="Heading5"/>
      </w:pPr>
      <w:bookmarkStart w:id="555" w:name="_Toc187011105"/>
      <w:r>
        <w:t>10.6.2.2.43</w:t>
      </w:r>
      <w:r w:rsidRPr="00AB5FED">
        <w:tab/>
      </w:r>
      <w:r>
        <w:t>Preconfigured regroup cancel response</w:t>
      </w:r>
      <w:r w:rsidRPr="00AB5FED">
        <w:rPr>
          <w:rFonts w:hint="eastAsia"/>
          <w:lang w:eastAsia="zh-CN"/>
        </w:rPr>
        <w:t xml:space="preserve"> </w:t>
      </w:r>
      <w:r w:rsidRPr="00AB5FED">
        <w:t xml:space="preserve">(MCPTT </w:t>
      </w:r>
      <w:r>
        <w:t>client</w:t>
      </w:r>
      <w:r w:rsidRPr="00AB5FED">
        <w:t xml:space="preserve"> – MCPTT </w:t>
      </w:r>
      <w:r>
        <w:t>server</w:t>
      </w:r>
      <w:r w:rsidRPr="00AB5FED">
        <w:t>)</w:t>
      </w:r>
      <w:bookmarkEnd w:id="555"/>
    </w:p>
    <w:p w14:paraId="0706C115" w14:textId="77777777" w:rsidR="00171381" w:rsidRPr="00AB5FED" w:rsidRDefault="00171381" w:rsidP="00171381">
      <w:r w:rsidRPr="00AB5FED">
        <w:t>Table 10.6.2.2.</w:t>
      </w:r>
      <w:r>
        <w:t>43</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t>client</w:t>
      </w:r>
      <w:r w:rsidRPr="00AB5FED">
        <w:t xml:space="preserve"> to the MCPTT </w:t>
      </w:r>
      <w:r>
        <w:t>server</w:t>
      </w:r>
      <w:r w:rsidRPr="00AB5FED">
        <w:t>.</w:t>
      </w:r>
    </w:p>
    <w:p w14:paraId="2929FD99" w14:textId="77777777" w:rsidR="00171381" w:rsidRPr="00AB5FED" w:rsidRDefault="00171381" w:rsidP="00171381">
      <w:pPr>
        <w:pStyle w:val="TH"/>
      </w:pPr>
      <w:r w:rsidRPr="00AB5FED">
        <w:lastRenderedPageBreak/>
        <w:t>Table 10.6.2.2.</w:t>
      </w:r>
      <w:r>
        <w:t>43</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D4F38A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2AE8C"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F1423"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547667" w14:textId="77777777" w:rsidR="00171381" w:rsidRPr="00AB5FED" w:rsidRDefault="00171381" w:rsidP="00643972">
            <w:pPr>
              <w:pStyle w:val="TAH"/>
              <w:rPr>
                <w:lang w:eastAsia="ja-JP"/>
              </w:rPr>
            </w:pPr>
            <w:r w:rsidRPr="00AB5FED">
              <w:t>Description</w:t>
            </w:r>
          </w:p>
        </w:tc>
      </w:tr>
      <w:tr w:rsidR="00171381" w:rsidRPr="00AB5FED" w14:paraId="11C21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CC2A5"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041054"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F33EEE"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w:t>
            </w:r>
            <w:r>
              <w:t xml:space="preserve"> </w:t>
            </w:r>
            <w:r>
              <w:rPr>
                <w:lang w:eastAsia="zh-CN"/>
              </w:rPr>
              <w:t>responding MCPTT client</w:t>
            </w:r>
          </w:p>
        </w:tc>
      </w:tr>
      <w:tr w:rsidR="00171381" w:rsidRPr="00AB5FED" w14:paraId="4E1466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6766"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8BA186"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C079FC" w14:textId="77777777" w:rsidR="00171381" w:rsidRPr="00AB5FED" w:rsidRDefault="00171381" w:rsidP="00643972">
            <w:pPr>
              <w:pStyle w:val="TAL"/>
            </w:pPr>
            <w:r>
              <w:t>MCPTT group ID of the regroup group</w:t>
            </w:r>
          </w:p>
        </w:tc>
      </w:tr>
      <w:tr w:rsidR="00171381" w:rsidRPr="00AB5FED" w14:paraId="17F67C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9AFE32"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16B454"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10F793" w14:textId="77777777" w:rsidR="00171381" w:rsidRPr="00AB5FED" w:rsidRDefault="00171381" w:rsidP="00643972">
            <w:pPr>
              <w:pStyle w:val="TAL"/>
            </w:pPr>
            <w:r>
              <w:t>Result of the regrouping operation</w:t>
            </w:r>
          </w:p>
        </w:tc>
      </w:tr>
    </w:tbl>
    <w:p w14:paraId="6600BFCE" w14:textId="77777777" w:rsidR="00171381" w:rsidRDefault="00171381" w:rsidP="00171381">
      <w:pPr>
        <w:rPr>
          <w:noProof/>
        </w:rPr>
      </w:pPr>
    </w:p>
    <w:p w14:paraId="45CB2291" w14:textId="77777777" w:rsidR="00171381" w:rsidRPr="00AB5FED" w:rsidRDefault="00171381" w:rsidP="00171381">
      <w:pPr>
        <w:pStyle w:val="Heading5"/>
      </w:pPr>
      <w:bookmarkStart w:id="556" w:name="_Toc187011106"/>
      <w:r>
        <w:t>10.6.2.2.44</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6"/>
    </w:p>
    <w:p w14:paraId="1CFA01A0" w14:textId="77777777" w:rsidR="00171381" w:rsidRPr="00AB5FED" w:rsidRDefault="00171381" w:rsidP="00171381">
      <w:r w:rsidRPr="00AB5FED">
        <w:t>Table 10.6.2.2.</w:t>
      </w:r>
      <w:r>
        <w:t>44</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server to the MCPTT client.</w:t>
      </w:r>
    </w:p>
    <w:p w14:paraId="3E1D0EA6" w14:textId="77777777" w:rsidR="00171381" w:rsidRPr="00AB5FED" w:rsidRDefault="00171381" w:rsidP="00171381">
      <w:pPr>
        <w:pStyle w:val="TH"/>
      </w:pPr>
      <w:r w:rsidRPr="00AB5FED">
        <w:t>Table 10.6.2.2.</w:t>
      </w:r>
      <w:r>
        <w:t>44</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B7E3A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7C0A1"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35E7E2"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DABA1" w14:textId="77777777" w:rsidR="00171381" w:rsidRPr="00AB5FED" w:rsidRDefault="00171381" w:rsidP="00643972">
            <w:pPr>
              <w:pStyle w:val="TAH"/>
              <w:rPr>
                <w:lang w:eastAsia="ja-JP"/>
              </w:rPr>
            </w:pPr>
            <w:r w:rsidRPr="00AB5FED">
              <w:t>Description</w:t>
            </w:r>
          </w:p>
        </w:tc>
      </w:tr>
      <w:tr w:rsidR="00171381" w:rsidRPr="00AB5FED" w14:paraId="2F0F852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8C646A"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F509E8"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89C320"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 removal</w:t>
            </w:r>
          </w:p>
        </w:tc>
      </w:tr>
      <w:tr w:rsidR="00171381" w:rsidRPr="00AB5FED" w14:paraId="3A4E6F1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7423E8"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921C9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60F973" w14:textId="77777777" w:rsidR="00171381" w:rsidRPr="00AB5FED" w:rsidRDefault="00171381" w:rsidP="00643972">
            <w:pPr>
              <w:pStyle w:val="TAL"/>
            </w:pPr>
            <w:r>
              <w:t>MCPTT group ID of the regroup group</w:t>
            </w:r>
          </w:p>
        </w:tc>
      </w:tr>
      <w:tr w:rsidR="00171381" w:rsidRPr="00AB5FED" w14:paraId="466A0B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09B088"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C63B0F"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D4666C" w14:textId="77777777" w:rsidR="00171381" w:rsidRPr="00AB5FED" w:rsidRDefault="00171381" w:rsidP="00643972">
            <w:pPr>
              <w:pStyle w:val="TAL"/>
            </w:pPr>
            <w:r>
              <w:t>Result of the regrouping operation</w:t>
            </w:r>
          </w:p>
        </w:tc>
      </w:tr>
    </w:tbl>
    <w:p w14:paraId="6D353A65" w14:textId="77777777" w:rsidR="00171381" w:rsidRDefault="00171381" w:rsidP="00171381">
      <w:pPr>
        <w:rPr>
          <w:noProof/>
        </w:rPr>
      </w:pPr>
    </w:p>
    <w:p w14:paraId="2E0E1965" w14:textId="77777777" w:rsidR="00171381" w:rsidRPr="00AB5FED" w:rsidRDefault="00171381" w:rsidP="00171381">
      <w:pPr>
        <w:pStyle w:val="Heading5"/>
      </w:pPr>
      <w:bookmarkStart w:id="557" w:name="_Toc187011107"/>
      <w:r>
        <w:t>10.6.2.2.45</w:t>
      </w:r>
      <w:r w:rsidRPr="00AB5FED">
        <w:tab/>
      </w:r>
      <w:r>
        <w:t>Preconfigured regroup cancel response</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7"/>
    </w:p>
    <w:p w14:paraId="6DF11653" w14:textId="77777777" w:rsidR="00171381" w:rsidRPr="00AB5FED" w:rsidRDefault="00171381" w:rsidP="00171381">
      <w:r w:rsidRPr="00AB5FED">
        <w:t>Table 10.6.2.2.</w:t>
      </w:r>
      <w:r>
        <w:t>45</w:t>
      </w:r>
      <w:r w:rsidRPr="00AB5FED">
        <w:t xml:space="preserve">-1 describes the information flow </w:t>
      </w:r>
      <w:r>
        <w:t>preconfigured</w:t>
      </w:r>
      <w:r w:rsidRPr="00AB5FED">
        <w:t xml:space="preserve"> </w:t>
      </w:r>
      <w:r>
        <w:t>regroup cancel response</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54F257CD" w14:textId="77777777" w:rsidR="00171381" w:rsidRPr="00AB5FED" w:rsidRDefault="00171381" w:rsidP="00171381">
      <w:pPr>
        <w:pStyle w:val="TH"/>
      </w:pPr>
      <w:r w:rsidRPr="00AB5FED">
        <w:t>Table 10.6.2.2.</w:t>
      </w:r>
      <w:r>
        <w:t>45</w:t>
      </w:r>
      <w:r w:rsidRPr="00AB5FED">
        <w:t xml:space="preserve">-1 </w:t>
      </w:r>
      <w:r>
        <w:t>Preconfigured</w:t>
      </w:r>
      <w:r w:rsidRPr="00AB5FED">
        <w:t xml:space="preserve"> </w:t>
      </w:r>
      <w:r>
        <w:t>regroup cancel response</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1082A2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1F31CE"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C69FF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F40247" w14:textId="77777777" w:rsidR="00171381" w:rsidRPr="00AB5FED" w:rsidRDefault="00171381" w:rsidP="00643972">
            <w:pPr>
              <w:pStyle w:val="TAH"/>
              <w:rPr>
                <w:lang w:eastAsia="ja-JP"/>
              </w:rPr>
            </w:pPr>
            <w:r w:rsidRPr="00AB5FED">
              <w:t>Description</w:t>
            </w:r>
          </w:p>
        </w:tc>
      </w:tr>
      <w:tr w:rsidR="00171381" w:rsidRPr="00AB5FED" w14:paraId="5297596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5AACD" w14:textId="77777777" w:rsidR="00171381" w:rsidRPr="00AB5FED"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B660C1"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A7D58" w14:textId="77777777" w:rsidR="00171381" w:rsidRPr="00AB5FED" w:rsidRDefault="00171381" w:rsidP="00643972">
            <w:pPr>
              <w:pStyle w:val="TAL"/>
            </w:pPr>
            <w:r>
              <w:t xml:space="preserve">The </w:t>
            </w:r>
            <w:r>
              <w:rPr>
                <w:lang w:eastAsia="zh-CN"/>
              </w:rPr>
              <w:t>MCPTT ID</w:t>
            </w:r>
            <w:r>
              <w:t xml:space="preserve"> of the </w:t>
            </w:r>
            <w:r>
              <w:rPr>
                <w:lang w:eastAsia="zh-CN"/>
              </w:rPr>
              <w:t>requester of the regroup removal</w:t>
            </w:r>
          </w:p>
        </w:tc>
      </w:tr>
      <w:tr w:rsidR="00171381" w:rsidRPr="00AB5FED" w14:paraId="5F8D20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4DCCB7"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B34B78"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2FCE8" w14:textId="77777777" w:rsidR="00171381" w:rsidRPr="00AB5FED" w:rsidRDefault="00171381" w:rsidP="00643972">
            <w:pPr>
              <w:pStyle w:val="TAL"/>
            </w:pPr>
            <w:r>
              <w:t>MCPTT group ID of the regroup group</w:t>
            </w:r>
          </w:p>
        </w:tc>
      </w:tr>
      <w:tr w:rsidR="00171381" w:rsidRPr="00AB5FED" w14:paraId="601B5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8A95C"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F5FA19"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87C75" w14:textId="77777777" w:rsidR="00171381" w:rsidRPr="00AB5FED" w:rsidRDefault="00171381" w:rsidP="00643972">
            <w:pPr>
              <w:pStyle w:val="TAL"/>
            </w:pPr>
            <w:r>
              <w:t>Result of the regroup removal operation</w:t>
            </w:r>
          </w:p>
        </w:tc>
      </w:tr>
    </w:tbl>
    <w:p w14:paraId="13518697" w14:textId="77777777" w:rsidR="00171381" w:rsidRDefault="00171381" w:rsidP="00171381"/>
    <w:p w14:paraId="39A501A8" w14:textId="77777777" w:rsidR="00171381" w:rsidRPr="00AB5FED" w:rsidRDefault="00171381" w:rsidP="00171381">
      <w:pPr>
        <w:pStyle w:val="Heading5"/>
      </w:pPr>
      <w:bookmarkStart w:id="558" w:name="_Toc187011108"/>
      <w:r>
        <w:t>10.6.2.2.46</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client</w:t>
      </w:r>
      <w:r w:rsidRPr="00AB5FED">
        <w:t>)</w:t>
      </w:r>
      <w:bookmarkEnd w:id="558"/>
    </w:p>
    <w:p w14:paraId="0A3D69B8" w14:textId="77777777" w:rsidR="00171381" w:rsidRPr="00AB5FED" w:rsidRDefault="00171381" w:rsidP="00171381">
      <w:r w:rsidRPr="00AB5FED">
        <w:t>Table 10.6.2.2.</w:t>
      </w:r>
      <w:r>
        <w:t>46</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server to the MCPTT client.</w:t>
      </w:r>
    </w:p>
    <w:p w14:paraId="710D6998" w14:textId="77777777" w:rsidR="00171381" w:rsidRPr="00AB5FED" w:rsidRDefault="00171381" w:rsidP="00171381">
      <w:pPr>
        <w:pStyle w:val="TH"/>
      </w:pPr>
      <w:r w:rsidRPr="00AB5FED">
        <w:t>Table 10.6.2.2.</w:t>
      </w:r>
      <w:r>
        <w:t>46</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B89FB0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DD70" w14:textId="77777777" w:rsidR="00171381" w:rsidRPr="00AB5FED" w:rsidRDefault="00171381" w:rsidP="0064397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73D6D9" w14:textId="77777777" w:rsidR="00171381" w:rsidRPr="00AB5FED" w:rsidRDefault="00171381" w:rsidP="0064397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060F6A" w14:textId="77777777" w:rsidR="00171381" w:rsidRPr="00AB5FED" w:rsidRDefault="00171381" w:rsidP="00643972">
            <w:pPr>
              <w:pStyle w:val="TAH"/>
              <w:rPr>
                <w:lang w:eastAsia="ja-JP"/>
              </w:rPr>
            </w:pPr>
            <w:r w:rsidRPr="00AB5FED">
              <w:t>Description</w:t>
            </w:r>
          </w:p>
        </w:tc>
      </w:tr>
      <w:tr w:rsidR="00171381" w:rsidRPr="00AB5FED" w14:paraId="62468DC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70D546" w14:textId="77777777" w:rsidR="00171381" w:rsidRPr="00AB5FED" w:rsidRDefault="00171381" w:rsidP="00643972">
            <w:pPr>
              <w:pStyle w:val="TAL"/>
              <w:rPr>
                <w:lang w:eastAsia="ja-JP"/>
              </w:rPr>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B2B712" w14:textId="77777777" w:rsidR="00171381" w:rsidRPr="00AB5FED" w:rsidRDefault="00171381" w:rsidP="00643972">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602CF" w14:textId="77777777" w:rsidR="00171381" w:rsidRPr="00AB5FED" w:rsidRDefault="00171381" w:rsidP="00643972">
            <w:pPr>
              <w:pStyle w:val="TAL"/>
              <w:rPr>
                <w:lang w:eastAsia="ja-JP"/>
              </w:rPr>
            </w:pPr>
            <w:r w:rsidRPr="00AB5FED">
              <w:t xml:space="preserve">The </w:t>
            </w:r>
            <w:r w:rsidRPr="00AB5FED">
              <w:rPr>
                <w:rFonts w:hint="eastAsia"/>
                <w:lang w:eastAsia="zh-CN"/>
              </w:rPr>
              <w:t>MCPTT ID</w:t>
            </w:r>
            <w:r w:rsidRPr="00AB5FED">
              <w:t xml:space="preserve"> of the </w:t>
            </w:r>
            <w:r>
              <w:rPr>
                <w:lang w:eastAsia="zh-CN"/>
              </w:rPr>
              <w:t>requester of the regrouping</w:t>
            </w:r>
          </w:p>
        </w:tc>
      </w:tr>
      <w:tr w:rsidR="00171381" w:rsidRPr="00AB5FED" w14:paraId="778C148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BAB9B4" w14:textId="77777777" w:rsidR="00171381" w:rsidRPr="00AB5FED"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730C20"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A50A62" w14:textId="77777777" w:rsidR="00171381" w:rsidRPr="00AB5FED" w:rsidRDefault="00171381" w:rsidP="00643972">
            <w:pPr>
              <w:pStyle w:val="TAL"/>
            </w:pPr>
            <w:r>
              <w:t>MCPTT group ID of the regroup group</w:t>
            </w:r>
          </w:p>
        </w:tc>
      </w:tr>
      <w:tr w:rsidR="00171381" w:rsidRPr="00AB5FED" w14:paraId="719CC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FBC74C" w14:textId="77777777" w:rsidR="00171381" w:rsidRDefault="00171381" w:rsidP="00643972">
            <w:pPr>
              <w:pStyle w:val="TAL"/>
            </w:pPr>
            <w:r>
              <w:t>Reject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9830D"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57EC2" w14:textId="77777777" w:rsidR="00171381" w:rsidRPr="00AB5FED" w:rsidRDefault="00171381" w:rsidP="00643972">
            <w:pPr>
              <w:pStyle w:val="TAL"/>
            </w:pPr>
            <w:r>
              <w:t>Reason for rejecting the regrouping operation</w:t>
            </w:r>
          </w:p>
        </w:tc>
      </w:tr>
    </w:tbl>
    <w:p w14:paraId="279EEEFD" w14:textId="77777777" w:rsidR="00171381" w:rsidRDefault="00171381" w:rsidP="00171381">
      <w:pPr>
        <w:rPr>
          <w:noProof/>
        </w:rPr>
      </w:pPr>
    </w:p>
    <w:p w14:paraId="17433AF3" w14:textId="77777777" w:rsidR="00171381" w:rsidRPr="00AB5FED" w:rsidRDefault="00171381" w:rsidP="00171381">
      <w:pPr>
        <w:pStyle w:val="Heading5"/>
      </w:pPr>
      <w:bookmarkStart w:id="559" w:name="_Toc187011109"/>
      <w:r>
        <w:lastRenderedPageBreak/>
        <w:t>10.6.2.2.47</w:t>
      </w:r>
      <w:r w:rsidRPr="00AB5FED">
        <w:tab/>
      </w:r>
      <w:r>
        <w:t>Preconfigured regroup reject</w:t>
      </w:r>
      <w:r w:rsidRPr="00AB5FED">
        <w:rPr>
          <w:rFonts w:hint="eastAsia"/>
          <w:lang w:eastAsia="zh-CN"/>
        </w:rPr>
        <w:t xml:space="preserve"> </w:t>
      </w:r>
      <w:r w:rsidRPr="00AB5FED">
        <w:t xml:space="preserve">(MCPTT </w:t>
      </w:r>
      <w:r>
        <w:t>server</w:t>
      </w:r>
      <w:r w:rsidRPr="00AB5FED">
        <w:t xml:space="preserve"> – MCPTT </w:t>
      </w:r>
      <w:r>
        <w:t>server</w:t>
      </w:r>
      <w:r w:rsidRPr="00AB5FED">
        <w:t>)</w:t>
      </w:r>
      <w:bookmarkEnd w:id="559"/>
    </w:p>
    <w:p w14:paraId="09394A5B" w14:textId="77777777" w:rsidR="00171381" w:rsidRPr="00AB5FED" w:rsidRDefault="00171381" w:rsidP="00171381">
      <w:r>
        <w:t>Table 10.6.2.2.47</w:t>
      </w:r>
      <w:r w:rsidRPr="00AB5FED">
        <w:t xml:space="preserve">-1 describes the information flow </w:t>
      </w:r>
      <w:r>
        <w:t>preconfigured</w:t>
      </w:r>
      <w:r w:rsidRPr="00AB5FED">
        <w:t xml:space="preserve"> </w:t>
      </w:r>
      <w:r>
        <w:t>regroup reject</w:t>
      </w:r>
      <w:r w:rsidRPr="00AB5FED">
        <w:rPr>
          <w:rFonts w:hint="eastAsia"/>
          <w:lang w:eastAsia="zh-CN"/>
        </w:rPr>
        <w:t xml:space="preserve"> </w:t>
      </w:r>
      <w:r w:rsidRPr="00AB5FED">
        <w:t>from the MCPTT</w:t>
      </w:r>
      <w:r w:rsidRPr="00DC0672">
        <w:t xml:space="preserve"> </w:t>
      </w:r>
      <w:r w:rsidRPr="00AB5FED">
        <w:t xml:space="preserve">server to the MCPTT </w:t>
      </w:r>
      <w:r>
        <w:t>server</w:t>
      </w:r>
      <w:r w:rsidRPr="00AB5FED">
        <w:t>.</w:t>
      </w:r>
    </w:p>
    <w:p w14:paraId="75E642DF" w14:textId="77777777" w:rsidR="00171381" w:rsidRPr="00AB5FED" w:rsidRDefault="00171381" w:rsidP="00171381">
      <w:pPr>
        <w:pStyle w:val="TH"/>
      </w:pPr>
      <w:r w:rsidRPr="00AB5FED">
        <w:t>Table 10.6.2.2.</w:t>
      </w:r>
      <w:r>
        <w:t>47</w:t>
      </w:r>
      <w:r w:rsidRPr="00AB5FED">
        <w:t xml:space="preserve">-1 </w:t>
      </w:r>
      <w:r>
        <w:t>Preconfigured</w:t>
      </w:r>
      <w:r w:rsidRPr="00AB5FED">
        <w:t xml:space="preserve"> </w:t>
      </w:r>
      <w:r>
        <w:t>regroup reject</w:t>
      </w:r>
      <w:r w:rsidRPr="00AB5FED">
        <w:rPr>
          <w:rFonts w:hint="eastAsia"/>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25BAE78" w14:textId="77777777" w:rsidTr="00643972">
        <w:trPr>
          <w:jc w:val="center"/>
        </w:trPr>
        <w:tc>
          <w:tcPr>
            <w:tcW w:w="2405" w:type="dxa"/>
            <w:tcMar>
              <w:top w:w="0" w:type="dxa"/>
              <w:left w:w="108" w:type="dxa"/>
              <w:bottom w:w="0" w:type="dxa"/>
              <w:right w:w="108" w:type="dxa"/>
            </w:tcMar>
            <w:hideMark/>
          </w:tcPr>
          <w:p w14:paraId="1DA05F99" w14:textId="77777777" w:rsidR="00171381" w:rsidRPr="00AB5FED" w:rsidRDefault="00171381" w:rsidP="00643972">
            <w:pPr>
              <w:pStyle w:val="TAH"/>
              <w:rPr>
                <w:lang w:eastAsia="ja-JP"/>
              </w:rPr>
            </w:pPr>
            <w:r w:rsidRPr="00AB5FED">
              <w:t>Information Element</w:t>
            </w:r>
          </w:p>
        </w:tc>
        <w:tc>
          <w:tcPr>
            <w:tcW w:w="1097" w:type="dxa"/>
            <w:tcMar>
              <w:top w:w="0" w:type="dxa"/>
              <w:left w:w="108" w:type="dxa"/>
              <w:bottom w:w="0" w:type="dxa"/>
              <w:right w:w="108" w:type="dxa"/>
            </w:tcMar>
            <w:hideMark/>
          </w:tcPr>
          <w:p w14:paraId="2C802A5A" w14:textId="77777777" w:rsidR="00171381" w:rsidRPr="00AB5FED" w:rsidRDefault="00171381" w:rsidP="00643972">
            <w:pPr>
              <w:pStyle w:val="TAH"/>
              <w:rPr>
                <w:lang w:eastAsia="ja-JP"/>
              </w:rPr>
            </w:pPr>
            <w:r w:rsidRPr="00AB5FED">
              <w:t>Status</w:t>
            </w:r>
          </w:p>
        </w:tc>
        <w:tc>
          <w:tcPr>
            <w:tcW w:w="2700" w:type="dxa"/>
            <w:tcMar>
              <w:top w:w="0" w:type="dxa"/>
              <w:left w:w="108" w:type="dxa"/>
              <w:bottom w:w="0" w:type="dxa"/>
              <w:right w:w="108" w:type="dxa"/>
            </w:tcMar>
            <w:hideMark/>
          </w:tcPr>
          <w:p w14:paraId="4BE59A42" w14:textId="77777777" w:rsidR="00171381" w:rsidRPr="00AB5FED" w:rsidRDefault="00171381" w:rsidP="00643972">
            <w:pPr>
              <w:pStyle w:val="TAH"/>
              <w:rPr>
                <w:lang w:eastAsia="ja-JP"/>
              </w:rPr>
            </w:pPr>
            <w:r w:rsidRPr="00AB5FED">
              <w:t>Description</w:t>
            </w:r>
          </w:p>
        </w:tc>
      </w:tr>
      <w:tr w:rsidR="00171381" w:rsidRPr="00AB5FED" w14:paraId="343CCAB0" w14:textId="77777777" w:rsidTr="00643972">
        <w:trPr>
          <w:jc w:val="center"/>
        </w:trPr>
        <w:tc>
          <w:tcPr>
            <w:tcW w:w="2405" w:type="dxa"/>
            <w:tcMar>
              <w:top w:w="0" w:type="dxa"/>
              <w:left w:w="108" w:type="dxa"/>
              <w:bottom w:w="0" w:type="dxa"/>
              <w:right w:w="108" w:type="dxa"/>
            </w:tcMar>
            <w:hideMark/>
          </w:tcPr>
          <w:p w14:paraId="5240F8ED" w14:textId="77777777" w:rsidR="00171381" w:rsidRPr="00AB5FED" w:rsidRDefault="00171381" w:rsidP="00643972">
            <w:pPr>
              <w:pStyle w:val="TAL"/>
            </w:pPr>
            <w:r>
              <w:t>MCPTT group ID</w:t>
            </w:r>
          </w:p>
        </w:tc>
        <w:tc>
          <w:tcPr>
            <w:tcW w:w="1097" w:type="dxa"/>
            <w:tcMar>
              <w:top w:w="0" w:type="dxa"/>
              <w:left w:w="108" w:type="dxa"/>
              <w:bottom w:w="0" w:type="dxa"/>
              <w:right w:w="108" w:type="dxa"/>
            </w:tcMar>
            <w:hideMark/>
          </w:tcPr>
          <w:p w14:paraId="219A72F1"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D384F08" w14:textId="77777777" w:rsidR="00171381" w:rsidRPr="00AB5FED" w:rsidRDefault="00171381" w:rsidP="00643972">
            <w:pPr>
              <w:pStyle w:val="TAL"/>
            </w:pPr>
            <w:r>
              <w:t>MCPTT group ID of the regroup group</w:t>
            </w:r>
          </w:p>
        </w:tc>
      </w:tr>
      <w:tr w:rsidR="00171381" w:rsidRPr="00AB5FED" w14:paraId="3E2D8681" w14:textId="77777777" w:rsidTr="00643972">
        <w:trPr>
          <w:jc w:val="center"/>
        </w:trPr>
        <w:tc>
          <w:tcPr>
            <w:tcW w:w="2405" w:type="dxa"/>
            <w:tcMar>
              <w:top w:w="0" w:type="dxa"/>
              <w:left w:w="108" w:type="dxa"/>
              <w:bottom w:w="0" w:type="dxa"/>
              <w:right w:w="108" w:type="dxa"/>
            </w:tcMar>
            <w:hideMark/>
          </w:tcPr>
          <w:p w14:paraId="1B38812E" w14:textId="77777777" w:rsidR="00171381" w:rsidRDefault="00171381" w:rsidP="00643972">
            <w:pPr>
              <w:pStyle w:val="TAL"/>
            </w:pPr>
            <w:r>
              <w:t>Reject reason</w:t>
            </w:r>
          </w:p>
        </w:tc>
        <w:tc>
          <w:tcPr>
            <w:tcW w:w="1097" w:type="dxa"/>
            <w:tcMar>
              <w:top w:w="0" w:type="dxa"/>
              <w:left w:w="108" w:type="dxa"/>
              <w:bottom w:w="0" w:type="dxa"/>
              <w:right w:w="108" w:type="dxa"/>
            </w:tcMar>
            <w:hideMark/>
          </w:tcPr>
          <w:p w14:paraId="61C080E0" w14:textId="77777777" w:rsidR="00171381" w:rsidRPr="00AB5FED" w:rsidRDefault="00171381" w:rsidP="00643972">
            <w:pPr>
              <w:pStyle w:val="TAL"/>
            </w:pPr>
            <w:r>
              <w:t>M</w:t>
            </w:r>
          </w:p>
        </w:tc>
        <w:tc>
          <w:tcPr>
            <w:tcW w:w="2700" w:type="dxa"/>
            <w:tcMar>
              <w:top w:w="0" w:type="dxa"/>
              <w:left w:w="108" w:type="dxa"/>
              <w:bottom w:w="0" w:type="dxa"/>
              <w:right w:w="108" w:type="dxa"/>
            </w:tcMar>
            <w:hideMark/>
          </w:tcPr>
          <w:p w14:paraId="311CEFF0" w14:textId="77777777" w:rsidR="00171381" w:rsidRPr="00AB5FED" w:rsidRDefault="00171381" w:rsidP="00643972">
            <w:pPr>
              <w:pStyle w:val="TAL"/>
            </w:pPr>
            <w:r>
              <w:t>Reason for rejecting the regrouping operation</w:t>
            </w:r>
          </w:p>
        </w:tc>
      </w:tr>
    </w:tbl>
    <w:p w14:paraId="738DE52B" w14:textId="77777777" w:rsidR="00171381" w:rsidRPr="00AB5FED" w:rsidRDefault="00171381" w:rsidP="00171381"/>
    <w:p w14:paraId="02EB7633" w14:textId="65EAAFE8" w:rsidR="00972B98" w:rsidRPr="00AB5FED" w:rsidRDefault="00972B98" w:rsidP="00210AAF">
      <w:pPr>
        <w:pStyle w:val="Heading5"/>
      </w:pPr>
      <w:bookmarkStart w:id="560" w:name="_Toc122563385"/>
      <w:bookmarkStart w:id="561" w:name="_Toc460616043"/>
      <w:bookmarkStart w:id="562" w:name="_Toc460616904"/>
      <w:bookmarkStart w:id="563" w:name="_Toc187011110"/>
      <w:r>
        <w:t>10.6</w:t>
      </w:r>
      <w:r w:rsidRPr="00AB5FED">
        <w:t>.2.</w:t>
      </w:r>
      <w:r>
        <w:t>2.48</w:t>
      </w:r>
      <w:r w:rsidRPr="00AB5FED">
        <w:tab/>
      </w:r>
      <w:r>
        <w:t>Preconfigured regroup request</w:t>
      </w:r>
      <w:r w:rsidRPr="00AB5FED">
        <w:rPr>
          <w:rFonts w:hint="eastAsia"/>
          <w:lang w:eastAsia="zh-CN"/>
        </w:rPr>
        <w:t xml:space="preserve"> </w:t>
      </w:r>
      <w:r>
        <w:t>return</w:t>
      </w:r>
      <w:r w:rsidRPr="00AB5FED">
        <w:rPr>
          <w:rFonts w:hint="eastAsia"/>
          <w:lang w:eastAsia="zh-CN"/>
        </w:rPr>
        <w:t xml:space="preserve"> </w:t>
      </w:r>
      <w:r w:rsidRPr="00AB5FED">
        <w:t>(</w:t>
      </w:r>
      <w:r>
        <w:t>MCPTT server</w:t>
      </w:r>
      <w:r w:rsidRPr="00AB5FED">
        <w:t xml:space="preserve"> – </w:t>
      </w:r>
      <w:r>
        <w:t>MCPTT client</w:t>
      </w:r>
      <w:r w:rsidRPr="00AB5FED">
        <w:t>)</w:t>
      </w:r>
      <w:bookmarkEnd w:id="560"/>
      <w:bookmarkEnd w:id="563"/>
    </w:p>
    <w:p w14:paraId="1E2239E7" w14:textId="4D559AB4" w:rsidR="00972B98" w:rsidRDefault="00972B98" w:rsidP="00972B98">
      <w:r w:rsidRPr="00AB5FED">
        <w:t>Table </w:t>
      </w:r>
      <w:r>
        <w:t>10.6</w:t>
      </w:r>
      <w:r w:rsidRPr="00AB5FED">
        <w:t>.2.</w:t>
      </w:r>
      <w:r>
        <w:t>2.48</w:t>
      </w:r>
      <w:r w:rsidRPr="00AB5FED">
        <w:t xml:space="preserve">-1 describes the information flow </w:t>
      </w:r>
      <w:r>
        <w:t>preconfigured</w:t>
      </w:r>
      <w:r w:rsidRPr="00AB5FED">
        <w:t xml:space="preserve"> </w:t>
      </w:r>
      <w:r>
        <w:t xml:space="preserve">regroup </w:t>
      </w:r>
      <w:r w:rsidRPr="00AB5FED">
        <w:t>request</w:t>
      </w:r>
      <w:r>
        <w:t xml:space="preserve"> </w:t>
      </w:r>
      <w:r w:rsidRPr="00AB5FED">
        <w:t xml:space="preserve">from the </w:t>
      </w:r>
      <w:r>
        <w:t>MCPTT server</w:t>
      </w:r>
      <w:r w:rsidRPr="00AB5FED">
        <w:t xml:space="preserve"> to the </w:t>
      </w:r>
      <w:r>
        <w:t>MCPTT client.</w:t>
      </w:r>
    </w:p>
    <w:p w14:paraId="22140F51" w14:textId="5B61C3DB" w:rsidR="00972B98" w:rsidRPr="00AB5FED" w:rsidRDefault="00972B98" w:rsidP="00972B98">
      <w:pPr>
        <w:pStyle w:val="TH"/>
      </w:pPr>
      <w:r>
        <w:t>Table 10.6</w:t>
      </w:r>
      <w:r w:rsidRPr="00AB5FED">
        <w:t>.2.</w:t>
      </w:r>
      <w:r>
        <w:t>2.48-1 Preconfigured regroup 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972B98" w:rsidRPr="00AB5FED" w14:paraId="01AB5530"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9C49F9" w14:textId="77777777" w:rsidR="00972B98" w:rsidRPr="00AB5FED" w:rsidRDefault="00972B9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ED475" w14:textId="77777777" w:rsidR="00972B98" w:rsidRPr="00AB5FED" w:rsidRDefault="00972B9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8835" w14:textId="77777777" w:rsidR="00972B98" w:rsidRPr="00AB5FED" w:rsidRDefault="00972B98" w:rsidP="00A00475">
            <w:pPr>
              <w:pStyle w:val="TAH"/>
              <w:rPr>
                <w:lang w:eastAsia="ja-JP"/>
              </w:rPr>
            </w:pPr>
            <w:r w:rsidRPr="00AB5FED">
              <w:t>Description</w:t>
            </w:r>
          </w:p>
        </w:tc>
      </w:tr>
      <w:tr w:rsidR="00972B98" w:rsidRPr="00AB5FED" w14:paraId="5F918EE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FD6B3" w14:textId="77777777" w:rsidR="00972B98" w:rsidRPr="00AB5FED" w:rsidRDefault="00972B98" w:rsidP="00A00475">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0C56B7" w14:textId="77777777" w:rsidR="00972B98" w:rsidRPr="00AB5FED" w:rsidRDefault="00972B98" w:rsidP="00A00475">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67721D" w14:textId="77777777" w:rsidR="00972B98" w:rsidRPr="00AB5FED" w:rsidRDefault="00972B98" w:rsidP="00A00475">
            <w:pPr>
              <w:pStyle w:val="TAL"/>
              <w:rPr>
                <w:lang w:eastAsia="ja-JP"/>
              </w:rPr>
            </w:pPr>
            <w:r w:rsidRPr="00AB5FED">
              <w:t xml:space="preserve">The </w:t>
            </w:r>
            <w:r>
              <w:rPr>
                <w:rFonts w:hint="eastAsia"/>
                <w:lang w:eastAsia="zh-CN"/>
              </w:rPr>
              <w:t>MCPTT ID</w:t>
            </w:r>
            <w:r w:rsidRPr="00AB5FED">
              <w:t xml:space="preserve"> of the calling party</w:t>
            </w:r>
          </w:p>
        </w:tc>
      </w:tr>
      <w:tr w:rsidR="00972B98" w:rsidRPr="00AB5FED" w14:paraId="4F0B0A86"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377D3" w14:textId="77777777" w:rsidR="00972B98" w:rsidRPr="00AB5FED" w:rsidRDefault="00972B98" w:rsidP="00A00475">
            <w:pPr>
              <w:pStyle w:val="TAL"/>
              <w:rPr>
                <w:lang w:eastAsia="ja-JP"/>
              </w:rPr>
            </w:pPr>
            <w:r>
              <w:rPr>
                <w:rFonts w:hint="eastAsia"/>
                <w:lang w:eastAsia="zh-CN"/>
              </w:rPr>
              <w:t xml:space="preserve">MCPTT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8BFEE" w14:textId="77777777" w:rsidR="00972B98" w:rsidRPr="00AB5FED" w:rsidRDefault="00972B98" w:rsidP="00A00475">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7E50E" w14:textId="6C63FA02" w:rsidR="00972B98" w:rsidRPr="00AB5FED" w:rsidRDefault="00972B98" w:rsidP="00A00475">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preconfigured regroup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972B98" w:rsidRPr="00AB5FED" w14:paraId="09098BD7"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9F989C" w14:textId="77777777" w:rsidR="00972B98" w:rsidRPr="006A22D6" w:rsidRDefault="00972B98" w:rsidP="00A00475">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8206" w14:textId="77777777" w:rsidR="00972B98" w:rsidRPr="00D44D45" w:rsidRDefault="00972B98" w:rsidP="00A00475">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EE2A3" w14:textId="77777777" w:rsidR="00972B98" w:rsidRPr="00D44D45" w:rsidRDefault="00972B98" w:rsidP="00A00475">
            <w:pPr>
              <w:pStyle w:val="TAL"/>
            </w:pPr>
            <w:r>
              <w:t>Indicate if authorization is success or failure</w:t>
            </w:r>
          </w:p>
        </w:tc>
      </w:tr>
    </w:tbl>
    <w:p w14:paraId="4E467E10" w14:textId="77777777" w:rsidR="00972B98" w:rsidRDefault="00972B98" w:rsidP="00972B98"/>
    <w:p w14:paraId="1B97EC15" w14:textId="73131F8F" w:rsidR="00FF2A97" w:rsidRPr="009F7F40" w:rsidRDefault="00FF2A97" w:rsidP="00A26928">
      <w:pPr>
        <w:pStyle w:val="Heading5"/>
      </w:pPr>
      <w:bookmarkStart w:id="564" w:name="_Toc187011111"/>
      <w:r w:rsidRPr="009F7F40">
        <w:t>10.</w:t>
      </w:r>
      <w:r>
        <w:t>6</w:t>
      </w:r>
      <w:r w:rsidRPr="009F7F40">
        <w:t>.2</w:t>
      </w:r>
      <w:r>
        <w:t>.2</w:t>
      </w:r>
      <w:r w:rsidRPr="009F7F40">
        <w:t>.</w:t>
      </w:r>
      <w:r>
        <w:t>49</w:t>
      </w:r>
      <w:r w:rsidRPr="009F7F40">
        <w:tab/>
        <w:t>Preconfigured user regroup remove request</w:t>
      </w:r>
      <w:r w:rsidRPr="009F7F40">
        <w:rPr>
          <w:rFonts w:hint="eastAsia"/>
        </w:rPr>
        <w:t xml:space="preserve"> </w:t>
      </w:r>
      <w:r w:rsidRPr="009F7F40">
        <w:t>(MC</w:t>
      </w:r>
      <w:r>
        <w:t xml:space="preserve">PTT </w:t>
      </w:r>
      <w:r w:rsidRPr="009F7F40">
        <w:t>server – MC</w:t>
      </w:r>
      <w:r>
        <w:t xml:space="preserve">PTT </w:t>
      </w:r>
      <w:r w:rsidRPr="009F7F40">
        <w:t>client)</w:t>
      </w:r>
      <w:bookmarkEnd w:id="564"/>
    </w:p>
    <w:p w14:paraId="2E4896D4" w14:textId="73093417" w:rsidR="00FF2A97" w:rsidRPr="009F7F40" w:rsidRDefault="00FF2A97" w:rsidP="00FF2A97">
      <w:r w:rsidRPr="009F7F40">
        <w:t>Table 10.</w:t>
      </w:r>
      <w:r>
        <w:t>6.2</w:t>
      </w:r>
      <w:r w:rsidRPr="009F7F40">
        <w:t>.2.</w:t>
      </w:r>
      <w:r>
        <w:t>49</w:t>
      </w:r>
      <w:r w:rsidRPr="009F7F40">
        <w:t>-1 describes the information flow preconfigured user regroup remove request from the MC</w:t>
      </w:r>
      <w:r>
        <w:t xml:space="preserve">PTT </w:t>
      </w:r>
      <w:r w:rsidRPr="009F7F40">
        <w:t>server to MC</w:t>
      </w:r>
      <w:r>
        <w:t xml:space="preserve">PTT </w:t>
      </w:r>
      <w:r w:rsidRPr="009F7F40">
        <w:t>client.</w:t>
      </w:r>
    </w:p>
    <w:p w14:paraId="31CF1B82" w14:textId="2512AD89" w:rsidR="00FF2A97" w:rsidRPr="009F7F40" w:rsidRDefault="00FF2A97" w:rsidP="00FF2A97">
      <w:pPr>
        <w:pStyle w:val="TH"/>
      </w:pPr>
      <w:r w:rsidRPr="009F7F40">
        <w:t>Table 10.</w:t>
      </w:r>
      <w:r>
        <w:t>6.2.</w:t>
      </w:r>
      <w:r w:rsidRPr="009F7F40">
        <w:t>2.</w:t>
      </w:r>
      <w:r>
        <w:t>49</w:t>
      </w:r>
      <w:r w:rsidRPr="009F7F40">
        <w:t>-1 Preconfigured user regroup remove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89AB5B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5F118E"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3171C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E7404D" w14:textId="77777777" w:rsidR="00FF2A97" w:rsidRPr="009F7F40" w:rsidRDefault="00FF2A97" w:rsidP="00AB6DFB">
            <w:pPr>
              <w:pStyle w:val="TAH"/>
              <w:rPr>
                <w:lang w:eastAsia="ja-JP"/>
              </w:rPr>
            </w:pPr>
            <w:r w:rsidRPr="009F7F40">
              <w:t>Description</w:t>
            </w:r>
          </w:p>
        </w:tc>
      </w:tr>
      <w:tr w:rsidR="00FF2A97" w:rsidRPr="009F7F40" w14:paraId="273E6D1C"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A357A"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2256CC"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68A2E7"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rPr>
                <w:lang w:eastAsia="zh-CN"/>
              </w:rPr>
              <w:t xml:space="preserve"> of the MC</w:t>
            </w:r>
            <w:r>
              <w:rPr>
                <w:lang w:eastAsia="zh-CN"/>
              </w:rPr>
              <w:t xml:space="preserve">PTT </w:t>
            </w:r>
            <w:r w:rsidRPr="009F7F40">
              <w:rPr>
                <w:lang w:eastAsia="zh-CN"/>
              </w:rPr>
              <w:t>user to be removed from the regroup group</w:t>
            </w:r>
          </w:p>
        </w:tc>
      </w:tr>
      <w:tr w:rsidR="00FF2A97" w:rsidRPr="009F7F40" w14:paraId="79AD2DC3"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EC81F2" w14:textId="77777777" w:rsidR="00FF2A97" w:rsidRPr="009F7F40" w:rsidRDefault="00FF2A97" w:rsidP="00AB6DFB">
            <w:pPr>
              <w:pStyle w:val="TAL"/>
            </w:pPr>
            <w:r w:rsidRPr="009F7F40">
              <w:t>MC</w:t>
            </w:r>
            <w:r>
              <w:t xml:space="preserve">PTT </w:t>
            </w:r>
            <w:r w:rsidRPr="009F7F40">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F24A"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8BE65" w14:textId="77777777" w:rsidR="00FF2A97" w:rsidRPr="009F7F40" w:rsidRDefault="00FF2A97" w:rsidP="00AB6DFB">
            <w:pPr>
              <w:pStyle w:val="TAL"/>
            </w:pPr>
            <w:r w:rsidRPr="009F7F40">
              <w:t>MC</w:t>
            </w:r>
            <w:r>
              <w:t xml:space="preserve">PTT </w:t>
            </w:r>
            <w:r w:rsidRPr="009F7F40">
              <w:t>group ID of the regroup group from which the MC</w:t>
            </w:r>
            <w:r>
              <w:t xml:space="preserve">PTT </w:t>
            </w:r>
            <w:r w:rsidRPr="009F7F40">
              <w:t>user is to be removed</w:t>
            </w:r>
          </w:p>
        </w:tc>
      </w:tr>
    </w:tbl>
    <w:p w14:paraId="01AA4A6A" w14:textId="77777777" w:rsidR="00FF2A97" w:rsidRDefault="00FF2A97" w:rsidP="00965EB0"/>
    <w:p w14:paraId="45A42D20" w14:textId="6D6E1A41" w:rsidR="00FF2A97" w:rsidRPr="009F7F40" w:rsidRDefault="00FF2A97" w:rsidP="00A26928">
      <w:pPr>
        <w:pStyle w:val="Heading5"/>
      </w:pPr>
      <w:bookmarkStart w:id="565" w:name="_Toc187011112"/>
      <w:r w:rsidRPr="009F7F40">
        <w:t>10.</w:t>
      </w:r>
      <w:r>
        <w:t>6.2.2</w:t>
      </w:r>
      <w:r w:rsidRPr="009F7F40">
        <w:t>.</w:t>
      </w:r>
      <w:r>
        <w:t>50</w:t>
      </w:r>
      <w:r w:rsidRPr="009F7F40">
        <w:tab/>
        <w:t>Preconfigured user regroup remove response</w:t>
      </w:r>
      <w:r w:rsidRPr="009F7F40">
        <w:rPr>
          <w:rFonts w:hint="eastAsia"/>
        </w:rPr>
        <w:t xml:space="preserve"> </w:t>
      </w:r>
      <w:r w:rsidRPr="009F7F40">
        <w:t>(MC</w:t>
      </w:r>
      <w:r>
        <w:t xml:space="preserve">PTT </w:t>
      </w:r>
      <w:r w:rsidRPr="009F7F40">
        <w:t>client – MC</w:t>
      </w:r>
      <w:r>
        <w:t xml:space="preserve">PTT </w:t>
      </w:r>
      <w:r w:rsidRPr="009F7F40">
        <w:t>server)</w:t>
      </w:r>
      <w:bookmarkEnd w:id="565"/>
    </w:p>
    <w:p w14:paraId="4663ED88" w14:textId="1037E3D6" w:rsidR="00FF2A97" w:rsidRPr="009F7F40" w:rsidRDefault="00FF2A97" w:rsidP="00FF2A97">
      <w:r w:rsidRPr="009F7F40">
        <w:t>Table 10.</w:t>
      </w:r>
      <w:r>
        <w:t>6.2.2</w:t>
      </w:r>
      <w:r w:rsidRPr="009F7F40">
        <w:t>.</w:t>
      </w:r>
      <w:r>
        <w:t>50</w:t>
      </w:r>
      <w:r w:rsidRPr="009F7F40">
        <w:t>-1 describes the information flow preconfigured user regroup remove response from the MC</w:t>
      </w:r>
      <w:r>
        <w:t xml:space="preserve">PTT </w:t>
      </w:r>
      <w:r w:rsidRPr="009F7F40">
        <w:t>client to the MC</w:t>
      </w:r>
      <w:r>
        <w:t xml:space="preserve">PTT </w:t>
      </w:r>
      <w:r w:rsidRPr="009F7F40">
        <w:t>server.</w:t>
      </w:r>
    </w:p>
    <w:p w14:paraId="029C4A22" w14:textId="37AB4C3E" w:rsidR="00FF2A97" w:rsidRPr="009F7F40" w:rsidRDefault="00FF2A97" w:rsidP="00FF2A97">
      <w:pPr>
        <w:pStyle w:val="TH"/>
      </w:pPr>
      <w:r w:rsidRPr="009F7F40">
        <w:lastRenderedPageBreak/>
        <w:t>Table 10.</w:t>
      </w:r>
      <w:r>
        <w:t>6.2.2</w:t>
      </w:r>
      <w:r w:rsidRPr="009F7F40">
        <w:t>.</w:t>
      </w:r>
      <w:r>
        <w:t>50</w:t>
      </w:r>
      <w:r w:rsidRPr="009F7F40">
        <w:t>-1 Preconfigured user regroup remove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FF2A97" w:rsidRPr="009F7F40" w14:paraId="3BDB54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4B805" w14:textId="77777777" w:rsidR="00FF2A97" w:rsidRPr="009F7F40" w:rsidRDefault="00FF2A97" w:rsidP="00AB6DFB">
            <w:pPr>
              <w:pStyle w:val="TAH"/>
              <w:rPr>
                <w:lang w:eastAsia="ja-JP"/>
              </w:rPr>
            </w:pPr>
            <w:r w:rsidRPr="009F7F40">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A45E1A" w14:textId="77777777" w:rsidR="00FF2A97" w:rsidRPr="009F7F40" w:rsidRDefault="00FF2A97" w:rsidP="00AB6DFB">
            <w:pPr>
              <w:pStyle w:val="TAH"/>
              <w:rPr>
                <w:lang w:eastAsia="ja-JP"/>
              </w:rPr>
            </w:pPr>
            <w:r w:rsidRPr="009F7F40">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BAE476" w14:textId="77777777" w:rsidR="00FF2A97" w:rsidRPr="009F7F40" w:rsidRDefault="00FF2A97" w:rsidP="00AB6DFB">
            <w:pPr>
              <w:pStyle w:val="TAH"/>
              <w:rPr>
                <w:lang w:eastAsia="ja-JP"/>
              </w:rPr>
            </w:pPr>
            <w:r w:rsidRPr="009F7F40">
              <w:t>Description</w:t>
            </w:r>
          </w:p>
        </w:tc>
      </w:tr>
      <w:tr w:rsidR="00FF2A97" w:rsidRPr="009F7F40" w14:paraId="5DFCF59D"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49EB64" w14:textId="77777777" w:rsidR="00FF2A97" w:rsidRPr="009F7F40" w:rsidRDefault="00FF2A97" w:rsidP="00AB6DFB">
            <w:pPr>
              <w:pStyle w:val="TAL"/>
              <w:rPr>
                <w:lang w:eastAsia="ja-JP"/>
              </w:rPr>
            </w:pPr>
            <w:r w:rsidRPr="009F7F40">
              <w:t>MC</w:t>
            </w:r>
            <w:r>
              <w:t xml:space="preserve">PTT </w:t>
            </w:r>
            <w:r w:rsidRPr="009F7F40">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D84BCB" w14:textId="77777777" w:rsidR="00FF2A97" w:rsidRPr="009F7F40" w:rsidRDefault="00FF2A97" w:rsidP="00AB6DFB">
            <w:pPr>
              <w:pStyle w:val="TAL"/>
              <w:rPr>
                <w:lang w:eastAsia="ja-JP"/>
              </w:rPr>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E09D3C" w14:textId="77777777" w:rsidR="00FF2A97" w:rsidRPr="009F7F40" w:rsidRDefault="00FF2A97" w:rsidP="00AB6DFB">
            <w:pPr>
              <w:pStyle w:val="TAL"/>
              <w:rPr>
                <w:lang w:eastAsia="ja-JP"/>
              </w:rPr>
            </w:pPr>
            <w:r w:rsidRPr="009F7F40">
              <w:t xml:space="preserve">The </w:t>
            </w:r>
            <w:r w:rsidRPr="009F7F40">
              <w:rPr>
                <w:rFonts w:hint="eastAsia"/>
                <w:lang w:eastAsia="zh-CN"/>
              </w:rPr>
              <w:t>MC</w:t>
            </w:r>
            <w:r>
              <w:rPr>
                <w:lang w:eastAsia="zh-CN"/>
              </w:rPr>
              <w:t xml:space="preserve">PTT </w:t>
            </w:r>
            <w:r w:rsidRPr="009F7F40">
              <w:rPr>
                <w:rFonts w:hint="eastAsia"/>
                <w:lang w:eastAsia="zh-CN"/>
              </w:rPr>
              <w:t>ID</w:t>
            </w:r>
            <w:r w:rsidRPr="009F7F40">
              <w:t xml:space="preserve"> of the MC</w:t>
            </w:r>
            <w:r>
              <w:t xml:space="preserve">PTT </w:t>
            </w:r>
            <w:r w:rsidRPr="009F7F40">
              <w:t>user to be removed from the preconfigured regroup</w:t>
            </w:r>
          </w:p>
        </w:tc>
      </w:tr>
      <w:tr w:rsidR="00FF2A97" w:rsidRPr="009F7F40" w14:paraId="07F4D818" w14:textId="77777777" w:rsidTr="00AB6DFB">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677AAD" w14:textId="77777777" w:rsidR="00FF2A97" w:rsidRPr="009F7F40" w:rsidRDefault="00FF2A97" w:rsidP="00AB6DFB">
            <w:pPr>
              <w:pStyle w:val="TAL"/>
            </w:pPr>
            <w:r w:rsidRPr="009F7F40">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DA153E" w14:textId="77777777" w:rsidR="00FF2A97" w:rsidRPr="009F7F40" w:rsidRDefault="00FF2A97" w:rsidP="00AB6DFB">
            <w:pPr>
              <w:pStyle w:val="TAL"/>
            </w:pPr>
            <w:r w:rsidRPr="009F7F40">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DAF8F" w14:textId="77777777" w:rsidR="00FF2A97" w:rsidRPr="009F7F40" w:rsidRDefault="00FF2A97" w:rsidP="00AB6DFB">
            <w:pPr>
              <w:pStyle w:val="TAL"/>
            </w:pPr>
            <w:r w:rsidRPr="009F7F40">
              <w:t>Result of the preconfigured user regroup removal operation</w:t>
            </w:r>
          </w:p>
        </w:tc>
      </w:tr>
    </w:tbl>
    <w:p w14:paraId="0B5E6582" w14:textId="77777777" w:rsidR="00FF2A97" w:rsidRDefault="00FF2A97" w:rsidP="00965EB0">
      <w:pPr>
        <w:rPr>
          <w:lang w:val="nl-NL"/>
        </w:rPr>
      </w:pPr>
    </w:p>
    <w:p w14:paraId="259D8873" w14:textId="66454B16" w:rsidR="00171381" w:rsidRPr="00AB5FED" w:rsidRDefault="00171381" w:rsidP="00171381">
      <w:pPr>
        <w:pStyle w:val="Heading4"/>
      </w:pPr>
      <w:bookmarkStart w:id="566" w:name="_Toc187011113"/>
      <w:r w:rsidRPr="00AB5FED">
        <w:rPr>
          <w:lang w:val="nl-NL"/>
        </w:rPr>
        <w:t>10.6.2.3</w:t>
      </w:r>
      <w:r w:rsidRPr="00AB5FED">
        <w:rPr>
          <w:lang w:val="nl-NL"/>
        </w:rPr>
        <w:tab/>
        <w:t>Group call within one MCPTT system</w:t>
      </w:r>
      <w:bookmarkEnd w:id="425"/>
      <w:bookmarkEnd w:id="426"/>
      <w:bookmarkEnd w:id="533"/>
      <w:bookmarkEnd w:id="561"/>
      <w:bookmarkEnd w:id="562"/>
      <w:bookmarkEnd w:id="566"/>
    </w:p>
    <w:p w14:paraId="278877EC" w14:textId="77777777" w:rsidR="00171381" w:rsidRPr="00AB5FED" w:rsidRDefault="00171381" w:rsidP="00171381">
      <w:pPr>
        <w:pStyle w:val="Heading5"/>
        <w:rPr>
          <w:lang w:val="nl-NL"/>
        </w:rPr>
      </w:pPr>
      <w:bookmarkStart w:id="567" w:name="_Toc433209748"/>
      <w:bookmarkStart w:id="568" w:name="_Toc460616044"/>
      <w:bookmarkStart w:id="569" w:name="_Toc460616905"/>
      <w:bookmarkStart w:id="570" w:name="_Toc424654491"/>
      <w:bookmarkStart w:id="571" w:name="_Toc428365078"/>
      <w:bookmarkStart w:id="572" w:name="_Toc187011114"/>
      <w:r w:rsidRPr="00AB5FED">
        <w:rPr>
          <w:lang w:val="nl-NL"/>
        </w:rPr>
        <w:t>10.6.2.3.1</w:t>
      </w:r>
      <w:r w:rsidRPr="00AB5FED">
        <w:rPr>
          <w:lang w:val="nl-NL"/>
        </w:rPr>
        <w:tab/>
        <w:t>Group call models</w:t>
      </w:r>
      <w:bookmarkEnd w:id="567"/>
      <w:bookmarkEnd w:id="568"/>
      <w:bookmarkEnd w:id="569"/>
      <w:bookmarkEnd w:id="572"/>
    </w:p>
    <w:p w14:paraId="396D71E6" w14:textId="77777777" w:rsidR="00171381" w:rsidRPr="00AB5FED" w:rsidRDefault="00171381" w:rsidP="00171381">
      <w:pPr>
        <w:pStyle w:val="Heading6"/>
      </w:pPr>
      <w:bookmarkStart w:id="573" w:name="_Toc433209749"/>
      <w:bookmarkStart w:id="574" w:name="_Toc460616045"/>
      <w:bookmarkStart w:id="575" w:name="_Toc460616906"/>
      <w:bookmarkStart w:id="576" w:name="_Toc187011115"/>
      <w:r w:rsidRPr="00AB5FED">
        <w:t>10.6.2.3.1.1</w:t>
      </w:r>
      <w:r w:rsidRPr="00AB5FED">
        <w:tab/>
        <w:t>Pre-arranged group call</w:t>
      </w:r>
      <w:bookmarkEnd w:id="570"/>
      <w:bookmarkEnd w:id="571"/>
      <w:bookmarkEnd w:id="573"/>
      <w:bookmarkEnd w:id="574"/>
      <w:bookmarkEnd w:id="575"/>
      <w:bookmarkEnd w:id="576"/>
    </w:p>
    <w:p w14:paraId="36B7643D" w14:textId="77777777" w:rsidR="00171381" w:rsidRPr="00AB5FED" w:rsidRDefault="00171381" w:rsidP="00171381">
      <w:pPr>
        <w:pStyle w:val="H6"/>
        <w:rPr>
          <w:lang w:eastAsia="zh-CN"/>
        </w:rPr>
      </w:pPr>
      <w:bookmarkStart w:id="577" w:name="_Toc428365079"/>
      <w:bookmarkStart w:id="578" w:name="_Toc424654492"/>
      <w:r w:rsidRPr="00AB5FED">
        <w:t>10.6.2.3.1.</w:t>
      </w:r>
      <w:r w:rsidRPr="00AB5FED">
        <w:rPr>
          <w:lang w:eastAsia="zh-CN"/>
        </w:rPr>
        <w:t>1.1</w:t>
      </w:r>
      <w:r w:rsidRPr="00AB5FED">
        <w:tab/>
      </w:r>
      <w:r w:rsidRPr="00AB5FED">
        <w:rPr>
          <w:rFonts w:hint="eastAsia"/>
          <w:lang w:eastAsia="zh-CN"/>
        </w:rPr>
        <w:t>General</w:t>
      </w:r>
      <w:bookmarkEnd w:id="577"/>
    </w:p>
    <w:p w14:paraId="348D5047" w14:textId="77777777" w:rsidR="00171381" w:rsidRPr="00AB5FED" w:rsidRDefault="00171381" w:rsidP="00171381">
      <w:r w:rsidRPr="00AB5FED">
        <w:rPr>
          <w:lang w:eastAsia="zh-CN"/>
        </w:rPr>
        <w:t xml:space="preserve">A pre-arranged group call is initiated by one of the </w:t>
      </w:r>
      <w:r>
        <w:rPr>
          <w:lang w:eastAsia="zh-CN"/>
        </w:rPr>
        <w:t xml:space="preserve">affiliated </w:t>
      </w:r>
      <w:r w:rsidRPr="00AB5FED">
        <w:rPr>
          <w:lang w:eastAsia="zh-CN"/>
        </w:rPr>
        <w:t xml:space="preserve">group members. </w:t>
      </w:r>
      <w:r w:rsidRPr="00AB5FED">
        <w:t>The initiation of a pre-arranged group call results in all other affiliated group members being invited.</w:t>
      </w:r>
      <w:r w:rsidRPr="00AD7C04">
        <w:t xml:space="preserve"> </w:t>
      </w:r>
      <w:r>
        <w:t xml:space="preserve">Media plane resources are reserved (on-demand) or a pre-established session is associated during the group call setup procedure and </w:t>
      </w:r>
      <w:r w:rsidRPr="00935F10">
        <w:t>released</w:t>
      </w:r>
      <w:r>
        <w:t xml:space="preserve"> (if on-demand session) or de-associated (if pre-established session)</w:t>
      </w:r>
      <w:r w:rsidRPr="00935F10">
        <w:t xml:space="preserve"> w</w:t>
      </w:r>
      <w:r>
        <w:t>hen the call is released. SIP signalling is used to setup and release pre-arranged group calls.</w:t>
      </w:r>
    </w:p>
    <w:p w14:paraId="2C4D7EA6" w14:textId="77777777" w:rsidR="00171381" w:rsidRPr="00AB5FED" w:rsidRDefault="00171381" w:rsidP="00171381">
      <w:pPr>
        <w:pStyle w:val="H6"/>
      </w:pPr>
      <w:r w:rsidRPr="00AB5FED">
        <w:t>10.6.2.3.1.1.2</w:t>
      </w:r>
      <w:r w:rsidRPr="00AB5FED">
        <w:tab/>
        <w:t>Pre-arranged group call setup</w:t>
      </w:r>
      <w:bookmarkEnd w:id="578"/>
    </w:p>
    <w:p w14:paraId="34006B64" w14:textId="77777777" w:rsidR="00171381" w:rsidRPr="00AB5FED" w:rsidRDefault="00171381" w:rsidP="00171381">
      <w:r w:rsidRPr="00AB5FED">
        <w:t>The procedure focuses on the case where an MCPTT client is initiating an MCPTT group call with unicast signalling for communicating with the affiliated MCPTT members of that group.</w:t>
      </w:r>
    </w:p>
    <w:p w14:paraId="0F24A0F1" w14:textId="77777777" w:rsidR="00171381" w:rsidRPr="00AB5FED" w:rsidRDefault="00171381" w:rsidP="00171381">
      <w:r w:rsidRPr="00AB5FED">
        <w:t>Procedures in figure 10.6.2.3.1.1.2-1 are the signalling control plane procedures for the MCPTT client initiating establishment of an MCPTT group call with a pre-arranged group i.e., MCPTT users on client 1, client 2 and client 3 belong to the same group which is defined in the MCPTT group management server.</w:t>
      </w:r>
    </w:p>
    <w:p w14:paraId="0B3EE737" w14:textId="77777777" w:rsidR="00171381" w:rsidRPr="00AB5FED" w:rsidRDefault="00171381" w:rsidP="00171381">
      <w:r w:rsidRPr="00AB5FED">
        <w:t>Pre-conditions:</w:t>
      </w:r>
    </w:p>
    <w:p w14:paraId="0738DC29" w14:textId="77777777" w:rsidR="00171381" w:rsidRPr="00AB5FED" w:rsidRDefault="00171381" w:rsidP="00171381">
      <w:pPr>
        <w:pStyle w:val="B1"/>
      </w:pPr>
      <w:r w:rsidRPr="00AB5FED">
        <w:t>1.</w:t>
      </w:r>
      <w:r w:rsidRPr="00AB5FED">
        <w:tab/>
        <w:t>A pre-arranged group is an MCPTT group that is pre-defined with MCPTT group ID and member list in the group management server. All members of the group belong to the same MCPTT system.</w:t>
      </w:r>
    </w:p>
    <w:p w14:paraId="2B62C6B2" w14:textId="77777777" w:rsidR="00171381" w:rsidRDefault="00171381" w:rsidP="00171381">
      <w:pPr>
        <w:pStyle w:val="B1"/>
      </w:pPr>
      <w:r w:rsidRPr="00AB5FED">
        <w:t>2.</w:t>
      </w:r>
      <w:r w:rsidRPr="00AB5FED">
        <w:tab/>
        <w:t>It is assumed that MCPTT users on MCPTT client 1, MCPTT client 2 and MCPTT client 3 are already registered for receiving MCPTT service and affiliated.</w:t>
      </w:r>
      <w:r>
        <w:t xml:space="preserve"> Optionally, they may </w:t>
      </w:r>
      <w:r w:rsidRPr="00362FE2">
        <w:t>have an activated functional alias to be used during the group communication</w:t>
      </w:r>
      <w:r>
        <w:t>.</w:t>
      </w:r>
    </w:p>
    <w:p w14:paraId="076D5E2E" w14:textId="77777777" w:rsidR="00171381" w:rsidRDefault="00171381" w:rsidP="00171381">
      <w:pPr>
        <w:pStyle w:val="B1"/>
        <w:rPr>
          <w:lang w:eastAsia="zh-CN"/>
        </w:rPr>
      </w:pPr>
      <w:r>
        <w:rPr>
          <w:lang w:eastAsia="zh-CN"/>
        </w:rPr>
        <w:t>3.</w:t>
      </w:r>
      <w:r>
        <w:rPr>
          <w:lang w:eastAsia="zh-CN"/>
        </w:rPr>
        <w:tab/>
        <w:t>Optionally the MCPTT server has subscribed to the MCPTT functional alias controlling server within the MC system for functional alias activation/de-activation updates.</w:t>
      </w:r>
      <w:r w:rsidRPr="00AA7BDA">
        <w:rPr>
          <w:lang w:eastAsia="zh-CN"/>
        </w:rPr>
        <w:t xml:space="preserve"> </w:t>
      </w:r>
    </w:p>
    <w:p w14:paraId="09C2B114" w14:textId="77777777" w:rsidR="00171381" w:rsidRDefault="00171381" w:rsidP="00171381">
      <w:pPr>
        <w:pStyle w:val="B1"/>
        <w:rPr>
          <w:lang w:eastAsia="zh-CN"/>
        </w:rPr>
      </w:pPr>
      <w:r>
        <w:rPr>
          <w:lang w:eastAsia="zh-CN"/>
        </w:rPr>
        <w:t>4.</w:t>
      </w:r>
      <w:r>
        <w:rPr>
          <w:lang w:eastAsia="zh-CN"/>
        </w:rPr>
        <w:tab/>
        <w:t xml:space="preserve">Optionally the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0D0FFFBF" w14:textId="77777777" w:rsidR="00171381" w:rsidRPr="00AB5FED" w:rsidRDefault="00171381" w:rsidP="00171381">
      <w:pPr>
        <w:pStyle w:val="TH"/>
      </w:pPr>
      <w:r>
        <w:rPr>
          <w:rFonts w:ascii="Times New Roman" w:hAnsi="Times New Roman"/>
        </w:rPr>
        <w:object w:dxaOrig="7680" w:dyaOrig="6990" w14:anchorId="261BD52A">
          <v:shape id="_x0000_i1034" type="#_x0000_t75" style="width:385.9pt;height:349.05pt" o:ole="">
            <v:imagedata r:id="rId25" o:title=""/>
          </v:shape>
          <o:OLEObject Type="Embed" ProgID="Visio.Drawing.11" ShapeID="_x0000_i1034" DrawAspect="Content" ObjectID="_1797624492" r:id="rId26"/>
        </w:object>
      </w:r>
    </w:p>
    <w:p w14:paraId="39D2EDB2" w14:textId="77777777" w:rsidR="00171381" w:rsidRPr="00AB5FED" w:rsidRDefault="00171381" w:rsidP="00171381">
      <w:pPr>
        <w:pStyle w:val="TF"/>
      </w:pPr>
      <w:r w:rsidRPr="00AB5FED">
        <w:t>Figure 10.6.2.3.1.1.2-1: Pre-arranged group call setup</w:t>
      </w:r>
    </w:p>
    <w:p w14:paraId="6BF59F0D" w14:textId="77777777" w:rsidR="00171381" w:rsidRPr="00AB5FED" w:rsidRDefault="00171381" w:rsidP="00171381">
      <w:pPr>
        <w:pStyle w:val="B1"/>
      </w:pPr>
      <w:r w:rsidRPr="00AB5FED">
        <w:t>1.</w:t>
      </w:r>
      <w:r w:rsidRPr="00AB5FED">
        <w:tab/>
        <w:t>User at MCPTT client 1 would like to initiate an MCPTT group call with a selected group (identified by MCPTT group ID).</w:t>
      </w:r>
      <w:r w:rsidRPr="002468B6">
        <w:t xml:space="preserve"> </w:t>
      </w:r>
      <w:r>
        <w:t>The MC service user may select</w:t>
      </w:r>
      <w:r w:rsidRPr="006340C1">
        <w:t xml:space="preserve"> </w:t>
      </w:r>
      <w:r>
        <w:t>a f</w:t>
      </w:r>
      <w:r w:rsidRPr="006340C1">
        <w:t>unctional alias.</w:t>
      </w:r>
    </w:p>
    <w:p w14:paraId="48E3AA50" w14:textId="77777777" w:rsidR="00171381" w:rsidRDefault="00171381" w:rsidP="00171381">
      <w:pPr>
        <w:pStyle w:val="NO"/>
      </w:pPr>
      <w:r w:rsidRPr="00AB5FED">
        <w:t>NOTE 1:</w:t>
      </w:r>
      <w:r w:rsidRPr="00AB5FED">
        <w:tab/>
        <w:t>MCPTT client 1 need not be aware of the affiliation status of other MCPTT clients to the group while initiating the group call.</w:t>
      </w:r>
      <w:r w:rsidRPr="002468B6">
        <w:t xml:space="preserve"> </w:t>
      </w:r>
    </w:p>
    <w:p w14:paraId="61098AD0" w14:textId="77777777" w:rsidR="00171381" w:rsidRPr="00AB5FED" w:rsidRDefault="00171381" w:rsidP="00171381">
      <w:pPr>
        <w:pStyle w:val="NO"/>
      </w:pPr>
      <w:r>
        <w:t>NOTE 2:</w:t>
      </w:r>
      <w:r>
        <w:tab/>
        <w:t xml:space="preserve">The selected functional alias </w:t>
      </w:r>
      <w:r w:rsidRPr="000046DB">
        <w:t xml:space="preserve">is not changed </w:t>
      </w:r>
      <w:r>
        <w:t xml:space="preserve">during the group call, </w:t>
      </w:r>
      <w:r w:rsidRPr="000046DB">
        <w:t>i.e. a MCPTT clie</w:t>
      </w:r>
      <w:r>
        <w:t>nt uses the same f</w:t>
      </w:r>
      <w:r w:rsidRPr="000046DB">
        <w:t>unctional alias until the group call is released or the MCPTT client has left the group call.</w:t>
      </w:r>
    </w:p>
    <w:p w14:paraId="461F3FE7" w14:textId="77777777" w:rsidR="00171381" w:rsidRPr="00AB5FED" w:rsidRDefault="00171381" w:rsidP="00171381">
      <w:pPr>
        <w:pStyle w:val="B1"/>
      </w:pPr>
      <w:r w:rsidRPr="00AB5FED">
        <w:t>2.</w:t>
      </w:r>
      <w:r w:rsidRPr="00AB5FED">
        <w:tab/>
        <w:t>MCPTT client 1 sends a group call request towards the MCPTT server via the SIP core, which hosts the group selected by the user and identified by MCPTT group ID. The group call request also contains the MCPTT group ID and an SDP offer containing the MCPTT client media parameters.</w:t>
      </w:r>
      <w:r w:rsidRPr="00AB5FED">
        <w:rPr>
          <w:lang w:val="en-US"/>
        </w:rPr>
        <w:t xml:space="preserve"> If there is a floor request to transmit, then the group call request contains an indication of an implicit floor request.</w:t>
      </w:r>
      <w:r>
        <w:rPr>
          <w:lang w:val="en-US"/>
        </w:rPr>
        <w:t xml:space="preserve"> If the MC service user of MCPTT client 1 has selected a functional alias, then the group call request contains that functional alias.</w:t>
      </w:r>
      <w:r w:rsidRPr="00002F17">
        <w:rPr>
          <w:lang w:val="en-US"/>
        </w:rPr>
        <w:t xml:space="preserve"> </w:t>
      </w:r>
      <w:r>
        <w:rPr>
          <w:lang w:val="en-US"/>
        </w:rPr>
        <w:t>If the group call request contains an implicit floor request it may also include location information.</w:t>
      </w:r>
    </w:p>
    <w:p w14:paraId="37E361CD" w14:textId="77777777" w:rsidR="00171381" w:rsidRDefault="00171381" w:rsidP="00171381">
      <w:pPr>
        <w:pStyle w:val="B1"/>
      </w:pPr>
      <w:r w:rsidRPr="00AB5FED">
        <w:t>3.</w:t>
      </w:r>
      <w:r w:rsidRPr="00AB5FED">
        <w:tab/>
      </w:r>
      <w:r>
        <w:t xml:space="preserve">The </w:t>
      </w:r>
      <w:r w:rsidRPr="00AB5FED">
        <w:t>MCPTT server checks whether the user of MCPTT client 1 is authorized to initiate a group call for the selected group. If authorized and the group call is ongoing for that MCPTT group ID, the MCPTT server adds the requesting MCPTT client 1 to the existing MCPTT group call and notifies the MCPTT client 1 that the MCPTT group call is already in progress. Otherwise, MCPTT server resolves the MCPTT group ID to determine the members of that group and their affiliation status, based on the information from the group management server.</w:t>
      </w:r>
      <w:r w:rsidRPr="002468B6">
        <w:t xml:space="preserve"> </w:t>
      </w:r>
      <w:r>
        <w:t>The MCPTT server evaluates the applicable group call start criteria defined for this group (e.g. minimum number of affiliated members, specific members affiliated) and determines whether the group call setup can proceed.</w:t>
      </w:r>
      <w:r w:rsidRPr="00AA7BDA">
        <w:t xml:space="preserve"> </w:t>
      </w:r>
    </w:p>
    <w:p w14:paraId="292BC9FE"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0FF0EAEB" w14:textId="77777777" w:rsidR="00171381" w:rsidRDefault="00171381" w:rsidP="00171381">
      <w:pPr>
        <w:pStyle w:val="B1"/>
      </w:pPr>
      <w:r>
        <w:lastRenderedPageBreak/>
        <w:tab/>
        <w:t>If present, the M</w:t>
      </w:r>
      <w:r w:rsidRPr="00BF14B4">
        <w:t xml:space="preserve">CPTT server </w:t>
      </w:r>
      <w:r>
        <w:t>checks whether the provided f</w:t>
      </w:r>
      <w:r w:rsidRPr="00BF14B4">
        <w:t xml:space="preserve">unctional alias </w:t>
      </w:r>
      <w:r>
        <w:t xml:space="preserve">is allowed to be used and </w:t>
      </w:r>
      <w:r w:rsidRPr="00BF14B4">
        <w:t>has been activated for the user.</w:t>
      </w:r>
      <w:r w:rsidRPr="00002F17">
        <w:t xml:space="preserve"> </w:t>
      </w:r>
    </w:p>
    <w:p w14:paraId="28710473" w14:textId="77777777" w:rsidR="00171381" w:rsidRPr="00AB5FED" w:rsidRDefault="00171381" w:rsidP="00171381">
      <w:pPr>
        <w:pStyle w:val="B1"/>
      </w:pPr>
      <w:r>
        <w:tab/>
        <w:t xml:space="preserve">If location information was included in the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2C489C5" w14:textId="77777777" w:rsidR="00171381" w:rsidRPr="00AB5FED" w:rsidRDefault="00171381" w:rsidP="00171381">
      <w:pPr>
        <w:pStyle w:val="NO"/>
      </w:pPr>
      <w:r w:rsidRPr="00AB5FED">
        <w:t>NOTE </w:t>
      </w:r>
      <w:r>
        <w:t>3</w:t>
      </w:r>
      <w:r w:rsidRPr="00AB5FED">
        <w:t>:</w:t>
      </w:r>
      <w:r w:rsidRPr="00AB5FED">
        <w:tab/>
        <w:t xml:space="preserve">MCPTT server can have already retrieved the user/group </w:t>
      </w:r>
      <w:r w:rsidRPr="00AB5FED">
        <w:rPr>
          <w:lang w:eastAsia="zh-CN"/>
        </w:rPr>
        <w:t>configuration</w:t>
      </w:r>
      <w:r w:rsidRPr="00AB5FED">
        <w:rPr>
          <w:rFonts w:hint="eastAsia"/>
          <w:lang w:eastAsia="zh-CN"/>
        </w:rPr>
        <w:t xml:space="preserve"> data</w:t>
      </w:r>
      <w:r w:rsidRPr="00AB5FED">
        <w:t xml:space="preserve"> and locally cached. If the user/group </w:t>
      </w:r>
      <w:r w:rsidRPr="00AB5FED">
        <w:rPr>
          <w:rFonts w:hint="eastAsia"/>
          <w:lang w:eastAsia="zh-CN"/>
        </w:rPr>
        <w:t>configuration data</w:t>
      </w:r>
      <w:r w:rsidRPr="00AB5FED">
        <w:t xml:space="preserve"> is not locally cached on the MCPTT server then MCPTT server requests the user/group </w:t>
      </w:r>
      <w:r w:rsidRPr="00AB5FED">
        <w:rPr>
          <w:lang w:eastAsia="zh-CN"/>
        </w:rPr>
        <w:t>configuration</w:t>
      </w:r>
      <w:r w:rsidRPr="00AB5FED">
        <w:rPr>
          <w:rFonts w:hint="eastAsia"/>
          <w:lang w:eastAsia="zh-CN"/>
        </w:rPr>
        <w:t xml:space="preserve"> data</w:t>
      </w:r>
      <w:r w:rsidRPr="00AB5FED">
        <w:t xml:space="preserve"> from the MCPTT user database/group management server.</w:t>
      </w:r>
    </w:p>
    <w:p w14:paraId="18E603D0" w14:textId="77777777" w:rsidR="00171381" w:rsidRPr="00AB5FED" w:rsidRDefault="00171381" w:rsidP="00171381">
      <w:pPr>
        <w:pStyle w:val="B1"/>
      </w:pPr>
      <w:r w:rsidRPr="00AB5FED">
        <w:t>4.</w:t>
      </w:r>
      <w:r w:rsidRPr="00AB5FED">
        <w:tab/>
        <w:t>MCPTT server includes information that it communicates using MCPTT service, offers the same media parameters or a subset of the media parameters contained in the initial received request and sends the corresponding group call request via the SIP core towards the MCPTT clients of each of those affiliated group members. MCPTT users are notified about the incoming group call</w:t>
      </w:r>
      <w:r>
        <w:t xml:space="preserve"> and the functional alias of the group call initiating user is displayed if present</w:t>
      </w:r>
      <w:r w:rsidRPr="00AB5FED">
        <w:t>. The MCPTT server indicates whether acknowledgement is required for the call</w:t>
      </w:r>
      <w:r w:rsidRPr="004F6E3C">
        <w:t xml:space="preserve"> and the </w:t>
      </w:r>
      <w:r>
        <w:t>f</w:t>
      </w:r>
      <w:r w:rsidRPr="000E6620">
        <w:t xml:space="preserve">unctional alias </w:t>
      </w:r>
      <w:r w:rsidRPr="004F6E3C">
        <w:t xml:space="preserve">of the group call initiating </w:t>
      </w:r>
      <w:r>
        <w:t xml:space="preserve">MC service </w:t>
      </w:r>
      <w:r w:rsidRPr="004F6E3C">
        <w:t>user may b</w:t>
      </w:r>
      <w:r>
        <w:t>e displayed</w:t>
      </w:r>
      <w:r w:rsidRPr="00AB5FED">
        <w:t>.</w:t>
      </w:r>
    </w:p>
    <w:p w14:paraId="4B2D13B6" w14:textId="77777777" w:rsidR="00171381" w:rsidRPr="00AB5FED" w:rsidRDefault="00171381" w:rsidP="00171381">
      <w:pPr>
        <w:pStyle w:val="B1"/>
      </w:pPr>
      <w:r w:rsidRPr="00AB5FED">
        <w:t>5.</w:t>
      </w:r>
      <w:r w:rsidRPr="00AB5FED">
        <w:tab/>
        <w:t xml:space="preserve">The receiving MCPTT clients accept the group call request, and a </w:t>
      </w:r>
      <w:r w:rsidRPr="00AB5FED">
        <w:rPr>
          <w:rFonts w:hint="eastAsia"/>
        </w:rPr>
        <w:t>group call response</w:t>
      </w:r>
      <w:r w:rsidRPr="00AB5FED">
        <w:t xml:space="preserve"> is sent to the group host MCPTT server. This response may contain an acknowledgement. The conditions for sending acknowledgement may be based on configuration.</w:t>
      </w:r>
      <w:r w:rsidRPr="002468B6">
        <w:t xml:space="preserve"> </w:t>
      </w:r>
      <w:r>
        <w:t>The response may also contain a functional alias of the responding MC service user, which is verified (valid and activated for the user) by the MCPTT server.</w:t>
      </w:r>
    </w:p>
    <w:p w14:paraId="1B59FC18" w14:textId="77777777" w:rsidR="00171381" w:rsidRPr="00AB5FED" w:rsidRDefault="00171381" w:rsidP="00171381">
      <w:pPr>
        <w:pStyle w:val="B1"/>
      </w:pPr>
      <w:r w:rsidRPr="00AB5FED">
        <w:t>6.</w:t>
      </w:r>
      <w:r w:rsidRPr="00AB5FED">
        <w:tab/>
        <w:t xml:space="preserve">MCPTT server sends the </w:t>
      </w:r>
      <w:r w:rsidRPr="00AB5FED">
        <w:rPr>
          <w:rFonts w:hint="eastAsia"/>
          <w:lang w:eastAsia="zh-CN"/>
        </w:rPr>
        <w:t>group call</w:t>
      </w:r>
      <w:r w:rsidRPr="00AB5FED">
        <w:t xml:space="preserve"> response including the selected media parameters to the MCPTT client 1 through the signalling path to inform about successful call establishment.</w:t>
      </w:r>
      <w:r>
        <w:t xml:space="preserve"> The response may contain the functional alias, which may be displayed.</w:t>
      </w:r>
    </w:p>
    <w:p w14:paraId="6628E96D" w14:textId="77777777" w:rsidR="00171381" w:rsidRPr="00AB5FED" w:rsidRDefault="00171381" w:rsidP="00171381">
      <w:pPr>
        <w:pStyle w:val="NO"/>
      </w:pPr>
      <w:r w:rsidRPr="00AB5FED">
        <w:t>NOTE </w:t>
      </w:r>
      <w:r>
        <w:t>4</w:t>
      </w:r>
      <w:r w:rsidRPr="00AB5FED">
        <w:t>:</w:t>
      </w:r>
      <w:r w:rsidRPr="00AB5FED">
        <w:tab/>
        <w:t>Step 6 can occur at any time following step 4b, and prior to step 7 depending on the conditions to proceed with the call.</w:t>
      </w:r>
    </w:p>
    <w:p w14:paraId="4A8FEA17" w14:textId="77777777" w:rsidR="00171381" w:rsidRPr="00AB5FED" w:rsidRDefault="00171381" w:rsidP="00171381">
      <w:pPr>
        <w:pStyle w:val="B1"/>
      </w:pPr>
      <w:r w:rsidRPr="00AB5FED">
        <w:t>7.</w:t>
      </w:r>
      <w:r w:rsidRPr="00AB5FED">
        <w:tab/>
        <w:t>If the initiating MCPTT user requires the acknowledgement from affiliated MCPTT group members, and the required MCPTT group members do not acknowledge the call setup within a configured time (the "acknowledged call setup timeout"), then the MCPTT server may proceed with or abandon the call and then notify the initiating MCPTT user that the acknowledgements did not include all required members according to group policy</w:t>
      </w:r>
      <w:r>
        <w:t xml:space="preserve"> from the group configuration</w:t>
      </w:r>
      <w:r w:rsidRPr="00AB5FED">
        <w:t xml:space="preserve">. </w:t>
      </w:r>
      <w:r>
        <w:t xml:space="preserve">The MCPTT server may notify the initiating MCPTT user of all MCPTT group members who did not acknowledge the group call request within the configured time. </w:t>
      </w:r>
      <w:r w:rsidRPr="00AB5FED">
        <w:t>This notification may be sent to the initiating MCPTT user by the MCPTT server more than once during the call when MCPTT users join or leave the MCPTT group call.</w:t>
      </w:r>
    </w:p>
    <w:p w14:paraId="0E1458FD" w14:textId="77777777" w:rsidR="00171381" w:rsidRDefault="00171381" w:rsidP="00171381">
      <w:pPr>
        <w:pStyle w:val="B1"/>
      </w:pPr>
      <w:r w:rsidRPr="00AB5FED">
        <w:t>8.</w:t>
      </w:r>
      <w:r w:rsidRPr="00AB5FED">
        <w:tab/>
        <w:t>MCPTT client 1, client 2 and client 3 have successfully established media plane for communication. MCPTT floor participant 1, floor participant 2 and floor participant 3 exchange floor control information e.g., MCPTT client 1 receives the floor granted information over the established media plane assuming implicit floor control request from MCPTT client 1 while at the same time floor participants at other MCPTT client's receive floor taken information. MCPTT client 1 indicates to the MCPTT user that the floor is available to send media, while the other MCPTT clients in the group call will be receiving that media.</w:t>
      </w:r>
      <w:r>
        <w:t xml:space="preserve"> </w:t>
      </w:r>
      <w:r w:rsidRPr="00267A5D">
        <w:t>If audio cut-in policy is enabled for the MCPTT group, floor arbitration follows the logic defin</w:t>
      </w:r>
      <w:r>
        <w:t>e</w:t>
      </w:r>
      <w:r w:rsidRPr="00267A5D">
        <w:t>d in subclause</w:t>
      </w:r>
      <w:r>
        <w:t> </w:t>
      </w:r>
      <w:r w:rsidRPr="00267A5D">
        <w:t>10.9.1.5</w:t>
      </w:r>
      <w:r>
        <w:t>.</w:t>
      </w:r>
      <w:r w:rsidRPr="002468B6">
        <w:t xml:space="preserve"> </w:t>
      </w:r>
    </w:p>
    <w:p w14:paraId="3DA69337" w14:textId="77777777" w:rsidR="00171381" w:rsidRPr="00AB5FED" w:rsidRDefault="00171381" w:rsidP="00171381">
      <w:pPr>
        <w:pStyle w:val="NO"/>
      </w:pPr>
      <w:r>
        <w:t>NOTE 5:</w:t>
      </w:r>
      <w:r>
        <w:tab/>
        <w:t>The clients use the same functional alias within floor control procedures as used during group call setup</w:t>
      </w:r>
      <w:r w:rsidRPr="000046DB">
        <w:t>.</w:t>
      </w:r>
    </w:p>
    <w:p w14:paraId="3A6A6C63" w14:textId="77777777" w:rsidR="00171381" w:rsidRPr="00AB5FED" w:rsidRDefault="00171381" w:rsidP="00171381">
      <w:pPr>
        <w:pStyle w:val="H6"/>
      </w:pPr>
      <w:bookmarkStart w:id="579" w:name="_Toc424654493"/>
      <w:r w:rsidRPr="00AB5FED">
        <w:t>10.6.2.3.1.1.3</w:t>
      </w:r>
      <w:r w:rsidRPr="00AB5FED">
        <w:tab/>
        <w:t>Release pre-arranged group call</w:t>
      </w:r>
      <w:bookmarkEnd w:id="579"/>
    </w:p>
    <w:p w14:paraId="1FCCEFC7" w14:textId="77777777" w:rsidR="00171381" w:rsidRPr="00AB5FED" w:rsidRDefault="00171381" w:rsidP="00171381">
      <w:r w:rsidRPr="00AB5FED">
        <w:t>The procedure focuses on the case where an MCPTT server initiates the termination of an ongoing MCPTT group call for all the participants of that group call, since at least one of the termination conditions are met e.g., due to hang time expiry, last participant leaving, second last participant leaving, initiator leaving, or minimum number of affiliated MCPTT group members are not present.</w:t>
      </w:r>
    </w:p>
    <w:p w14:paraId="141768A8" w14:textId="77777777" w:rsidR="00171381" w:rsidRPr="00AB5FED" w:rsidRDefault="00171381" w:rsidP="00171381">
      <w:r w:rsidRPr="00AB5FED">
        <w:t>Procedures in figure 10.6.2.3.1.1.3-1 are the signalling control plane procedures for the MCPTT server initiating termination of an ongoing MCPTT group call.</w:t>
      </w:r>
    </w:p>
    <w:p w14:paraId="6116B3D2" w14:textId="77777777" w:rsidR="00171381" w:rsidRPr="00AB5FED" w:rsidRDefault="00171381" w:rsidP="00171381">
      <w:pPr>
        <w:pStyle w:val="TH"/>
      </w:pPr>
      <w:r w:rsidRPr="00AB5FED">
        <w:object w:dxaOrig="7948" w:dyaOrig="7794" w14:anchorId="14CD680E">
          <v:shape id="_x0000_i1035" type="#_x0000_t75" style="width:398pt;height:389.95pt" o:ole="">
            <v:imagedata r:id="rId27" o:title=""/>
          </v:shape>
          <o:OLEObject Type="Embed" ProgID="Visio.Drawing.11" ShapeID="_x0000_i1035" DrawAspect="Content" ObjectID="_1797624493" r:id="rId28"/>
        </w:object>
      </w:r>
    </w:p>
    <w:p w14:paraId="3EFD615F" w14:textId="77777777" w:rsidR="00171381" w:rsidRPr="00AB5FED" w:rsidRDefault="00171381" w:rsidP="00171381">
      <w:pPr>
        <w:pStyle w:val="TF"/>
      </w:pPr>
      <w:r w:rsidRPr="00AB5FED">
        <w:t>Figure 10.6.2.3.1.1.3-1: Release pre-arranged group call</w:t>
      </w:r>
    </w:p>
    <w:p w14:paraId="198D4A70" w14:textId="77777777" w:rsidR="00171381" w:rsidRPr="00AB5FED" w:rsidRDefault="00171381" w:rsidP="00171381">
      <w:pPr>
        <w:pStyle w:val="B1"/>
      </w:pPr>
      <w:r w:rsidRPr="00AB5FED">
        <w:t>1.</w:t>
      </w:r>
      <w:r w:rsidRPr="00AB5FED">
        <w:tab/>
        <w:t>It is assumed that MCPTT users on MCPTT client 1, client 2 and client 3 are already part of the ongoing group call (e.g., as a result of pre-arranged group call setup).</w:t>
      </w:r>
    </w:p>
    <w:p w14:paraId="5C6D64C1" w14:textId="77777777" w:rsidR="00171381" w:rsidRPr="00AB5FED" w:rsidRDefault="00171381" w:rsidP="00171381">
      <w:pPr>
        <w:pStyle w:val="B1"/>
      </w:pPr>
      <w:r w:rsidRPr="00AB5FED">
        <w:t>2.</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6BBF378C" w14:textId="77777777" w:rsidR="00171381" w:rsidRPr="00AB5FED" w:rsidRDefault="00171381" w:rsidP="00171381">
      <w:pPr>
        <w:pStyle w:val="B1"/>
      </w:pPr>
      <w:r w:rsidRPr="00AB5FED">
        <w:t>3.</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21C2E43B" w14:textId="77777777" w:rsidR="00171381" w:rsidRPr="00AB5FED" w:rsidRDefault="00171381" w:rsidP="00171381">
      <w:pPr>
        <w:pStyle w:val="B1"/>
      </w:pPr>
      <w:r w:rsidRPr="00AB5FED">
        <w:t>4.</w:t>
      </w:r>
      <w:r w:rsidRPr="00AB5FED">
        <w:tab/>
        <w:t xml:space="preserve">MCPTT server sends a </w:t>
      </w:r>
      <w:r w:rsidRPr="00AB5FED">
        <w:rPr>
          <w:rFonts w:hint="eastAsia"/>
        </w:rPr>
        <w:t>group call release request</w:t>
      </w:r>
      <w:r w:rsidRPr="00AB5FED">
        <w:t xml:space="preserve"> via SIP core towards each participant of the ongoing group call.</w:t>
      </w:r>
    </w:p>
    <w:p w14:paraId="4CBA7457" w14:textId="77777777" w:rsidR="00171381" w:rsidRPr="00AB5FED" w:rsidRDefault="00171381" w:rsidP="00171381">
      <w:pPr>
        <w:pStyle w:val="B1"/>
      </w:pPr>
      <w:r w:rsidRPr="00AB5FED">
        <w:t>5.</w:t>
      </w:r>
      <w:r w:rsidRPr="00AB5FED">
        <w:tab/>
        <w:t xml:space="preserve">MCPTT users are notified about the </w:t>
      </w:r>
      <w:r w:rsidRPr="00AB5FED">
        <w:rPr>
          <w:rFonts w:hint="eastAsia"/>
          <w:lang w:eastAsia="zh-CN"/>
        </w:rPr>
        <w:t>release</w:t>
      </w:r>
      <w:r w:rsidRPr="00AB5FED">
        <w:t xml:space="preserve"> of the group call.</w:t>
      </w:r>
    </w:p>
    <w:p w14:paraId="280DFD55" w14:textId="77777777" w:rsidR="00171381" w:rsidRPr="00AB5FED" w:rsidRDefault="00171381" w:rsidP="00171381">
      <w:pPr>
        <w:pStyle w:val="B1"/>
      </w:pPr>
      <w:r w:rsidRPr="00AB5FED">
        <w:t>6.</w:t>
      </w:r>
      <w:r w:rsidRPr="00AB5FED">
        <w:tab/>
        <w:t xml:space="preserve">MCPTT client(s) receiving </w:t>
      </w:r>
      <w:r w:rsidRPr="00AB5FED">
        <w:rPr>
          <w:rFonts w:hint="eastAsia"/>
          <w:lang w:eastAsia="zh-CN"/>
        </w:rPr>
        <w:t>group call release request</w:t>
      </w:r>
      <w:r w:rsidRPr="00AB5FED">
        <w:t>, acknowledge towards the MCPTT server</w:t>
      </w:r>
      <w:r w:rsidRPr="00AB5FED">
        <w:rPr>
          <w:rFonts w:hint="eastAsia"/>
          <w:lang w:eastAsia="zh-CN"/>
        </w:rPr>
        <w:t xml:space="preserve"> by sending a group call release response</w:t>
      </w:r>
      <w:r w:rsidRPr="00AB5FED">
        <w:t>.</w:t>
      </w:r>
    </w:p>
    <w:p w14:paraId="3BBC638C" w14:textId="77777777" w:rsidR="00171381" w:rsidRPr="00AB5FED" w:rsidRDefault="00171381" w:rsidP="00171381">
      <w:pPr>
        <w:pStyle w:val="B1"/>
      </w:pPr>
      <w:r w:rsidRPr="00AB5FED">
        <w:t>7. MCPTT client 1, client 2 and client 3 have successfully released the floor control and media plane resources associated with the group call that is terminated.</w:t>
      </w:r>
    </w:p>
    <w:p w14:paraId="4543B824" w14:textId="77777777" w:rsidR="00171381" w:rsidRPr="00AB5FED" w:rsidRDefault="00171381" w:rsidP="00171381">
      <w:pPr>
        <w:pStyle w:val="H6"/>
      </w:pPr>
      <w:bookmarkStart w:id="580" w:name="_Toc424654494"/>
      <w:bookmarkStart w:id="581" w:name="_Toc428365081"/>
      <w:r w:rsidRPr="00AB5FED">
        <w:t>10.6.2.3.1.1.4</w:t>
      </w:r>
      <w:r w:rsidRPr="00AB5FED">
        <w:tab/>
        <w:t>Late entry pre-arranged group call</w:t>
      </w:r>
    </w:p>
    <w:p w14:paraId="51FC2574" w14:textId="77777777" w:rsidR="00171381" w:rsidRDefault="00171381" w:rsidP="00171381">
      <w:r w:rsidRPr="00AB5FED">
        <w:t>Procedures in figure 10.6.2.3.1.1.4-1 are the signalling control plane procedures for the MCPTT server requesting a newly affiliated member or a member coming back from out of coverage to join an ongoing MCPTT group call.</w:t>
      </w:r>
      <w:r w:rsidRPr="004C2DEA">
        <w:t xml:space="preserve"> </w:t>
      </w:r>
    </w:p>
    <w:p w14:paraId="5135ADF4" w14:textId="77777777" w:rsidR="00171381" w:rsidRPr="00AB5FED" w:rsidRDefault="00171381" w:rsidP="00171381">
      <w:pPr>
        <w:pStyle w:val="NO"/>
      </w:pPr>
      <w:r>
        <w:lastRenderedPageBreak/>
        <w:t>NOTE:</w:t>
      </w:r>
      <w:r>
        <w:tab/>
      </w:r>
      <w:r w:rsidRPr="00160DCA">
        <w:t>This procedure applies to all types of group call, including, for example, emergency call, imminent peril call and broadcast call.</w:t>
      </w:r>
    </w:p>
    <w:p w14:paraId="135F492D" w14:textId="77777777" w:rsidR="00171381" w:rsidRPr="00AB5FED" w:rsidRDefault="00171381" w:rsidP="00171381">
      <w:r w:rsidRPr="00AB5FED">
        <w:t>Pre-condition:</w:t>
      </w:r>
    </w:p>
    <w:p w14:paraId="49870D87"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5D1EC723" w14:textId="77777777" w:rsidR="00171381" w:rsidRPr="00AB5FED" w:rsidRDefault="00171381" w:rsidP="00171381">
      <w:pPr>
        <w:pStyle w:val="B1"/>
      </w:pPr>
      <w:r w:rsidRPr="00AB5FED">
        <w:rPr>
          <w:rFonts w:eastAsia="Malgun Gothic" w:hint="eastAsia"/>
          <w:lang w:eastAsia="ko-KR"/>
        </w:rPr>
        <w:t>2.</w:t>
      </w:r>
      <w:r w:rsidRPr="00AB5FED">
        <w:tab/>
        <w:t>It is assumed that MCPTT users on MCPTT client 2 to MCPTT client n are on an ongoing call</w:t>
      </w:r>
      <w:r w:rsidRPr="00AB5FED">
        <w:rPr>
          <w:rFonts w:eastAsia="Malgun Gothic" w:hint="eastAsia"/>
          <w:lang w:eastAsia="ko-KR"/>
        </w:rPr>
        <w:t>.</w:t>
      </w:r>
      <w:r w:rsidRPr="00417901">
        <w:t xml:space="preserve"> </w:t>
      </w:r>
      <w:bookmarkStart w:id="582" w:name="_Hlk494449478"/>
      <w:r>
        <w:t>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bookmarkEnd w:id="582"/>
    </w:p>
    <w:p w14:paraId="00CA746B" w14:textId="77777777" w:rsidR="00171381" w:rsidRPr="00AB5FED" w:rsidRDefault="00171381" w:rsidP="00171381">
      <w:pPr>
        <w:pStyle w:val="TH"/>
      </w:pPr>
      <w:r w:rsidRPr="00AB5FED">
        <w:rPr>
          <w:rFonts w:ascii="Times New Roman" w:hAnsi="Times New Roman"/>
          <w:lang w:eastAsia="en-GB"/>
        </w:rPr>
        <w:object w:dxaOrig="7948" w:dyaOrig="5180" w14:anchorId="271D929E">
          <v:shape id="_x0000_i1036" type="#_x0000_t75" style="width:398pt;height:259.8pt" o:ole="">
            <v:imagedata r:id="rId29" o:title=""/>
          </v:shape>
          <o:OLEObject Type="Embed" ProgID="Visio.Drawing.11" ShapeID="_x0000_i1036" DrawAspect="Content" ObjectID="_1797624494" r:id="rId30"/>
        </w:object>
      </w:r>
    </w:p>
    <w:p w14:paraId="71E0D328" w14:textId="77777777" w:rsidR="00171381" w:rsidRPr="00AB5FED" w:rsidRDefault="00171381" w:rsidP="00171381">
      <w:pPr>
        <w:pStyle w:val="TF"/>
      </w:pPr>
      <w:r w:rsidRPr="00AB5FED">
        <w:t>Figure 10.6.2.3.1.1.4-1: Late entry pre-arranged group call</w:t>
      </w:r>
    </w:p>
    <w:p w14:paraId="59119EC4" w14:textId="77777777" w:rsidR="00171381" w:rsidRPr="00AB5FED" w:rsidRDefault="00171381" w:rsidP="00171381">
      <w:pPr>
        <w:pStyle w:val="B1"/>
      </w:pPr>
      <w:r w:rsidRPr="00AB5FED">
        <w:t>1.</w:t>
      </w:r>
      <w:r>
        <w:tab/>
      </w:r>
      <w:r w:rsidRPr="00AB5FED">
        <w:t>MCPTT server determines that MCPTT client 1 which is newly affiliated or coming back from out of coverage has to be invited to join an ongoing group call (late entry).</w:t>
      </w:r>
    </w:p>
    <w:p w14:paraId="1404A68A" w14:textId="77777777" w:rsidR="00171381" w:rsidRPr="00AB5FED" w:rsidRDefault="00171381" w:rsidP="00171381">
      <w:pPr>
        <w:pStyle w:val="B1"/>
      </w:pPr>
      <w:r w:rsidRPr="00AB5FED">
        <w:t>2.</w:t>
      </w:r>
      <w:r>
        <w:tab/>
      </w:r>
      <w:r w:rsidRPr="00AB5FED">
        <w:t>MCPTT server generates group call request including the information such as MCPTT service identifier (possible for the SIP core to route the request to the MCPTT server), MCPTT group ID of the group invited to join, offer one or more media types and sends towards the MCPTT client 1 via SIP core.</w:t>
      </w:r>
    </w:p>
    <w:p w14:paraId="1175ADBD" w14:textId="77777777" w:rsidR="00171381" w:rsidRPr="00AB5FED" w:rsidRDefault="00171381" w:rsidP="00171381">
      <w:pPr>
        <w:pStyle w:val="B1"/>
      </w:pPr>
      <w:r w:rsidRPr="00AB5FED">
        <w:t>3.</w:t>
      </w:r>
      <w:r>
        <w:tab/>
      </w:r>
      <w:r w:rsidRPr="00AB5FED">
        <w:t>MCPTT user at MCPTT client 1 is notified about the incoming group call.</w:t>
      </w:r>
    </w:p>
    <w:p w14:paraId="6A96E893" w14:textId="77777777" w:rsidR="00171381" w:rsidRPr="00AB5FED" w:rsidRDefault="00171381" w:rsidP="00171381">
      <w:pPr>
        <w:pStyle w:val="B1"/>
      </w:pPr>
      <w:r w:rsidRPr="00AB5FED">
        <w:t>4.</w:t>
      </w:r>
      <w:r>
        <w:tab/>
      </w:r>
      <w:r w:rsidRPr="00AB5FED">
        <w:t xml:space="preserve">Upon MCPTT user at MCPTT client 1 accepting the incoming </w:t>
      </w:r>
      <w:r w:rsidRPr="00AB5FED">
        <w:rPr>
          <w:rFonts w:hint="eastAsia"/>
          <w:lang w:eastAsia="zh-CN"/>
        </w:rPr>
        <w:t>group call request</w:t>
      </w:r>
      <w:r w:rsidRPr="00AB5FED">
        <w:t xml:space="preserve">, MCPTT client 1 sends the </w:t>
      </w:r>
      <w:r w:rsidRPr="00AB5FED">
        <w:rPr>
          <w:rFonts w:hint="eastAsia"/>
          <w:lang w:eastAsia="zh-CN"/>
        </w:rPr>
        <w:t>group call</w:t>
      </w:r>
      <w:r w:rsidRPr="00AB5FED">
        <w:t xml:space="preserve"> response including the selected media types to the MCPTT server through the signalling path. If the incoming </w:t>
      </w:r>
      <w:r w:rsidRPr="00AB5FED">
        <w:rPr>
          <w:rFonts w:hint="eastAsia"/>
          <w:lang w:eastAsia="zh-CN"/>
        </w:rPr>
        <w:t>group call request</w:t>
      </w:r>
      <w:r w:rsidRPr="00AB5FED">
        <w:t xml:space="preserve"> is rejected by the MCPTT client 1, the MCPTT server should not resend the group call request</w:t>
      </w:r>
      <w:r>
        <w:rPr>
          <w:rFonts w:eastAsia="Malgun Gothic"/>
          <w:lang w:eastAsia="ko-KR"/>
        </w:rPr>
        <w:t>. The group call response may also contain</w:t>
      </w:r>
      <w:r w:rsidRPr="00A36C36">
        <w:rPr>
          <w:rFonts w:eastAsia="Malgun Gothic"/>
          <w:lang w:eastAsia="ko-KR"/>
        </w:rPr>
        <w:t xml:space="preserve"> </w:t>
      </w:r>
      <w:r>
        <w:rPr>
          <w:rFonts w:eastAsia="Malgun Gothic"/>
          <w:lang w:eastAsia="ko-KR"/>
        </w:rPr>
        <w:t>a functional alias of MCPTT client 1.</w:t>
      </w:r>
    </w:p>
    <w:p w14:paraId="3A654318" w14:textId="77777777" w:rsidR="00171381" w:rsidRPr="00AB5FED" w:rsidRDefault="00171381" w:rsidP="00171381">
      <w:pPr>
        <w:pStyle w:val="B1"/>
      </w:pPr>
      <w:r w:rsidRPr="00AB5FED">
        <w:t>5.</w:t>
      </w:r>
      <w:r>
        <w:tab/>
      </w:r>
      <w:r w:rsidRPr="00AB5FED">
        <w:t>MCPTT client 1 is successfully added to the ongoing group call and MCPTT users at MCPTT client 1 to MCPTT client n may be notified about the MCPTT client 1 joining the group call</w:t>
      </w:r>
      <w:r w:rsidRPr="002468B6">
        <w:rPr>
          <w:rFonts w:eastAsia="Malgun Gothic"/>
          <w:lang w:eastAsia="ko-KR"/>
        </w:rPr>
        <w:t xml:space="preserve"> </w:t>
      </w:r>
      <w:r>
        <w:rPr>
          <w:rFonts w:eastAsia="Malgun Gothic"/>
          <w:lang w:eastAsia="ko-KR"/>
        </w:rPr>
        <w:t>and the functional alias of MCPTT client 1 may be displayed</w:t>
      </w:r>
      <w:r w:rsidRPr="00AB5FED">
        <w:t>.</w:t>
      </w:r>
    </w:p>
    <w:p w14:paraId="59CBB494" w14:textId="77777777" w:rsidR="00171381" w:rsidRPr="00AB5FED" w:rsidRDefault="00171381" w:rsidP="00171381">
      <w:pPr>
        <w:pStyle w:val="B1"/>
      </w:pPr>
      <w:r w:rsidRPr="00AB5FED">
        <w:rPr>
          <w:lang w:eastAsia="zh-CN"/>
        </w:rPr>
        <w:t>6.</w:t>
      </w:r>
      <w:r>
        <w:rPr>
          <w:lang w:eastAsia="zh-CN"/>
        </w:rPr>
        <w:tab/>
      </w:r>
      <w:r w:rsidRPr="00AB5FED">
        <w:rPr>
          <w:lang w:eastAsia="zh-CN"/>
        </w:rPr>
        <w:t>The floor taken with the information of the current talker is sent to MCPTT client1.</w:t>
      </w:r>
    </w:p>
    <w:p w14:paraId="76DB68D4" w14:textId="77777777" w:rsidR="00171381" w:rsidRPr="00AB5FED" w:rsidRDefault="00171381" w:rsidP="00171381">
      <w:pPr>
        <w:pStyle w:val="H6"/>
      </w:pPr>
      <w:r w:rsidRPr="00AB5FED">
        <w:t>10.6.2.3.1.1.</w:t>
      </w:r>
      <w:r w:rsidRPr="00AB5FED">
        <w:rPr>
          <w:rFonts w:eastAsia="Malgun Gothic"/>
          <w:lang w:eastAsia="ko-KR"/>
        </w:rPr>
        <w:t>5</w:t>
      </w:r>
      <w:r w:rsidRPr="00AB5FED">
        <w:tab/>
      </w:r>
      <w:r w:rsidRPr="00AB5FED">
        <w:rPr>
          <w:rFonts w:eastAsia="Malgun Gothic" w:hint="eastAsia"/>
          <w:lang w:eastAsia="ko-KR"/>
        </w:rPr>
        <w:t>Rejoining</w:t>
      </w:r>
      <w:r w:rsidRPr="00AB5FED">
        <w:t xml:space="preserve"> call</w:t>
      </w:r>
    </w:p>
    <w:p w14:paraId="5A518FC4" w14:textId="77777777" w:rsidR="00171381" w:rsidRPr="00AB5FED" w:rsidRDefault="00171381" w:rsidP="00171381">
      <w:pPr>
        <w:rPr>
          <w:rFonts w:eastAsia="Malgun Gothic"/>
          <w:lang w:eastAsia="ko-KR"/>
        </w:rPr>
      </w:pPr>
      <w:r w:rsidRPr="00AB5FED">
        <w:t>Procedures in figure 10.6.2.3.1.1.</w:t>
      </w:r>
      <w:r w:rsidRPr="00AB5FED">
        <w:rPr>
          <w:rFonts w:eastAsia="Malgun Gothic"/>
          <w:lang w:eastAsia="ko-KR"/>
        </w:rPr>
        <w:t>5</w:t>
      </w:r>
      <w:r w:rsidRPr="00AB5FED">
        <w:t xml:space="preserve">-1 are the signalling control plane procedures for the MCPTT </w:t>
      </w:r>
      <w:r w:rsidRPr="00AB5FED">
        <w:rPr>
          <w:rFonts w:eastAsia="Malgun Gothic" w:hint="eastAsia"/>
          <w:lang w:eastAsia="ko-KR"/>
        </w:rPr>
        <w:t>client</w:t>
      </w:r>
      <w:r w:rsidRPr="00AB5FED">
        <w:t xml:space="preserve"> to </w:t>
      </w:r>
      <w:r w:rsidRPr="00AB5FED">
        <w:rPr>
          <w:rFonts w:eastAsia="Malgun Gothic" w:hint="eastAsia"/>
          <w:lang w:eastAsia="ko-KR"/>
        </w:rPr>
        <w:t>re</w:t>
      </w:r>
      <w:r w:rsidRPr="00AB5FED">
        <w:t>join an ongoing MCPTT group call (e.g. coming back from out of coverage).</w:t>
      </w:r>
    </w:p>
    <w:p w14:paraId="06052AB3" w14:textId="77777777" w:rsidR="00171381" w:rsidRPr="00AB5FED" w:rsidRDefault="00171381" w:rsidP="00171381">
      <w:pPr>
        <w:rPr>
          <w:rFonts w:eastAsia="Malgun Gothic"/>
          <w:lang w:eastAsia="ko-KR"/>
        </w:rPr>
      </w:pPr>
      <w:r w:rsidRPr="00AB5FED">
        <w:rPr>
          <w:rFonts w:eastAsia="Malgun Gothic" w:hint="eastAsia"/>
          <w:lang w:eastAsia="ko-KR"/>
        </w:rPr>
        <w:t>Pre-conditions:</w:t>
      </w:r>
    </w:p>
    <w:p w14:paraId="0F43B600" w14:textId="77777777" w:rsidR="00171381" w:rsidRPr="00AB5FED" w:rsidRDefault="00171381" w:rsidP="00171381">
      <w:pPr>
        <w:pStyle w:val="B1"/>
        <w:rPr>
          <w:rFonts w:eastAsia="Malgun Gothic"/>
          <w:lang w:eastAsia="ko-KR"/>
        </w:rPr>
      </w:pPr>
      <w:r w:rsidRPr="00AB5FED">
        <w:lastRenderedPageBreak/>
        <w:t>-</w:t>
      </w:r>
      <w:r w:rsidRPr="00AB5FED">
        <w:tab/>
        <w:t>It is assumed that MCPTT users on MCPTT client 2 to MCPTT client n are on an ongoing call</w:t>
      </w:r>
      <w:r w:rsidRPr="00AB5FED">
        <w:rPr>
          <w:rFonts w:eastAsia="Malgun Gothic" w:hint="eastAsia"/>
          <w:lang w:eastAsia="ko-KR"/>
        </w:rPr>
        <w:t>.</w:t>
      </w:r>
      <w:r w:rsidRPr="002468B6">
        <w:rPr>
          <w:rFonts w:eastAsia="Malgun Gothic"/>
          <w:lang w:eastAsia="ko-KR"/>
        </w:rPr>
        <w:t xml:space="preserve"> </w:t>
      </w:r>
      <w:r w:rsidRPr="00B95A6A">
        <w:rPr>
          <w:rFonts w:eastAsia="Malgun Gothic"/>
          <w:lang w:eastAsia="ko-KR"/>
        </w:rPr>
        <w:t>Optionally, the MCPTT users may use activated functional aliases.</w:t>
      </w:r>
    </w:p>
    <w:p w14:paraId="33A9CE7B" w14:textId="77777777" w:rsidR="00171381" w:rsidRPr="00AB5FED" w:rsidRDefault="00171381" w:rsidP="00171381">
      <w:pPr>
        <w:pStyle w:val="TH"/>
      </w:pPr>
      <w:r w:rsidRPr="00AB5FED">
        <w:rPr>
          <w:rFonts w:ascii="Times New Roman" w:hAnsi="Times New Roman"/>
          <w:lang w:eastAsia="en-GB"/>
        </w:rPr>
        <w:object w:dxaOrig="8151" w:dyaOrig="4897" w14:anchorId="348E6D59">
          <v:shape id="_x0000_i1037" type="#_x0000_t75" style="width:407.25pt;height:245.4pt" o:ole="">
            <v:imagedata r:id="rId31" o:title=""/>
          </v:shape>
          <o:OLEObject Type="Embed" ProgID="Visio.Drawing.11" ShapeID="_x0000_i1037" DrawAspect="Content" ObjectID="_1797624495" r:id="rId32"/>
        </w:object>
      </w:r>
    </w:p>
    <w:p w14:paraId="14630C2B" w14:textId="77777777" w:rsidR="00171381" w:rsidRPr="00AB5FED" w:rsidRDefault="00171381" w:rsidP="00171381">
      <w:pPr>
        <w:pStyle w:val="TF"/>
      </w:pPr>
      <w:r w:rsidRPr="00AB5FED">
        <w:t xml:space="preserve">Figure 10.6.2.3.1.1.5-1: </w:t>
      </w:r>
      <w:r w:rsidRPr="00AB5FED">
        <w:rPr>
          <w:rFonts w:eastAsia="Malgun Gothic" w:hint="eastAsia"/>
          <w:lang w:eastAsia="ko-KR"/>
        </w:rPr>
        <w:t>Rejoin</w:t>
      </w:r>
      <w:r w:rsidRPr="00AB5FED">
        <w:t xml:space="preserve"> call</w:t>
      </w:r>
    </w:p>
    <w:p w14:paraId="36D68C0A" w14:textId="77777777" w:rsidR="00171381" w:rsidRPr="00AB5FED" w:rsidRDefault="00171381" w:rsidP="00171381">
      <w:pPr>
        <w:pStyle w:val="B1"/>
      </w:pPr>
      <w:r w:rsidRPr="00AB5FED">
        <w:rPr>
          <w:rFonts w:eastAsia="Malgun Gothic"/>
          <w:lang w:eastAsia="ko-KR"/>
        </w:rPr>
        <w:t>1</w:t>
      </w:r>
      <w:r w:rsidRPr="00AB5FED">
        <w:t>.</w:t>
      </w:r>
      <w:r w:rsidRPr="00AB5FED">
        <w:tab/>
        <w:t xml:space="preserve">MCPTT client 1 has necessary information for rejoining an ongoing group call, then the MCPTT client 1 initiates group call </w:t>
      </w:r>
      <w:r w:rsidRPr="00AB5FED">
        <w:rPr>
          <w:rFonts w:eastAsia="Malgun Gothic" w:hint="eastAsia"/>
          <w:lang w:eastAsia="ko-KR"/>
        </w:rPr>
        <w:t xml:space="preserve">rejoin </w:t>
      </w:r>
      <w:r w:rsidRPr="00AB5FED">
        <w:t>request including the ongoing group call information.</w:t>
      </w:r>
      <w:r w:rsidRPr="00023DBA">
        <w:t xml:space="preserve"> </w:t>
      </w:r>
      <w:r>
        <w:t>The group call rejoin request may contain a functional alias of MCPTT client 1 as selected by the MC service user.</w:t>
      </w:r>
    </w:p>
    <w:p w14:paraId="5FC71ADF" w14:textId="77777777" w:rsidR="00171381" w:rsidRPr="00AB5FED" w:rsidRDefault="00171381" w:rsidP="00171381">
      <w:pPr>
        <w:pStyle w:val="B1"/>
      </w:pPr>
      <w:r w:rsidRPr="00AB5FED">
        <w:rPr>
          <w:rFonts w:eastAsia="Malgun Gothic"/>
          <w:lang w:eastAsia="ko-KR"/>
        </w:rPr>
        <w:t>2</w:t>
      </w:r>
      <w:r w:rsidRPr="00AB5FED">
        <w:t>.</w:t>
      </w:r>
      <w:r w:rsidRPr="00AB5FED">
        <w:tab/>
      </w:r>
      <w:r w:rsidRPr="00AB5FED">
        <w:rPr>
          <w:lang w:val="en-US"/>
        </w:rPr>
        <w:t xml:space="preserve">MCPTT server checks whether the </w:t>
      </w:r>
      <w:r w:rsidRPr="00AB5FED">
        <w:t xml:space="preserve">MCPTT client 1 </w:t>
      </w:r>
      <w:r w:rsidRPr="00AB5FED">
        <w:rPr>
          <w:lang w:val="en-US"/>
        </w:rPr>
        <w:t>can rejoin</w:t>
      </w:r>
      <w:r w:rsidRPr="00AB5FED">
        <w:rPr>
          <w:rFonts w:hint="eastAsia"/>
          <w:lang w:val="en-US" w:eastAsia="zh-CN"/>
        </w:rPr>
        <w:t xml:space="preserve"> </w:t>
      </w:r>
      <w:r w:rsidRPr="00AB5FED">
        <w:rPr>
          <w:rFonts w:eastAsia="Malgun Gothic" w:hint="eastAsia"/>
          <w:lang w:eastAsia="ko-KR"/>
        </w:rPr>
        <w:t>the ongoing call</w:t>
      </w:r>
      <w:r w:rsidRPr="00AB5FED">
        <w:rPr>
          <w:rFonts w:eastAsia="Malgun Gothic"/>
          <w:lang w:val="en-US" w:eastAsia="ko-KR"/>
        </w:rPr>
        <w:t xml:space="preserve"> (e.g. based upon affiliation status)</w:t>
      </w:r>
      <w:r>
        <w:rPr>
          <w:rFonts w:eastAsia="Malgun Gothic"/>
          <w:lang w:val="en-US" w:eastAsia="ko-KR"/>
        </w:rPr>
        <w:t xml:space="preserve"> and checks the functional alias, if present</w:t>
      </w:r>
      <w:r w:rsidRPr="00AB5FED">
        <w:t>.</w:t>
      </w:r>
    </w:p>
    <w:p w14:paraId="745EC289" w14:textId="77777777" w:rsidR="00171381" w:rsidRPr="00AB5FED" w:rsidRDefault="00171381" w:rsidP="00171381">
      <w:pPr>
        <w:pStyle w:val="B1"/>
      </w:pPr>
      <w:r w:rsidRPr="00AB5FED">
        <w:rPr>
          <w:rFonts w:eastAsia="Malgun Gothic"/>
          <w:lang w:eastAsia="ko-KR"/>
        </w:rPr>
        <w:t>3</w:t>
      </w:r>
      <w:r w:rsidRPr="00AB5FED">
        <w:t>.</w:t>
      </w:r>
      <w:r w:rsidRPr="00AB5FED">
        <w:tab/>
        <w:t xml:space="preserve">MCPTT client 1 is </w:t>
      </w:r>
      <w:r w:rsidRPr="00AB5FED">
        <w:rPr>
          <w:rFonts w:eastAsia="Malgun Gothic" w:hint="eastAsia"/>
          <w:lang w:eastAsia="ko-KR"/>
        </w:rPr>
        <w:t>informed that the group call rejoin is successful</w:t>
      </w:r>
      <w:r w:rsidRPr="00AB5FED">
        <w:rPr>
          <w:rFonts w:hint="eastAsia"/>
          <w:lang w:eastAsia="zh-CN"/>
        </w:rPr>
        <w:t xml:space="preserve"> by sending a group call rejoin response</w:t>
      </w:r>
      <w:r w:rsidRPr="00AB5FED">
        <w:t>.</w:t>
      </w:r>
      <w:r>
        <w:t xml:space="preserve"> </w:t>
      </w:r>
      <w:r>
        <w:rPr>
          <w:rFonts w:hint="eastAsia"/>
          <w:lang w:eastAsia="zh-CN"/>
        </w:rPr>
        <w:t>If the ongoing group call is emergency or imminent peril group call, the response shall contain e</w:t>
      </w:r>
      <w:r w:rsidRPr="00AB5FED">
        <w:rPr>
          <w:lang w:eastAsia="zh-CN"/>
        </w:rPr>
        <w:t xml:space="preserve">mergency </w:t>
      </w:r>
      <w:r>
        <w:rPr>
          <w:rFonts w:hint="eastAsia"/>
          <w:lang w:eastAsia="zh-CN"/>
        </w:rPr>
        <w:t xml:space="preserve">or imminent peril </w:t>
      </w:r>
      <w:r w:rsidRPr="00AB5FED">
        <w:rPr>
          <w:lang w:eastAsia="zh-CN"/>
        </w:rPr>
        <w:t>indicator</w:t>
      </w:r>
      <w:r>
        <w:rPr>
          <w:rFonts w:hint="eastAsia"/>
          <w:lang w:eastAsia="zh-CN"/>
        </w:rPr>
        <w:t>.</w:t>
      </w:r>
    </w:p>
    <w:p w14:paraId="725A06B1" w14:textId="77777777" w:rsidR="00171381" w:rsidRPr="00AB5FED" w:rsidRDefault="00171381" w:rsidP="00171381">
      <w:pPr>
        <w:pStyle w:val="B1"/>
      </w:pPr>
      <w:r w:rsidRPr="00AB5FED">
        <w:rPr>
          <w:rFonts w:eastAsia="Malgun Gothic"/>
          <w:lang w:eastAsia="ko-KR"/>
        </w:rPr>
        <w:t>4</w:t>
      </w:r>
      <w:r w:rsidRPr="00AB5FED">
        <w:t>.</w:t>
      </w:r>
      <w:r w:rsidRPr="00AB5FED">
        <w:tab/>
        <w:t>MCPTT client 1 is successfully added to the ongoing group call and MCPTT users at MCPTT client 1 to MCPTT client n may be notified about the MCPTT client 1 joining the group call</w:t>
      </w:r>
      <w:bookmarkStart w:id="583" w:name="_Hlk494448986"/>
      <w:r w:rsidRPr="00023DBA">
        <w:t xml:space="preserve"> </w:t>
      </w:r>
      <w:r w:rsidRPr="00B72105">
        <w:t xml:space="preserve">and the functional alias </w:t>
      </w:r>
      <w:r>
        <w:t xml:space="preserve">of MCPTT client 1 </w:t>
      </w:r>
      <w:r w:rsidRPr="00B72105">
        <w:t>may be displayed</w:t>
      </w:r>
      <w:bookmarkEnd w:id="583"/>
      <w:r w:rsidRPr="00AB5FED">
        <w:t>.</w:t>
      </w:r>
    </w:p>
    <w:p w14:paraId="02BF9723" w14:textId="77777777" w:rsidR="00171381" w:rsidRPr="00AB5FED" w:rsidRDefault="00171381" w:rsidP="00171381">
      <w:pPr>
        <w:pStyle w:val="B1"/>
        <w:rPr>
          <w:rFonts w:eastAsia="Malgun Gothic"/>
          <w:lang w:eastAsia="ko-KR"/>
        </w:rPr>
      </w:pPr>
      <w:r w:rsidRPr="00AB5FED">
        <w:rPr>
          <w:rFonts w:eastAsia="Malgun Gothic"/>
          <w:lang w:eastAsia="ko-KR"/>
        </w:rPr>
        <w:t>5</w:t>
      </w:r>
      <w:r w:rsidRPr="00AB5FED">
        <w:rPr>
          <w:lang w:eastAsia="zh-CN"/>
        </w:rPr>
        <w:t>.</w:t>
      </w:r>
      <w:r w:rsidRPr="00AB5FED">
        <w:rPr>
          <w:lang w:eastAsia="zh-CN"/>
        </w:rPr>
        <w:tab/>
        <w:t>The floor taken with the information of the current talker is sent to MCPTT client</w:t>
      </w:r>
      <w:r w:rsidRPr="00AB5FED">
        <w:rPr>
          <w:rFonts w:hint="eastAsia"/>
          <w:lang w:eastAsia="zh-CN"/>
        </w:rPr>
        <w:t xml:space="preserve"> </w:t>
      </w:r>
      <w:r w:rsidRPr="00AB5FED">
        <w:rPr>
          <w:lang w:eastAsia="zh-CN"/>
        </w:rPr>
        <w:t xml:space="preserve">1. </w:t>
      </w:r>
    </w:p>
    <w:p w14:paraId="0B15BD4F" w14:textId="77777777" w:rsidR="00171381" w:rsidRPr="00AB5FED" w:rsidRDefault="00171381" w:rsidP="00171381">
      <w:pPr>
        <w:pStyle w:val="Heading6"/>
      </w:pPr>
      <w:bookmarkStart w:id="584" w:name="_Toc433209750"/>
      <w:bookmarkStart w:id="585" w:name="_Toc460616046"/>
      <w:bookmarkStart w:id="586" w:name="_Toc460616907"/>
      <w:bookmarkStart w:id="587" w:name="_Toc187011116"/>
      <w:r w:rsidRPr="00AB5FED">
        <w:t>10.6.2.3.1.2</w:t>
      </w:r>
      <w:r w:rsidRPr="00AB5FED">
        <w:tab/>
        <w:t>Chat group call</w:t>
      </w:r>
      <w:bookmarkEnd w:id="584"/>
      <w:bookmarkEnd w:id="585"/>
      <w:bookmarkEnd w:id="586"/>
      <w:bookmarkEnd w:id="587"/>
    </w:p>
    <w:p w14:paraId="5C0C3DE4" w14:textId="77777777" w:rsidR="00171381" w:rsidRPr="00AB5FED" w:rsidRDefault="00171381" w:rsidP="00171381">
      <w:pPr>
        <w:pStyle w:val="H6"/>
      </w:pPr>
      <w:r w:rsidRPr="00AB5FED">
        <w:t>10.6.2.3.1.2.1</w:t>
      </w:r>
      <w:r w:rsidRPr="00AB5FED">
        <w:tab/>
        <w:t>General</w:t>
      </w:r>
    </w:p>
    <w:p w14:paraId="5CAF3B85" w14:textId="77777777" w:rsidR="00171381" w:rsidRPr="00AB5FED" w:rsidRDefault="00171381" w:rsidP="00171381">
      <w:pPr>
        <w:rPr>
          <w:noProof/>
          <w:lang w:eastAsia="zh-CN"/>
        </w:rPr>
      </w:pPr>
      <w:r w:rsidRPr="00AB5FED">
        <w:rPr>
          <w:noProof/>
          <w:lang w:eastAsia="zh-CN"/>
        </w:rPr>
        <w:t>In a chat group (restricted) call model, the MCPTT user individually join</w:t>
      </w:r>
      <w:r w:rsidRPr="00AB5FED">
        <w:rPr>
          <w:rFonts w:hint="eastAsia"/>
          <w:noProof/>
          <w:lang w:eastAsia="zh-CN"/>
        </w:rPr>
        <w:t>s</w:t>
      </w:r>
      <w:r w:rsidRPr="00AB5FED">
        <w:rPr>
          <w:noProof/>
          <w:lang w:eastAsia="zh-CN"/>
        </w:rPr>
        <w:t xml:space="preserve"> a group call without </w:t>
      </w:r>
      <w:r w:rsidRPr="00AB5FED">
        <w:rPr>
          <w:rFonts w:hint="eastAsia"/>
          <w:noProof/>
          <w:lang w:eastAsia="zh-CN"/>
        </w:rPr>
        <w:t>being invited</w:t>
      </w:r>
      <w:r w:rsidRPr="00AB5FED">
        <w:rPr>
          <w:noProof/>
          <w:lang w:eastAsia="zh-CN"/>
        </w:rPr>
        <w:t xml:space="preserve">. </w:t>
      </w:r>
      <w:r w:rsidRPr="00AB5FED">
        <w:t>The establishment of a chat group (restricted) call does not result in other group members being invited.</w:t>
      </w:r>
    </w:p>
    <w:p w14:paraId="498B36DB" w14:textId="77777777" w:rsidR="00171381" w:rsidRPr="00AB5FED" w:rsidRDefault="00171381" w:rsidP="00171381">
      <w:r w:rsidRPr="00AB5FED">
        <w:t xml:space="preserve">Figure 10.6.2.3.1.2.2-1 describes the basic procedure for the MCPTT client initiating an MCPTT group call which uses the chat group (restricted) call model. Restricted means that only users that have been configured as members of the given group are allowed to join the group communications for the given group. </w:t>
      </w:r>
    </w:p>
    <w:p w14:paraId="7CC44BB8" w14:textId="77777777" w:rsidR="00171381" w:rsidRPr="00AB5FED" w:rsidRDefault="00171381" w:rsidP="00171381">
      <w:r w:rsidRPr="00AB5FED">
        <w:t>Chat group join mechanism:</w:t>
      </w:r>
    </w:p>
    <w:p w14:paraId="1199BBB8" w14:textId="77777777" w:rsidR="00171381" w:rsidRPr="00AB5FED" w:rsidRDefault="00171381" w:rsidP="00171381">
      <w:pPr>
        <w:pStyle w:val="B1"/>
      </w:pPr>
      <w:r w:rsidRPr="00AB5FED">
        <w:t>-</w:t>
      </w:r>
      <w:r w:rsidRPr="00AB5FED">
        <w:tab/>
        <w:t>Each MCPTT client sends a group join request when the MCPTT user wants to participate in the group communication for the group. (This message does not impact the MCPTT user's membership in the group; the MCPTT server will verify that the MCPTT user is an authorized member of the group.)</w:t>
      </w:r>
    </w:p>
    <w:p w14:paraId="51C34EA5" w14:textId="77777777" w:rsidR="00171381" w:rsidRDefault="00171381" w:rsidP="00171381">
      <w:pPr>
        <w:pStyle w:val="B1"/>
      </w:pPr>
      <w:r w:rsidRPr="00AB5FED">
        <w:lastRenderedPageBreak/>
        <w:t>-</w:t>
      </w:r>
      <w:r w:rsidRPr="00AB5FED">
        <w:tab/>
        <w:t xml:space="preserve">The group join request </w:t>
      </w:r>
      <w:r w:rsidRPr="00AB5FED">
        <w:rPr>
          <w:lang w:val="en-US"/>
        </w:rPr>
        <w:t>may include</w:t>
      </w:r>
      <w:r w:rsidRPr="00AB5FED">
        <w:t xml:space="preserve"> a request to transmit. </w:t>
      </w:r>
      <w:r>
        <w:t xml:space="preserve">If the group join request includes a request to transmit it may also include location information. </w:t>
      </w:r>
      <w:r w:rsidRPr="00AB5FED">
        <w:t>It is assumed that the group join request will be delivered from MCPTT client to MCPTT server using SIP.</w:t>
      </w:r>
      <w:r w:rsidRPr="00002F17">
        <w:t xml:space="preserve"> </w:t>
      </w:r>
    </w:p>
    <w:p w14:paraId="4CACF0C0" w14:textId="77777777" w:rsidR="00171381" w:rsidRPr="00AB5FED" w:rsidRDefault="00171381" w:rsidP="00171381">
      <w:pPr>
        <w:pStyle w:val="B1"/>
      </w:pPr>
      <w:r>
        <w:t>-</w:t>
      </w: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219CC34E" w14:textId="77777777" w:rsidR="00171381" w:rsidRPr="00AB5FED" w:rsidRDefault="00171381" w:rsidP="00171381">
      <w:pPr>
        <w:pStyle w:val="B1"/>
      </w:pPr>
      <w:r w:rsidRPr="00AB5FED">
        <w:t>-</w:t>
      </w:r>
      <w:r w:rsidRPr="00AB5FED">
        <w:tab/>
        <w:t xml:space="preserve">The group join request is used to indicate to the MCPTT server that the MCPTT user associated with the given MCPTT client wishes to participate </w:t>
      </w:r>
      <w:r>
        <w:t>i.e.</w:t>
      </w:r>
      <w:r w:rsidRPr="00AB5FED">
        <w:t xml:space="preserve"> begin to receive media from</w:t>
      </w:r>
      <w:r w:rsidRPr="00AD7C04">
        <w:t xml:space="preserve"> </w:t>
      </w:r>
      <w:r>
        <w:t>or send media to</w:t>
      </w:r>
      <w:r w:rsidRPr="00AB5FED">
        <w:t xml:space="preserve"> the group.</w:t>
      </w:r>
    </w:p>
    <w:p w14:paraId="15FD3ABD" w14:textId="77777777" w:rsidR="00171381" w:rsidRPr="00AB5FED" w:rsidRDefault="00171381" w:rsidP="00171381">
      <w:pPr>
        <w:pStyle w:val="B1"/>
      </w:pPr>
      <w:r w:rsidRPr="00AB5FED">
        <w:t>-</w:t>
      </w:r>
      <w:r w:rsidRPr="00AB5FED">
        <w:tab/>
        <w:t xml:space="preserve">The group join request </w:t>
      </w:r>
      <w:r>
        <w:t xml:space="preserve">shall </w:t>
      </w:r>
      <w:r w:rsidRPr="00AB5FED">
        <w:t>cause the MCPTT server to generate an implicit affiliation for the MCPTT user to the group, if the user is not already affiliated to the group.</w:t>
      </w:r>
    </w:p>
    <w:p w14:paraId="2EC32F5D" w14:textId="77777777" w:rsidR="00171381" w:rsidRDefault="00171381" w:rsidP="00171381">
      <w:pPr>
        <w:pStyle w:val="B1"/>
      </w:pPr>
      <w:r w:rsidRPr="00AB5FED">
        <w:t>-</w:t>
      </w:r>
      <w:r w:rsidRPr="00AB5FED">
        <w:tab/>
        <w:t xml:space="preserve">The group join request contains the information needed to negotiate media parameters </w:t>
      </w:r>
      <w:r>
        <w:t xml:space="preserve">(on demand) or to associate a pre-established session </w:t>
      </w:r>
      <w:r w:rsidRPr="00AB5FED">
        <w:t>between MCPTT server and MCPTT client for the group call. The group join request can take the form of a SIP invite.</w:t>
      </w:r>
      <w:r w:rsidRPr="00023DBA">
        <w:t xml:space="preserve"> </w:t>
      </w:r>
    </w:p>
    <w:p w14:paraId="10FCE04D" w14:textId="77777777" w:rsidR="00171381" w:rsidRPr="00AB5FED" w:rsidRDefault="00171381" w:rsidP="00171381">
      <w:pPr>
        <w:pStyle w:val="B1"/>
      </w:pPr>
      <w:r>
        <w:t>-</w:t>
      </w:r>
      <w:r>
        <w:tab/>
        <w:t>A</w:t>
      </w:r>
      <w:r w:rsidRPr="00F11891">
        <w:t xml:space="preserve"> selected functional alias is not changed </w:t>
      </w:r>
      <w:r>
        <w:t>by a MCPTT client during t</w:t>
      </w:r>
      <w:r w:rsidRPr="00F11891">
        <w:t xml:space="preserve">he </w:t>
      </w:r>
      <w:r>
        <w:t xml:space="preserve">whole participation within a chat </w:t>
      </w:r>
      <w:r w:rsidRPr="00F11891">
        <w:t xml:space="preserve">group call, i.e. a MCPTT client uses the same functional alias </w:t>
      </w:r>
      <w:r>
        <w:t xml:space="preserve">selected when joining the chat group call </w:t>
      </w:r>
      <w:r w:rsidRPr="00F11891">
        <w:t xml:space="preserve">until the </w:t>
      </w:r>
      <w:r>
        <w:t xml:space="preserve">chat </w:t>
      </w:r>
      <w:r w:rsidRPr="00F11891">
        <w:t>group call is relea</w:t>
      </w:r>
      <w:r>
        <w:t>sed or the MCPTT client leaves</w:t>
      </w:r>
      <w:r w:rsidRPr="00F11891">
        <w:t xml:space="preserve"> the </w:t>
      </w:r>
      <w:r>
        <w:t xml:space="preserve">chat </w:t>
      </w:r>
      <w:r w:rsidRPr="00F11891">
        <w:t>group call.</w:t>
      </w:r>
    </w:p>
    <w:p w14:paraId="50359176" w14:textId="77777777" w:rsidR="00171381" w:rsidRPr="00AB5FED" w:rsidRDefault="00171381" w:rsidP="00171381">
      <w:r w:rsidRPr="00AB5FED">
        <w:t>Subsequent participation in a group call when the group is using the chat model:</w:t>
      </w:r>
    </w:p>
    <w:p w14:paraId="321A2B24" w14:textId="77777777" w:rsidR="00171381" w:rsidRPr="00AB5FED" w:rsidRDefault="00171381" w:rsidP="00171381">
      <w:pPr>
        <w:pStyle w:val="B1"/>
      </w:pPr>
      <w:r w:rsidRPr="00AB5FED">
        <w:t>-</w:t>
      </w:r>
      <w:r w:rsidRPr="00AB5FED">
        <w:tab/>
        <w:t>Once an MCPTT client successfully joins a group call which is using the chat model, the MCPTT client connects to the media plane for the call if the call is currently ongoing.</w:t>
      </w:r>
    </w:p>
    <w:p w14:paraId="30F5E4A9" w14:textId="77777777" w:rsidR="00171381" w:rsidRPr="00AB5FED" w:rsidRDefault="00171381" w:rsidP="00171381">
      <w:pPr>
        <w:pStyle w:val="B1"/>
      </w:pPr>
      <w:r w:rsidRPr="00AB5FED">
        <w:t>-</w:t>
      </w:r>
      <w:r w:rsidRPr="00AB5FED">
        <w:tab/>
        <w:t>If the MCPTT group call is not currently ongoing (i.e.: when MCPTT clients on the group call are not sending or receiving media, and the time out between floor control exchanges has expired) then the newly joined MCPTT client will only have pre-established its media parameters for the call.</w:t>
      </w:r>
    </w:p>
    <w:p w14:paraId="64520667" w14:textId="77777777" w:rsidR="00171381" w:rsidRPr="00AB5FED" w:rsidRDefault="00171381" w:rsidP="00171381">
      <w:pPr>
        <w:pStyle w:val="B1"/>
      </w:pPr>
      <w:r w:rsidRPr="00AB5FED">
        <w:t>-</w:t>
      </w:r>
      <w:r w:rsidRPr="00AB5FED">
        <w:tab/>
        <w:t xml:space="preserve">If the newly joined MCPTT user wishes to transmit media (start or re-start the call) to the </w:t>
      </w:r>
      <w:r>
        <w:t>other joined</w:t>
      </w:r>
      <w:r w:rsidRPr="00AB5FED">
        <w:t xml:space="preserve"> users of the group using the chat model, then the MCPTT client </w:t>
      </w:r>
      <w:r>
        <w:t xml:space="preserve">shall use </w:t>
      </w:r>
      <w:r w:rsidRPr="00AB5FED">
        <w:t>a normal floor control procedure for requesting the floor.</w:t>
      </w:r>
    </w:p>
    <w:p w14:paraId="39CC838C" w14:textId="77777777" w:rsidR="00171381" w:rsidRPr="00AB5FED" w:rsidRDefault="00171381" w:rsidP="00171381">
      <w:pPr>
        <w:pStyle w:val="B1"/>
      </w:pPr>
      <w:r w:rsidRPr="00AB5FED">
        <w:t>-</w:t>
      </w:r>
      <w:r w:rsidRPr="00AB5FED">
        <w:tab/>
        <w:t>Since subsequent group call media transmissions are controlled using floor control signalling, additional SIP signalling messages may not be required for subsequent call stop and start.</w:t>
      </w:r>
    </w:p>
    <w:p w14:paraId="75DF5B70" w14:textId="77777777" w:rsidR="00171381" w:rsidRPr="00AB5FED" w:rsidRDefault="00171381" w:rsidP="00171381">
      <w:pPr>
        <w:pStyle w:val="B1"/>
      </w:pPr>
      <w:r w:rsidRPr="00AB5FED">
        <w:t>-</w:t>
      </w:r>
      <w:r w:rsidRPr="00AB5FED">
        <w:tab/>
        <w:t>Each request to transmit from an MCPTT user could be viewed as a new instance of a group call for the given group when the floor idle timer expires and no media is present for an extended time.</w:t>
      </w:r>
    </w:p>
    <w:p w14:paraId="14C3BFC4" w14:textId="77777777" w:rsidR="00171381" w:rsidRPr="00AB5FED" w:rsidRDefault="00171381" w:rsidP="00171381">
      <w:pPr>
        <w:pStyle w:val="B1"/>
      </w:pPr>
      <w:r w:rsidRPr="00AB5FED">
        <w:t>-</w:t>
      </w:r>
      <w:r w:rsidRPr="00AB5FED">
        <w:tab/>
        <w:t>The MCPTT server may tear down the media plane between successive group calls using the chat model, or the MCPTT server may allow the media plane to remain up between successive group calls using the chat model depending on resources.</w:t>
      </w:r>
      <w:r w:rsidRPr="00AD7C04">
        <w:t xml:space="preserve"> </w:t>
      </w:r>
    </w:p>
    <w:p w14:paraId="34A08138" w14:textId="77777777" w:rsidR="00171381" w:rsidRPr="00AB5FED" w:rsidRDefault="00171381" w:rsidP="00171381">
      <w:r>
        <w:t>Leaving and releasing a chat group:</w:t>
      </w:r>
    </w:p>
    <w:p w14:paraId="0C8A11F8" w14:textId="77777777" w:rsidR="00171381" w:rsidRDefault="00171381" w:rsidP="00171381">
      <w:pPr>
        <w:pStyle w:val="B1"/>
      </w:pPr>
      <w:r>
        <w:t>-</w:t>
      </w:r>
      <w:r>
        <w:tab/>
        <w:t xml:space="preserve">When a user wants to leave a chat group call, the client shall send a group call leave request to the server and release the media plane. </w:t>
      </w:r>
    </w:p>
    <w:p w14:paraId="27E01BA8" w14:textId="77777777" w:rsidR="00171381" w:rsidRPr="00AB5FED" w:rsidRDefault="00171381" w:rsidP="00171381">
      <w:pPr>
        <w:pStyle w:val="B1"/>
      </w:pPr>
      <w:r>
        <w:t>-</w:t>
      </w:r>
      <w:r>
        <w:tab/>
        <w:t>The server can release a chat group call by sending a group call release to all joined clients. A server initiated release also releases the media plane for all joined clients.</w:t>
      </w:r>
    </w:p>
    <w:p w14:paraId="5B91B739" w14:textId="77777777" w:rsidR="00171381" w:rsidRPr="00AB5FED" w:rsidRDefault="00171381" w:rsidP="00171381">
      <w:pPr>
        <w:pStyle w:val="H6"/>
      </w:pPr>
      <w:r w:rsidRPr="00AB5FED">
        <w:t>10.6.2.3.1.2.2</w:t>
      </w:r>
      <w:r w:rsidRPr="00AB5FED">
        <w:tab/>
        <w:t>Chat group call setup</w:t>
      </w:r>
    </w:p>
    <w:p w14:paraId="002EF295" w14:textId="77777777" w:rsidR="00171381" w:rsidRPr="00AB5FED" w:rsidRDefault="00171381" w:rsidP="00171381">
      <w:r w:rsidRPr="00AB5FED">
        <w:t>MCPTT client 1, client 2, and client 3 are served by the home MCPTT service provider in figure 10.6.2.3.1.2.2-1.</w:t>
      </w:r>
    </w:p>
    <w:p w14:paraId="241CEEAF" w14:textId="77777777" w:rsidR="00171381" w:rsidRPr="00AB5FED" w:rsidRDefault="00171381" w:rsidP="00171381">
      <w:r w:rsidRPr="00AB5FED">
        <w:t xml:space="preserve">Pre-condition: </w:t>
      </w:r>
    </w:p>
    <w:p w14:paraId="04FD7E08"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 xml:space="preserve">MCPTT user 2 and MCPTT user 3 have previously joined (affiliated) to the group. MCPTT client 1, client 2, and client 3 are registered and all users (MCPTT user 1, user 2, and user 3) have been authenticated and authorized to use the MCPTT service. </w:t>
      </w:r>
    </w:p>
    <w:p w14:paraId="0BD89B3A" w14:textId="77777777" w:rsidR="00171381" w:rsidRDefault="00171381" w:rsidP="00171381">
      <w:pPr>
        <w:pStyle w:val="B1"/>
      </w:pPr>
      <w:r>
        <w:rPr>
          <w:lang w:eastAsia="x-none"/>
        </w:rPr>
        <w:lastRenderedPageBreak/>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No call is currently in progress for the group.</w:t>
      </w:r>
      <w:r w:rsidRPr="00AA7BDA">
        <w:t xml:space="preserve"> </w:t>
      </w:r>
    </w:p>
    <w:p w14:paraId="0FC7BAE4" w14:textId="77777777" w:rsidR="00171381" w:rsidRPr="00AB5FED" w:rsidRDefault="00171381" w:rsidP="00171381">
      <w:pPr>
        <w:pStyle w:val="B1"/>
      </w:pPr>
      <w:r>
        <w:t>3.</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C5986DB" w14:textId="77777777" w:rsidR="00171381" w:rsidRPr="00AB5FED" w:rsidRDefault="00171381" w:rsidP="00171381">
      <w:pPr>
        <w:pStyle w:val="TH"/>
      </w:pPr>
      <w:r w:rsidRPr="00AB5FED">
        <w:object w:dxaOrig="11216" w:dyaOrig="6772" w14:anchorId="5705C0C7">
          <v:shape id="_x0000_i1038" type="#_x0000_t75" style="width:486.15pt;height:292.05pt" o:ole="">
            <v:imagedata r:id="rId33" o:title=""/>
          </v:shape>
          <o:OLEObject Type="Embed" ProgID="Visio.Drawing.11" ShapeID="_x0000_i1038" DrawAspect="Content" ObjectID="_1797624496" r:id="rId34"/>
        </w:object>
      </w:r>
    </w:p>
    <w:p w14:paraId="11976B15" w14:textId="77777777" w:rsidR="00171381" w:rsidRPr="00AB5FED" w:rsidRDefault="00171381" w:rsidP="00171381">
      <w:pPr>
        <w:pStyle w:val="TF"/>
      </w:pPr>
      <w:r w:rsidRPr="00AB5FED">
        <w:t>Figure 10.6.2.3.1.2.2-1: MCPTT chat group call</w:t>
      </w:r>
    </w:p>
    <w:p w14:paraId="78F3D147" w14:textId="77777777" w:rsidR="00171381" w:rsidRPr="00AB5FED" w:rsidRDefault="00171381" w:rsidP="00171381">
      <w:pPr>
        <w:pStyle w:val="B1"/>
      </w:pPr>
      <w:r w:rsidRPr="00AB5FED">
        <w:t>1.</w:t>
      </w:r>
      <w:r w:rsidRPr="00AB5FED">
        <w:tab/>
        <w:t xml:space="preserve">MCPTT user 1 indicates to join the group communication for the group. This </w:t>
      </w:r>
      <w:r w:rsidRPr="00AB5FED">
        <w:rPr>
          <w:lang w:val="en-US"/>
        </w:rPr>
        <w:t>may include</w:t>
      </w:r>
      <w:r w:rsidRPr="00AB5FED">
        <w:t xml:space="preserve"> a request to transmit. </w:t>
      </w:r>
    </w:p>
    <w:p w14:paraId="3CB08A07" w14:textId="77777777" w:rsidR="00171381" w:rsidRPr="00AB5FED" w:rsidRDefault="00171381" w:rsidP="00171381">
      <w:pPr>
        <w:pStyle w:val="B1"/>
      </w:pPr>
      <w:r w:rsidRPr="00AB5FED">
        <w:t>1a.</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r w:rsidRPr="00002F17">
        <w:rPr>
          <w:lang w:val="en-US"/>
        </w:rPr>
        <w:t xml:space="preserve"> </w:t>
      </w:r>
      <w:r>
        <w:rPr>
          <w:lang w:val="en-US"/>
        </w:rPr>
        <w:t>If the group join request includes an implicit floor request it may also include location information.</w:t>
      </w:r>
    </w:p>
    <w:p w14:paraId="5BAC047C" w14:textId="77777777" w:rsidR="00171381" w:rsidRDefault="00171381" w:rsidP="00171381">
      <w:pPr>
        <w:pStyle w:val="B1"/>
      </w:pPr>
      <w:r w:rsidRPr="00AB5FED">
        <w:t>1b.</w:t>
      </w:r>
      <w:r w:rsidRPr="00AB5FED">
        <w:tab/>
        <w:t>The MCPTT server receives the group join request. MCPTT server generates an implicit affiliation (if the MCPTT user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r w:rsidRPr="00023DBA">
        <w:t xml:space="preserve"> </w:t>
      </w:r>
    </w:p>
    <w:p w14:paraId="7134EFFF" w14:textId="77777777" w:rsidR="00171381" w:rsidRDefault="00171381" w:rsidP="00171381">
      <w:pPr>
        <w:pStyle w:val="B1"/>
        <w:ind w:firstLine="0"/>
      </w:pPr>
      <w:bookmarkStart w:id="588" w:name="_Hlk24467408"/>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bookmarkEnd w:id="588"/>
    </w:p>
    <w:p w14:paraId="16E7F982" w14:textId="77777777" w:rsidR="00171381" w:rsidRDefault="00171381" w:rsidP="00171381">
      <w:pPr>
        <w:pStyle w:val="B1"/>
      </w:pPr>
      <w:r>
        <w:tab/>
        <w:t>If present, the MCPTT server checks whether the provided functional alias is allowed to be used and has been activated for the user.</w:t>
      </w:r>
      <w:r w:rsidRPr="00002F17">
        <w:t xml:space="preserve"> </w:t>
      </w:r>
    </w:p>
    <w:p w14:paraId="5C5BAB0B" w14:textId="77777777" w:rsidR="00171381" w:rsidRPr="00AB5FED" w:rsidRDefault="00171381" w:rsidP="00171381">
      <w:pPr>
        <w:pStyle w:val="B1"/>
      </w:pPr>
      <w:r>
        <w:tab/>
        <w:t xml:space="preserve">If location information was included in the group join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3BDB563" w14:textId="77777777" w:rsidR="00171381" w:rsidRPr="00AB5FED" w:rsidRDefault="00171381" w:rsidP="00171381">
      <w:pPr>
        <w:pStyle w:val="B1"/>
      </w:pPr>
      <w:r w:rsidRPr="00AB5FED">
        <w:t>1c.</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returns the MCPTT server selected media parameters for the group call in the </w:t>
      </w:r>
      <w:r w:rsidRPr="00AB5FED">
        <w:rPr>
          <w:rFonts w:hint="eastAsia"/>
          <w:lang w:eastAsia="zh-CN"/>
        </w:rPr>
        <w:t>group join response</w:t>
      </w:r>
      <w:r w:rsidRPr="00AB5FED">
        <w:t>.</w:t>
      </w:r>
    </w:p>
    <w:p w14:paraId="5FE4827C" w14:textId="77777777" w:rsidR="00171381" w:rsidRPr="00AB5FED" w:rsidRDefault="00171381" w:rsidP="00171381">
      <w:pPr>
        <w:pStyle w:val="B1"/>
      </w:pPr>
      <w:r w:rsidRPr="00AB5FED">
        <w:t>2.</w:t>
      </w:r>
      <w:r w:rsidRPr="00AB5FED">
        <w:tab/>
        <w:t>If MCPTT user 1 requests to transmit, the MCPTT server establishes the media plane (if not already established) for the call. The associated floor participants for MCPTT client 1</w:t>
      </w:r>
      <w:r w:rsidRPr="00AB5FED">
        <w:rPr>
          <w:lang w:val="en-US"/>
        </w:rPr>
        <w:t>, client 2, and client 3</w:t>
      </w:r>
      <w:r w:rsidRPr="00AB5FED">
        <w:t xml:space="preserve"> use the floor control </w:t>
      </w:r>
      <w:r w:rsidRPr="00AB5FED">
        <w:lastRenderedPageBreak/>
        <w:t xml:space="preserve">procedure to initiate the call. </w:t>
      </w:r>
      <w:r w:rsidRPr="00AB5FED">
        <w:rPr>
          <w:lang w:val="en-US"/>
        </w:rPr>
        <w:t>E.g., t</w:t>
      </w:r>
      <w:r w:rsidRPr="00AB5FED">
        <w:t>he floor participant for MCPTT client 1 receives the MCPTT floor grant. The corresponding floor participants for MCPTT client 2 and MCPTT client 3 receive the MCPTT floor taken.</w:t>
      </w:r>
      <w:r>
        <w:t xml:space="preserve"> </w:t>
      </w:r>
      <w:bookmarkStart w:id="589" w:name="_Hlk494449816"/>
      <w:r>
        <w:t xml:space="preserve">If present, </w:t>
      </w:r>
      <w:r w:rsidRPr="006F4157">
        <w:t xml:space="preserve">the functional alias </w:t>
      </w:r>
      <w:r>
        <w:t>of MCPTT client 1, MCPTT client 2 and MCPTT client 3 are</w:t>
      </w:r>
      <w:r w:rsidRPr="006F4157">
        <w:t xml:space="preserve"> displayed</w:t>
      </w:r>
      <w:r>
        <w:t xml:space="preserve"> where appropriate</w:t>
      </w:r>
      <w:bookmarkEnd w:id="589"/>
      <w:r>
        <w:t>.</w:t>
      </w:r>
    </w:p>
    <w:p w14:paraId="5C6EC1FC" w14:textId="77777777" w:rsidR="00171381" w:rsidRPr="00AB5FED" w:rsidRDefault="00171381" w:rsidP="00171381">
      <w:pPr>
        <w:pStyle w:val="B1"/>
      </w:pPr>
      <w:r w:rsidRPr="00AB5FED">
        <w:t>3.</w:t>
      </w:r>
      <w:r w:rsidRPr="00AB5FED">
        <w:tab/>
        <w:t>Floor control will continue to be used by the floor participants associated with MCPTT client 1, MCPTT client 2 and MCPTT client 3 for the duration of the call. Media plane signalling using floor control will be used for subsequent calls for the group as long as one or more users are affiliated.</w:t>
      </w:r>
      <w:r>
        <w:t xml:space="preserve"> </w:t>
      </w:r>
      <w:r w:rsidRPr="00267A5D">
        <w:t>If audio cut-in policy is enabled for the MCPTT group, floor arbitration follows the logic defin</w:t>
      </w:r>
      <w:r>
        <w:t>e</w:t>
      </w:r>
      <w:r w:rsidRPr="00267A5D">
        <w:t>d in subclause</w:t>
      </w:r>
      <w:r>
        <w:t> </w:t>
      </w:r>
      <w:r w:rsidRPr="00267A5D">
        <w:t>10.9.1.5</w:t>
      </w:r>
      <w:r>
        <w:t>.</w:t>
      </w:r>
    </w:p>
    <w:p w14:paraId="2014D2D1" w14:textId="77777777" w:rsidR="00171381" w:rsidRPr="00AB5FED" w:rsidRDefault="00171381" w:rsidP="00171381">
      <w:pPr>
        <w:pStyle w:val="H6"/>
      </w:pPr>
      <w:r w:rsidRPr="00AB5FED">
        <w:t>10.6.2.3.1.2.3</w:t>
      </w:r>
      <w:r w:rsidRPr="00AB5FED">
        <w:tab/>
        <w:t>Release chat group call</w:t>
      </w:r>
    </w:p>
    <w:p w14:paraId="59E84F7A" w14:textId="77777777" w:rsidR="00171381" w:rsidRPr="00AB5FED" w:rsidRDefault="00171381" w:rsidP="00171381">
      <w:r w:rsidRPr="00AB5FED">
        <w:t>The procedure describes the case where the MCPTT server releases an ongoing MCPTT group call for all the participants of that group call, since at least one of the conditions for release are met e.g. due to hang time expiry, last participant leaving, second last participant leaving, initiator leaving, or the number of affiliated MCPTT group members is below the minimum number permitted.</w:t>
      </w:r>
    </w:p>
    <w:p w14:paraId="403DD3F6" w14:textId="77777777" w:rsidR="00171381" w:rsidRPr="00AB5FED" w:rsidRDefault="00171381" w:rsidP="00171381">
      <w:pPr>
        <w:pStyle w:val="NO"/>
      </w:pPr>
      <w:r w:rsidRPr="00AB5FED">
        <w:t>NOTE 1:</w:t>
      </w:r>
      <w:r w:rsidRPr="00AB5FED">
        <w:tab/>
        <w:t>The procedure for an MCPTT user leaving the group call is a different procedure.</w:t>
      </w:r>
    </w:p>
    <w:p w14:paraId="1EF959A3" w14:textId="77777777" w:rsidR="00171381" w:rsidRPr="00AB5FED" w:rsidRDefault="00171381" w:rsidP="00171381">
      <w:r w:rsidRPr="00AB5FED">
        <w:t>Procedures in figure 10.6.2.3.1.2.3-1 are the procedures for the MCPTT server initiating the release of an ongoing MCPTT group call.</w:t>
      </w:r>
    </w:p>
    <w:p w14:paraId="5EF090D0" w14:textId="77777777" w:rsidR="00171381" w:rsidRPr="00AB5FED" w:rsidRDefault="00171381" w:rsidP="00171381">
      <w:r w:rsidRPr="00AB5FED">
        <w:t>The following precondition applies:</w:t>
      </w:r>
    </w:p>
    <w:p w14:paraId="4DF06A28" w14:textId="77777777" w:rsidR="00171381" w:rsidRPr="00AB5FED" w:rsidRDefault="00171381" w:rsidP="00171381">
      <w:pPr>
        <w:pStyle w:val="B1"/>
      </w:pPr>
      <w:r w:rsidRPr="00AB5FED">
        <w:t>- A group call is ongoing between MCPTT clients 1, 2 and 3</w:t>
      </w:r>
    </w:p>
    <w:p w14:paraId="1B255E45" w14:textId="77777777" w:rsidR="00171381" w:rsidRPr="00AB5FED" w:rsidRDefault="00171381" w:rsidP="00171381">
      <w:pPr>
        <w:pStyle w:val="TH"/>
      </w:pPr>
      <w:r w:rsidRPr="00AB5FED">
        <w:object w:dxaOrig="7948" w:dyaOrig="7794" w14:anchorId="12C17D25">
          <v:shape id="_x0000_i1039" type="#_x0000_t75" style="width:398pt;height:389.95pt" o:ole="">
            <v:imagedata r:id="rId35" o:title=""/>
          </v:shape>
          <o:OLEObject Type="Embed" ProgID="Visio.Drawing.11" ShapeID="_x0000_i1039" DrawAspect="Content" ObjectID="_1797624497" r:id="rId36"/>
        </w:object>
      </w:r>
    </w:p>
    <w:p w14:paraId="039E3976" w14:textId="77777777" w:rsidR="00171381" w:rsidRPr="00AB5FED" w:rsidRDefault="00171381" w:rsidP="00171381">
      <w:pPr>
        <w:pStyle w:val="TF"/>
      </w:pPr>
      <w:r w:rsidRPr="00AB5FED">
        <w:t>Figure 10.6.2.3.1.2.3-1: Release chat group call</w:t>
      </w:r>
    </w:p>
    <w:p w14:paraId="680F26C7" w14:textId="77777777" w:rsidR="00171381" w:rsidRPr="00AB5FED" w:rsidRDefault="00171381" w:rsidP="00171381">
      <w:pPr>
        <w:pStyle w:val="B1"/>
      </w:pPr>
      <w:r w:rsidRPr="00AB5FED">
        <w:lastRenderedPageBreak/>
        <w:t>1.</w:t>
      </w:r>
      <w:r w:rsidRPr="00AB5FED">
        <w:tab/>
        <w:t>MCPTT server would like to release the MCPTT group call which is ongoing e.g., due to hang time expiry, last participant leaving, second last participant leaving, initiator leaving, or minimum number of affiliated MCPTT group members are not present.</w:t>
      </w:r>
    </w:p>
    <w:p w14:paraId="284F8200" w14:textId="77777777" w:rsidR="00171381" w:rsidRPr="00AB5FED" w:rsidRDefault="00171381" w:rsidP="00171381">
      <w:pPr>
        <w:pStyle w:val="B1"/>
      </w:pPr>
      <w:r w:rsidRPr="00AB5FED">
        <w:t>2.</w:t>
      </w:r>
      <w:r w:rsidRPr="00AB5FED">
        <w:tab/>
        <w:t xml:space="preserve">MCPTT server identifies the participants of the ongoing group call and generates </w:t>
      </w:r>
      <w:r w:rsidRPr="00AB5FED">
        <w:rPr>
          <w:rFonts w:hint="eastAsia"/>
          <w:lang w:eastAsia="zh-CN"/>
        </w:rPr>
        <w:t>group call release request</w:t>
      </w:r>
      <w:r w:rsidRPr="00AB5FED">
        <w:t xml:space="preserve"> to release the ongoing session.</w:t>
      </w:r>
    </w:p>
    <w:p w14:paraId="0D3B0E73" w14:textId="77777777" w:rsidR="00171381" w:rsidRPr="00AB5FED" w:rsidRDefault="00171381" w:rsidP="00171381">
      <w:pPr>
        <w:pStyle w:val="B1"/>
      </w:pPr>
      <w:r w:rsidRPr="00AB5FED">
        <w:t>3.</w:t>
      </w:r>
      <w:r w:rsidRPr="00AB5FED">
        <w:tab/>
        <w:t xml:space="preserve">MCPTT server sends a </w:t>
      </w:r>
      <w:r w:rsidRPr="00AB5FED">
        <w:rPr>
          <w:rFonts w:hint="eastAsia"/>
          <w:lang w:eastAsia="zh-CN"/>
        </w:rPr>
        <w:t>group call release request</w:t>
      </w:r>
      <w:r w:rsidRPr="00AB5FED">
        <w:t xml:space="preserve"> towards each participant of the ongoing group call. </w:t>
      </w:r>
    </w:p>
    <w:p w14:paraId="2DA5FA17" w14:textId="77777777" w:rsidR="00171381" w:rsidRPr="00AB5FED" w:rsidRDefault="00171381" w:rsidP="00171381">
      <w:pPr>
        <w:pStyle w:val="NO"/>
      </w:pPr>
      <w:r w:rsidRPr="00AB5FED">
        <w:t>NOTE 2:</w:t>
      </w:r>
      <w:r w:rsidRPr="00AB5FED">
        <w:tab/>
        <w:t xml:space="preserve">The </w:t>
      </w:r>
      <w:r w:rsidRPr="00AB5FED">
        <w:rPr>
          <w:rFonts w:hint="eastAsia"/>
          <w:lang w:eastAsia="zh-CN"/>
        </w:rPr>
        <w:t>group call release request</w:t>
      </w:r>
      <w:r w:rsidRPr="00AB5FED">
        <w:t xml:space="preserve"> can also be sent over SIP signalling on the signalling plane.</w:t>
      </w:r>
    </w:p>
    <w:p w14:paraId="5378138E" w14:textId="77777777" w:rsidR="00171381" w:rsidRPr="00AB5FED" w:rsidRDefault="00171381" w:rsidP="00171381">
      <w:pPr>
        <w:pStyle w:val="B1"/>
      </w:pPr>
      <w:r w:rsidRPr="00AB5FED">
        <w:t>4.</w:t>
      </w:r>
      <w:r w:rsidRPr="00AB5FED">
        <w:tab/>
        <w:t>MCPTT users are notified about the release of the group call.</w:t>
      </w:r>
    </w:p>
    <w:p w14:paraId="40930833" w14:textId="77777777" w:rsidR="00171381" w:rsidRPr="00AB5FED" w:rsidRDefault="00171381" w:rsidP="00171381">
      <w:pPr>
        <w:pStyle w:val="B1"/>
      </w:pPr>
      <w:r w:rsidRPr="00AB5FED">
        <w:t>5.</w:t>
      </w:r>
      <w:r w:rsidRPr="00AB5FED">
        <w:tab/>
        <w:t xml:space="preserve">Optionally the MCPTT client(s) receiving </w:t>
      </w:r>
      <w:r w:rsidRPr="00AB5FED">
        <w:rPr>
          <w:rFonts w:hint="eastAsia"/>
          <w:lang w:eastAsia="zh-CN"/>
        </w:rPr>
        <w:t xml:space="preserve">group call </w:t>
      </w:r>
      <w:r w:rsidRPr="00AB5FED">
        <w:rPr>
          <w:lang w:eastAsia="zh-CN"/>
        </w:rPr>
        <w:t>release</w:t>
      </w:r>
      <w:r w:rsidRPr="00AB5FED">
        <w:rPr>
          <w:rFonts w:hint="eastAsia"/>
          <w:lang w:eastAsia="zh-CN"/>
        </w:rPr>
        <w:t xml:space="preserve"> request</w:t>
      </w:r>
      <w:r w:rsidRPr="00AB5FED">
        <w:t xml:space="preserve">, may send a </w:t>
      </w:r>
      <w:r w:rsidRPr="00AB5FED">
        <w:rPr>
          <w:rFonts w:hint="eastAsia"/>
          <w:lang w:eastAsia="zh-CN"/>
        </w:rPr>
        <w:t>group call release response</w:t>
      </w:r>
      <w:r w:rsidRPr="00AB5FED">
        <w:t xml:space="preserve"> to the MCPTT server.</w:t>
      </w:r>
    </w:p>
    <w:p w14:paraId="63AE6FA8" w14:textId="77777777" w:rsidR="00171381" w:rsidRPr="00AB5FED" w:rsidRDefault="00171381" w:rsidP="00171381">
      <w:pPr>
        <w:pStyle w:val="NO"/>
      </w:pPr>
      <w:r w:rsidRPr="00AB5FED">
        <w:t>NOTE 3:</w:t>
      </w:r>
      <w:r w:rsidRPr="00AB5FED">
        <w:tab/>
        <w:t xml:space="preserve">The MCPTT client can send </w:t>
      </w:r>
      <w:r w:rsidRPr="00AB5FED">
        <w:rPr>
          <w:rFonts w:hint="eastAsia"/>
          <w:lang w:eastAsia="zh-CN"/>
        </w:rPr>
        <w:t>group call release response</w:t>
      </w:r>
      <w:r w:rsidRPr="00AB5FED">
        <w:t xml:space="preserve"> when the </w:t>
      </w:r>
      <w:r w:rsidRPr="00AB5FED">
        <w:rPr>
          <w:rFonts w:hint="eastAsia"/>
          <w:lang w:eastAsia="zh-CN"/>
        </w:rPr>
        <w:t>group call release request</w:t>
      </w:r>
      <w:r w:rsidRPr="00AB5FED">
        <w:t xml:space="preserve"> is sent using a unicast bearer.</w:t>
      </w:r>
    </w:p>
    <w:p w14:paraId="35FE65C9" w14:textId="77777777" w:rsidR="00171381" w:rsidRPr="00AB5FED" w:rsidRDefault="00171381" w:rsidP="00171381">
      <w:pPr>
        <w:pStyle w:val="B1"/>
      </w:pPr>
      <w:r w:rsidRPr="00AB5FED">
        <w:t>6.</w:t>
      </w:r>
      <w:r w:rsidRPr="00AB5FED">
        <w:tab/>
        <w:t>MCPTT client 1, client 2 and client 3 release the floor control and media plane resources associated with the group call that is released. Successful release of the group call does not affect the status of affiliation of any of the clients.</w:t>
      </w:r>
    </w:p>
    <w:p w14:paraId="7B939D1E" w14:textId="77777777" w:rsidR="00171381" w:rsidRPr="00AB5FED" w:rsidRDefault="00171381" w:rsidP="00171381">
      <w:pPr>
        <w:pStyle w:val="H6"/>
      </w:pPr>
      <w:r w:rsidRPr="00AB5FED">
        <w:t>10.6.2.3.1.2.4</w:t>
      </w:r>
      <w:r w:rsidRPr="00AB5FED">
        <w:tab/>
        <w:t>Late entry chat group call</w:t>
      </w:r>
      <w:r>
        <w:t>,</w:t>
      </w:r>
      <w:r w:rsidRPr="00AB5FED">
        <w:t xml:space="preserve"> </w:t>
      </w:r>
      <w:r>
        <w:t>newly joined group member</w:t>
      </w:r>
    </w:p>
    <w:p w14:paraId="68FF8494" w14:textId="77777777" w:rsidR="00171381" w:rsidRDefault="00171381" w:rsidP="00171381">
      <w:r w:rsidRPr="00AB5FED">
        <w:t xml:space="preserve">Procedures in figure 10.6.2.3.1.2.4-1 are those for a group member </w:t>
      </w:r>
      <w:r>
        <w:t>entering</w:t>
      </w:r>
      <w:r w:rsidRPr="00AB5FED">
        <w:t xml:space="preserve"> an ongoing MCPTT group call</w:t>
      </w:r>
      <w:r>
        <w:t>, i.e. performing a late entry</w:t>
      </w:r>
      <w:r w:rsidRPr="00AB5FED">
        <w:t>.</w:t>
      </w:r>
    </w:p>
    <w:p w14:paraId="2D8E0532" w14:textId="77777777" w:rsidR="00171381" w:rsidRPr="00AB5FED" w:rsidRDefault="00171381" w:rsidP="00171381">
      <w:r w:rsidRPr="00AB5FED">
        <w:t>Pre-condition</w:t>
      </w:r>
      <w:r>
        <w:t>s</w:t>
      </w:r>
      <w:r w:rsidRPr="00AB5FED">
        <w:t xml:space="preserve">: </w:t>
      </w:r>
    </w:p>
    <w:p w14:paraId="3C6A2A6D" w14:textId="77777777" w:rsidR="00171381" w:rsidRDefault="00171381" w:rsidP="00171381">
      <w:pPr>
        <w:pStyle w:val="B1"/>
        <w:rPr>
          <w:lang w:eastAsia="x-none"/>
        </w:rPr>
      </w:pPr>
      <w:r>
        <w:rPr>
          <w:lang w:eastAsia="zh-CN"/>
        </w:rPr>
        <w:t>1</w:t>
      </w:r>
      <w:r w:rsidRPr="00AB5FED">
        <w:rPr>
          <w:rFonts w:hint="eastAsia"/>
          <w:lang w:eastAsia="zh-CN"/>
        </w:rPr>
        <w:t>.</w:t>
      </w:r>
      <w:r w:rsidRPr="00AB5FED">
        <w:rPr>
          <w:rFonts w:hint="eastAsia"/>
          <w:lang w:eastAsia="zh-CN"/>
        </w:rPr>
        <w:tab/>
      </w:r>
      <w:r w:rsidRPr="00AB5FED">
        <w:t>MCPTT user 2 and MCPTT user 3 hav</w:t>
      </w:r>
      <w:r>
        <w:t>e previously joined</w:t>
      </w:r>
      <w:r w:rsidRPr="00AB5FED">
        <w:t xml:space="preserve"> to the group. MCPTT client 1, client 2, and client 3 are registered and all users (MCPTT user 1, user 2, and user 3) have been authenticated and authorized to use the MCPTT service. </w:t>
      </w:r>
    </w:p>
    <w:p w14:paraId="4FEA7A94" w14:textId="77777777" w:rsidR="00171381" w:rsidRDefault="00171381" w:rsidP="00171381">
      <w:pPr>
        <w:pStyle w:val="B1"/>
        <w:rPr>
          <w:rFonts w:eastAsia="Malgun Gothic"/>
          <w:lang w:eastAsia="ko-KR"/>
        </w:rPr>
      </w:pPr>
      <w:r>
        <w:rPr>
          <w:lang w:eastAsia="x-none"/>
        </w:rPr>
        <w:t>2.</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r w:rsidRPr="00AB5FED">
        <w:t>MCP</w:t>
      </w:r>
      <w:r>
        <w:t xml:space="preserve">TT users using MCPTT client 2 and </w:t>
      </w:r>
      <w:r w:rsidRPr="00AB5FED">
        <w:t xml:space="preserve">MCPTT client </w:t>
      </w:r>
      <w:r>
        <w:t>3</w:t>
      </w:r>
      <w:r w:rsidRPr="00AB5FED">
        <w:t xml:space="preserve"> are in an ongoing </w:t>
      </w:r>
      <w:r>
        <w:t xml:space="preserve">group </w:t>
      </w:r>
      <w:r w:rsidRPr="00AB5FED">
        <w:t>call.</w:t>
      </w:r>
      <w:r w:rsidRPr="005C0BCD">
        <w:t xml:space="preserve"> </w:t>
      </w:r>
      <w:r>
        <w:t>MCPTT client 1 has not yet joined the group call. Optionally, t</w:t>
      </w:r>
      <w:r>
        <w:rPr>
          <w:rFonts w:eastAsia="Malgun Gothic"/>
          <w:lang w:eastAsia="ko-KR"/>
        </w:rPr>
        <w:t xml:space="preserve">he MCPTT users may use </w:t>
      </w:r>
      <w:r w:rsidRPr="00417901">
        <w:rPr>
          <w:rFonts w:eastAsia="Malgun Gothic"/>
          <w:lang w:eastAsia="ko-KR"/>
        </w:rPr>
        <w:t>activated functional alias</w:t>
      </w:r>
      <w:r>
        <w:rPr>
          <w:rFonts w:eastAsia="Malgun Gothic"/>
          <w:lang w:eastAsia="ko-KR"/>
        </w:rPr>
        <w:t>es.</w:t>
      </w:r>
    </w:p>
    <w:p w14:paraId="716D5794" w14:textId="77777777" w:rsidR="00171381" w:rsidRDefault="00171381" w:rsidP="00171381">
      <w:pPr>
        <w:pStyle w:val="B1"/>
      </w:pPr>
      <w:r>
        <w:rPr>
          <w:lang w:eastAsia="x-none"/>
        </w:rPr>
        <w:t>3.</w:t>
      </w:r>
      <w:r>
        <w:rPr>
          <w:lang w:eastAsia="x-none"/>
        </w:rPr>
        <w:tab/>
      </w:r>
      <w:r w:rsidRPr="00AB5FED">
        <w:t>MCPTT user 1 indicates to join the gro</w:t>
      </w:r>
      <w:r>
        <w:t>up communication for the group.</w:t>
      </w:r>
      <w:r w:rsidRPr="00AA7BDA">
        <w:t xml:space="preserve"> </w:t>
      </w:r>
    </w:p>
    <w:p w14:paraId="0AC5C47A" w14:textId="77777777" w:rsidR="00171381" w:rsidRPr="00AB5FED" w:rsidRDefault="00171381" w:rsidP="00171381">
      <w:pPr>
        <w:pStyle w:val="B1"/>
      </w:pPr>
      <w:r>
        <w:t>4.</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600F2B99" w14:textId="77777777" w:rsidR="00171381" w:rsidRPr="00AB5FED" w:rsidRDefault="00171381" w:rsidP="00171381">
      <w:pPr>
        <w:pStyle w:val="TH"/>
      </w:pPr>
      <w:r w:rsidRPr="00AB5FED">
        <w:object w:dxaOrig="11191" w:dyaOrig="6750" w14:anchorId="23EAA8AB">
          <v:shape id="_x0000_i1040" type="#_x0000_t75" style="width:484.4pt;height:293.2pt" o:ole="">
            <v:imagedata r:id="rId37" o:title=""/>
          </v:shape>
          <o:OLEObject Type="Embed" ProgID="Visio.Drawing.11" ShapeID="_x0000_i1040" DrawAspect="Content" ObjectID="_1797624498" r:id="rId38"/>
        </w:object>
      </w:r>
    </w:p>
    <w:p w14:paraId="41087E06" w14:textId="77777777" w:rsidR="00171381" w:rsidRPr="00AB5FED" w:rsidRDefault="00171381" w:rsidP="00171381">
      <w:pPr>
        <w:pStyle w:val="TF"/>
      </w:pPr>
      <w:r w:rsidRPr="00AB5FED">
        <w:t>Figure 10.6.2.3.1.2.4</w:t>
      </w:r>
      <w:r>
        <w:t>-1</w:t>
      </w:r>
      <w:r w:rsidRPr="00AB5FED">
        <w:t xml:space="preserve">: </w:t>
      </w:r>
      <w:r>
        <w:t>Late entry of a newly joined group member</w:t>
      </w:r>
    </w:p>
    <w:p w14:paraId="7DD7862A" w14:textId="77777777" w:rsidR="00171381" w:rsidRPr="00AB5FED" w:rsidRDefault="00171381" w:rsidP="00171381">
      <w:pPr>
        <w:pStyle w:val="B1"/>
      </w:pPr>
      <w:r w:rsidRPr="00AB5FED">
        <w:t>1.</w:t>
      </w:r>
      <w:r w:rsidRPr="00AB5FED">
        <w:tab/>
        <w:t>MCPTT client 1 sends a group join request with the MCPTT group ID of the desired group. It contains the MCPTT user's MCPTT ID</w:t>
      </w:r>
      <w:r>
        <w:t>,</w:t>
      </w:r>
      <w:r w:rsidRPr="00AB5FED">
        <w:t xml:space="preserve"> the MCPTT client media parameters</w:t>
      </w:r>
      <w:r>
        <w:t xml:space="preserve"> and optionally a functional alias</w:t>
      </w:r>
      <w:r w:rsidRPr="00AB5FED">
        <w:t>.</w:t>
      </w:r>
      <w:r w:rsidRPr="00AB5FED">
        <w:rPr>
          <w:lang w:val="en-US"/>
        </w:rPr>
        <w:t xml:space="preserve"> If there is a request to transmit, then the group joint request contains an indication of an implicit floor request.</w:t>
      </w:r>
    </w:p>
    <w:p w14:paraId="5042FF3B" w14:textId="77777777" w:rsidR="00171381" w:rsidRDefault="00171381" w:rsidP="00171381">
      <w:pPr>
        <w:pStyle w:val="B1"/>
      </w:pPr>
      <w:r>
        <w:t>2</w:t>
      </w:r>
      <w:r w:rsidRPr="00AB5FED">
        <w:t>.</w:t>
      </w:r>
      <w:r w:rsidRPr="00AB5FED">
        <w:tab/>
        <w:t>The MCPTT server receives the group join request. MCPTT server generates an implicit affiliation (if the MCPTT user is not already affiliated to the group) and verifies that MCPTT user 1 is authorized to affiliate to the group</w:t>
      </w:r>
      <w:r>
        <w:t>.</w:t>
      </w:r>
    </w:p>
    <w:p w14:paraId="35464B95"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4CE621A" w14:textId="77777777" w:rsidR="00171381" w:rsidRPr="00AB5FED" w:rsidRDefault="00171381" w:rsidP="00171381">
      <w:pPr>
        <w:pStyle w:val="B1"/>
      </w:pPr>
      <w:r>
        <w:tab/>
        <w:t>If present, the MCPTT server checks whether the provided functional alias is allowed to be used and has been activated for the user.</w:t>
      </w:r>
    </w:p>
    <w:p w14:paraId="5C966A84" w14:textId="77777777" w:rsidR="00171381" w:rsidRDefault="00171381" w:rsidP="00171381">
      <w:pPr>
        <w:pStyle w:val="B1"/>
      </w:pPr>
      <w:r>
        <w:t>3</w:t>
      </w:r>
      <w:r w:rsidRPr="00AB5FED">
        <w:t>.</w:t>
      </w:r>
      <w:r w:rsidRPr="00AB5FED">
        <w:tab/>
        <w:t xml:space="preserve">The MCPTT server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request</w:t>
      </w:r>
      <w:r>
        <w:rPr>
          <w:lang w:eastAsia="zh-CN"/>
        </w:rPr>
        <w:t>.</w:t>
      </w:r>
      <w:r w:rsidRPr="00AB5FED">
        <w:rPr>
          <w:rFonts w:hint="eastAsia"/>
          <w:lang w:eastAsia="zh-CN"/>
        </w:rPr>
        <w:t xml:space="preserve"> </w:t>
      </w:r>
    </w:p>
    <w:p w14:paraId="11813973" w14:textId="77777777" w:rsidR="00171381" w:rsidRDefault="00171381" w:rsidP="00171381">
      <w:pPr>
        <w:pStyle w:val="B1"/>
      </w:pPr>
      <w:r>
        <w:t>4.</w:t>
      </w:r>
      <w:r>
        <w:tab/>
      </w:r>
      <w:r w:rsidRPr="00DC3173">
        <w:t>Media plane between MCPTT client 1 and MCPTT server is established using media plane control signalling.</w:t>
      </w:r>
    </w:p>
    <w:p w14:paraId="2585AF0B" w14:textId="77777777" w:rsidR="00171381" w:rsidRPr="00AB5FED" w:rsidRDefault="00171381" w:rsidP="00171381">
      <w:pPr>
        <w:ind w:left="568" w:hanging="284"/>
      </w:pPr>
      <w:r>
        <w:t>5.</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joining 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149910AA" w14:textId="77777777" w:rsidR="00171381" w:rsidRPr="00AB5FED" w:rsidRDefault="00171381" w:rsidP="00171381">
      <w:pPr>
        <w:pStyle w:val="B1"/>
      </w:pPr>
      <w:r>
        <w:t>6.</w:t>
      </w:r>
      <w:r>
        <w:tab/>
        <w:t>The MCPTT server sends a floor taken (for the current talker) to MCPTT client 1.</w:t>
      </w:r>
    </w:p>
    <w:p w14:paraId="4F21112A" w14:textId="77777777" w:rsidR="00171381" w:rsidRDefault="00171381" w:rsidP="00171381">
      <w:pPr>
        <w:pStyle w:val="B1"/>
      </w:pPr>
      <w:r>
        <w:t>7</w:t>
      </w:r>
      <w:r w:rsidRPr="00AB5FED">
        <w:t>.</w:t>
      </w:r>
      <w:r w:rsidRPr="00AB5FED">
        <w:tab/>
        <w:t>Floor control will continue to be used by the floor participants associated with MCPTT client 1, MCPTT client 2 and MCPTT client 3</w:t>
      </w:r>
      <w:r>
        <w:t>.</w:t>
      </w:r>
    </w:p>
    <w:p w14:paraId="429C5611" w14:textId="77777777" w:rsidR="00171381" w:rsidRDefault="00171381" w:rsidP="00171381">
      <w:pPr>
        <w:pStyle w:val="H6"/>
      </w:pPr>
      <w:r w:rsidRPr="00AB5FED">
        <w:lastRenderedPageBreak/>
        <w:t>10.6.2.3.1.2.4</w:t>
      </w:r>
      <w:r>
        <w:t>a</w:t>
      </w:r>
      <w:r w:rsidRPr="00AB5FED">
        <w:tab/>
      </w:r>
      <w:r>
        <w:t>void</w:t>
      </w:r>
    </w:p>
    <w:p w14:paraId="029EB3E7" w14:textId="77777777" w:rsidR="00171381" w:rsidRDefault="00171381" w:rsidP="00171381">
      <w:pPr>
        <w:pStyle w:val="H6"/>
      </w:pPr>
      <w:r w:rsidRPr="00AB5FED">
        <w:t>10.6.2.3.1.2.4</w:t>
      </w:r>
      <w:r>
        <w:t>b</w:t>
      </w:r>
      <w:r w:rsidRPr="00AB5FED">
        <w:tab/>
      </w:r>
      <w:r>
        <w:t>void</w:t>
      </w:r>
    </w:p>
    <w:p w14:paraId="1D6863B6" w14:textId="77777777" w:rsidR="00171381" w:rsidRPr="004C15C1" w:rsidRDefault="00171381" w:rsidP="00171381">
      <w:pPr>
        <w:pStyle w:val="H6"/>
      </w:pPr>
      <w:r w:rsidRPr="00AB5FED">
        <w:t>10.6.2.3.1.2.</w:t>
      </w:r>
      <w:r>
        <w:t>5</w:t>
      </w:r>
      <w:r w:rsidRPr="00AB5FED">
        <w:tab/>
        <w:t>Late entry chat group call</w:t>
      </w:r>
      <w:r>
        <w:t>, MCPTT client coming back from out of coverage</w:t>
      </w:r>
    </w:p>
    <w:p w14:paraId="48C5F8D6" w14:textId="77777777" w:rsidR="00171381" w:rsidRPr="00AB5FED" w:rsidRDefault="00171381" w:rsidP="00171381">
      <w:r w:rsidRPr="00AB5FED">
        <w:t>Procedures in figure 10.6.2.3.1.2.</w:t>
      </w:r>
      <w:r>
        <w:t>5</w:t>
      </w:r>
      <w:r w:rsidRPr="00AB5FED">
        <w:t>-1 are those for</w:t>
      </w:r>
      <w:r>
        <w:t xml:space="preserve"> an MCPTT client coming back from out of coverage during an ongoing MCPTT group call. </w:t>
      </w:r>
    </w:p>
    <w:p w14:paraId="6DE811AA" w14:textId="77777777" w:rsidR="00171381" w:rsidRPr="00AB5FED" w:rsidRDefault="00171381" w:rsidP="00171381">
      <w:r w:rsidRPr="00AB5FED">
        <w:t>Pre-condition</w:t>
      </w:r>
      <w:r>
        <w:t>s</w:t>
      </w:r>
      <w:r w:rsidRPr="00AB5FED">
        <w:t xml:space="preserve">: </w:t>
      </w:r>
    </w:p>
    <w:p w14:paraId="7AFAA47C" w14:textId="77777777" w:rsidR="00171381" w:rsidRDefault="00171381" w:rsidP="00171381">
      <w:pPr>
        <w:pStyle w:val="B1"/>
      </w:pPr>
      <w:r>
        <w:t>1.</w:t>
      </w:r>
      <w:r>
        <w:tab/>
        <w:t>MCPTT client 1, MCPTT client 2</w:t>
      </w:r>
      <w:r w:rsidRPr="00A65A81">
        <w:t xml:space="preserve"> and MCPTT client 3 may have activated functional alias(es) configured to be used during the group call communication</w:t>
      </w:r>
      <w:r>
        <w:t xml:space="preserve">. </w:t>
      </w:r>
      <w:r w:rsidRPr="00AB5FED">
        <w:t>MCP</w:t>
      </w:r>
      <w:r>
        <w:t xml:space="preserve">TT users using MCPTT client 1, MCPTT client 2 and </w:t>
      </w:r>
      <w:r w:rsidRPr="00AB5FED">
        <w:t xml:space="preserve">MCPTT client </w:t>
      </w:r>
      <w:r>
        <w:t>3</w:t>
      </w:r>
      <w:r w:rsidRPr="00AB5FED">
        <w:t xml:space="preserve"> are in an ongoing </w:t>
      </w:r>
      <w:r>
        <w:t xml:space="preserve">group </w:t>
      </w:r>
      <w:r w:rsidRPr="00AB5FED">
        <w:t>ca</w:t>
      </w:r>
      <w:r>
        <w:t>ll when</w:t>
      </w:r>
      <w:r w:rsidRPr="005C0BCD">
        <w:t xml:space="preserve"> </w:t>
      </w:r>
      <w:r>
        <w:t>MCPTT client1 goes out of radio coverage.</w:t>
      </w:r>
    </w:p>
    <w:p w14:paraId="7C852174" w14:textId="77777777" w:rsidR="00171381" w:rsidRPr="00F2038C" w:rsidRDefault="00171381" w:rsidP="00171381">
      <w:pPr>
        <w:pStyle w:val="B1"/>
        <w:rPr>
          <w:rFonts w:eastAsia="Malgun Gothic"/>
          <w:lang w:eastAsia="ko-KR"/>
        </w:rPr>
      </w:pPr>
      <w:r>
        <w:t>2.</w:t>
      </w:r>
      <w:r>
        <w:tab/>
        <w:t>MCPTT client1 returns from out of coverage while the group call is still ongoing.</w:t>
      </w:r>
    </w:p>
    <w:p w14:paraId="1A615B73" w14:textId="77777777" w:rsidR="00171381" w:rsidRPr="00F2038C" w:rsidRDefault="00171381" w:rsidP="00171381">
      <w:pPr>
        <w:pStyle w:val="B1"/>
        <w:ind w:left="644" w:firstLine="0"/>
        <w:rPr>
          <w:rFonts w:eastAsia="Malgun Gothic"/>
          <w:lang w:eastAsia="ko-KR"/>
        </w:rPr>
      </w:pPr>
    </w:p>
    <w:p w14:paraId="23FE0B71" w14:textId="77777777" w:rsidR="00171381" w:rsidRPr="00AB5FED" w:rsidRDefault="00171381" w:rsidP="00171381">
      <w:pPr>
        <w:pStyle w:val="TH"/>
      </w:pPr>
      <w:r w:rsidRPr="00AB5FED">
        <w:object w:dxaOrig="11191" w:dyaOrig="6750" w14:anchorId="7C5572BF">
          <v:shape id="_x0000_i1041" type="#_x0000_t75" style="width:418.75pt;height:252.3pt" o:ole="">
            <v:imagedata r:id="rId39" o:title=""/>
          </v:shape>
          <o:OLEObject Type="Embed" ProgID="Visio.Drawing.11" ShapeID="_x0000_i1041" DrawAspect="Content" ObjectID="_1797624499" r:id="rId40"/>
        </w:object>
      </w:r>
    </w:p>
    <w:p w14:paraId="6409BE86" w14:textId="77777777" w:rsidR="00171381" w:rsidRPr="00AB5FED" w:rsidRDefault="00171381" w:rsidP="00171381">
      <w:pPr>
        <w:pStyle w:val="TF"/>
      </w:pPr>
      <w:r w:rsidRPr="00AB5FED">
        <w:t>Figure 10.6.2.3.1.2.</w:t>
      </w:r>
      <w:r>
        <w:t>5-1</w:t>
      </w:r>
      <w:r w:rsidRPr="00AB5FED">
        <w:t xml:space="preserve">: </w:t>
      </w:r>
      <w:r>
        <w:t xml:space="preserve">Late entry of a MCPTT client returning from out of coverage </w:t>
      </w:r>
    </w:p>
    <w:p w14:paraId="64DEF7AA" w14:textId="77777777" w:rsidR="00171381" w:rsidRDefault="00171381" w:rsidP="00171381">
      <w:pPr>
        <w:pStyle w:val="B1"/>
      </w:pPr>
      <w:r>
        <w:t>1.</w:t>
      </w:r>
      <w:r>
        <w:tab/>
      </w:r>
      <w:r w:rsidRPr="00AB5FED">
        <w:t>MCPTT client 1</w:t>
      </w:r>
      <w:r>
        <w:t xml:space="preserve"> or MCPTT server detects that MCPTT client 1 has returned from out of coverage.</w:t>
      </w:r>
    </w:p>
    <w:p w14:paraId="58D01E8E" w14:textId="77777777" w:rsidR="00171381" w:rsidRPr="00A975CE" w:rsidRDefault="00171381" w:rsidP="00171381">
      <w:pPr>
        <w:pStyle w:val="NO"/>
      </w:pPr>
      <w:r w:rsidRPr="00A975CE">
        <w:t>NOTE</w:t>
      </w:r>
      <w:r>
        <w:t> 1</w:t>
      </w:r>
      <w:r w:rsidRPr="00A975CE">
        <w:t>:</w:t>
      </w:r>
      <w:r w:rsidRPr="00A975CE">
        <w:tab/>
        <w:t>How the MCPTT client or MCPTT server detects that the client has returned from out of coverage is out of scope of the present document.</w:t>
      </w:r>
    </w:p>
    <w:p w14:paraId="433119B5" w14:textId="77777777" w:rsidR="00171381" w:rsidRDefault="00171381" w:rsidP="00171381">
      <w:pPr>
        <w:pStyle w:val="B1"/>
      </w:pPr>
      <w:r>
        <w:t>2.</w:t>
      </w:r>
      <w:r>
        <w:tab/>
        <w:t>Media plane between MCPTT client 1 and MCPTT server is re-established using media plane control signalling.</w:t>
      </w:r>
    </w:p>
    <w:p w14:paraId="4DB412B7" w14:textId="77777777" w:rsidR="00171381" w:rsidRDefault="00171381" w:rsidP="00171381">
      <w:pPr>
        <w:pStyle w:val="NO"/>
      </w:pPr>
      <w:r>
        <w:t>NOTE 2:</w:t>
      </w:r>
      <w:r>
        <w:tab/>
      </w:r>
      <w:r w:rsidRPr="004C15C1">
        <w:t>Depending on how long MCPTT client 1 was out of coverage, this step can include signalling from MCPTT client 1 to rejoin the chat group.</w:t>
      </w:r>
    </w:p>
    <w:p w14:paraId="103EC7C8" w14:textId="77777777" w:rsidR="00171381" w:rsidRDefault="00171381" w:rsidP="00171381">
      <w:pPr>
        <w:pStyle w:val="B1"/>
      </w:pPr>
      <w:r>
        <w:t>3.</w:t>
      </w:r>
      <w:r>
        <w:tab/>
        <w:t>MCPTT server sends a floor taken (for the current talker) to MCPTT client 1.</w:t>
      </w:r>
    </w:p>
    <w:p w14:paraId="5382FA34" w14:textId="77777777" w:rsidR="00171381" w:rsidRDefault="00171381" w:rsidP="00171381">
      <w:pPr>
        <w:pStyle w:val="B1"/>
      </w:pPr>
      <w:r>
        <w:t>4.</w:t>
      </w:r>
      <w:r>
        <w:tab/>
        <w:t xml:space="preserve">MCPTT </w:t>
      </w:r>
      <w:r w:rsidRPr="00AB5FED">
        <w:t xml:space="preserve">users at MCPTT client </w:t>
      </w:r>
      <w:r>
        <w:t>2</w:t>
      </w:r>
      <w:r w:rsidRPr="00AB5FED">
        <w:t xml:space="preserve"> </w:t>
      </w:r>
      <w:r>
        <w:t xml:space="preserve">and </w:t>
      </w:r>
      <w:r w:rsidRPr="00AB5FED">
        <w:t xml:space="preserve">MCPTT client </w:t>
      </w:r>
      <w:r>
        <w:t>3</w:t>
      </w:r>
      <w:r w:rsidRPr="00AB5FED">
        <w:t xml:space="preserve"> may be notified about the MCPTT client 1 </w:t>
      </w:r>
      <w:r>
        <w:t xml:space="preserve">returning to </w:t>
      </w:r>
      <w:r w:rsidRPr="00AB5FED">
        <w:t>the group call.</w:t>
      </w:r>
      <w:r w:rsidRPr="009D6073">
        <w:t xml:space="preserve"> </w:t>
      </w:r>
      <w:r>
        <w:t>T</w:t>
      </w:r>
      <w:r w:rsidRPr="009D6073">
        <w:t>he functional alias</w:t>
      </w:r>
      <w:r>
        <w:t>es</w:t>
      </w:r>
      <w:r w:rsidRPr="009D6073">
        <w:t xml:space="preserve"> of MCPTT client 1</w:t>
      </w:r>
      <w:r>
        <w:t xml:space="preserve"> is </w:t>
      </w:r>
      <w:r w:rsidRPr="009D6073">
        <w:t>displayed</w:t>
      </w:r>
      <w:r>
        <w:t>, if present.</w:t>
      </w:r>
    </w:p>
    <w:p w14:paraId="62C57FB8" w14:textId="77777777" w:rsidR="00171381" w:rsidRPr="00AB5FED" w:rsidRDefault="00171381" w:rsidP="00171381">
      <w:pPr>
        <w:pStyle w:val="B1"/>
      </w:pPr>
      <w:r>
        <w:t>5.</w:t>
      </w:r>
      <w:r>
        <w:tab/>
      </w:r>
      <w:r w:rsidRPr="00AB5FED">
        <w:t>Floor control will continue to be used by the floor participants associated with MCPTT client 1, MCPTT client 2 and MCPTT client 3</w:t>
      </w:r>
      <w:r>
        <w:t>.</w:t>
      </w:r>
    </w:p>
    <w:p w14:paraId="4DC1A616" w14:textId="77777777" w:rsidR="00171381" w:rsidRPr="00AB5FED" w:rsidRDefault="00171381" w:rsidP="00171381">
      <w:pPr>
        <w:pStyle w:val="Heading5"/>
      </w:pPr>
      <w:bookmarkStart w:id="590" w:name="_Toc433209751"/>
      <w:bookmarkStart w:id="591" w:name="_Toc460616047"/>
      <w:bookmarkStart w:id="592" w:name="_Toc460616908"/>
      <w:bookmarkStart w:id="593" w:name="_Toc187011117"/>
      <w:r w:rsidRPr="00AB5FED">
        <w:lastRenderedPageBreak/>
        <w:t>10.6.2.3.2</w:t>
      </w:r>
      <w:r w:rsidRPr="00AB5FED">
        <w:tab/>
        <w:t>Exiting group call due to de-affiliation</w:t>
      </w:r>
      <w:bookmarkEnd w:id="590"/>
      <w:bookmarkEnd w:id="591"/>
      <w:bookmarkEnd w:id="592"/>
      <w:bookmarkEnd w:id="593"/>
    </w:p>
    <w:p w14:paraId="190D7795" w14:textId="77777777" w:rsidR="00171381" w:rsidRPr="00AB5FED" w:rsidRDefault="00171381" w:rsidP="00171381">
      <w:r w:rsidRPr="00AB5FED">
        <w:t>Procedures in figure 10.6.2.3.2-1 are the signalling control plane procedures for the MCPTT server requesting a newly de-affiliated member to leave an ongoing MCPTT group call.</w:t>
      </w:r>
    </w:p>
    <w:p w14:paraId="34B13D96" w14:textId="77777777" w:rsidR="00171381" w:rsidRPr="00AB5FED" w:rsidRDefault="00171381" w:rsidP="00171381">
      <w:r w:rsidRPr="00AB5FED">
        <w:t>Pre-conditions:</w:t>
      </w:r>
    </w:p>
    <w:p w14:paraId="0E946EA6" w14:textId="77777777" w:rsidR="00171381" w:rsidRPr="00AB5FED" w:rsidRDefault="00171381" w:rsidP="00171381">
      <w:pPr>
        <w:pStyle w:val="B1"/>
      </w:pPr>
      <w:r w:rsidRPr="00AB5FED">
        <w:t>1.</w:t>
      </w:r>
      <w:r w:rsidRPr="00AB5FED">
        <w:tab/>
        <w:t>MCPTT group is previously defined on the group management server with MCPTT users affiliated to that group. All members of the group belong to the same MCPTT system.</w:t>
      </w:r>
    </w:p>
    <w:p w14:paraId="6F6590E5" w14:textId="77777777" w:rsidR="00171381" w:rsidRPr="00AB5FED" w:rsidRDefault="00171381" w:rsidP="00171381">
      <w:pPr>
        <w:pStyle w:val="B1"/>
      </w:pPr>
      <w:r w:rsidRPr="00AB5FED">
        <w:t>2.</w:t>
      </w:r>
      <w:r w:rsidRPr="00AB5FED">
        <w:tab/>
        <w:t>MCPTT users on MCPTT client 1 to MCPTT client n are on an ongoing call.</w:t>
      </w:r>
    </w:p>
    <w:p w14:paraId="2674A30B" w14:textId="77777777" w:rsidR="00171381" w:rsidRPr="00AB5FED" w:rsidRDefault="00171381" w:rsidP="00171381">
      <w:pPr>
        <w:pStyle w:val="B1"/>
      </w:pPr>
      <w:r w:rsidRPr="00AB5FED">
        <w:t>3.</w:t>
      </w:r>
      <w:r w:rsidRPr="00AB5FED">
        <w:tab/>
        <w:t>MCPTT client 1 has been de-affiliated from the MCPTT group.</w:t>
      </w:r>
    </w:p>
    <w:p w14:paraId="639FAE97" w14:textId="77777777" w:rsidR="00171381" w:rsidRPr="00AB5FED" w:rsidRDefault="00171381" w:rsidP="00171381">
      <w:pPr>
        <w:pStyle w:val="TH"/>
      </w:pPr>
      <w:r w:rsidRPr="00AB5FED">
        <w:object w:dxaOrig="7948" w:dyaOrig="6024" w14:anchorId="7520064A">
          <v:shape id="_x0000_i1042" type="#_x0000_t75" style="width:398pt;height:301.25pt" o:ole="">
            <v:imagedata r:id="rId41" o:title=""/>
          </v:shape>
          <o:OLEObject Type="Embed" ProgID="Visio.Drawing.11" ShapeID="_x0000_i1042" DrawAspect="Content" ObjectID="_1797624500" r:id="rId42"/>
        </w:object>
      </w:r>
    </w:p>
    <w:p w14:paraId="7FF9CFA3" w14:textId="77777777" w:rsidR="00171381" w:rsidRPr="00AB5FED" w:rsidRDefault="00171381" w:rsidP="00171381">
      <w:pPr>
        <w:pStyle w:val="TF"/>
      </w:pPr>
      <w:r w:rsidRPr="00AB5FED">
        <w:t>Figure 10.6.2.3.2-1: Exiting MCPTT group call due to de-affiliation</w:t>
      </w:r>
    </w:p>
    <w:p w14:paraId="2D9F98ED" w14:textId="77777777" w:rsidR="00171381" w:rsidRPr="00AB5FED" w:rsidRDefault="00171381" w:rsidP="00171381">
      <w:pPr>
        <w:pStyle w:val="B1"/>
      </w:pPr>
      <w:r w:rsidRPr="00AB5FED">
        <w:t>1.</w:t>
      </w:r>
      <w:r w:rsidRPr="00AB5FED">
        <w:tab/>
        <w:t>MCPTT client 1 which has been de-affiliated is instructed to leave the ongoing group call.</w:t>
      </w:r>
    </w:p>
    <w:p w14:paraId="5EBA878D" w14:textId="77777777" w:rsidR="00171381" w:rsidRPr="00AB5FED" w:rsidRDefault="00171381" w:rsidP="00171381">
      <w:pPr>
        <w:pStyle w:val="B1"/>
      </w:pPr>
      <w:r w:rsidRPr="00AB5FED">
        <w:t>2.</w:t>
      </w:r>
      <w:r w:rsidRPr="00AB5FED">
        <w:tab/>
        <w:t xml:space="preserve">MCPTT server sends a </w:t>
      </w:r>
      <w:r w:rsidRPr="00AB5FED">
        <w:rPr>
          <w:rFonts w:hint="eastAsia"/>
          <w:lang w:eastAsia="zh-CN"/>
        </w:rPr>
        <w:t xml:space="preserve">group call </w:t>
      </w:r>
      <w:r w:rsidRPr="00AB5FED">
        <w:t>leave request to MCPTT client 1.</w:t>
      </w:r>
    </w:p>
    <w:p w14:paraId="34EF02B1" w14:textId="77777777" w:rsidR="00171381" w:rsidRPr="00AB5FED" w:rsidRDefault="00171381" w:rsidP="00171381">
      <w:pPr>
        <w:pStyle w:val="B1"/>
      </w:pPr>
      <w:r w:rsidRPr="00AB5FED">
        <w:t>3.</w:t>
      </w:r>
      <w:r w:rsidRPr="00AB5FED">
        <w:tab/>
        <w:t>MCPTT user at MCPTT client 1 is notified about leaving the group call.</w:t>
      </w:r>
    </w:p>
    <w:p w14:paraId="50470B4E" w14:textId="77777777" w:rsidR="00171381" w:rsidRPr="00AB5FED" w:rsidRDefault="00171381" w:rsidP="00171381">
      <w:pPr>
        <w:pStyle w:val="B1"/>
      </w:pPr>
      <w:r w:rsidRPr="00AB5FED">
        <w:t>4.</w:t>
      </w:r>
      <w:r w:rsidRPr="00AB5FED">
        <w:tab/>
        <w:t xml:space="preserve">MCPTT client 1 sends the </w:t>
      </w:r>
      <w:r w:rsidRPr="00AB5FED">
        <w:rPr>
          <w:rFonts w:hint="eastAsia"/>
          <w:lang w:eastAsia="zh-CN"/>
        </w:rPr>
        <w:t>group call leave</w:t>
      </w:r>
      <w:r w:rsidRPr="00AB5FED">
        <w:t xml:space="preserve"> response and leaves the group call. </w:t>
      </w:r>
    </w:p>
    <w:p w14:paraId="5089825B" w14:textId="77777777" w:rsidR="00171381" w:rsidRPr="00AB5FED" w:rsidRDefault="00171381" w:rsidP="00171381">
      <w:pPr>
        <w:pStyle w:val="B1"/>
      </w:pPr>
      <w:r w:rsidRPr="00AB5FED">
        <w:t>5.</w:t>
      </w:r>
      <w:r w:rsidRPr="00AB5FED">
        <w:tab/>
        <w:t>MCPTT client 1 is now removed from the ongoing group call and MCPTT users at MCPTT client 2 to MCPTT client n may be notified that MCPTT client 1 has left the group call.</w:t>
      </w:r>
    </w:p>
    <w:p w14:paraId="465AC0CA" w14:textId="77777777" w:rsidR="00171381" w:rsidRPr="00AB5FED" w:rsidRDefault="00171381" w:rsidP="00171381">
      <w:pPr>
        <w:pStyle w:val="Heading5"/>
      </w:pPr>
      <w:bookmarkStart w:id="594" w:name="_Toc433209752"/>
      <w:bookmarkStart w:id="595" w:name="_Toc460616048"/>
      <w:bookmarkStart w:id="596" w:name="_Toc460616909"/>
      <w:bookmarkStart w:id="597" w:name="_Toc187011118"/>
      <w:r w:rsidRPr="00AB5FED">
        <w:t>10.6.2.3.</w:t>
      </w:r>
      <w:r>
        <w:t>3</w:t>
      </w:r>
      <w:r w:rsidRPr="00AB5FED">
        <w:tab/>
      </w:r>
      <w:r>
        <w:t>MCPTT user leaving a group call</w:t>
      </w:r>
      <w:bookmarkEnd w:id="597"/>
    </w:p>
    <w:p w14:paraId="22A2D628" w14:textId="77777777" w:rsidR="00171381" w:rsidRPr="00AB5FED" w:rsidRDefault="00171381" w:rsidP="00171381">
      <w:r w:rsidRPr="00AB5FED">
        <w:t>Procedures in figure </w:t>
      </w:r>
      <w:r>
        <w:t>10</w:t>
      </w:r>
      <w:r w:rsidRPr="00AB5FED">
        <w:t>.</w:t>
      </w:r>
      <w:r>
        <w:t>6</w:t>
      </w:r>
      <w:r w:rsidRPr="00AB5FED">
        <w:t>.2.3.</w:t>
      </w:r>
      <w:r>
        <w:t>3</w:t>
      </w:r>
      <w:r w:rsidRPr="00AB5FED">
        <w:t>-1 are the signalling control plane procedures for the MC</w:t>
      </w:r>
      <w:r>
        <w:t>PTT</w:t>
      </w:r>
      <w:r w:rsidRPr="00AB5FED">
        <w:t xml:space="preserve"> </w:t>
      </w:r>
      <w:r>
        <w:t xml:space="preserve">user leaving </w:t>
      </w:r>
      <w:r w:rsidRPr="00AB5FED">
        <w:t>an ongoing MC</w:t>
      </w:r>
      <w:r>
        <w:t>PTT</w:t>
      </w:r>
      <w:r w:rsidRPr="00AB5FED">
        <w:t xml:space="preserve"> group call.</w:t>
      </w:r>
    </w:p>
    <w:p w14:paraId="5BFE8F07" w14:textId="77777777" w:rsidR="00171381" w:rsidRPr="00AB5FED" w:rsidRDefault="00171381" w:rsidP="00171381">
      <w:r w:rsidRPr="00AB5FED">
        <w:t>Pre-conditions:</w:t>
      </w:r>
    </w:p>
    <w:p w14:paraId="4FC1D8DB" w14:textId="77777777" w:rsidR="00171381" w:rsidRPr="00AB5FED" w:rsidRDefault="00171381" w:rsidP="00171381">
      <w:pPr>
        <w:pStyle w:val="B1"/>
      </w:pPr>
      <w:r w:rsidRPr="00AB5FED">
        <w:t>1.</w:t>
      </w:r>
      <w:r w:rsidRPr="00AB5FED">
        <w:tab/>
        <w:t>MC</w:t>
      </w:r>
      <w:r>
        <w:t>PTT</w:t>
      </w:r>
      <w:r w:rsidRPr="00AB5FED">
        <w:t xml:space="preserve"> group is previously defined on the group management server with MC</w:t>
      </w:r>
      <w:r>
        <w:t>PTT</w:t>
      </w:r>
      <w:r w:rsidRPr="00AB5FED">
        <w:t xml:space="preserve"> users affiliated to that group. All members of the group belong to the same MC system.</w:t>
      </w:r>
    </w:p>
    <w:p w14:paraId="5AA9372D" w14:textId="77777777" w:rsidR="00171381" w:rsidRDefault="00171381" w:rsidP="00171381">
      <w:pPr>
        <w:pStyle w:val="B1"/>
      </w:pPr>
      <w:r w:rsidRPr="00AB5FED">
        <w:lastRenderedPageBreak/>
        <w:t>2.</w:t>
      </w:r>
      <w:r w:rsidRPr="00AB5FED">
        <w:tab/>
        <w:t>MC</w:t>
      </w:r>
      <w:r>
        <w:t>PTT</w:t>
      </w:r>
      <w:r w:rsidRPr="00AB5FED">
        <w:t xml:space="preserve"> users on MC</w:t>
      </w:r>
      <w:r>
        <w:t>PTT</w:t>
      </w:r>
      <w:r w:rsidRPr="00AB5FED">
        <w:t xml:space="preserve"> client 1 to MC</w:t>
      </w:r>
      <w:r>
        <w:t>PTT</w:t>
      </w:r>
      <w:r w:rsidRPr="00AB5FED">
        <w:t xml:space="preserve"> client n are on an ongoing call.</w:t>
      </w:r>
    </w:p>
    <w:p w14:paraId="28B6AF96" w14:textId="77777777" w:rsidR="00171381" w:rsidRPr="00AB5FED" w:rsidRDefault="00171381" w:rsidP="00171381">
      <w:pPr>
        <w:pStyle w:val="B1"/>
      </w:pPr>
      <w:r>
        <w:t>3.</w:t>
      </w:r>
      <w:r>
        <w:tab/>
      </w:r>
      <w:r w:rsidRPr="00AB5FED">
        <w:t xml:space="preserve">MCPTT user 1 indicates to </w:t>
      </w:r>
      <w:r>
        <w:t xml:space="preserve">leave the </w:t>
      </w:r>
      <w:r w:rsidRPr="00AB5FED">
        <w:t>gro</w:t>
      </w:r>
      <w:r>
        <w:t>up call.</w:t>
      </w:r>
    </w:p>
    <w:p w14:paraId="037AD919" w14:textId="77777777" w:rsidR="00171381" w:rsidRPr="00AB5FED" w:rsidRDefault="00171381" w:rsidP="00171381">
      <w:pPr>
        <w:pStyle w:val="TH"/>
      </w:pPr>
      <w:r>
        <w:object w:dxaOrig="7410" w:dyaOrig="4665" w14:anchorId="689E3D4A">
          <v:shape id="_x0000_i1043" type="#_x0000_t75" style="width:370.95pt;height:233.3pt" o:ole="">
            <v:imagedata r:id="rId43" o:title=""/>
          </v:shape>
          <o:OLEObject Type="Embed" ProgID="Visio.Drawing.15" ShapeID="_x0000_i1043" DrawAspect="Content" ObjectID="_1797624501" r:id="rId44"/>
        </w:object>
      </w:r>
    </w:p>
    <w:p w14:paraId="1AE75220" w14:textId="77777777" w:rsidR="00171381" w:rsidRPr="00AB5FED" w:rsidRDefault="00171381" w:rsidP="00171381">
      <w:pPr>
        <w:pStyle w:val="TF"/>
      </w:pPr>
      <w:r w:rsidRPr="00AB5FED">
        <w:t>Figure </w:t>
      </w:r>
      <w:r>
        <w:t>10</w:t>
      </w:r>
      <w:r w:rsidRPr="00AB5FED">
        <w:t>.</w:t>
      </w:r>
      <w:r>
        <w:t>6</w:t>
      </w:r>
      <w:r w:rsidRPr="00AB5FED">
        <w:t>.2.3.</w:t>
      </w:r>
      <w:r>
        <w:t>3</w:t>
      </w:r>
      <w:r w:rsidRPr="00AB5FED">
        <w:t xml:space="preserve">-1: </w:t>
      </w:r>
      <w:r>
        <w:t>MCPTT user leaving a group call</w:t>
      </w:r>
    </w:p>
    <w:p w14:paraId="37465863" w14:textId="77777777" w:rsidR="00171381" w:rsidRDefault="00171381" w:rsidP="00171381">
      <w:pPr>
        <w:pStyle w:val="B1"/>
      </w:pPr>
      <w:r>
        <w:rPr>
          <w:lang w:eastAsia="ko-KR"/>
        </w:rPr>
        <w:t>1.</w:t>
      </w:r>
      <w:r>
        <w:rPr>
          <w:lang w:eastAsia="ko-KR"/>
        </w:rPr>
        <w:tab/>
        <w:t>MCPTT client 1 sends a group call leave request to the MCPTT server.</w:t>
      </w:r>
    </w:p>
    <w:p w14:paraId="20B9A1BD" w14:textId="77777777" w:rsidR="00171381" w:rsidRDefault="00171381" w:rsidP="00171381">
      <w:pPr>
        <w:pStyle w:val="B1"/>
      </w:pPr>
      <w:r>
        <w:t>2.</w:t>
      </w:r>
      <w:r>
        <w:tab/>
      </w:r>
      <w:r w:rsidRPr="00AB5FED">
        <w:t>MC</w:t>
      </w:r>
      <w:r>
        <w:t>PTT</w:t>
      </w:r>
      <w:r w:rsidRPr="00AB5FED">
        <w:t xml:space="preserve"> server sends a </w:t>
      </w:r>
      <w:r w:rsidRPr="00AB5FED">
        <w:rPr>
          <w:rFonts w:hint="eastAsia"/>
          <w:lang w:eastAsia="zh-CN"/>
        </w:rPr>
        <w:t xml:space="preserve">group call </w:t>
      </w:r>
      <w:r w:rsidRPr="00AB5FED">
        <w:t xml:space="preserve">leave </w:t>
      </w:r>
      <w:r>
        <w:t xml:space="preserve">response </w:t>
      </w:r>
      <w:r w:rsidRPr="00AB5FED">
        <w:t>to MC</w:t>
      </w:r>
      <w:r>
        <w:t>PTT</w:t>
      </w:r>
      <w:r w:rsidRPr="00AB5FED">
        <w:t xml:space="preserve"> client 1.</w:t>
      </w:r>
    </w:p>
    <w:p w14:paraId="0C7E85FD" w14:textId="77777777" w:rsidR="00171381" w:rsidRPr="00AB5FED" w:rsidRDefault="00171381" w:rsidP="00171381">
      <w:pPr>
        <w:pStyle w:val="B1"/>
      </w:pPr>
      <w:r>
        <w:rPr>
          <w:color w:val="000000"/>
          <w:lang w:val="en-US"/>
        </w:rPr>
        <w:t>3.</w:t>
      </w:r>
      <w:r>
        <w:rPr>
          <w:color w:val="000000"/>
          <w:lang w:val="en-US"/>
        </w:rPr>
        <w:tab/>
      </w:r>
      <w:r w:rsidRPr="00DD2158">
        <w:rPr>
          <w:color w:val="000000"/>
          <w:lang w:val="en-US"/>
        </w:rPr>
        <w:t xml:space="preserve">Release of </w:t>
      </w:r>
      <w:r>
        <w:rPr>
          <w:color w:val="000000"/>
          <w:lang w:val="en-US"/>
        </w:rPr>
        <w:t xml:space="preserve">floor </w:t>
      </w:r>
      <w:r w:rsidRPr="00DD2158">
        <w:rPr>
          <w:color w:val="000000"/>
          <w:lang w:val="en-US"/>
        </w:rPr>
        <w:t>control and media plane resources associated with the group call</w:t>
      </w:r>
      <w:r>
        <w:rPr>
          <w:color w:val="000000"/>
          <w:lang w:val="en-US"/>
        </w:rPr>
        <w:t xml:space="preserve"> for MCPTT client 1.</w:t>
      </w:r>
    </w:p>
    <w:p w14:paraId="6CE6E278" w14:textId="77777777" w:rsidR="00171381" w:rsidRDefault="00171381" w:rsidP="00171381">
      <w:pPr>
        <w:pStyle w:val="NO"/>
      </w:pPr>
      <w:r>
        <w:t>NOTE 1:</w:t>
      </w:r>
      <w:r>
        <w:tab/>
        <w:t>MCPTT server checks if group call termination conditions are</w:t>
      </w:r>
      <w:r w:rsidRPr="00AB5FED">
        <w:t xml:space="preserve"> met</w:t>
      </w:r>
      <w:r>
        <w:t>,</w:t>
      </w:r>
      <w:r w:rsidRPr="00AB5FED">
        <w:t xml:space="preserve"> e.g. hang time expiry, last participant leaving, second last participant leaving, initiator leaving, minimum number of affiliated MCPTT group members are not </w:t>
      </w:r>
      <w:r w:rsidRPr="00FB135B">
        <w:t>present. If</w:t>
      </w:r>
      <w:r>
        <w:t xml:space="preserve"> at least one of the group call termination conditions is met, the MCPTT server releases the group call for all participants (see subclauses </w:t>
      </w:r>
      <w:r w:rsidRPr="00AB5FED">
        <w:t>10.6.2.3.1.1.3</w:t>
      </w:r>
      <w:r>
        <w:t xml:space="preserve"> </w:t>
      </w:r>
      <w:r w:rsidRPr="00AB5FED">
        <w:t>Release pre-arranged group call</w:t>
      </w:r>
      <w:r>
        <w:rPr>
          <w:rFonts w:hint="eastAsia"/>
          <w:lang w:eastAsia="zh-CN"/>
        </w:rPr>
        <w:t xml:space="preserve"> </w:t>
      </w:r>
      <w:r>
        <w:rPr>
          <w:lang w:eastAsia="zh-CN"/>
        </w:rPr>
        <w:t xml:space="preserve">and </w:t>
      </w:r>
      <w:r w:rsidRPr="00AB5FED">
        <w:t>10.6.2.3.1.2.3</w:t>
      </w:r>
      <w:r>
        <w:t xml:space="preserve"> </w:t>
      </w:r>
      <w:r w:rsidRPr="00AB5FED">
        <w:t xml:space="preserve">Release </w:t>
      </w:r>
      <w:r>
        <w:rPr>
          <w:rFonts w:hint="eastAsia"/>
          <w:lang w:eastAsia="zh-CN"/>
        </w:rPr>
        <w:t>chat</w:t>
      </w:r>
      <w:r w:rsidRPr="00AB5FED">
        <w:t xml:space="preserve"> group call</w:t>
      </w:r>
      <w:r>
        <w:t>).</w:t>
      </w:r>
    </w:p>
    <w:p w14:paraId="708B1232" w14:textId="77777777" w:rsidR="00171381" w:rsidRPr="00AB5FED" w:rsidRDefault="00171381" w:rsidP="00171381">
      <w:pPr>
        <w:pStyle w:val="B1"/>
      </w:pPr>
      <w:r>
        <w:t>4.</w:t>
      </w:r>
      <w:r>
        <w:tab/>
        <w:t xml:space="preserve">MCPTT </w:t>
      </w:r>
      <w:r w:rsidRPr="00AB5FED">
        <w:t xml:space="preserve">users at MCPTT client </w:t>
      </w:r>
      <w:r>
        <w:t>2</w:t>
      </w:r>
      <w:r w:rsidRPr="00AB5FED">
        <w:t xml:space="preserve"> </w:t>
      </w:r>
      <w:r>
        <w:t xml:space="preserve">to </w:t>
      </w:r>
      <w:r w:rsidRPr="00AB5FED">
        <w:t xml:space="preserve">MCPTT client </w:t>
      </w:r>
      <w:r>
        <w:t>n</w:t>
      </w:r>
      <w:r w:rsidRPr="00AB5FED">
        <w:t xml:space="preserve"> may be notified </w:t>
      </w:r>
      <w:r>
        <w:t xml:space="preserve">that </w:t>
      </w:r>
      <w:r w:rsidRPr="00AB5FED">
        <w:t>the MCPTT</w:t>
      </w:r>
      <w:r>
        <w:t xml:space="preserve"> user of</w:t>
      </w:r>
      <w:r w:rsidRPr="00AB5FED">
        <w:t xml:space="preserve"> client 1 </w:t>
      </w:r>
      <w:r>
        <w:t>has left the group call. T</w:t>
      </w:r>
      <w:r w:rsidRPr="009D6073">
        <w:t>he functional alias of MCPTT client 1</w:t>
      </w:r>
      <w:r>
        <w:t xml:space="preserve"> is </w:t>
      </w:r>
      <w:r w:rsidRPr="009D6073">
        <w:t>displayed</w:t>
      </w:r>
      <w:r>
        <w:t>, if present.</w:t>
      </w:r>
    </w:p>
    <w:p w14:paraId="22460B11" w14:textId="77777777" w:rsidR="00171381" w:rsidRDefault="00171381" w:rsidP="00171381">
      <w:pPr>
        <w:pStyle w:val="NO"/>
      </w:pPr>
      <w:r>
        <w:t>NOTE 2:</w:t>
      </w:r>
      <w:r>
        <w:tab/>
        <w:t>The MCPTT server does not perform late entry for MCPTT users that have left the group call.</w:t>
      </w:r>
    </w:p>
    <w:p w14:paraId="74234B3D" w14:textId="77777777" w:rsidR="00171381" w:rsidRPr="00AB5FED" w:rsidRDefault="00171381" w:rsidP="00171381">
      <w:pPr>
        <w:pStyle w:val="Heading4"/>
      </w:pPr>
      <w:bookmarkStart w:id="598" w:name="_Toc187011119"/>
      <w:r w:rsidRPr="00AB5FED">
        <w:t>10.6.2.4</w:t>
      </w:r>
      <w:r w:rsidRPr="00AB5FED">
        <w:tab/>
        <w:t>Group call involving groups from multiple MCPTT systems</w:t>
      </w:r>
      <w:bookmarkEnd w:id="580"/>
      <w:bookmarkEnd w:id="581"/>
      <w:bookmarkEnd w:id="594"/>
      <w:bookmarkEnd w:id="595"/>
      <w:bookmarkEnd w:id="596"/>
      <w:bookmarkEnd w:id="598"/>
    </w:p>
    <w:p w14:paraId="090A489E" w14:textId="77777777" w:rsidR="00171381" w:rsidRPr="00AB5FED" w:rsidRDefault="00171381" w:rsidP="00171381">
      <w:pPr>
        <w:pStyle w:val="Heading5"/>
      </w:pPr>
      <w:bookmarkStart w:id="599" w:name="_Toc433209753"/>
      <w:bookmarkStart w:id="600" w:name="_Toc460616049"/>
      <w:bookmarkStart w:id="601" w:name="_Toc460616910"/>
      <w:bookmarkStart w:id="602" w:name="_Toc187011120"/>
      <w:r w:rsidRPr="00AB5FED">
        <w:t>10.6.2.4.1</w:t>
      </w:r>
      <w:r w:rsidRPr="00AB5FED">
        <w:tab/>
        <w:t xml:space="preserve">Group call for </w:t>
      </w:r>
      <w:r>
        <w:t xml:space="preserve">non-broadcast </w:t>
      </w:r>
      <w:r w:rsidRPr="00AB5FED">
        <w:t>temporary groups across multiple MCPTT systems</w:t>
      </w:r>
      <w:bookmarkEnd w:id="599"/>
      <w:bookmarkEnd w:id="600"/>
      <w:bookmarkEnd w:id="601"/>
      <w:bookmarkEnd w:id="602"/>
    </w:p>
    <w:p w14:paraId="6A9086C6" w14:textId="77777777" w:rsidR="00171381" w:rsidRPr="00AB5FED" w:rsidRDefault="00171381" w:rsidP="00171381">
      <w:pPr>
        <w:pStyle w:val="Heading6"/>
      </w:pPr>
      <w:bookmarkStart w:id="603" w:name="_Toc433209754"/>
      <w:bookmarkStart w:id="604" w:name="_Toc460616050"/>
      <w:bookmarkStart w:id="605" w:name="_Toc460616911"/>
      <w:bookmarkStart w:id="606" w:name="_Toc187011121"/>
      <w:r w:rsidRPr="00AB5FED">
        <w:t>10.6.2.</w:t>
      </w:r>
      <w:r w:rsidRPr="00AB5FED">
        <w:rPr>
          <w:lang w:eastAsia="zh-CN"/>
        </w:rPr>
        <w:t>4</w:t>
      </w:r>
      <w:r w:rsidRPr="00AB5FED">
        <w:t>.1.1</w:t>
      </w:r>
      <w:r w:rsidRPr="00AB5FED">
        <w:tab/>
        <w:t>Group call setup</w:t>
      </w:r>
      <w:bookmarkEnd w:id="603"/>
      <w:bookmarkEnd w:id="604"/>
      <w:bookmarkEnd w:id="605"/>
      <w:bookmarkEnd w:id="606"/>
    </w:p>
    <w:p w14:paraId="458F4EAB" w14:textId="77777777" w:rsidR="00171381" w:rsidRPr="00AB5FED" w:rsidRDefault="00171381" w:rsidP="00171381">
      <w:pPr>
        <w:pStyle w:val="H6"/>
        <w:rPr>
          <w:lang w:eastAsia="zh-CN"/>
        </w:rPr>
      </w:pPr>
      <w:r w:rsidRPr="00AB5FED">
        <w:t>10.6.2.4.1.1.1</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originating side</w:t>
      </w:r>
    </w:p>
    <w:p w14:paraId="25C9CFD0" w14:textId="77777777" w:rsidR="00171381" w:rsidRPr="00AB5FED" w:rsidRDefault="00171381" w:rsidP="00171381">
      <w:r w:rsidRPr="00AB5FED">
        <w:t xml:space="preserve">Figure 10.6.2.4.1.1.1-1 illustrates the </w:t>
      </w:r>
      <w:r w:rsidRPr="00AB5FED">
        <w:rPr>
          <w:rFonts w:hint="eastAsia"/>
          <w:lang w:eastAsia="zh-CN"/>
        </w:rPr>
        <w:t xml:space="preserve">originating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A36224C" w14:textId="77777777" w:rsidR="00171381" w:rsidRPr="00AB5FED" w:rsidRDefault="00171381" w:rsidP="00171381">
      <w:r w:rsidRPr="00AB5FED">
        <w:t>Pre-conditions:</w:t>
      </w:r>
    </w:p>
    <w:p w14:paraId="19CE9F3E"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26BFDB00" w14:textId="77777777" w:rsidR="00171381" w:rsidRPr="00AB5FED" w:rsidRDefault="00171381" w:rsidP="00171381">
      <w:pPr>
        <w:pStyle w:val="B1"/>
      </w:pPr>
      <w:r w:rsidRPr="00AB5FED">
        <w:lastRenderedPageBreak/>
        <w:t>2.</w:t>
      </w:r>
      <w:r w:rsidRPr="00AB5FED">
        <w:tab/>
        <w:t>The MCPTT user belongs to an MCPTT group hosted by the primary MCPTT system.</w:t>
      </w:r>
    </w:p>
    <w:p w14:paraId="294161CC" w14:textId="77777777" w:rsidR="00171381" w:rsidRPr="00AB5FED" w:rsidRDefault="00171381" w:rsidP="00171381">
      <w:pPr>
        <w:pStyle w:val="B1"/>
      </w:pPr>
      <w:r w:rsidRPr="00AB5FED">
        <w:t>3.</w:t>
      </w:r>
      <w:r w:rsidRPr="00AB5FED">
        <w:tab/>
        <w:t xml:space="preserve">A </w:t>
      </w:r>
      <w:r>
        <w:t>non-broadcast</w:t>
      </w:r>
      <w:r w:rsidRPr="00AB5FED">
        <w:t xml:space="preserve"> 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4C519DEF" w14:textId="77777777" w:rsidR="00171381" w:rsidRPr="00AB5FED" w:rsidRDefault="00171381" w:rsidP="00171381">
      <w:pPr>
        <w:pStyle w:val="B1"/>
      </w:pPr>
      <w:r w:rsidRPr="00AB5FED">
        <w:t>4.</w:t>
      </w:r>
      <w:r w:rsidRPr="00AB5FED">
        <w:tab/>
        <w:t xml:space="preserve">The </w:t>
      </w:r>
      <w:r>
        <w:t xml:space="preserve">affiliated </w:t>
      </w:r>
      <w:r w:rsidRPr="00AB5FED">
        <w:t xml:space="preserve">MCPTT group members of the constituent MCPTT groups </w:t>
      </w:r>
      <w:r>
        <w:t xml:space="preserve">have been implicitly affiliated to the </w:t>
      </w:r>
      <w:r w:rsidRPr="00051958">
        <w:t>temporary group</w:t>
      </w:r>
      <w:r>
        <w:t>.</w:t>
      </w:r>
    </w:p>
    <w:p w14:paraId="7224B6F5"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058BCCBE"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5F3A52B0" w14:textId="77777777" w:rsidR="00171381" w:rsidRPr="00AB5FED" w:rsidRDefault="00171381" w:rsidP="00171381">
      <w:pPr>
        <w:pStyle w:val="TH"/>
      </w:pPr>
      <w:r w:rsidRPr="00AB5FED">
        <w:rPr>
          <w:rFonts w:ascii="Times New Roman" w:hAnsi="Times New Roman"/>
        </w:rPr>
        <w:object w:dxaOrig="9743" w:dyaOrig="7074" w14:anchorId="19A23C31">
          <v:shape id="_x0000_i1044" type="#_x0000_t75" style="width:365.2pt;height:265.55pt" o:ole="">
            <v:imagedata r:id="rId45" o:title=""/>
          </v:shape>
          <o:OLEObject Type="Embed" ProgID="Visio.Drawing.11" ShapeID="_x0000_i1044" DrawAspect="Content" ObjectID="_1797624502" r:id="rId46"/>
        </w:object>
      </w:r>
    </w:p>
    <w:p w14:paraId="5B831695" w14:textId="77777777" w:rsidR="00171381" w:rsidRPr="00AB5FED" w:rsidRDefault="00171381" w:rsidP="00171381">
      <w:pPr>
        <w:pStyle w:val="TF"/>
      </w:pPr>
      <w:r w:rsidRPr="00AB5FED">
        <w:t xml:space="preserve">Figure 10.6.2.4.1.1.1-1: Group call setup involving </w:t>
      </w:r>
      <w:r>
        <w:t xml:space="preserve">non-broadcast </w:t>
      </w:r>
      <w:r w:rsidRPr="00AB5FED">
        <w:t xml:space="preserve">temporary groups from multiple MCPTT systems </w:t>
      </w:r>
      <w:r w:rsidRPr="00AB5FED">
        <w:rPr>
          <w:rFonts w:hint="eastAsia"/>
          <w:lang w:eastAsia="zh-CN"/>
        </w:rPr>
        <w:t>(originating)</w:t>
      </w:r>
    </w:p>
    <w:p w14:paraId="4F063A81" w14:textId="77777777" w:rsidR="00171381" w:rsidRPr="00AB5FED" w:rsidRDefault="00171381" w:rsidP="00171381">
      <w:pPr>
        <w:pStyle w:val="B1"/>
      </w:pPr>
      <w:r w:rsidRPr="00AB5FED">
        <w:t>1.</w:t>
      </w:r>
      <w:r w:rsidRPr="00AB5FED">
        <w:tab/>
        <w:t xml:space="preserve">The affiliated MCPTT user via MCPTT client initiates a group call with an MCPTT group ID. A </w:t>
      </w:r>
      <w:r w:rsidRPr="00AB5FED">
        <w:rPr>
          <w:rFonts w:hint="eastAsia"/>
          <w:lang w:eastAsia="zh-CN"/>
        </w:rPr>
        <w:t>group call request</w:t>
      </w:r>
      <w:r w:rsidRPr="00AB5FED">
        <w:t xml:space="preserve"> message with the MCPTT group ID is routed to the MCPTT server of the primary MCPTT system, which owns the group and is where the authorized MCPTT user/dispatcher created the temporary group. If the group call is for a temporary group formed by the group regroup procedure, the MCPTT group ID will be a temporary MCPTT group ID.</w:t>
      </w:r>
    </w:p>
    <w:p w14:paraId="3CFF41AD"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accessible group members list of the constituent groups, and other related data. </w:t>
      </w:r>
    </w:p>
    <w:p w14:paraId="27876962" w14:textId="77777777" w:rsidR="00171381" w:rsidRPr="00AB5FED" w:rsidRDefault="00171381" w:rsidP="00171381">
      <w:pPr>
        <w:pStyle w:val="B1"/>
      </w:pPr>
      <w:r w:rsidRPr="00AB5FED">
        <w:t>3.</w:t>
      </w:r>
      <w:r w:rsidRPr="00AB5FED">
        <w:tab/>
        <w:t xml:space="preserve">The MCPTT server of the primary MCPTT system initiates directly a call </w:t>
      </w:r>
      <w:r w:rsidRPr="00AB5FED">
        <w:rPr>
          <w:rFonts w:hint="eastAsia"/>
          <w:lang w:eastAsia="zh-CN"/>
        </w:rPr>
        <w:t>request</w:t>
      </w:r>
      <w:r w:rsidRPr="00AB5FED">
        <w:t xml:space="preserve"> to the accessible group members using the detailed user information and/or location information. The group members upon receipt of the </w:t>
      </w:r>
      <w:r w:rsidRPr="00AB5FED">
        <w:rPr>
          <w:rFonts w:hint="eastAsia"/>
          <w:lang w:eastAsia="zh-CN"/>
        </w:rPr>
        <w:t>call request</w:t>
      </w:r>
      <w:r w:rsidRPr="00AB5FED">
        <w:t xml:space="preserve"> may accept or reject the call.</w:t>
      </w:r>
    </w:p>
    <w:p w14:paraId="10E29EC9" w14:textId="77777777" w:rsidR="00171381" w:rsidRPr="00AB5FED" w:rsidRDefault="00171381" w:rsidP="00171381">
      <w:pPr>
        <w:pStyle w:val="B1"/>
      </w:pPr>
      <w:r w:rsidRPr="00AB5FED">
        <w:t>4.</w:t>
      </w:r>
      <w:r w:rsidRPr="00AB5FED">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AB5FED">
        <w:rPr>
          <w:rFonts w:hint="eastAsia"/>
          <w:lang w:eastAsia="zh-CN"/>
        </w:rPr>
        <w:t>request</w:t>
      </w:r>
      <w:r w:rsidRPr="00AB5FED">
        <w:t xml:space="preserve"> message to the MCPTT server of the partner MCPTT system with the target group's MCPTT group ID information. </w:t>
      </w:r>
    </w:p>
    <w:p w14:paraId="60F231C0" w14:textId="77777777" w:rsidR="00171381" w:rsidRPr="00AB5FED" w:rsidRDefault="00171381" w:rsidP="00171381">
      <w:pPr>
        <w:pStyle w:val="B1"/>
      </w:pPr>
      <w:r w:rsidRPr="00AB5FED">
        <w:t>5.</w:t>
      </w:r>
      <w:r w:rsidRPr="00AB5FED">
        <w:tab/>
        <w:t xml:space="preserve">The MCPTT server of the partner MCPTT system further initiates a call </w:t>
      </w:r>
      <w:r w:rsidRPr="00AB5FED">
        <w:rPr>
          <w:rFonts w:hint="eastAsia"/>
          <w:lang w:eastAsia="zh-CN"/>
        </w:rPr>
        <w:t>request</w:t>
      </w:r>
      <w:r w:rsidRPr="00AB5FED">
        <w:t xml:space="preserve"> to the constituent group's members as described in step 3.</w:t>
      </w:r>
    </w:p>
    <w:p w14:paraId="466B7D73" w14:textId="77777777" w:rsidR="00171381" w:rsidRPr="00AB5FED" w:rsidRDefault="00171381" w:rsidP="00171381">
      <w:pPr>
        <w:pStyle w:val="B1"/>
      </w:pPr>
      <w:r w:rsidRPr="00AB5FED">
        <w:t>6.</w:t>
      </w:r>
      <w:r w:rsidRPr="00AB5FED">
        <w:tab/>
        <w:t xml:space="preserve">The MCPTT server of the partner MCPTT system provides a </w:t>
      </w:r>
      <w:r w:rsidRPr="00AB5FED">
        <w:rPr>
          <w:rFonts w:hint="eastAsia"/>
          <w:lang w:eastAsia="zh-CN"/>
        </w:rPr>
        <w:t xml:space="preserve">group </w:t>
      </w:r>
      <w:r w:rsidRPr="00AB5FED">
        <w:t>call response to the MCPTT server of the primary MCPTT system with success or failure result and/or detailed reason information if there is a failure.</w:t>
      </w:r>
    </w:p>
    <w:p w14:paraId="24B8716E" w14:textId="77777777" w:rsidR="00171381" w:rsidRPr="00AB5FED" w:rsidRDefault="00171381" w:rsidP="00171381">
      <w:pPr>
        <w:pStyle w:val="B1"/>
      </w:pPr>
      <w:r w:rsidRPr="00AB5FED">
        <w:lastRenderedPageBreak/>
        <w:t>7.</w:t>
      </w:r>
      <w:r w:rsidRPr="00AB5FED">
        <w:tab/>
        <w:t xml:space="preserve">The MCPTT server of the primary MCPTT system provides a </w:t>
      </w:r>
      <w:r w:rsidRPr="00AB5FED">
        <w:rPr>
          <w:rFonts w:hint="eastAsia"/>
          <w:lang w:eastAsia="zh-CN"/>
        </w:rPr>
        <w:t xml:space="preserve">group </w:t>
      </w:r>
      <w:r w:rsidRPr="00AB5FED">
        <w:t xml:space="preserve">call response message to the MCPTT </w:t>
      </w:r>
      <w:r w:rsidRPr="00AB5FED">
        <w:rPr>
          <w:rFonts w:hint="eastAsia"/>
          <w:lang w:eastAsia="zh-CN"/>
        </w:rPr>
        <w:t>client of the affiliated MCPTT user</w:t>
      </w:r>
      <w:r w:rsidRPr="00AB5FED">
        <w:t xml:space="preserve"> upon receiving responses to the call </w:t>
      </w:r>
      <w:r w:rsidRPr="00AB5FED">
        <w:rPr>
          <w:rFonts w:hint="eastAsia"/>
          <w:lang w:eastAsia="zh-CN"/>
        </w:rPr>
        <w:t>requests</w:t>
      </w:r>
      <w:r w:rsidRPr="00AB5FED">
        <w:t xml:space="preserve"> sent to members of primary and partner MCPTT systems. The </w:t>
      </w:r>
      <w:r w:rsidRPr="00AB5FED">
        <w:rPr>
          <w:rFonts w:hint="eastAsia"/>
          <w:lang w:eastAsia="zh-CN"/>
        </w:rPr>
        <w:t xml:space="preserve">group </w:t>
      </w:r>
      <w:r w:rsidRPr="00AB5FED">
        <w:t>call response</w:t>
      </w:r>
      <w:r w:rsidRPr="00AB5FED">
        <w:rPr>
          <w:rFonts w:hint="eastAsia"/>
          <w:lang w:eastAsia="zh-CN"/>
        </w:rPr>
        <w:t xml:space="preserve"> message</w:t>
      </w:r>
      <w:r w:rsidRPr="00AB5FED">
        <w:t xml:space="preserve"> will consist of the success or failure result and/or detailed reason information if there is a failure.</w:t>
      </w:r>
    </w:p>
    <w:p w14:paraId="52E45BD5" w14:textId="77777777" w:rsidR="00171381" w:rsidRPr="00AB5FED" w:rsidRDefault="00171381" w:rsidP="00171381">
      <w:pPr>
        <w:pStyle w:val="NO"/>
      </w:pPr>
      <w:r w:rsidRPr="00AB5FED">
        <w:t>NOTE:</w:t>
      </w:r>
      <w:r w:rsidRPr="00AB5FED">
        <w:tab/>
        <w:t xml:space="preserve">The group call </w:t>
      </w:r>
      <w:r w:rsidRPr="00AB5FED">
        <w:rPr>
          <w:rFonts w:hint="eastAsia"/>
          <w:lang w:eastAsia="zh-CN"/>
        </w:rPr>
        <w:t>response</w:t>
      </w:r>
      <w:r w:rsidRPr="00AB5FED">
        <w:t xml:space="preserve"> message is triggered depending on the conditions to proceed with the call.</w:t>
      </w:r>
    </w:p>
    <w:p w14:paraId="1DA3D02D" w14:textId="77777777" w:rsidR="00171381" w:rsidRPr="00AB5FED" w:rsidRDefault="00171381" w:rsidP="00171381">
      <w:pPr>
        <w:pStyle w:val="B1"/>
      </w:pPr>
      <w:r w:rsidRPr="00AB5FED">
        <w:t>8.</w:t>
      </w:r>
      <w:r w:rsidRPr="00AB5FED">
        <w:tab/>
        <w:t>Upon successful call setup completion a group call is established for the group members from constituent groups of multiple MCPTT servers.</w:t>
      </w:r>
    </w:p>
    <w:p w14:paraId="30760100" w14:textId="77777777" w:rsidR="00171381" w:rsidRPr="00AB5FED" w:rsidRDefault="00171381" w:rsidP="00171381">
      <w:pPr>
        <w:pStyle w:val="H6"/>
        <w:rPr>
          <w:lang w:eastAsia="zh-CN"/>
        </w:rPr>
      </w:pPr>
      <w:bookmarkStart w:id="607" w:name="_Toc424654495"/>
      <w:bookmarkStart w:id="608" w:name="_Toc428365082"/>
      <w:r w:rsidRPr="00AB5FED">
        <w:t>10.6.2.4.1.1.2</w:t>
      </w:r>
      <w:r w:rsidRPr="00AB5FED">
        <w:tab/>
        <w:t>Group call setup</w:t>
      </w:r>
      <w:r w:rsidRPr="00AB5FED">
        <w:rPr>
          <w:rFonts w:hint="eastAsia"/>
          <w:lang w:eastAsia="zh-CN"/>
        </w:rPr>
        <w:t xml:space="preserve"> procedure</w:t>
      </w:r>
      <w:r w:rsidRPr="00AB5FED">
        <w:t xml:space="preserve"> – </w:t>
      </w:r>
      <w:r w:rsidRPr="00AB5FED">
        <w:rPr>
          <w:rFonts w:hint="eastAsia"/>
          <w:lang w:eastAsia="zh-CN"/>
        </w:rPr>
        <w:t>terminating side</w:t>
      </w:r>
    </w:p>
    <w:p w14:paraId="3A112EBF" w14:textId="77777777" w:rsidR="00171381" w:rsidRPr="00AB5FED" w:rsidRDefault="00171381" w:rsidP="00171381">
      <w:r w:rsidRPr="00AB5FED">
        <w:t xml:space="preserve">The </w:t>
      </w:r>
      <w:r w:rsidRPr="00AB5FED">
        <w:rPr>
          <w:rFonts w:hint="eastAsia"/>
        </w:rPr>
        <w:t>procedure</w:t>
      </w:r>
      <w:r w:rsidRPr="00AB5FED">
        <w:t xml:space="preserve"> in figure 10.6.2.4.1.1</w:t>
      </w:r>
      <w:r w:rsidRPr="00AB5FED">
        <w:rPr>
          <w:rFonts w:hint="eastAsia"/>
        </w:rPr>
        <w:t>.</w:t>
      </w:r>
      <w:r w:rsidRPr="00AB5FED">
        <w:rPr>
          <w:rFonts w:hint="eastAsia"/>
          <w:lang w:eastAsia="zh-CN"/>
        </w:rPr>
        <w:t>2</w:t>
      </w:r>
      <w:r w:rsidRPr="00AB5FED">
        <w:t xml:space="preserve">-1 illustrates the </w:t>
      </w:r>
      <w:r w:rsidRPr="00AB5FED">
        <w:rPr>
          <w:rFonts w:hint="eastAsia"/>
          <w:lang w:eastAsia="zh-CN"/>
        </w:rPr>
        <w:t>terminating</w:t>
      </w:r>
      <w:r w:rsidRPr="00AB5FED">
        <w:rPr>
          <w:rFonts w:hint="eastAsia"/>
        </w:rPr>
        <w:t xml:space="preserve"> side </w:t>
      </w:r>
      <w:r w:rsidRPr="00AB5FED">
        <w:t xml:space="preserve">group call involving groups from multiple MCPTT systems. It considers the scenario for group hierarchies and </w:t>
      </w:r>
      <w:r>
        <w:t>non-broadcast</w:t>
      </w:r>
      <w:r w:rsidRPr="00AB5FED">
        <w:t xml:space="preserve"> temporary groups formed by group regroup. The protocol followed may be SIP.</w:t>
      </w:r>
    </w:p>
    <w:p w14:paraId="403B35BF" w14:textId="77777777" w:rsidR="00171381" w:rsidRPr="00AB5FED" w:rsidRDefault="00171381" w:rsidP="00171381">
      <w:pPr>
        <w:pStyle w:val="TH"/>
      </w:pPr>
      <w:r w:rsidRPr="00AB5FED">
        <w:object w:dxaOrig="10307" w:dyaOrig="5868" w14:anchorId="7FEBE463">
          <v:shape id="_x0000_i1045" type="#_x0000_t75" style="width:486.15pt;height:275.9pt" o:ole="">
            <v:imagedata r:id="rId47" o:title=""/>
          </v:shape>
          <o:OLEObject Type="Embed" ProgID="Visio.Drawing.11" ShapeID="_x0000_i1045" DrawAspect="Content" ObjectID="_1797624503" r:id="rId48"/>
        </w:object>
      </w:r>
    </w:p>
    <w:p w14:paraId="3A89AA7E" w14:textId="77777777" w:rsidR="00171381" w:rsidRPr="00AB5FED" w:rsidRDefault="00171381" w:rsidP="00171381">
      <w:pPr>
        <w:pStyle w:val="TF"/>
        <w:rPr>
          <w:lang w:eastAsia="zh-CN"/>
        </w:rPr>
      </w:pPr>
      <w:r w:rsidRPr="00AB5FED">
        <w:t>Figure 10.6.2.4.1.1.2</w:t>
      </w:r>
      <w:r w:rsidRPr="00AB5FED">
        <w:rPr>
          <w:rFonts w:hint="eastAsia"/>
          <w:lang w:eastAsia="zh-CN"/>
        </w:rPr>
        <w:t>-</w:t>
      </w:r>
      <w:r w:rsidRPr="00AB5FED">
        <w:rPr>
          <w:lang w:eastAsia="zh-CN"/>
        </w:rPr>
        <w:t>1</w:t>
      </w:r>
      <w:r w:rsidRPr="00AB5FED">
        <w:t xml:space="preserve">: </w:t>
      </w:r>
      <w:r>
        <w:t>Non-broadcast g</w:t>
      </w:r>
      <w:r w:rsidRPr="00AB5FED">
        <w:t>roup call involving groups from multiple MCPTT systems</w:t>
      </w:r>
      <w:r w:rsidRPr="00AB5FED">
        <w:rPr>
          <w:rFonts w:hint="eastAsia"/>
          <w:lang w:eastAsia="zh-CN"/>
        </w:rPr>
        <w:t xml:space="preserve"> (terminating)</w:t>
      </w:r>
    </w:p>
    <w:p w14:paraId="4E5E6FE6" w14:textId="77777777" w:rsidR="00171381" w:rsidRPr="00AB5FED" w:rsidRDefault="00171381" w:rsidP="00171381">
      <w:pPr>
        <w:pStyle w:val="B1"/>
        <w:rPr>
          <w:lang w:eastAsia="zh-CN"/>
        </w:rPr>
      </w:pPr>
      <w:r w:rsidRPr="00AB5FED">
        <w:t>1.</w:t>
      </w:r>
      <w:r w:rsidRPr="00AB5FED">
        <w:tab/>
      </w:r>
      <w:r w:rsidRPr="00AB5FED">
        <w:rPr>
          <w:rFonts w:hint="eastAsia"/>
          <w:lang w:eastAsia="zh-CN"/>
        </w:rPr>
        <w:t>The MCPTT server of the primary MCPTT system sends the group call request message to the MCPTT server(s) of the partner MCPTT system</w:t>
      </w:r>
      <w:r w:rsidRPr="00AB5FED">
        <w:t>.</w:t>
      </w:r>
    </w:p>
    <w:p w14:paraId="17F7B960" w14:textId="77777777" w:rsidR="00171381" w:rsidRPr="00AB5FED" w:rsidRDefault="00171381" w:rsidP="00171381">
      <w:pPr>
        <w:pStyle w:val="B1"/>
        <w:rPr>
          <w:lang w:eastAsia="zh-CN"/>
        </w:rPr>
      </w:pPr>
      <w:r w:rsidRPr="00AB5FED">
        <w:t>2.</w:t>
      </w:r>
      <w:r w:rsidRPr="00AB5FED">
        <w:tab/>
        <w:t>The MCPTT server</w:t>
      </w:r>
      <w:r w:rsidRPr="00AB5FED">
        <w:rPr>
          <w:rFonts w:hint="eastAsia"/>
          <w:lang w:eastAsia="zh-CN"/>
        </w:rPr>
        <w:t xml:space="preserve"> of the partner MCPTT system</w:t>
      </w:r>
      <w:r w:rsidRPr="00AB5FED">
        <w:t xml:space="preserve"> </w:t>
      </w:r>
      <w:r w:rsidRPr="00AB5FED">
        <w:rPr>
          <w:rFonts w:hint="eastAsia"/>
          <w:lang w:eastAsia="zh-CN"/>
        </w:rPr>
        <w:t>determines whether to forward the group call request message to the MCPTT client(s) based on the user affiliation</w:t>
      </w:r>
      <w:r w:rsidRPr="00AB5FED">
        <w:t xml:space="preserve">. </w:t>
      </w:r>
    </w:p>
    <w:p w14:paraId="158F642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The MCPTT server of the partner MCPTT system forwards the group call request message to MCPTT client(s).</w:t>
      </w:r>
      <w:r w:rsidRPr="00AB5FED">
        <w:t xml:space="preserve"> The MCPTT server indicates whether acknowledgement is required for the call.</w:t>
      </w:r>
    </w:p>
    <w:p w14:paraId="39020290"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w:t>
      </w:r>
      <w:r w:rsidRPr="00AB5FED">
        <w:t>MCPTT user</w:t>
      </w:r>
      <w:r w:rsidRPr="00AB5FED">
        <w:rPr>
          <w:rFonts w:hint="eastAsia"/>
          <w:lang w:eastAsia="zh-CN"/>
        </w:rPr>
        <w:t xml:space="preserve"> is</w:t>
      </w:r>
      <w:r w:rsidRPr="00AB5FED">
        <w:t xml:space="preserve"> notified about the incoming </w:t>
      </w:r>
      <w:r w:rsidRPr="00AB5FED">
        <w:rPr>
          <w:rFonts w:hint="eastAsia"/>
          <w:lang w:eastAsia="zh-CN"/>
        </w:rPr>
        <w:t xml:space="preserve">MCPTT </w:t>
      </w:r>
      <w:r w:rsidRPr="00AB5FED">
        <w:t>group call</w:t>
      </w:r>
      <w:r w:rsidRPr="00AB5FED">
        <w:rPr>
          <w:rFonts w:hint="eastAsia"/>
          <w:lang w:eastAsia="zh-CN"/>
        </w:rPr>
        <w:t>.</w:t>
      </w:r>
    </w:p>
    <w:p w14:paraId="1D29125A"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w:t>
      </w:r>
      <w:r w:rsidRPr="00AB5FED">
        <w:rPr>
          <w:rFonts w:hint="eastAsia"/>
          <w:lang w:eastAsia="zh-CN"/>
        </w:rPr>
        <w:t>(s)</w:t>
      </w:r>
      <w:r w:rsidRPr="00AB5FED">
        <w:t xml:space="preserve"> accept the group call </w:t>
      </w:r>
      <w:r w:rsidRPr="00AB5FED">
        <w:rPr>
          <w:rFonts w:hint="eastAsia"/>
          <w:lang w:eastAsia="zh-CN"/>
        </w:rPr>
        <w:t xml:space="preserve">request </w:t>
      </w:r>
      <w:r w:rsidRPr="00AB5FED">
        <w:t>and a</w:t>
      </w:r>
      <w:r w:rsidRPr="00AB5FED">
        <w:rPr>
          <w:rFonts w:hint="eastAsia"/>
          <w:lang w:eastAsia="zh-CN"/>
        </w:rPr>
        <w:t xml:space="preserve"> group call response message is </w:t>
      </w:r>
      <w:r w:rsidRPr="00AB5FED">
        <w:t>sent to the MCPTT server</w:t>
      </w:r>
      <w:r w:rsidRPr="00AB5FED">
        <w:rPr>
          <w:rFonts w:hint="eastAsia"/>
          <w:lang w:eastAsia="zh-CN"/>
        </w:rPr>
        <w:t xml:space="preserve"> of the partner MCPTT system.</w:t>
      </w:r>
      <w:r w:rsidRPr="00AB5FED">
        <w:t xml:space="preserve"> This response may contain an acknowledgement. The conditions for sending acknowledgement may be based on configuration.</w:t>
      </w:r>
    </w:p>
    <w:p w14:paraId="4BB1B779"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of the partner MCPTT system forwards the group call response message to the MCPTT server of the primary MCPTT system (i.e. group hosting MCPTT server for the group call involving groups from multiple MCPTT systems).</w:t>
      </w:r>
    </w:p>
    <w:p w14:paraId="7BD8804F" w14:textId="77777777" w:rsidR="00171381" w:rsidRPr="00AB5FED" w:rsidRDefault="00171381" w:rsidP="00171381">
      <w:pPr>
        <w:pStyle w:val="Heading6"/>
        <w:rPr>
          <w:lang w:eastAsia="zh-CN"/>
        </w:rPr>
      </w:pPr>
      <w:bookmarkStart w:id="609" w:name="_Toc433209755"/>
      <w:bookmarkStart w:id="610" w:name="_Toc460616051"/>
      <w:bookmarkStart w:id="611" w:name="_Toc460616912"/>
      <w:bookmarkStart w:id="612" w:name="_Toc187011122"/>
      <w:r w:rsidRPr="00AB5FED">
        <w:lastRenderedPageBreak/>
        <w:t>10.6.2.4.1.</w:t>
      </w:r>
      <w:r w:rsidRPr="00AB5FED">
        <w:rPr>
          <w:rFonts w:hint="eastAsia"/>
          <w:lang w:eastAsia="zh-CN"/>
        </w:rPr>
        <w:t>2</w:t>
      </w:r>
      <w:r w:rsidRPr="00AB5FED">
        <w:tab/>
      </w:r>
      <w:r w:rsidRPr="00AB5FED">
        <w:rPr>
          <w:rFonts w:hint="eastAsia"/>
          <w:lang w:eastAsia="zh-CN"/>
        </w:rPr>
        <w:t>G</w:t>
      </w:r>
      <w:r w:rsidRPr="00AB5FED">
        <w:t>roup call</w:t>
      </w:r>
      <w:r w:rsidRPr="00AB5FED">
        <w:rPr>
          <w:rFonts w:hint="eastAsia"/>
          <w:lang w:eastAsia="zh-CN"/>
        </w:rPr>
        <w:t xml:space="preserve"> release</w:t>
      </w:r>
      <w:bookmarkEnd w:id="609"/>
      <w:bookmarkEnd w:id="610"/>
      <w:bookmarkEnd w:id="611"/>
      <w:bookmarkEnd w:id="612"/>
    </w:p>
    <w:p w14:paraId="3BBF515C" w14:textId="77777777" w:rsidR="00171381" w:rsidRPr="00AB5FED" w:rsidRDefault="00171381" w:rsidP="00171381">
      <w:r w:rsidRPr="00AB5FED">
        <w:t xml:space="preserve">The procedure focuses on the case where </w:t>
      </w:r>
      <w:r w:rsidRPr="00AB5FED">
        <w:rPr>
          <w:rFonts w:hint="eastAsia"/>
          <w:lang w:eastAsia="zh-CN"/>
        </w:rPr>
        <w:t>the group host</w:t>
      </w:r>
      <w:r w:rsidRPr="00AB5FED">
        <w:t xml:space="preserve"> MCPTT server </w:t>
      </w:r>
      <w:r w:rsidRPr="00AB5FED">
        <w:rPr>
          <w:rFonts w:hint="eastAsia"/>
          <w:lang w:eastAsia="zh-CN"/>
        </w:rPr>
        <w:t>releases</w:t>
      </w:r>
      <w:r w:rsidRPr="00AB5FED">
        <w:t xml:space="preserve"> an ongoing MCPTT group call for all the participants of that group call</w:t>
      </w:r>
      <w:r w:rsidRPr="00AB5FED">
        <w:rPr>
          <w:rFonts w:hint="eastAsia"/>
          <w:lang w:eastAsia="zh-CN"/>
        </w:rPr>
        <w:t xml:space="preserve"> involving groups from multiple MCPTT systems</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 or minimum number of affiliated MCPTT group members are not present.</w:t>
      </w:r>
    </w:p>
    <w:p w14:paraId="35A0F73C" w14:textId="77777777" w:rsidR="00171381" w:rsidRPr="00AB5FED" w:rsidRDefault="00171381" w:rsidP="00171381">
      <w:pPr>
        <w:pStyle w:val="NO"/>
      </w:pPr>
      <w:r w:rsidRPr="00AB5FED">
        <w:t>NOTE:</w:t>
      </w:r>
      <w:r w:rsidRPr="00AB5FED">
        <w:tab/>
        <w:t xml:space="preserve">The </w:t>
      </w:r>
      <w:r w:rsidRPr="00AB5FED">
        <w:rPr>
          <w:rFonts w:hint="eastAsia"/>
          <w:lang w:eastAsia="zh-CN"/>
        </w:rPr>
        <w:t>scenario of</w:t>
      </w:r>
      <w:r w:rsidRPr="00AB5FED">
        <w:t xml:space="preserve"> MCPTT user leaving the group call is not considered in this </w:t>
      </w:r>
      <w:r w:rsidRPr="00AB5FED">
        <w:rPr>
          <w:rFonts w:hint="eastAsia"/>
          <w:lang w:eastAsia="zh-CN"/>
        </w:rPr>
        <w:t>procedure</w:t>
      </w:r>
      <w:r w:rsidRPr="00AB5FED">
        <w:t>.</w:t>
      </w:r>
    </w:p>
    <w:p w14:paraId="7B399734" w14:textId="77777777" w:rsidR="00171381" w:rsidRPr="00AB5FED" w:rsidRDefault="00171381" w:rsidP="00171381">
      <w:pPr>
        <w:rPr>
          <w:lang w:eastAsia="zh-CN"/>
        </w:rPr>
      </w:pPr>
      <w:r w:rsidRPr="00AB5FED">
        <w:rPr>
          <w:rFonts w:hint="eastAsia"/>
          <w:lang w:eastAsia="zh-CN"/>
        </w:rPr>
        <w:t>F</w:t>
      </w:r>
      <w:r w:rsidRPr="00AB5FED">
        <w:t>igure 10.6.2.4.1</w:t>
      </w:r>
      <w:r w:rsidRPr="00AB5FED">
        <w:rPr>
          <w:rFonts w:hint="eastAsia"/>
          <w:lang w:eastAsia="zh-CN"/>
        </w:rPr>
        <w:t>.2</w:t>
      </w:r>
      <w:r w:rsidRPr="00AB5FED">
        <w:t xml:space="preserve">-1 </w:t>
      </w:r>
      <w:r w:rsidRPr="00AB5FED">
        <w:rPr>
          <w:rFonts w:hint="eastAsia"/>
          <w:lang w:eastAsia="zh-CN"/>
        </w:rPr>
        <w:t>illustrates</w:t>
      </w:r>
      <w:r w:rsidRPr="00AB5FED">
        <w:t xml:space="preserve"> the </w:t>
      </w:r>
      <w:r w:rsidRPr="00AB5FED">
        <w:rPr>
          <w:rFonts w:hint="eastAsia"/>
          <w:lang w:eastAsia="zh-CN"/>
        </w:rPr>
        <w:t>procedure</w:t>
      </w:r>
      <w:r w:rsidRPr="00AB5FED">
        <w:t xml:space="preserve"> for the MCPTT server </w:t>
      </w:r>
      <w:r w:rsidRPr="00AB5FED">
        <w:rPr>
          <w:rFonts w:hint="eastAsia"/>
          <w:lang w:eastAsia="zh-CN"/>
        </w:rPr>
        <w:t>releasing</w:t>
      </w:r>
      <w:r w:rsidRPr="00AB5FED">
        <w:t xml:space="preserve"> an ongoing MCPTT group call</w:t>
      </w:r>
      <w:r w:rsidRPr="00AB5FED">
        <w:rPr>
          <w:rFonts w:hint="eastAsia"/>
          <w:lang w:eastAsia="zh-CN"/>
        </w:rPr>
        <w:t xml:space="preserve"> involving groups from multiple MCPTT systems</w:t>
      </w:r>
      <w:r w:rsidRPr="00AB5FED">
        <w:t>.</w:t>
      </w:r>
    </w:p>
    <w:p w14:paraId="6B6AA0FF" w14:textId="77777777" w:rsidR="00171381" w:rsidRPr="00AB5FED" w:rsidRDefault="00171381" w:rsidP="00171381">
      <w:pPr>
        <w:rPr>
          <w:lang w:eastAsia="zh-CN"/>
        </w:rPr>
      </w:pPr>
      <w:r w:rsidRPr="00AB5FED">
        <w:rPr>
          <w:rFonts w:hint="eastAsia"/>
          <w:lang w:eastAsia="zh-CN"/>
        </w:rPr>
        <w:t>Pre-conditions:</w:t>
      </w:r>
    </w:p>
    <w:p w14:paraId="74AF4142" w14:textId="77777777" w:rsidR="00171381" w:rsidRPr="00AB5FED" w:rsidRDefault="00171381" w:rsidP="00171381">
      <w:pPr>
        <w:pStyle w:val="B1"/>
      </w:pPr>
      <w:r w:rsidRPr="00AB5FED">
        <w:t>1.</w:t>
      </w:r>
      <w:r w:rsidRPr="00AB5FED">
        <w:tab/>
      </w:r>
      <w:r w:rsidRPr="00AB5FED">
        <w:rPr>
          <w:rFonts w:hint="eastAsia"/>
          <w:lang w:eastAsia="zh-CN"/>
        </w:rPr>
        <w:t xml:space="preserve">The </w:t>
      </w:r>
      <w:r w:rsidRPr="00AB5FED">
        <w:t xml:space="preserve">MCPTT </w:t>
      </w:r>
      <w:r w:rsidRPr="00AB5FED">
        <w:rPr>
          <w:rFonts w:hint="eastAsia"/>
          <w:lang w:eastAsia="zh-CN"/>
        </w:rPr>
        <w:t>server of the primary MCPTT system is controlling the group call involving groups from multiple MCPTT systems.</w:t>
      </w:r>
    </w:p>
    <w:p w14:paraId="02676D1A" w14:textId="77777777" w:rsidR="00171381" w:rsidRPr="00AB5FED" w:rsidRDefault="00171381" w:rsidP="00171381">
      <w:pPr>
        <w:pStyle w:val="B1"/>
        <w:rPr>
          <w:lang w:eastAsia="zh-CN"/>
        </w:rPr>
      </w:pPr>
      <w:r w:rsidRPr="00AB5FED">
        <w:rPr>
          <w:rFonts w:hint="eastAsia"/>
        </w:rPr>
        <w:t>2.</w:t>
      </w:r>
      <w:r w:rsidRPr="00AB5FED">
        <w:rPr>
          <w:rFonts w:hint="eastAsia"/>
        </w:rPr>
        <w:tab/>
      </w:r>
      <w:r w:rsidRPr="00AB5FED">
        <w:rPr>
          <w:rFonts w:hint="eastAsia"/>
          <w:lang w:eastAsia="zh-CN"/>
        </w:rPr>
        <w:t>The MCPTT client 1 belongs to group of the MCPTT server of the primary MCPTT system and the MCPTT client 2 and client 3 belong to the groups of the MCPTT server of the partner MCPTT system.</w:t>
      </w:r>
    </w:p>
    <w:p w14:paraId="54D1361E"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w:t>
      </w:r>
      <w:r w:rsidRPr="00AB5FED">
        <w:t>MCPTT users on MCPTT client 1, client 2 and client 3 are already part of the ongoing group call (e.g., as a result of group call setup</w:t>
      </w:r>
      <w:r w:rsidRPr="00AB5FED">
        <w:rPr>
          <w:rFonts w:hint="eastAsia"/>
          <w:lang w:eastAsia="zh-CN"/>
        </w:rPr>
        <w:t xml:space="preserve"> involving groups from multiple MCPTT systems</w:t>
      </w:r>
      <w:r w:rsidRPr="00AB5FED">
        <w:t>).</w:t>
      </w:r>
    </w:p>
    <w:p w14:paraId="7915F52A" w14:textId="77777777" w:rsidR="00171381" w:rsidRPr="00AB5FED" w:rsidRDefault="00171381" w:rsidP="00171381">
      <w:pPr>
        <w:pStyle w:val="TH"/>
      </w:pPr>
      <w:r w:rsidRPr="00AB5FED">
        <w:object w:dxaOrig="12011" w:dyaOrig="7051" w14:anchorId="17A599D6">
          <v:shape id="_x0000_i1046" type="#_x0000_t75" style="width:485.55pt;height:283.95pt" o:ole="">
            <v:imagedata r:id="rId49" o:title=""/>
          </v:shape>
          <o:OLEObject Type="Embed" ProgID="Visio.Drawing.11" ShapeID="_x0000_i1046" DrawAspect="Content" ObjectID="_1797624504" r:id="rId50"/>
        </w:object>
      </w:r>
    </w:p>
    <w:p w14:paraId="5A6B3C0D" w14:textId="77777777" w:rsidR="00171381" w:rsidRPr="00AB5FED" w:rsidRDefault="00171381" w:rsidP="00171381">
      <w:pPr>
        <w:pStyle w:val="TF"/>
      </w:pPr>
      <w:r w:rsidRPr="00AB5FED">
        <w:t>Figure 10.6.2.4.1</w:t>
      </w:r>
      <w:r w:rsidRPr="00AB5FED">
        <w:rPr>
          <w:rFonts w:hint="eastAsia"/>
          <w:lang w:eastAsia="zh-CN"/>
        </w:rPr>
        <w:t>.2</w:t>
      </w:r>
      <w:r w:rsidRPr="00AB5FED">
        <w:t xml:space="preserve">-1: </w:t>
      </w:r>
      <w:r w:rsidRPr="00AB5FED">
        <w:rPr>
          <w:rFonts w:hint="eastAsia"/>
          <w:lang w:eastAsia="zh-CN"/>
        </w:rPr>
        <w:t>G</w:t>
      </w:r>
      <w:r w:rsidRPr="00AB5FED">
        <w:t>roup call</w:t>
      </w:r>
      <w:r w:rsidRPr="00AB5FED">
        <w:rPr>
          <w:rFonts w:hint="eastAsia"/>
        </w:rPr>
        <w:t xml:space="preserve"> </w:t>
      </w:r>
      <w:r w:rsidRPr="00AB5FED">
        <w:rPr>
          <w:rFonts w:hint="eastAsia"/>
          <w:lang w:eastAsia="zh-CN"/>
        </w:rPr>
        <w:t xml:space="preserve">release </w:t>
      </w:r>
      <w:r w:rsidRPr="00AB5FED">
        <w:rPr>
          <w:rFonts w:hint="eastAsia"/>
        </w:rPr>
        <w:t>involving groups from multiple MCPTT systems</w:t>
      </w:r>
    </w:p>
    <w:p w14:paraId="5EEB98DC" w14:textId="77777777" w:rsidR="00171381" w:rsidRPr="00AB5FED" w:rsidRDefault="00171381" w:rsidP="00171381">
      <w:pPr>
        <w:pStyle w:val="B1"/>
      </w:pPr>
      <w:r w:rsidRPr="00AB5FED">
        <w:rPr>
          <w:rFonts w:hint="eastAsia"/>
          <w:lang w:eastAsia="zh-CN"/>
        </w:rPr>
        <w:t>1</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primary MCPTT system</w:t>
      </w:r>
      <w:r w:rsidRPr="00AB5FED">
        <w:t xml:space="preserve"> would like to </w:t>
      </w:r>
      <w:r w:rsidRPr="00AB5FED">
        <w:rPr>
          <w:rFonts w:hint="eastAsia"/>
          <w:lang w:eastAsia="zh-CN"/>
        </w:rPr>
        <w:t>release</w:t>
      </w:r>
      <w:r w:rsidRPr="00AB5FED">
        <w:t xml:space="preserve"> the MCPTT group call which is ongoing e.g., due to hang time</w:t>
      </w:r>
      <w:r w:rsidRPr="00AB5FED">
        <w:rPr>
          <w:rFonts w:hint="eastAsia"/>
          <w:lang w:eastAsia="zh-CN"/>
        </w:rPr>
        <w:t>r</w:t>
      </w:r>
      <w:r w:rsidRPr="00AB5FED">
        <w:t xml:space="preserve"> expiry, last participant leaving, second last participant leaving, initiator leaving, or minimum number of affiliated MCPTT group members are not present.</w:t>
      </w:r>
    </w:p>
    <w:p w14:paraId="0F541D78" w14:textId="77777777" w:rsidR="00171381" w:rsidRPr="00AB5FED" w:rsidRDefault="00171381" w:rsidP="00171381">
      <w:pPr>
        <w:pStyle w:val="B1"/>
      </w:pPr>
      <w:r w:rsidRPr="00AB5FED">
        <w:rPr>
          <w:rFonts w:hint="eastAsia"/>
          <w:lang w:eastAsia="zh-CN"/>
        </w:rPr>
        <w:t>2</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identifies the participants of the ongoing group call and generates </w:t>
      </w:r>
      <w:r w:rsidRPr="00AB5FED">
        <w:rPr>
          <w:rFonts w:hint="eastAsia"/>
          <w:lang w:eastAsia="zh-CN"/>
        </w:rPr>
        <w:t>group call release message</w:t>
      </w:r>
      <w:r w:rsidRPr="00AB5FED">
        <w:t xml:space="preserve"> to </w:t>
      </w:r>
      <w:r w:rsidRPr="00AB5FED">
        <w:rPr>
          <w:rFonts w:hint="eastAsia"/>
          <w:lang w:eastAsia="zh-CN"/>
        </w:rPr>
        <w:t>release</w:t>
      </w:r>
      <w:r w:rsidRPr="00AB5FED">
        <w:t xml:space="preserve"> ongoing session.</w:t>
      </w:r>
    </w:p>
    <w:p w14:paraId="28FB4D80" w14:textId="77777777" w:rsidR="00171381" w:rsidRPr="00AB5FED" w:rsidRDefault="00171381" w:rsidP="00171381">
      <w:pPr>
        <w:pStyle w:val="B1"/>
        <w:rPr>
          <w:lang w:eastAsia="zh-CN"/>
        </w:rPr>
      </w:pPr>
      <w:r w:rsidRPr="00AB5FED">
        <w:rPr>
          <w:rFonts w:hint="eastAsia"/>
          <w:lang w:eastAsia="zh-CN"/>
        </w:rPr>
        <w:t>3</w:t>
      </w:r>
      <w:r w:rsidRPr="00AB5FED">
        <w:t>.</w:t>
      </w:r>
      <w:r w:rsidRPr="00AB5FED">
        <w:tab/>
      </w:r>
      <w:r w:rsidRPr="00AB5FED">
        <w:rPr>
          <w:rFonts w:hint="eastAsia"/>
          <w:lang w:eastAsia="zh-CN"/>
        </w:rPr>
        <w:t xml:space="preserve">The </w:t>
      </w:r>
      <w:r w:rsidRPr="00AB5FED">
        <w:t>MCPTT server</w:t>
      </w:r>
      <w:r w:rsidRPr="00AB5FED">
        <w:rPr>
          <w:rFonts w:hint="eastAsia"/>
          <w:lang w:eastAsia="zh-CN"/>
        </w:rPr>
        <w:t xml:space="preserve"> of the primary MCPTT system</w:t>
      </w:r>
      <w:r w:rsidRPr="00AB5FED">
        <w:t xml:space="preserve"> </w:t>
      </w:r>
      <w:r w:rsidRPr="00AB5FED">
        <w:rPr>
          <w:rFonts w:hint="eastAsia"/>
          <w:lang w:eastAsia="zh-CN"/>
        </w:rPr>
        <w:t xml:space="preserve">initiates a </w:t>
      </w:r>
      <w:r w:rsidRPr="00AB5FED">
        <w:t>group</w:t>
      </w:r>
      <w:r w:rsidRPr="00AB5FED">
        <w:rPr>
          <w:rFonts w:hint="eastAsia"/>
          <w:lang w:eastAsia="zh-CN"/>
        </w:rPr>
        <w:t xml:space="preserve"> </w:t>
      </w:r>
      <w:r w:rsidRPr="00AB5FED">
        <w:t>call</w:t>
      </w:r>
      <w:r w:rsidRPr="00AB5FED">
        <w:rPr>
          <w:rFonts w:hint="eastAsia"/>
          <w:lang w:eastAsia="zh-CN"/>
        </w:rPr>
        <w:t xml:space="preserve"> release request message</w:t>
      </w:r>
      <w:r w:rsidRPr="00AB5FED">
        <w:t xml:space="preserve"> via SIP core towards each </w:t>
      </w:r>
      <w:r w:rsidRPr="00AB5FED">
        <w:rPr>
          <w:rFonts w:hint="eastAsia"/>
          <w:lang w:eastAsia="zh-CN"/>
        </w:rPr>
        <w:t xml:space="preserve">accessible </w:t>
      </w:r>
      <w:r w:rsidRPr="00AB5FED">
        <w:t>participant of the ongoing group call</w:t>
      </w:r>
      <w:r w:rsidRPr="00AB5FED">
        <w:rPr>
          <w:rFonts w:hint="eastAsia"/>
          <w:lang w:eastAsia="zh-CN"/>
        </w:rPr>
        <w:t xml:space="preserve"> (3a)</w:t>
      </w:r>
      <w:r w:rsidRPr="00AB5FED">
        <w:t>.</w:t>
      </w:r>
      <w:r w:rsidRPr="00AB5FED">
        <w:rPr>
          <w:rFonts w:hint="eastAsia"/>
          <w:lang w:eastAsia="zh-CN"/>
        </w:rPr>
        <w:t xml:space="preserve"> </w:t>
      </w:r>
      <w:r w:rsidRPr="00AB5FED">
        <w:t>The MCPTT server</w:t>
      </w:r>
      <w:r w:rsidRPr="00AB5FED">
        <w:rPr>
          <w:rFonts w:hint="eastAsia"/>
          <w:lang w:eastAsia="zh-CN"/>
        </w:rPr>
        <w:t xml:space="preserve"> of the primary MCPTT system</w:t>
      </w:r>
      <w:r w:rsidRPr="00AB5FED">
        <w:t xml:space="preserve"> may not have access to group members' information of the constituent group belonging to </w:t>
      </w:r>
      <w:r w:rsidRPr="00AB5FED">
        <w:rPr>
          <w:rFonts w:hint="eastAsia"/>
          <w:lang w:eastAsia="zh-CN"/>
        </w:rPr>
        <w:t>a</w:t>
      </w:r>
      <w:r w:rsidRPr="00AB5FED">
        <w:t xml:space="preserve"> partner MCPTT system. For such group members, the MCPTT server</w:t>
      </w:r>
      <w:r w:rsidRPr="00AB5FED">
        <w:rPr>
          <w:rFonts w:hint="eastAsia"/>
          <w:lang w:eastAsia="zh-CN"/>
        </w:rPr>
        <w:t xml:space="preserve"> of </w:t>
      </w:r>
      <w:r w:rsidRPr="00AB5FED">
        <w:rPr>
          <w:lang w:eastAsia="zh-CN"/>
        </w:rPr>
        <w:t>the</w:t>
      </w:r>
      <w:r w:rsidRPr="00AB5FED">
        <w:rPr>
          <w:rFonts w:hint="eastAsia"/>
          <w:lang w:eastAsia="zh-CN"/>
        </w:rPr>
        <w:t xml:space="preserve"> primary MCPTT system</w:t>
      </w:r>
      <w:r w:rsidRPr="00AB5FED">
        <w:t xml:space="preserve"> initiates a group call </w:t>
      </w:r>
      <w:r w:rsidRPr="00AB5FED">
        <w:rPr>
          <w:rFonts w:hint="eastAsia"/>
          <w:lang w:eastAsia="zh-CN"/>
        </w:rPr>
        <w:t>release request</w:t>
      </w:r>
      <w:r w:rsidRPr="00AB5FED">
        <w:t xml:space="preserve"> message</w:t>
      </w:r>
      <w:r w:rsidRPr="00AB5FED">
        <w:rPr>
          <w:rFonts w:hint="eastAsia"/>
          <w:lang w:eastAsia="zh-CN"/>
        </w:rPr>
        <w:t xml:space="preserve"> (3b)</w:t>
      </w:r>
      <w:r w:rsidRPr="00AB5FED">
        <w:t xml:space="preserve"> to the MCPTT server</w:t>
      </w:r>
      <w:r w:rsidRPr="00AB5FED">
        <w:rPr>
          <w:rFonts w:hint="eastAsia"/>
          <w:lang w:eastAsia="zh-CN"/>
        </w:rPr>
        <w:t xml:space="preserve">(s) </w:t>
      </w:r>
      <w:r w:rsidRPr="00AB5FED">
        <w:rPr>
          <w:lang w:eastAsia="zh-CN"/>
        </w:rPr>
        <w:t>of the</w:t>
      </w:r>
      <w:r w:rsidRPr="00AB5FED">
        <w:rPr>
          <w:rFonts w:hint="eastAsia"/>
          <w:lang w:eastAsia="zh-CN"/>
        </w:rPr>
        <w:t xml:space="preserve"> partner MCPTT system(s)</w:t>
      </w:r>
      <w:r w:rsidRPr="00AB5FED">
        <w:t xml:space="preserve"> with the target </w:t>
      </w:r>
      <w:r w:rsidRPr="00AB5FED">
        <w:lastRenderedPageBreak/>
        <w:t>group's MCPTT group ID information.</w:t>
      </w:r>
      <w:r w:rsidRPr="00AB5FED">
        <w:rPr>
          <w:rFonts w:hint="eastAsia"/>
          <w:lang w:eastAsia="zh-CN"/>
        </w:rPr>
        <w:t xml:space="preserve"> The MCPTT server(s) of the partner MCPTT system(s) further initiate group call release request messages (3c-1, 3c-2) to its group</w:t>
      </w:r>
      <w:r w:rsidRPr="00AB5FED">
        <w:rPr>
          <w:lang w:eastAsia="zh-CN"/>
        </w:rPr>
        <w:t>'</w:t>
      </w:r>
      <w:r w:rsidRPr="00AB5FED">
        <w:rPr>
          <w:rFonts w:hint="eastAsia"/>
          <w:lang w:eastAsia="zh-CN"/>
        </w:rPr>
        <w:t>s users.</w:t>
      </w:r>
    </w:p>
    <w:p w14:paraId="4BD8F739" w14:textId="77777777" w:rsidR="00171381" w:rsidRPr="00AB5FED" w:rsidRDefault="00171381" w:rsidP="00171381">
      <w:pPr>
        <w:pStyle w:val="B1"/>
      </w:pPr>
      <w:r w:rsidRPr="00AB5FED">
        <w:rPr>
          <w:rFonts w:hint="eastAsia"/>
          <w:lang w:eastAsia="zh-CN"/>
        </w:rPr>
        <w:t>4</w:t>
      </w:r>
      <w:r w:rsidRPr="00AB5FED">
        <w:t>.</w:t>
      </w:r>
      <w:r w:rsidRPr="00AB5FED">
        <w:tab/>
      </w:r>
      <w:r w:rsidRPr="00AB5FED">
        <w:rPr>
          <w:rFonts w:hint="eastAsia"/>
          <w:lang w:eastAsia="zh-CN"/>
        </w:rPr>
        <w:t xml:space="preserve">The </w:t>
      </w:r>
      <w:r w:rsidRPr="00AB5FED">
        <w:t xml:space="preserve">MCPTT users are notified about the </w:t>
      </w:r>
      <w:r w:rsidRPr="00AB5FED">
        <w:rPr>
          <w:rFonts w:hint="eastAsia"/>
          <w:lang w:eastAsia="zh-CN"/>
        </w:rPr>
        <w:t>release</w:t>
      </w:r>
      <w:r w:rsidRPr="00AB5FED">
        <w:t xml:space="preserve"> of the group call.</w:t>
      </w:r>
    </w:p>
    <w:p w14:paraId="5D9129BC" w14:textId="77777777" w:rsidR="00171381" w:rsidRPr="00AB5FED" w:rsidRDefault="00171381" w:rsidP="00171381">
      <w:pPr>
        <w:pStyle w:val="B1"/>
        <w:rPr>
          <w:lang w:eastAsia="zh-CN"/>
        </w:rPr>
      </w:pPr>
      <w:r w:rsidRPr="00AB5FED">
        <w:rPr>
          <w:rFonts w:hint="eastAsia"/>
          <w:lang w:eastAsia="zh-CN"/>
        </w:rPr>
        <w:t>5</w:t>
      </w:r>
      <w:r w:rsidRPr="00AB5FED">
        <w:t>.</w:t>
      </w:r>
      <w:r w:rsidRPr="00AB5FED">
        <w:tab/>
      </w:r>
      <w:r w:rsidRPr="00AB5FED">
        <w:rPr>
          <w:rFonts w:hint="eastAsia"/>
          <w:lang w:eastAsia="zh-CN"/>
        </w:rPr>
        <w:t xml:space="preserve">The </w:t>
      </w:r>
      <w:r w:rsidRPr="00AB5FED">
        <w:t xml:space="preserve">MCPTT client(s) receiving </w:t>
      </w:r>
      <w:r w:rsidRPr="00AB5FED">
        <w:rPr>
          <w:rFonts w:hint="eastAsia"/>
          <w:lang w:eastAsia="zh-CN"/>
        </w:rPr>
        <w:t>the group call release request messages provide</w:t>
      </w:r>
      <w:r w:rsidRPr="00AB5FED">
        <w:t xml:space="preserve"> </w:t>
      </w:r>
      <w:r w:rsidRPr="00AB5FED">
        <w:rPr>
          <w:rFonts w:hint="eastAsia"/>
          <w:lang w:eastAsia="zh-CN"/>
        </w:rPr>
        <w:t>group call release response</w:t>
      </w:r>
      <w:r w:rsidRPr="00AB5FED">
        <w:t xml:space="preserve"> to the MCPTT server</w:t>
      </w:r>
      <w:r w:rsidRPr="00AB5FED">
        <w:rPr>
          <w:rFonts w:hint="eastAsia"/>
          <w:lang w:eastAsia="zh-CN"/>
        </w:rPr>
        <w:t xml:space="preserve"> of the primary MCPTT system</w:t>
      </w:r>
      <w:r w:rsidRPr="00AB5FED">
        <w:t>.</w:t>
      </w:r>
      <w:r w:rsidRPr="00AB5FED">
        <w:rPr>
          <w:rFonts w:hint="eastAsia"/>
          <w:lang w:eastAsia="zh-CN"/>
        </w:rPr>
        <w:t xml:space="preserve"> The MCPTT client(s) of the MCPTT users belonging to partner MCPTT system(s) route their responses via the MCPTT server(s) of the partner MCPTT system(s).</w:t>
      </w:r>
    </w:p>
    <w:p w14:paraId="24FAFDF2" w14:textId="77777777" w:rsidR="00171381" w:rsidRPr="00AB5FED" w:rsidRDefault="00171381" w:rsidP="00171381">
      <w:pPr>
        <w:pStyle w:val="B1"/>
      </w:pPr>
      <w:r w:rsidRPr="00AB5FED">
        <w:rPr>
          <w:rFonts w:hint="eastAsia"/>
          <w:lang w:eastAsia="zh-CN"/>
        </w:rPr>
        <w:t>6</w:t>
      </w:r>
      <w:r w:rsidRPr="00AB5FED">
        <w:t>.</w:t>
      </w:r>
      <w:r w:rsidRPr="00AB5FED">
        <w:rPr>
          <w:rFonts w:hint="eastAsia"/>
          <w:lang w:eastAsia="zh-CN"/>
        </w:rPr>
        <w:tab/>
        <w:t xml:space="preserve">The </w:t>
      </w:r>
      <w:r w:rsidRPr="00AB5FED">
        <w:t xml:space="preserve">MCPTT client 1, client 2 and client 3 have successfully released the floor control and media plane resources associated with the group call that is </w:t>
      </w:r>
      <w:r w:rsidRPr="00AB5FED">
        <w:rPr>
          <w:rFonts w:hint="eastAsia"/>
          <w:lang w:eastAsia="zh-CN"/>
        </w:rPr>
        <w:t>released</w:t>
      </w:r>
      <w:r w:rsidRPr="00AB5FED">
        <w:t>.</w:t>
      </w:r>
    </w:p>
    <w:p w14:paraId="4BECEEED" w14:textId="77777777" w:rsidR="00171381" w:rsidRPr="00AB5FED" w:rsidRDefault="00171381" w:rsidP="00171381">
      <w:pPr>
        <w:pStyle w:val="Heading5"/>
      </w:pPr>
      <w:bookmarkStart w:id="613" w:name="_Toc433209756"/>
      <w:bookmarkStart w:id="614" w:name="_Toc460616052"/>
      <w:bookmarkStart w:id="615" w:name="_Toc460616913"/>
      <w:bookmarkStart w:id="616" w:name="_Toc187011123"/>
      <w:r w:rsidRPr="00AB5FED">
        <w:t>10.6.2.4.2</w:t>
      </w:r>
      <w:r w:rsidRPr="00AB5FED">
        <w:tab/>
        <w:t xml:space="preserve">Group call for </w:t>
      </w:r>
      <w:r>
        <w:t xml:space="preserve">non-broadcast </w:t>
      </w:r>
      <w:r w:rsidRPr="00AB5FED">
        <w:t>temporary group formed by group regroup procedure involving multiple MCPTT systems</w:t>
      </w:r>
      <w:bookmarkEnd w:id="613"/>
      <w:r w:rsidRPr="00AB5FED">
        <w:rPr>
          <w:rFonts w:hint="eastAsia"/>
          <w:lang w:eastAsia="zh-CN"/>
        </w:rPr>
        <w:t xml:space="preserve"> via trusted mode</w:t>
      </w:r>
      <w:bookmarkEnd w:id="614"/>
      <w:bookmarkEnd w:id="615"/>
      <w:bookmarkEnd w:id="616"/>
    </w:p>
    <w:p w14:paraId="5B96D4E9" w14:textId="77777777" w:rsidR="00171381" w:rsidRPr="00AB5FED" w:rsidRDefault="00171381" w:rsidP="00171381">
      <w:r w:rsidRPr="00AB5FED">
        <w:t xml:space="preserve">Figure 10.6.2.4.2-1 illustrates a group call involving a </w:t>
      </w:r>
      <w:r>
        <w:t xml:space="preserve">non-broadcast </w:t>
      </w:r>
      <w:r w:rsidRPr="00AB5FED">
        <w:t xml:space="preserve">temporary group formed by group regroup from multiple MCPTT systems. The protocol followed may be SIP. </w:t>
      </w:r>
    </w:p>
    <w:p w14:paraId="4472CE2E" w14:textId="77777777" w:rsidR="00171381" w:rsidRPr="00AB5FED" w:rsidRDefault="00171381" w:rsidP="00171381">
      <w:r w:rsidRPr="00AB5FED">
        <w:t>Pre-conditions:</w:t>
      </w:r>
    </w:p>
    <w:p w14:paraId="035C84E5" w14:textId="77777777" w:rsidR="00171381" w:rsidRPr="00AB5FED" w:rsidRDefault="00171381" w:rsidP="00171381">
      <w:pPr>
        <w:pStyle w:val="B1"/>
      </w:pPr>
      <w:r w:rsidRPr="00AB5FED">
        <w:t>1.</w:t>
      </w:r>
      <w:r w:rsidRPr="00AB5FED">
        <w:tab/>
        <w:t>The security aspects of sharing the user information between primary and partner MCPTT systems shall be governed as per the service provider agreement between them. In this case, we consider the partner MCPTT system shares their users' information to the primary MCPTT system.</w:t>
      </w:r>
    </w:p>
    <w:p w14:paraId="0F62F1ED" w14:textId="77777777" w:rsidR="00171381" w:rsidRPr="00AB5FED" w:rsidRDefault="00171381" w:rsidP="00171381">
      <w:pPr>
        <w:pStyle w:val="B1"/>
      </w:pPr>
      <w:r w:rsidRPr="00AB5FED">
        <w:t>2.</w:t>
      </w:r>
      <w:r w:rsidRPr="00AB5FED">
        <w:tab/>
        <w:t>The MCPTT user belongs to an MCPTT group hosted by the primary MCPTT system.</w:t>
      </w:r>
    </w:p>
    <w:p w14:paraId="61E7D56E" w14:textId="77777777" w:rsidR="00171381" w:rsidRPr="00AB5FED" w:rsidRDefault="00171381" w:rsidP="00171381">
      <w:pPr>
        <w:pStyle w:val="B1"/>
      </w:pPr>
      <w:r w:rsidRPr="00AB5FED">
        <w:t>3.</w:t>
      </w:r>
      <w:r w:rsidRPr="00AB5FED">
        <w:tab/>
        <w:t xml:space="preserve">A </w:t>
      </w:r>
      <w:r>
        <w:t xml:space="preserve">non-broadcast </w:t>
      </w:r>
      <w:r w:rsidRPr="00AB5FED">
        <w:t>temporary group is formed by authorized MCPTT user/dispatcher by the group regroup procedure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and identified via a temporary MCPTT group ID.</w:t>
      </w:r>
    </w:p>
    <w:p w14:paraId="15F3CFFB" w14:textId="77777777" w:rsidR="00171381" w:rsidRPr="00AB5FED" w:rsidRDefault="00171381" w:rsidP="00171381">
      <w:pPr>
        <w:pStyle w:val="B1"/>
      </w:pPr>
      <w:r w:rsidRPr="00AB5FED">
        <w:t>4.</w:t>
      </w:r>
      <w:r w:rsidRPr="00AB5FED">
        <w:tab/>
        <w:t>The MCPTT group members of the constituent MCPTT groups belonging to the temporary group are affiliated to participate in a group call for the temporary group.</w:t>
      </w:r>
    </w:p>
    <w:p w14:paraId="457E7CB1" w14:textId="77777777" w:rsidR="00171381" w:rsidRPr="00AB5FED" w:rsidRDefault="00171381" w:rsidP="00171381">
      <w:pPr>
        <w:pStyle w:val="B1"/>
      </w:pPr>
      <w:r w:rsidRPr="00AB5FED">
        <w:t>5.</w:t>
      </w:r>
      <w:r w:rsidRPr="00AB5FED">
        <w:tab/>
        <w:t>The authorized MCPTT user/dispatcher created the temporary group on the MCPTT server of the primary MCPTT system.</w:t>
      </w:r>
    </w:p>
    <w:p w14:paraId="20826819" w14:textId="77777777" w:rsidR="00171381" w:rsidRPr="00AB5FED" w:rsidRDefault="00171381" w:rsidP="00171381">
      <w:pPr>
        <w:pStyle w:val="B1"/>
      </w:pPr>
      <w:r w:rsidRPr="00AB5FED">
        <w:t>6.</w:t>
      </w:r>
      <w:r w:rsidRPr="00AB5FED">
        <w:tab/>
        <w:t>The constituent groups of the temporary group may belong to MCPTT servers of the partner MCPTT systems.</w:t>
      </w:r>
    </w:p>
    <w:p w14:paraId="45E039BC" w14:textId="77777777" w:rsidR="00171381" w:rsidRPr="00AB5FED" w:rsidRDefault="00171381" w:rsidP="00171381">
      <w:pPr>
        <w:pStyle w:val="TH"/>
      </w:pPr>
      <w:r w:rsidRPr="00AB5FED">
        <w:object w:dxaOrig="9504" w:dyaOrig="6324" w14:anchorId="470B6190">
          <v:shape id="_x0000_i1047" type="#_x0000_t75" style="width:475.8pt;height:315.05pt" o:ole="">
            <v:imagedata r:id="rId51" o:title=""/>
          </v:shape>
          <o:OLEObject Type="Embed" ProgID="Visio.Drawing.11" ShapeID="_x0000_i1047" DrawAspect="Content" ObjectID="_1797624505" r:id="rId52"/>
        </w:object>
      </w:r>
    </w:p>
    <w:p w14:paraId="4613B30B" w14:textId="77777777" w:rsidR="00171381" w:rsidRPr="00AB5FED" w:rsidRDefault="00171381" w:rsidP="00171381">
      <w:pPr>
        <w:pStyle w:val="TF"/>
      </w:pPr>
      <w:r w:rsidRPr="00AB5FED">
        <w:t xml:space="preserve">Figure 10.6.2.4.2-1: Group call involving </w:t>
      </w:r>
      <w:r>
        <w:t xml:space="preserve">non-broadcast </w:t>
      </w:r>
      <w:r w:rsidRPr="00AB5FED">
        <w:t>temporary group formed by group regroup from multiple MCPTT systems</w:t>
      </w:r>
    </w:p>
    <w:p w14:paraId="7CC88D5A" w14:textId="77777777" w:rsidR="00171381" w:rsidRPr="00AB5FED" w:rsidRDefault="00171381" w:rsidP="00171381">
      <w:pPr>
        <w:pStyle w:val="B1"/>
      </w:pPr>
      <w:r w:rsidRPr="00AB5FED">
        <w:t>1.</w:t>
      </w:r>
      <w:r w:rsidRPr="00AB5FED">
        <w:tab/>
        <w:t>The affiliated MCPTT user via MCPTT client initiates a group call with an MCPTT group ID. A group call request</w:t>
      </w:r>
      <w:r>
        <w:t xml:space="preserve"> </w:t>
      </w:r>
      <w:r w:rsidRPr="00AB5FED">
        <w:t>message with the MCPTT group ID is routed to the MCPTT server of the primary MCPTT system, which owns the temporary group formed by group regroup procedure, and is also where the authorized MCPTT user/dispatcher has created the temporary group. The MCPTT group ID will be a temporary MCPTT group ID.</w:t>
      </w:r>
    </w:p>
    <w:p w14:paraId="34E3A62A" w14:textId="77777777" w:rsidR="00171381" w:rsidRPr="00AB5FED" w:rsidRDefault="00171381" w:rsidP="00171381">
      <w:pPr>
        <w:pStyle w:val="B1"/>
      </w:pPr>
      <w:r w:rsidRPr="00AB5FED">
        <w:t>2.</w:t>
      </w:r>
      <w:r w:rsidRPr="00AB5FED">
        <w:tab/>
        <w:t xml:space="preserve">The MCPTT server of the primary MCPTT system gets the group information (either from group management server or itself) including the constituent MCPTT groups' identities, and other related data. </w:t>
      </w:r>
    </w:p>
    <w:p w14:paraId="1C6A6576" w14:textId="77777777" w:rsidR="00171381" w:rsidRPr="00AB5FED" w:rsidRDefault="00171381" w:rsidP="00171381">
      <w:pPr>
        <w:pStyle w:val="B1"/>
      </w:pPr>
      <w:r w:rsidRPr="00AB5FED">
        <w:t>3.</w:t>
      </w:r>
      <w:r w:rsidRPr="00AB5FED">
        <w:tab/>
        <w:t xml:space="preserve">The MCPTT server of the primary MCPTT system may interrogate the MCPTT server of the partner MCPTT system for the affiliated group 2 members. </w:t>
      </w:r>
    </w:p>
    <w:p w14:paraId="38C32F4B" w14:textId="77777777" w:rsidR="00171381" w:rsidRPr="00AB5FED" w:rsidRDefault="00171381" w:rsidP="00171381">
      <w:pPr>
        <w:pStyle w:val="B1"/>
      </w:pPr>
      <w:r w:rsidRPr="00AB5FED">
        <w:t>4.</w:t>
      </w:r>
      <w:r w:rsidRPr="00AB5FED">
        <w:tab/>
        <w:t>The MCPTT server of the partner MCPTT system responds with a list of the affiliated group members of group 2.</w:t>
      </w:r>
    </w:p>
    <w:p w14:paraId="32FA1867" w14:textId="77777777" w:rsidR="00171381" w:rsidRPr="00AB5FED" w:rsidRDefault="00171381" w:rsidP="00171381">
      <w:pPr>
        <w:pStyle w:val="NO"/>
        <w:rPr>
          <w:lang w:val="en-US" w:eastAsia="zh-CN"/>
        </w:rPr>
      </w:pPr>
      <w:r w:rsidRPr="00AB5FED">
        <w:rPr>
          <w:rFonts w:hint="eastAsia"/>
          <w:lang w:val="en-US"/>
        </w:rPr>
        <w:t>N</w:t>
      </w:r>
      <w:r w:rsidRPr="00AB5FED">
        <w:rPr>
          <w:rFonts w:hint="eastAsia"/>
          <w:lang w:val="en-US" w:eastAsia="zh-CN"/>
        </w:rPr>
        <w:t>OTE</w:t>
      </w:r>
      <w:r w:rsidRPr="00AB5FED">
        <w:rPr>
          <w:rFonts w:hint="cs"/>
          <w:lang w:val="en-US" w:eastAsia="zh-CN"/>
        </w:rPr>
        <w:t> </w:t>
      </w:r>
      <w:r w:rsidRPr="00AB5FED">
        <w:rPr>
          <w:rFonts w:hint="eastAsia"/>
          <w:lang w:val="en-US" w:eastAsia="zh-CN"/>
        </w:rPr>
        <w:t>1</w:t>
      </w:r>
      <w:r w:rsidRPr="00AB5FED">
        <w:rPr>
          <w:rFonts w:hint="eastAsia"/>
          <w:lang w:val="en-US"/>
        </w:rPr>
        <w:t>:</w:t>
      </w:r>
      <w:r w:rsidRPr="00AB5FED">
        <w:rPr>
          <w:rFonts w:hint="eastAsia"/>
          <w:lang w:val="en-US" w:eastAsia="zh-CN"/>
        </w:rPr>
        <w:tab/>
        <w:t>Steps 3 and 4 do not occur if the constituent groups</w:t>
      </w:r>
      <w:r w:rsidRPr="00AB5FED">
        <w:t>'</w:t>
      </w:r>
      <w:r w:rsidRPr="00AB5FED">
        <w:rPr>
          <w:rFonts w:hint="eastAsia"/>
          <w:lang w:val="en-US" w:eastAsia="zh-CN"/>
        </w:rPr>
        <w:t xml:space="preserve"> information is available and up to date at primary MCPTT system due to the procedure for temporary group formation as defined in </w:t>
      </w:r>
      <w:r w:rsidRPr="00AB5FED">
        <w:rPr>
          <w:lang w:val="en-US" w:eastAsia="zh-CN"/>
        </w:rPr>
        <w:t>subclause </w:t>
      </w:r>
      <w:r w:rsidRPr="00AB5FED">
        <w:rPr>
          <w:rFonts w:hint="eastAsia"/>
          <w:lang w:val="en-US" w:eastAsia="zh-CN"/>
        </w:rPr>
        <w:t>10.</w:t>
      </w:r>
      <w:r>
        <w:rPr>
          <w:lang w:val="en-US" w:eastAsia="zh-CN"/>
        </w:rPr>
        <w:t>2</w:t>
      </w:r>
      <w:r w:rsidRPr="00AB5FED">
        <w:rPr>
          <w:rFonts w:hint="eastAsia"/>
          <w:lang w:val="en-US" w:eastAsia="zh-CN"/>
        </w:rPr>
        <w:t>.4.2</w:t>
      </w:r>
      <w:r>
        <w:rPr>
          <w:lang w:val="en-US" w:eastAsia="zh-CN"/>
        </w:rP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rPr>
          <w:rFonts w:hint="eastAsia"/>
          <w:lang w:val="en-US" w:eastAsia="zh-CN"/>
        </w:rPr>
        <w:t>.</w:t>
      </w:r>
    </w:p>
    <w:p w14:paraId="3F86FE2F" w14:textId="77777777" w:rsidR="00171381" w:rsidRPr="00AB5FED" w:rsidRDefault="00171381" w:rsidP="00171381">
      <w:pPr>
        <w:pStyle w:val="B1"/>
      </w:pPr>
      <w:r w:rsidRPr="00AB5FED">
        <w:t>5.</w:t>
      </w:r>
      <w:r w:rsidRPr="00AB5FED">
        <w:tab/>
        <w:t>The MCPTT server of the primary MCPTT system verifies the commencement policies of the temporary group, and initiates a call invitation or call notification to the affiliated members of groups 1 and 2.</w:t>
      </w:r>
    </w:p>
    <w:p w14:paraId="38D237F4" w14:textId="77777777" w:rsidR="00171381" w:rsidRPr="00AB5FED" w:rsidRDefault="00171381" w:rsidP="00171381">
      <w:pPr>
        <w:pStyle w:val="B1"/>
      </w:pPr>
      <w:r w:rsidRPr="00AB5FED">
        <w:t>6.</w:t>
      </w:r>
      <w:r w:rsidRPr="00AB5FED">
        <w:tab/>
        <w:t>The MCPTT server of the primary MCPTT system provides group call response message to the MCPTT UE of authorized MCPTT user/dispatcher upon receiving responses to the call invitations sent to members of primary and partner MCPTT systems. The group call response will consist of the success or failure result and/or detailed reason information if there is a failure.</w:t>
      </w:r>
    </w:p>
    <w:p w14:paraId="73B94E2D" w14:textId="77777777" w:rsidR="00171381" w:rsidRPr="00AB5FED" w:rsidRDefault="00171381" w:rsidP="00171381">
      <w:pPr>
        <w:pStyle w:val="B1"/>
      </w:pPr>
      <w:r w:rsidRPr="00AB5FED">
        <w:t>7.</w:t>
      </w:r>
      <w:r w:rsidRPr="00AB5FED">
        <w:tab/>
        <w:t>Upon successful call setup completion, a group call is established for the group members belonging to constituent groups of multiple MCPTT systems.</w:t>
      </w:r>
    </w:p>
    <w:p w14:paraId="26F8F994" w14:textId="77777777" w:rsidR="00171381" w:rsidRPr="00AB5FED" w:rsidRDefault="00171381" w:rsidP="00171381">
      <w:pPr>
        <w:pStyle w:val="NO"/>
      </w:pPr>
      <w:r w:rsidRPr="00AB5FED">
        <w:lastRenderedPageBreak/>
        <w:t>NOTE 2:</w:t>
      </w:r>
      <w:r w:rsidRPr="00AB5FED">
        <w:tab/>
        <w:t>MCPTT clients are generally aware that their (constituent) groups have been regrouped (e.g., see subclause 10.1.5.3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however, if not, the partner MCPTT server of the constituent group can also respond to a group call request with a redirection response, such as "moved temporarily" that includes the group URI of the temporary group formed by group regroup procedure.</w:t>
      </w:r>
    </w:p>
    <w:p w14:paraId="388B6587" w14:textId="77777777" w:rsidR="00171381" w:rsidRPr="00AB5FED" w:rsidRDefault="00171381" w:rsidP="00171381">
      <w:pPr>
        <w:pStyle w:val="Heading5"/>
        <w:rPr>
          <w:lang w:eastAsia="zh-CN"/>
        </w:rPr>
      </w:pPr>
      <w:bookmarkStart w:id="617" w:name="_Toc433209757"/>
      <w:bookmarkStart w:id="618" w:name="_Toc460616053"/>
      <w:bookmarkStart w:id="619" w:name="_Toc460616914"/>
      <w:bookmarkStart w:id="620" w:name="_Toc187011124"/>
      <w:r w:rsidRPr="00AB5FED">
        <w:t>10.6.2.4.3</w:t>
      </w:r>
      <w:r w:rsidRPr="00AB5FED">
        <w:tab/>
      </w:r>
      <w:r w:rsidRPr="00AB5FED">
        <w:rPr>
          <w:rFonts w:hint="eastAsia"/>
          <w:lang w:eastAsia="zh-CN"/>
        </w:rPr>
        <w:t>G</w:t>
      </w:r>
      <w:r w:rsidRPr="00AB5FED">
        <w:t>roup call</w:t>
      </w:r>
      <w:r w:rsidRPr="00AB5FED">
        <w:rPr>
          <w:rFonts w:hint="eastAsia"/>
          <w:lang w:eastAsia="zh-CN"/>
        </w:rPr>
        <w:t xml:space="preserve"> for an MCPTT group defined in the partner MCPTT system</w:t>
      </w:r>
      <w:bookmarkEnd w:id="607"/>
      <w:bookmarkEnd w:id="608"/>
      <w:bookmarkEnd w:id="617"/>
      <w:bookmarkEnd w:id="618"/>
      <w:bookmarkEnd w:id="619"/>
      <w:bookmarkEnd w:id="620"/>
    </w:p>
    <w:p w14:paraId="56C2BFD0" w14:textId="77777777" w:rsidR="00171381" w:rsidRPr="00AB5FED" w:rsidRDefault="00171381" w:rsidP="00171381">
      <w:pPr>
        <w:pStyle w:val="Heading6"/>
        <w:rPr>
          <w:lang w:eastAsia="zh-CN"/>
        </w:rPr>
      </w:pPr>
      <w:bookmarkStart w:id="621" w:name="_Toc433209758"/>
      <w:bookmarkStart w:id="622" w:name="_Toc460616054"/>
      <w:bookmarkStart w:id="623" w:name="_Toc460616915"/>
      <w:bookmarkStart w:id="624" w:name="_Toc187011125"/>
      <w:r w:rsidRPr="00AB5FED">
        <w:t>10.6.2.4.3.1</w:t>
      </w:r>
      <w:r w:rsidRPr="00AB5FED">
        <w:tab/>
      </w:r>
      <w:r>
        <w:t>Pre-arranged g</w:t>
      </w:r>
      <w:r w:rsidRPr="00AB5FED">
        <w:t>roup call setup</w:t>
      </w:r>
      <w:r w:rsidRPr="00AB5FED">
        <w:rPr>
          <w:rFonts w:hint="eastAsia"/>
          <w:lang w:eastAsia="zh-CN"/>
        </w:rPr>
        <w:t xml:space="preserve"> procedure</w:t>
      </w:r>
      <w:r w:rsidRPr="00AB5FED">
        <w:t xml:space="preserve"> – </w:t>
      </w:r>
      <w:r w:rsidRPr="00AB5FED">
        <w:rPr>
          <w:rFonts w:hint="eastAsia"/>
          <w:lang w:eastAsia="zh-CN"/>
        </w:rPr>
        <w:t>initiating side</w:t>
      </w:r>
      <w:bookmarkEnd w:id="621"/>
      <w:bookmarkEnd w:id="622"/>
      <w:bookmarkEnd w:id="623"/>
      <w:bookmarkEnd w:id="624"/>
    </w:p>
    <w:p w14:paraId="08456B41"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6.2.4.3.1</w:t>
      </w:r>
      <w:r w:rsidRPr="00AB5FED">
        <w:rPr>
          <w:rFonts w:hint="eastAsia"/>
          <w:lang w:eastAsia="zh-CN"/>
        </w:rPr>
        <w:t xml:space="preserve">-1 illustrates the </w:t>
      </w:r>
      <w:r>
        <w:rPr>
          <w:lang w:eastAsia="zh-CN"/>
        </w:rPr>
        <w:t xml:space="preserve">pre-arranged </w:t>
      </w:r>
      <w:r w:rsidRPr="00AB5FED">
        <w:rPr>
          <w:rFonts w:hint="eastAsia"/>
          <w:lang w:eastAsia="zh-CN"/>
        </w:rPr>
        <w:t xml:space="preserve">group call setup procedure for an MCPTT </w:t>
      </w:r>
      <w:r w:rsidRPr="00AB5FED">
        <w:rPr>
          <w:lang w:eastAsia="zh-CN"/>
        </w:rPr>
        <w:t>group</w:t>
      </w:r>
      <w:r w:rsidRPr="00AB5FED">
        <w:rPr>
          <w:rFonts w:hint="eastAsia"/>
          <w:lang w:eastAsia="zh-CN"/>
        </w:rPr>
        <w:t xml:space="preserve"> defined in the partner MCPTT system.</w:t>
      </w:r>
    </w:p>
    <w:p w14:paraId="6A30442C" w14:textId="77777777" w:rsidR="00171381" w:rsidRPr="00AB5FED" w:rsidRDefault="00171381" w:rsidP="00171381">
      <w:pPr>
        <w:rPr>
          <w:lang w:eastAsia="zh-CN"/>
        </w:rPr>
      </w:pPr>
      <w:r w:rsidRPr="00AB5FED">
        <w:rPr>
          <w:rFonts w:hint="eastAsia"/>
          <w:lang w:eastAsia="zh-CN"/>
        </w:rPr>
        <w:t>Pre-conditions:</w:t>
      </w:r>
    </w:p>
    <w:p w14:paraId="58B44897" w14:textId="77777777" w:rsidR="00171381" w:rsidRPr="00AB5FED" w:rsidRDefault="00171381" w:rsidP="00171381">
      <w:pPr>
        <w:pStyle w:val="B1"/>
        <w:rPr>
          <w:lang w:eastAsia="zh-CN"/>
        </w:rPr>
      </w:pPr>
      <w:r w:rsidRPr="00AB5FED">
        <w:t>1.</w:t>
      </w:r>
      <w:r w:rsidRPr="00AB5FED">
        <w:tab/>
        <w:t xml:space="preserve">MCPTT group is defined on the group management server </w:t>
      </w:r>
      <w:r w:rsidRPr="00AB5FED">
        <w:rPr>
          <w:lang w:eastAsia="zh-CN"/>
        </w:rPr>
        <w:t>which</w:t>
      </w:r>
      <w:r w:rsidRPr="00AB5FED">
        <w:rPr>
          <w:rFonts w:hint="eastAsia"/>
          <w:lang w:eastAsia="zh-CN"/>
        </w:rPr>
        <w:t xml:space="preserve"> is located in the partner MCPTT system </w:t>
      </w:r>
      <w:r w:rsidRPr="00AB5FED">
        <w:t>with MCPTT users affiliated to that group.</w:t>
      </w:r>
    </w:p>
    <w:p w14:paraId="1751A552" w14:textId="77777777" w:rsidR="00171381" w:rsidRPr="00AB5FED" w:rsidRDefault="00171381" w:rsidP="00171381">
      <w:pPr>
        <w:pStyle w:val="B1"/>
        <w:rPr>
          <w:lang w:eastAsia="zh-CN"/>
        </w:rPr>
      </w:pPr>
      <w:r w:rsidRPr="00AB5FED">
        <w:rPr>
          <w:rFonts w:hint="eastAsia"/>
          <w:lang w:eastAsia="zh-CN"/>
        </w:rPr>
        <w:t>2.</w:t>
      </w:r>
      <w:r w:rsidRPr="00AB5FED">
        <w:rPr>
          <w:rFonts w:hint="eastAsia"/>
          <w:lang w:eastAsia="zh-CN"/>
        </w:rPr>
        <w:tab/>
        <w:t>The m</w:t>
      </w:r>
      <w:r w:rsidRPr="00AB5FED">
        <w:t xml:space="preserve">embers of the </w:t>
      </w:r>
      <w:r w:rsidRPr="00AB5FED">
        <w:rPr>
          <w:rFonts w:hint="eastAsia"/>
          <w:lang w:eastAsia="zh-CN"/>
        </w:rPr>
        <w:t xml:space="preserve">MCPTT </w:t>
      </w:r>
      <w:r w:rsidRPr="00AB5FED">
        <w:t>group</w:t>
      </w:r>
      <w:r w:rsidRPr="00AB5FED">
        <w:rPr>
          <w:rFonts w:hint="eastAsia"/>
          <w:lang w:eastAsia="zh-CN"/>
        </w:rPr>
        <w:t xml:space="preserve"> defined in partner MCPTT system </w:t>
      </w:r>
      <w:r w:rsidRPr="00AB5FED">
        <w:t xml:space="preserve">belong to </w:t>
      </w:r>
      <w:r w:rsidRPr="00AB5FED">
        <w:rPr>
          <w:rFonts w:hint="eastAsia"/>
          <w:lang w:eastAsia="zh-CN"/>
        </w:rPr>
        <w:t>different</w:t>
      </w:r>
      <w:r w:rsidRPr="00AB5FED">
        <w:t xml:space="preserve"> MCPTT system</w:t>
      </w:r>
      <w:r w:rsidRPr="00AB5FED">
        <w:rPr>
          <w:rFonts w:hint="eastAsia"/>
          <w:lang w:eastAsia="zh-CN"/>
        </w:rPr>
        <w:t>s</w:t>
      </w:r>
      <w:r w:rsidRPr="00AB5FED">
        <w:t>.</w:t>
      </w:r>
    </w:p>
    <w:p w14:paraId="323FF3D0" w14:textId="77777777" w:rsidR="00171381" w:rsidRPr="00AB5FED" w:rsidRDefault="00171381" w:rsidP="00171381">
      <w:pPr>
        <w:pStyle w:val="TH"/>
        <w:rPr>
          <w:lang w:eastAsia="zh-CN"/>
        </w:rPr>
      </w:pPr>
      <w:r w:rsidRPr="00AB5FED">
        <w:object w:dxaOrig="9654" w:dyaOrig="6130" w14:anchorId="1AAA9B58">
          <v:shape id="_x0000_i1048" type="#_x0000_t75" style="width:362.3pt;height:229.8pt" o:ole="">
            <v:imagedata r:id="rId53" o:title=""/>
          </v:shape>
          <o:OLEObject Type="Embed" ProgID="Visio.Drawing.11" ShapeID="_x0000_i1048" DrawAspect="Content" ObjectID="_1797624506" r:id="rId54"/>
        </w:object>
      </w:r>
    </w:p>
    <w:p w14:paraId="5A792ECE"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6.2.4.3.1</w:t>
      </w:r>
      <w:r w:rsidRPr="00AB5FED">
        <w:rPr>
          <w:rFonts w:hint="eastAsia"/>
          <w:lang w:eastAsia="zh-CN"/>
        </w:rPr>
        <w:t>-1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(initiating)</w:t>
      </w:r>
    </w:p>
    <w:p w14:paraId="7605702C" w14:textId="77777777" w:rsidR="00171381" w:rsidRPr="00AB5FED" w:rsidRDefault="00171381" w:rsidP="00171381">
      <w:pPr>
        <w:pStyle w:val="B1"/>
      </w:pPr>
      <w:bookmarkStart w:id="625" w:name="OLE_LINK35"/>
      <w:r w:rsidRPr="00AB5FED">
        <w:t>1.</w:t>
      </w:r>
      <w:r w:rsidRPr="00AB5FED">
        <w:tab/>
        <w:t xml:space="preserve">The affiliated MCPTT user via MCPTT client initiates a group call with an MCPTT group ID. A </w:t>
      </w:r>
      <w:r w:rsidRPr="00AB5FED">
        <w:rPr>
          <w:rFonts w:hint="eastAsia"/>
          <w:lang w:eastAsia="zh-CN"/>
        </w:rPr>
        <w:t xml:space="preserve">group </w:t>
      </w:r>
      <w:r w:rsidRPr="00AB5FED">
        <w:t xml:space="preserve">call </w:t>
      </w:r>
      <w:r w:rsidRPr="00AB5FED">
        <w:rPr>
          <w:rFonts w:hint="eastAsia"/>
          <w:lang w:eastAsia="zh-CN"/>
        </w:rPr>
        <w:t>request</w:t>
      </w:r>
      <w:r w:rsidRPr="00AB5FED">
        <w:t xml:space="preserve"> message with the MCPTT group ID is routed to the MCPTT server of the primary MCPTT system.</w:t>
      </w:r>
    </w:p>
    <w:p w14:paraId="49AD31EF" w14:textId="77777777" w:rsidR="00171381" w:rsidRPr="00AB5FED" w:rsidRDefault="00171381" w:rsidP="00171381">
      <w:pPr>
        <w:pStyle w:val="B1"/>
        <w:rPr>
          <w:lang w:eastAsia="zh-CN"/>
        </w:rPr>
      </w:pPr>
      <w:r w:rsidRPr="00AB5FED">
        <w:t>2.</w:t>
      </w:r>
      <w:r w:rsidRPr="00AB5FED">
        <w:tab/>
        <w:t>The MCPTT server of the primary MCPTT system</w:t>
      </w:r>
      <w:r w:rsidRPr="00AB5FED">
        <w:rPr>
          <w:rFonts w:hint="eastAsia"/>
          <w:lang w:eastAsia="zh-CN"/>
        </w:rPr>
        <w:t xml:space="preserve"> determines the group home MCPTT server where the MCPTT group is defined</w:t>
      </w:r>
      <w:r w:rsidRPr="00AB5FED">
        <w:t xml:space="preserve">. </w:t>
      </w:r>
    </w:p>
    <w:p w14:paraId="146171AC"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request to the MCPTT server </w:t>
      </w:r>
      <w:r w:rsidRPr="00AB5FED">
        <w:rPr>
          <w:lang w:eastAsia="zh-CN"/>
        </w:rPr>
        <w:t>of the partner MCPTT system</w:t>
      </w:r>
      <w:r w:rsidRPr="00AB5FED">
        <w:rPr>
          <w:rFonts w:hint="eastAsia"/>
          <w:lang w:eastAsia="zh-CN"/>
        </w:rPr>
        <w:t xml:space="preserve"> which owns the group and is </w:t>
      </w:r>
      <w:r w:rsidRPr="00AB5FED">
        <w:rPr>
          <w:lang w:eastAsia="zh-CN"/>
        </w:rPr>
        <w:t xml:space="preserve">where </w:t>
      </w:r>
      <w:r w:rsidRPr="00AB5FED">
        <w:rPr>
          <w:rFonts w:hint="eastAsia"/>
          <w:lang w:eastAsia="zh-CN"/>
        </w:rPr>
        <w:t xml:space="preserve">the </w:t>
      </w:r>
      <w:r w:rsidRPr="00AB5FED">
        <w:rPr>
          <w:lang w:eastAsia="zh-CN"/>
        </w:rPr>
        <w:t xml:space="preserve">authorized MCPTT user/dispatcher created </w:t>
      </w:r>
      <w:r w:rsidRPr="00AB5FED">
        <w:rPr>
          <w:rFonts w:hint="eastAsia"/>
          <w:lang w:eastAsia="zh-CN"/>
        </w:rPr>
        <w:t xml:space="preserve">the </w:t>
      </w:r>
      <w:r w:rsidRPr="00AB5FED">
        <w:rPr>
          <w:lang w:eastAsia="zh-CN"/>
        </w:rPr>
        <w:t>temporary</w:t>
      </w:r>
      <w:r w:rsidRPr="00AB5FED">
        <w:rPr>
          <w:rFonts w:hint="eastAsia"/>
          <w:lang w:eastAsia="zh-CN"/>
        </w:rPr>
        <w:t xml:space="preserve"> group.</w:t>
      </w:r>
    </w:p>
    <w:p w14:paraId="795290C6"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t xml:space="preserve">The MCPTT server </w:t>
      </w:r>
      <w:r w:rsidRPr="00AB5FED">
        <w:rPr>
          <w:lang w:eastAsia="zh-CN"/>
        </w:rPr>
        <w:t>of the partner MCPTT system</w:t>
      </w:r>
      <w:r w:rsidRPr="00AB5FED">
        <w:rPr>
          <w:rFonts w:hint="eastAsia"/>
          <w:lang w:eastAsia="zh-CN"/>
        </w:rPr>
        <w:t xml:space="preserve"> checks </w:t>
      </w:r>
      <w:r w:rsidRPr="00AB5FED">
        <w:rPr>
          <w:lang w:eastAsia="zh-CN"/>
        </w:rPr>
        <w:t>whether</w:t>
      </w:r>
      <w:r w:rsidRPr="00AB5FED">
        <w:rPr>
          <w:rFonts w:hint="eastAsia"/>
          <w:lang w:eastAsia="zh-CN"/>
        </w:rPr>
        <w:t xml:space="preserve"> the user of MCPTT client is authorized for initiating the group call for the selected group. If authorized, it resolves the </w:t>
      </w:r>
      <w:r w:rsidRPr="00AB5FED">
        <w:rPr>
          <w:lang w:eastAsia="zh-CN"/>
        </w:rPr>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to determine the members of that group and their affiliation status, based on the information from group management server.</w:t>
      </w:r>
    </w:p>
    <w:p w14:paraId="6F88EC18"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 xml:space="preserve">The MCPTT server of the partner MCPTT system initiates a call request to the group's </w:t>
      </w:r>
      <w:r w:rsidRPr="00AB5FED">
        <w:rPr>
          <w:rFonts w:hint="eastAsia"/>
          <w:lang w:eastAsia="zh-CN"/>
        </w:rPr>
        <w:t xml:space="preserve">affiliated </w:t>
      </w:r>
      <w:r w:rsidRPr="00AB5FED">
        <w:t>members</w:t>
      </w:r>
      <w:r w:rsidRPr="00AB5FED">
        <w:rPr>
          <w:rFonts w:hint="eastAsia"/>
          <w:lang w:eastAsia="zh-CN"/>
        </w:rPr>
        <w:t>.</w:t>
      </w:r>
    </w:p>
    <w:p w14:paraId="72D651C5" w14:textId="77777777" w:rsidR="00171381" w:rsidRPr="00AB5FED"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partner MCPTT system </w:t>
      </w:r>
      <w:r w:rsidRPr="00AB5FED">
        <w:rPr>
          <w:rFonts w:hint="eastAsia"/>
          <w:lang w:eastAsia="zh-CN"/>
        </w:rPr>
        <w:t xml:space="preserve">provides a group call response message to the MCPTT server </w:t>
      </w:r>
      <w:r w:rsidRPr="00AB5FED">
        <w:t>of the primary MCPTT system</w:t>
      </w:r>
      <w:r w:rsidRPr="00AB5FED">
        <w:rPr>
          <w:rFonts w:hint="eastAsia"/>
          <w:lang w:eastAsia="zh-CN"/>
        </w:rPr>
        <w:t xml:space="preserve"> of the MCPTT </w:t>
      </w:r>
      <w:r w:rsidRPr="00AB5FED">
        <w:rPr>
          <w:lang w:eastAsia="zh-CN"/>
        </w:rPr>
        <w:t>client</w:t>
      </w:r>
      <w:r w:rsidRPr="00AB5FED">
        <w:rPr>
          <w:rFonts w:hint="eastAsia"/>
          <w:lang w:eastAsia="zh-CN"/>
        </w:rPr>
        <w:t xml:space="preserve">. </w:t>
      </w:r>
      <w:r w:rsidRPr="00AB5FED">
        <w:rPr>
          <w:lang w:eastAsia="zh-CN"/>
        </w:rPr>
        <w:t>T</w:t>
      </w:r>
      <w:r w:rsidRPr="00AB5FED">
        <w:rPr>
          <w:rFonts w:hint="eastAsia"/>
          <w:lang w:eastAsia="zh-CN"/>
        </w:rPr>
        <w:t>he group call response message will consist of the success or failure result</w:t>
      </w:r>
      <w:r w:rsidRPr="00AB5FED">
        <w:t xml:space="preserve"> and/or detailed reason information if there is a failure</w:t>
      </w:r>
      <w:r w:rsidRPr="00AB5FED">
        <w:rPr>
          <w:rFonts w:hint="eastAsia"/>
          <w:lang w:eastAsia="zh-CN"/>
        </w:rPr>
        <w:t>.</w:t>
      </w:r>
    </w:p>
    <w:bookmarkEnd w:id="625"/>
    <w:p w14:paraId="230BF8EA" w14:textId="77777777" w:rsidR="00171381" w:rsidRPr="00AB5FED" w:rsidRDefault="00171381" w:rsidP="00171381">
      <w:pPr>
        <w:pStyle w:val="B1"/>
        <w:rPr>
          <w:lang w:eastAsia="zh-CN"/>
        </w:rPr>
      </w:pPr>
      <w:r w:rsidRPr="00AB5FED">
        <w:rPr>
          <w:rFonts w:hint="eastAsia"/>
          <w:lang w:eastAsia="zh-CN"/>
        </w:rPr>
        <w:lastRenderedPageBreak/>
        <w:t>7.</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call response message to the MCPTT client.</w:t>
      </w:r>
    </w:p>
    <w:p w14:paraId="1D58F6B6" w14:textId="77777777" w:rsidR="00171381" w:rsidRPr="00AB5FED" w:rsidRDefault="00171381" w:rsidP="00171381">
      <w:pPr>
        <w:pStyle w:val="B1"/>
        <w:rPr>
          <w:lang w:eastAsia="zh-CN"/>
        </w:rPr>
      </w:pPr>
      <w:r w:rsidRPr="00AB5FED">
        <w:rPr>
          <w:rFonts w:hint="eastAsia"/>
          <w:lang w:eastAsia="zh-CN"/>
        </w:rPr>
        <w:t>8</w:t>
      </w:r>
      <w:r w:rsidRPr="00AB5FED">
        <w:rPr>
          <w:rFonts w:hint="eastAsia"/>
          <w:lang w:eastAsia="zh-CN"/>
        </w:rPr>
        <w:tab/>
        <w:t>Upon successful call setup completion a group call is established for the group members.</w:t>
      </w:r>
    </w:p>
    <w:p w14:paraId="78FD6574" w14:textId="77777777" w:rsidR="00171381" w:rsidRPr="00AB5FED" w:rsidRDefault="00171381" w:rsidP="00171381">
      <w:pPr>
        <w:pStyle w:val="Heading6"/>
        <w:rPr>
          <w:lang w:eastAsia="zh-CN"/>
        </w:rPr>
      </w:pPr>
      <w:bookmarkStart w:id="626" w:name="_Toc433209759"/>
      <w:bookmarkStart w:id="627" w:name="_Toc460616055"/>
      <w:bookmarkStart w:id="628" w:name="_Toc460616916"/>
      <w:bookmarkStart w:id="629" w:name="_Toc187011126"/>
      <w:r w:rsidRPr="00AB5FED">
        <w:t>10.6.2.</w:t>
      </w:r>
      <w:r w:rsidRPr="00AB5FED">
        <w:rPr>
          <w:lang w:eastAsia="zh-CN"/>
        </w:rPr>
        <w:t>4.3</w:t>
      </w:r>
      <w:r w:rsidRPr="00AB5FED">
        <w:t>.2</w:t>
      </w:r>
      <w:r w:rsidRPr="00AB5FED">
        <w:tab/>
      </w:r>
      <w:r>
        <w:t>Pre-arranged g</w:t>
      </w:r>
      <w:r w:rsidRPr="00AB5FED">
        <w:t>roup call setup –</w:t>
      </w:r>
      <w:r w:rsidRPr="00AB5FED">
        <w:rPr>
          <w:rFonts w:hint="eastAsia"/>
          <w:lang w:eastAsia="zh-CN"/>
        </w:rPr>
        <w:t xml:space="preserve"> terminating side</w:t>
      </w:r>
      <w:bookmarkEnd w:id="626"/>
      <w:bookmarkEnd w:id="627"/>
      <w:bookmarkEnd w:id="628"/>
      <w:bookmarkEnd w:id="629"/>
    </w:p>
    <w:p w14:paraId="2C29FBF8" w14:textId="77777777" w:rsidR="00171381" w:rsidRPr="00AB5FED" w:rsidRDefault="00171381" w:rsidP="00171381">
      <w:pPr>
        <w:rPr>
          <w:lang w:eastAsia="zh-CN"/>
        </w:rPr>
      </w:pPr>
      <w:r w:rsidRPr="00AB5FED">
        <w:rPr>
          <w:lang w:eastAsia="zh-CN"/>
        </w:rPr>
        <w:t>T</w:t>
      </w:r>
      <w:r w:rsidRPr="00AB5FED">
        <w:rPr>
          <w:rFonts w:hint="eastAsia"/>
          <w:lang w:eastAsia="zh-CN"/>
        </w:rPr>
        <w:t>h</w:t>
      </w:r>
      <w:r w:rsidRPr="00AB5FED">
        <w:rPr>
          <w:lang w:eastAsia="zh-CN"/>
        </w:rPr>
        <w:t>e</w:t>
      </w:r>
      <w:r w:rsidRPr="00AB5FED">
        <w:rPr>
          <w:rFonts w:hint="eastAsia"/>
          <w:lang w:eastAsia="zh-CN"/>
        </w:rPr>
        <w:t xml:space="preserve"> procedure</w:t>
      </w:r>
      <w:r w:rsidRPr="00AB5FED">
        <w:rPr>
          <w:lang w:eastAsia="zh-CN"/>
        </w:rPr>
        <w:t xml:space="preserve"> described in figure 10.6.2.4.3.2-1</w:t>
      </w:r>
      <w:r w:rsidRPr="00AB5FED">
        <w:rPr>
          <w:rFonts w:hint="eastAsia"/>
          <w:lang w:eastAsia="zh-CN"/>
        </w:rPr>
        <w:t xml:space="preserve"> is used for </w:t>
      </w:r>
      <w:r>
        <w:rPr>
          <w:lang w:eastAsia="zh-CN"/>
        </w:rPr>
        <w:t xml:space="preserve">pre-arranged </w:t>
      </w:r>
      <w:r w:rsidRPr="00AB5FED">
        <w:rPr>
          <w:rFonts w:hint="eastAsia"/>
          <w:lang w:eastAsia="zh-CN"/>
        </w:rPr>
        <w:t>group call setup when acknowledgement is required from at least some of the call recipients.</w:t>
      </w:r>
    </w:p>
    <w:p w14:paraId="61B41110" w14:textId="77777777" w:rsidR="00171381" w:rsidRPr="00AB5FED" w:rsidRDefault="00171381" w:rsidP="00171381">
      <w:pPr>
        <w:pStyle w:val="TH"/>
        <w:rPr>
          <w:lang w:eastAsia="zh-CN"/>
        </w:rPr>
      </w:pPr>
      <w:r w:rsidRPr="00AB5FED">
        <w:object w:dxaOrig="10307" w:dyaOrig="5868" w14:anchorId="1E164421">
          <v:shape id="_x0000_i1049" type="#_x0000_t75" style="width:434.9pt;height:247.7pt" o:ole="">
            <v:imagedata r:id="rId55" o:title=""/>
          </v:shape>
          <o:OLEObject Type="Embed" ProgID="Visio.Drawing.11" ShapeID="_x0000_i1049" DrawAspect="Content" ObjectID="_1797624507" r:id="rId56"/>
        </w:object>
      </w:r>
    </w:p>
    <w:p w14:paraId="53FF86F3" w14:textId="77777777" w:rsidR="00171381" w:rsidRPr="00AB5FED" w:rsidRDefault="00171381" w:rsidP="00171381">
      <w:pPr>
        <w:pStyle w:val="TF"/>
        <w:rPr>
          <w:lang w:eastAsia="zh-CN"/>
        </w:rPr>
      </w:pPr>
      <w:r w:rsidRPr="00AB5FED">
        <w:t>Figure </w:t>
      </w:r>
      <w:r w:rsidRPr="00AB5FED">
        <w:rPr>
          <w:lang w:eastAsia="zh-CN"/>
        </w:rPr>
        <w:t>10.6.2.4.3.2-1</w:t>
      </w:r>
      <w:r w:rsidRPr="00AB5FED">
        <w:t xml:space="preserve">: </w:t>
      </w:r>
      <w:r>
        <w:t>Pre-arranged g</w:t>
      </w:r>
      <w:r w:rsidRPr="00AB5FED">
        <w:t xml:space="preserve">roup call </w:t>
      </w:r>
      <w:r>
        <w:t xml:space="preserve">setup </w:t>
      </w:r>
      <w:r w:rsidRPr="00AB5FED">
        <w:rPr>
          <w:rFonts w:hint="eastAsia"/>
          <w:lang w:eastAsia="zh-CN"/>
        </w:rPr>
        <w:t>for an MCPTT group defined in partner</w:t>
      </w:r>
      <w:r w:rsidRPr="00AB5FED">
        <w:t xml:space="preserve"> MCPTT system</w:t>
      </w:r>
      <w:r w:rsidRPr="00AB5FED">
        <w:rPr>
          <w:rFonts w:hint="eastAsia"/>
          <w:lang w:eastAsia="zh-CN"/>
        </w:rPr>
        <w:t xml:space="preserve"> (terminating)</w:t>
      </w:r>
    </w:p>
    <w:p w14:paraId="0CE906F3" w14:textId="77777777" w:rsidR="00171381" w:rsidRPr="00AB5FED" w:rsidRDefault="00171381" w:rsidP="00171381">
      <w:pPr>
        <w:pStyle w:val="B1"/>
        <w:rPr>
          <w:lang w:eastAsia="zh-CN"/>
        </w:rPr>
      </w:pPr>
      <w:r w:rsidRPr="00AB5FED">
        <w:t>1.</w:t>
      </w:r>
      <w:r w:rsidRPr="00AB5FED">
        <w:tab/>
      </w:r>
      <w:r w:rsidRPr="00AB5FED">
        <w:rPr>
          <w:rFonts w:hint="eastAsia"/>
          <w:lang w:eastAsia="zh-CN"/>
        </w:rPr>
        <w:t xml:space="preserve">MCPTT server </w:t>
      </w:r>
      <w:r w:rsidRPr="00AB5FED">
        <w:rPr>
          <w:lang w:eastAsia="zh-CN"/>
        </w:rPr>
        <w:t xml:space="preserve">of the partner MCPTT system </w:t>
      </w:r>
      <w:r w:rsidRPr="00AB5FED">
        <w:rPr>
          <w:rFonts w:hint="eastAsia"/>
          <w:lang w:eastAsia="zh-CN"/>
        </w:rPr>
        <w:t xml:space="preserve">sends the group call </w:t>
      </w:r>
      <w:r w:rsidRPr="00AB5FED">
        <w:rPr>
          <w:lang w:eastAsia="zh-CN"/>
        </w:rPr>
        <w:t>request</w:t>
      </w:r>
      <w:r w:rsidRPr="00AB5FED">
        <w:rPr>
          <w:rFonts w:hint="eastAsia"/>
          <w:lang w:eastAsia="zh-CN"/>
        </w:rPr>
        <w:t xml:space="preserve"> message towards the MCPTT server </w:t>
      </w:r>
      <w:r w:rsidRPr="00AB5FED">
        <w:t>of the primary MCPTT system</w:t>
      </w:r>
      <w:r w:rsidRPr="00AB5FED">
        <w:rPr>
          <w:rFonts w:hint="eastAsia"/>
          <w:lang w:eastAsia="zh-CN"/>
        </w:rPr>
        <w:t xml:space="preserve"> of the MCPTT client</w:t>
      </w:r>
      <w:r w:rsidRPr="00AB5FED">
        <w:t>.</w:t>
      </w:r>
    </w:p>
    <w:p w14:paraId="62BC569E" w14:textId="77777777" w:rsidR="00171381" w:rsidRPr="00AB5FED" w:rsidRDefault="00171381" w:rsidP="00171381">
      <w:pPr>
        <w:pStyle w:val="B1"/>
        <w:rPr>
          <w:lang w:eastAsia="zh-CN"/>
        </w:rPr>
      </w:pPr>
      <w:r w:rsidRPr="00AB5FED">
        <w:t>2.</w:t>
      </w:r>
      <w:r w:rsidRPr="00AB5FED">
        <w:tab/>
        <w:t xml:space="preserve">The MCPTT server of the primary MCPTT system </w:t>
      </w:r>
      <w:r w:rsidRPr="00AB5FED">
        <w:rPr>
          <w:rFonts w:hint="eastAsia"/>
          <w:lang w:eastAsia="zh-CN"/>
        </w:rPr>
        <w:t xml:space="preserve">determines whether to forward </w:t>
      </w:r>
      <w:r w:rsidRPr="00AB5FED">
        <w:rPr>
          <w:lang w:eastAsia="zh-CN"/>
        </w:rPr>
        <w:t xml:space="preserve">the </w:t>
      </w:r>
      <w:r w:rsidRPr="00AB5FED">
        <w:rPr>
          <w:rFonts w:hint="eastAsia"/>
          <w:lang w:eastAsia="zh-CN"/>
        </w:rPr>
        <w:t xml:space="preserve">group call </w:t>
      </w:r>
      <w:r w:rsidRPr="00AB5FED">
        <w:rPr>
          <w:lang w:eastAsia="zh-CN"/>
        </w:rPr>
        <w:t>request</w:t>
      </w:r>
      <w:r w:rsidRPr="00AB5FED">
        <w:rPr>
          <w:rFonts w:hint="eastAsia"/>
          <w:lang w:eastAsia="zh-CN"/>
        </w:rPr>
        <w:t xml:space="preserve"> message to the MCPTT client based on the user </w:t>
      </w:r>
      <w:r>
        <w:rPr>
          <w:lang w:eastAsia="zh-CN"/>
        </w:rPr>
        <w:t>profile</w:t>
      </w:r>
      <w:r w:rsidRPr="00AB5FED">
        <w:t xml:space="preserve">. </w:t>
      </w:r>
    </w:p>
    <w:p w14:paraId="6E53CA08" w14:textId="77777777" w:rsidR="00171381" w:rsidRPr="00AB5FED" w:rsidRDefault="00171381" w:rsidP="00171381">
      <w:pPr>
        <w:pStyle w:val="B1"/>
        <w:rPr>
          <w:lang w:eastAsia="zh-CN"/>
        </w:rPr>
      </w:pPr>
      <w:r w:rsidRPr="00AB5FED">
        <w:rPr>
          <w:rFonts w:hint="eastAsia"/>
          <w:lang w:eastAsia="zh-CN"/>
        </w:rPr>
        <w:t>3.</w:t>
      </w:r>
      <w:r w:rsidRPr="00AB5FED">
        <w:rPr>
          <w:rFonts w:hint="eastAsia"/>
          <w:lang w:eastAsia="zh-CN"/>
        </w:rPr>
        <w:tab/>
        <w:t xml:space="preserve">The MCPTT server </w:t>
      </w:r>
      <w:r w:rsidRPr="00AB5FED">
        <w:t xml:space="preserve">of the primary MCPTT system </w:t>
      </w:r>
      <w:r w:rsidRPr="00AB5FED">
        <w:rPr>
          <w:rFonts w:hint="eastAsia"/>
          <w:lang w:eastAsia="zh-CN"/>
        </w:rPr>
        <w:t xml:space="preserve">forwards the group call </w:t>
      </w:r>
      <w:r w:rsidRPr="00AB5FED">
        <w:rPr>
          <w:lang w:eastAsia="zh-CN"/>
        </w:rPr>
        <w:t>request</w:t>
      </w:r>
      <w:r w:rsidRPr="00AB5FED">
        <w:rPr>
          <w:rFonts w:hint="eastAsia"/>
          <w:lang w:eastAsia="zh-CN"/>
        </w:rPr>
        <w:t xml:space="preserve"> message to MCPTT client.</w:t>
      </w:r>
      <w:r w:rsidRPr="00AB5FED">
        <w:t xml:space="preserve"> The MCPTT server indicates whether acknowledgement is required for the call.</w:t>
      </w:r>
    </w:p>
    <w:p w14:paraId="1F7A7E8F" w14:textId="77777777" w:rsidR="00171381" w:rsidRPr="00AB5FED" w:rsidRDefault="00171381" w:rsidP="00171381">
      <w:pPr>
        <w:pStyle w:val="B1"/>
        <w:rPr>
          <w:lang w:eastAsia="zh-CN"/>
        </w:rPr>
      </w:pPr>
      <w:r w:rsidRPr="00AB5FED">
        <w:rPr>
          <w:rFonts w:hint="eastAsia"/>
          <w:lang w:eastAsia="zh-CN"/>
        </w:rPr>
        <w:t>4.</w:t>
      </w:r>
      <w:r w:rsidRPr="00AB5FED">
        <w:rPr>
          <w:rFonts w:hint="eastAsia"/>
          <w:lang w:eastAsia="zh-CN"/>
        </w:rPr>
        <w:tab/>
      </w:r>
      <w:r w:rsidRPr="00AB5FED">
        <w:t>MCPTT user</w:t>
      </w:r>
      <w:r w:rsidRPr="00AB5FED">
        <w:rPr>
          <w:rFonts w:hint="eastAsia"/>
          <w:lang w:eastAsia="zh-CN"/>
        </w:rPr>
        <w:t xml:space="preserve"> is</w:t>
      </w:r>
      <w:r w:rsidRPr="00AB5FED">
        <w:t xml:space="preserve"> notified about the incoming group call</w:t>
      </w:r>
      <w:r w:rsidRPr="00AB5FED">
        <w:rPr>
          <w:rFonts w:hint="eastAsia"/>
          <w:lang w:eastAsia="zh-CN"/>
        </w:rPr>
        <w:t>.</w:t>
      </w:r>
    </w:p>
    <w:p w14:paraId="3955EBEC" w14:textId="77777777" w:rsidR="00171381" w:rsidRPr="00AB5FED" w:rsidRDefault="00171381" w:rsidP="00171381">
      <w:pPr>
        <w:pStyle w:val="B1"/>
        <w:rPr>
          <w:lang w:eastAsia="zh-CN"/>
        </w:rPr>
      </w:pPr>
      <w:r w:rsidRPr="00AB5FED">
        <w:rPr>
          <w:rFonts w:hint="eastAsia"/>
          <w:lang w:eastAsia="zh-CN"/>
        </w:rPr>
        <w:t>5.</w:t>
      </w:r>
      <w:r w:rsidRPr="00AB5FED">
        <w:rPr>
          <w:rFonts w:hint="eastAsia"/>
          <w:lang w:eastAsia="zh-CN"/>
        </w:rPr>
        <w:tab/>
      </w:r>
      <w:r w:rsidRPr="00AB5FED">
        <w:t>The receiving MCPTT client accept</w:t>
      </w:r>
      <w:r w:rsidRPr="00AB5FED">
        <w:rPr>
          <w:rFonts w:hint="eastAsia"/>
          <w:lang w:eastAsia="zh-CN"/>
        </w:rPr>
        <w:t>s</w:t>
      </w:r>
      <w:r w:rsidRPr="00AB5FED">
        <w:t xml:space="preserve"> the group call and a</w:t>
      </w:r>
      <w:r w:rsidRPr="00AB5FED">
        <w:rPr>
          <w:rFonts w:hint="eastAsia"/>
          <w:lang w:eastAsia="zh-CN"/>
        </w:rPr>
        <w:t xml:space="preserve"> response message is </w:t>
      </w:r>
      <w:r w:rsidRPr="00AB5FED">
        <w:t>sent to the MCPTT server of the primary MCPTT system</w:t>
      </w:r>
      <w:r w:rsidRPr="00AB5FED">
        <w:rPr>
          <w:rFonts w:hint="eastAsia"/>
          <w:lang w:eastAsia="zh-CN"/>
        </w:rPr>
        <w:t>.</w:t>
      </w:r>
      <w:r w:rsidRPr="00AB5FED">
        <w:t xml:space="preserve"> This response may contain an acknowledgement. The conditions for sending acknowledgement may be based on configuration.</w:t>
      </w:r>
    </w:p>
    <w:p w14:paraId="30488A83" w14:textId="77777777" w:rsidR="00171381" w:rsidRDefault="00171381" w:rsidP="00171381">
      <w:pPr>
        <w:pStyle w:val="B1"/>
        <w:rPr>
          <w:lang w:eastAsia="zh-CN"/>
        </w:rPr>
      </w:pPr>
      <w:r w:rsidRPr="00AB5FED">
        <w:rPr>
          <w:rFonts w:hint="eastAsia"/>
          <w:lang w:eastAsia="zh-CN"/>
        </w:rPr>
        <w:t>6.</w:t>
      </w:r>
      <w:r w:rsidRPr="00AB5FED">
        <w:rPr>
          <w:rFonts w:hint="eastAsia"/>
          <w:lang w:eastAsia="zh-CN"/>
        </w:rPr>
        <w:tab/>
        <w:t xml:space="preserve">The </w:t>
      </w:r>
      <w:r w:rsidRPr="00AB5FED">
        <w:t>MCPTT server</w:t>
      </w:r>
      <w:r w:rsidRPr="00AB5FED">
        <w:rPr>
          <w:rFonts w:hint="eastAsia"/>
          <w:lang w:eastAsia="zh-CN"/>
        </w:rPr>
        <w:t xml:space="preserve"> </w:t>
      </w:r>
      <w:r w:rsidRPr="00AB5FED">
        <w:t xml:space="preserve">of the primary MCPTT system </w:t>
      </w:r>
      <w:r w:rsidRPr="00AB5FED">
        <w:rPr>
          <w:rFonts w:hint="eastAsia"/>
          <w:lang w:eastAsia="zh-CN"/>
        </w:rPr>
        <w:t xml:space="preserve">forwards the response message to the MCPTT server </w:t>
      </w:r>
      <w:r w:rsidRPr="00AB5FED">
        <w:rPr>
          <w:lang w:eastAsia="zh-CN"/>
        </w:rPr>
        <w:t>of the partner MCPTT system</w:t>
      </w:r>
      <w:r w:rsidRPr="00AB5FED">
        <w:rPr>
          <w:rFonts w:hint="eastAsia"/>
          <w:lang w:eastAsia="zh-CN"/>
        </w:rPr>
        <w:t xml:space="preserve"> (i.e. group hosting MCPTT server).</w:t>
      </w:r>
    </w:p>
    <w:p w14:paraId="69F68BE5" w14:textId="77777777" w:rsidR="00171381" w:rsidRPr="00175F6C" w:rsidRDefault="00171381" w:rsidP="00171381">
      <w:pPr>
        <w:pStyle w:val="Heading6"/>
        <w:rPr>
          <w:sz w:val="18"/>
          <w:lang w:eastAsia="zh-CN"/>
        </w:rPr>
      </w:pPr>
      <w:bookmarkStart w:id="630" w:name="_Toc187011127"/>
      <w:r w:rsidRPr="00AB5FED">
        <w:t>10.6.2.4.3.</w:t>
      </w:r>
      <w:r>
        <w:t>3</w:t>
      </w:r>
      <w:r w:rsidRPr="00AB5FED">
        <w:tab/>
      </w:r>
      <w:r>
        <w:t>Chat g</w:t>
      </w:r>
      <w:r w:rsidRPr="00AB5FED">
        <w:t>roup call setup</w:t>
      </w:r>
      <w:bookmarkEnd w:id="630"/>
    </w:p>
    <w:p w14:paraId="3261B4E5" w14:textId="77777777" w:rsidR="00171381" w:rsidRPr="00AB5FED" w:rsidRDefault="00171381" w:rsidP="00171381">
      <w:pPr>
        <w:rPr>
          <w:lang w:eastAsia="zh-CN"/>
        </w:rPr>
      </w:pPr>
      <w:r w:rsidRPr="00AB5FED">
        <w:rPr>
          <w:lang w:eastAsia="zh-CN"/>
        </w:rPr>
        <w:t>F</w:t>
      </w:r>
      <w:r w:rsidRPr="00AB5FED">
        <w:rPr>
          <w:rFonts w:hint="eastAsia"/>
          <w:lang w:eastAsia="zh-CN"/>
        </w:rPr>
        <w:t>igure</w:t>
      </w:r>
      <w:r w:rsidRPr="00AB5FED">
        <w:rPr>
          <w:lang w:eastAsia="zh-CN"/>
        </w:rPr>
        <w:t> </w:t>
      </w:r>
      <w:r w:rsidRPr="00AB5FED">
        <w:rPr>
          <w:rFonts w:hint="eastAsia"/>
          <w:lang w:eastAsia="zh-CN"/>
        </w:rPr>
        <w:t>10.</w:t>
      </w:r>
      <w:r w:rsidRPr="00AB5FED">
        <w:rPr>
          <w:lang w:eastAsia="zh-CN"/>
        </w:rPr>
        <w:t>6.2.4.3.</w:t>
      </w:r>
      <w:r>
        <w:rPr>
          <w:lang w:eastAsia="zh-CN"/>
        </w:rPr>
        <w:t>3</w:t>
      </w:r>
      <w:r w:rsidRPr="00AB5FED">
        <w:rPr>
          <w:rFonts w:hint="eastAsia"/>
          <w:lang w:eastAsia="zh-CN"/>
        </w:rPr>
        <w:t xml:space="preserve">-1 illustrates the group call setup procedure for an MCPTT </w:t>
      </w:r>
      <w:r>
        <w:rPr>
          <w:lang w:eastAsia="zh-CN"/>
        </w:rPr>
        <w:t xml:space="preserve">chat </w:t>
      </w:r>
      <w:r w:rsidRPr="00AB5FED">
        <w:rPr>
          <w:lang w:eastAsia="zh-CN"/>
        </w:rPr>
        <w:t>group</w:t>
      </w:r>
      <w:r w:rsidRPr="00AB5FED">
        <w:rPr>
          <w:rFonts w:hint="eastAsia"/>
          <w:lang w:eastAsia="zh-CN"/>
        </w:rPr>
        <w:t xml:space="preserve"> defined in the partner MCPTT system.</w:t>
      </w:r>
    </w:p>
    <w:p w14:paraId="696593D3" w14:textId="77777777" w:rsidR="00171381" w:rsidRPr="00AB5FED" w:rsidRDefault="00171381" w:rsidP="00171381">
      <w:pPr>
        <w:rPr>
          <w:lang w:eastAsia="zh-CN"/>
        </w:rPr>
      </w:pPr>
      <w:r w:rsidRPr="00AB5FED">
        <w:rPr>
          <w:rFonts w:hint="eastAsia"/>
          <w:lang w:eastAsia="zh-CN"/>
        </w:rPr>
        <w:t>Pre-conditions:</w:t>
      </w:r>
    </w:p>
    <w:p w14:paraId="78E4EF4C" w14:textId="77777777" w:rsidR="00171381" w:rsidRDefault="00171381" w:rsidP="00171381">
      <w:pPr>
        <w:pStyle w:val="B1"/>
      </w:pPr>
      <w:r w:rsidRPr="00AB5FED">
        <w:t>1.</w:t>
      </w:r>
      <w:r w:rsidRPr="00AB5FED">
        <w:tab/>
      </w:r>
      <w:r>
        <w:t xml:space="preserve">The MCPTT users of MCPTT clients 1, 2 and 3 are members of a chat </w:t>
      </w:r>
      <w:r w:rsidRPr="00AB5FED">
        <w:t xml:space="preserve">group </w:t>
      </w:r>
      <w:r>
        <w:t xml:space="preserve">that </w:t>
      </w:r>
      <w:r w:rsidRPr="00AB5FED">
        <w:t xml:space="preserve">is defined </w:t>
      </w:r>
      <w:r>
        <w:t>in</w:t>
      </w:r>
      <w:r w:rsidRPr="00AB5FED">
        <w:t xml:space="preserve"> the </w:t>
      </w:r>
      <w:r w:rsidRPr="00AB5FED">
        <w:rPr>
          <w:rFonts w:hint="eastAsia"/>
          <w:lang w:eastAsia="zh-CN"/>
        </w:rPr>
        <w:t>partner MCPTT system</w:t>
      </w:r>
      <w:r>
        <w:rPr>
          <w:lang w:eastAsia="zh-CN"/>
        </w:rPr>
        <w:t>.</w:t>
      </w:r>
    </w:p>
    <w:p w14:paraId="01BD3B29" w14:textId="77777777" w:rsidR="00171381" w:rsidRDefault="00171381" w:rsidP="00171381">
      <w:pPr>
        <w:pStyle w:val="B1"/>
      </w:pPr>
      <w:r>
        <w:lastRenderedPageBreak/>
        <w:t>2</w:t>
      </w:r>
      <w:r w:rsidRPr="00AB5FED">
        <w:t>.</w:t>
      </w:r>
      <w:r w:rsidRPr="00AB5FED">
        <w:tab/>
        <w:t>MCPTT user 2 and MCPTT user 3 have previously joined (affiliated) to the group. MCPTT client 1, client 2, and client 3 are registered and all users (MCPTT user 1, user 2, and user 3) have been authenticated and authorized to use the MCPTT service.</w:t>
      </w:r>
    </w:p>
    <w:p w14:paraId="539353CF" w14:textId="77777777" w:rsidR="00171381" w:rsidRDefault="00171381" w:rsidP="00171381">
      <w:pPr>
        <w:pStyle w:val="B1"/>
        <w:rPr>
          <w:lang w:eastAsia="x-none"/>
        </w:rPr>
      </w:pPr>
      <w:r>
        <w:rPr>
          <w:lang w:eastAsia="x-none"/>
        </w:rPr>
        <w:t>3.</w:t>
      </w:r>
      <w:r>
        <w:rPr>
          <w:lang w:eastAsia="x-none"/>
        </w:rPr>
        <w:tab/>
        <w:t>MCPTT client 1, MCPTT client 2</w:t>
      </w:r>
      <w:r w:rsidRPr="00A65A81">
        <w:rPr>
          <w:lang w:eastAsia="x-none"/>
        </w:rPr>
        <w:t xml:space="preserve"> and MCPTT client 3 may have activated functional alias(es) configured to be used during the group call communication</w:t>
      </w:r>
      <w:r>
        <w:rPr>
          <w:lang w:eastAsia="x-none"/>
        </w:rPr>
        <w:t xml:space="preserve">. </w:t>
      </w:r>
    </w:p>
    <w:p w14:paraId="560303B7" w14:textId="77777777" w:rsidR="00171381" w:rsidRDefault="00171381" w:rsidP="00171381">
      <w:pPr>
        <w:pStyle w:val="B1"/>
      </w:pPr>
      <w:r>
        <w:rPr>
          <w:lang w:eastAsia="x-none"/>
        </w:rPr>
        <w:t>4.</w:t>
      </w:r>
      <w:r>
        <w:rPr>
          <w:lang w:eastAsia="x-none"/>
        </w:rPr>
        <w:tab/>
      </w:r>
      <w:r w:rsidRPr="00AB5FED">
        <w:t>No call is currently in progress for the group.</w:t>
      </w:r>
      <w:r w:rsidRPr="005A0856">
        <w:t xml:space="preserve"> </w:t>
      </w:r>
    </w:p>
    <w:p w14:paraId="4CB27A51" w14:textId="77777777" w:rsidR="00171381" w:rsidRDefault="00171381" w:rsidP="00171381">
      <w:pPr>
        <w:pStyle w:val="B1"/>
      </w:pPr>
      <w:r>
        <w:t>5.</w:t>
      </w:r>
      <w:r>
        <w:tab/>
        <w:t>Optionally t</w:t>
      </w:r>
      <w:r>
        <w:rPr>
          <w:lang w:eastAsia="zh-CN"/>
        </w:rPr>
        <w:t xml:space="preserve">he </w:t>
      </w:r>
      <w:r>
        <w:t xml:space="preserve">MCPTT user on MCPTT client 1 has bound a functional alias to the MCPTT group ID </w:t>
      </w:r>
      <w:r>
        <w:rPr>
          <w:rFonts w:hint="eastAsia"/>
          <w:lang w:val="en-US" w:eastAsia="zh-CN"/>
        </w:rPr>
        <w:t>(3GPP</w:t>
      </w:r>
      <w:r>
        <w:rPr>
          <w:lang w:val="en-US" w:eastAsia="zh-CN"/>
        </w:rPr>
        <w:t> </w:t>
      </w:r>
      <w:r>
        <w:rPr>
          <w:rFonts w:hint="eastAsia"/>
          <w:lang w:val="en-US" w:eastAsia="zh-CN"/>
        </w:rPr>
        <w:t>TS</w:t>
      </w:r>
      <w:r>
        <w:rPr>
          <w:lang w:val="en-US" w:eastAsia="zh-CN"/>
        </w:rPr>
        <w:t> </w:t>
      </w:r>
      <w:r>
        <w:rPr>
          <w:rFonts w:hint="eastAsia"/>
          <w:lang w:val="en-US" w:eastAsia="zh-CN"/>
        </w:rPr>
        <w:t>23.280</w:t>
      </w:r>
      <w:r>
        <w:rPr>
          <w:lang w:val="en-US" w:eastAsia="zh-CN"/>
        </w:rPr>
        <w:t> </w:t>
      </w:r>
      <w:r>
        <w:rPr>
          <w:rFonts w:hint="eastAsia"/>
          <w:lang w:val="en-US" w:eastAsia="zh-CN"/>
        </w:rPr>
        <w:t>[16])</w:t>
      </w:r>
      <w:r>
        <w:t>.</w:t>
      </w:r>
    </w:p>
    <w:p w14:paraId="760B5269" w14:textId="77777777" w:rsidR="00171381" w:rsidRPr="00AB5FED" w:rsidRDefault="00171381" w:rsidP="00171381">
      <w:pPr>
        <w:pStyle w:val="TH"/>
      </w:pPr>
      <w:r>
        <w:object w:dxaOrig="9050" w:dyaOrig="6069" w14:anchorId="57407290">
          <v:shape id="_x0000_i1050" type="#_x0000_t75" style="width:452.15pt;height:304.15pt" o:ole="">
            <v:imagedata r:id="rId57" o:title=""/>
          </v:shape>
          <o:OLEObject Type="Embed" ProgID="Visio.Drawing.11" ShapeID="_x0000_i1050" DrawAspect="Content" ObjectID="_1797624508" r:id="rId58"/>
        </w:object>
      </w:r>
    </w:p>
    <w:p w14:paraId="2B656FF2" w14:textId="77777777" w:rsidR="00171381" w:rsidRPr="00AB5FED" w:rsidRDefault="00171381" w:rsidP="00171381">
      <w:pPr>
        <w:pStyle w:val="TF"/>
        <w:rPr>
          <w:lang w:eastAsia="zh-CN"/>
        </w:rPr>
      </w:pPr>
      <w:r w:rsidRPr="00AB5FED">
        <w:t>Figure </w:t>
      </w:r>
      <w:r w:rsidRPr="00AB5FED">
        <w:rPr>
          <w:rFonts w:hint="eastAsia"/>
          <w:lang w:eastAsia="zh-CN"/>
        </w:rPr>
        <w:t>10.</w:t>
      </w:r>
      <w:r w:rsidRPr="00AB5FED">
        <w:rPr>
          <w:lang w:eastAsia="zh-CN"/>
        </w:rPr>
        <w:t>6.2.4.3.</w:t>
      </w:r>
      <w:r>
        <w:rPr>
          <w:lang w:eastAsia="zh-CN"/>
        </w:rPr>
        <w:t>3</w:t>
      </w:r>
      <w:r w:rsidRPr="00AB5FED">
        <w:rPr>
          <w:rFonts w:hint="eastAsia"/>
          <w:lang w:eastAsia="zh-CN"/>
        </w:rPr>
        <w:t>-1</w:t>
      </w:r>
      <w:r w:rsidRPr="00AB5FED">
        <w:t xml:space="preserve">: </w:t>
      </w:r>
      <w:r>
        <w:t>Chat g</w:t>
      </w:r>
      <w:r w:rsidRPr="00AB5FED">
        <w:t xml:space="preserve">roup call </w:t>
      </w:r>
      <w:r>
        <w:t xml:space="preserve">setup </w:t>
      </w:r>
      <w:r w:rsidRPr="00AB5FED">
        <w:rPr>
          <w:rFonts w:hint="eastAsia"/>
          <w:lang w:eastAsia="zh-CN"/>
        </w:rPr>
        <w:t>for an MCPTT group defined in partner</w:t>
      </w:r>
      <w:r w:rsidRPr="00AB5FED">
        <w:t xml:space="preserve"> MCPTT system</w:t>
      </w:r>
    </w:p>
    <w:p w14:paraId="6D845CAB" w14:textId="77777777" w:rsidR="00171381" w:rsidRDefault="00171381" w:rsidP="00171381">
      <w:pPr>
        <w:pStyle w:val="B1"/>
        <w:rPr>
          <w:lang w:val="en-US"/>
        </w:rPr>
      </w:pPr>
      <w:r w:rsidRPr="00AB5FED">
        <w:t>1.</w:t>
      </w:r>
      <w:r w:rsidRPr="00AB5FED">
        <w:tab/>
        <w:t xml:space="preserve">MCPTT client 1 sends a group join request with the MCPTT group ID of the desired group. </w:t>
      </w:r>
      <w:r w:rsidRPr="00AB5FED">
        <w:rPr>
          <w:lang w:val="en-US"/>
        </w:rPr>
        <w:t>If there is a request to transmit, then the group join request contains an indication of an implicit floor request.</w:t>
      </w:r>
    </w:p>
    <w:p w14:paraId="09E41073" w14:textId="77777777" w:rsidR="00171381" w:rsidRDefault="00171381" w:rsidP="00171381">
      <w:pPr>
        <w:pStyle w:val="B1"/>
      </w:pPr>
      <w:r w:rsidRPr="00AB5FED">
        <w:t>2.</w:t>
      </w:r>
      <w:r w:rsidRPr="00AB5FED">
        <w:tab/>
        <w:t>The MCPTT server of the primary MCPTT system</w:t>
      </w:r>
      <w:r w:rsidRPr="00AB5FED">
        <w:rPr>
          <w:rFonts w:hint="eastAsia"/>
          <w:lang w:eastAsia="zh-CN"/>
        </w:rPr>
        <w:t xml:space="preserve"> </w:t>
      </w:r>
      <w:r w:rsidRPr="00AB5FED">
        <w:t>verifies that MCPTT user 1 is authorized to affiliate to the group by following the affiliation procedure (subclause 10.</w:t>
      </w:r>
      <w:r>
        <w:t>8</w:t>
      </w:r>
      <w:r w:rsidRPr="00AB5FED">
        <w:t>.3</w:t>
      </w:r>
      <w:r>
        <w:t xml:space="preserve">.2 / 10.8.3.2a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).The MCPTT server of the primary MCPTT system</w:t>
      </w:r>
      <w:r w:rsidRPr="00AB5FED">
        <w:rPr>
          <w:rFonts w:hint="eastAsia"/>
          <w:lang w:eastAsia="zh-CN"/>
        </w:rPr>
        <w:t xml:space="preserve"> determines the group home MCPTT server where the MCPTT group is defined</w:t>
      </w:r>
      <w:r w:rsidRPr="00AB5FED">
        <w:t>.</w:t>
      </w:r>
    </w:p>
    <w:p w14:paraId="0D57B6DD" w14:textId="77777777" w:rsidR="00171381" w:rsidRDefault="00171381" w:rsidP="00171381">
      <w:pPr>
        <w:pStyle w:val="B1"/>
        <w:rPr>
          <w:lang w:val="en-US"/>
        </w:rPr>
      </w:pPr>
      <w:r w:rsidRPr="00AB5FED">
        <w:rPr>
          <w:rFonts w:hint="eastAsia"/>
          <w:lang w:eastAsia="zh-CN"/>
        </w:rPr>
        <w:t>3.</w:t>
      </w:r>
      <w:r w:rsidRPr="00AB5FED">
        <w:rPr>
          <w:rFonts w:hint="eastAsia"/>
          <w:lang w:eastAsia="zh-CN"/>
        </w:rPr>
        <w:tab/>
        <w:t xml:space="preserve">The MCPTT server </w:t>
      </w:r>
      <w:r w:rsidRPr="00AB5FED">
        <w:t>of the primary MCPTT system</w:t>
      </w:r>
      <w:r w:rsidRPr="00AB5FED">
        <w:rPr>
          <w:rFonts w:hint="eastAsia"/>
          <w:lang w:eastAsia="zh-CN"/>
        </w:rPr>
        <w:t xml:space="preserve"> forwards the group </w:t>
      </w:r>
      <w:r>
        <w:rPr>
          <w:lang w:eastAsia="zh-CN"/>
        </w:rPr>
        <w:t xml:space="preserve">join </w:t>
      </w:r>
      <w:r w:rsidRPr="00AB5FED">
        <w:rPr>
          <w:rFonts w:hint="eastAsia"/>
          <w:lang w:eastAsia="zh-CN"/>
        </w:rPr>
        <w:t xml:space="preserve">request to the </w:t>
      </w:r>
      <w:r>
        <w:rPr>
          <w:lang w:eastAsia="zh-CN"/>
        </w:rPr>
        <w:t xml:space="preserve">partner </w:t>
      </w:r>
      <w:r w:rsidRPr="00AB5FED">
        <w:rPr>
          <w:rFonts w:hint="eastAsia"/>
          <w:lang w:eastAsia="zh-CN"/>
        </w:rPr>
        <w:t xml:space="preserve">MCPTT server </w:t>
      </w:r>
      <w:r>
        <w:rPr>
          <w:lang w:eastAsia="zh-CN"/>
        </w:rPr>
        <w:t xml:space="preserve">i.e. to the </w:t>
      </w:r>
      <w:r w:rsidRPr="00AB5FED">
        <w:rPr>
          <w:rFonts w:hint="eastAsia"/>
          <w:lang w:eastAsia="zh-CN"/>
        </w:rPr>
        <w:t>the group home MCPTT server</w:t>
      </w:r>
      <w:r>
        <w:rPr>
          <w:lang w:eastAsia="zh-CN"/>
        </w:rPr>
        <w:t>.</w:t>
      </w:r>
    </w:p>
    <w:p w14:paraId="790F00C4" w14:textId="77777777" w:rsidR="00171381" w:rsidRDefault="00171381" w:rsidP="00171381">
      <w:pPr>
        <w:pStyle w:val="B1"/>
      </w:pPr>
      <w:r>
        <w:t>4.</w:t>
      </w:r>
      <w:r>
        <w:tab/>
      </w:r>
      <w:r w:rsidRPr="00AB5FED">
        <w:t xml:space="preserve">The </w:t>
      </w:r>
      <w:r>
        <w:t xml:space="preserve">partner </w:t>
      </w:r>
      <w:r w:rsidRPr="00AB5FED">
        <w:t xml:space="preserve">MCPTT server receives the group join request. </w:t>
      </w:r>
      <w:r>
        <w:t xml:space="preserve">The partner </w:t>
      </w:r>
      <w:r w:rsidRPr="00AB5FED">
        <w:t>MCPTT server generates an implicit affiliation (if the MCPTT user</w:t>
      </w:r>
      <w:r>
        <w:t xml:space="preserve"> 1</w:t>
      </w:r>
      <w:r w:rsidRPr="00AB5FED">
        <w:t xml:space="preserve"> is not already affiliated to the group) and verifies that MCPTT user 1 is authorized to affiliate to the group by following the affiliation procedure (subclause 10.</w:t>
      </w:r>
      <w:r>
        <w:t>8</w:t>
      </w:r>
      <w:r w:rsidRPr="00AB5FED">
        <w:t>.3</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w:t>
      </w:r>
    </w:p>
    <w:p w14:paraId="4F9D6027" w14:textId="77777777" w:rsidR="00171381" w:rsidRDefault="00171381" w:rsidP="00171381">
      <w:pPr>
        <w:pStyle w:val="B1"/>
        <w:ind w:firstLine="0"/>
      </w:pPr>
      <w:r>
        <w:t>If the functional alias is provided only in the group call request, or via binding, the MCPTT server proceeds with the value that is provided. If the functional alias is provided in both the group call request and via binding, it is up to the MCPTT server implementation to determine a value for the functional alias to be used.</w:t>
      </w:r>
    </w:p>
    <w:p w14:paraId="637EA93C" w14:textId="77777777" w:rsidR="00171381" w:rsidRDefault="00171381" w:rsidP="00171381">
      <w:pPr>
        <w:pStyle w:val="B1"/>
        <w:ind w:firstLine="0"/>
      </w:pPr>
      <w:r>
        <w:t>If present, the MCPTT server checks whether the provided functional alias is allowed to be used and has been activated for the user.</w:t>
      </w:r>
    </w:p>
    <w:p w14:paraId="0D2F4050" w14:textId="77777777" w:rsidR="00171381" w:rsidRPr="00AB5FED" w:rsidRDefault="00171381" w:rsidP="00171381">
      <w:pPr>
        <w:pStyle w:val="B1"/>
      </w:pPr>
      <w:r>
        <w:lastRenderedPageBreak/>
        <w:t>5</w:t>
      </w:r>
      <w:r w:rsidRPr="00AB5FED">
        <w:t>.</w:t>
      </w:r>
      <w:r w:rsidRPr="00AB5FED">
        <w:tab/>
        <w:t xml:space="preserve">The MCPTT server of the partner MCPTT system replies with a </w:t>
      </w:r>
      <w:r w:rsidRPr="00AB5FED">
        <w:rPr>
          <w:rFonts w:hint="eastAsia"/>
          <w:lang w:eastAsia="zh-CN"/>
        </w:rPr>
        <w:t>group join response</w:t>
      </w:r>
      <w:r w:rsidRPr="00AB5FED">
        <w:t xml:space="preserve"> indicating the acceptance of the group join </w:t>
      </w:r>
      <w:r w:rsidRPr="00AB5FED">
        <w:rPr>
          <w:rFonts w:hint="eastAsia"/>
          <w:lang w:eastAsia="zh-CN"/>
        </w:rPr>
        <w:t xml:space="preserve">request </w:t>
      </w:r>
      <w:r w:rsidRPr="00AB5FED">
        <w:t xml:space="preserve">and also </w:t>
      </w:r>
      <w:r>
        <w:t xml:space="preserve">including </w:t>
      </w:r>
      <w:r w:rsidRPr="00AB5FED">
        <w:t>the MCPTT server selected media parameters for the group call</w:t>
      </w:r>
      <w:r>
        <w:t>.</w:t>
      </w:r>
    </w:p>
    <w:p w14:paraId="68C2E48C" w14:textId="77777777" w:rsidR="00171381" w:rsidRDefault="00171381" w:rsidP="00171381">
      <w:pPr>
        <w:pStyle w:val="B1"/>
      </w:pPr>
      <w:r>
        <w:t>6</w:t>
      </w:r>
      <w:r w:rsidRPr="00AB5FED">
        <w:t>.</w:t>
      </w:r>
      <w:r w:rsidRPr="00AB5FED">
        <w:tab/>
      </w:r>
      <w:r>
        <w:t>The primary MCPTT server stores the affiliation status of the user for the requested MCPTT group.</w:t>
      </w:r>
    </w:p>
    <w:p w14:paraId="17C6C480" w14:textId="77777777" w:rsidR="00171381" w:rsidRPr="00AB5FED" w:rsidRDefault="00171381" w:rsidP="00171381">
      <w:pPr>
        <w:pStyle w:val="B1"/>
      </w:pPr>
      <w:r>
        <w:t>7.</w:t>
      </w:r>
      <w:r>
        <w:tab/>
      </w:r>
      <w:r w:rsidRPr="00AB5FED">
        <w:t xml:space="preserve">The </w:t>
      </w:r>
      <w:r>
        <w:t xml:space="preserve">primary </w:t>
      </w:r>
      <w:r w:rsidRPr="00AB5FED">
        <w:t xml:space="preserve">MCPTT server </w:t>
      </w:r>
      <w:r>
        <w:t xml:space="preserve">forwards the </w:t>
      </w:r>
      <w:r w:rsidRPr="00AB5FED">
        <w:rPr>
          <w:rFonts w:hint="eastAsia"/>
          <w:lang w:eastAsia="zh-CN"/>
        </w:rPr>
        <w:t>group join response</w:t>
      </w:r>
      <w:r w:rsidRPr="00AB5FED">
        <w:t xml:space="preserve"> </w:t>
      </w:r>
      <w:r>
        <w:t>to the MCPTT client.</w:t>
      </w:r>
    </w:p>
    <w:p w14:paraId="3F6D1CB8" w14:textId="77777777" w:rsidR="00171381" w:rsidRPr="00AB5FED" w:rsidRDefault="00171381" w:rsidP="00171381">
      <w:pPr>
        <w:pStyle w:val="B1"/>
      </w:pPr>
      <w:r>
        <w:t>8</w:t>
      </w:r>
      <w:r w:rsidRPr="00AB5FED">
        <w:t>.</w:t>
      </w:r>
      <w:r w:rsidRPr="00AB5FED">
        <w:tab/>
      </w:r>
      <w:r>
        <w:t xml:space="preserve">The MCPTT user 1 </w:t>
      </w:r>
      <w:r w:rsidRPr="00AB5FED">
        <w:t xml:space="preserve">requests to transmit, </w:t>
      </w:r>
      <w:r>
        <w:t xml:space="preserve">causing </w:t>
      </w:r>
      <w:r w:rsidRPr="00AB5FED">
        <w:t xml:space="preserve">the media plane </w:t>
      </w:r>
      <w:r>
        <w:t xml:space="preserve">to be established </w:t>
      </w:r>
      <w:r w:rsidRPr="00AB5FED">
        <w:t>(if not already established) for the call.</w:t>
      </w:r>
    </w:p>
    <w:p w14:paraId="57F39DDA" w14:textId="77777777" w:rsidR="00171381" w:rsidRPr="00AB5FED" w:rsidRDefault="00171381" w:rsidP="00171381">
      <w:pPr>
        <w:pStyle w:val="B1"/>
      </w:pPr>
      <w:r w:rsidRPr="003F6DD6">
        <w:t>9.</w:t>
      </w:r>
      <w:r w:rsidRPr="003F6DD6">
        <w:tab/>
        <w:t xml:space="preserve">Floor control will continue to be used by the floor participants associated with MCPTT client 1, MCPTT client 2 and MCPTT client </w:t>
      </w:r>
      <w:r>
        <w:t>3</w:t>
      </w:r>
      <w:r w:rsidRPr="003F6DD6">
        <w:t xml:space="preserve"> for the duration of the call. Media plane signalling using floor control will be used for subsequent calls for the group as long as one or more users are affiliated.</w:t>
      </w:r>
    </w:p>
    <w:p w14:paraId="37FB9A53" w14:textId="77777777" w:rsidR="00171381" w:rsidRPr="00AB5FED" w:rsidRDefault="00171381" w:rsidP="00171381">
      <w:pPr>
        <w:pStyle w:val="Heading5"/>
      </w:pPr>
      <w:bookmarkStart w:id="631" w:name="_Toc428365088"/>
      <w:bookmarkStart w:id="632" w:name="_Toc433209760"/>
      <w:bookmarkStart w:id="633" w:name="_Toc460616056"/>
      <w:bookmarkStart w:id="634" w:name="_Toc460616917"/>
      <w:bookmarkStart w:id="635" w:name="_Toc424654500"/>
      <w:bookmarkStart w:id="636" w:name="_Toc187011128"/>
      <w:r w:rsidRPr="00AB5FED">
        <w:t>10.6.2.4.4</w:t>
      </w:r>
      <w:r w:rsidRPr="00AB5FED">
        <w:tab/>
        <w:t>Merging of groups involving multiple MCPTT systems</w:t>
      </w:r>
      <w:bookmarkEnd w:id="631"/>
      <w:bookmarkEnd w:id="632"/>
      <w:bookmarkEnd w:id="633"/>
      <w:bookmarkEnd w:id="634"/>
      <w:bookmarkEnd w:id="636"/>
    </w:p>
    <w:p w14:paraId="4A5C2BBB" w14:textId="77777777" w:rsidR="00171381" w:rsidRPr="00AB5FED" w:rsidRDefault="00171381" w:rsidP="00171381">
      <w:r w:rsidRPr="00AB5FED">
        <w:t>Figure 10.6.2.4.4-1 below illustrates the merging of MCPTT clients in a newly formed temporary group with active group calls.</w:t>
      </w:r>
    </w:p>
    <w:p w14:paraId="4D068D02" w14:textId="77777777" w:rsidR="00171381" w:rsidRPr="00AB5FED" w:rsidRDefault="00171381" w:rsidP="00171381">
      <w:r w:rsidRPr="00AB5FED">
        <w:t>Pre-conditions:</w:t>
      </w:r>
    </w:p>
    <w:p w14:paraId="0F5C6B08" w14:textId="77777777" w:rsidR="00171381" w:rsidRPr="00AB5FED" w:rsidRDefault="00171381" w:rsidP="00171381">
      <w:pPr>
        <w:pStyle w:val="B1"/>
      </w:pPr>
      <w:r w:rsidRPr="00AB5FED">
        <w:t>1.</w:t>
      </w:r>
      <w:r w:rsidRPr="00AB5FED">
        <w:tab/>
        <w:t>The temporary group consists of group 1, which is hosted by the primary MCPTT system, and group 2, which is hosted by the partner MCPTT system.</w:t>
      </w:r>
    </w:p>
    <w:p w14:paraId="6782DB8F" w14:textId="77777777" w:rsidR="00171381" w:rsidRPr="00AB5FED" w:rsidRDefault="00171381" w:rsidP="00171381">
      <w:pPr>
        <w:pStyle w:val="B1"/>
      </w:pPr>
      <w:r w:rsidRPr="00AB5FED">
        <w:t>2.</w:t>
      </w:r>
      <w:r w:rsidRPr="00AB5FED">
        <w:tab/>
        <w:t>Both group 1 and group 2 have active calls.</w:t>
      </w:r>
    </w:p>
    <w:p w14:paraId="222DEBFF" w14:textId="77777777" w:rsidR="00171381" w:rsidRPr="00AB5FED" w:rsidRDefault="00171381" w:rsidP="00171381">
      <w:pPr>
        <w:pStyle w:val="B1"/>
      </w:pPr>
      <w:r w:rsidRPr="00AB5FED">
        <w:t>3.</w:t>
      </w:r>
      <w:r w:rsidRPr="00AB5FED">
        <w:tab/>
        <w:t>The group management client of the authorized MCPTT user belongs to the primary MCPTT system.</w:t>
      </w:r>
    </w:p>
    <w:p w14:paraId="56C35074" w14:textId="77777777" w:rsidR="00171381" w:rsidRPr="00AB5FED" w:rsidRDefault="00171381" w:rsidP="00171381">
      <w:pPr>
        <w:pStyle w:val="TH"/>
      </w:pPr>
      <w:r w:rsidRPr="00AB5FED">
        <w:object w:dxaOrig="10691" w:dyaOrig="6174" w14:anchorId="5E77F094">
          <v:shape id="_x0000_i1051" type="#_x0000_t75" style="width:476.95pt;height:276.5pt" o:ole="">
            <v:imagedata r:id="rId59" o:title=""/>
          </v:shape>
          <o:OLEObject Type="Embed" ProgID="Visio.Drawing.11" ShapeID="_x0000_i1051" DrawAspect="Content" ObjectID="_1797624509" r:id="rId60"/>
        </w:object>
      </w:r>
    </w:p>
    <w:p w14:paraId="1DF26289" w14:textId="77777777" w:rsidR="00171381" w:rsidRPr="00AB5FED" w:rsidRDefault="00171381" w:rsidP="00171381">
      <w:pPr>
        <w:pStyle w:val="TF"/>
      </w:pPr>
      <w:r w:rsidRPr="00AB5FED">
        <w:t>Figure 10.6.2.4.4-1: Merging of groups involving multiple MCPTT systems</w:t>
      </w:r>
    </w:p>
    <w:p w14:paraId="76BAE6ED" w14:textId="77777777" w:rsidR="00171381" w:rsidRPr="00AB5FED" w:rsidRDefault="00171381" w:rsidP="00171381">
      <w:pPr>
        <w:pStyle w:val="B1"/>
      </w:pPr>
      <w:r w:rsidRPr="00AB5FED">
        <w:t>1.</w:t>
      </w:r>
      <w:r w:rsidRPr="00AB5FED">
        <w:tab/>
        <w:t>The temporary group formation - group regrouping involving multiple MCPTT systems, according to subclause 10.</w:t>
      </w:r>
      <w:r>
        <w:t>2</w:t>
      </w:r>
      <w:r w:rsidRPr="00AB5FED">
        <w:t>.4.2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Pr>
          <w:lang w:eastAsia="zh-CN"/>
        </w:rPr>
        <w:t>,</w:t>
      </w:r>
      <w:r w:rsidRPr="00AB5FED">
        <w:t xml:space="preserve"> takes place.</w:t>
      </w:r>
    </w:p>
    <w:p w14:paraId="7B3A0509" w14:textId="77777777" w:rsidR="00171381" w:rsidRPr="00AB5FED" w:rsidRDefault="00171381" w:rsidP="00171381">
      <w:pPr>
        <w:pStyle w:val="B1"/>
      </w:pPr>
      <w:r w:rsidRPr="00AB5FED">
        <w:t>2.</w:t>
      </w:r>
      <w:r w:rsidRPr="00AB5FED">
        <w:tab/>
        <w:t>The MCPTT client of the authorized MCPTT user requests group call merge operation to MCPTT server hosting group 1. The identities of the groups being combined are included in this message.</w:t>
      </w:r>
    </w:p>
    <w:p w14:paraId="7BE01CAF" w14:textId="77777777" w:rsidR="00171381" w:rsidRPr="00AB5FED" w:rsidRDefault="00171381" w:rsidP="00171381">
      <w:pPr>
        <w:pStyle w:val="B1"/>
      </w:pPr>
      <w:r w:rsidRPr="00AB5FED">
        <w:t>3.</w:t>
      </w:r>
      <w:r w:rsidRPr="00AB5FED">
        <w:tab/>
        <w:t>The MCPTT server (primary) responds with an OK response.</w:t>
      </w:r>
    </w:p>
    <w:p w14:paraId="5FB94D80" w14:textId="77777777" w:rsidR="00171381" w:rsidRPr="00AB5FED" w:rsidRDefault="00171381" w:rsidP="00171381">
      <w:pPr>
        <w:pStyle w:val="B1"/>
      </w:pPr>
      <w:r w:rsidRPr="00AB5FED">
        <w:lastRenderedPageBreak/>
        <w:t>4.</w:t>
      </w:r>
      <w:r w:rsidRPr="00AB5FED">
        <w:tab/>
        <w:t>The MCPTT server (primary) sends a group combine request to the MCPTT server (partner) that is hosting group 2.</w:t>
      </w:r>
    </w:p>
    <w:p w14:paraId="62DEFEF1" w14:textId="77777777" w:rsidR="00171381" w:rsidRPr="00AB5FED" w:rsidRDefault="00171381" w:rsidP="00171381">
      <w:pPr>
        <w:pStyle w:val="B1"/>
      </w:pPr>
      <w:r w:rsidRPr="00AB5FED">
        <w:t>5.</w:t>
      </w:r>
      <w:r w:rsidRPr="00AB5FED">
        <w:tab/>
        <w:t>The MCPTT server (partner) responds with a list members of group 2 and an indication of which members are affiliated and which are active in the call.</w:t>
      </w:r>
    </w:p>
    <w:p w14:paraId="1FE73C6B" w14:textId="77777777" w:rsidR="00171381" w:rsidRPr="00AB5FED" w:rsidRDefault="00171381" w:rsidP="00171381">
      <w:pPr>
        <w:pStyle w:val="B1"/>
      </w:pPr>
      <w:r w:rsidRPr="00AB5FED">
        <w:t>6.</w:t>
      </w:r>
      <w:r w:rsidRPr="00AB5FED">
        <w:tab/>
        <w:t>The MCPTT server (primary) contacts the active members of group 2 inviting them to join the temporary group call.</w:t>
      </w:r>
    </w:p>
    <w:p w14:paraId="050598AF" w14:textId="77777777" w:rsidR="00171381" w:rsidRPr="00AB5FED" w:rsidRDefault="00171381" w:rsidP="00171381">
      <w:pPr>
        <w:pStyle w:val="B1"/>
      </w:pPr>
      <w:r w:rsidRPr="00AB5FED">
        <w:t>7.</w:t>
      </w:r>
      <w:r w:rsidRPr="00AB5FED">
        <w:tab/>
        <w:t>The MCPTT server (partner) transfers group 2's floor status data (including pending requests and queue positions) to the primary MCPTT server and combines this with the group 1's floor status data in order to create the temporary group's floor status data.</w:t>
      </w:r>
    </w:p>
    <w:p w14:paraId="42BF33D0" w14:textId="77777777" w:rsidR="00171381" w:rsidRPr="00AB5FED" w:rsidRDefault="00171381" w:rsidP="00171381">
      <w:pPr>
        <w:pStyle w:val="B1"/>
      </w:pPr>
      <w:r w:rsidRPr="00AB5FED">
        <w:t>8.</w:t>
      </w:r>
      <w:r w:rsidRPr="00AB5FED">
        <w:tab/>
        <w:t>The MCPTT server (primary) performs floor control for the temporary group.</w:t>
      </w:r>
    </w:p>
    <w:p w14:paraId="3C337BEB" w14:textId="77777777" w:rsidR="00171381" w:rsidRPr="00AB5FED" w:rsidRDefault="00171381" w:rsidP="00171381">
      <w:pPr>
        <w:pStyle w:val="B1"/>
      </w:pPr>
      <w:r w:rsidRPr="00AB5FED">
        <w:t>9.</w:t>
      </w:r>
      <w:r w:rsidRPr="00AB5FED">
        <w:tab/>
        <w:t>The MCPTT server (primary) notifies the MCPTT client of the authorised MCPTT user that the active calls have been merged.</w:t>
      </w:r>
    </w:p>
    <w:p w14:paraId="1E25B98B" w14:textId="77777777" w:rsidR="00171381" w:rsidRPr="00AB5FED" w:rsidRDefault="00171381" w:rsidP="00171381">
      <w:pPr>
        <w:pStyle w:val="NO"/>
        <w:rPr>
          <w:lang w:val="en-US"/>
        </w:rPr>
      </w:pPr>
      <w:r w:rsidRPr="00AB5FED">
        <w:rPr>
          <w:lang w:val="en-US"/>
        </w:rPr>
        <w:t>NOTE:</w:t>
      </w:r>
      <w:r w:rsidRPr="00AB5FED">
        <w:rPr>
          <w:lang w:val="en-US"/>
        </w:rPr>
        <w:tab/>
        <w:t>The MCPTT server in primary system revokes and queues floor given to one of the two talkers based on the arbitration result for the temporary group.</w:t>
      </w:r>
    </w:p>
    <w:p w14:paraId="284BD4CD" w14:textId="77777777" w:rsidR="00171381" w:rsidRPr="00AB5FED" w:rsidRDefault="00171381" w:rsidP="00171381">
      <w:pPr>
        <w:pStyle w:val="Heading4"/>
      </w:pPr>
      <w:bookmarkStart w:id="637" w:name="_Toc433209761"/>
      <w:bookmarkStart w:id="638" w:name="_Toc460616057"/>
      <w:bookmarkStart w:id="639" w:name="_Toc460616918"/>
      <w:bookmarkStart w:id="640" w:name="_Toc187011129"/>
      <w:r w:rsidRPr="00AB5FED">
        <w:t>10.6.2.5</w:t>
      </w:r>
      <w:r w:rsidRPr="00AB5FED">
        <w:tab/>
        <w:t>Broadcast group call</w:t>
      </w:r>
      <w:bookmarkEnd w:id="637"/>
      <w:bookmarkEnd w:id="638"/>
      <w:bookmarkEnd w:id="639"/>
      <w:bookmarkEnd w:id="640"/>
    </w:p>
    <w:p w14:paraId="002F8502" w14:textId="77777777" w:rsidR="00171381" w:rsidRPr="00AB5FED" w:rsidRDefault="00171381" w:rsidP="00171381">
      <w:pPr>
        <w:pStyle w:val="Heading5"/>
      </w:pPr>
      <w:bookmarkStart w:id="641" w:name="_Toc433209762"/>
      <w:bookmarkStart w:id="642" w:name="_Toc460616058"/>
      <w:bookmarkStart w:id="643" w:name="_Toc460616919"/>
      <w:bookmarkStart w:id="644" w:name="_Toc187011130"/>
      <w:r w:rsidRPr="00AB5FED">
        <w:t>10.6.2.5.1</w:t>
      </w:r>
      <w:r w:rsidRPr="00AB5FED">
        <w:tab/>
        <w:t>General</w:t>
      </w:r>
      <w:bookmarkEnd w:id="641"/>
      <w:bookmarkEnd w:id="642"/>
      <w:bookmarkEnd w:id="643"/>
      <w:bookmarkEnd w:id="644"/>
    </w:p>
    <w:p w14:paraId="3A0E4A9C" w14:textId="77777777" w:rsidR="00171381" w:rsidRPr="00AB5FED" w:rsidRDefault="00171381" w:rsidP="00171381">
      <w:r w:rsidRPr="00AB5FED">
        <w:t>A broadcast group call is a special group call where the initiating MCPTT user expects no response from the other MCPTT users, so that when his transmission is complete, so is the call.</w:t>
      </w:r>
    </w:p>
    <w:p w14:paraId="515114F2" w14:textId="77777777" w:rsidR="00171381" w:rsidRPr="00AB5FED" w:rsidRDefault="00171381" w:rsidP="00171381">
      <w:pPr>
        <w:pStyle w:val="Heading5"/>
      </w:pPr>
      <w:bookmarkStart w:id="645" w:name="_Toc460616059"/>
      <w:bookmarkStart w:id="646" w:name="_Toc460616920"/>
      <w:bookmarkStart w:id="647" w:name="_Toc433209763"/>
      <w:bookmarkStart w:id="648" w:name="_Toc187011131"/>
      <w:r w:rsidRPr="00AB5FED">
        <w:t>10.6.2.5.2</w:t>
      </w:r>
      <w:r w:rsidRPr="00AB5FED">
        <w:tab/>
        <w:t>Common broadcast group call procedure</w:t>
      </w:r>
      <w:bookmarkEnd w:id="645"/>
      <w:bookmarkEnd w:id="646"/>
      <w:bookmarkEnd w:id="648"/>
    </w:p>
    <w:p w14:paraId="2E9D5AB6" w14:textId="77777777" w:rsidR="00171381" w:rsidRPr="00AB5FED" w:rsidRDefault="00171381" w:rsidP="00171381">
      <w:r w:rsidRPr="00AB5FED">
        <w:t xml:space="preserve">The group-broadcast group and the </w:t>
      </w:r>
      <w:r>
        <w:t>broadcast</w:t>
      </w:r>
      <w:r w:rsidRPr="00AB5FED">
        <w:t xml:space="preserve"> regroup</w:t>
      </w:r>
      <w:r w:rsidRPr="00AB5FED">
        <w:rPr>
          <w:rFonts w:hint="eastAsia"/>
          <w:lang w:eastAsia="zh-CN"/>
        </w:rPr>
        <w:t>ed</w:t>
      </w:r>
      <w:r w:rsidRPr="00AB5FED">
        <w:t xml:space="preserve"> group are similar in structure (a collection of groups)</w:t>
      </w:r>
      <w:r w:rsidRPr="00AB5FED">
        <w:rPr>
          <w:rFonts w:hint="eastAsia"/>
          <w:lang w:eastAsia="zh-CN"/>
        </w:rPr>
        <w:t>. Similarly</w:t>
      </w:r>
      <w:r w:rsidRPr="00AB5FED">
        <w:t xml:space="preserve"> the user-broadcast group and the pre-arranged group (a collection of users)</w:t>
      </w:r>
      <w:r w:rsidRPr="00AB5FED">
        <w:rPr>
          <w:rFonts w:hint="eastAsia"/>
          <w:lang w:eastAsia="zh-CN"/>
        </w:rPr>
        <w:t xml:space="preserve"> are similar in structure</w:t>
      </w:r>
      <w:r w:rsidRPr="00AB5FED">
        <w:t xml:space="preserve">. Only </w:t>
      </w:r>
      <w:r w:rsidRPr="00AB5FED">
        <w:rPr>
          <w:rFonts w:hint="eastAsia"/>
          <w:lang w:eastAsia="zh-CN"/>
        </w:rPr>
        <w:t>the call originator</w:t>
      </w:r>
      <w:r w:rsidRPr="00AB5FED">
        <w:t xml:space="preserve"> can transmit media during the </w:t>
      </w:r>
      <w:r w:rsidRPr="00AB5FED">
        <w:rPr>
          <w:rFonts w:hint="eastAsia"/>
          <w:lang w:eastAsia="zh-CN"/>
        </w:rPr>
        <w:t xml:space="preserve">broadcast group </w:t>
      </w:r>
      <w:r w:rsidRPr="00AB5FED">
        <w:t xml:space="preserve">call and the </w:t>
      </w:r>
      <w:r w:rsidRPr="00AB5FED">
        <w:rPr>
          <w:rFonts w:hint="eastAsia"/>
          <w:lang w:eastAsia="zh-CN"/>
        </w:rPr>
        <w:t xml:space="preserve">broadcast group </w:t>
      </w:r>
      <w:r w:rsidRPr="00AB5FED">
        <w:t>call is released when the transmission is complete</w:t>
      </w:r>
      <w:r>
        <w:t>, unless the call originator is overridden</w:t>
      </w:r>
      <w:r w:rsidRPr="00AB5FED">
        <w:rPr>
          <w:rFonts w:hint="eastAsia"/>
          <w:lang w:eastAsia="zh-CN"/>
        </w:rPr>
        <w:t>.</w:t>
      </w:r>
    </w:p>
    <w:p w14:paraId="65ADC6F1" w14:textId="77777777" w:rsidR="00171381" w:rsidRPr="00AB5FED" w:rsidRDefault="00171381" w:rsidP="00171381">
      <w:r w:rsidRPr="00AB5FED">
        <w:t>Figure 10.6.2.5.2-1 illustrates the common procedure for group-broadcast group call</w:t>
      </w:r>
      <w:r>
        <w:t>,</w:t>
      </w:r>
      <w:r w:rsidRPr="00AB5FED">
        <w:t xml:space="preserve"> user-broadcast group call</w:t>
      </w:r>
      <w:r>
        <w:t xml:space="preserve">, </w:t>
      </w:r>
      <w:r w:rsidRPr="00641984">
        <w:t>and broadcast regrouped group call</w:t>
      </w:r>
      <w:r w:rsidRPr="00AB5FED">
        <w:t>.</w:t>
      </w:r>
    </w:p>
    <w:p w14:paraId="56B5E8B0" w14:textId="77777777" w:rsidR="00171381" w:rsidRPr="00AB5FED" w:rsidRDefault="00171381" w:rsidP="00171381">
      <w:r w:rsidRPr="00AB5FED">
        <w:t>Pre-conditions:</w:t>
      </w:r>
    </w:p>
    <w:p w14:paraId="1BAC7950" w14:textId="77777777" w:rsidR="00171381" w:rsidRDefault="00171381" w:rsidP="00171381">
      <w:pPr>
        <w:pStyle w:val="B1"/>
      </w:pPr>
      <w:r w:rsidRPr="00AB5FED">
        <w:t>1.</w:t>
      </w:r>
      <w:r w:rsidRPr="00AB5FED">
        <w:tab/>
        <w:t>MCPTT client 1 and MCPTT client 2 are members of a group-broadcast group</w:t>
      </w:r>
      <w:r w:rsidRPr="00AB5FED">
        <w:rPr>
          <w:rFonts w:hint="eastAsia"/>
          <w:lang w:eastAsia="zh-CN"/>
        </w:rPr>
        <w:t>/</w:t>
      </w:r>
      <w:r w:rsidRPr="00AB5FED">
        <w:t>user-broadcast group</w:t>
      </w:r>
      <w:r w:rsidRPr="000D2782">
        <w:rPr>
          <w:rStyle w:val="B1Char"/>
        </w:rPr>
        <w:t>/broadcast regroup group</w:t>
      </w:r>
      <w:r w:rsidRPr="00AB5FED">
        <w:t>.</w:t>
      </w:r>
    </w:p>
    <w:p w14:paraId="42B6AF94" w14:textId="77777777" w:rsidR="00171381" w:rsidRDefault="00171381" w:rsidP="00171381">
      <w:pPr>
        <w:pStyle w:val="B1"/>
        <w:rPr>
          <w:lang w:eastAsia="zh-CN"/>
        </w:rPr>
      </w:pPr>
      <w:r>
        <w:rPr>
          <w:lang w:eastAsia="zh-CN"/>
        </w:rPr>
        <w:t>2.</w:t>
      </w:r>
      <w:r>
        <w:rPr>
          <w:lang w:eastAsia="zh-CN"/>
        </w:rPr>
        <w:tab/>
        <w:t>Optionally, MCPTT client 1 may have an activated functional alias for the group communication.</w:t>
      </w:r>
    </w:p>
    <w:p w14:paraId="757A9F79" w14:textId="77777777" w:rsidR="00171381" w:rsidRDefault="00171381" w:rsidP="00171381">
      <w:pPr>
        <w:pStyle w:val="B1"/>
      </w:pPr>
      <w:r>
        <w:rPr>
          <w:lang w:eastAsia="zh-CN"/>
        </w:rPr>
        <w:t>3.</w:t>
      </w:r>
      <w:r>
        <w:rPr>
          <w:lang w:eastAsia="zh-CN"/>
        </w:rPr>
        <w:tab/>
        <w:t>The MCPTT server may have subscribed to the MCPTT functional alias controlling server within the MC system for functional alias activation/de-activation updates.</w:t>
      </w:r>
    </w:p>
    <w:p w14:paraId="7C44D592" w14:textId="77777777" w:rsidR="00171381" w:rsidRPr="00AB5FED" w:rsidRDefault="00171381" w:rsidP="00171381">
      <w:pPr>
        <w:pStyle w:val="TH"/>
      </w:pPr>
      <w:r w:rsidRPr="00AB5FED">
        <w:object w:dxaOrig="6863" w:dyaOrig="3646" w14:anchorId="3A5537AE">
          <v:shape id="_x0000_i1052" type="#_x0000_t75" style="width:343.3pt;height:182pt" o:ole="">
            <v:imagedata r:id="rId61" o:title=""/>
          </v:shape>
          <o:OLEObject Type="Embed" ProgID="Visio.Drawing.11" ShapeID="_x0000_i1052" DrawAspect="Content" ObjectID="_1797624510" r:id="rId62"/>
        </w:object>
      </w:r>
    </w:p>
    <w:p w14:paraId="77C2428A" w14:textId="77777777" w:rsidR="00171381" w:rsidRPr="00AB5FED" w:rsidRDefault="00171381" w:rsidP="00171381">
      <w:pPr>
        <w:pStyle w:val="TF"/>
      </w:pPr>
      <w:r w:rsidRPr="00AB5FED">
        <w:t xml:space="preserve">Figure 10.6.2.5.2-1: </w:t>
      </w:r>
      <w:r w:rsidRPr="00AB5FED">
        <w:rPr>
          <w:rFonts w:hint="eastAsia"/>
          <w:lang w:eastAsia="zh-CN"/>
        </w:rPr>
        <w:t>B</w:t>
      </w:r>
      <w:r w:rsidRPr="00AB5FED">
        <w:t>roadcast group call</w:t>
      </w:r>
    </w:p>
    <w:p w14:paraId="727F95C0" w14:textId="77777777" w:rsidR="00171381" w:rsidRDefault="00171381" w:rsidP="00171381">
      <w:pPr>
        <w:pStyle w:val="B1"/>
      </w:pPr>
      <w:r w:rsidRPr="00AB5FED">
        <w:rPr>
          <w:rFonts w:hint="eastAsia"/>
          <w:lang w:eastAsia="zh-CN"/>
        </w:rPr>
        <w:t>1.</w:t>
      </w:r>
      <w:r w:rsidRPr="00AB5FED">
        <w:tab/>
        <w:t>MCPTT user at MCPTT client 1 initiates the broadcast group call setup procedure</w:t>
      </w:r>
      <w:r w:rsidRPr="00AB5FED">
        <w:rPr>
          <w:rFonts w:hint="eastAsia"/>
          <w:lang w:eastAsia="zh-CN"/>
        </w:rPr>
        <w:t xml:space="preserve"> with the indication of broadcast </w:t>
      </w:r>
      <w:r w:rsidRPr="00AB5FED">
        <w:t>group call</w:t>
      </w:r>
      <w:r w:rsidRPr="00AB5FED">
        <w:rPr>
          <w:rFonts w:ascii="SimSun" w:hAnsi="SimSun"/>
          <w:lang w:eastAsia="zh-CN"/>
        </w:rPr>
        <w:t>.</w:t>
      </w:r>
      <w:r w:rsidRPr="00AB5FED">
        <w:t xml:space="preserve"> The</w:t>
      </w:r>
      <w:r w:rsidRPr="00AB5FED">
        <w:rPr>
          <w:rFonts w:hint="eastAsia"/>
        </w:rPr>
        <w:t xml:space="preserve"> signalling</w:t>
      </w:r>
      <w:r w:rsidRPr="00AB5FED">
        <w:rPr>
          <w:rFonts w:hint="eastAsia"/>
          <w:lang w:eastAsia="zh-CN"/>
        </w:rPr>
        <w:t xml:space="preserve"> procedure is identical to the group call setup </w:t>
      </w:r>
      <w:r w:rsidRPr="00AB5FED">
        <w:t>as described in subclause 10.6.2</w:t>
      </w:r>
      <w:r w:rsidRPr="00AB5FED">
        <w:rPr>
          <w:rFonts w:hint="eastAsia"/>
          <w:lang w:eastAsia="zh-CN"/>
        </w:rPr>
        <w:t xml:space="preserve"> with the inclusion of the parameter for broadcast group call indicator</w:t>
      </w:r>
      <w:r w:rsidRPr="00AB5FED">
        <w:t>.</w:t>
      </w:r>
      <w:bookmarkStart w:id="649" w:name="_Hlk5927289"/>
      <w:r w:rsidRPr="00B1659B">
        <w:rPr>
          <w:lang w:eastAsia="x-none"/>
        </w:rPr>
        <w:t xml:space="preserve"> </w:t>
      </w:r>
      <w:r>
        <w:rPr>
          <w:lang w:eastAsia="x-none"/>
        </w:rPr>
        <w:t>The MCPTT user at MCPTT client 1 may include a functional alias used for the broadcast group call and t</w:t>
      </w:r>
      <w:bookmarkEnd w:id="649"/>
      <w:r>
        <w:rPr>
          <w:lang w:eastAsia="x-none"/>
        </w:rPr>
        <w:t>he MCPTT server checks whether the provided functional alias can be used and has been activated for the MCPTT user.</w:t>
      </w:r>
    </w:p>
    <w:p w14:paraId="23A0DD10" w14:textId="77777777" w:rsidR="00171381" w:rsidRPr="00AB5FED" w:rsidRDefault="00171381" w:rsidP="00171381">
      <w:pPr>
        <w:pStyle w:val="B1"/>
      </w:pPr>
    </w:p>
    <w:p w14:paraId="6D4D8175" w14:textId="77777777" w:rsidR="00171381" w:rsidRPr="00AB5FED" w:rsidRDefault="00171381" w:rsidP="00171381">
      <w:pPr>
        <w:pStyle w:val="NO"/>
        <w:rPr>
          <w:lang w:eastAsia="zh-CN"/>
        </w:rPr>
      </w:pPr>
      <w:r w:rsidRPr="00AB5FED">
        <w:rPr>
          <w:lang w:eastAsia="zh-CN"/>
        </w:rPr>
        <w:t>NOTE 1:</w:t>
      </w:r>
      <w:r w:rsidRPr="00AB5FED">
        <w:rPr>
          <w:lang w:eastAsia="zh-CN"/>
        </w:rPr>
        <w:tab/>
      </w:r>
      <w:r w:rsidRPr="00AB5FED">
        <w:t>Broadcast group call applies to both pre-arranged and chat group call model. In the chat group call model case, the broadcast group call setup procedure is done by floor control signalling</w:t>
      </w:r>
      <w:r w:rsidRPr="00AB5FED">
        <w:rPr>
          <w:lang w:eastAsia="zh-CN"/>
        </w:rPr>
        <w:t>.</w:t>
      </w:r>
    </w:p>
    <w:p w14:paraId="516C4CC1" w14:textId="77777777" w:rsidR="00171381" w:rsidRPr="00AB5FED" w:rsidRDefault="00171381" w:rsidP="00171381">
      <w:pPr>
        <w:pStyle w:val="B1"/>
      </w:pPr>
      <w:r w:rsidRPr="00AB5FED">
        <w:t>2.</w:t>
      </w:r>
      <w:r w:rsidRPr="00AB5FED">
        <w:tab/>
        <w:t xml:space="preserve">MCPTT client 1 starts to transmit media. </w:t>
      </w:r>
    </w:p>
    <w:p w14:paraId="42C96DA4" w14:textId="77777777" w:rsidR="00171381" w:rsidRPr="00AB5FED" w:rsidRDefault="00171381" w:rsidP="00171381">
      <w:pPr>
        <w:pStyle w:val="NO"/>
      </w:pPr>
      <w:bookmarkStart w:id="650" w:name="OLE_LINK24"/>
      <w:r w:rsidRPr="00AB5FED">
        <w:t>NOTE 2:</w:t>
      </w:r>
      <w:r w:rsidRPr="00AB5FED">
        <w:tab/>
        <w:t xml:space="preserve">Only the </w:t>
      </w:r>
      <w:r w:rsidRPr="00AB5FED">
        <w:rPr>
          <w:rFonts w:hint="eastAsia"/>
        </w:rPr>
        <w:t>call originating</w:t>
      </w:r>
      <w:r w:rsidRPr="00AB5FED">
        <w:t xml:space="preserve"> MCPTT user is allowed to transmit media on broadcast group call</w:t>
      </w:r>
      <w:r>
        <w:t>, unless overridden</w:t>
      </w:r>
      <w:r w:rsidRPr="00AB5FED">
        <w:t xml:space="preserve">. </w:t>
      </w:r>
    </w:p>
    <w:p w14:paraId="44800B23" w14:textId="77777777" w:rsidR="00171381" w:rsidRPr="00AB5FED" w:rsidRDefault="00171381" w:rsidP="00171381">
      <w:pPr>
        <w:pStyle w:val="NO"/>
      </w:pPr>
      <w:r w:rsidRPr="00AB5FED">
        <w:t>NOTE 3:</w:t>
      </w:r>
      <w:r w:rsidRPr="00AB5FED">
        <w:tab/>
        <w:t xml:space="preserve">A broadcast group call transmitted on a user-broadcast group has priority over group calls involving users within the user hierarchy. A </w:t>
      </w:r>
      <w:r w:rsidRPr="00AB5FED">
        <w:rPr>
          <w:rFonts w:hint="eastAsia"/>
          <w:lang w:eastAsia="zh-CN"/>
        </w:rPr>
        <w:t>b</w:t>
      </w:r>
      <w:r w:rsidRPr="00AB5FED">
        <w:t xml:space="preserve">roadcast </w:t>
      </w:r>
      <w:r w:rsidRPr="00AB5FED">
        <w:rPr>
          <w:rFonts w:hint="eastAsia"/>
          <w:lang w:eastAsia="zh-CN"/>
        </w:rPr>
        <w:t>g</w:t>
      </w:r>
      <w:r w:rsidRPr="00AB5FED">
        <w:t xml:space="preserve">roup </w:t>
      </w:r>
      <w:r w:rsidRPr="00AB5FED">
        <w:rPr>
          <w:rFonts w:hint="eastAsia"/>
          <w:lang w:eastAsia="zh-CN"/>
        </w:rPr>
        <w:t>c</w:t>
      </w:r>
      <w:r w:rsidRPr="00AB5FED">
        <w:t xml:space="preserve">all transmitted on a </w:t>
      </w:r>
      <w:r w:rsidRPr="00AB5FED">
        <w:rPr>
          <w:rFonts w:hint="eastAsia"/>
          <w:lang w:eastAsia="zh-CN"/>
        </w:rPr>
        <w:t>g</w:t>
      </w:r>
      <w:r w:rsidRPr="00AB5FED">
        <w:t>roup-</w:t>
      </w:r>
      <w:r w:rsidRPr="00AB5FED">
        <w:rPr>
          <w:rFonts w:hint="eastAsia"/>
          <w:lang w:eastAsia="zh-CN"/>
        </w:rPr>
        <w:t>b</w:t>
      </w:r>
      <w:r w:rsidRPr="00AB5FED">
        <w:t xml:space="preserve">roadcast </w:t>
      </w:r>
      <w:r w:rsidRPr="00AB5FED">
        <w:rPr>
          <w:rFonts w:hint="eastAsia"/>
          <w:lang w:eastAsia="zh-CN"/>
        </w:rPr>
        <w:t>g</w:t>
      </w:r>
      <w:r w:rsidRPr="00AB5FED">
        <w:t xml:space="preserve">roup has priority over </w:t>
      </w:r>
      <w:r w:rsidRPr="00AB5FED">
        <w:rPr>
          <w:rFonts w:hint="eastAsia"/>
          <w:lang w:eastAsia="zh-CN"/>
        </w:rPr>
        <w:t>g</w:t>
      </w:r>
      <w:r w:rsidRPr="00AB5FED">
        <w:t xml:space="preserve">roup </w:t>
      </w:r>
      <w:r w:rsidRPr="00AB5FED">
        <w:rPr>
          <w:rFonts w:hint="eastAsia"/>
          <w:lang w:eastAsia="zh-CN"/>
        </w:rPr>
        <w:t>c</w:t>
      </w:r>
      <w:r w:rsidRPr="00AB5FED">
        <w:t>alls on its subordinate groups.</w:t>
      </w:r>
    </w:p>
    <w:bookmarkEnd w:id="650"/>
    <w:p w14:paraId="7F382064" w14:textId="77777777" w:rsidR="00171381" w:rsidRPr="00AB5FED" w:rsidRDefault="00171381" w:rsidP="00171381">
      <w:pPr>
        <w:pStyle w:val="B1"/>
        <w:rPr>
          <w:noProof/>
          <w:lang w:eastAsia="zh-CN"/>
        </w:rPr>
      </w:pPr>
      <w:r w:rsidRPr="00AB5FED">
        <w:rPr>
          <w:noProof/>
          <w:lang w:eastAsia="zh-CN"/>
        </w:rPr>
        <w:t>3.</w:t>
      </w:r>
      <w:r w:rsidRPr="00AB5FED">
        <w:rPr>
          <w:rFonts w:hint="eastAsia"/>
          <w:noProof/>
          <w:lang w:eastAsia="zh-CN"/>
        </w:rPr>
        <w:tab/>
      </w:r>
      <w:r w:rsidRPr="00AB5FED">
        <w:rPr>
          <w:noProof/>
          <w:lang w:eastAsia="zh-CN"/>
        </w:rPr>
        <w:t xml:space="preserve">If the media transmission from </w:t>
      </w:r>
      <w:r w:rsidRPr="00AB5FED">
        <w:rPr>
          <w:rFonts w:hint="eastAsia"/>
          <w:noProof/>
          <w:lang w:eastAsia="zh-CN"/>
        </w:rPr>
        <w:t>call originating</w:t>
      </w:r>
      <w:r w:rsidRPr="00AB5FED">
        <w:rPr>
          <w:noProof/>
          <w:lang w:eastAsia="zh-CN"/>
        </w:rPr>
        <w:t xml:space="preserve"> </w:t>
      </w:r>
      <w:r w:rsidRPr="00AB5FED">
        <w:rPr>
          <w:rFonts w:hint="eastAsia"/>
          <w:noProof/>
          <w:lang w:eastAsia="zh-CN"/>
        </w:rPr>
        <w:t xml:space="preserve">MCPTT </w:t>
      </w:r>
      <w:r w:rsidRPr="00AB5FED">
        <w:rPr>
          <w:noProof/>
          <w:lang w:eastAsia="zh-CN"/>
        </w:rPr>
        <w:t>user is complete, the broadcast group call is released.</w:t>
      </w:r>
    </w:p>
    <w:p w14:paraId="273FA500" w14:textId="77777777" w:rsidR="00171381" w:rsidRPr="00AB5FED" w:rsidRDefault="00171381" w:rsidP="00171381">
      <w:pPr>
        <w:pStyle w:val="Heading6"/>
      </w:pPr>
      <w:bookmarkStart w:id="651" w:name="_Toc460616060"/>
      <w:bookmarkStart w:id="652" w:name="_Toc460616921"/>
      <w:bookmarkStart w:id="653" w:name="_Toc187011132"/>
      <w:r w:rsidRPr="00AB5FED">
        <w:t>10.6.2.5.2</w:t>
      </w:r>
      <w:r>
        <w:t>.1</w:t>
      </w:r>
      <w:r w:rsidRPr="00AB5FED">
        <w:tab/>
      </w:r>
      <w:r>
        <w:t>Group-</w:t>
      </w:r>
      <w:r w:rsidRPr="00AB5FED">
        <w:t>broadcast group call procedure</w:t>
      </w:r>
      <w:bookmarkEnd w:id="653"/>
    </w:p>
    <w:p w14:paraId="4FA9B077" w14:textId="77777777" w:rsidR="00171381" w:rsidRPr="00AB5FED" w:rsidRDefault="00171381" w:rsidP="00171381">
      <w:r>
        <w:t>The group-broadcast group is defined as a set of groups, not a set of MCPTT users. The group-broadcast group is also defined with a hierarchy.</w:t>
      </w:r>
      <w:r w:rsidRPr="00AB5FED">
        <w:t xml:space="preserve"> </w:t>
      </w:r>
      <w:r>
        <w:t xml:space="preserve">It is expected that </w:t>
      </w:r>
      <w:r w:rsidRPr="00AB5FED">
        <w:rPr>
          <w:rFonts w:hint="eastAsia"/>
          <w:lang w:eastAsia="zh-CN"/>
        </w:rPr>
        <w:t xml:space="preserve">the </w:t>
      </w:r>
      <w:r>
        <w:rPr>
          <w:lang w:eastAsia="zh-CN"/>
        </w:rPr>
        <w:t xml:space="preserve">MCPTT user that originates the group-broadcast group </w:t>
      </w:r>
      <w:r w:rsidRPr="00AB5FED">
        <w:rPr>
          <w:rFonts w:hint="eastAsia"/>
          <w:lang w:eastAsia="zh-CN"/>
        </w:rPr>
        <w:t xml:space="preserve">call </w:t>
      </w:r>
      <w:r>
        <w:t>is the only one</w:t>
      </w:r>
      <w:r w:rsidRPr="00AB5FED">
        <w:t xml:space="preserve"> transmit</w:t>
      </w:r>
      <w:r>
        <w:t>ting</w:t>
      </w:r>
      <w:r w:rsidRPr="00AB5FED">
        <w:t xml:space="preserve"> media during the </w:t>
      </w:r>
      <w:r>
        <w:t>group-</w:t>
      </w:r>
      <w:r w:rsidRPr="00AB5FED">
        <w:rPr>
          <w:rFonts w:hint="eastAsia"/>
          <w:lang w:eastAsia="zh-CN"/>
        </w:rPr>
        <w:t xml:space="preserve">broadcast group </w:t>
      </w:r>
      <w:r w:rsidRPr="00AB5FED">
        <w:t xml:space="preserve">call and </w:t>
      </w:r>
      <w:r>
        <w:t xml:space="preserve">that </w:t>
      </w:r>
      <w:r w:rsidRPr="00AB5FED">
        <w:t xml:space="preserve">the </w:t>
      </w:r>
      <w:r>
        <w:t>group-</w:t>
      </w:r>
      <w:r w:rsidRPr="00AB5FED">
        <w:rPr>
          <w:rFonts w:hint="eastAsia"/>
          <w:lang w:eastAsia="zh-CN"/>
        </w:rPr>
        <w:t xml:space="preserve">broadcast group </w:t>
      </w:r>
      <w:r w:rsidRPr="00AB5FED">
        <w:t xml:space="preserve">call is </w:t>
      </w:r>
      <w:r>
        <w:t xml:space="preserve">terminated </w:t>
      </w:r>
      <w:r w:rsidRPr="00AB5FED">
        <w:t>when the transmission is complete</w:t>
      </w:r>
      <w:r>
        <w:t>. However, if the override feature is enabled, then the call originator may be overridden</w:t>
      </w:r>
      <w:r w:rsidRPr="00AB5FED">
        <w:rPr>
          <w:rFonts w:hint="eastAsia"/>
          <w:lang w:eastAsia="zh-CN"/>
        </w:rPr>
        <w:t>.</w:t>
      </w:r>
    </w:p>
    <w:p w14:paraId="3BE3994D" w14:textId="77777777" w:rsidR="00171381" w:rsidRPr="00AB5FED" w:rsidRDefault="00171381" w:rsidP="00171381">
      <w:r w:rsidRPr="00AB5FED">
        <w:t>Figure 10.6.2.5.2</w:t>
      </w:r>
      <w:r>
        <w:t>.1</w:t>
      </w:r>
      <w:r w:rsidRPr="00AB5FED">
        <w:t xml:space="preserve">-1 illustrates the procedure </w:t>
      </w:r>
      <w:r>
        <w:t>f</w:t>
      </w:r>
      <w:r w:rsidRPr="00AB5FED">
        <w:t>or group-broadcast group call</w:t>
      </w:r>
      <w:r>
        <w:t xml:space="preserve"> establishment</w:t>
      </w:r>
      <w:r w:rsidRPr="00AB5FED">
        <w:t>.</w:t>
      </w:r>
    </w:p>
    <w:p w14:paraId="257CF12C" w14:textId="77777777" w:rsidR="00171381" w:rsidRPr="00AB5FED" w:rsidRDefault="00171381" w:rsidP="00171381">
      <w:r w:rsidRPr="00AB5FED">
        <w:t>Pre-conditions:</w:t>
      </w:r>
      <w:r w:rsidRPr="00230EAE">
        <w:t xml:space="preserve"> </w:t>
      </w:r>
    </w:p>
    <w:p w14:paraId="453CE26D" w14:textId="77777777" w:rsidR="00171381" w:rsidRDefault="00171381" w:rsidP="00171381">
      <w:pPr>
        <w:pStyle w:val="B1"/>
      </w:pPr>
      <w:r w:rsidRPr="00AB5FED">
        <w:t>1.</w:t>
      </w:r>
      <w:r w:rsidRPr="00AB5FED">
        <w:tab/>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4BC74757" w14:textId="77777777" w:rsidR="00171381" w:rsidRDefault="00171381" w:rsidP="00171381">
      <w:pPr>
        <w:pStyle w:val="B1"/>
      </w:pPr>
      <w:r>
        <w:t>2</w:t>
      </w:r>
      <w:r w:rsidRPr="00AB5FED">
        <w:t>.</w:t>
      </w:r>
      <w:r w:rsidRPr="00AB5FED">
        <w:tab/>
      </w:r>
      <w:r>
        <w:t>The group (e.g. A) currently has an on-going MCPTT group call that is not an MCPTT emergency group call</w:t>
      </w:r>
      <w:r w:rsidRPr="00AB5FED">
        <w:t>.</w:t>
      </w:r>
    </w:p>
    <w:p w14:paraId="3708A2FB" w14:textId="77777777" w:rsidR="00171381" w:rsidRDefault="00171381" w:rsidP="00171381">
      <w:pPr>
        <w:pStyle w:val="B1"/>
      </w:pPr>
      <w:r>
        <w:t>3.</w:t>
      </w:r>
      <w:r w:rsidRPr="00AB5FED">
        <w:tab/>
      </w:r>
      <w:r>
        <w:t>The call initiator of the group-broadcast group is a member of another group (e.g., X, not group A) which is also a subordinate group of the group-broadcast group (i.e., the group-broadcast group was defined with group X as a subordinate group).</w:t>
      </w:r>
    </w:p>
    <w:p w14:paraId="616150DF" w14:textId="77777777" w:rsidR="00171381" w:rsidRDefault="00171381" w:rsidP="00171381">
      <w:pPr>
        <w:pStyle w:val="B1"/>
      </w:pPr>
      <w:r>
        <w:t>4</w:t>
      </w:r>
      <w:r w:rsidRPr="00AB5FED">
        <w:t>.</w:t>
      </w:r>
      <w:r w:rsidRPr="00AB5FED">
        <w:tab/>
      </w:r>
      <w:r>
        <w:t>The group-broadcast group and its subordinated groups are defined in the same group management server and served by the same MCPTT server</w:t>
      </w:r>
      <w:r w:rsidRPr="00AB5FED">
        <w:t>.</w:t>
      </w:r>
    </w:p>
    <w:p w14:paraId="6D68651C" w14:textId="77777777" w:rsidR="00171381" w:rsidRDefault="00171381" w:rsidP="00171381">
      <w:pPr>
        <w:pStyle w:val="B1"/>
      </w:pPr>
      <w:r>
        <w:lastRenderedPageBreak/>
        <w:t>5.</w:t>
      </w:r>
      <w:r>
        <w:tab/>
        <w:t>Optionally, MCPTT client 3 may have an activated functional alias for the group communication.</w:t>
      </w:r>
    </w:p>
    <w:p w14:paraId="58FBC4CD" w14:textId="77777777" w:rsidR="00171381" w:rsidRDefault="00171381" w:rsidP="00171381">
      <w:pPr>
        <w:pStyle w:val="B1"/>
      </w:pPr>
      <w:r>
        <w:t>6.</w:t>
      </w:r>
      <w:r>
        <w:tab/>
        <w:t>The MCPTT server may have subscribed to the MCPTT functional alias controlling server within the MC system for functional alias activation/de-activation updates.</w:t>
      </w:r>
    </w:p>
    <w:p w14:paraId="4DB9E063" w14:textId="77777777" w:rsidR="00171381" w:rsidRPr="00AB5FED" w:rsidRDefault="00171381" w:rsidP="00171381">
      <w:pPr>
        <w:pStyle w:val="TH"/>
      </w:pPr>
      <w:r>
        <w:object w:dxaOrig="7770" w:dyaOrig="8595" w14:anchorId="7245E6D9">
          <v:shape id="_x0000_i1053" type="#_x0000_t75" style="width:387.05pt;height:430.85pt" o:ole="">
            <v:imagedata r:id="rId63" o:title=""/>
          </v:shape>
          <o:OLEObject Type="Embed" ProgID="Visio.Drawing.15" ShapeID="_x0000_i1053" DrawAspect="Content" ObjectID="_1797624511" r:id="rId64"/>
        </w:object>
      </w:r>
    </w:p>
    <w:p w14:paraId="6EE20FBA" w14:textId="77777777" w:rsidR="00171381" w:rsidRPr="00AB5FED" w:rsidRDefault="00171381" w:rsidP="00171381">
      <w:pPr>
        <w:pStyle w:val="TF"/>
      </w:pPr>
      <w:r w:rsidRPr="00AB5FED">
        <w:t>Figure 10.6.2.5.2</w:t>
      </w:r>
      <w:r>
        <w:t>.1</w:t>
      </w:r>
      <w:r w:rsidRPr="00AB5FED">
        <w:t xml:space="preserve">-1: </w:t>
      </w:r>
      <w:r>
        <w:t>Group-b</w:t>
      </w:r>
      <w:r w:rsidRPr="00AB5FED">
        <w:t>roadcast group call</w:t>
      </w:r>
    </w:p>
    <w:p w14:paraId="718243A2" w14:textId="77777777" w:rsidR="00171381" w:rsidRDefault="00171381" w:rsidP="00171381">
      <w:pPr>
        <w:pStyle w:val="B1"/>
      </w:pPr>
      <w:r w:rsidRPr="00AB5FED">
        <w:t>1.</w:t>
      </w:r>
      <w:r w:rsidRPr="00AB5FED">
        <w:tab/>
      </w:r>
      <w:r w:rsidRPr="000D0F5C">
        <w:t>MCPTT user at MCPTT client 3 initiates the group-broadcast group call setup procedure</w:t>
      </w:r>
      <w:r w:rsidRPr="00AB5FED">
        <w:t>.</w:t>
      </w:r>
    </w:p>
    <w:p w14:paraId="2D69A1CD"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r w:rsidRPr="00B1659B">
        <w:t xml:space="preserve"> </w:t>
      </w:r>
      <w:r>
        <w:t>The MCPTT user at MCPTT client 1 may include a functional alias used for the broadcast group call.</w:t>
      </w:r>
    </w:p>
    <w:p w14:paraId="48710A5E" w14:textId="77777777" w:rsidR="00171381" w:rsidRDefault="00171381" w:rsidP="00171381">
      <w:pPr>
        <w:pStyle w:val="B1"/>
      </w:pPr>
      <w:r>
        <w:t>3</w:t>
      </w:r>
      <w:r w:rsidRPr="00AB5FED">
        <w:t>.</w:t>
      </w:r>
      <w:r w:rsidRPr="00AB5FED">
        <w:tab/>
      </w:r>
      <w:r>
        <w:t>The MCPTT server checks whether the provided functional alias can be used and has been activated for the MCPTT user. The MCPTT server needs to resolve the group-broadcast group ID into its subordinate groups in order to contact the affiliated MCPTT users of those subordinate groups</w:t>
      </w:r>
      <w:r w:rsidRPr="00AB5FED">
        <w:t>.</w:t>
      </w:r>
    </w:p>
    <w:p w14:paraId="33A78A45" w14:textId="77777777" w:rsidR="00171381" w:rsidRDefault="00171381" w:rsidP="00171381">
      <w:pPr>
        <w:pStyle w:val="B1"/>
      </w:pPr>
      <w:r>
        <w:t>4</w:t>
      </w:r>
      <w:r w:rsidRPr="00AB5FED">
        <w:t>.</w:t>
      </w:r>
      <w:r w:rsidRPr="00AB5FED">
        <w:tab/>
      </w:r>
      <w:r>
        <w:t>The MCPTT server then needs to consider any on-going group calls on those subordinate groups because this may affect the behaviour for what happens next. In this case a group call exists on a subordinate group. Thus, the MCPTT users involved in the group call on this subordinate group</w:t>
      </w:r>
      <w:r w:rsidRPr="00AB5FED">
        <w:t>.</w:t>
      </w:r>
    </w:p>
    <w:p w14:paraId="3D7055E7" w14:textId="77777777" w:rsidR="00171381" w:rsidRDefault="00171381" w:rsidP="00171381">
      <w:pPr>
        <w:pStyle w:val="B1"/>
      </w:pPr>
      <w:r>
        <w:t>5</w:t>
      </w:r>
      <w:r w:rsidRPr="00AB5FED">
        <w:t>.</w:t>
      </w:r>
      <w:r w:rsidRPr="00AB5FED">
        <w:tab/>
      </w:r>
      <w:r>
        <w:t>Optionally the on-going group call on a subordinate group may be terminated in which case the MCPTT client 1 and MCPTT client 2 need to be sent a Group call release request</w:t>
      </w:r>
      <w:r w:rsidRPr="00AB5FED">
        <w:t>.</w:t>
      </w:r>
    </w:p>
    <w:p w14:paraId="199C5AC8" w14:textId="77777777" w:rsidR="00171381" w:rsidRDefault="00171381" w:rsidP="00171381">
      <w:pPr>
        <w:pStyle w:val="B1"/>
      </w:pPr>
      <w:r>
        <w:t>6</w:t>
      </w:r>
      <w:r w:rsidRPr="00AB5FED">
        <w:t>.</w:t>
      </w:r>
      <w:r w:rsidRPr="00AB5FED">
        <w:tab/>
      </w:r>
      <w:r>
        <w:t>The MCPTT client 1 and MCPTT client 2 then notify their users of the group call release request</w:t>
      </w:r>
      <w:r w:rsidRPr="00AB5FED">
        <w:t>.</w:t>
      </w:r>
    </w:p>
    <w:p w14:paraId="1E5378A9" w14:textId="77777777" w:rsidR="00171381" w:rsidRDefault="00171381" w:rsidP="00171381">
      <w:pPr>
        <w:pStyle w:val="B1"/>
      </w:pPr>
      <w:r>
        <w:lastRenderedPageBreak/>
        <w:t>7</w:t>
      </w:r>
      <w:r w:rsidRPr="00AB5FED">
        <w:t>.</w:t>
      </w:r>
      <w:r w:rsidRPr="00AB5FED">
        <w:tab/>
      </w:r>
      <w:r>
        <w:t>The MCPTT client 1 and MCPTT client 2 respond to the group call release request by sending a group call release response</w:t>
      </w:r>
      <w:r w:rsidRPr="00AB5FED">
        <w:t>.</w:t>
      </w:r>
    </w:p>
    <w:p w14:paraId="0348A23F" w14:textId="77777777" w:rsidR="00171381" w:rsidRDefault="00171381" w:rsidP="00171381">
      <w:pPr>
        <w:pStyle w:val="B1"/>
      </w:pPr>
      <w:r>
        <w:t>8</w:t>
      </w:r>
      <w:r w:rsidRPr="00AB5FED">
        <w:t>.</w:t>
      </w:r>
      <w:r w:rsidRPr="00AB5FED">
        <w:tab/>
      </w:r>
      <w:r>
        <w:t>A group-broadcast group call request is sent to both the MCPTT client 1 and the MCPTT client 2</w:t>
      </w:r>
      <w:r w:rsidRPr="00AB5FED">
        <w:t>.</w:t>
      </w:r>
      <w:r>
        <w:t xml:space="preserve"> The request may contain the functional alias of the calling party.</w:t>
      </w:r>
    </w:p>
    <w:p w14:paraId="1484FCDE" w14:textId="77777777" w:rsidR="00171381" w:rsidRDefault="00171381" w:rsidP="00171381">
      <w:pPr>
        <w:pStyle w:val="B1"/>
      </w:pPr>
      <w:r>
        <w:t>9</w:t>
      </w:r>
      <w:r w:rsidRPr="00AB5FED">
        <w:t>.</w:t>
      </w:r>
      <w:r w:rsidRPr="00AB5FED">
        <w:tab/>
      </w:r>
      <w:r>
        <w:t>MCPTT client 1 and MCPTT client 2 notify their users of the incoming group-broadcast group call</w:t>
      </w:r>
      <w:r w:rsidRPr="00AB5FED">
        <w:t>.</w:t>
      </w:r>
      <w:r>
        <w:t xml:space="preserve"> The functional alias of the calling party, if available, is presented to the users.</w:t>
      </w:r>
    </w:p>
    <w:p w14:paraId="4CE58A0C" w14:textId="77777777" w:rsidR="00171381" w:rsidRDefault="00171381" w:rsidP="00171381">
      <w:pPr>
        <w:pStyle w:val="B1"/>
      </w:pPr>
      <w:r w:rsidRPr="00AB5FED">
        <w:t>1</w:t>
      </w:r>
      <w:r>
        <w:t>0</w:t>
      </w:r>
      <w:r w:rsidRPr="00AB5FED">
        <w:t>.</w:t>
      </w:r>
      <w:r w:rsidRPr="00AB5FED">
        <w:tab/>
      </w:r>
      <w:r>
        <w:t>MCPTT client 1 and MCPTT client 2 respond to the group-broadcast group call request by sending a group-broadcast group call response</w:t>
      </w:r>
      <w:r w:rsidRPr="00AB5FED">
        <w:t>.</w:t>
      </w:r>
    </w:p>
    <w:p w14:paraId="1CEDBE16" w14:textId="77777777" w:rsidR="00171381" w:rsidRDefault="00171381" w:rsidP="00171381">
      <w:pPr>
        <w:pStyle w:val="B1"/>
      </w:pPr>
      <w:r w:rsidRPr="00AB5FED">
        <w:t>1</w:t>
      </w:r>
      <w:r>
        <w:t>1</w:t>
      </w:r>
      <w:r w:rsidRPr="00AB5FED">
        <w:t>.</w:t>
      </w:r>
      <w:r w:rsidRPr="00AB5FED">
        <w:tab/>
      </w:r>
      <w:r>
        <w:t>The MCPTT server responds to MCPTT client 3 (the call initiator) that the group-broadcast group call has been established by sending a group-broadcast group call response</w:t>
      </w:r>
      <w:r w:rsidRPr="00AB5FED">
        <w:t>.</w:t>
      </w:r>
    </w:p>
    <w:p w14:paraId="67A20FA8" w14:textId="77777777" w:rsidR="00171381" w:rsidRPr="000D0F5C" w:rsidRDefault="00171381" w:rsidP="00171381">
      <w:pPr>
        <w:pStyle w:val="B1"/>
      </w:pPr>
      <w:r w:rsidRPr="00AB5FED">
        <w:t>1</w:t>
      </w:r>
      <w:r>
        <w:t>2</w:t>
      </w:r>
      <w:r w:rsidRPr="00AB5FED">
        <w:t>.</w:t>
      </w:r>
      <w:r w:rsidRPr="00AB5FED">
        <w:tab/>
      </w:r>
      <w:r>
        <w:t>The MCPTT client 3 notifies its user that the user can begin transmitting using the group-broadcast group call resources</w:t>
      </w:r>
      <w:r w:rsidRPr="00AB5FED">
        <w:t>.</w:t>
      </w:r>
    </w:p>
    <w:p w14:paraId="4F3F8CAD" w14:textId="77777777" w:rsidR="00171381" w:rsidRPr="008A5E86" w:rsidRDefault="00171381" w:rsidP="00171381">
      <w:pPr>
        <w:rPr>
          <w:noProof/>
          <w:lang w:val="en-US"/>
        </w:rPr>
      </w:pPr>
      <w:r>
        <w:rPr>
          <w:noProof/>
          <w:lang w:val="en-US"/>
        </w:rPr>
        <w:t xml:space="preserve">Resources are now available for the transmission from MCPTT client 3 to MCPTT client 1 and MCPTT client 2. Once the user of MCPTT cleint 3 completes transmitting, the group-broadcast group call is releases as are the resources. </w:t>
      </w:r>
    </w:p>
    <w:p w14:paraId="5404B139" w14:textId="77777777" w:rsidR="00171381" w:rsidRPr="00AB5FED" w:rsidRDefault="00171381" w:rsidP="00171381">
      <w:pPr>
        <w:pStyle w:val="Heading6"/>
      </w:pPr>
      <w:bookmarkStart w:id="654" w:name="_Toc187011133"/>
      <w:r w:rsidRPr="00AB5FED">
        <w:t>10.6.2.5.2</w:t>
      </w:r>
      <w:r>
        <w:t>.2</w:t>
      </w:r>
      <w:r w:rsidRPr="00AB5FED">
        <w:tab/>
      </w:r>
      <w:r>
        <w:t>Group-</w:t>
      </w:r>
      <w:r w:rsidRPr="00AB5FED">
        <w:t xml:space="preserve">broadcast group call </w:t>
      </w:r>
      <w:r>
        <w:t>procedure when a subordinate group has an on-going MCPTT emergency group call</w:t>
      </w:r>
      <w:bookmarkEnd w:id="654"/>
      <w:r>
        <w:t xml:space="preserve"> </w:t>
      </w:r>
    </w:p>
    <w:p w14:paraId="530FB285" w14:textId="77777777" w:rsidR="00171381" w:rsidRPr="00AB5FED" w:rsidRDefault="00171381" w:rsidP="00171381">
      <w:r>
        <w:t>The group-broadcast group is defined as a set of groups, not MCPTT users. The affiliated MCPTT group members of a subordinate group with an on-going MCPTT emergency group call are not interrupted by a group-broadcast group call.</w:t>
      </w:r>
    </w:p>
    <w:p w14:paraId="1C4077DA" w14:textId="77777777" w:rsidR="00171381" w:rsidRPr="00AB5FED" w:rsidRDefault="00171381" w:rsidP="00171381">
      <w:r w:rsidRPr="00AB5FED">
        <w:t>Figure 10.6.2.5.2</w:t>
      </w:r>
      <w:r>
        <w:t>.2</w:t>
      </w:r>
      <w:r w:rsidRPr="00AB5FED">
        <w:t xml:space="preserve">-1 illustrates the procedure </w:t>
      </w:r>
      <w:r>
        <w:t>f</w:t>
      </w:r>
      <w:r w:rsidRPr="00AB5FED">
        <w:t>or group-broadcast group call</w:t>
      </w:r>
      <w:r>
        <w:t xml:space="preserve"> when a subordinate group has an on-going MCPTT emergency group call</w:t>
      </w:r>
      <w:r w:rsidRPr="00AB5FED">
        <w:t>.</w:t>
      </w:r>
    </w:p>
    <w:p w14:paraId="7042B05F" w14:textId="77777777" w:rsidR="00171381" w:rsidRDefault="00171381" w:rsidP="00171381">
      <w:r w:rsidRPr="00AB5FED">
        <w:t>Pre-conditions:</w:t>
      </w:r>
    </w:p>
    <w:p w14:paraId="497525F8" w14:textId="77777777" w:rsidR="00171381" w:rsidRDefault="00171381" w:rsidP="00171381">
      <w:pPr>
        <w:pStyle w:val="B1"/>
      </w:pPr>
      <w:r w:rsidRPr="00AB5FED">
        <w:t>1.</w:t>
      </w:r>
      <w:r w:rsidRPr="00AB5FED">
        <w:tab/>
      </w:r>
      <w:r w:rsidRPr="000D0F5C">
        <w:t xml:space="preserve">MCPTT </w:t>
      </w:r>
      <w:r>
        <w:t xml:space="preserve">The group (e.g. A) to which </w:t>
      </w:r>
      <w:r w:rsidRPr="00AB5FED">
        <w:t xml:space="preserve">MCPTT client 1 and MCPTT client 2 are members </w:t>
      </w:r>
      <w:r>
        <w:t xml:space="preserve">is a subordinate group </w:t>
      </w:r>
      <w:r w:rsidRPr="00AB5FED">
        <w:t xml:space="preserve">of </w:t>
      </w:r>
      <w:r>
        <w:t>the</w:t>
      </w:r>
      <w:r w:rsidRPr="00AB5FED">
        <w:t xml:space="preserve"> group-broadcast group</w:t>
      </w:r>
      <w:r>
        <w:t xml:space="preserve"> (i.e., the group-broadcast group was defined with group A as a subordinate group)</w:t>
      </w:r>
      <w:r w:rsidRPr="00AB5FED">
        <w:t>.</w:t>
      </w:r>
    </w:p>
    <w:p w14:paraId="2E3E85DE" w14:textId="77777777" w:rsidR="00171381" w:rsidRDefault="00171381" w:rsidP="00171381">
      <w:pPr>
        <w:pStyle w:val="B1"/>
      </w:pPr>
      <w:r>
        <w:t>2</w:t>
      </w:r>
      <w:r w:rsidRPr="00AB5FED">
        <w:t>.</w:t>
      </w:r>
      <w:r w:rsidRPr="00AB5FED">
        <w:tab/>
      </w:r>
      <w:r>
        <w:t>The group (e.g. A) currently has an on-going MCPTT emergency group call</w:t>
      </w:r>
      <w:r w:rsidRPr="00AB5FED">
        <w:t>.</w:t>
      </w:r>
    </w:p>
    <w:p w14:paraId="2FA26945" w14:textId="77777777" w:rsidR="00171381" w:rsidRDefault="00171381" w:rsidP="00171381">
      <w:pPr>
        <w:pStyle w:val="B1"/>
      </w:pPr>
      <w:r>
        <w:t>3</w:t>
      </w:r>
      <w:r w:rsidRPr="00AB5FED">
        <w:t>.</w:t>
      </w:r>
      <w:r w:rsidRPr="00AB5FED">
        <w:tab/>
      </w:r>
      <w:r>
        <w:t>The call initiator (user of MCPTT client 3) of the group-broadcast group is a member of another group (e.g., X, not group A) which is also a subordinate group of the group-broadcast group (i.e., the group-broadcast group was defined with group X as a subordinate group)</w:t>
      </w:r>
      <w:r w:rsidRPr="00AB5FED">
        <w:t>.</w:t>
      </w:r>
    </w:p>
    <w:p w14:paraId="04AD4AD2" w14:textId="77777777" w:rsidR="00171381" w:rsidRPr="00AB5FED" w:rsidRDefault="00FE6D23" w:rsidP="00171381">
      <w:pPr>
        <w:pStyle w:val="TH"/>
      </w:pPr>
      <w:r>
        <w:lastRenderedPageBreak/>
        <w:pict w14:anchorId="7EB60E76">
          <v:shape id="_x0000_i1054" type="#_x0000_t75" style="width:378.45pt;height:273pt">
            <v:imagedata r:id="rId65" o:title=""/>
          </v:shape>
        </w:pict>
      </w:r>
    </w:p>
    <w:p w14:paraId="071C0A19" w14:textId="77777777" w:rsidR="00171381" w:rsidRDefault="00171381" w:rsidP="00171381">
      <w:pPr>
        <w:pStyle w:val="TF"/>
      </w:pPr>
      <w:r w:rsidRPr="00AB5FED">
        <w:t>Figure 10.6.2.5.2</w:t>
      </w:r>
      <w:r>
        <w:t>.2</w:t>
      </w:r>
      <w:r w:rsidRPr="00AB5FED">
        <w:t xml:space="preserve">-1: </w:t>
      </w:r>
      <w:r>
        <w:t>Group-b</w:t>
      </w:r>
      <w:r w:rsidRPr="00AB5FED">
        <w:t>roadcast group call</w:t>
      </w:r>
      <w:r>
        <w:t xml:space="preserve"> when an emergency group call is on-going in one of </w:t>
      </w:r>
      <w:r w:rsidRPr="002B6A9B">
        <w:t>the</w:t>
      </w:r>
      <w:r>
        <w:t xml:space="preserve"> subordinate groups</w:t>
      </w:r>
    </w:p>
    <w:p w14:paraId="59BC1036" w14:textId="77777777" w:rsidR="00171381" w:rsidRDefault="00171381" w:rsidP="00171381">
      <w:pPr>
        <w:pStyle w:val="B1"/>
      </w:pPr>
      <w:r>
        <w:t>1</w:t>
      </w:r>
      <w:r w:rsidRPr="00AB5FED">
        <w:t>.</w:t>
      </w:r>
      <w:r w:rsidRPr="00AB5FED">
        <w:tab/>
      </w:r>
      <w:r>
        <w:t xml:space="preserve">The </w:t>
      </w:r>
      <w:r w:rsidRPr="00AB5FED">
        <w:t xml:space="preserve">MCPTT user at MCPTT client </w:t>
      </w:r>
      <w:r>
        <w:t>3</w:t>
      </w:r>
      <w:r w:rsidRPr="00AB5FED">
        <w:t xml:space="preserve"> initiates the </w:t>
      </w:r>
      <w:r>
        <w:t>group-</w:t>
      </w:r>
      <w:r w:rsidRPr="00AB5FED">
        <w:t>broadcast group call setup procedure.</w:t>
      </w:r>
    </w:p>
    <w:p w14:paraId="1EC6CB20" w14:textId="77777777" w:rsidR="00171381" w:rsidRDefault="00171381" w:rsidP="00171381">
      <w:pPr>
        <w:pStyle w:val="B1"/>
      </w:pPr>
      <w:r>
        <w:t>2</w:t>
      </w:r>
      <w:r w:rsidRPr="00AB5FED">
        <w:t>.</w:t>
      </w:r>
      <w:r w:rsidRPr="00AB5FED">
        <w:tab/>
      </w:r>
      <w:r>
        <w:t>The MCPTT client 3 sends a group-broadcast group call request to the MCPTT server</w:t>
      </w:r>
      <w:r w:rsidRPr="00AB5FED">
        <w:t>.</w:t>
      </w:r>
    </w:p>
    <w:p w14:paraId="4B6B467E" w14:textId="77777777" w:rsidR="00171381" w:rsidRDefault="00171381" w:rsidP="00171381">
      <w:pPr>
        <w:pStyle w:val="B1"/>
      </w:pPr>
      <w:r>
        <w:t>3</w:t>
      </w:r>
      <w:r w:rsidRPr="00AB5FED">
        <w:t>.</w:t>
      </w:r>
      <w:r w:rsidRPr="00AB5FED">
        <w:tab/>
      </w:r>
      <w:r>
        <w:t>The MCPTT server needs to resolve the group-broadcast group ID into its subordinate groups in order to contact the affiliated MCPTT group members of those subordinate groups</w:t>
      </w:r>
      <w:r w:rsidRPr="00AB5FED">
        <w:t>.</w:t>
      </w:r>
    </w:p>
    <w:p w14:paraId="6D7C2EA1" w14:textId="77777777" w:rsidR="00171381" w:rsidRDefault="00171381" w:rsidP="00171381">
      <w:pPr>
        <w:pStyle w:val="B1"/>
      </w:pPr>
      <w:r>
        <w:t>4</w:t>
      </w:r>
      <w:r w:rsidRPr="00AB5FED">
        <w:t>.</w:t>
      </w:r>
      <w:r w:rsidRPr="00AB5FED">
        <w:tab/>
      </w:r>
      <w:r>
        <w:t>The MCPTT server then considers any on-going group calls on those subordinate groups (e.g. A) because this may effect the behaviour for what happens next. In this case an emergency group call exists on a subordinate group</w:t>
      </w:r>
      <w:r w:rsidRPr="00AB5FED">
        <w:t>.</w:t>
      </w:r>
    </w:p>
    <w:p w14:paraId="5015D50B" w14:textId="77777777" w:rsidR="00171381" w:rsidRDefault="00171381" w:rsidP="00171381">
      <w:pPr>
        <w:pStyle w:val="NO"/>
      </w:pPr>
      <w:r>
        <w:t>NOTE: Not shown - The group-broadcast group call request is sent to the MCPTT clients of the MCPTT users who are affiliated members of any other subordinate groups of the group-broadcast group being set up</w:t>
      </w:r>
    </w:p>
    <w:p w14:paraId="709AD8E4" w14:textId="77777777" w:rsidR="00171381" w:rsidRDefault="00171381" w:rsidP="00171381">
      <w:pPr>
        <w:pStyle w:val="B1"/>
      </w:pPr>
      <w:r>
        <w:t>5</w:t>
      </w:r>
      <w:r w:rsidRPr="00AB5FED">
        <w:t>.</w:t>
      </w:r>
      <w:r w:rsidRPr="00AB5FED">
        <w:tab/>
      </w:r>
      <w:r>
        <w:t>The MCPTT server responds to the call initiator that the group-broadcast group call has been established</w:t>
      </w:r>
      <w:r w:rsidRPr="00AB5FED">
        <w:t>.</w:t>
      </w:r>
    </w:p>
    <w:p w14:paraId="7F7F911E" w14:textId="77777777" w:rsidR="00171381" w:rsidRDefault="00171381" w:rsidP="00171381">
      <w:pPr>
        <w:pStyle w:val="B1"/>
      </w:pPr>
      <w:r>
        <w:t>6</w:t>
      </w:r>
      <w:r w:rsidRPr="00AB5FED">
        <w:t>.</w:t>
      </w:r>
      <w:r w:rsidRPr="00AB5FED">
        <w:tab/>
      </w:r>
      <w:r>
        <w:t>The MCPTT client 3 notifies its user that the user can begin transmitting using the group-broadcast group call resources</w:t>
      </w:r>
      <w:r w:rsidRPr="00AB5FED">
        <w:t>.</w:t>
      </w:r>
    </w:p>
    <w:p w14:paraId="5BEF3A7C" w14:textId="77777777" w:rsidR="00171381" w:rsidRDefault="00171381" w:rsidP="00171381">
      <w:pPr>
        <w:rPr>
          <w:noProof/>
          <w:lang w:val="en-US"/>
        </w:rPr>
      </w:pPr>
      <w:r>
        <w:rPr>
          <w:noProof/>
          <w:lang w:val="en-US"/>
        </w:rPr>
        <w:t>Resources are now available for the transmission from MCPTT client 3 to the MCPTT clients (not shown) of other subordinate groups (i.e., not A). Once the user of MCPTT cleint 3 completes transmitting, the group-broadcast group call is releases as are the resources.</w:t>
      </w:r>
    </w:p>
    <w:p w14:paraId="03A39A5E" w14:textId="77777777" w:rsidR="00171381" w:rsidRPr="00AB5FED" w:rsidRDefault="00171381" w:rsidP="00171381">
      <w:pPr>
        <w:pStyle w:val="Heading6"/>
      </w:pPr>
      <w:bookmarkStart w:id="655" w:name="_Toc187011134"/>
      <w:r w:rsidRPr="00AB5FED">
        <w:t>10.6.2.5.2</w:t>
      </w:r>
      <w:r>
        <w:t>.3</w:t>
      </w:r>
      <w:r w:rsidRPr="00AB5FED">
        <w:tab/>
      </w:r>
      <w:r>
        <w:t>Group-</w:t>
      </w:r>
      <w:r w:rsidRPr="00AB5FED">
        <w:t xml:space="preserve">broadcast group call </w:t>
      </w:r>
      <w:r>
        <w:t xml:space="preserve">release </w:t>
      </w:r>
      <w:r w:rsidRPr="00AB5FED">
        <w:t>procedure</w:t>
      </w:r>
      <w:bookmarkEnd w:id="655"/>
    </w:p>
    <w:p w14:paraId="3665AA2B" w14:textId="77777777" w:rsidR="00171381" w:rsidRPr="00AB5FED" w:rsidRDefault="00171381" w:rsidP="00171381">
      <w:r>
        <w:t xml:space="preserve">When the </w:t>
      </w:r>
      <w:r w:rsidRPr="00AB5FED">
        <w:rPr>
          <w:rFonts w:hint="eastAsia"/>
          <w:lang w:eastAsia="zh-CN"/>
        </w:rPr>
        <w:t>call originator</w:t>
      </w:r>
      <w:r w:rsidRPr="00AB5FED">
        <w:t xml:space="preserve"> </w:t>
      </w:r>
      <w:r>
        <w:t xml:space="preserve">has completed transmitting, </w:t>
      </w:r>
      <w:r w:rsidRPr="00AB5FED">
        <w:t xml:space="preserve">the </w:t>
      </w:r>
      <w:r>
        <w:t>group-</w:t>
      </w:r>
      <w:r w:rsidRPr="00AB5FED">
        <w:rPr>
          <w:rFonts w:hint="eastAsia"/>
          <w:lang w:eastAsia="zh-CN"/>
        </w:rPr>
        <w:t xml:space="preserve">broadcast group </w:t>
      </w:r>
      <w:r w:rsidRPr="00AB5FED">
        <w:t xml:space="preserve">call is </w:t>
      </w:r>
      <w:r>
        <w:t>terminated and resources released</w:t>
      </w:r>
      <w:r w:rsidRPr="00AB5FED">
        <w:rPr>
          <w:rFonts w:hint="eastAsia"/>
          <w:lang w:eastAsia="zh-CN"/>
        </w:rPr>
        <w:t>.</w:t>
      </w:r>
    </w:p>
    <w:p w14:paraId="753DF8ED" w14:textId="77777777" w:rsidR="00171381" w:rsidRPr="00AB5FED" w:rsidRDefault="00171381" w:rsidP="00171381">
      <w:r w:rsidRPr="00AB5FED">
        <w:t>Figure 10.6.2.5.2</w:t>
      </w:r>
      <w:r>
        <w:t>.3</w:t>
      </w:r>
      <w:r w:rsidRPr="00AB5FED">
        <w:t xml:space="preserve">-1 illustrates the procedure </w:t>
      </w:r>
      <w:r>
        <w:t>f</w:t>
      </w:r>
      <w:r w:rsidRPr="00AB5FED">
        <w:t>or group-broadcast group call</w:t>
      </w:r>
      <w:r>
        <w:t xml:space="preserve"> release</w:t>
      </w:r>
      <w:r w:rsidRPr="00AB5FED">
        <w:t>.</w:t>
      </w:r>
    </w:p>
    <w:p w14:paraId="65839CF9" w14:textId="77777777" w:rsidR="00171381" w:rsidRDefault="00171381" w:rsidP="00171381">
      <w:r w:rsidRPr="00AB5FED">
        <w:t>Pre-conditions:</w:t>
      </w:r>
    </w:p>
    <w:p w14:paraId="0529E67C" w14:textId="77777777" w:rsidR="00171381" w:rsidRDefault="00171381" w:rsidP="00171381">
      <w:pPr>
        <w:pStyle w:val="B1"/>
      </w:pPr>
      <w:r>
        <w:t>1</w:t>
      </w:r>
      <w:r w:rsidRPr="00AB5FED">
        <w:t>.</w:t>
      </w:r>
      <w:r w:rsidRPr="00AB5FED">
        <w:tab/>
      </w:r>
      <w:r>
        <w:t xml:space="preserve">An on-going group-broadcast group call involving </w:t>
      </w:r>
      <w:r w:rsidRPr="00AB5FED">
        <w:t>MCPTT client 1</w:t>
      </w:r>
      <w:r>
        <w:t>, MCPTT client 2,</w:t>
      </w:r>
      <w:r w:rsidRPr="00AB5FED">
        <w:t xml:space="preserve"> and MCPTT client </w:t>
      </w:r>
      <w:r>
        <w:t>3 exists</w:t>
      </w:r>
      <w:r w:rsidRPr="00AB5FED">
        <w:t>.</w:t>
      </w:r>
    </w:p>
    <w:p w14:paraId="337BD759" w14:textId="77777777" w:rsidR="00171381" w:rsidRPr="00AB5FED" w:rsidRDefault="00171381" w:rsidP="00171381">
      <w:pPr>
        <w:pStyle w:val="TH"/>
      </w:pPr>
      <w:r>
        <w:object w:dxaOrig="7770" w:dyaOrig="4785" w14:anchorId="2955B9FB">
          <v:shape id="_x0000_i1055" type="#_x0000_t75" style="width:387.05pt;height:240.2pt" o:ole="">
            <v:imagedata r:id="rId66" o:title=""/>
          </v:shape>
          <o:OLEObject Type="Embed" ProgID="Visio.Drawing.15" ShapeID="_x0000_i1055" DrawAspect="Content" ObjectID="_1797624512" r:id="rId67"/>
        </w:object>
      </w:r>
    </w:p>
    <w:p w14:paraId="310142EE" w14:textId="77777777" w:rsidR="00171381" w:rsidRPr="00AB5FED" w:rsidRDefault="00171381" w:rsidP="00171381">
      <w:pPr>
        <w:pStyle w:val="TF"/>
      </w:pPr>
      <w:r w:rsidRPr="00AB5FED">
        <w:t>Figure 10.6.2.5.2</w:t>
      </w:r>
      <w:r>
        <w:t>.3</w:t>
      </w:r>
      <w:r w:rsidRPr="00AB5FED">
        <w:t xml:space="preserve">-1: </w:t>
      </w:r>
      <w:r>
        <w:t>Group-b</w:t>
      </w:r>
      <w:r w:rsidRPr="00AB5FED">
        <w:t>roadcast group call</w:t>
      </w:r>
      <w:r>
        <w:t xml:space="preserve"> transmission ended</w:t>
      </w:r>
    </w:p>
    <w:p w14:paraId="187176E3"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53EA8E72" w14:textId="77777777" w:rsidR="00171381" w:rsidRDefault="00171381" w:rsidP="00171381">
      <w:pPr>
        <w:pStyle w:val="B1"/>
      </w:pPr>
      <w:r>
        <w:t>2.</w:t>
      </w:r>
      <w:r>
        <w:tab/>
        <w:t>A group-broadcast group call release request is sent to the MCPTT server of the group-broadcast group.</w:t>
      </w:r>
    </w:p>
    <w:p w14:paraId="68679D27" w14:textId="77777777" w:rsidR="00171381" w:rsidRDefault="00171381" w:rsidP="00171381">
      <w:pPr>
        <w:pStyle w:val="B1"/>
      </w:pPr>
      <w:r>
        <w:t>3.</w:t>
      </w:r>
      <w:r>
        <w:tab/>
        <w:t>The MCPTT users of MCPTT client 1 and MCPTT client 2 of the group-broadcast group</w:t>
      </w:r>
      <w:r w:rsidRPr="00EF64E7">
        <w:t>'</w:t>
      </w:r>
      <w:r>
        <w:t>s subordinate groups are sent a group-broadcast group call release request</w:t>
      </w:r>
    </w:p>
    <w:p w14:paraId="6A04D707" w14:textId="77777777" w:rsidR="00171381" w:rsidRDefault="00171381" w:rsidP="00171381">
      <w:pPr>
        <w:pStyle w:val="B1"/>
      </w:pPr>
      <w:r>
        <w:t>4.</w:t>
      </w:r>
      <w:r>
        <w:tab/>
        <w:t>MCPTT client 1 and MCPTT client 2 notify their users that the group-broadcast group call has ended.</w:t>
      </w:r>
    </w:p>
    <w:p w14:paraId="56BA1D08" w14:textId="77777777" w:rsidR="00171381" w:rsidRDefault="00171381" w:rsidP="00171381">
      <w:pPr>
        <w:pStyle w:val="B1"/>
      </w:pPr>
      <w:r>
        <w:t>5.</w:t>
      </w:r>
      <w:r>
        <w:tab/>
        <w:t>MCPTT client 1 and MCPTT client 2 respond to confirm the release of the group-broadcast group call by sending a group-broadcast group call release response.</w:t>
      </w:r>
    </w:p>
    <w:p w14:paraId="3CF88E8D" w14:textId="77777777" w:rsidR="00171381" w:rsidRDefault="00171381" w:rsidP="00171381">
      <w:pPr>
        <w:pStyle w:val="B1"/>
      </w:pPr>
      <w:r>
        <w:t>6.</w:t>
      </w:r>
      <w:r>
        <w:tab/>
        <w:t>The MCPTT server sends a group-broadcast group call release response indicating to the initiator that the call is now terminated.</w:t>
      </w:r>
    </w:p>
    <w:p w14:paraId="26819E7A" w14:textId="77777777" w:rsidR="00171381" w:rsidRPr="00AB5FED" w:rsidRDefault="00171381" w:rsidP="00171381">
      <w:pPr>
        <w:pStyle w:val="Heading6"/>
      </w:pPr>
      <w:bookmarkStart w:id="656" w:name="_Hlk493577092"/>
      <w:bookmarkStart w:id="657" w:name="_Toc187011135"/>
      <w:r w:rsidRPr="00AB5FED">
        <w:t>10.6.2.5.2</w:t>
      </w:r>
      <w:r>
        <w:t>.4</w:t>
      </w:r>
      <w:r>
        <w:tab/>
        <w:t xml:space="preserve">Server-initiated </w:t>
      </w:r>
      <w:r w:rsidRPr="00AB5FED">
        <w:t xml:space="preserve">broadcast group call </w:t>
      </w:r>
      <w:r>
        <w:t xml:space="preserve">release </w:t>
      </w:r>
      <w:r w:rsidRPr="00AB5FED">
        <w:t>procedure</w:t>
      </w:r>
      <w:bookmarkEnd w:id="657"/>
    </w:p>
    <w:p w14:paraId="55A96D56" w14:textId="77777777" w:rsidR="00171381" w:rsidRPr="00AB5FED" w:rsidRDefault="00171381" w:rsidP="00171381">
      <w:r>
        <w:t xml:space="preserve">In a broadcast group call, when the </w:t>
      </w:r>
      <w:r w:rsidRPr="00AB5FED">
        <w:rPr>
          <w:rFonts w:hint="eastAsia"/>
          <w:lang w:eastAsia="zh-CN"/>
        </w:rPr>
        <w:t>call originator</w:t>
      </w:r>
      <w:r w:rsidRPr="00AB5FED">
        <w:t xml:space="preserve"> </w:t>
      </w:r>
      <w:r>
        <w:t>has completed transmitting, the MCPTT client releases the floor. Upon receiving the floor release message the MCPTT server then</w:t>
      </w:r>
      <w:r w:rsidRPr="00F119C9">
        <w:t xml:space="preserve"> </w:t>
      </w:r>
      <w:r>
        <w:t>determines if the broadcast call should be released.</w:t>
      </w:r>
    </w:p>
    <w:p w14:paraId="5FD44CDD" w14:textId="77777777" w:rsidR="00171381" w:rsidRPr="00AB5FED" w:rsidRDefault="00171381" w:rsidP="00171381">
      <w:r w:rsidRPr="00AB5FED">
        <w:t>Figure 10.6.2.5.2</w:t>
      </w:r>
      <w:r>
        <w:t>.4</w:t>
      </w:r>
      <w:r w:rsidRPr="00AB5FED">
        <w:t xml:space="preserve">-1 illustrates the procedure </w:t>
      </w:r>
      <w:r>
        <w:t>f</w:t>
      </w:r>
      <w:r w:rsidRPr="00AB5FED">
        <w:t xml:space="preserve">or </w:t>
      </w:r>
      <w:r>
        <w:t xml:space="preserve">server-initiated </w:t>
      </w:r>
      <w:r w:rsidRPr="00AB5FED">
        <w:t>broadcast group call</w:t>
      </w:r>
      <w:r>
        <w:t xml:space="preserve"> release</w:t>
      </w:r>
      <w:r w:rsidRPr="00AB5FED">
        <w:t>.</w:t>
      </w:r>
    </w:p>
    <w:p w14:paraId="6E95A535" w14:textId="77777777" w:rsidR="00171381" w:rsidRDefault="00171381" w:rsidP="00171381">
      <w:r w:rsidRPr="00AB5FED">
        <w:t>Pre-conditions:</w:t>
      </w:r>
    </w:p>
    <w:p w14:paraId="7DEFC3CF" w14:textId="77777777" w:rsidR="00171381" w:rsidRDefault="00171381" w:rsidP="00171381">
      <w:pPr>
        <w:pStyle w:val="B1"/>
      </w:pPr>
      <w:r>
        <w:t>1</w:t>
      </w:r>
      <w:r w:rsidRPr="00AB5FED">
        <w:t>.</w:t>
      </w:r>
      <w:r>
        <w:tab/>
        <w:t xml:space="preserve">An on-going broadcast group call involving </w:t>
      </w:r>
      <w:r w:rsidRPr="00AB5FED">
        <w:t>MCPTT client 1</w:t>
      </w:r>
      <w:r>
        <w:t>, MCPTT client 2,</w:t>
      </w:r>
      <w:r w:rsidRPr="00AB5FED">
        <w:t xml:space="preserve"> and MCPTT client </w:t>
      </w:r>
      <w:r>
        <w:t>3 exists</w:t>
      </w:r>
      <w:r w:rsidRPr="00AB5FED">
        <w:t>.</w:t>
      </w:r>
    </w:p>
    <w:p w14:paraId="7237C938" w14:textId="77777777" w:rsidR="00171381" w:rsidRDefault="00171381" w:rsidP="00171381">
      <w:pPr>
        <w:pStyle w:val="B1"/>
      </w:pPr>
      <w:r>
        <w:t>2.</w:t>
      </w:r>
      <w:r>
        <w:tab/>
        <w:t>MCPTT client 3 is transmitting.</w:t>
      </w:r>
    </w:p>
    <w:p w14:paraId="612F4E45" w14:textId="77777777" w:rsidR="00171381" w:rsidRDefault="00171381" w:rsidP="00171381">
      <w:pPr>
        <w:pStyle w:val="TH"/>
      </w:pPr>
    </w:p>
    <w:p w14:paraId="6EDAA0AE" w14:textId="77777777" w:rsidR="00171381" w:rsidRPr="00AB5FED" w:rsidRDefault="00171381" w:rsidP="00171381">
      <w:pPr>
        <w:pStyle w:val="TH"/>
      </w:pPr>
      <w:r>
        <w:object w:dxaOrig="7770" w:dyaOrig="6150" w14:anchorId="58CCA86D">
          <v:shape id="_x0000_i1056" type="#_x0000_t75" style="width:387.05pt;height:307.6pt" o:ole="">
            <v:imagedata r:id="rId68" o:title=""/>
          </v:shape>
          <o:OLEObject Type="Embed" ProgID="Visio.Drawing.15" ShapeID="_x0000_i1056" DrawAspect="Content" ObjectID="_1797624513" r:id="rId69"/>
        </w:object>
      </w:r>
    </w:p>
    <w:p w14:paraId="54531777" w14:textId="77777777" w:rsidR="00171381" w:rsidRPr="00AB5FED" w:rsidRDefault="00171381" w:rsidP="00171381">
      <w:pPr>
        <w:pStyle w:val="TF"/>
      </w:pPr>
      <w:r w:rsidRPr="00AB5FED">
        <w:t>Figure 10.6.2.5.2</w:t>
      </w:r>
      <w:r>
        <w:t>.4</w:t>
      </w:r>
      <w:r w:rsidRPr="00AB5FED">
        <w:t xml:space="preserve">-1: </w:t>
      </w:r>
      <w:r>
        <w:t>Server-initiated b</w:t>
      </w:r>
      <w:r w:rsidRPr="00AB5FED">
        <w:t>roadcast group call</w:t>
      </w:r>
      <w:r>
        <w:t xml:space="preserve"> release</w:t>
      </w:r>
    </w:p>
    <w:bookmarkEnd w:id="656"/>
    <w:p w14:paraId="12B80B92" w14:textId="77777777" w:rsidR="00171381" w:rsidRDefault="00171381" w:rsidP="00171381">
      <w:pPr>
        <w:pStyle w:val="B1"/>
      </w:pPr>
      <w:r w:rsidRPr="00AB5FED">
        <w:rPr>
          <w:rFonts w:hint="eastAsia"/>
          <w:lang w:eastAsia="zh-CN"/>
        </w:rPr>
        <w:t>1.</w:t>
      </w:r>
      <w:r w:rsidRPr="00AB5FED">
        <w:tab/>
        <w:t>MCPTT use</w:t>
      </w:r>
      <w:r>
        <w:t>r on MCPTT client 3 finished transmitting.</w:t>
      </w:r>
    </w:p>
    <w:p w14:paraId="39A0A3A0" w14:textId="77777777" w:rsidR="00171381" w:rsidRDefault="00171381" w:rsidP="00171381">
      <w:pPr>
        <w:pStyle w:val="B1"/>
      </w:pPr>
      <w:r>
        <w:t>2.</w:t>
      </w:r>
      <w:r>
        <w:tab/>
        <w:t>MCPTT client 3 sends a Floor release message to the MCPTT server of the group.</w:t>
      </w:r>
    </w:p>
    <w:p w14:paraId="62B204D1" w14:textId="77777777" w:rsidR="00171381" w:rsidRDefault="00171381" w:rsidP="00171381">
      <w:pPr>
        <w:pStyle w:val="B1"/>
      </w:pPr>
      <w:r>
        <w:t>3.</w:t>
      </w:r>
      <w:r>
        <w:tab/>
        <w:t>The MCPTT Server determines that the group is a broadcast group and decides that the call should be released.</w:t>
      </w:r>
    </w:p>
    <w:p w14:paraId="626FC201" w14:textId="39E30F22" w:rsidR="00171381" w:rsidRDefault="00171381" w:rsidP="00171381">
      <w:pPr>
        <w:pStyle w:val="NO"/>
      </w:pPr>
      <w:r>
        <w:t>NOTE</w:t>
      </w:r>
      <w:r w:rsidR="00E40BBD">
        <w:t> </w:t>
      </w:r>
      <w:r>
        <w:t>1:</w:t>
      </w:r>
      <w:r>
        <w:tab/>
        <w:t>Whether the MCPTT server uses the Broadcast indicator in the originating group call request message or uses the configured Group call hang timer to determine whether the call should be released is left to implementation.</w:t>
      </w:r>
    </w:p>
    <w:p w14:paraId="747298C5" w14:textId="77777777" w:rsidR="00171381" w:rsidRDefault="00171381" w:rsidP="00171381">
      <w:pPr>
        <w:pStyle w:val="B1"/>
      </w:pPr>
      <w:r>
        <w:t>4.</w:t>
      </w:r>
      <w:r>
        <w:tab/>
        <w:t>The MCPTT server sends a Group call release request to MCPTT clients 1, 2, and 3.</w:t>
      </w:r>
    </w:p>
    <w:p w14:paraId="6B5BB9CC" w14:textId="77777777" w:rsidR="00171381" w:rsidRDefault="00171381" w:rsidP="00171381">
      <w:pPr>
        <w:pStyle w:val="B1"/>
      </w:pPr>
      <w:r>
        <w:t>5.</w:t>
      </w:r>
      <w:r>
        <w:tab/>
        <w:t>MCPTT client 1 and MCPTT client 2 notify their users that the group call has ended.</w:t>
      </w:r>
    </w:p>
    <w:p w14:paraId="38F3A73E" w14:textId="77777777" w:rsidR="00171381" w:rsidRDefault="00171381" w:rsidP="00171381">
      <w:pPr>
        <w:pStyle w:val="B1"/>
      </w:pPr>
      <w:r>
        <w:t>6.</w:t>
      </w:r>
      <w:r>
        <w:tab/>
        <w:t>MCPTT clients 1, 2, and 3 respond to confirm the release of the group call by sending a group call release response.</w:t>
      </w:r>
    </w:p>
    <w:p w14:paraId="7663D128" w14:textId="6AA0285A" w:rsidR="00171381" w:rsidRDefault="00171381" w:rsidP="00171381">
      <w:pPr>
        <w:pStyle w:val="NO"/>
      </w:pPr>
      <w:r>
        <w:t>NOTE</w:t>
      </w:r>
      <w:r w:rsidR="00E40BBD">
        <w:t> </w:t>
      </w:r>
      <w:r>
        <w:t>2:</w:t>
      </w:r>
      <w:r>
        <w:tab/>
        <w:t>If the group call release request is sent from the MCPTT server via MBMS, no response is expected from the MCPTT clients.</w:t>
      </w:r>
    </w:p>
    <w:p w14:paraId="6E5BF15A" w14:textId="77777777" w:rsidR="00171381" w:rsidRPr="00AB5FED" w:rsidRDefault="00171381" w:rsidP="00171381">
      <w:pPr>
        <w:pStyle w:val="Heading5"/>
      </w:pPr>
      <w:bookmarkStart w:id="658" w:name="_Toc187011136"/>
      <w:r w:rsidRPr="00AB5FED">
        <w:t>10.6.2.5.3</w:t>
      </w:r>
      <w:r w:rsidRPr="00AB5FED">
        <w:tab/>
      </w:r>
      <w:r>
        <w:t>Void</w:t>
      </w:r>
      <w:bookmarkEnd w:id="647"/>
      <w:bookmarkEnd w:id="651"/>
      <w:bookmarkEnd w:id="652"/>
      <w:bookmarkEnd w:id="658"/>
    </w:p>
    <w:p w14:paraId="5846F36B" w14:textId="77777777" w:rsidR="00171381" w:rsidRPr="00051958" w:rsidRDefault="00171381" w:rsidP="00171381">
      <w:pPr>
        <w:pStyle w:val="Heading5"/>
      </w:pPr>
      <w:bookmarkStart w:id="659" w:name="_Toc187011137"/>
      <w:r w:rsidRPr="00051958">
        <w:t>10.6.2.</w:t>
      </w:r>
      <w:r>
        <w:t>5.4</w:t>
      </w:r>
      <w:r w:rsidRPr="00051958">
        <w:tab/>
        <w:t xml:space="preserve">Group call for </w:t>
      </w:r>
      <w:r>
        <w:t xml:space="preserve">broadcast </w:t>
      </w:r>
      <w:r w:rsidRPr="00051958">
        <w:t>temporary groups across multiple MCPTT systems</w:t>
      </w:r>
      <w:bookmarkStart w:id="660" w:name="_Toc428365089"/>
      <w:bookmarkEnd w:id="659"/>
      <w:r w:rsidRPr="00051958">
        <w:t xml:space="preserve"> </w:t>
      </w:r>
    </w:p>
    <w:p w14:paraId="34F5351A" w14:textId="77777777" w:rsidR="00171381" w:rsidRPr="00051958" w:rsidRDefault="00171381" w:rsidP="00171381">
      <w:r>
        <w:t>Figure 10.6.2.5.4</w:t>
      </w:r>
      <w:r w:rsidRPr="00051958">
        <w:t xml:space="preserve">-1 illustrates the procedure for </w:t>
      </w:r>
      <w:r w:rsidRPr="00641984">
        <w:t xml:space="preserve">broadcast </w:t>
      </w:r>
      <w:r>
        <w:t>temporary</w:t>
      </w:r>
      <w:r w:rsidRPr="00641984">
        <w:t xml:space="preserve"> group call</w:t>
      </w:r>
      <w:r>
        <w:t>s across multiple MCPTT systems.</w:t>
      </w:r>
    </w:p>
    <w:p w14:paraId="3E02E922" w14:textId="77777777" w:rsidR="00171381" w:rsidRPr="00051958" w:rsidRDefault="00171381" w:rsidP="00171381">
      <w:r w:rsidRPr="00051958">
        <w:t>Pre-conditions:</w:t>
      </w:r>
    </w:p>
    <w:p w14:paraId="10B68A28" w14:textId="77777777" w:rsidR="00171381" w:rsidRPr="00051958" w:rsidRDefault="00171381" w:rsidP="00171381">
      <w:pPr>
        <w:pStyle w:val="B1"/>
      </w:pPr>
      <w:r>
        <w:t>1.</w:t>
      </w:r>
      <w:r>
        <w:tab/>
      </w:r>
      <w:r w:rsidRPr="00051958">
        <w:t>The security aspects of sharing the user information between primary and partner MCPTT systems shall be governed as per the service provider agreement between them. In this case, we consider the partner MCPTT system does not share their users' information to the primary MCPTT system.</w:t>
      </w:r>
    </w:p>
    <w:p w14:paraId="45DEDAFA" w14:textId="77777777" w:rsidR="00171381" w:rsidRPr="00051958" w:rsidRDefault="00171381" w:rsidP="00171381">
      <w:pPr>
        <w:pStyle w:val="B1"/>
      </w:pPr>
      <w:r>
        <w:lastRenderedPageBreak/>
        <w:t>2</w:t>
      </w:r>
      <w:r w:rsidRPr="00051958">
        <w:t>.</w:t>
      </w:r>
      <w:r w:rsidRPr="00051958">
        <w:tab/>
        <w:t xml:space="preserve">A </w:t>
      </w:r>
      <w:r>
        <w:t xml:space="preserve">broadcast </w:t>
      </w:r>
      <w:r w:rsidRPr="00051958">
        <w:t xml:space="preserve">temporary group is formed on the MCPTT server of the primary MCPTT system by </w:t>
      </w:r>
      <w:r>
        <w:t xml:space="preserve">an </w:t>
      </w:r>
      <w:r w:rsidRPr="00051958">
        <w:t>authorized MCPTT user</w:t>
      </w:r>
      <w:r>
        <w:t xml:space="preserve"> (e.g. </w:t>
      </w:r>
      <w:r w:rsidRPr="00051958">
        <w:t>dispatcher</w:t>
      </w:r>
      <w:r>
        <w:t>)</w:t>
      </w:r>
      <w:r w:rsidRPr="00051958">
        <w:t xml:space="preserve"> by the group regroup procedure (subclause 10.2.4.2 in </w:t>
      </w:r>
      <w:r w:rsidRPr="00051958">
        <w:rPr>
          <w:rFonts w:hint="eastAsia"/>
          <w:lang w:eastAsia="zh-CN"/>
        </w:rPr>
        <w:t>3GPP</w:t>
      </w:r>
      <w:r w:rsidRPr="00051958">
        <w:t> </w:t>
      </w:r>
      <w:r w:rsidRPr="00051958">
        <w:rPr>
          <w:rFonts w:hint="eastAsia"/>
          <w:lang w:eastAsia="zh-CN"/>
        </w:rPr>
        <w:t>TS</w:t>
      </w:r>
      <w:r w:rsidRPr="00051958">
        <w:t> </w:t>
      </w:r>
      <w:r w:rsidRPr="00051958">
        <w:rPr>
          <w:rFonts w:hint="eastAsia"/>
          <w:lang w:eastAsia="zh-CN"/>
        </w:rPr>
        <w:t>23.280</w:t>
      </w:r>
      <w:r w:rsidRPr="00051958">
        <w:rPr>
          <w:rFonts w:hint="cs"/>
          <w:lang w:eastAsia="zh-CN"/>
        </w:rPr>
        <w:t> [16]</w:t>
      </w:r>
      <w:r w:rsidRPr="00051958">
        <w:t>) and identified via a temporary MCPTT group ID.</w:t>
      </w:r>
    </w:p>
    <w:p w14:paraId="11837660" w14:textId="77777777" w:rsidR="00171381" w:rsidRPr="00051958" w:rsidRDefault="00171381" w:rsidP="00171381">
      <w:pPr>
        <w:pStyle w:val="B1"/>
      </w:pPr>
      <w:r>
        <w:t>3</w:t>
      </w:r>
      <w:r w:rsidRPr="00051958">
        <w:t>.</w:t>
      </w:r>
      <w:r w:rsidRPr="00051958">
        <w:tab/>
        <w:t xml:space="preserve">The </w:t>
      </w:r>
      <w:r>
        <w:t xml:space="preserve">affiliated </w:t>
      </w:r>
      <w:r w:rsidRPr="00051958">
        <w:t xml:space="preserve">MCPTT group members of the constituent MCPTT groups </w:t>
      </w:r>
      <w:r>
        <w:t xml:space="preserve">have been implicitly affiliated to the </w:t>
      </w:r>
      <w:r w:rsidRPr="00051958">
        <w:t>temporary group</w:t>
      </w:r>
      <w:r>
        <w:t>.</w:t>
      </w:r>
    </w:p>
    <w:p w14:paraId="7B60F446" w14:textId="77777777" w:rsidR="00171381" w:rsidRDefault="00171381" w:rsidP="00171381">
      <w:pPr>
        <w:pStyle w:val="B1"/>
      </w:pPr>
      <w:r>
        <w:t>4</w:t>
      </w:r>
      <w:r w:rsidRPr="00051958">
        <w:t>.</w:t>
      </w:r>
      <w:r w:rsidRPr="00051958">
        <w:tab/>
        <w:t xml:space="preserve">The MCPTT </w:t>
      </w:r>
      <w:r>
        <w:t>user</w:t>
      </w:r>
      <w:r w:rsidRPr="00051958">
        <w:t xml:space="preserve"> </w:t>
      </w:r>
      <w:r>
        <w:t>of the MCPTT client is authorized to transmit on a broadcast temporary group.</w:t>
      </w:r>
    </w:p>
    <w:p w14:paraId="5188127F" w14:textId="77777777" w:rsidR="00171381" w:rsidRPr="00051958" w:rsidRDefault="00171381" w:rsidP="00171381">
      <w:pPr>
        <w:pStyle w:val="B1"/>
      </w:pPr>
      <w:r>
        <w:t>5.</w:t>
      </w:r>
      <w:r>
        <w:tab/>
        <w:t>One or more of t</w:t>
      </w:r>
      <w:r w:rsidRPr="00051958">
        <w:t>he constituent groups of the temporary group may belong to MCPTT servers of partner MCPTT systems.</w:t>
      </w:r>
    </w:p>
    <w:p w14:paraId="6C3A6FB8" w14:textId="77777777" w:rsidR="00171381" w:rsidRPr="00051958" w:rsidRDefault="00171381" w:rsidP="00171381">
      <w:pPr>
        <w:pStyle w:val="TH"/>
      </w:pPr>
      <w:r w:rsidRPr="00AB5FED">
        <w:object w:dxaOrig="9720" w:dyaOrig="8076" w14:anchorId="3E663A0F">
          <v:shape id="_x0000_i1057" type="#_x0000_t75" style="width:364.6pt;height:303pt" o:ole="">
            <v:imagedata r:id="rId70" o:title=""/>
          </v:shape>
          <o:OLEObject Type="Embed" ProgID="Visio.Drawing.11" ShapeID="_x0000_i1057" DrawAspect="Content" ObjectID="_1797624514" r:id="rId71"/>
        </w:object>
      </w:r>
    </w:p>
    <w:p w14:paraId="18DCE107" w14:textId="77777777" w:rsidR="00171381" w:rsidRPr="00F71BED" w:rsidRDefault="00171381" w:rsidP="00171381">
      <w:pPr>
        <w:pStyle w:val="TF"/>
      </w:pPr>
      <w:r w:rsidRPr="00F71BED">
        <w:t>Figure 10.6.2.5.4-1: Group call involving a broadcast temporary group across multiple MCPTT systems</w:t>
      </w:r>
    </w:p>
    <w:p w14:paraId="6CB194B2" w14:textId="77777777" w:rsidR="00171381" w:rsidRPr="00051958" w:rsidRDefault="00171381" w:rsidP="00171381">
      <w:pPr>
        <w:pStyle w:val="B1"/>
      </w:pPr>
      <w:r w:rsidRPr="00051958">
        <w:t>1.</w:t>
      </w:r>
      <w:r w:rsidRPr="00051958">
        <w:tab/>
        <w:t xml:space="preserve">The MCPTT user via MCPTT client initiates a group call </w:t>
      </w:r>
      <w:r>
        <w:t>for a broadcast temporary group</w:t>
      </w:r>
      <w:r w:rsidRPr="00051958">
        <w:t xml:space="preserve"> with an MCPTT group ID</w:t>
      </w:r>
      <w:r>
        <w:t>, temporary group indicator, and</w:t>
      </w:r>
      <w:r w:rsidRPr="003926A4">
        <w:rPr>
          <w:rFonts w:hint="eastAsia"/>
          <w:lang w:eastAsia="zh-CN"/>
        </w:rPr>
        <w:t xml:space="preserve"> </w:t>
      </w:r>
      <w:r w:rsidRPr="00051958">
        <w:rPr>
          <w:rFonts w:hint="eastAsia"/>
          <w:lang w:eastAsia="zh-CN"/>
        </w:rPr>
        <w:t xml:space="preserve">the broadcast </w:t>
      </w:r>
      <w:r>
        <w:rPr>
          <w:lang w:eastAsia="zh-CN"/>
        </w:rPr>
        <w:t>indicator</w:t>
      </w:r>
      <w:r w:rsidRPr="00051958">
        <w:t xml:space="preserve">. A </w:t>
      </w:r>
      <w:r w:rsidRPr="00051958">
        <w:rPr>
          <w:rFonts w:hint="eastAsia"/>
          <w:lang w:eastAsia="zh-CN"/>
        </w:rPr>
        <w:t>group call request</w:t>
      </w:r>
      <w:r w:rsidRPr="00051958">
        <w:t xml:space="preserve"> message with the MCPTT group ID is routed to the MCPTT server of the primary MCPTT system, which owns the group and is where the authorized MCPTT user/dispatcher created the </w:t>
      </w:r>
      <w:r>
        <w:t xml:space="preserve">broadcast </w:t>
      </w:r>
      <w:r w:rsidRPr="00051958">
        <w:t xml:space="preserve">temporary group. </w:t>
      </w:r>
      <w:r>
        <w:t>The</w:t>
      </w:r>
      <w:r w:rsidRPr="00051958">
        <w:t xml:space="preserve"> MCPTT group ID </w:t>
      </w:r>
      <w:r>
        <w:t>is</w:t>
      </w:r>
      <w:r w:rsidRPr="00051958">
        <w:t xml:space="preserve"> a temporary MCPTT group ID.</w:t>
      </w:r>
    </w:p>
    <w:p w14:paraId="73A2519E" w14:textId="77777777" w:rsidR="00171381" w:rsidRPr="00051958" w:rsidRDefault="00171381" w:rsidP="00171381">
      <w:pPr>
        <w:pStyle w:val="B1"/>
      </w:pPr>
      <w:r w:rsidRPr="00051958">
        <w:t>2.</w:t>
      </w:r>
      <w:r w:rsidRPr="00051958">
        <w:tab/>
        <w:t xml:space="preserve">The MCPTT server of the primary MCPTT system </w:t>
      </w:r>
      <w:r>
        <w:t>obtains</w:t>
      </w:r>
      <w:r w:rsidRPr="00051958">
        <w:t xml:space="preserve"> the </w:t>
      </w:r>
      <w:r>
        <w:t xml:space="preserve">temporary </w:t>
      </w:r>
      <w:r w:rsidRPr="00051958">
        <w:t xml:space="preserve">group information (either from group management server or itself) including the constituent MCPTT groups' identities, accessible group members list of the constituent groups, </w:t>
      </w:r>
      <w:r>
        <w:t xml:space="preserve">the broadcast group type, </w:t>
      </w:r>
      <w:r w:rsidRPr="00051958">
        <w:t xml:space="preserve">and other related data. </w:t>
      </w:r>
    </w:p>
    <w:p w14:paraId="35221C66" w14:textId="77777777" w:rsidR="00171381" w:rsidRPr="00051958" w:rsidRDefault="00171381" w:rsidP="00171381">
      <w:pPr>
        <w:pStyle w:val="B1"/>
      </w:pPr>
      <w:r w:rsidRPr="00051958">
        <w:t>3.</w:t>
      </w:r>
      <w:r w:rsidRPr="00051958">
        <w:tab/>
        <w:t xml:space="preserve">The MCPTT server of the primary MCPTT system initiates directly a call </w:t>
      </w:r>
      <w:r w:rsidRPr="00051958">
        <w:rPr>
          <w:rFonts w:hint="eastAsia"/>
          <w:lang w:eastAsia="zh-CN"/>
        </w:rPr>
        <w:t>request</w:t>
      </w:r>
      <w:r w:rsidRPr="00051958">
        <w:t xml:space="preserve"> to the accessible group members using the detailed user information and/or location information. The group members upon receipt of the </w:t>
      </w:r>
      <w:r w:rsidRPr="00051958">
        <w:rPr>
          <w:rFonts w:hint="eastAsia"/>
          <w:lang w:eastAsia="zh-CN"/>
        </w:rPr>
        <w:t>call request</w:t>
      </w:r>
      <w:r w:rsidRPr="00051958">
        <w:t xml:space="preserve"> may accept or reject the call.</w:t>
      </w:r>
    </w:p>
    <w:p w14:paraId="78A85496" w14:textId="77777777" w:rsidR="00171381" w:rsidRPr="00051958" w:rsidRDefault="00171381" w:rsidP="00171381">
      <w:pPr>
        <w:pStyle w:val="B1"/>
      </w:pPr>
      <w:r w:rsidRPr="00051958">
        <w:t>4.</w:t>
      </w:r>
      <w:r w:rsidRPr="00051958">
        <w:tab/>
        <w:t xml:space="preserve">The MCPTT server of the primary MCPTT system may not have access to group members' information of the constituent group belonging to the partner MCPTT system. For such group members, the MCPTT server of the primary MCPTT system initiates a group call </w:t>
      </w:r>
      <w:r w:rsidRPr="00051958">
        <w:rPr>
          <w:rFonts w:hint="eastAsia"/>
          <w:lang w:eastAsia="zh-CN"/>
        </w:rPr>
        <w:t>request</w:t>
      </w:r>
      <w:r w:rsidRPr="00051958">
        <w:t xml:space="preserve"> message to the MCPTT server of the partner MCPTT system with the target group's MCPTT group ID information. </w:t>
      </w:r>
    </w:p>
    <w:p w14:paraId="6CC1EF08" w14:textId="77777777" w:rsidR="00171381" w:rsidRPr="00051958" w:rsidRDefault="00171381" w:rsidP="00171381">
      <w:pPr>
        <w:pStyle w:val="B1"/>
      </w:pPr>
      <w:r w:rsidRPr="00051958">
        <w:t>5.</w:t>
      </w:r>
      <w:r w:rsidRPr="00051958">
        <w:tab/>
        <w:t xml:space="preserve">The MCPTT server of the partner MCPTT system further initiates a call </w:t>
      </w:r>
      <w:r w:rsidRPr="00051958">
        <w:rPr>
          <w:rFonts w:hint="eastAsia"/>
          <w:lang w:eastAsia="zh-CN"/>
        </w:rPr>
        <w:t>request</w:t>
      </w:r>
      <w:r w:rsidRPr="00051958">
        <w:t xml:space="preserve"> to the </w:t>
      </w:r>
      <w:r>
        <w:t xml:space="preserve">clients of the </w:t>
      </w:r>
      <w:r w:rsidRPr="00051958">
        <w:t>constituent group's members as described in step 3.</w:t>
      </w:r>
    </w:p>
    <w:p w14:paraId="66FBFF83" w14:textId="77777777" w:rsidR="00171381" w:rsidRPr="00051958" w:rsidRDefault="00171381" w:rsidP="00171381">
      <w:pPr>
        <w:pStyle w:val="B1"/>
      </w:pPr>
      <w:r w:rsidRPr="00051958">
        <w:lastRenderedPageBreak/>
        <w:t>6.</w:t>
      </w:r>
      <w:r w:rsidRPr="00051958">
        <w:tab/>
        <w:t xml:space="preserve">The MCPTT server of the partner MCPTT system provides a </w:t>
      </w:r>
      <w:r w:rsidRPr="00051958">
        <w:rPr>
          <w:rFonts w:hint="eastAsia"/>
          <w:lang w:eastAsia="zh-CN"/>
        </w:rPr>
        <w:t xml:space="preserve">group </w:t>
      </w:r>
      <w:r w:rsidRPr="00051958">
        <w:t>call response to the MCPTT server of the primary MCPTT system with success or failure result and/or detailed reason information if there is a failure.</w:t>
      </w:r>
    </w:p>
    <w:p w14:paraId="6C863D4C" w14:textId="77777777" w:rsidR="00171381" w:rsidRPr="00051958" w:rsidRDefault="00171381" w:rsidP="00171381">
      <w:pPr>
        <w:pStyle w:val="B1"/>
      </w:pPr>
      <w:r w:rsidRPr="00051958">
        <w:t>7.</w:t>
      </w:r>
      <w:r w:rsidRPr="00051958">
        <w:tab/>
        <w:t xml:space="preserve">The MCPTT server of the primary MCPTT system provides a </w:t>
      </w:r>
      <w:r w:rsidRPr="00051958">
        <w:rPr>
          <w:rFonts w:hint="eastAsia"/>
          <w:lang w:eastAsia="zh-CN"/>
        </w:rPr>
        <w:t xml:space="preserve">group </w:t>
      </w:r>
      <w:r w:rsidRPr="00051958">
        <w:t xml:space="preserve">call response message to the MCPTT </w:t>
      </w:r>
      <w:r w:rsidRPr="00051958">
        <w:rPr>
          <w:rFonts w:hint="eastAsia"/>
          <w:lang w:eastAsia="zh-CN"/>
        </w:rPr>
        <w:t>client of the affiliated MCPTT user</w:t>
      </w:r>
      <w:r w:rsidRPr="00051958">
        <w:t xml:space="preserve"> upon receiving responses to the call </w:t>
      </w:r>
      <w:r w:rsidRPr="00051958">
        <w:rPr>
          <w:rFonts w:hint="eastAsia"/>
          <w:lang w:eastAsia="zh-CN"/>
        </w:rPr>
        <w:t>requests</w:t>
      </w:r>
      <w:r w:rsidRPr="00051958">
        <w:t xml:space="preserve"> sent to members of primary and partner MCPTT systems. The </w:t>
      </w:r>
      <w:r w:rsidRPr="00051958">
        <w:rPr>
          <w:rFonts w:hint="eastAsia"/>
          <w:lang w:eastAsia="zh-CN"/>
        </w:rPr>
        <w:t xml:space="preserve">group </w:t>
      </w:r>
      <w:r w:rsidRPr="00051958">
        <w:t>call response</w:t>
      </w:r>
      <w:r w:rsidRPr="00051958">
        <w:rPr>
          <w:rFonts w:hint="eastAsia"/>
          <w:lang w:eastAsia="zh-CN"/>
        </w:rPr>
        <w:t xml:space="preserve"> message</w:t>
      </w:r>
      <w:r w:rsidRPr="00051958">
        <w:t xml:space="preserve"> will consist of the success or failure result and/or detailed reason information if there is a failure.</w:t>
      </w:r>
    </w:p>
    <w:p w14:paraId="74EA7E59" w14:textId="77777777" w:rsidR="00171381" w:rsidRPr="00051958" w:rsidRDefault="00171381" w:rsidP="00171381">
      <w:pPr>
        <w:pStyle w:val="NO"/>
      </w:pPr>
      <w:r w:rsidRPr="00051958">
        <w:t>NOTE</w:t>
      </w:r>
      <w:r>
        <w:t> 1</w:t>
      </w:r>
      <w:r w:rsidRPr="00051958">
        <w:t>:</w:t>
      </w:r>
      <w:r w:rsidRPr="00051958">
        <w:tab/>
        <w:t xml:space="preserve">The group call </w:t>
      </w:r>
      <w:r w:rsidRPr="00051958">
        <w:rPr>
          <w:rFonts w:hint="eastAsia"/>
          <w:lang w:eastAsia="zh-CN"/>
        </w:rPr>
        <w:t>response</w:t>
      </w:r>
      <w:r w:rsidRPr="00051958">
        <w:t xml:space="preserve"> message is triggered depending on the conditions to proceed with the call.</w:t>
      </w:r>
    </w:p>
    <w:p w14:paraId="62FE1258" w14:textId="77777777" w:rsidR="00171381" w:rsidRDefault="00171381" w:rsidP="00171381">
      <w:pPr>
        <w:pStyle w:val="B1"/>
      </w:pPr>
      <w:r w:rsidRPr="00051958">
        <w:t>8.</w:t>
      </w:r>
      <w:r w:rsidRPr="00051958">
        <w:tab/>
        <w:t xml:space="preserve">Upon successful call setup completion a </w:t>
      </w:r>
      <w:r>
        <w:t xml:space="preserve">broadcast </w:t>
      </w:r>
      <w:r w:rsidRPr="00051958">
        <w:t>group call is established for the group members from constituent groups of multiple MCPTT servers.</w:t>
      </w:r>
      <w:r w:rsidRPr="00C05504">
        <w:t xml:space="preserve"> </w:t>
      </w:r>
      <w:r w:rsidRPr="00AB5FED">
        <w:t xml:space="preserve">The </w:t>
      </w:r>
      <w:r w:rsidRPr="00AB5FED">
        <w:rPr>
          <w:rFonts w:hint="eastAsia"/>
          <w:lang w:eastAsia="zh-CN"/>
        </w:rPr>
        <w:t>call originating MCPTT user</w:t>
      </w:r>
      <w:r w:rsidRPr="00AB5FED">
        <w:t xml:space="preserve"> starts transmitting media to other group call participants.</w:t>
      </w:r>
      <w:r>
        <w:t xml:space="preserve"> The media is also distributed to the partner MCPTT system.</w:t>
      </w:r>
    </w:p>
    <w:p w14:paraId="4812971B" w14:textId="77777777" w:rsidR="00171381" w:rsidRPr="00AB5FED" w:rsidRDefault="00171381" w:rsidP="00171381">
      <w:pPr>
        <w:pStyle w:val="NO"/>
      </w:pPr>
      <w:r w:rsidRPr="00AB5FED">
        <w:t>NOTE </w:t>
      </w:r>
      <w:r>
        <w:t>2</w:t>
      </w:r>
      <w:r w:rsidRPr="00AB5FED">
        <w:t>:</w:t>
      </w:r>
      <w:r w:rsidRPr="00AB5FED">
        <w:tab/>
        <w:t xml:space="preserve">Only the </w:t>
      </w:r>
      <w:r w:rsidRPr="00AB5FED">
        <w:rPr>
          <w:rFonts w:hint="eastAsia"/>
        </w:rPr>
        <w:t>call originating</w:t>
      </w:r>
      <w:r w:rsidRPr="00AB5FED">
        <w:t xml:space="preserve"> MCPTT user is allowed to transmit media on </w:t>
      </w:r>
      <w:r>
        <w:t xml:space="preserve">a </w:t>
      </w:r>
      <w:r w:rsidRPr="00AB5FED">
        <w:t xml:space="preserve">broadcast </w:t>
      </w:r>
      <w:r>
        <w:t xml:space="preserve">temporary </w:t>
      </w:r>
      <w:r w:rsidRPr="00AB5FED">
        <w:t>group call.</w:t>
      </w:r>
    </w:p>
    <w:p w14:paraId="0C3BB82F" w14:textId="77777777" w:rsidR="00171381" w:rsidRPr="00AB5FED" w:rsidRDefault="00171381" w:rsidP="00171381">
      <w:pPr>
        <w:pStyle w:val="B1"/>
      </w:pPr>
      <w:r>
        <w:t>9.</w:t>
      </w:r>
      <w:r>
        <w:tab/>
      </w:r>
      <w:r w:rsidRPr="00AB5FED">
        <w:t xml:space="preserve">At the completion of the media transmission, the broadcast </w:t>
      </w:r>
      <w:r>
        <w:t xml:space="preserve">temporary </w:t>
      </w:r>
      <w:r w:rsidRPr="00AB5FED">
        <w:t>group call is released</w:t>
      </w:r>
      <w:r>
        <w:t>.</w:t>
      </w:r>
    </w:p>
    <w:p w14:paraId="6A15A097" w14:textId="77777777" w:rsidR="00171381" w:rsidRPr="00AB5FED" w:rsidRDefault="00171381" w:rsidP="00171381">
      <w:pPr>
        <w:pStyle w:val="Heading4"/>
      </w:pPr>
      <w:bookmarkStart w:id="661" w:name="_Toc433209765"/>
      <w:bookmarkStart w:id="662" w:name="_Toc460616061"/>
      <w:bookmarkStart w:id="663" w:name="_Toc460616922"/>
      <w:bookmarkStart w:id="664" w:name="_Toc187011138"/>
      <w:r w:rsidRPr="00AB5FED">
        <w:t>10.6.2.6</w:t>
      </w:r>
      <w:r w:rsidRPr="00AB5FED">
        <w:tab/>
        <w:t>Emergency and imminent peril procedures</w:t>
      </w:r>
      <w:bookmarkEnd w:id="661"/>
      <w:bookmarkEnd w:id="662"/>
      <w:bookmarkEnd w:id="663"/>
      <w:bookmarkEnd w:id="664"/>
    </w:p>
    <w:p w14:paraId="5ABE9F90" w14:textId="77777777" w:rsidR="00171381" w:rsidRPr="00AB5FED" w:rsidRDefault="00171381" w:rsidP="00171381">
      <w:pPr>
        <w:pStyle w:val="Heading5"/>
      </w:pPr>
      <w:bookmarkStart w:id="665" w:name="_Toc433209766"/>
      <w:bookmarkStart w:id="666" w:name="_Toc460616062"/>
      <w:bookmarkStart w:id="667" w:name="_Toc460616923"/>
      <w:bookmarkStart w:id="668" w:name="_Toc187011139"/>
      <w:r w:rsidRPr="00AB5FED">
        <w:t>10.6.2.6.1</w:t>
      </w:r>
      <w:r w:rsidRPr="00AB5FED">
        <w:tab/>
        <w:t>MCPTT emergency group call</w:t>
      </w:r>
      <w:bookmarkEnd w:id="665"/>
      <w:bookmarkEnd w:id="666"/>
      <w:bookmarkEnd w:id="667"/>
      <w:bookmarkEnd w:id="668"/>
    </w:p>
    <w:p w14:paraId="5DFC47EE" w14:textId="77777777" w:rsidR="00171381" w:rsidRPr="00AB5FED" w:rsidRDefault="00171381" w:rsidP="00171381">
      <w:pPr>
        <w:pStyle w:val="Heading6"/>
      </w:pPr>
      <w:bookmarkStart w:id="669" w:name="_Toc433209767"/>
      <w:bookmarkStart w:id="670" w:name="_Toc460616063"/>
      <w:bookmarkStart w:id="671" w:name="_Toc460616924"/>
      <w:bookmarkStart w:id="672" w:name="_Toc187011140"/>
      <w:r w:rsidRPr="00AB5FED">
        <w:t>10.6.2.6.1.1</w:t>
      </w:r>
      <w:r w:rsidRPr="00AB5FED">
        <w:tab/>
        <w:t>MCPTT emergency group call commencement</w:t>
      </w:r>
      <w:bookmarkEnd w:id="669"/>
      <w:bookmarkEnd w:id="670"/>
      <w:bookmarkEnd w:id="671"/>
      <w:bookmarkEnd w:id="672"/>
    </w:p>
    <w:p w14:paraId="32604F87" w14:textId="77777777" w:rsidR="00171381" w:rsidRPr="00AB5FED" w:rsidRDefault="00171381" w:rsidP="00171381">
      <w:r w:rsidRPr="00AB5FED">
        <w:t xml:space="preserve">The procedure </w:t>
      </w:r>
      <w:r>
        <w:t xml:space="preserve">describes </w:t>
      </w:r>
      <w:r w:rsidRPr="00AB5FED">
        <w:t>the case where an MCPTT client is initiating an MCPTT emergency group call with the affiliated MCPTT members of that MCPTT group. An MCPTT client in the MCPTT emergency state gains elevated access privilege for all of the MCPTT user's mission critical applications.</w:t>
      </w:r>
      <w:r w:rsidRPr="00D42B68">
        <w:t xml:space="preserve"> </w:t>
      </w:r>
      <w:r>
        <w:t>Initiating an MCPTT emergency group call puts the MCPTT group into the in-progress emergency state. While in the in-progress emergency state, all MCPTT group calls in the MCPTT group are processed as MCPTT emergency group calls by the MCPTT server until the in-progress emergency state of the MCPTT group is cancelled.</w:t>
      </w:r>
    </w:p>
    <w:p w14:paraId="33D7AE42" w14:textId="77777777" w:rsidR="00171381" w:rsidRPr="00AB5FED" w:rsidRDefault="00171381" w:rsidP="00171381">
      <w:r>
        <w:t>F</w:t>
      </w:r>
      <w:r w:rsidRPr="00AB5FED">
        <w:t xml:space="preserve">igure 10.6.2.6.1.1-1 </w:t>
      </w:r>
      <w:r>
        <w:t xml:space="preserve">shows </w:t>
      </w:r>
      <w:r w:rsidRPr="00AB5FED">
        <w:t>the procedures for the MCPTT client initiating establishment of an MCPTT emergency group call with an MCPTT group i.e., MCPTT users on MCPTT client 1, MCPTT client 2 and MCPTT client 3 belong to the same MCPTT group which is defined on MCPTT group management server.</w:t>
      </w:r>
    </w:p>
    <w:p w14:paraId="7444E70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125EE0B7" w14:textId="77777777" w:rsidR="00171381" w:rsidRPr="00AB5FED" w:rsidRDefault="00171381" w:rsidP="00171381">
      <w:r w:rsidRPr="00AB5FED">
        <w:t>Pre-conditions:</w:t>
      </w:r>
    </w:p>
    <w:p w14:paraId="5CDF8DBE"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074D93E2" w14:textId="77777777" w:rsidR="00171381" w:rsidRPr="00AB5FED" w:rsidRDefault="00171381" w:rsidP="00171381">
      <w:pPr>
        <w:pStyle w:val="B1"/>
      </w:pPr>
      <w:r w:rsidRPr="00AB5FED">
        <w:t>2.</w:t>
      </w:r>
      <w:r w:rsidRPr="00AB5FED">
        <w:tab/>
        <w:t>All members of the MCPTT group belong to the same MCPTT system.</w:t>
      </w:r>
    </w:p>
    <w:p w14:paraId="462F011E" w14:textId="77777777" w:rsidR="00171381" w:rsidRPr="00AB5FED" w:rsidRDefault="00171381" w:rsidP="00171381">
      <w:pPr>
        <w:pStyle w:val="B1"/>
      </w:pPr>
      <w:r w:rsidRPr="00AB5FED">
        <w:t>3.</w:t>
      </w:r>
      <w:r w:rsidRPr="00AB5FED">
        <w:tab/>
        <w:t>The initiating MCPTT client 1 has been provisioned with an MCPTT group that has been designated via provisioning as the MCPTT emergency group.</w:t>
      </w:r>
    </w:p>
    <w:p w14:paraId="144AC8B3" w14:textId="77777777" w:rsidR="00171381" w:rsidRDefault="00171381" w:rsidP="00171381">
      <w:pPr>
        <w:ind w:left="568" w:hanging="284"/>
        <w:rPr>
          <w:lang w:eastAsia="zh-CN"/>
        </w:rPr>
      </w:pPr>
      <w:bookmarkStart w:id="673" w:name="_Hlk4591460"/>
      <w:r>
        <w:rPr>
          <w:lang w:eastAsia="zh-CN"/>
        </w:rPr>
        <w:t>4.</w:t>
      </w:r>
      <w:r>
        <w:rPr>
          <w:lang w:eastAsia="zh-CN"/>
        </w:rPr>
        <w:tab/>
        <w:t>Optionally, MCPTT client 1 may use an activated functional alias for the group communication.</w:t>
      </w:r>
    </w:p>
    <w:bookmarkEnd w:id="673"/>
    <w:p w14:paraId="1402249E" w14:textId="77777777" w:rsidR="00171381" w:rsidRDefault="00171381" w:rsidP="00171381">
      <w:pPr>
        <w:pStyle w:val="B1"/>
        <w:rPr>
          <w:lang w:eastAsia="zh-CN"/>
        </w:rPr>
      </w:pPr>
      <w:r>
        <w:rPr>
          <w:lang w:eastAsia="zh-CN"/>
        </w:rPr>
        <w:t>5.</w:t>
      </w:r>
      <w:r>
        <w:rPr>
          <w:lang w:eastAsia="zh-CN"/>
        </w:rPr>
        <w:tab/>
        <w:t>The MCPTT server may have subscribed to the MCPTT functional alias controlling server within the MC system for functional alias activation/de-activation updates.</w:t>
      </w:r>
    </w:p>
    <w:p w14:paraId="31436D9B" w14:textId="77777777" w:rsidR="00171381" w:rsidRPr="00AB5FED" w:rsidRDefault="00171381" w:rsidP="00171381">
      <w:pPr>
        <w:pStyle w:val="NO"/>
      </w:pPr>
      <w:r w:rsidRPr="00AB5FED">
        <w:t>NOTE 2:</w:t>
      </w:r>
      <w:r w:rsidRPr="00AB5FED">
        <w:tab/>
        <w:t>Alternatively, the client could have been provisioned for emergency behaviour on the selected group.</w:t>
      </w:r>
    </w:p>
    <w:p w14:paraId="02D0B398" w14:textId="77777777" w:rsidR="00171381" w:rsidRPr="00AB5FED" w:rsidRDefault="00171381" w:rsidP="00171381">
      <w:pPr>
        <w:pStyle w:val="TH"/>
      </w:pPr>
      <w:r w:rsidRPr="00AB5FED">
        <w:object w:dxaOrig="7656" w:dyaOrig="7944" w14:anchorId="72CE30D5">
          <v:shape id="_x0000_i1058" type="#_x0000_t75" style="width:382.45pt;height:396.3pt" o:ole="">
            <v:imagedata r:id="rId72" o:title=""/>
          </v:shape>
          <o:OLEObject Type="Embed" ProgID="Visio.Drawing.11" ShapeID="_x0000_i1058" DrawAspect="Content" ObjectID="_1797624515" r:id="rId73"/>
        </w:object>
      </w:r>
    </w:p>
    <w:p w14:paraId="1B86915B" w14:textId="77777777" w:rsidR="00171381" w:rsidRPr="00AB5FED" w:rsidRDefault="00171381" w:rsidP="00171381">
      <w:pPr>
        <w:pStyle w:val="TF"/>
      </w:pPr>
      <w:r w:rsidRPr="00AB5FED">
        <w:t>Figure 10.6.2.6.1.1-1: MCPTT emergency group call</w:t>
      </w:r>
    </w:p>
    <w:p w14:paraId="14832050" w14:textId="77777777" w:rsidR="00171381" w:rsidRDefault="00171381" w:rsidP="00171381">
      <w:pPr>
        <w:pStyle w:val="B1"/>
      </w:pPr>
      <w:r w:rsidRPr="00AB5FED">
        <w:t>1.</w:t>
      </w:r>
      <w:r w:rsidRPr="00AB5FED">
        <w:tab/>
        <w:t xml:space="preserve">The user at the MCPTT client 1 initiates an MCPTT emergency group call. MCPTT client 1 sets its MCPTT emergency state. </w:t>
      </w:r>
      <w:bookmarkStart w:id="674" w:name="_Hlk5984540"/>
      <w:r>
        <w:t>The MCPTT user at MCPTT client 1 may select a functional alias used for the call.</w:t>
      </w:r>
      <w:bookmarkEnd w:id="674"/>
      <w:r>
        <w:t xml:space="preserve"> </w:t>
      </w:r>
      <w:r w:rsidRPr="00AB5FED">
        <w:t xml:space="preserve">The MCPTT emergency state </w:t>
      </w:r>
      <w:r>
        <w:t xml:space="preserve">of MCPTT client 1 </w:t>
      </w:r>
      <w:r w:rsidRPr="00AB5FED">
        <w:t>is retained until explicitly cancelled</w:t>
      </w:r>
      <w:r>
        <w:t xml:space="preserve"> by the user of MCPTT client 1</w:t>
      </w:r>
      <w:r w:rsidRPr="00AB5FED">
        <w:t xml:space="preserve">. </w:t>
      </w:r>
    </w:p>
    <w:p w14:paraId="057B55CA" w14:textId="75C84E7D" w:rsidR="00171381" w:rsidRPr="00AB5FED" w:rsidRDefault="00171381" w:rsidP="00171381">
      <w:pPr>
        <w:pStyle w:val="NO"/>
      </w:pPr>
      <w:r>
        <w:t>NOTE</w:t>
      </w:r>
      <w:r w:rsidR="00E40BBD">
        <w:t> </w:t>
      </w:r>
      <w:r>
        <w:t>3:</w:t>
      </w:r>
      <w:r>
        <w:tab/>
        <w:t>While MCPTT client 1 is in the emergency state, all MCPTT group and private calls initiated by MCPTT client 1 are initiated as MCPTT emergency calls.</w:t>
      </w:r>
    </w:p>
    <w:p w14:paraId="6796C6C0" w14:textId="77777777" w:rsidR="00171381" w:rsidRDefault="00171381" w:rsidP="00171381">
      <w:pPr>
        <w:pStyle w:val="B1"/>
      </w:pPr>
      <w:r w:rsidRPr="00AB5FED">
        <w:t>2.</w:t>
      </w:r>
      <w:r w:rsidRPr="00AB5FED">
        <w:tab/>
        <w:t xml:space="preserve">MCPTT client 1 sends an MCPTT </w:t>
      </w:r>
      <w:r>
        <w:t xml:space="preserve">emergency </w:t>
      </w:r>
      <w:r w:rsidRPr="00AB5FED">
        <w:t xml:space="preserve">group call request towards the MCPTT server. The MCPTT server records the identity of the MCPTT user that initiated the MCPTT emergency group call until the MCPTT emergency </w:t>
      </w:r>
      <w:r>
        <w:t xml:space="preserve">state of the group </w:t>
      </w:r>
      <w:r w:rsidRPr="00AB5FED">
        <w:t xml:space="preserve">is cancelled. Once an MCPTT emergency call has been initiated, the MCPTT group is considered to be in an in-progress emergency state until </w:t>
      </w:r>
      <w:r>
        <w:t xml:space="preserve">the emergency state of the group is </w:t>
      </w:r>
      <w:r w:rsidRPr="00AB5FED">
        <w:t>cancelled. If configured to send an MCPTT emergency alert when initiating an MCPTT emergency group call, the request also contains an indication that an MCPTT emergency alert is to be initiated. The request may contain an indication of an implicit floor request.</w:t>
      </w:r>
      <w:r w:rsidRPr="00D42B68">
        <w:t xml:space="preserve"> </w:t>
      </w:r>
    </w:p>
    <w:p w14:paraId="1E539F93" w14:textId="45D0E4CA" w:rsidR="00171381" w:rsidRPr="00AB5FED" w:rsidRDefault="00171381" w:rsidP="00171381">
      <w:pPr>
        <w:pStyle w:val="NO"/>
      </w:pPr>
      <w:r>
        <w:t>NOTE</w:t>
      </w:r>
      <w:r w:rsidR="00E40BBD">
        <w:t> </w:t>
      </w:r>
      <w:r>
        <w:t>4:</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091D8C7E" w14:textId="77777777" w:rsidR="00171381" w:rsidRPr="00AB5FED" w:rsidRDefault="00171381" w:rsidP="00171381">
      <w:pPr>
        <w:pStyle w:val="B1"/>
      </w:pPr>
      <w:r w:rsidRPr="00AB5FED">
        <w:t>3.</w:t>
      </w:r>
      <w:r w:rsidRPr="00AB5FED">
        <w:tab/>
        <w:t xml:space="preserve">The MCPTT server implicitly affiliates </w:t>
      </w:r>
      <w:r>
        <w:t xml:space="preserve">MCPTT </w:t>
      </w:r>
      <w:r w:rsidRPr="00AB5FED">
        <w:t>client</w:t>
      </w:r>
      <w:r>
        <w:t xml:space="preserve"> 1</w:t>
      </w:r>
      <w:r w:rsidRPr="00AB5FED">
        <w:t xml:space="preserve"> to the emergency group if the client is not already affiliated. </w:t>
      </w:r>
    </w:p>
    <w:p w14:paraId="4DA37931" w14:textId="77777777" w:rsidR="00171381" w:rsidRPr="00AB5FED" w:rsidRDefault="00171381" w:rsidP="00171381">
      <w:pPr>
        <w:pStyle w:val="B1"/>
      </w:pPr>
      <w:r w:rsidRPr="00AB5FED">
        <w:t>4.</w:t>
      </w:r>
      <w:r w:rsidRPr="00AB5FED">
        <w:tab/>
        <w:t xml:space="preserve">MCPTT server checks whether the MCPTT user of MCPTT client 1 is authorized for initiation of MCPTT emergency calls on the indicated MCPTT group, and if authorized, it resolves the MCPTT group ID to determine </w:t>
      </w:r>
      <w:r w:rsidRPr="00AB5FED">
        <w:lastRenderedPageBreak/>
        <w:t>the members of that MCPTT group and their affiliation status, based on the information from group management server.</w:t>
      </w:r>
      <w:r>
        <w:t xml:space="preserve"> The MCPTT server checks whether the provided functional alias, if present, can be used and has been activated for the user.</w:t>
      </w:r>
    </w:p>
    <w:p w14:paraId="136D2837" w14:textId="77777777" w:rsidR="00171381" w:rsidRPr="00AB5FED" w:rsidRDefault="00171381" w:rsidP="00171381">
      <w:pPr>
        <w:pStyle w:val="B1"/>
      </w:pPr>
      <w:r w:rsidRPr="00AB5FED">
        <w:t>5.</w:t>
      </w:r>
      <w:r w:rsidRPr="00AB5FED">
        <w:tab/>
        <w:t>The MCPTT server configures the priority of the underlying bearers for all participants in the MCPTT group.</w:t>
      </w:r>
    </w:p>
    <w:p w14:paraId="5DAC9088" w14:textId="77777777" w:rsidR="00171381" w:rsidRPr="00AB5FED" w:rsidRDefault="00171381" w:rsidP="00171381">
      <w:pPr>
        <w:pStyle w:val="NO"/>
      </w:pPr>
      <w:r w:rsidRPr="00AB5FED">
        <w:t>NOTE </w:t>
      </w:r>
      <w:r>
        <w:t>5</w:t>
      </w:r>
      <w:r w:rsidRPr="00AB5FED">
        <w:t>:</w:t>
      </w:r>
      <w:r w:rsidRPr="00AB5FED">
        <w:tab/>
        <w:t>Successive calls during the MCPTT group's in-progress emergency state will all receive the adjusted bearer priority.</w:t>
      </w:r>
    </w:p>
    <w:p w14:paraId="4031A758" w14:textId="77777777" w:rsidR="00171381" w:rsidRPr="00AB5FED" w:rsidRDefault="00171381" w:rsidP="00171381">
      <w:pPr>
        <w:pStyle w:val="B1"/>
      </w:pPr>
      <w:r w:rsidRPr="00AB5FED">
        <w:t>6.</w:t>
      </w:r>
      <w:r w:rsidRPr="00AB5FED">
        <w:tab/>
        <w:t>MCPTT server sends the MCPTT emergency group call request towards the MCPTT clients of each of those affiliated MCPTT group members. The request contains an indication of the in-progress emergency. The request contains an indication of an MCPTT emergency alert if the request from the originator indicated MCPTT emergency alert.</w:t>
      </w:r>
    </w:p>
    <w:p w14:paraId="4BEDB110" w14:textId="77777777" w:rsidR="00171381" w:rsidRPr="00AB5FED" w:rsidRDefault="00171381" w:rsidP="00171381">
      <w:pPr>
        <w:pStyle w:val="B1"/>
      </w:pPr>
      <w:r w:rsidRPr="00AB5FED">
        <w:t>7.</w:t>
      </w:r>
      <w:r w:rsidRPr="00AB5FED">
        <w:tab/>
        <w:t xml:space="preserve">MCPTT users are notified of the incoming MCPTT </w:t>
      </w:r>
      <w:r>
        <w:t xml:space="preserve">emergency </w:t>
      </w:r>
      <w:r w:rsidRPr="00AB5FED">
        <w:t>group call.</w:t>
      </w:r>
      <w:r>
        <w:t xml:space="preserve"> </w:t>
      </w:r>
      <w:bookmarkStart w:id="675" w:name="_Hlk4591634"/>
      <w:r>
        <w:t>The functional alias of the group call initiating MCPTT user may be displayed.</w:t>
      </w:r>
      <w:bookmarkEnd w:id="675"/>
    </w:p>
    <w:p w14:paraId="78AE8156" w14:textId="77777777" w:rsidR="00171381" w:rsidRPr="00AB5FED" w:rsidRDefault="00171381" w:rsidP="00171381">
      <w:pPr>
        <w:pStyle w:val="B1"/>
      </w:pPr>
      <w:r w:rsidRPr="00AB5FED">
        <w:t>8.</w:t>
      </w:r>
      <w:r w:rsidRPr="00AB5FED">
        <w:tab/>
        <w:t>The receiving MCPTT clients send the MCPTT emergency group call response to the MCPTT server to acknowledge the MCPTT emergency group call request. For a multicast call, these acknowledgements are not sent.</w:t>
      </w:r>
      <w:r>
        <w:t xml:space="preserve"> The receiving MCPTT client check whether it is already involved in an MCPTT emergency group call when using this functional alias and whether the maximum number of parallel MCPTT emergency group calls when using this functional alias has been reached.</w:t>
      </w:r>
    </w:p>
    <w:p w14:paraId="59A4A7DE" w14:textId="77777777" w:rsidR="00171381" w:rsidRPr="00AB5FED" w:rsidRDefault="00171381" w:rsidP="00171381">
      <w:pPr>
        <w:pStyle w:val="B1"/>
      </w:pPr>
      <w:r w:rsidRPr="00AB5FED">
        <w:t>9.</w:t>
      </w:r>
      <w:r w:rsidRPr="00AB5FED">
        <w:tab/>
        <w:t>The MCPTT server sends the MCPTT emergency group call response to the MCPTT user 1 to inform the successful MCPTT emergency call establishment.</w:t>
      </w:r>
    </w:p>
    <w:p w14:paraId="1CC8D195" w14:textId="77777777" w:rsidR="00171381" w:rsidRPr="00AB5FED" w:rsidRDefault="00171381" w:rsidP="00171381">
      <w:pPr>
        <w:pStyle w:val="NO"/>
      </w:pPr>
      <w:r w:rsidRPr="00AB5FED">
        <w:t>NOTE </w:t>
      </w:r>
      <w:r>
        <w:t>6</w:t>
      </w:r>
      <w:r w:rsidRPr="00AB5FED">
        <w:t>:</w:t>
      </w:r>
      <w:r w:rsidRPr="00AB5FED">
        <w:tab/>
        <w:t>Step 9 can occur at any time following step 5, and prior to step 10 depending on the conditions to proceed with the call.</w:t>
      </w:r>
    </w:p>
    <w:p w14:paraId="5F1D041D" w14:textId="77777777" w:rsidR="00171381" w:rsidRPr="00AB5FED" w:rsidRDefault="00171381" w:rsidP="00171381">
      <w:r w:rsidRPr="00AB5FED">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MCPTT emergency group call will be receiving that media. MCPTT client 1 can override other clients in the call except those that are also in the MCPTT emergency state.</w:t>
      </w:r>
    </w:p>
    <w:p w14:paraId="7733B535" w14:textId="77777777" w:rsidR="00171381" w:rsidRPr="00AB5FED" w:rsidRDefault="00171381" w:rsidP="00171381">
      <w:pPr>
        <w:pStyle w:val="Heading6"/>
      </w:pPr>
      <w:bookmarkStart w:id="676" w:name="_Toc433209768"/>
      <w:bookmarkStart w:id="677" w:name="_Toc460616064"/>
      <w:bookmarkStart w:id="678" w:name="_Toc460616925"/>
      <w:bookmarkStart w:id="679" w:name="_Toc187011141"/>
      <w:r w:rsidRPr="00AB5FED">
        <w:t>10.6.2.6.1.2</w:t>
      </w:r>
      <w:r w:rsidRPr="00AB5FED">
        <w:tab/>
        <w:t>MCPTT group call upgraded to an MCPTT emergency group call</w:t>
      </w:r>
      <w:bookmarkEnd w:id="676"/>
      <w:bookmarkEnd w:id="677"/>
      <w:bookmarkEnd w:id="678"/>
      <w:bookmarkEnd w:id="679"/>
    </w:p>
    <w:p w14:paraId="15BBA8F1" w14:textId="77777777" w:rsidR="00171381" w:rsidRPr="00AB5FED" w:rsidRDefault="00171381" w:rsidP="00171381">
      <w:r w:rsidRPr="00AB5FED">
        <w:t>The procedure focuses on the case where an authorized MCPTT user is upgrading an MCPTT group call to an MCPTT emergency group call while the MCPTT group call is already in progress.</w:t>
      </w:r>
    </w:p>
    <w:p w14:paraId="5B4CF499" w14:textId="77777777" w:rsidR="00171381" w:rsidRPr="00AB5FED" w:rsidRDefault="00171381" w:rsidP="00171381">
      <w:r w:rsidRPr="00AB5FED">
        <w:t>Procedures in figure 10.6.2.6.1.2-1 are the signalling control plane procedures for the MCPTT client upgrading an MCPTT group call on an MCPTT group to an MCPTT emergency group call.</w:t>
      </w:r>
    </w:p>
    <w:p w14:paraId="325083A0" w14:textId="77777777" w:rsidR="00171381" w:rsidRPr="00AB5FED" w:rsidRDefault="00171381" w:rsidP="00171381">
      <w:pPr>
        <w:pStyle w:val="NO"/>
      </w:pPr>
      <w:r w:rsidRPr="00AB5FED">
        <w:t>NOTE 1:</w:t>
      </w:r>
      <w:r w:rsidRPr="00AB5FED">
        <w:tab/>
        <w:t>For simplicity, a single MCPTT server is shown in place of a user home MCPTT server and a group hosting MCPTT server.</w:t>
      </w:r>
    </w:p>
    <w:p w14:paraId="55D65622" w14:textId="77777777" w:rsidR="00171381" w:rsidRPr="00AB5FED" w:rsidRDefault="00171381" w:rsidP="00171381">
      <w:r w:rsidRPr="00AB5FED">
        <w:t>Pre-conditions:</w:t>
      </w:r>
    </w:p>
    <w:p w14:paraId="1AB33B5C"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68F8E633" w14:textId="77777777" w:rsidR="00171381" w:rsidRPr="00AB5FED" w:rsidRDefault="00171381" w:rsidP="00171381">
      <w:pPr>
        <w:pStyle w:val="B1"/>
      </w:pPr>
      <w:r w:rsidRPr="00AB5FED">
        <w:t>2.</w:t>
      </w:r>
      <w:r w:rsidRPr="00AB5FED">
        <w:tab/>
        <w:t>All members of the MCPTT group belong to the same MCPTT system.</w:t>
      </w:r>
    </w:p>
    <w:p w14:paraId="2FA4320E" w14:textId="77777777" w:rsidR="00171381" w:rsidRPr="00AB5FED" w:rsidRDefault="00171381" w:rsidP="00171381">
      <w:pPr>
        <w:pStyle w:val="B1"/>
      </w:pPr>
      <w:r w:rsidRPr="00AB5FED">
        <w:t>3.</w:t>
      </w:r>
      <w:r w:rsidRPr="00AB5FED">
        <w:tab/>
        <w:t>An MCPTT group call is already in progress.</w:t>
      </w:r>
    </w:p>
    <w:p w14:paraId="492122C5" w14:textId="77777777" w:rsidR="00171381" w:rsidRPr="00AB5FED" w:rsidRDefault="00171381" w:rsidP="00171381">
      <w:pPr>
        <w:pStyle w:val="B1"/>
      </w:pPr>
      <w:r w:rsidRPr="00AB5FED">
        <w:t>4.</w:t>
      </w:r>
      <w:r w:rsidRPr="00AB5FED">
        <w:tab/>
        <w:t>The initiating MCPTT client 1 has been configured to send an MCPTT emergency alert when upgrading an MCPTT emergency group call.</w:t>
      </w:r>
    </w:p>
    <w:p w14:paraId="173FB7AF" w14:textId="77777777" w:rsidR="00171381" w:rsidRPr="00AB5FED" w:rsidRDefault="00171381" w:rsidP="00171381">
      <w:pPr>
        <w:pStyle w:val="TH"/>
      </w:pPr>
      <w:r w:rsidRPr="00AB5FED">
        <w:object w:dxaOrig="8124" w:dyaOrig="7620" w14:anchorId="6B343DFB">
          <v:shape id="_x0000_i1059" type="#_x0000_t75" style="width:406.65pt;height:379.6pt" o:ole="">
            <v:imagedata r:id="rId74" o:title=""/>
          </v:shape>
          <o:OLEObject Type="Embed" ProgID="Visio.Drawing.11" ShapeID="_x0000_i1059" DrawAspect="Content" ObjectID="_1797624516" r:id="rId75"/>
        </w:object>
      </w:r>
    </w:p>
    <w:p w14:paraId="02767F6F" w14:textId="77777777" w:rsidR="00171381" w:rsidRPr="00AB5FED" w:rsidRDefault="00171381" w:rsidP="00171381">
      <w:pPr>
        <w:pStyle w:val="TF"/>
      </w:pPr>
      <w:r w:rsidRPr="00AB5FED">
        <w:t>Figure 10.6.2.6.1.2-1: MCPTT group call upgraded to an MCPTT emergency group call</w:t>
      </w:r>
    </w:p>
    <w:p w14:paraId="1703640C" w14:textId="77777777" w:rsidR="00171381" w:rsidRDefault="00171381" w:rsidP="00171381">
      <w:pPr>
        <w:pStyle w:val="B1"/>
      </w:pPr>
      <w:r w:rsidRPr="00AB5FED">
        <w:t>1.</w:t>
      </w:r>
      <w:r w:rsidRPr="00AB5FED">
        <w:tab/>
        <w:t xml:space="preserve">The MCPTT user at MCPTT client 1 initiates a group emergency. MCPTT client 1 sets its MCPTT emergency state. The MCPTT emergency state </w:t>
      </w:r>
      <w:r>
        <w:t xml:space="preserve">of MCPTT client 1 </w:t>
      </w:r>
      <w:r w:rsidRPr="00AB5FED">
        <w:t>is retained until explicitly cancelled</w:t>
      </w:r>
      <w:r w:rsidRPr="00E94B32">
        <w:t xml:space="preserve"> </w:t>
      </w:r>
      <w:r>
        <w:t>by the user of MCPTT client 1</w:t>
      </w:r>
      <w:r w:rsidRPr="00AB5FED">
        <w:t xml:space="preserve">. </w:t>
      </w:r>
    </w:p>
    <w:p w14:paraId="7821E5F8" w14:textId="0547CD39" w:rsidR="00171381" w:rsidRPr="00AB5FED" w:rsidRDefault="00171381" w:rsidP="00171381">
      <w:pPr>
        <w:pStyle w:val="NO"/>
      </w:pPr>
      <w:r>
        <w:t>NOTE</w:t>
      </w:r>
      <w:r w:rsidR="00E40BBD">
        <w:t> </w:t>
      </w:r>
      <w:r>
        <w:t>2:</w:t>
      </w:r>
      <w:r>
        <w:tab/>
        <w:t>While MCPTT client 1 is in the emergency state, all MCPTT group and private calls initiated by MCPTT client 1 are initiated as MCPTT emergency calls.</w:t>
      </w:r>
    </w:p>
    <w:p w14:paraId="4780421F" w14:textId="77777777" w:rsidR="00171381" w:rsidRDefault="00171381" w:rsidP="00171381">
      <w:pPr>
        <w:pStyle w:val="B1"/>
      </w:pPr>
      <w:r w:rsidRPr="00AB5FED">
        <w:t>2.</w:t>
      </w:r>
      <w:r w:rsidRPr="00AB5FED">
        <w:tab/>
        <w:t>MCPTT client 1 requests the MCPTT server to upgrade the MCPTT group to an in-progress emergency state by sending an MCPTT emergency group call request. If configured to send an MCPTT alert when initiating an MCPTT emergency upgrade, the request also contains an indication that an MCPTT alert is to be initiated. The request may contain an indication of an implicit floor request.</w:t>
      </w:r>
      <w:r w:rsidRPr="00E94B32">
        <w:t xml:space="preserve"> </w:t>
      </w:r>
    </w:p>
    <w:p w14:paraId="1E756FD0" w14:textId="37E5EECC" w:rsidR="00171381" w:rsidRPr="00AB5FED" w:rsidRDefault="00171381" w:rsidP="00171381">
      <w:pPr>
        <w:pStyle w:val="NO"/>
      </w:pPr>
      <w:r>
        <w:t>NOTE</w:t>
      </w:r>
      <w:r w:rsidR="00E40BBD">
        <w:t> </w:t>
      </w:r>
      <w:r>
        <w:t>3:</w:t>
      </w:r>
      <w:r>
        <w:tab/>
        <w:t xml:space="preserve">While the MCPTT group is in the in-progress emergency state, all MCPTT group calls within the group are processed as emergency group calls by the MCPTT server. </w:t>
      </w:r>
      <w:r w:rsidRPr="00B94277">
        <w:t xml:space="preserve">MCPTT </w:t>
      </w:r>
      <w:r>
        <w:t>group members</w:t>
      </w:r>
      <w:r w:rsidRPr="00B94277">
        <w:t xml:space="preserve"> that are not in the emergency state </w:t>
      </w:r>
      <w:r>
        <w:t>do not</w:t>
      </w:r>
      <w:r w:rsidRPr="00B94277">
        <w:t xml:space="preserve"> indicate e</w:t>
      </w:r>
      <w:r>
        <w:t>mergency in group call requests</w:t>
      </w:r>
      <w:r w:rsidRPr="00B94277">
        <w:t xml:space="preserve"> </w:t>
      </w:r>
      <w:r>
        <w:t xml:space="preserve">but </w:t>
      </w:r>
      <w:r w:rsidRPr="00B94277">
        <w:t>set the requested priority of all group call requests to high priority.</w:t>
      </w:r>
    </w:p>
    <w:p w14:paraId="1A4F3C28" w14:textId="77777777" w:rsidR="00171381" w:rsidRDefault="00171381" w:rsidP="00171381">
      <w:pPr>
        <w:pStyle w:val="B1"/>
      </w:pPr>
      <w:r w:rsidRPr="00AB5FED">
        <w:t>3.</w:t>
      </w:r>
      <w:r w:rsidRPr="00AB5FED">
        <w:tab/>
        <w:t xml:space="preserve">The MCPTT server adjusts the priority of the underlying bearer for all </w:t>
      </w:r>
      <w:r>
        <w:t xml:space="preserve">or selected </w:t>
      </w:r>
      <w:r w:rsidRPr="00AB5FED">
        <w:t>participants in the MCPTT group</w:t>
      </w:r>
      <w:r>
        <w:t xml:space="preserve"> call that receive the communication over unicast</w:t>
      </w:r>
      <w:r w:rsidRPr="00AB5FED">
        <w:t>.</w:t>
      </w:r>
    </w:p>
    <w:p w14:paraId="6CC389D8" w14:textId="77777777" w:rsidR="00171381" w:rsidRPr="00AB5FED" w:rsidRDefault="00171381" w:rsidP="00171381">
      <w:pPr>
        <w:pStyle w:val="B1"/>
      </w:pPr>
      <w:r>
        <w:t>NOTE 4:</w:t>
      </w:r>
      <w:r>
        <w:tab/>
        <w:t>The determination of the selected participants whose bearers have to be upgraded is left to implementation.</w:t>
      </w:r>
    </w:p>
    <w:p w14:paraId="248C0FF8" w14:textId="77777777" w:rsidR="00171381" w:rsidRPr="00AB5FED" w:rsidRDefault="00171381" w:rsidP="00171381">
      <w:pPr>
        <w:pStyle w:val="B1"/>
      </w:pPr>
      <w:r w:rsidRPr="00AB5FED">
        <w:t>4.</w:t>
      </w:r>
      <w:r w:rsidRPr="00AB5FED">
        <w:tab/>
        <w:t xml:space="preserve">MCPTT server sends the MCPTT emergency group call request towards the MCPTT clients of each of those affiliated MCPTT group members. The request contains an indication of an MCPTT emergency alert if the request from the originator indicated MCPTT emergency alert. </w:t>
      </w:r>
    </w:p>
    <w:p w14:paraId="2C4D512C" w14:textId="77777777" w:rsidR="00171381" w:rsidRPr="00AB5FED" w:rsidRDefault="00171381" w:rsidP="00171381">
      <w:pPr>
        <w:pStyle w:val="B1"/>
      </w:pPr>
      <w:r w:rsidRPr="00AB5FED">
        <w:lastRenderedPageBreak/>
        <w:t>5.</w:t>
      </w:r>
      <w:r w:rsidRPr="00AB5FED">
        <w:tab/>
        <w:t>MCPTT users are notified of the in-progress emergency state of the MCPTT group.</w:t>
      </w:r>
    </w:p>
    <w:p w14:paraId="2D2FC1AE" w14:textId="77777777" w:rsidR="00171381" w:rsidRPr="00AB5FED" w:rsidRDefault="00171381" w:rsidP="00171381">
      <w:pPr>
        <w:pStyle w:val="B1"/>
      </w:pPr>
      <w:r w:rsidRPr="00AB5FED">
        <w:t>6.</w:t>
      </w:r>
      <w:r w:rsidRPr="00AB5FED">
        <w:tab/>
        <w:t>The receiving MCPTT clients send the MCPTT emergency group call response to the MCPTT server to acknowledge the MCPTT group emergency request. For a multicast call, these acknowledgements are not sent.</w:t>
      </w:r>
    </w:p>
    <w:p w14:paraId="1C25E8A2"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w:t>
      </w:r>
      <w:r w:rsidRPr="00AB5FED">
        <w:t xml:space="preserve">MCPTT emergency group call response to the MCPTT user 1 to </w:t>
      </w:r>
      <w:r w:rsidRPr="00AB5FED">
        <w:rPr>
          <w:lang w:eastAsia="en-GB"/>
        </w:rPr>
        <w:t xml:space="preserve">confirm the upgrade request. </w:t>
      </w:r>
    </w:p>
    <w:p w14:paraId="755A6012" w14:textId="77777777" w:rsidR="00171381" w:rsidRPr="00AB5FED" w:rsidRDefault="00171381" w:rsidP="00171381">
      <w:pPr>
        <w:pStyle w:val="NO"/>
      </w:pPr>
      <w:r w:rsidRPr="00AB5FED">
        <w:t>NOTE </w:t>
      </w:r>
      <w:r>
        <w:t>5</w:t>
      </w:r>
      <w:r w:rsidRPr="00AB5FED">
        <w:t>:</w:t>
      </w:r>
      <w:r w:rsidRPr="00AB5FED">
        <w:tab/>
        <w:t>Step 7 can occur at any time following step 3, and prior to step 8 depending on the conditions to proceed with the call.</w:t>
      </w:r>
    </w:p>
    <w:p w14:paraId="27248ED9" w14:textId="77777777" w:rsidR="00171381" w:rsidRPr="00AB5FED" w:rsidRDefault="00171381" w:rsidP="00171381">
      <w:r w:rsidRPr="00AB5FED">
        <w:t>MCPTT client 1, MCPTT client 2 and MCPTT client 3 continue with the MCPTT group call, which has been transformed into an MCPTT emergency group call. MCPTT client 1 can override other clients in the call except those that are also in the MCPTT emergency state.</w:t>
      </w:r>
    </w:p>
    <w:p w14:paraId="4088DB7F" w14:textId="77777777" w:rsidR="00171381" w:rsidRPr="00AB5FED" w:rsidRDefault="00171381" w:rsidP="00171381">
      <w:pPr>
        <w:pStyle w:val="Heading6"/>
      </w:pPr>
      <w:bookmarkStart w:id="680" w:name="_Toc433209769"/>
      <w:bookmarkStart w:id="681" w:name="_Toc460616065"/>
      <w:bookmarkStart w:id="682" w:name="_Toc460616926"/>
      <w:bookmarkStart w:id="683" w:name="_Toc187011142"/>
      <w:r w:rsidRPr="00AB5FED">
        <w:t>10.6.2.6.1.3</w:t>
      </w:r>
      <w:r w:rsidRPr="00AB5FED">
        <w:tab/>
        <w:t xml:space="preserve">MCPTT </w:t>
      </w:r>
      <w:r>
        <w:t xml:space="preserve">in-progress </w:t>
      </w:r>
      <w:r w:rsidRPr="00AB5FED">
        <w:t xml:space="preserve">emergency group </w:t>
      </w:r>
      <w:r>
        <w:t xml:space="preserve">state </w:t>
      </w:r>
      <w:r w:rsidRPr="00AB5FED">
        <w:t>cancel</w:t>
      </w:r>
      <w:bookmarkEnd w:id="680"/>
      <w:bookmarkEnd w:id="681"/>
      <w:bookmarkEnd w:id="682"/>
      <w:bookmarkEnd w:id="683"/>
    </w:p>
    <w:p w14:paraId="5D59679C" w14:textId="04BC05FD" w:rsidR="00171381"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emergency group call cancel</w:t>
      </w:r>
      <w:r w:rsidRPr="00C07BCA">
        <w:rPr>
          <w:noProof/>
        </w:rPr>
        <w:t>"</w:t>
      </w:r>
      <w:r>
        <w:rPr>
          <w:noProof/>
        </w:rPr>
        <w:t>.</w:t>
      </w:r>
    </w:p>
    <w:p w14:paraId="49E8A8A8" w14:textId="77777777" w:rsidR="00171381" w:rsidRPr="00AB5FED" w:rsidRDefault="00171381" w:rsidP="00171381">
      <w:r w:rsidRPr="00AB5FED">
        <w:t xml:space="preserve">The procedure </w:t>
      </w:r>
      <w:r>
        <w:t xml:space="preserve">describes </w:t>
      </w:r>
      <w:r w:rsidRPr="00AB5FED">
        <w:t>the case where an MCPTT client cancels an MCPTT group's in-progress emergency</w:t>
      </w:r>
      <w:r>
        <w:t xml:space="preserve"> state</w:t>
      </w:r>
      <w:r w:rsidRPr="00AB5FED">
        <w:t>.</w:t>
      </w:r>
      <w:r w:rsidRPr="00E94B32">
        <w:t xml:space="preserve"> </w:t>
      </w:r>
      <w:r>
        <w:t>The emergency state of the group may alternatively be cancelled by the emergency alert cancellation procedure specified in 3GPP TS 23.280 [16], subclause 10.10.1.2.2.2</w:t>
      </w:r>
      <w:r w:rsidRPr="00AB5FED">
        <w:t>.</w:t>
      </w:r>
    </w:p>
    <w:p w14:paraId="7D9B1ED4" w14:textId="77777777" w:rsidR="00171381" w:rsidRPr="00AB5FED" w:rsidRDefault="00171381" w:rsidP="00171381">
      <w:r w:rsidRPr="00AB5FED">
        <w:t>Procedures in figure 10.6.2.6.1.3-1 are the signalling control plane procedures for the MCPTT client cancelling an in-progress emergency</w:t>
      </w:r>
      <w:r>
        <w:t xml:space="preserve"> of a group</w:t>
      </w:r>
      <w:r w:rsidRPr="00AB5FED">
        <w:t>.</w:t>
      </w:r>
    </w:p>
    <w:p w14:paraId="42FA9723" w14:textId="77777777" w:rsidR="00171381" w:rsidRPr="00AB5FED" w:rsidRDefault="00171381" w:rsidP="00171381">
      <w:pPr>
        <w:pStyle w:val="NO"/>
      </w:pPr>
      <w:r w:rsidRPr="00AB5FED">
        <w:t>NOTE </w:t>
      </w:r>
      <w:r>
        <w:t>2</w:t>
      </w:r>
      <w:r w:rsidRPr="00AB5FED">
        <w:t>:</w:t>
      </w:r>
      <w:r w:rsidRPr="00AB5FED">
        <w:tab/>
        <w:t>For simplicity, a single MCPTT server is shown in place of a user home MCPTT server and a group hosting MCPTT server.</w:t>
      </w:r>
    </w:p>
    <w:p w14:paraId="2284F7C1" w14:textId="77777777" w:rsidR="00171381" w:rsidRPr="00AB5FED" w:rsidRDefault="00171381" w:rsidP="00171381">
      <w:pPr>
        <w:pStyle w:val="NO"/>
      </w:pPr>
      <w:r w:rsidRPr="00AB5FED">
        <w:t>NOTE </w:t>
      </w:r>
      <w:r>
        <w:t>3</w:t>
      </w:r>
      <w:r w:rsidRPr="00AB5FED">
        <w:t>:</w:t>
      </w:r>
      <w:r w:rsidRPr="00AB5FED">
        <w:tab/>
        <w:t>The end of the MCPTT emergency group call does not cancel the MCPTT group's in-progress emergency state. It is explicitly cancelled by an authorized user</w:t>
      </w:r>
      <w:r>
        <w:t xml:space="preserve"> using this procedure, or by the emergency alert cancellation procedure specified in 3GPP TS 23.280 [16], subclause 10.10.1.2.2.2</w:t>
      </w:r>
      <w:r w:rsidRPr="00AB5FED">
        <w:t>.</w:t>
      </w:r>
    </w:p>
    <w:p w14:paraId="62215904" w14:textId="77777777" w:rsidR="00171381" w:rsidRPr="00AB5FED" w:rsidRDefault="00171381" w:rsidP="00171381">
      <w:r w:rsidRPr="00AB5FED">
        <w:t>Pre-conditions:</w:t>
      </w:r>
    </w:p>
    <w:p w14:paraId="3460C73F" w14:textId="77777777" w:rsidR="00171381" w:rsidRPr="00AB5FED" w:rsidRDefault="00171381" w:rsidP="00171381">
      <w:pPr>
        <w:pStyle w:val="B1"/>
      </w:pPr>
      <w:r w:rsidRPr="00AB5FED">
        <w:t>1.</w:t>
      </w:r>
      <w:r w:rsidRPr="00AB5FED">
        <w:tab/>
        <w:t xml:space="preserve">The MCPTT group is previously defined on the group management server with MCPTT client 2 and MCPTT client 3 affiliated to that MCPTT group. </w:t>
      </w:r>
    </w:p>
    <w:p w14:paraId="7FC878BA" w14:textId="77777777" w:rsidR="00171381" w:rsidRPr="00AB5FED" w:rsidRDefault="00171381" w:rsidP="00171381">
      <w:pPr>
        <w:pStyle w:val="B1"/>
      </w:pPr>
      <w:r w:rsidRPr="00AB5FED">
        <w:t>2.</w:t>
      </w:r>
      <w:r w:rsidRPr="00AB5FED">
        <w:tab/>
        <w:t>All members of the MCPTT group belong to the same MCPTT system.</w:t>
      </w:r>
    </w:p>
    <w:p w14:paraId="48CC644B" w14:textId="77777777" w:rsidR="00171381" w:rsidRPr="00AB5FED" w:rsidRDefault="00171381" w:rsidP="00171381">
      <w:pPr>
        <w:pStyle w:val="B1"/>
      </w:pPr>
      <w:r w:rsidRPr="00AB5FED">
        <w:t>3.</w:t>
      </w:r>
      <w:r w:rsidRPr="00AB5FED">
        <w:tab/>
        <w:t>MCPTT group members have been notified about the in-progress emergency.</w:t>
      </w:r>
    </w:p>
    <w:p w14:paraId="64305A4D" w14:textId="77777777" w:rsidR="00171381" w:rsidRPr="00AB5FED" w:rsidRDefault="00171381" w:rsidP="00171381">
      <w:pPr>
        <w:pStyle w:val="B1"/>
      </w:pPr>
      <w:r w:rsidRPr="00AB5FED">
        <w:t>4.</w:t>
      </w:r>
      <w:r w:rsidRPr="00AB5FED">
        <w:tab/>
        <w:t>The MCPTT group is in the in-progress emergency state and has prioritized bearer support</w:t>
      </w:r>
      <w:r>
        <w:t xml:space="preserve"> when a call is in progress</w:t>
      </w:r>
      <w:r w:rsidRPr="00AB5FED">
        <w:t>.</w:t>
      </w:r>
    </w:p>
    <w:p w14:paraId="2E0519A2" w14:textId="77777777" w:rsidR="00171381" w:rsidRPr="00AB5FED" w:rsidRDefault="00171381" w:rsidP="00171381">
      <w:pPr>
        <w:pStyle w:val="B1"/>
      </w:pPr>
      <w:r w:rsidRPr="00AB5FED">
        <w:t>5.</w:t>
      </w:r>
      <w:r w:rsidRPr="00AB5FED">
        <w:tab/>
        <w:t xml:space="preserve">MCPTT client 1 </w:t>
      </w:r>
      <w:r>
        <w:t xml:space="preserve">is authorized to cancel an </w:t>
      </w:r>
      <w:r w:rsidRPr="00AB5FED">
        <w:t>in-progress emergency</w:t>
      </w:r>
      <w:r>
        <w:t xml:space="preserve"> for the group</w:t>
      </w:r>
      <w:r w:rsidRPr="00AB5FED">
        <w:t>.</w:t>
      </w:r>
    </w:p>
    <w:p w14:paraId="14B537A4" w14:textId="77777777" w:rsidR="00171381" w:rsidRPr="00AB5FED" w:rsidRDefault="00171381" w:rsidP="00171381">
      <w:pPr>
        <w:pStyle w:val="TH"/>
      </w:pPr>
      <w:r w:rsidRPr="00AB5FED">
        <w:object w:dxaOrig="11710" w:dyaOrig="10749" w14:anchorId="4E3AC7E2">
          <v:shape id="_x0000_i1060" type="#_x0000_t75" style="width:497.1pt;height:456.75pt" o:ole="">
            <v:imagedata r:id="rId76" o:title=""/>
          </v:shape>
          <o:OLEObject Type="Embed" ProgID="Visio.Drawing.11" ShapeID="_x0000_i1060" DrawAspect="Content" ObjectID="_1797624517" r:id="rId77"/>
        </w:object>
      </w:r>
    </w:p>
    <w:p w14:paraId="0724559D" w14:textId="77777777" w:rsidR="00171381" w:rsidRPr="00AB5FED" w:rsidRDefault="00171381" w:rsidP="00171381">
      <w:pPr>
        <w:pStyle w:val="TF"/>
      </w:pPr>
      <w:r w:rsidRPr="00AB5FED">
        <w:t xml:space="preserve">Figure 10.6.2.6.1.3-1: MCPTT </w:t>
      </w:r>
      <w:r>
        <w:t xml:space="preserve">in-progress </w:t>
      </w:r>
      <w:r w:rsidRPr="00AB5FED">
        <w:t xml:space="preserve">emergency group </w:t>
      </w:r>
      <w:r>
        <w:t xml:space="preserve">state </w:t>
      </w:r>
      <w:r w:rsidRPr="00AB5FED">
        <w:t>cancel</w:t>
      </w:r>
    </w:p>
    <w:p w14:paraId="17F52302" w14:textId="77777777" w:rsidR="00171381" w:rsidRPr="00AB5FED" w:rsidRDefault="00171381" w:rsidP="00171381">
      <w:pPr>
        <w:pStyle w:val="B1"/>
      </w:pPr>
      <w:r w:rsidRPr="00AB5FED">
        <w:t>1.</w:t>
      </w:r>
      <w:r w:rsidRPr="00AB5FED">
        <w:tab/>
        <w:t xml:space="preserve">The user at the MCPTT client 1 initiates an MCPTT </w:t>
      </w:r>
      <w:r>
        <w:t xml:space="preserve">in-progress </w:t>
      </w:r>
      <w:r w:rsidRPr="00AB5FED">
        <w:t xml:space="preserve">emergency group </w:t>
      </w:r>
      <w:r>
        <w:t xml:space="preserve">state </w:t>
      </w:r>
      <w:r w:rsidRPr="00AB5FED">
        <w:t>cancel.</w:t>
      </w:r>
    </w:p>
    <w:p w14:paraId="324CB555" w14:textId="77777777" w:rsidR="00171381" w:rsidRPr="00AB5FED" w:rsidRDefault="00171381" w:rsidP="00171381">
      <w:pPr>
        <w:pStyle w:val="NO"/>
      </w:pPr>
      <w:r w:rsidRPr="00AB5FED">
        <w:t>NOTE </w:t>
      </w:r>
      <w:r>
        <w:t>4</w:t>
      </w:r>
      <w:r w:rsidRPr="00AB5FED">
        <w:t>:</w:t>
      </w:r>
      <w:r w:rsidRPr="00AB5FED">
        <w:tab/>
      </w:r>
      <w:r>
        <w:rPr>
          <w:noProof/>
        </w:rPr>
        <w:t>A</w:t>
      </w:r>
      <w:r w:rsidRPr="00526FC3">
        <w:rPr>
          <w:noProof/>
        </w:rPr>
        <w:t xml:space="preserve">n authorized user </w:t>
      </w:r>
      <w:r>
        <w:rPr>
          <w:noProof/>
        </w:rPr>
        <w:t xml:space="preserve">(e.g. dispatcher, supervisor) </w:t>
      </w:r>
      <w:r w:rsidRPr="00526FC3">
        <w:rPr>
          <w:noProof/>
        </w:rPr>
        <w:t xml:space="preserve">can cancel either or both the </w:t>
      </w:r>
      <w:r w:rsidRPr="00526FC3">
        <w:t xml:space="preserve">in-progress </w:t>
      </w:r>
      <w:r w:rsidRPr="00526FC3">
        <w:rPr>
          <w:noProof/>
        </w:rPr>
        <w:t>emergency state of the group and</w:t>
      </w:r>
      <w:r w:rsidRPr="00526FC3">
        <w:t xml:space="preserve"> the MC service emergency alert</w:t>
      </w:r>
      <w:r>
        <w:t xml:space="preserve"> of another user</w:t>
      </w:r>
      <w:r w:rsidRPr="00526FC3">
        <w:rPr>
          <w:noProof/>
        </w:rPr>
        <w:t>.</w:t>
      </w:r>
      <w:r>
        <w:rPr>
          <w:noProof/>
        </w:rPr>
        <w:t xml:space="preserve"> </w:t>
      </w:r>
      <w:r w:rsidRPr="00AB5FED">
        <w:t xml:space="preserve">However, only the initiator </w:t>
      </w:r>
      <w:r>
        <w:t xml:space="preserve">of an MCPTT emergency alert </w:t>
      </w:r>
      <w:r w:rsidRPr="00AB5FED">
        <w:t>can cancel the initiator's local MCPTT emergency state.</w:t>
      </w:r>
      <w:r w:rsidRPr="00CB32C1">
        <w:t xml:space="preserve"> </w:t>
      </w:r>
      <w:r>
        <w:t>Determination of authorized users is implementation dependent.</w:t>
      </w:r>
    </w:p>
    <w:p w14:paraId="43D53ACC" w14:textId="77777777" w:rsidR="00171381" w:rsidRPr="00AB5FED" w:rsidRDefault="00171381" w:rsidP="00171381">
      <w:pPr>
        <w:pStyle w:val="B1"/>
      </w:pPr>
      <w:r w:rsidRPr="00AB5FED">
        <w:t>2.</w:t>
      </w:r>
      <w:r w:rsidRPr="00AB5FED">
        <w:tab/>
        <w:t xml:space="preserve">MCPTT client 1 sends an MCPTT </w:t>
      </w:r>
      <w:r>
        <w:t xml:space="preserve">in-progress </w:t>
      </w:r>
      <w:r w:rsidRPr="00AB5FED">
        <w:t xml:space="preserve">emergency group </w:t>
      </w:r>
      <w:r>
        <w:t xml:space="preserve">state </w:t>
      </w:r>
      <w:r w:rsidRPr="00AB5FED">
        <w:t xml:space="preserve">cancel request to the MCPTT server. </w:t>
      </w:r>
    </w:p>
    <w:p w14:paraId="663D716F" w14:textId="77777777" w:rsidR="00171381" w:rsidRDefault="00171381" w:rsidP="00171381">
      <w:pPr>
        <w:pStyle w:val="NO"/>
      </w:pPr>
      <w:r w:rsidRPr="00AB5FED">
        <w:t>NOTE </w:t>
      </w:r>
      <w:r>
        <w:t>5</w:t>
      </w:r>
      <w:r w:rsidRPr="00AB5FED">
        <w:t>:</w:t>
      </w:r>
      <w:r w:rsidRPr="00AB5FED">
        <w:tab/>
      </w:r>
      <w:r>
        <w:t xml:space="preserve">If an </w:t>
      </w:r>
      <w:r w:rsidRPr="00AB5FED">
        <w:t xml:space="preserve">MCPTT emergency alert </w:t>
      </w:r>
      <w:r>
        <w:t xml:space="preserve">relating to MCPTT client 1 is </w:t>
      </w:r>
      <w:r w:rsidRPr="00AB5FED">
        <w:t xml:space="preserve">in effect together with an MCPTT </w:t>
      </w:r>
      <w:r>
        <w:t xml:space="preserve">in-progress </w:t>
      </w:r>
      <w:r w:rsidRPr="00AB5FED">
        <w:t xml:space="preserve">emergency group </w:t>
      </w:r>
      <w:r>
        <w:t xml:space="preserve">state </w:t>
      </w:r>
      <w:r w:rsidRPr="00AB5FED">
        <w:t xml:space="preserve">on the MCPTT group, the MCPTT emergency alert </w:t>
      </w:r>
      <w:r>
        <w:t xml:space="preserve">of MCPTT client 1 </w:t>
      </w:r>
      <w:r w:rsidRPr="00AB5FED">
        <w:t>can be cancelled at the same time. In that case, the MCPTT</w:t>
      </w:r>
      <w:r w:rsidRPr="00170879">
        <w:t xml:space="preserve"> </w:t>
      </w:r>
      <w:r>
        <w:t>in-progress</w:t>
      </w:r>
      <w:r w:rsidRPr="00AB5FED">
        <w:t xml:space="preserve"> emergency group </w:t>
      </w:r>
      <w:r>
        <w:t xml:space="preserve">state </w:t>
      </w:r>
      <w:r w:rsidRPr="00AB5FED">
        <w:t xml:space="preserve">cancel request carries an indication that the </w:t>
      </w:r>
      <w:r>
        <w:t xml:space="preserve">emergency </w:t>
      </w:r>
      <w:r w:rsidRPr="00AB5FED">
        <w:t xml:space="preserve">alert </w:t>
      </w:r>
      <w:r>
        <w:t xml:space="preserve">of MCPTT client 1 </w:t>
      </w:r>
      <w:r w:rsidRPr="00AB5FED">
        <w:t>is also being cancelled.</w:t>
      </w:r>
      <w:r w:rsidRPr="00E94B32">
        <w:t xml:space="preserve"> </w:t>
      </w:r>
    </w:p>
    <w:p w14:paraId="5E359A8C" w14:textId="77777777" w:rsidR="00171381" w:rsidRPr="00AB5FED" w:rsidRDefault="00171381" w:rsidP="00171381">
      <w:pPr>
        <w:pStyle w:val="NO"/>
        <w:rPr>
          <w:lang w:eastAsia="en-GB"/>
        </w:rPr>
      </w:pPr>
      <w:r>
        <w:t>NOTE 6:</w:t>
      </w:r>
      <w:r>
        <w:tab/>
        <w:t>If an MCPTT in-progress emergency group state cancel request is received by the MCPTT server while a group member that is in the emergency state is transmitting, the MCPTT in-progress emergency group state cancel request is rejected by the MCPTT server.</w:t>
      </w:r>
    </w:p>
    <w:p w14:paraId="4976C3ED" w14:textId="77777777" w:rsidR="00171381" w:rsidRPr="00AB5FED" w:rsidRDefault="00171381" w:rsidP="00171381">
      <w:pPr>
        <w:pStyle w:val="B1"/>
      </w:pPr>
      <w:r w:rsidRPr="00AB5FED">
        <w:lastRenderedPageBreak/>
        <w:t>3.</w:t>
      </w:r>
      <w:r w:rsidRPr="00AB5FED">
        <w:tab/>
        <w:t>MCPTT server resolves the MCPTT group ID to determine the members of that MCPTT group and their affiliation status, based upon the information from group management server.</w:t>
      </w:r>
    </w:p>
    <w:p w14:paraId="6C47377B" w14:textId="77777777" w:rsidR="00171381" w:rsidRDefault="00171381" w:rsidP="00171381">
      <w:pPr>
        <w:pStyle w:val="B1"/>
      </w:pPr>
      <w:r>
        <w:t>4</w:t>
      </w:r>
      <w:r w:rsidRPr="00AB5FED">
        <w:t>.</w:t>
      </w:r>
      <w:r w:rsidRPr="00AB5FED">
        <w:tab/>
        <w:t xml:space="preserve">The MCPTT server </w:t>
      </w:r>
      <w:r>
        <w:t xml:space="preserve">verifies that the user of MCPTT client 1 is authorized to cancel the emergency state of this MCPTT group. The MCPTT server </w:t>
      </w:r>
      <w:r w:rsidRPr="00AB5FED">
        <w:t>cancels/resets the in-progress emergency state of the MCPTT group.</w:t>
      </w:r>
    </w:p>
    <w:p w14:paraId="03286877" w14:textId="77777777" w:rsidR="00171381" w:rsidRPr="00AB5FED" w:rsidRDefault="00171381" w:rsidP="00171381">
      <w:pPr>
        <w:pStyle w:val="B1"/>
      </w:pPr>
      <w:r>
        <w:t>5</w:t>
      </w:r>
      <w:r w:rsidRPr="00AB5FED">
        <w:t>.</w:t>
      </w:r>
      <w:r w:rsidRPr="00AB5FED">
        <w:tab/>
      </w:r>
      <w:r>
        <w:t>If a call is currently in progress, t</w:t>
      </w:r>
      <w:r w:rsidRPr="00AB5FED">
        <w:t>he MCPTT server adjusts the priority of the underlying bearer; priority treatment is no longer required.</w:t>
      </w:r>
    </w:p>
    <w:p w14:paraId="403C5D98" w14:textId="77777777" w:rsidR="00171381" w:rsidRPr="00AB5FED" w:rsidRDefault="00171381" w:rsidP="00171381">
      <w:pPr>
        <w:pStyle w:val="B1"/>
      </w:pPr>
      <w:r>
        <w:t>6</w:t>
      </w:r>
      <w:r w:rsidRPr="00AB5FED">
        <w:t>.</w:t>
      </w:r>
      <w:r w:rsidRPr="00AB5FED">
        <w:tab/>
        <w:t xml:space="preserve">The MCPTT server sends an MCPTT </w:t>
      </w:r>
      <w:r>
        <w:t xml:space="preserve">in-progress </w:t>
      </w:r>
      <w:r w:rsidRPr="00AB5FED">
        <w:t xml:space="preserve">emergency group </w:t>
      </w:r>
      <w:r>
        <w:t xml:space="preserve">state </w:t>
      </w:r>
      <w:r w:rsidRPr="00AB5FED">
        <w:t>cancel request to the MCPTT group members.</w:t>
      </w:r>
    </w:p>
    <w:p w14:paraId="66DF6B2F" w14:textId="77777777" w:rsidR="00171381" w:rsidRPr="00AB5FED" w:rsidRDefault="00171381" w:rsidP="00171381">
      <w:pPr>
        <w:pStyle w:val="B1"/>
      </w:pPr>
      <w:r>
        <w:t>7</w:t>
      </w:r>
      <w:r w:rsidRPr="00AB5FED">
        <w:t>.</w:t>
      </w:r>
      <w:r w:rsidRPr="00AB5FED">
        <w:tab/>
        <w:t xml:space="preserve">MCPTT group members are notified of the MCPTT </w:t>
      </w:r>
      <w:r>
        <w:t xml:space="preserve">in-progress </w:t>
      </w:r>
      <w:r w:rsidRPr="00AB5FED">
        <w:t xml:space="preserve">emergency </w:t>
      </w:r>
      <w:r>
        <w:t xml:space="preserve">group state </w:t>
      </w:r>
      <w:r w:rsidRPr="00AB5FED">
        <w:t>cancel.</w:t>
      </w:r>
    </w:p>
    <w:p w14:paraId="241FC830" w14:textId="77777777" w:rsidR="00171381" w:rsidRPr="00AB5FED" w:rsidRDefault="00171381" w:rsidP="00171381">
      <w:pPr>
        <w:pStyle w:val="B1"/>
      </w:pPr>
      <w:r>
        <w:t>8</w:t>
      </w:r>
      <w:r w:rsidRPr="00AB5FED">
        <w:t>.</w:t>
      </w:r>
      <w:r w:rsidRPr="00AB5FED">
        <w:tab/>
        <w:t xml:space="preserve">The receiving MCPTT clients send the MCPTT </w:t>
      </w:r>
      <w:r>
        <w:t xml:space="preserve">in-progress </w:t>
      </w:r>
      <w:r w:rsidRPr="00AB5FED">
        <w:t xml:space="preserve">emergency group </w:t>
      </w:r>
      <w:r>
        <w:t xml:space="preserve">state </w:t>
      </w:r>
      <w:r w:rsidRPr="00AB5FED">
        <w:t xml:space="preserve">cancel response to the MCPTT server to acknowledge the MCPTT </w:t>
      </w:r>
      <w:r>
        <w:t xml:space="preserve">in-progress </w:t>
      </w:r>
      <w:r w:rsidRPr="00AB5FED">
        <w:t xml:space="preserve">emergency </w:t>
      </w:r>
      <w:r>
        <w:t xml:space="preserve">group state </w:t>
      </w:r>
      <w:r w:rsidRPr="00AB5FED">
        <w:t>cancel. For a multicast call scenario, these acknowledgements are not sent.</w:t>
      </w:r>
    </w:p>
    <w:p w14:paraId="724F924E" w14:textId="77777777" w:rsidR="00171381" w:rsidRPr="00AB5FED" w:rsidRDefault="00171381" w:rsidP="00171381">
      <w:pPr>
        <w:pStyle w:val="B1"/>
        <w:rPr>
          <w:lang w:eastAsia="en-GB"/>
        </w:rPr>
      </w:pPr>
      <w:r>
        <w:rPr>
          <w:lang w:eastAsia="en-GB"/>
        </w:rPr>
        <w:t>9</w:t>
      </w:r>
      <w:r w:rsidRPr="00AB5FED">
        <w:rPr>
          <w:lang w:eastAsia="en-GB"/>
        </w:rPr>
        <w:t>.</w:t>
      </w:r>
      <w:r w:rsidRPr="00AB5FED">
        <w:rPr>
          <w:lang w:eastAsia="en-GB"/>
        </w:rPr>
        <w:tab/>
        <w:t xml:space="preserve">The MCPTT server sends the MCPTT </w:t>
      </w:r>
      <w:r>
        <w:rPr>
          <w:lang w:eastAsia="en-GB"/>
        </w:rPr>
        <w:t xml:space="preserve">in-progress </w:t>
      </w:r>
      <w:r w:rsidRPr="00AB5FED">
        <w:rPr>
          <w:lang w:eastAsia="en-GB"/>
        </w:rPr>
        <w:t xml:space="preserve">emergency group </w:t>
      </w:r>
      <w:r>
        <w:rPr>
          <w:lang w:eastAsia="en-GB"/>
        </w:rPr>
        <w:t xml:space="preserve">state </w:t>
      </w:r>
      <w:r w:rsidRPr="00AB5FED">
        <w:rPr>
          <w:lang w:eastAsia="en-GB"/>
        </w:rPr>
        <w:t xml:space="preserve">cancel response to the MCPTT user 1 to confirm the 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If the </w:t>
      </w:r>
      <w:r w:rsidRPr="00AB5FED">
        <w:rPr>
          <w:lang w:eastAsia="en-GB"/>
        </w:rPr>
        <w:t xml:space="preserve">MCPTT </w:t>
      </w:r>
      <w:r>
        <w:rPr>
          <w:lang w:eastAsia="en-GB"/>
        </w:rPr>
        <w:t>in-progress</w:t>
      </w:r>
      <w:r w:rsidRPr="00AB5FED">
        <w:rPr>
          <w:lang w:eastAsia="en-GB"/>
        </w:rPr>
        <w:t xml:space="preserve"> emergency group </w:t>
      </w:r>
      <w:r>
        <w:rPr>
          <w:lang w:eastAsia="en-GB"/>
        </w:rPr>
        <w:t xml:space="preserve">state </w:t>
      </w:r>
      <w:r w:rsidRPr="00AB5FED">
        <w:rPr>
          <w:lang w:eastAsia="en-GB"/>
        </w:rPr>
        <w:t xml:space="preserve">cancel </w:t>
      </w:r>
      <w:r>
        <w:rPr>
          <w:lang w:eastAsia="en-GB"/>
        </w:rPr>
        <w:t xml:space="preserve">request (in step 2) contained the </w:t>
      </w:r>
      <w:r w:rsidRPr="00C07BCA">
        <w:rPr>
          <w:noProof/>
        </w:rPr>
        <w:t>"</w:t>
      </w:r>
      <w:r>
        <w:rPr>
          <w:lang w:eastAsia="en-GB"/>
        </w:rPr>
        <w:t>Alert indicator</w:t>
      </w:r>
      <w:r w:rsidRPr="00C07BCA">
        <w:rPr>
          <w:noProof/>
        </w:rPr>
        <w:t>"</w:t>
      </w:r>
      <w:r>
        <w:rPr>
          <w:lang w:eastAsia="en-GB"/>
        </w:rPr>
        <w:t xml:space="preserve"> IE, the </w:t>
      </w:r>
      <w:r w:rsidRPr="00AB5FED">
        <w:rPr>
          <w:lang w:eastAsia="en-GB"/>
        </w:rPr>
        <w:t>MCPTT client 1 resets its local emergency status</w:t>
      </w:r>
      <w:r>
        <w:rPr>
          <w:lang w:eastAsia="en-GB"/>
        </w:rPr>
        <w:t>.</w:t>
      </w:r>
    </w:p>
    <w:p w14:paraId="71ACB55E" w14:textId="77777777" w:rsidR="00171381" w:rsidRPr="00AB5FED" w:rsidRDefault="00171381" w:rsidP="00171381">
      <w:pPr>
        <w:pStyle w:val="NO"/>
      </w:pPr>
      <w:r w:rsidRPr="00AB5FED">
        <w:t>NOTE </w:t>
      </w:r>
      <w:r>
        <w:t>7</w:t>
      </w:r>
      <w:r w:rsidRPr="00AB5FED">
        <w:t>:</w:t>
      </w:r>
      <w:r w:rsidRPr="00AB5FED">
        <w:tab/>
        <w:t xml:space="preserve">Step </w:t>
      </w:r>
      <w:r>
        <w:t>9</w:t>
      </w:r>
      <w:r w:rsidRPr="00AB5FED">
        <w:t xml:space="preserve"> can occur at any time following step 4, depending on the conditions to proceed with the call.</w:t>
      </w:r>
    </w:p>
    <w:p w14:paraId="09B6BAE2" w14:textId="77777777" w:rsidR="00171381" w:rsidRPr="00AB5FED" w:rsidRDefault="00171381" w:rsidP="00171381">
      <w:pPr>
        <w:pStyle w:val="Heading5"/>
        <w:rPr>
          <w:lang w:val="nl-NL"/>
        </w:rPr>
      </w:pPr>
      <w:bookmarkStart w:id="684" w:name="_Toc433209770"/>
      <w:bookmarkStart w:id="685" w:name="_Toc460616066"/>
      <w:bookmarkStart w:id="686" w:name="_Toc460616927"/>
      <w:bookmarkStart w:id="687" w:name="_Toc187011143"/>
      <w:r w:rsidRPr="00AB5FED">
        <w:t>10.6.2.6.2</w:t>
      </w:r>
      <w:r w:rsidRPr="00AB5FED">
        <w:tab/>
        <w:t>MCPTT imminent peril group call</w:t>
      </w:r>
      <w:bookmarkEnd w:id="684"/>
      <w:bookmarkEnd w:id="685"/>
      <w:bookmarkEnd w:id="686"/>
      <w:bookmarkEnd w:id="687"/>
    </w:p>
    <w:p w14:paraId="422C1A96" w14:textId="77777777" w:rsidR="00171381" w:rsidRPr="00AB5FED" w:rsidRDefault="00171381" w:rsidP="00171381">
      <w:pPr>
        <w:pStyle w:val="Heading6"/>
      </w:pPr>
      <w:bookmarkStart w:id="688" w:name="_Toc433209771"/>
      <w:bookmarkStart w:id="689" w:name="_Toc460616067"/>
      <w:bookmarkStart w:id="690" w:name="_Toc460616928"/>
      <w:bookmarkStart w:id="691" w:name="_Toc187011144"/>
      <w:r w:rsidRPr="00AB5FED">
        <w:t>10.6.2.6.2.1</w:t>
      </w:r>
      <w:r w:rsidRPr="00AB5FED">
        <w:tab/>
        <w:t>MCPTT imminent peril group call commencement</w:t>
      </w:r>
      <w:bookmarkEnd w:id="688"/>
      <w:bookmarkEnd w:id="689"/>
      <w:bookmarkEnd w:id="690"/>
      <w:bookmarkEnd w:id="691"/>
      <w:r w:rsidRPr="00AB5FED">
        <w:t xml:space="preserve"> </w:t>
      </w:r>
    </w:p>
    <w:p w14:paraId="3104C5F5"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initiating a</w:t>
      </w:r>
      <w:r w:rsidRPr="00AB5FED">
        <w:rPr>
          <w:rFonts w:hint="eastAsia"/>
          <w:lang w:eastAsia="en-GB"/>
        </w:rPr>
        <w:t>n</w:t>
      </w:r>
      <w:r w:rsidRPr="00AB5FED">
        <w:rPr>
          <w:lang w:eastAsia="en-GB"/>
        </w:rPr>
        <w:t xml:space="preserve"> imminent peril group call for communicating with the affiliated MCPTT members of that MCPTT group. </w:t>
      </w:r>
      <w:r w:rsidRPr="00AB5FED">
        <w:t>This procedure will gain elevated access privilege for the MCPTT client if it is not already in that state. The access privilege for other applications will not necessarily be affected.</w:t>
      </w:r>
    </w:p>
    <w:p w14:paraId="1F2B1D33" w14:textId="77777777" w:rsidR="00171381" w:rsidRPr="00AB5FED" w:rsidRDefault="00171381" w:rsidP="00171381">
      <w:pPr>
        <w:rPr>
          <w:lang w:eastAsia="en-GB"/>
        </w:rPr>
      </w:pPr>
      <w:r w:rsidRPr="00AB5FED">
        <w:rPr>
          <w:lang w:eastAsia="en-GB"/>
        </w:rPr>
        <w:t>Procedures in figure </w:t>
      </w:r>
      <w:r w:rsidRPr="00AB5FED">
        <w:t xml:space="preserve">10.6.2.6.2.1-1 </w:t>
      </w:r>
      <w:r w:rsidRPr="00AB5FED">
        <w:rPr>
          <w:lang w:eastAsia="en-GB"/>
        </w:rPr>
        <w:t>are the signalling control plane procedures for the MCPTT client initiating establishment of an imminent peril group call with an MCPTT group i.e., MCPTT users on MCPTT client 1, MCPTT client 2 and MCPTT client 3 belong to the same MCPTT group which is defined on MCPTT group management server.</w:t>
      </w:r>
    </w:p>
    <w:p w14:paraId="540BF528" w14:textId="77777777" w:rsidR="00171381" w:rsidRPr="00AB5FED" w:rsidRDefault="00171381" w:rsidP="00171381">
      <w:pPr>
        <w:rPr>
          <w:lang w:eastAsia="en-GB"/>
        </w:rPr>
      </w:pPr>
      <w:r w:rsidRPr="00AB5FED">
        <w:rPr>
          <w:lang w:eastAsia="en-GB"/>
        </w:rPr>
        <w:t>Pre-conditions:</w:t>
      </w:r>
    </w:p>
    <w:p w14:paraId="69C8F23F" w14:textId="77777777" w:rsidR="00171381" w:rsidRPr="00AB5FED" w:rsidRDefault="00171381" w:rsidP="00171381">
      <w:pPr>
        <w:pStyle w:val="B1"/>
        <w:rPr>
          <w:lang w:eastAsia="en-GB"/>
        </w:rPr>
      </w:pPr>
      <w:r w:rsidRPr="00AB5FED">
        <w:rPr>
          <w:lang w:eastAsia="zh-CN"/>
        </w:rPr>
        <w:t>1.</w:t>
      </w:r>
      <w:r w:rsidRPr="00AB5FED">
        <w:rPr>
          <w:lang w:eastAsia="en-GB"/>
        </w:rPr>
        <w:tab/>
        <w:t xml:space="preserve">The MCPTT group is previously defined on the group management server with MCPTT client 2 and MCPTT client 3 affiliated to that MCPTT group. </w:t>
      </w:r>
    </w:p>
    <w:p w14:paraId="5D02383F"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3934AF2A" w14:textId="77777777" w:rsidR="00171381" w:rsidRPr="00AB5FED" w:rsidRDefault="00171381" w:rsidP="00171381">
      <w:pPr>
        <w:pStyle w:val="B1"/>
        <w:rPr>
          <w:lang w:eastAsia="en-GB"/>
        </w:rPr>
      </w:pPr>
      <w:r w:rsidRPr="00AB5FED">
        <w:rPr>
          <w:lang w:eastAsia="zh-CN"/>
        </w:rPr>
        <w:t>3.</w:t>
      </w:r>
      <w:r w:rsidRPr="00AB5FED">
        <w:rPr>
          <w:lang w:eastAsia="en-GB"/>
        </w:rPr>
        <w:tab/>
        <w:t xml:space="preserve">The initiating MCPTT client 1 has been provisioned with an MCPTT group that has been designated in the provisioning </w:t>
      </w:r>
      <w:r w:rsidRPr="00AB5FED">
        <w:t>to be used for imminent peril communications</w:t>
      </w:r>
      <w:r w:rsidRPr="00AB5FED">
        <w:rPr>
          <w:lang w:eastAsia="en-GB"/>
        </w:rPr>
        <w:t>.</w:t>
      </w:r>
    </w:p>
    <w:p w14:paraId="3530B5C6" w14:textId="77777777" w:rsidR="00171381" w:rsidRDefault="00171381" w:rsidP="00171381">
      <w:pPr>
        <w:pStyle w:val="NO"/>
        <w:rPr>
          <w:lang w:eastAsia="en-GB"/>
        </w:rPr>
      </w:pPr>
      <w:r w:rsidRPr="00AB5FED">
        <w:rPr>
          <w:lang w:eastAsia="en-GB"/>
        </w:rPr>
        <w:t>NOTE 1:</w:t>
      </w:r>
      <w:r w:rsidRPr="00AB5FED">
        <w:rPr>
          <w:lang w:eastAsia="en-GB"/>
        </w:rPr>
        <w:tab/>
        <w:t xml:space="preserve">Alternatively, the client could have been provisioned for </w:t>
      </w:r>
      <w:r w:rsidRPr="00AB5FED">
        <w:t>imminent peril</w:t>
      </w:r>
      <w:r w:rsidRPr="00AB5FED">
        <w:rPr>
          <w:lang w:eastAsia="en-GB"/>
        </w:rPr>
        <w:t xml:space="preserve"> behaviour on the selected group.</w:t>
      </w:r>
    </w:p>
    <w:p w14:paraId="28BA4CC4" w14:textId="77777777" w:rsidR="00171381" w:rsidRDefault="00171381" w:rsidP="00171381">
      <w:pPr>
        <w:pStyle w:val="B1"/>
        <w:rPr>
          <w:lang w:eastAsia="zh-CN"/>
        </w:rPr>
      </w:pPr>
      <w:r>
        <w:rPr>
          <w:lang w:eastAsia="zh-CN"/>
        </w:rPr>
        <w:t>4.</w:t>
      </w:r>
      <w:r>
        <w:rPr>
          <w:lang w:eastAsia="zh-CN"/>
        </w:rPr>
        <w:tab/>
        <w:t>Optionally, MCPTT client 1 may use an activated functional alias for the group communication.</w:t>
      </w:r>
    </w:p>
    <w:p w14:paraId="0E1FBAE5" w14:textId="77777777" w:rsidR="00171381" w:rsidRDefault="00171381" w:rsidP="00171381">
      <w:pPr>
        <w:pStyle w:val="B1"/>
        <w:rPr>
          <w:lang w:eastAsia="zh-CN"/>
        </w:rPr>
      </w:pPr>
      <w:bookmarkStart w:id="692" w:name="_Hlk5833280"/>
      <w:r>
        <w:rPr>
          <w:lang w:eastAsia="zh-CN"/>
        </w:rPr>
        <w:t>5.</w:t>
      </w:r>
      <w:r>
        <w:rPr>
          <w:lang w:eastAsia="zh-CN"/>
        </w:rPr>
        <w:tab/>
        <w:t>The MCPTT server may have subscribed to the MCPTT functional alias controlling server within the MC system for functional alias activation/de-activation updates.</w:t>
      </w:r>
      <w:bookmarkEnd w:id="692"/>
    </w:p>
    <w:p w14:paraId="7251A5CD" w14:textId="77777777" w:rsidR="00171381" w:rsidRPr="00AB5FED" w:rsidRDefault="00171381" w:rsidP="00171381">
      <w:pPr>
        <w:pStyle w:val="TH"/>
      </w:pPr>
      <w:r w:rsidRPr="00AB5FED">
        <w:object w:dxaOrig="7728" w:dyaOrig="7944" w14:anchorId="40131320">
          <v:shape id="_x0000_i1061" type="#_x0000_t75" style="width:385.35pt;height:396.3pt" o:ole="">
            <v:imagedata r:id="rId78" o:title=""/>
          </v:shape>
          <o:OLEObject Type="Embed" ProgID="Visio.Drawing.11" ShapeID="_x0000_i1061" DrawAspect="Content" ObjectID="_1797624518" r:id="rId79"/>
        </w:object>
      </w:r>
    </w:p>
    <w:p w14:paraId="415295AB" w14:textId="77777777" w:rsidR="00171381" w:rsidRPr="00AB5FED" w:rsidRDefault="00171381" w:rsidP="00171381">
      <w:pPr>
        <w:pStyle w:val="TF"/>
      </w:pPr>
      <w:r w:rsidRPr="00AB5FED">
        <w:t>Figure 10.6.2.6.2.1-1: MCPTT imminent peril group call</w:t>
      </w:r>
    </w:p>
    <w:p w14:paraId="1844A60D" w14:textId="77777777" w:rsidR="00171381" w:rsidRPr="00AB5FED" w:rsidRDefault="00171381" w:rsidP="00171381">
      <w:pPr>
        <w:pStyle w:val="B1"/>
        <w:rPr>
          <w:lang w:eastAsia="en-GB"/>
        </w:rPr>
      </w:pPr>
      <w:r w:rsidRPr="00AB5FED">
        <w:rPr>
          <w:lang w:eastAsia="en-GB"/>
        </w:rPr>
        <w:t>1.</w:t>
      </w:r>
      <w:r w:rsidRPr="00AB5FED">
        <w:rPr>
          <w:lang w:eastAsia="en-GB"/>
        </w:rPr>
        <w:tab/>
        <w:t>The user at the MCPTT client 1 initiates an imminent peril group call.</w:t>
      </w:r>
      <w:r>
        <w:t xml:space="preserve"> </w:t>
      </w:r>
      <w:r>
        <w:rPr>
          <w:lang w:eastAsia="en-GB"/>
        </w:rPr>
        <w:t>The MCPTT user at MCPTT client 1 may select a functional alias used for the call.</w:t>
      </w:r>
    </w:p>
    <w:p w14:paraId="1CA30DE7"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sends an MCPTT imminent peril group call request towards the MCPTT server. The request contains an indication of the in-progress imminent peril. The MCPTT server records the identity of the MCPTT user that initiated the imminent peril group call until the in-progress imminent peril state is cancelled. Once an imminent peril group call has been initiated, the MCPTT group is considered to be in an in-progress imminent peril state until cancelled. </w:t>
      </w:r>
      <w:r w:rsidRPr="00AB5FED">
        <w:t>The request may contain an indication of an implicit floor request.</w:t>
      </w:r>
      <w:r w:rsidRPr="00002F17">
        <w:rPr>
          <w:lang w:val="en-US"/>
        </w:rPr>
        <w:t xml:space="preserve"> </w:t>
      </w:r>
      <w:r>
        <w:rPr>
          <w:lang w:val="en-US"/>
        </w:rPr>
        <w:t>If the group call request includes an implicit floor request it may also include location information.</w:t>
      </w:r>
    </w:p>
    <w:p w14:paraId="36590DD7"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implicitly affiliates </w:t>
      </w:r>
      <w:r>
        <w:rPr>
          <w:lang w:eastAsia="en-GB"/>
        </w:rPr>
        <w:t xml:space="preserve">MCPTT </w:t>
      </w:r>
      <w:r w:rsidRPr="00AB5FED">
        <w:rPr>
          <w:lang w:eastAsia="en-GB"/>
        </w:rPr>
        <w:t xml:space="preserve">client </w:t>
      </w:r>
      <w:r>
        <w:rPr>
          <w:lang w:eastAsia="en-GB"/>
        </w:rPr>
        <w:t xml:space="preserve">1 </w:t>
      </w:r>
      <w:r w:rsidRPr="00AB5FED">
        <w:rPr>
          <w:lang w:eastAsia="en-GB"/>
        </w:rPr>
        <w:t>to the imminent peril group if the client is not already affiliated.</w:t>
      </w:r>
    </w:p>
    <w:p w14:paraId="1174D06B" w14:textId="77777777" w:rsidR="00171381" w:rsidRPr="00AB5FED" w:rsidRDefault="00171381" w:rsidP="00171381">
      <w:pPr>
        <w:pStyle w:val="B1"/>
        <w:rPr>
          <w:lang w:eastAsia="en-GB"/>
        </w:rPr>
      </w:pPr>
      <w:r w:rsidRPr="00AB5FED">
        <w:rPr>
          <w:lang w:eastAsia="en-GB"/>
        </w:rPr>
        <w:t>4.</w:t>
      </w:r>
      <w:r w:rsidRPr="00AB5FED">
        <w:rPr>
          <w:lang w:eastAsia="en-GB"/>
        </w:rPr>
        <w:tab/>
        <w:t>MCPTT server checks whether the MCPTT user of MCPTT client 1 is authorized for initiation of imminent peril group calls on the indicated MCPTT group, and if authorized, it resolves the MCPTT group ID to determine the members of that MCPTT group and their affiliation status, based on the information from group management server.</w:t>
      </w:r>
      <w:r>
        <w:t xml:space="preserve"> </w:t>
      </w:r>
      <w:r>
        <w:rPr>
          <w:lang w:eastAsia="en-GB"/>
        </w:rPr>
        <w:t>The MCPTT server checks whether the provided functional alias, if present, can be used and has been activated for the user.</w:t>
      </w:r>
    </w:p>
    <w:p w14:paraId="496C4E25" w14:textId="77777777" w:rsidR="00171381" w:rsidRPr="00AB5FED" w:rsidRDefault="00171381" w:rsidP="00171381">
      <w:pPr>
        <w:pStyle w:val="B1"/>
        <w:rPr>
          <w:lang w:eastAsia="en-GB"/>
        </w:rPr>
      </w:pPr>
      <w:r w:rsidRPr="00AB5FED">
        <w:rPr>
          <w:lang w:eastAsia="en-GB"/>
        </w:rPr>
        <w:t>5.</w:t>
      </w:r>
      <w:r w:rsidRPr="00AB5FED">
        <w:rPr>
          <w:lang w:eastAsia="en-GB"/>
        </w:rPr>
        <w:tab/>
        <w:t>The MCPTT server configures the priority of the underlying bearers</w:t>
      </w:r>
      <w:r w:rsidRPr="00AB5FED">
        <w:t xml:space="preserve"> for all participants in the MCPTT group</w:t>
      </w:r>
      <w:r w:rsidRPr="00AB5FED">
        <w:rPr>
          <w:lang w:eastAsia="en-GB"/>
        </w:rPr>
        <w:t>.</w:t>
      </w:r>
    </w:p>
    <w:p w14:paraId="5AFEC0E6" w14:textId="77777777" w:rsidR="00171381" w:rsidRPr="00AB5FED" w:rsidRDefault="00171381" w:rsidP="00171381">
      <w:pPr>
        <w:pStyle w:val="NO"/>
      </w:pPr>
      <w:r w:rsidRPr="00AB5FED">
        <w:t>NOTE 2:</w:t>
      </w:r>
      <w:r w:rsidRPr="00AB5FED">
        <w:tab/>
        <w:t>Successive calls during the in-progress imminent peril state will all receive the adjusted bearer priority.</w:t>
      </w:r>
    </w:p>
    <w:p w14:paraId="7A3B2120"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server sends the imminent peril group call request towards the MCPTT clients of each of those affiliated MCPTT group members. The request contains an indication of the in-progress </w:t>
      </w:r>
      <w:r w:rsidRPr="00AB5FED">
        <w:t>imminent peril</w:t>
      </w:r>
      <w:r w:rsidRPr="00AB5FED">
        <w:rPr>
          <w:lang w:eastAsia="en-GB"/>
        </w:rPr>
        <w:t xml:space="preserve">. </w:t>
      </w:r>
      <w:r>
        <w:t xml:space="preserve">If location information was included in the imminent peril group call request, the </w:t>
      </w:r>
      <w:r w:rsidRPr="008108A8">
        <w:rPr>
          <w:lang w:eastAsia="en-GB"/>
        </w:rPr>
        <w:t xml:space="preserve">MCPTT server checks the privacy policy </w:t>
      </w:r>
      <w:r>
        <w:rPr>
          <w:lang w:eastAsia="en-GB"/>
        </w:rPr>
        <w:lastRenderedPageBreak/>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972C634" w14:textId="77777777" w:rsidR="00171381" w:rsidRPr="00AB5FED" w:rsidRDefault="00171381" w:rsidP="00171381">
      <w:pPr>
        <w:pStyle w:val="B1"/>
        <w:rPr>
          <w:lang w:eastAsia="en-GB"/>
        </w:rPr>
      </w:pPr>
      <w:r w:rsidRPr="00AB5FED">
        <w:rPr>
          <w:lang w:eastAsia="en-GB"/>
        </w:rPr>
        <w:t>7.</w:t>
      </w:r>
      <w:r w:rsidRPr="00AB5FED">
        <w:rPr>
          <w:lang w:eastAsia="en-GB"/>
        </w:rPr>
        <w:tab/>
        <w:t>MCPTT users are notified of the incoming imminent peril call.</w:t>
      </w:r>
      <w:r>
        <w:t xml:space="preserve"> The functional alias of the group call initiating MCPTT user may be displayed.</w:t>
      </w:r>
    </w:p>
    <w:p w14:paraId="532AA337"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receiving MCPTT clients send the MCPTT imminent peril group call response to the MCPTT server to acknowledge the imminent peril call request. </w:t>
      </w:r>
      <w:r w:rsidRPr="00AB5FED">
        <w:t>For a multicast call, these acknowledgements are not set.</w:t>
      </w:r>
    </w:p>
    <w:p w14:paraId="25C44528" w14:textId="77777777" w:rsidR="00171381" w:rsidRPr="00AB5FED" w:rsidRDefault="00171381" w:rsidP="00171381">
      <w:pPr>
        <w:pStyle w:val="B1"/>
        <w:rPr>
          <w:lang w:eastAsia="en-GB"/>
        </w:rPr>
      </w:pPr>
      <w:r w:rsidRPr="00AB5FED">
        <w:rPr>
          <w:lang w:eastAsia="en-GB"/>
        </w:rPr>
        <w:t>9.</w:t>
      </w:r>
      <w:r w:rsidRPr="00AB5FED">
        <w:rPr>
          <w:lang w:eastAsia="en-GB"/>
        </w:rPr>
        <w:tab/>
        <w:t xml:space="preserve">The MCPTT server sends the MCPTT imminent peril group call response to the MCPTT user 1 to inform the successful imminent peril call establishment. </w:t>
      </w:r>
    </w:p>
    <w:p w14:paraId="759DD0A4" w14:textId="77777777" w:rsidR="00171381" w:rsidRPr="00AB5FED" w:rsidRDefault="00171381" w:rsidP="00171381">
      <w:pPr>
        <w:pStyle w:val="NO"/>
      </w:pPr>
      <w:r w:rsidRPr="00AB5FED">
        <w:t>NOTE 3:</w:t>
      </w:r>
      <w:r w:rsidRPr="00AB5FED">
        <w:tab/>
        <w:t>Step 9 can occur at any time following step 5, and prior to step 10 depending on the conditions to proceed with the imminent peril call.</w:t>
      </w:r>
    </w:p>
    <w:p w14:paraId="425A1DDC" w14:textId="77777777" w:rsidR="00171381" w:rsidRPr="00AB5FED" w:rsidRDefault="00171381" w:rsidP="00171381">
      <w:pPr>
        <w:rPr>
          <w:lang w:eastAsia="en-GB"/>
        </w:rPr>
      </w:pPr>
      <w:r w:rsidRPr="00AB5FED">
        <w:rPr>
          <w:lang w:eastAsia="en-GB"/>
        </w:rPr>
        <w:t>MCPTT client 1, MCPTT client 2 and MCPTT client 3 have successfully established media plane for communication. MCPTT floor participant 1, floor participant 2 and floor participant 3 exchange floor control information e.g., MCPTT client 1 receives the floor granted information over the established media plane, while the other MCPTT clients receive floor taken information. MCPTT client 1 indicates to the MCPTT user that the floor is available to send media, while the other MCPTT clients in the imminent peril call will be receiving that media.</w:t>
      </w:r>
    </w:p>
    <w:p w14:paraId="16386B8C" w14:textId="77777777" w:rsidR="00171381" w:rsidRPr="00AB5FED" w:rsidRDefault="00171381" w:rsidP="00171381">
      <w:pPr>
        <w:pStyle w:val="Heading6"/>
      </w:pPr>
      <w:bookmarkStart w:id="693" w:name="_Toc433209772"/>
      <w:bookmarkStart w:id="694" w:name="_Toc460616068"/>
      <w:bookmarkStart w:id="695" w:name="_Toc460616929"/>
      <w:bookmarkStart w:id="696" w:name="_Toc187011145"/>
      <w:r w:rsidRPr="00AB5FED">
        <w:t>10.6.2.6.2.2</w:t>
      </w:r>
      <w:r w:rsidRPr="00AB5FED">
        <w:tab/>
        <w:t>Imminent peril group call upgrade</w:t>
      </w:r>
      <w:bookmarkEnd w:id="693"/>
      <w:bookmarkEnd w:id="694"/>
      <w:bookmarkEnd w:id="695"/>
      <w:bookmarkEnd w:id="696"/>
    </w:p>
    <w:p w14:paraId="0D829F8C"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is upgrading a</w:t>
      </w:r>
      <w:r w:rsidRPr="00AB5FED">
        <w:rPr>
          <w:rFonts w:hint="eastAsia"/>
          <w:lang w:eastAsia="en-GB"/>
        </w:rPr>
        <w:t>n</w:t>
      </w:r>
      <w:r w:rsidRPr="00AB5FED">
        <w:rPr>
          <w:lang w:eastAsia="en-GB"/>
        </w:rPr>
        <w:t xml:space="preserve"> MCPTT group call to an imminent peril group call while the MCPTT group call is already in progress.</w:t>
      </w:r>
    </w:p>
    <w:p w14:paraId="672F6E7C" w14:textId="77777777" w:rsidR="00171381" w:rsidRPr="00AB5FED" w:rsidRDefault="00171381" w:rsidP="00171381">
      <w:pPr>
        <w:rPr>
          <w:lang w:eastAsia="en-GB"/>
        </w:rPr>
      </w:pPr>
      <w:r w:rsidRPr="00AB5FED">
        <w:rPr>
          <w:lang w:eastAsia="en-GB"/>
        </w:rPr>
        <w:t>Procedures in figure 10.6.2.6.2.2-1 are the signalling control plane procedures for the MCPTT client upgrading an MCPTT group call on an MCPTT group to an imminent peril group call.</w:t>
      </w:r>
    </w:p>
    <w:p w14:paraId="21AE86D5" w14:textId="77777777" w:rsidR="00171381" w:rsidRPr="00AB5FED" w:rsidRDefault="00171381" w:rsidP="00171381">
      <w:pPr>
        <w:rPr>
          <w:lang w:eastAsia="en-GB"/>
        </w:rPr>
      </w:pPr>
      <w:r w:rsidRPr="00AB5FED">
        <w:rPr>
          <w:lang w:eastAsia="en-GB"/>
        </w:rPr>
        <w:t>Pre-conditions:</w:t>
      </w:r>
    </w:p>
    <w:p w14:paraId="3F774F8D" w14:textId="77777777" w:rsidR="00171381" w:rsidRPr="00AB5FED" w:rsidRDefault="00171381" w:rsidP="00171381">
      <w:pPr>
        <w:pStyle w:val="B1"/>
        <w:rPr>
          <w:lang w:eastAsia="en-GB"/>
        </w:rPr>
      </w:pPr>
      <w:r w:rsidRPr="00AB5FED">
        <w:t>1.</w:t>
      </w:r>
      <w:r w:rsidRPr="00AB5FED">
        <w:rPr>
          <w:lang w:eastAsia="en-GB"/>
        </w:rPr>
        <w:tab/>
        <w:t>The MCPTT group is previously defined on the group management server with MCPTT client 1, MCPTT client 2 and MCPTT client 3 affiliated to that MCPTT group.</w:t>
      </w:r>
    </w:p>
    <w:p w14:paraId="5F33BA93" w14:textId="77777777" w:rsidR="00171381" w:rsidRPr="00AB5FED" w:rsidRDefault="00171381" w:rsidP="00171381">
      <w:pPr>
        <w:pStyle w:val="B1"/>
        <w:rPr>
          <w:lang w:eastAsia="en-GB"/>
        </w:rPr>
      </w:pPr>
      <w:r w:rsidRPr="00AB5FED">
        <w:t>2.</w:t>
      </w:r>
      <w:r w:rsidRPr="00AB5FED">
        <w:rPr>
          <w:lang w:eastAsia="en-GB"/>
        </w:rPr>
        <w:tab/>
        <w:t>All members of the MCPTT group belong to the same MCPTT system.</w:t>
      </w:r>
    </w:p>
    <w:p w14:paraId="5E8977E3" w14:textId="77777777" w:rsidR="00171381" w:rsidRPr="00AB5FED" w:rsidRDefault="00171381" w:rsidP="00171381">
      <w:pPr>
        <w:pStyle w:val="B1"/>
        <w:rPr>
          <w:lang w:eastAsia="en-GB"/>
        </w:rPr>
      </w:pPr>
      <w:r w:rsidRPr="00AB5FED">
        <w:rPr>
          <w:lang w:eastAsia="en-GB"/>
        </w:rPr>
        <w:t>3.</w:t>
      </w:r>
      <w:r w:rsidRPr="00AB5FED">
        <w:rPr>
          <w:lang w:eastAsia="en-GB"/>
        </w:rPr>
        <w:tab/>
        <w:t>An MCPTT group call is already in progress.</w:t>
      </w:r>
    </w:p>
    <w:p w14:paraId="5AC91B2D" w14:textId="77777777" w:rsidR="00171381" w:rsidRPr="00AB5FED" w:rsidRDefault="00171381" w:rsidP="00171381">
      <w:pPr>
        <w:pStyle w:val="TH"/>
      </w:pPr>
      <w:r w:rsidRPr="00AB5FED">
        <w:object w:dxaOrig="7572" w:dyaOrig="6901" w14:anchorId="36D18D4A">
          <v:shape id="_x0000_i1062" type="#_x0000_t75" style="width:379pt;height:345pt" o:ole="">
            <v:imagedata r:id="rId80" o:title=""/>
          </v:shape>
          <o:OLEObject Type="Embed" ProgID="Visio.Drawing.11" ShapeID="_x0000_i1062" DrawAspect="Content" ObjectID="_1797624519" r:id="rId81"/>
        </w:object>
      </w:r>
    </w:p>
    <w:p w14:paraId="702473C6" w14:textId="77777777" w:rsidR="00171381" w:rsidRPr="00AB5FED" w:rsidRDefault="00171381" w:rsidP="00171381">
      <w:pPr>
        <w:pStyle w:val="TF"/>
      </w:pPr>
      <w:r w:rsidRPr="00AB5FED">
        <w:t>Figure </w:t>
      </w:r>
      <w:r w:rsidRPr="00AB5FED">
        <w:rPr>
          <w:lang w:eastAsia="en-GB"/>
        </w:rPr>
        <w:t>10.6.2.6.2.2-1:</w:t>
      </w:r>
      <w:r w:rsidRPr="00AB5FED">
        <w:t xml:space="preserve"> MCPTT group call upgrade to an imminent peril group call</w:t>
      </w:r>
    </w:p>
    <w:p w14:paraId="417A5862" w14:textId="77777777" w:rsidR="00171381" w:rsidRPr="00AB5FED" w:rsidRDefault="00171381" w:rsidP="00171381">
      <w:pPr>
        <w:pStyle w:val="B1"/>
        <w:rPr>
          <w:lang w:eastAsia="en-GB"/>
        </w:rPr>
      </w:pPr>
      <w:r w:rsidRPr="00AB5FED">
        <w:rPr>
          <w:lang w:eastAsia="en-GB"/>
        </w:rPr>
        <w:t>1.</w:t>
      </w:r>
      <w:r w:rsidRPr="00AB5FED">
        <w:rPr>
          <w:lang w:eastAsia="en-GB"/>
        </w:rPr>
        <w:tab/>
        <w:t>The MCPTT user at MCPTT client 1 initiates an imminent peril call.</w:t>
      </w:r>
    </w:p>
    <w:p w14:paraId="0D9D7F59" w14:textId="77777777" w:rsidR="00171381" w:rsidRPr="00AB5FED" w:rsidRDefault="00171381" w:rsidP="00171381">
      <w:pPr>
        <w:pStyle w:val="B1"/>
        <w:rPr>
          <w:lang w:eastAsia="en-GB"/>
        </w:rPr>
      </w:pPr>
      <w:r w:rsidRPr="00AB5FED">
        <w:rPr>
          <w:lang w:eastAsia="en-GB"/>
        </w:rPr>
        <w:t>2.</w:t>
      </w:r>
      <w:r w:rsidRPr="00AB5FED">
        <w:rPr>
          <w:lang w:eastAsia="en-GB"/>
        </w:rPr>
        <w:tab/>
        <w:t xml:space="preserve">MCPTT client 1 requests the MCPTT server to upgrade the MCPTT group to an in-progress imminent peril state by sending an MCPTT imminent peril group call request. </w:t>
      </w:r>
      <w:r w:rsidRPr="00AB5FED">
        <w:t>The request may contain an indication of an implicit floor request.</w:t>
      </w:r>
      <w:r w:rsidRPr="00002F17">
        <w:t xml:space="preserve"> </w:t>
      </w:r>
      <w:r>
        <w:t>If t</w:t>
      </w:r>
      <w:r w:rsidRPr="006E6770">
        <w:t>he</w:t>
      </w:r>
      <w:r>
        <w:t xml:space="preserve"> imminent peril</w:t>
      </w:r>
      <w:r w:rsidRPr="006E6770">
        <w:t xml:space="preserve"> </w:t>
      </w:r>
      <w:r>
        <w:t xml:space="preserve">group </w:t>
      </w:r>
      <w:r w:rsidRPr="006E6770">
        <w:t xml:space="preserve">call request </w:t>
      </w:r>
      <w:r>
        <w:t xml:space="preserve">includes an implicit floor request it </w:t>
      </w:r>
      <w:r w:rsidRPr="006E6770">
        <w:t>may also include location information.</w:t>
      </w:r>
    </w:p>
    <w:p w14:paraId="6E2B2157" w14:textId="77777777" w:rsidR="00171381" w:rsidRPr="00AB5FED" w:rsidRDefault="00171381" w:rsidP="00171381">
      <w:pPr>
        <w:pStyle w:val="B1"/>
        <w:rPr>
          <w:lang w:eastAsia="en-GB"/>
        </w:rPr>
      </w:pPr>
      <w:r w:rsidRPr="00AB5FED">
        <w:rPr>
          <w:lang w:eastAsia="en-GB"/>
        </w:rPr>
        <w:t>3.</w:t>
      </w:r>
      <w:r w:rsidRPr="00AB5FED">
        <w:rPr>
          <w:lang w:eastAsia="en-GB"/>
        </w:rPr>
        <w:tab/>
        <w:t>The MCPTT server adjusts the priority of the underlying bearer for all participants in the MCPTT group.</w:t>
      </w:r>
    </w:p>
    <w:p w14:paraId="07AB06A9" w14:textId="77777777" w:rsidR="00171381" w:rsidRPr="00AB5FED" w:rsidRDefault="00171381" w:rsidP="00171381">
      <w:pPr>
        <w:pStyle w:val="B1"/>
        <w:rPr>
          <w:lang w:eastAsia="en-GB"/>
        </w:rPr>
      </w:pPr>
      <w:r w:rsidRPr="00AB5FED">
        <w:rPr>
          <w:lang w:eastAsia="en-GB"/>
        </w:rPr>
        <w:t>4.</w:t>
      </w:r>
      <w:r w:rsidRPr="00AB5FED">
        <w:rPr>
          <w:lang w:eastAsia="en-GB"/>
        </w:rPr>
        <w:tab/>
      </w:r>
      <w:r>
        <w:rPr>
          <w:lang w:eastAsia="en-GB"/>
        </w:rPr>
        <w:t xml:space="preserve">The </w:t>
      </w:r>
      <w:r w:rsidRPr="00AB5FED">
        <w:rPr>
          <w:lang w:eastAsia="en-GB"/>
        </w:rPr>
        <w:t xml:space="preserve">MCPTT server sends the MCPTT imminent peril group call request towards the MCPTT clients of </w:t>
      </w:r>
      <w:r>
        <w:rPr>
          <w:lang w:eastAsia="en-GB"/>
        </w:rPr>
        <w:t>the</w:t>
      </w:r>
      <w:r w:rsidRPr="00AB5FED">
        <w:rPr>
          <w:lang w:eastAsia="en-GB"/>
        </w:rPr>
        <w:t xml:space="preserve"> affiliated MCPTT group members. </w:t>
      </w:r>
      <w:r>
        <w:t xml:space="preserve">If location information was included in the imminent peril group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other </w:t>
      </w:r>
      <w:r w:rsidRPr="008108A8">
        <w:rPr>
          <w:lang w:eastAsia="en-GB"/>
        </w:rPr>
        <w:t>users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472B4534" w14:textId="77777777" w:rsidR="00171381" w:rsidRPr="00AB5FED" w:rsidRDefault="00171381" w:rsidP="00171381">
      <w:pPr>
        <w:pStyle w:val="B1"/>
        <w:rPr>
          <w:lang w:eastAsia="en-GB"/>
        </w:rPr>
      </w:pPr>
      <w:r w:rsidRPr="00AB5FED">
        <w:rPr>
          <w:lang w:eastAsia="en-GB"/>
        </w:rPr>
        <w:t>5.</w:t>
      </w:r>
      <w:r w:rsidRPr="00AB5FED">
        <w:rPr>
          <w:lang w:eastAsia="en-GB"/>
        </w:rPr>
        <w:tab/>
        <w:t>MCPTT users are notified of the in-progress imminent peril state of the MCPTT group.</w:t>
      </w:r>
    </w:p>
    <w:p w14:paraId="620AC47D" w14:textId="77777777" w:rsidR="00171381" w:rsidRPr="00AB5FED" w:rsidRDefault="00171381" w:rsidP="00171381">
      <w:pPr>
        <w:pStyle w:val="B1"/>
        <w:rPr>
          <w:lang w:eastAsia="en-GB"/>
        </w:rPr>
      </w:pPr>
      <w:r w:rsidRPr="00AB5FED">
        <w:rPr>
          <w:lang w:eastAsia="en-GB"/>
        </w:rPr>
        <w:t>6.</w:t>
      </w:r>
      <w:r w:rsidRPr="00AB5FED">
        <w:rPr>
          <w:lang w:eastAsia="en-GB"/>
        </w:rPr>
        <w:tab/>
        <w:t xml:space="preserve">The receiving MCPTT clients send the MCPTT imminent peril group call response to the MCPTT server to acknowledge the MCPTT imminent peril group call request. </w:t>
      </w:r>
      <w:r w:rsidRPr="00AB5FED">
        <w:t>For a multicast call, these acknowledgements are not set.</w:t>
      </w:r>
    </w:p>
    <w:p w14:paraId="5220DF21"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MCPTT server sends the MCPTT imminent peril group call response to the MCPTT user 1 to confirm the upgrade request. </w:t>
      </w:r>
    </w:p>
    <w:p w14:paraId="521CC828" w14:textId="77777777" w:rsidR="00171381" w:rsidRPr="00AB5FED" w:rsidRDefault="00171381" w:rsidP="00171381">
      <w:pPr>
        <w:pStyle w:val="NO"/>
      </w:pPr>
      <w:r w:rsidRPr="00AB5FED">
        <w:t>NOTE:</w:t>
      </w:r>
      <w:r w:rsidRPr="00AB5FED">
        <w:tab/>
        <w:t>Step 7 can occur at any time following step 4, and prior to step 8 depending on the conditions to proceed with the call.</w:t>
      </w:r>
    </w:p>
    <w:p w14:paraId="35379833" w14:textId="77777777" w:rsidR="00171381" w:rsidRPr="00AB5FED" w:rsidRDefault="00171381" w:rsidP="00171381">
      <w:pPr>
        <w:rPr>
          <w:lang w:eastAsia="en-GB"/>
        </w:rPr>
      </w:pPr>
      <w:r w:rsidRPr="00AB5FED">
        <w:rPr>
          <w:lang w:eastAsia="en-GB"/>
        </w:rPr>
        <w:t>MCPTT client 1, MCPTT client 2 and MCPTT client 3 continue with the MCPTT group call, which has been transformed into an imminent peril group call.</w:t>
      </w:r>
    </w:p>
    <w:p w14:paraId="30D6A50F" w14:textId="77777777" w:rsidR="00171381" w:rsidRPr="00AB5FED" w:rsidRDefault="00171381" w:rsidP="00171381">
      <w:pPr>
        <w:pStyle w:val="Heading6"/>
      </w:pPr>
      <w:bookmarkStart w:id="697" w:name="_Toc433209773"/>
      <w:bookmarkStart w:id="698" w:name="_Toc460616069"/>
      <w:bookmarkStart w:id="699" w:name="_Toc460616930"/>
      <w:bookmarkStart w:id="700" w:name="_Toc187011146"/>
      <w:r w:rsidRPr="00AB5FED">
        <w:lastRenderedPageBreak/>
        <w:t>10.6.2.6.2.3</w:t>
      </w:r>
      <w:r w:rsidRPr="00AB5FED">
        <w:tab/>
        <w:t xml:space="preserve">MCPTT </w:t>
      </w:r>
      <w:r>
        <w:t xml:space="preserve">in-progress </w:t>
      </w:r>
      <w:r w:rsidRPr="00AB5FED">
        <w:t xml:space="preserve">imminent peril group </w:t>
      </w:r>
      <w:r>
        <w:t xml:space="preserve">state </w:t>
      </w:r>
      <w:r w:rsidRPr="00AB5FED">
        <w:t>cancel</w:t>
      </w:r>
      <w:bookmarkEnd w:id="697"/>
      <w:bookmarkEnd w:id="698"/>
      <w:bookmarkEnd w:id="699"/>
      <w:bookmarkEnd w:id="700"/>
    </w:p>
    <w:p w14:paraId="358703B2" w14:textId="468726E4" w:rsidR="00171381" w:rsidRPr="00AB5FED" w:rsidRDefault="00171381" w:rsidP="00171381">
      <w:pPr>
        <w:pStyle w:val="NO"/>
      </w:pPr>
      <w:r>
        <w:t>NOTE</w:t>
      </w:r>
      <w:r w:rsidR="00E40BBD">
        <w:t> </w:t>
      </w:r>
      <w:r>
        <w:t>1:</w:t>
      </w:r>
      <w:r>
        <w:tab/>
        <w:t xml:space="preserve">In Rel-14 and Rel-13 versions of this specification the title of this subclause is </w:t>
      </w:r>
      <w:r w:rsidRPr="00C07BCA">
        <w:rPr>
          <w:noProof/>
        </w:rPr>
        <w:t>"</w:t>
      </w:r>
      <w:r>
        <w:t>MCPTT imminent peril group call cancel</w:t>
      </w:r>
      <w:r w:rsidRPr="00C07BCA">
        <w:rPr>
          <w:noProof/>
        </w:rPr>
        <w:t>"</w:t>
      </w:r>
      <w:r>
        <w:rPr>
          <w:noProof/>
        </w:rPr>
        <w:t>.</w:t>
      </w:r>
    </w:p>
    <w:p w14:paraId="17A595F0" w14:textId="77777777" w:rsidR="00171381" w:rsidRPr="00AB5FED" w:rsidRDefault="00171381" w:rsidP="00171381">
      <w:pPr>
        <w:rPr>
          <w:lang w:eastAsia="en-GB"/>
        </w:rPr>
      </w:pPr>
      <w:r w:rsidRPr="00AB5FED">
        <w:rPr>
          <w:lang w:eastAsia="en-GB"/>
        </w:rPr>
        <w:t>The procedure</w:t>
      </w:r>
      <w:r w:rsidRPr="00AB5FED">
        <w:rPr>
          <w:rFonts w:hint="eastAsia"/>
          <w:lang w:eastAsia="en-GB"/>
        </w:rPr>
        <w:t xml:space="preserve"> </w:t>
      </w:r>
      <w:r w:rsidRPr="00AB5FED">
        <w:rPr>
          <w:lang w:eastAsia="en-GB"/>
        </w:rPr>
        <w:t>focuses on the case where an authorized MCPTT user cancels a</w:t>
      </w:r>
      <w:r w:rsidRPr="00AB5FED">
        <w:rPr>
          <w:rFonts w:hint="eastAsia"/>
          <w:lang w:eastAsia="en-GB"/>
        </w:rPr>
        <w:t>n</w:t>
      </w:r>
      <w:r w:rsidRPr="00AB5FED">
        <w:rPr>
          <w:lang w:eastAsia="en-GB"/>
        </w:rPr>
        <w:t xml:space="preserve"> MCPTT group's in-progress imminent peril state.</w:t>
      </w:r>
    </w:p>
    <w:p w14:paraId="4675DC99" w14:textId="77777777" w:rsidR="00171381" w:rsidRPr="00AB5FED" w:rsidRDefault="00171381" w:rsidP="00171381">
      <w:pPr>
        <w:rPr>
          <w:lang w:eastAsia="en-GB"/>
        </w:rPr>
      </w:pPr>
      <w:r w:rsidRPr="00AB5FED">
        <w:rPr>
          <w:lang w:eastAsia="en-GB"/>
        </w:rPr>
        <w:t>Procedures in figure </w:t>
      </w:r>
      <w:r w:rsidRPr="00AB5FED">
        <w:t xml:space="preserve">10.6.2.6.2.3-1 </w:t>
      </w:r>
      <w:r w:rsidRPr="00AB5FED">
        <w:rPr>
          <w:lang w:eastAsia="en-GB"/>
        </w:rPr>
        <w:t xml:space="preserve">are the signalling control plane procedures for the MCPTT client cancelling an MCPTT group's in-progress </w:t>
      </w:r>
      <w:r w:rsidRPr="00AB5FED">
        <w:t>imminent peril state</w:t>
      </w:r>
      <w:r w:rsidRPr="00AB5FED">
        <w:rPr>
          <w:lang w:eastAsia="en-GB"/>
        </w:rPr>
        <w:t>.</w:t>
      </w:r>
    </w:p>
    <w:p w14:paraId="329CAD34" w14:textId="77777777" w:rsidR="00171381" w:rsidRPr="00AB5FED" w:rsidRDefault="00171381" w:rsidP="00171381">
      <w:pPr>
        <w:pStyle w:val="NO"/>
        <w:rPr>
          <w:lang w:eastAsia="en-GB"/>
        </w:rPr>
      </w:pPr>
      <w:r w:rsidRPr="00AB5FED">
        <w:rPr>
          <w:lang w:eastAsia="en-GB"/>
        </w:rPr>
        <w:t>NOTE </w:t>
      </w:r>
      <w:r>
        <w:rPr>
          <w:lang w:eastAsia="en-GB"/>
        </w:rPr>
        <w:t>2</w:t>
      </w:r>
      <w:r w:rsidRPr="00AB5FED">
        <w:rPr>
          <w:lang w:eastAsia="en-GB"/>
        </w:rPr>
        <w:t>:</w:t>
      </w:r>
      <w:r w:rsidRPr="00AB5FED">
        <w:rPr>
          <w:lang w:eastAsia="en-GB"/>
        </w:rPr>
        <w:tab/>
        <w:t>The end of the imminent peril call does not cancel the MCPTT group's in-progress imminent peril state. It is explicitly cancelled by an authorized user</w:t>
      </w:r>
      <w:r>
        <w:rPr>
          <w:lang w:eastAsia="en-GB"/>
        </w:rPr>
        <w:t xml:space="preserve"> using this procedure</w:t>
      </w:r>
      <w:r w:rsidRPr="00AB5FED">
        <w:rPr>
          <w:lang w:eastAsia="en-GB"/>
        </w:rPr>
        <w:t>.</w:t>
      </w:r>
    </w:p>
    <w:p w14:paraId="3FAD72A4" w14:textId="77777777" w:rsidR="00171381" w:rsidRPr="00AB5FED" w:rsidRDefault="00171381" w:rsidP="00171381">
      <w:pPr>
        <w:rPr>
          <w:lang w:eastAsia="en-GB"/>
        </w:rPr>
      </w:pPr>
      <w:r w:rsidRPr="00AB5FED">
        <w:rPr>
          <w:lang w:eastAsia="en-GB"/>
        </w:rPr>
        <w:t>Pre-conditions:</w:t>
      </w:r>
    </w:p>
    <w:p w14:paraId="7C13D3BE" w14:textId="77777777" w:rsidR="00171381" w:rsidRPr="00AB5FED" w:rsidRDefault="00171381" w:rsidP="00171381">
      <w:pPr>
        <w:pStyle w:val="B1"/>
        <w:rPr>
          <w:lang w:eastAsia="en-GB"/>
        </w:rPr>
      </w:pPr>
      <w:r w:rsidRPr="00AB5FED">
        <w:rPr>
          <w:lang w:eastAsia="zh-CN"/>
        </w:rPr>
        <w:t>1.</w:t>
      </w:r>
      <w:r w:rsidRPr="00AB5FED">
        <w:rPr>
          <w:lang w:eastAsia="en-GB"/>
        </w:rPr>
        <w:tab/>
        <w:t>The MCPTT group is previously defined on the group management server with MCPTT client 1, MCPTT client 2 and MCPTT client 3 affiliated to that MCPTT group.</w:t>
      </w:r>
    </w:p>
    <w:p w14:paraId="1FAF1BE2" w14:textId="77777777" w:rsidR="00171381" w:rsidRPr="00AB5FED" w:rsidRDefault="00171381" w:rsidP="00171381">
      <w:pPr>
        <w:pStyle w:val="B1"/>
        <w:rPr>
          <w:lang w:eastAsia="en-GB"/>
        </w:rPr>
      </w:pPr>
      <w:r w:rsidRPr="00AB5FED">
        <w:rPr>
          <w:lang w:eastAsia="en-GB"/>
        </w:rPr>
        <w:t>2.</w:t>
      </w:r>
      <w:r w:rsidRPr="00AB5FED">
        <w:rPr>
          <w:lang w:eastAsia="en-GB"/>
        </w:rPr>
        <w:tab/>
        <w:t>All members of the MCPTT group belong to the same MCPTT system.</w:t>
      </w:r>
    </w:p>
    <w:p w14:paraId="1BCD6A52"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group is </w:t>
      </w:r>
      <w:r>
        <w:rPr>
          <w:lang w:eastAsia="en-GB"/>
        </w:rPr>
        <w:t xml:space="preserve">in </w:t>
      </w:r>
      <w:r w:rsidRPr="00AB5FED">
        <w:rPr>
          <w:lang w:eastAsia="en-GB"/>
        </w:rPr>
        <w:t>an in-progress imminent peril state and has prioritized bearer support.</w:t>
      </w:r>
    </w:p>
    <w:p w14:paraId="32748EA0" w14:textId="77777777" w:rsidR="00171381" w:rsidRPr="00AB5FED" w:rsidRDefault="00171381" w:rsidP="00171381">
      <w:pPr>
        <w:pStyle w:val="B1"/>
        <w:rPr>
          <w:lang w:eastAsia="en-GB"/>
        </w:rPr>
      </w:pPr>
      <w:r w:rsidRPr="00AB5FED">
        <w:rPr>
          <w:lang w:eastAsia="zh-CN"/>
        </w:rPr>
        <w:t>4.</w:t>
      </w:r>
      <w:r w:rsidRPr="00AB5FED">
        <w:rPr>
          <w:lang w:eastAsia="en-GB"/>
        </w:rPr>
        <w:tab/>
        <w:t xml:space="preserve">MCPTT group members have been notified about the MCPTT group's in-progress </w:t>
      </w:r>
      <w:r w:rsidRPr="00AB5FED">
        <w:t>imminent peril state</w:t>
      </w:r>
      <w:r w:rsidRPr="00AB5FED">
        <w:rPr>
          <w:lang w:eastAsia="en-GB"/>
        </w:rPr>
        <w:t>.</w:t>
      </w:r>
    </w:p>
    <w:p w14:paraId="3C906ADD" w14:textId="77777777" w:rsidR="00171381" w:rsidRPr="00AB5FED" w:rsidRDefault="00171381" w:rsidP="00171381">
      <w:pPr>
        <w:pStyle w:val="B1"/>
        <w:rPr>
          <w:lang w:eastAsia="en-GB"/>
        </w:rPr>
      </w:pPr>
      <w:r w:rsidRPr="00AB5FED">
        <w:t>5.</w:t>
      </w:r>
      <w:r w:rsidRPr="00AB5FED">
        <w:tab/>
        <w:t>MCPTT client 1 previously initiated the in-progress imminent peril.</w:t>
      </w:r>
    </w:p>
    <w:p w14:paraId="0B6078DB" w14:textId="77777777" w:rsidR="00171381" w:rsidRPr="00AB5FED" w:rsidRDefault="00171381" w:rsidP="00171381">
      <w:pPr>
        <w:pStyle w:val="TH"/>
      </w:pPr>
      <w:r w:rsidRPr="00AB5FED">
        <w:object w:dxaOrig="8418" w:dyaOrig="7633" w14:anchorId="2026217B">
          <v:shape id="_x0000_i1063" type="#_x0000_t75" style="width:421.05pt;height:381.9pt" o:ole="">
            <v:imagedata r:id="rId82" o:title=""/>
          </v:shape>
          <o:OLEObject Type="Embed" ProgID="Visio.Drawing.11" ShapeID="_x0000_i1063" DrawAspect="Content" ObjectID="_1797624520" r:id="rId83"/>
        </w:object>
      </w:r>
    </w:p>
    <w:p w14:paraId="0F091180" w14:textId="77777777" w:rsidR="00171381" w:rsidRPr="00AB5FED" w:rsidRDefault="00171381" w:rsidP="00171381">
      <w:pPr>
        <w:pStyle w:val="TF"/>
      </w:pPr>
      <w:r w:rsidRPr="00AB5FED">
        <w:t xml:space="preserve">Figure 10.6.2.6.2.3-1: MCPTT </w:t>
      </w:r>
      <w:r>
        <w:t xml:space="preserve">in-progress </w:t>
      </w:r>
      <w:r w:rsidRPr="00AB5FED">
        <w:t xml:space="preserve">imminent peril group </w:t>
      </w:r>
      <w:r>
        <w:t xml:space="preserve">state </w:t>
      </w:r>
      <w:r w:rsidRPr="00AB5FED">
        <w:t>cancel</w:t>
      </w:r>
    </w:p>
    <w:p w14:paraId="69F107DB" w14:textId="77777777" w:rsidR="00171381" w:rsidRPr="00AB5FED" w:rsidRDefault="00171381" w:rsidP="00171381">
      <w:pPr>
        <w:pStyle w:val="B1"/>
        <w:rPr>
          <w:lang w:eastAsia="en-GB"/>
        </w:rPr>
      </w:pPr>
      <w:r w:rsidRPr="00AB5FED">
        <w:rPr>
          <w:lang w:eastAsia="en-GB"/>
        </w:rPr>
        <w:t>1.</w:t>
      </w:r>
      <w:r w:rsidRPr="00AB5FED">
        <w:rPr>
          <w:lang w:eastAsia="en-GB"/>
        </w:rPr>
        <w:tab/>
        <w:t xml:space="preserve">The user at the MCPTT client 1 initiates an </w:t>
      </w:r>
      <w:r>
        <w:rPr>
          <w:lang w:eastAsia="en-GB"/>
        </w:rPr>
        <w:t xml:space="preserve">in-progress </w:t>
      </w:r>
      <w:r w:rsidRPr="00AB5FED">
        <w:rPr>
          <w:lang w:eastAsia="en-GB"/>
        </w:rPr>
        <w:t xml:space="preserve">imminent peril </w:t>
      </w:r>
      <w:r>
        <w:rPr>
          <w:lang w:eastAsia="en-GB"/>
        </w:rPr>
        <w:t xml:space="preserve">group state </w:t>
      </w:r>
      <w:r w:rsidRPr="00AB5FED">
        <w:rPr>
          <w:lang w:eastAsia="en-GB"/>
        </w:rPr>
        <w:t>cancel.</w:t>
      </w:r>
    </w:p>
    <w:p w14:paraId="5EC74AC7" w14:textId="77777777" w:rsidR="00171381" w:rsidRPr="00AB5FED" w:rsidRDefault="00171381" w:rsidP="00171381">
      <w:pPr>
        <w:pStyle w:val="B1"/>
        <w:rPr>
          <w:lang w:eastAsia="en-GB"/>
        </w:rPr>
      </w:pPr>
      <w:r w:rsidRPr="00AB5FED">
        <w:rPr>
          <w:lang w:eastAsia="en-GB"/>
        </w:rPr>
        <w:lastRenderedPageBreak/>
        <w:t>2.</w:t>
      </w:r>
      <w:r w:rsidRPr="00AB5FED">
        <w:rPr>
          <w:lang w:eastAsia="en-GB"/>
        </w:rPr>
        <w:tab/>
        <w:t xml:space="preserve">MCPTT client 1 sends an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request to the MCPTT server. </w:t>
      </w:r>
    </w:p>
    <w:p w14:paraId="1E8C958D" w14:textId="77777777" w:rsidR="00171381" w:rsidRPr="00AB5FED" w:rsidRDefault="00171381" w:rsidP="00171381">
      <w:pPr>
        <w:pStyle w:val="B1"/>
        <w:rPr>
          <w:lang w:eastAsia="en-GB"/>
        </w:rPr>
      </w:pPr>
      <w:r w:rsidRPr="00AB5FED">
        <w:rPr>
          <w:lang w:eastAsia="en-GB"/>
        </w:rPr>
        <w:t>3.</w:t>
      </w:r>
      <w:r w:rsidRPr="00AB5FED">
        <w:rPr>
          <w:lang w:eastAsia="en-GB"/>
        </w:rPr>
        <w:tab/>
        <w:t xml:space="preserve">The MCPTT server adjusts the priority of the underlying bearer; priority treatment is no longer required. The MCPTT server cancels/resets the in-progress imminent peril </w:t>
      </w:r>
      <w:r>
        <w:rPr>
          <w:lang w:eastAsia="en-GB"/>
        </w:rPr>
        <w:t xml:space="preserve">group </w:t>
      </w:r>
      <w:r w:rsidRPr="00AB5FED">
        <w:rPr>
          <w:lang w:eastAsia="en-GB"/>
        </w:rPr>
        <w:t>state.</w:t>
      </w:r>
    </w:p>
    <w:p w14:paraId="12521339" w14:textId="77777777" w:rsidR="00171381" w:rsidRPr="00AB5FED" w:rsidRDefault="00171381" w:rsidP="00171381">
      <w:pPr>
        <w:pStyle w:val="B1"/>
        <w:rPr>
          <w:lang w:eastAsia="en-GB"/>
        </w:rPr>
      </w:pPr>
      <w:r w:rsidRPr="00AB5FED">
        <w:rPr>
          <w:lang w:eastAsia="en-GB"/>
        </w:rPr>
        <w:t>4.</w:t>
      </w:r>
      <w:r w:rsidRPr="00AB5FED">
        <w:rPr>
          <w:lang w:eastAsia="en-GB"/>
        </w:rPr>
        <w:tab/>
        <w:t>MCPTT server resolves the MCPTT group ID to determine the members of that MCPTT group and their affiliation status, based upon the information from group management server.</w:t>
      </w:r>
    </w:p>
    <w:p w14:paraId="71B832BE" w14:textId="77777777" w:rsidR="00171381" w:rsidRPr="00AB5FED" w:rsidRDefault="00171381" w:rsidP="00171381">
      <w:pPr>
        <w:pStyle w:val="B1"/>
        <w:rPr>
          <w:lang w:eastAsia="en-GB"/>
        </w:rPr>
      </w:pPr>
      <w:r w:rsidRPr="00AB5FED">
        <w:rPr>
          <w:lang w:eastAsia="en-GB"/>
        </w:rPr>
        <w:t>5.</w:t>
      </w:r>
      <w:r w:rsidRPr="00AB5FED">
        <w:rPr>
          <w:lang w:eastAsia="en-GB"/>
        </w:rPr>
        <w:tab/>
        <w:t xml:space="preserve">The MCPTT server sends an MCPTT imminent peril group </w:t>
      </w:r>
      <w:r>
        <w:rPr>
          <w:lang w:eastAsia="en-GB"/>
        </w:rPr>
        <w:t xml:space="preserve">state </w:t>
      </w:r>
      <w:r w:rsidRPr="00AB5FED">
        <w:rPr>
          <w:lang w:eastAsia="en-GB"/>
        </w:rPr>
        <w:t>cancel request to the MCPTT group members.</w:t>
      </w:r>
    </w:p>
    <w:p w14:paraId="427F9657" w14:textId="77777777" w:rsidR="00171381" w:rsidRPr="00AB5FED" w:rsidRDefault="00171381" w:rsidP="00171381">
      <w:pPr>
        <w:pStyle w:val="B1"/>
        <w:rPr>
          <w:lang w:eastAsia="en-GB"/>
        </w:rPr>
      </w:pPr>
      <w:r w:rsidRPr="00AB5FED">
        <w:rPr>
          <w:lang w:eastAsia="en-GB"/>
        </w:rPr>
        <w:t>6.</w:t>
      </w:r>
      <w:r w:rsidRPr="00AB5FED">
        <w:rPr>
          <w:lang w:eastAsia="en-GB"/>
        </w:rPr>
        <w:tab/>
        <w:t xml:space="preserve">MCPTT group members are notified of the in-progress imminent peril </w:t>
      </w:r>
      <w:r>
        <w:rPr>
          <w:lang w:eastAsia="en-GB"/>
        </w:rPr>
        <w:t xml:space="preserve">group state </w:t>
      </w:r>
      <w:r w:rsidRPr="00AB5FED">
        <w:rPr>
          <w:lang w:eastAsia="en-GB"/>
        </w:rPr>
        <w:t>cancel.</w:t>
      </w:r>
    </w:p>
    <w:p w14:paraId="33B75010" w14:textId="77777777" w:rsidR="00171381" w:rsidRPr="00AB5FED" w:rsidRDefault="00171381" w:rsidP="00171381">
      <w:pPr>
        <w:pStyle w:val="B1"/>
        <w:rPr>
          <w:lang w:eastAsia="en-GB"/>
        </w:rPr>
      </w:pPr>
      <w:r w:rsidRPr="00AB5FED">
        <w:rPr>
          <w:lang w:eastAsia="en-GB"/>
        </w:rPr>
        <w:t>7.</w:t>
      </w:r>
      <w:r w:rsidRPr="00AB5FED">
        <w:rPr>
          <w:lang w:eastAsia="en-GB"/>
        </w:rPr>
        <w:tab/>
        <w:t xml:space="preserve">The receiving MCPTT group members send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server to acknowledge the MCPTT in-progress imminent peril group </w:t>
      </w:r>
      <w:r>
        <w:rPr>
          <w:lang w:eastAsia="en-GB"/>
        </w:rPr>
        <w:t xml:space="preserve">state </w:t>
      </w:r>
      <w:r w:rsidRPr="00AB5FED">
        <w:rPr>
          <w:lang w:eastAsia="en-GB"/>
        </w:rPr>
        <w:t xml:space="preserve">cancel request. </w:t>
      </w:r>
      <w:r w:rsidRPr="00AB5FED">
        <w:t>For a multicast scenario, these acknowledgements are not set.</w:t>
      </w:r>
    </w:p>
    <w:p w14:paraId="1A874218" w14:textId="77777777" w:rsidR="00171381" w:rsidRPr="00AB5FED" w:rsidRDefault="00171381" w:rsidP="00171381">
      <w:pPr>
        <w:pStyle w:val="B1"/>
        <w:rPr>
          <w:lang w:eastAsia="en-GB"/>
        </w:rPr>
      </w:pPr>
      <w:r w:rsidRPr="00AB5FED">
        <w:rPr>
          <w:lang w:eastAsia="en-GB"/>
        </w:rPr>
        <w:t>8.</w:t>
      </w:r>
      <w:r w:rsidRPr="00AB5FED">
        <w:rPr>
          <w:lang w:eastAsia="en-GB"/>
        </w:rPr>
        <w:tab/>
        <w:t xml:space="preserve">The MCPTT server sends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 xml:space="preserve">cancel response to the MCPTT user 1 to confirm the MCPTT </w:t>
      </w:r>
      <w:r>
        <w:rPr>
          <w:lang w:eastAsia="en-GB"/>
        </w:rPr>
        <w:t xml:space="preserve">in-progress </w:t>
      </w:r>
      <w:r w:rsidRPr="00AB5FED">
        <w:rPr>
          <w:lang w:eastAsia="en-GB"/>
        </w:rPr>
        <w:t xml:space="preserve">imminent peril group </w:t>
      </w:r>
      <w:r>
        <w:rPr>
          <w:lang w:eastAsia="en-GB"/>
        </w:rPr>
        <w:t xml:space="preserve">state </w:t>
      </w:r>
      <w:r w:rsidRPr="00AB5FED">
        <w:rPr>
          <w:lang w:eastAsia="en-GB"/>
        </w:rPr>
        <w:t>cancel request.</w:t>
      </w:r>
    </w:p>
    <w:p w14:paraId="51FF42BF" w14:textId="77777777" w:rsidR="00171381" w:rsidRPr="00AB5FED" w:rsidRDefault="00171381" w:rsidP="00171381">
      <w:pPr>
        <w:pStyle w:val="NO"/>
      </w:pPr>
      <w:r w:rsidRPr="00AB5FED">
        <w:t>NOTE </w:t>
      </w:r>
      <w:r>
        <w:t>3</w:t>
      </w:r>
      <w:r w:rsidRPr="00AB5FED">
        <w:t>:</w:t>
      </w:r>
      <w:r w:rsidRPr="00AB5FED">
        <w:tab/>
        <w:t>Step 8 can occur at any time following step 4, depending on the conditions to proceed with the call.</w:t>
      </w:r>
    </w:p>
    <w:p w14:paraId="48B083C9" w14:textId="77777777" w:rsidR="00171381" w:rsidRPr="00AB5FED" w:rsidRDefault="00171381" w:rsidP="00171381">
      <w:pPr>
        <w:pStyle w:val="Heading5"/>
      </w:pPr>
      <w:bookmarkStart w:id="701" w:name="_Toc433209774"/>
      <w:bookmarkStart w:id="702" w:name="_Toc460616070"/>
      <w:bookmarkStart w:id="703" w:name="_Toc460616931"/>
      <w:bookmarkStart w:id="704" w:name="_Toc187011147"/>
      <w:r w:rsidRPr="00AB5FED">
        <w:t>10.6.2.6.3</w:t>
      </w:r>
      <w:r w:rsidRPr="00AB5FED">
        <w:tab/>
        <w:t>MCPTT emergency alert</w:t>
      </w:r>
      <w:bookmarkEnd w:id="701"/>
      <w:bookmarkEnd w:id="702"/>
      <w:bookmarkEnd w:id="703"/>
      <w:r>
        <w:t xml:space="preserve"> (on-network)</w:t>
      </w:r>
      <w:bookmarkEnd w:id="704"/>
    </w:p>
    <w:p w14:paraId="36BC8D29" w14:textId="77777777" w:rsidR="00171381" w:rsidRDefault="00171381" w:rsidP="00171381">
      <w:bookmarkStart w:id="705" w:name="_Toc433209775"/>
      <w:bookmarkStart w:id="706" w:name="_Toc460616071"/>
      <w:bookmarkStart w:id="707" w:name="_Toc460616932"/>
      <w:bookmarkStart w:id="708" w:name="_Toc454401728"/>
      <w:r>
        <w:t>The MCPTT service shall support the procedures and related information flows as specified in subclauses</w:t>
      </w:r>
      <w:r>
        <w:rPr>
          <w:lang w:eastAsia="zh-CN"/>
        </w:rPr>
        <w:t> </w:t>
      </w:r>
      <w:r>
        <w:t>10.10.1 of 3GPP</w:t>
      </w:r>
      <w:r>
        <w:rPr>
          <w:lang w:eastAsia="zh-CN"/>
        </w:rPr>
        <w:t> </w:t>
      </w:r>
      <w:r>
        <w:t>TS</w:t>
      </w:r>
      <w:r>
        <w:rPr>
          <w:lang w:eastAsia="zh-CN"/>
        </w:rPr>
        <w:t> </w:t>
      </w:r>
      <w:r>
        <w:t>23.280</w:t>
      </w:r>
      <w:r>
        <w:rPr>
          <w:lang w:eastAsia="zh-CN"/>
        </w:rPr>
        <w:t> </w:t>
      </w:r>
      <w:r>
        <w:t>[5] with the following clarifications:</w:t>
      </w:r>
    </w:p>
    <w:p w14:paraId="7A80413F" w14:textId="77777777" w:rsidR="00171381" w:rsidRDefault="00171381" w:rsidP="00171381">
      <w:pPr>
        <w:ind w:left="568" w:hanging="284"/>
      </w:pPr>
      <w:r>
        <w:t>-</w:t>
      </w:r>
      <w:r>
        <w:tab/>
        <w:t>The MC service client is the MCPTT client;</w:t>
      </w:r>
    </w:p>
    <w:p w14:paraId="2554088C" w14:textId="77777777" w:rsidR="00171381" w:rsidRDefault="00171381" w:rsidP="00171381">
      <w:pPr>
        <w:ind w:left="568" w:hanging="284"/>
      </w:pPr>
      <w:bookmarkStart w:id="709" w:name="_Hlk23515980"/>
      <w:r>
        <w:t>-</w:t>
      </w:r>
      <w:r>
        <w:tab/>
        <w:t>The MC service server is the MCPTT server;</w:t>
      </w:r>
    </w:p>
    <w:bookmarkEnd w:id="709"/>
    <w:p w14:paraId="23D8A3AD" w14:textId="77777777" w:rsidR="00171381" w:rsidRDefault="00171381" w:rsidP="00171381">
      <w:pPr>
        <w:ind w:left="568" w:hanging="284"/>
      </w:pPr>
      <w:r>
        <w:t>-</w:t>
      </w:r>
      <w:r>
        <w:tab/>
        <w:t>The MC service group ID is the MCPTT Group ID; and</w:t>
      </w:r>
    </w:p>
    <w:p w14:paraId="490BDBE5" w14:textId="77777777" w:rsidR="00171381" w:rsidRDefault="00171381" w:rsidP="00171381">
      <w:pPr>
        <w:ind w:left="568" w:hanging="284"/>
      </w:pPr>
      <w:bookmarkStart w:id="710" w:name="_Hlk23515998"/>
      <w:r>
        <w:t>-</w:t>
      </w:r>
      <w:r>
        <w:tab/>
        <w:t>The MC service user profile index is the MCPTT user profile index.</w:t>
      </w:r>
      <w:bookmarkEnd w:id="710"/>
    </w:p>
    <w:p w14:paraId="237092DF" w14:textId="77777777" w:rsidR="009F17C7" w:rsidRPr="004B4401" w:rsidRDefault="009F17C7" w:rsidP="009F17C7">
      <w:pPr>
        <w:keepNext/>
        <w:keepLines/>
        <w:spacing w:before="120"/>
        <w:ind w:left="1701" w:hanging="1701"/>
        <w:outlineLvl w:val="4"/>
        <w:rPr>
          <w:rFonts w:ascii="Arial" w:hAnsi="Arial"/>
          <w:sz w:val="22"/>
        </w:rPr>
      </w:pPr>
      <w:bookmarkStart w:id="711" w:name="_Toc460616073"/>
      <w:bookmarkStart w:id="712" w:name="_Toc460616934"/>
      <w:bookmarkEnd w:id="705"/>
      <w:bookmarkEnd w:id="706"/>
      <w:bookmarkEnd w:id="707"/>
      <w:bookmarkEnd w:id="708"/>
      <w:r w:rsidRPr="004B4401">
        <w:rPr>
          <w:rFonts w:ascii="Arial" w:hAnsi="Arial"/>
          <w:sz w:val="22"/>
        </w:rPr>
        <w:t>10.6.2.6.3</w:t>
      </w:r>
      <w:r>
        <w:rPr>
          <w:rFonts w:ascii="Arial" w:hAnsi="Arial"/>
          <w:sz w:val="22"/>
        </w:rPr>
        <w:t>a</w:t>
      </w:r>
      <w:r w:rsidRPr="004B4401">
        <w:rPr>
          <w:rFonts w:ascii="Arial" w:hAnsi="Arial"/>
          <w:sz w:val="22"/>
        </w:rPr>
        <w:tab/>
        <w:t xml:space="preserve">MCPTT </w:t>
      </w:r>
      <w:r>
        <w:rPr>
          <w:rFonts w:ascii="Arial" w:hAnsi="Arial"/>
          <w:sz w:val="22"/>
        </w:rPr>
        <w:t xml:space="preserve">ad hoc group </w:t>
      </w:r>
      <w:r w:rsidRPr="004B4401">
        <w:rPr>
          <w:rFonts w:ascii="Arial" w:hAnsi="Arial"/>
          <w:sz w:val="22"/>
        </w:rPr>
        <w:t>emergency alert (on-network)</w:t>
      </w:r>
    </w:p>
    <w:p w14:paraId="30BF3A06" w14:textId="77777777" w:rsidR="009F17C7" w:rsidRPr="004B4401" w:rsidRDefault="009F17C7" w:rsidP="009F17C7">
      <w:r w:rsidRPr="004B4401">
        <w:t>The MCPTT service shall support the procedures and related information flows as specified in subclauses</w:t>
      </w:r>
      <w:r w:rsidRPr="004B4401">
        <w:rPr>
          <w:lang w:eastAsia="zh-CN"/>
        </w:rPr>
        <w:t> </w:t>
      </w:r>
      <w:r w:rsidRPr="004B4401">
        <w:t>10.10.</w:t>
      </w:r>
      <w:r>
        <w:t>3</w:t>
      </w:r>
      <w:r w:rsidRPr="004B4401">
        <w:t xml:space="preserve"> of 3GPP</w:t>
      </w:r>
      <w:r w:rsidRPr="004B4401">
        <w:rPr>
          <w:lang w:eastAsia="zh-CN"/>
        </w:rPr>
        <w:t> </w:t>
      </w:r>
      <w:r w:rsidRPr="004B4401">
        <w:t>TS</w:t>
      </w:r>
      <w:r w:rsidRPr="004B4401">
        <w:rPr>
          <w:lang w:eastAsia="zh-CN"/>
        </w:rPr>
        <w:t> </w:t>
      </w:r>
      <w:r w:rsidRPr="004B4401">
        <w:t>23.280</w:t>
      </w:r>
      <w:r w:rsidRPr="004B4401">
        <w:rPr>
          <w:lang w:eastAsia="zh-CN"/>
        </w:rPr>
        <w:t> </w:t>
      </w:r>
      <w:r w:rsidRPr="004B4401">
        <w:t>[5] with the following clarifications:</w:t>
      </w:r>
    </w:p>
    <w:p w14:paraId="3321B6D2" w14:textId="77777777" w:rsidR="009F17C7" w:rsidRPr="004B4401" w:rsidRDefault="009F17C7" w:rsidP="009F17C7">
      <w:pPr>
        <w:ind w:left="568" w:hanging="284"/>
      </w:pPr>
      <w:r w:rsidRPr="004B4401">
        <w:t>-</w:t>
      </w:r>
      <w:r w:rsidRPr="004B4401">
        <w:tab/>
        <w:t>The MC service client is the MCPTT client;</w:t>
      </w:r>
    </w:p>
    <w:p w14:paraId="2F6F6A6F" w14:textId="77777777" w:rsidR="009F17C7" w:rsidRPr="004B4401" w:rsidRDefault="009F17C7" w:rsidP="009F17C7">
      <w:pPr>
        <w:ind w:left="568" w:hanging="284"/>
      </w:pPr>
      <w:r w:rsidRPr="004B4401">
        <w:t>-</w:t>
      </w:r>
      <w:r w:rsidRPr="004B4401">
        <w:tab/>
        <w:t>The MC service server is the MCPTT server;</w:t>
      </w:r>
    </w:p>
    <w:p w14:paraId="6052FD7D" w14:textId="77777777" w:rsidR="009F17C7" w:rsidRDefault="009F17C7" w:rsidP="009F17C7">
      <w:pPr>
        <w:ind w:left="568" w:hanging="284"/>
      </w:pPr>
      <w:r w:rsidRPr="004B4401">
        <w:t>-</w:t>
      </w:r>
      <w:r w:rsidRPr="004B4401">
        <w:tab/>
        <w:t>The MC service group ID is the MCPTT Group ID; and</w:t>
      </w:r>
    </w:p>
    <w:p w14:paraId="6AD38417" w14:textId="77777777" w:rsidR="009F17C7" w:rsidRDefault="009F17C7" w:rsidP="009F17C7">
      <w:pPr>
        <w:ind w:left="568" w:hanging="284"/>
      </w:pPr>
      <w:r w:rsidRPr="004B4401">
        <w:t>-</w:t>
      </w:r>
      <w:r w:rsidRPr="004B4401">
        <w:tab/>
        <w:t>The MC service user profile index is the MCPTT user profile index.</w:t>
      </w:r>
    </w:p>
    <w:p w14:paraId="66FFB4EF" w14:textId="77777777" w:rsidR="00171381" w:rsidRPr="00C669BB" w:rsidRDefault="00171381" w:rsidP="00171381">
      <w:pPr>
        <w:pStyle w:val="Heading4"/>
        <w:rPr>
          <w:rFonts w:eastAsia="Calibri Light" w:cs="Arial"/>
          <w:lang w:eastAsia="zh-CN"/>
        </w:rPr>
      </w:pPr>
      <w:bookmarkStart w:id="713" w:name="_Toc187011148"/>
      <w:r w:rsidRPr="00C669BB">
        <w:rPr>
          <w:rFonts w:cs="Arial"/>
        </w:rPr>
        <w:t>10.</w:t>
      </w:r>
      <w:r w:rsidRPr="00C669BB">
        <w:rPr>
          <w:rFonts w:eastAsia="Calibri Light" w:cs="Arial"/>
          <w:lang w:eastAsia="zh-CN"/>
        </w:rPr>
        <w:t>6.2.</w:t>
      </w:r>
      <w:r>
        <w:rPr>
          <w:rFonts w:cs="Arial"/>
        </w:rPr>
        <w:t>7</w:t>
      </w:r>
      <w:r w:rsidRPr="00AB5FED">
        <w:tab/>
      </w:r>
      <w:r w:rsidRPr="00C669BB">
        <w:rPr>
          <w:rFonts w:eastAsia="Calibri Light" w:cs="Arial"/>
          <w:lang w:eastAsia="zh-CN"/>
        </w:rPr>
        <w:t>Location of current talker</w:t>
      </w:r>
      <w:bookmarkEnd w:id="711"/>
      <w:bookmarkEnd w:id="712"/>
      <w:bookmarkEnd w:id="713"/>
    </w:p>
    <w:p w14:paraId="7ACD1F5E" w14:textId="77777777" w:rsidR="00171381" w:rsidRPr="000C37FF" w:rsidRDefault="00171381" w:rsidP="00171381">
      <w:pPr>
        <w:rPr>
          <w:rFonts w:eastAsia="Calibri Light"/>
          <w:lang w:eastAsia="zh-CN"/>
        </w:rPr>
      </w:pPr>
      <w:r w:rsidRPr="000C37FF">
        <w:t>Figure 10.</w:t>
      </w:r>
      <w:r w:rsidRPr="000C37FF">
        <w:rPr>
          <w:rFonts w:eastAsia="Calibri Light"/>
          <w:lang w:eastAsia="zh-CN"/>
        </w:rPr>
        <w:t>6.2</w:t>
      </w:r>
      <w:r>
        <w:rPr>
          <w:rFonts w:eastAsia="Calibri Light"/>
          <w:lang w:eastAsia="zh-CN"/>
        </w:rPr>
        <w:t>.7-1</w:t>
      </w:r>
      <w:r w:rsidRPr="000C37FF">
        <w:rPr>
          <w:rFonts w:eastAsia="Calibri Light"/>
          <w:lang w:eastAsia="zh-CN"/>
        </w:rPr>
        <w:t xml:space="preserve"> </w:t>
      </w:r>
      <w:r w:rsidRPr="000C37FF">
        <w:t xml:space="preserve">shows the high level procedure </w:t>
      </w:r>
      <w:r w:rsidRPr="000C37FF">
        <w:rPr>
          <w:rFonts w:eastAsia="Calibri Light"/>
          <w:lang w:eastAsia="zh-CN"/>
        </w:rPr>
        <w:t>to for MCPTT service to provide the location information about the current talking user to all the receiving MCPTT users.</w:t>
      </w:r>
    </w:p>
    <w:p w14:paraId="2A396497" w14:textId="77777777" w:rsidR="00171381" w:rsidRDefault="00171381" w:rsidP="00171381">
      <w:pPr>
        <w:rPr>
          <w:rFonts w:eastAsia="Calibri Light"/>
          <w:lang w:eastAsia="zh-CN"/>
        </w:rPr>
      </w:pPr>
      <w:r w:rsidRPr="000C37FF">
        <w:t>Precondition</w:t>
      </w:r>
      <w:r w:rsidRPr="000C37FF">
        <w:rPr>
          <w:rFonts w:eastAsia="Calibri Light"/>
          <w:lang w:eastAsia="zh-CN"/>
        </w:rPr>
        <w:t>:</w:t>
      </w:r>
    </w:p>
    <w:p w14:paraId="76D4D00A" w14:textId="77777777" w:rsidR="00171381" w:rsidRDefault="00171381" w:rsidP="00171381">
      <w:pPr>
        <w:pStyle w:val="B1"/>
      </w:pPr>
      <w:r w:rsidRPr="00AB5FED">
        <w:t>1.</w:t>
      </w:r>
      <w:r w:rsidRPr="00AB5FED">
        <w:tab/>
      </w:r>
      <w:r w:rsidRPr="000C37FF">
        <w:t>There is on-going group call involving MCPTT client 1 and MCPTT client 2.</w:t>
      </w:r>
    </w:p>
    <w:p w14:paraId="5D3E1202" w14:textId="77777777" w:rsidR="00171381" w:rsidRDefault="00171381" w:rsidP="00171381">
      <w:pPr>
        <w:pStyle w:val="B1"/>
      </w:pPr>
      <w:r>
        <w:t>2</w:t>
      </w:r>
      <w:r w:rsidRPr="00AB5FED">
        <w:t>.</w:t>
      </w:r>
      <w:r w:rsidRPr="00AB5FED">
        <w:tab/>
      </w:r>
      <w:r w:rsidRPr="000C37FF">
        <w:t>MCPTT client 1 is the current talking user.</w:t>
      </w:r>
    </w:p>
    <w:p w14:paraId="3145B2AA" w14:textId="77777777" w:rsidR="00171381" w:rsidRPr="000C37FF" w:rsidRDefault="00171381" w:rsidP="00171381">
      <w:pPr>
        <w:snapToGrid w:val="0"/>
        <w:ind w:left="284"/>
      </w:pPr>
      <w:r>
        <w:t>3</w:t>
      </w:r>
      <w:r w:rsidRPr="000C37FF">
        <w:t>.</w:t>
      </w:r>
      <w:r w:rsidRPr="000C37FF">
        <w:tab/>
        <w:t xml:space="preserve">MCPTT server </w:t>
      </w:r>
      <w:r>
        <w:t xml:space="preserve">has </w:t>
      </w:r>
      <w:r w:rsidRPr="000C37FF">
        <w:t>obtain</w:t>
      </w:r>
      <w:r>
        <w:t>ed</w:t>
      </w:r>
      <w:r w:rsidRPr="000C37FF">
        <w:t xml:space="preserve"> the location information of MCPTT client 1 according to subclause</w:t>
      </w:r>
      <w:r>
        <w:t> </w:t>
      </w:r>
      <w:r w:rsidRPr="000C37FF">
        <w:t>10.</w:t>
      </w:r>
      <w:r>
        <w:t xml:space="preserve">9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0C37FF">
        <w:t>.</w:t>
      </w:r>
    </w:p>
    <w:p w14:paraId="59E3F8BA" w14:textId="77777777" w:rsidR="00171381" w:rsidRPr="00163401" w:rsidRDefault="00171381" w:rsidP="00171381">
      <w:pPr>
        <w:pStyle w:val="TH"/>
      </w:pPr>
      <w:r>
        <w:object w:dxaOrig="7948" w:dyaOrig="4404" w14:anchorId="71DF3E1A">
          <v:shape id="_x0000_i1064" type="#_x0000_t75" style="width:398pt;height:220.05pt" o:ole="">
            <v:imagedata r:id="rId84" o:title=""/>
          </v:shape>
          <o:OLEObject Type="Embed" ProgID="Visio.Drawing.11" ShapeID="_x0000_i1064" DrawAspect="Content" ObjectID="_1797624521" r:id="rId85"/>
        </w:object>
      </w:r>
    </w:p>
    <w:p w14:paraId="19C9D0AA" w14:textId="77777777" w:rsidR="00171381" w:rsidRDefault="00171381" w:rsidP="00171381">
      <w:pPr>
        <w:pStyle w:val="TF"/>
        <w:rPr>
          <w:lang w:eastAsia="zh-CN"/>
        </w:rPr>
      </w:pPr>
      <w:r>
        <w:t>Figure 10.6</w:t>
      </w:r>
      <w:r>
        <w:rPr>
          <w:rFonts w:hint="eastAsia"/>
          <w:lang w:eastAsia="zh-CN"/>
        </w:rPr>
        <w:t>.2.</w:t>
      </w:r>
      <w:r>
        <w:rPr>
          <w:lang w:eastAsia="zh-CN"/>
        </w:rPr>
        <w:t>7-1</w:t>
      </w:r>
      <w:r>
        <w:t xml:space="preserve">: </w:t>
      </w:r>
      <w:r>
        <w:rPr>
          <w:rFonts w:hint="eastAsia"/>
          <w:lang w:eastAsia="zh-CN"/>
        </w:rPr>
        <w:t xml:space="preserve">Providing </w:t>
      </w:r>
      <w:r>
        <w:t xml:space="preserve">location </w:t>
      </w:r>
      <w:r>
        <w:rPr>
          <w:rFonts w:hint="eastAsia"/>
          <w:lang w:eastAsia="zh-CN"/>
        </w:rPr>
        <w:t>information of the current talker</w:t>
      </w:r>
    </w:p>
    <w:p w14:paraId="6E56BC1B" w14:textId="77777777" w:rsidR="00171381" w:rsidRDefault="00171381" w:rsidP="00171381">
      <w:pPr>
        <w:pStyle w:val="B1"/>
      </w:pPr>
      <w:r w:rsidRPr="00AB5FED">
        <w:t>1.</w:t>
      </w:r>
      <w:r w:rsidRPr="00AB5FED">
        <w:tab/>
      </w:r>
      <w:r>
        <w:rPr>
          <w:rFonts w:eastAsia="Calibri Light" w:hint="eastAsia"/>
          <w:lang w:eastAsia="zh-CN"/>
        </w:rPr>
        <w:t>MCPTT client</w:t>
      </w:r>
      <w:r>
        <w:rPr>
          <w:rFonts w:eastAsia="Calibri Light"/>
          <w:lang w:eastAsia="zh-CN"/>
        </w:rPr>
        <w:t xml:space="preserve"> 1</w:t>
      </w:r>
      <w:r>
        <w:rPr>
          <w:rFonts w:eastAsia="Calibri Light" w:hint="eastAsia"/>
          <w:lang w:eastAsia="zh-CN"/>
        </w:rPr>
        <w:t xml:space="preserve"> gets the floor to transmit</w:t>
      </w:r>
      <w:r>
        <w:rPr>
          <w:rFonts w:eastAsia="Calibri Light"/>
          <w:lang w:eastAsia="zh-CN"/>
        </w:rPr>
        <w:t xml:space="preserve"> voice media</w:t>
      </w:r>
      <w:r>
        <w:rPr>
          <w:rFonts w:eastAsia="Calibri Light" w:hint="eastAsia"/>
          <w:lang w:eastAsia="zh-CN"/>
        </w:rPr>
        <w:t>.</w:t>
      </w:r>
    </w:p>
    <w:p w14:paraId="107B5A69" w14:textId="77777777" w:rsidR="00171381" w:rsidRDefault="00171381" w:rsidP="00171381">
      <w:pPr>
        <w:pStyle w:val="B1"/>
      </w:pPr>
      <w:r>
        <w:t>2</w:t>
      </w:r>
      <w:r w:rsidRPr="00AB5FED">
        <w:t>.</w:t>
      </w:r>
      <w:r w:rsidRPr="00AB5FED">
        <w:tab/>
      </w:r>
      <w:r>
        <w:rPr>
          <w:rFonts w:eastAsia="Calibri Light" w:hint="eastAsia"/>
          <w:lang w:eastAsia="zh-CN"/>
        </w:rPr>
        <w:t xml:space="preserve">MCPTT server checks the </w:t>
      </w:r>
      <w:r w:rsidRPr="00CA3DE5">
        <w:rPr>
          <w:rFonts w:eastAsia="Calibri Light" w:hint="eastAsia"/>
          <w:lang w:eastAsia="zh-CN"/>
        </w:rPr>
        <w:t>privacy policy</w:t>
      </w:r>
      <w:r>
        <w:rPr>
          <w:rFonts w:eastAsia="Calibri Light"/>
          <w:lang w:eastAsia="zh-CN"/>
        </w:rPr>
        <w:t xml:space="preserve"> (</w:t>
      </w:r>
      <w:r>
        <w:rPr>
          <w:rFonts w:eastAsia="Calibri Light"/>
          <w:szCs w:val="18"/>
          <w:lang w:eastAsia="zh-CN"/>
        </w:rPr>
        <w:t>a</w:t>
      </w:r>
      <w:r w:rsidRPr="000C37FF">
        <w:rPr>
          <w:rFonts w:eastAsia="Calibri Light"/>
          <w:szCs w:val="18"/>
          <w:lang w:eastAsia="zh-CN"/>
        </w:rPr>
        <w:t xml:space="preserve">uthorisation to </w:t>
      </w:r>
      <w:r w:rsidRPr="000C37FF">
        <w:rPr>
          <w:rFonts w:eastAsia="Calibri Light"/>
          <w:lang w:eastAsia="zh-CN"/>
        </w:rPr>
        <w:t xml:space="preserve">provide location information </w:t>
      </w:r>
      <w:r>
        <w:rPr>
          <w:rFonts w:eastAsia="Calibri Light"/>
          <w:lang w:eastAsia="zh-CN"/>
        </w:rPr>
        <w:t>to other MCPTT users on a call when talking, as defined in Annex A.3)</w:t>
      </w:r>
      <w:r w:rsidRPr="00CA3DE5">
        <w:rPr>
          <w:rFonts w:eastAsia="Calibri Light" w:hint="eastAsia"/>
          <w:lang w:eastAsia="zh-CN"/>
        </w:rPr>
        <w:t xml:space="preserve"> of the current talk</w:t>
      </w:r>
      <w:r>
        <w:rPr>
          <w:rFonts w:eastAsia="Calibri Light"/>
          <w:lang w:eastAsia="zh-CN"/>
        </w:rPr>
        <w:t xml:space="preserve">ing </w:t>
      </w:r>
      <w:r>
        <w:rPr>
          <w:rFonts w:eastAsia="Calibri Light" w:hint="eastAsia"/>
          <w:lang w:eastAsia="zh-CN"/>
        </w:rPr>
        <w:t xml:space="preserve">MCPTT </w:t>
      </w:r>
      <w:r>
        <w:rPr>
          <w:rFonts w:eastAsia="Calibri Light"/>
          <w:lang w:eastAsia="zh-CN"/>
        </w:rPr>
        <w:t>user</w:t>
      </w:r>
      <w:r>
        <w:rPr>
          <w:rFonts w:eastAsia="Calibri Light" w:hint="eastAsia"/>
          <w:lang w:eastAsia="zh-CN"/>
        </w:rPr>
        <w:t xml:space="preserve"> to decide if the location information of </w:t>
      </w:r>
      <w:r>
        <w:rPr>
          <w:rFonts w:eastAsia="Calibri Light"/>
          <w:lang w:eastAsia="zh-CN"/>
        </w:rPr>
        <w:t xml:space="preserve">MCPTT client 1 </w:t>
      </w:r>
      <w:r w:rsidRPr="00F95DEF">
        <w:rPr>
          <w:lang w:eastAsia="zh-CN"/>
        </w:rPr>
        <w:t>can</w:t>
      </w:r>
      <w:r>
        <w:rPr>
          <w:rFonts w:eastAsia="Calibri Light" w:hint="eastAsia"/>
          <w:lang w:eastAsia="zh-CN"/>
        </w:rPr>
        <w:t xml:space="preserve"> be provided to </w:t>
      </w:r>
      <w:r>
        <w:rPr>
          <w:rFonts w:eastAsia="Calibri Light"/>
          <w:lang w:eastAsia="zh-CN"/>
        </w:rPr>
        <w:t xml:space="preserve">other </w:t>
      </w:r>
      <w:r>
        <w:rPr>
          <w:rFonts w:eastAsia="Calibri Light" w:hint="eastAsia"/>
          <w:lang w:eastAsia="zh-CN"/>
        </w:rPr>
        <w:t>MCPTT users</w:t>
      </w:r>
      <w:r>
        <w:rPr>
          <w:rFonts w:eastAsia="Calibri Light"/>
          <w:lang w:eastAsia="zh-CN"/>
        </w:rPr>
        <w:t xml:space="preserve"> on the call</w:t>
      </w:r>
      <w:r>
        <w:rPr>
          <w:rFonts w:eastAsia="Calibri Light" w:hint="eastAsia"/>
          <w:lang w:eastAsia="zh-CN"/>
        </w:rPr>
        <w:t>.</w:t>
      </w:r>
      <w:r>
        <w:rPr>
          <w:rFonts w:eastAsia="Calibri Light"/>
          <w:lang w:eastAsia="zh-CN"/>
        </w:rPr>
        <w:t xml:space="preserve"> </w:t>
      </w:r>
      <w:r w:rsidRPr="006D47CA">
        <w:rPr>
          <w:lang w:eastAsia="zh-CN"/>
        </w:rPr>
        <w:t>MCPTT server acquires the location of the current talker from the location management serve</w:t>
      </w:r>
      <w:r>
        <w:rPr>
          <w:lang w:eastAsia="zh-CN"/>
        </w:rPr>
        <w:t>r as described in subclause 10.9.3.6 in 3GPP TS 23.280[16</w:t>
      </w:r>
      <w:r w:rsidRPr="000330FE">
        <w:rPr>
          <w:lang w:eastAsia="zh-CN"/>
        </w:rPr>
        <w:t>]</w:t>
      </w:r>
      <w:r>
        <w:rPr>
          <w:lang w:eastAsia="zh-CN"/>
        </w:rPr>
        <w:t>.</w:t>
      </w:r>
      <w:r w:rsidRPr="00AA0D83">
        <w:rPr>
          <w:lang w:eastAsia="zh-CN"/>
        </w:rPr>
        <w:t xml:space="preserve"> </w:t>
      </w:r>
      <w:r>
        <w:rPr>
          <w:lang w:eastAsia="zh-CN"/>
        </w:rPr>
        <w:t>Optionally, the MCPTT server acquires the location of the current talker directly from the floor request received from MCPTT client 1 in step 1.</w:t>
      </w:r>
    </w:p>
    <w:p w14:paraId="674838B2" w14:textId="77777777" w:rsidR="00171381" w:rsidRPr="00AB5FED" w:rsidRDefault="00171381" w:rsidP="00171381">
      <w:pPr>
        <w:snapToGrid w:val="0"/>
        <w:ind w:left="568" w:hanging="284"/>
      </w:pPr>
      <w:r>
        <w:t>3</w:t>
      </w:r>
      <w:r w:rsidRPr="000C37FF">
        <w:t>.</w:t>
      </w:r>
      <w:r w:rsidRPr="000C37FF">
        <w:tab/>
      </w:r>
      <w:r>
        <w:rPr>
          <w:rFonts w:eastAsia="Calibri Light" w:hint="eastAsia"/>
          <w:lang w:eastAsia="zh-CN"/>
        </w:rPr>
        <w:t xml:space="preserve">MCPTT server provides the location information of MCPTT </w:t>
      </w:r>
      <w:r>
        <w:rPr>
          <w:rFonts w:eastAsia="Calibri Light"/>
          <w:lang w:eastAsia="zh-CN"/>
        </w:rPr>
        <w:t xml:space="preserve">client </w:t>
      </w:r>
      <w:r>
        <w:rPr>
          <w:rFonts w:eastAsia="Calibri Light" w:hint="eastAsia"/>
          <w:lang w:eastAsia="zh-CN"/>
        </w:rPr>
        <w:t>1 to</w:t>
      </w:r>
      <w:r>
        <w:rPr>
          <w:rFonts w:eastAsia="Calibri Light"/>
          <w:lang w:eastAsia="zh-CN"/>
        </w:rPr>
        <w:t xml:space="preserve"> </w:t>
      </w:r>
      <w:r>
        <w:rPr>
          <w:rFonts w:eastAsia="Calibri Light" w:hint="eastAsia"/>
          <w:lang w:eastAsia="zh-CN"/>
        </w:rPr>
        <w:t xml:space="preserve">MCPTT </w:t>
      </w:r>
      <w:r>
        <w:rPr>
          <w:rFonts w:eastAsia="Calibri Light"/>
          <w:lang w:eastAsia="zh-CN"/>
        </w:rPr>
        <w:t>client 2</w:t>
      </w:r>
      <w:r>
        <w:rPr>
          <w:rFonts w:eastAsia="Calibri Light" w:hint="eastAsia"/>
          <w:lang w:eastAsia="zh-CN"/>
        </w:rPr>
        <w:t>.</w:t>
      </w:r>
      <w:r w:rsidRPr="00AA0D83">
        <w:rPr>
          <w:rFonts w:eastAsia="Calibri Light"/>
          <w:lang w:eastAsia="zh-CN"/>
        </w:rPr>
        <w:t xml:space="preserve"> </w:t>
      </w:r>
      <w:r>
        <w:rPr>
          <w:rFonts w:eastAsia="Calibri Light"/>
          <w:lang w:eastAsia="zh-CN"/>
        </w:rPr>
        <w:t xml:space="preserve">Optionally, the location information may be provided in the floor taken message sent to MCPTT client 2 according to subclause </w:t>
      </w:r>
      <w:r w:rsidRPr="00AB5FED">
        <w:t>10.9.1.3.1</w:t>
      </w:r>
      <w:r>
        <w:rPr>
          <w:rFonts w:eastAsia="Calibri Light"/>
          <w:lang w:eastAsia="zh-CN"/>
        </w:rPr>
        <w:t>.</w:t>
      </w:r>
    </w:p>
    <w:p w14:paraId="58B3FA9A" w14:textId="77777777" w:rsidR="00171381" w:rsidRPr="00C669BB" w:rsidRDefault="00171381" w:rsidP="00171381">
      <w:pPr>
        <w:pStyle w:val="Heading4"/>
        <w:rPr>
          <w:rFonts w:eastAsia="Calibri Light" w:cs="Arial"/>
          <w:lang w:eastAsia="zh-CN"/>
        </w:rPr>
      </w:pPr>
      <w:bookmarkStart w:id="714" w:name="_Toc433209777"/>
      <w:bookmarkStart w:id="715" w:name="_Toc460616074"/>
      <w:bookmarkStart w:id="716" w:name="_Toc460616935"/>
      <w:bookmarkStart w:id="717" w:name="_Toc187011149"/>
      <w:r w:rsidRPr="00C669BB">
        <w:rPr>
          <w:rFonts w:cs="Arial"/>
        </w:rPr>
        <w:t>10.</w:t>
      </w:r>
      <w:r w:rsidRPr="00C669BB">
        <w:rPr>
          <w:rFonts w:eastAsia="Calibri Light" w:cs="Arial"/>
          <w:lang w:eastAsia="zh-CN"/>
        </w:rPr>
        <w:t>6.2.</w:t>
      </w:r>
      <w:r>
        <w:rPr>
          <w:rFonts w:cs="Arial"/>
        </w:rPr>
        <w:t>8</w:t>
      </w:r>
      <w:r w:rsidRPr="00AB5FED">
        <w:tab/>
      </w:r>
      <w:r>
        <w:rPr>
          <w:lang w:eastAsia="zh-CN"/>
        </w:rPr>
        <w:t>Void</w:t>
      </w:r>
      <w:bookmarkEnd w:id="717"/>
    </w:p>
    <w:p w14:paraId="0BA1BC0B" w14:textId="77777777" w:rsidR="00171381" w:rsidRDefault="00171381" w:rsidP="00171381">
      <w:pPr>
        <w:pStyle w:val="Heading5"/>
      </w:pPr>
      <w:bookmarkStart w:id="718" w:name="_Toc187011150"/>
      <w:r w:rsidRPr="00AB5FED">
        <w:rPr>
          <w:lang w:eastAsia="ko-KR"/>
        </w:rPr>
        <w:t>10.6</w:t>
      </w:r>
      <w:r>
        <w:rPr>
          <w:lang w:eastAsia="ko-KR"/>
        </w:rPr>
        <w:t>.2.8</w:t>
      </w:r>
      <w:r w:rsidRPr="00AB5FED">
        <w:rPr>
          <w:lang w:eastAsia="ko-KR"/>
        </w:rPr>
        <w:t>.1</w:t>
      </w:r>
      <w:r>
        <w:rPr>
          <w:lang w:eastAsia="ko-KR"/>
        </w:rPr>
        <w:tab/>
        <w:t>Void</w:t>
      </w:r>
      <w:bookmarkEnd w:id="718"/>
    </w:p>
    <w:p w14:paraId="56B79A28" w14:textId="77777777" w:rsidR="00171381" w:rsidRDefault="00171381" w:rsidP="00171381">
      <w:pPr>
        <w:pStyle w:val="Heading5"/>
        <w:rPr>
          <w:lang w:eastAsia="zh-CN"/>
        </w:rPr>
      </w:pPr>
      <w:bookmarkStart w:id="719" w:name="_Toc187011151"/>
      <w:r w:rsidRPr="00AB5FED">
        <w:t>10.6.2.</w:t>
      </w:r>
      <w:r>
        <w:rPr>
          <w:lang w:eastAsia="zh-CN"/>
        </w:rPr>
        <w:t>8</w:t>
      </w:r>
      <w:r w:rsidRPr="00AB5FED">
        <w:t>.2</w:t>
      </w:r>
      <w:r w:rsidRPr="00AB5FED">
        <w:tab/>
      </w:r>
      <w:r>
        <w:t>Void</w:t>
      </w:r>
      <w:bookmarkEnd w:id="719"/>
    </w:p>
    <w:p w14:paraId="5CA1D828" w14:textId="77777777" w:rsidR="00171381" w:rsidRDefault="00171381" w:rsidP="00171381">
      <w:pPr>
        <w:pStyle w:val="Heading5"/>
        <w:rPr>
          <w:lang w:eastAsia="zh-CN"/>
        </w:rPr>
      </w:pPr>
      <w:bookmarkStart w:id="720" w:name="_Toc187011152"/>
      <w:r w:rsidRPr="00AB5FED">
        <w:t>10.6.2.</w:t>
      </w:r>
      <w:r>
        <w:rPr>
          <w:lang w:eastAsia="zh-CN"/>
        </w:rPr>
        <w:t>8</w:t>
      </w:r>
      <w:r>
        <w:t>.3</w:t>
      </w:r>
      <w:r w:rsidRPr="00AB5FED">
        <w:tab/>
      </w:r>
      <w:r>
        <w:t>Void</w:t>
      </w:r>
      <w:bookmarkEnd w:id="720"/>
      <w:r w:rsidDel="006C2A7D">
        <w:t xml:space="preserve"> </w:t>
      </w:r>
    </w:p>
    <w:p w14:paraId="47EE5863" w14:textId="77777777" w:rsidR="00171381" w:rsidRPr="00C669BB" w:rsidRDefault="00171381" w:rsidP="00171381">
      <w:pPr>
        <w:pStyle w:val="Heading4"/>
        <w:rPr>
          <w:rFonts w:eastAsia="Calibri Light" w:cs="Arial"/>
          <w:lang w:eastAsia="zh-CN"/>
        </w:rPr>
      </w:pPr>
      <w:bookmarkStart w:id="721" w:name="_Toc187011153"/>
      <w:r w:rsidRPr="00C669BB">
        <w:rPr>
          <w:rFonts w:cs="Arial"/>
        </w:rPr>
        <w:t>10.</w:t>
      </w:r>
      <w:r w:rsidRPr="00C669BB">
        <w:rPr>
          <w:rFonts w:eastAsia="Calibri Light" w:cs="Arial"/>
          <w:lang w:eastAsia="zh-CN"/>
        </w:rPr>
        <w:t>6.2.</w:t>
      </w:r>
      <w:r>
        <w:rPr>
          <w:rFonts w:eastAsia="Calibri Light" w:cs="Arial"/>
          <w:lang w:eastAsia="zh-CN"/>
        </w:rPr>
        <w:t>9</w:t>
      </w:r>
      <w:r w:rsidRPr="00AB5FED">
        <w:tab/>
      </w:r>
      <w:r>
        <w:rPr>
          <w:lang w:eastAsia="zh-CN"/>
        </w:rPr>
        <w:t>Group regroup with preconfigured group</w:t>
      </w:r>
      <w:bookmarkEnd w:id="721"/>
    </w:p>
    <w:p w14:paraId="1DC1B059" w14:textId="77777777" w:rsidR="00171381" w:rsidRDefault="00171381" w:rsidP="00171381">
      <w:pPr>
        <w:pStyle w:val="Heading5"/>
      </w:pPr>
      <w:bookmarkStart w:id="722" w:name="_Toc187011154"/>
      <w:r w:rsidRPr="00AB5FED">
        <w:rPr>
          <w:lang w:eastAsia="ko-KR"/>
        </w:rPr>
        <w:t>10.6</w:t>
      </w:r>
      <w:r>
        <w:rPr>
          <w:lang w:eastAsia="ko-KR"/>
        </w:rPr>
        <w:t>.2.9</w:t>
      </w:r>
      <w:r w:rsidRPr="00AB5FED">
        <w:rPr>
          <w:lang w:eastAsia="ko-KR"/>
        </w:rPr>
        <w:t>.1</w:t>
      </w:r>
      <w:r>
        <w:rPr>
          <w:lang w:eastAsia="ko-KR"/>
        </w:rPr>
        <w:tab/>
        <w:t>General</w:t>
      </w:r>
      <w:bookmarkEnd w:id="722"/>
    </w:p>
    <w:p w14:paraId="2A970CC4" w14:textId="77777777" w:rsidR="00171381" w:rsidRDefault="00171381" w:rsidP="00171381">
      <w:pPr>
        <w:rPr>
          <w:lang w:eastAsia="zh-CN"/>
        </w:rPr>
      </w:pPr>
      <w:r>
        <w:rPr>
          <w:lang w:eastAsia="zh-CN"/>
        </w:rPr>
        <w:t>A group regroup may be achieved by regrouping MCPTT groups into a new MCPTT regroup group which uses the configuration of a separate preconfigured MCPTT group.</w:t>
      </w:r>
      <w:r w:rsidRPr="00F702F1">
        <w:rPr>
          <w:lang w:eastAsia="zh-CN"/>
        </w:rPr>
        <w:t xml:space="preserve"> </w:t>
      </w:r>
      <w:r>
        <w:rPr>
          <w:lang w:eastAsia="zh-CN"/>
        </w:rPr>
        <w:t xml:space="preserve">The MCPTT regroup group configuration needs to be provided to the relevant MCPTT group members of the MCPTT groups that will be regrouped in advance of the regrouping operation. </w:t>
      </w:r>
    </w:p>
    <w:p w14:paraId="7FD18B26"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r w:rsidRPr="008F634F">
        <w:rPr>
          <w:lang w:eastAsia="zh-CN"/>
        </w:rPr>
        <w:t xml:space="preserve"> </w:t>
      </w:r>
    </w:p>
    <w:p w14:paraId="24D429BE"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the relevant MCPTT users who will be regrouped.</w:t>
      </w:r>
    </w:p>
    <w:p w14:paraId="7A521817" w14:textId="77777777" w:rsidR="00171381" w:rsidRDefault="00171381" w:rsidP="00171381">
      <w:pPr>
        <w:pStyle w:val="NO"/>
        <w:rPr>
          <w:lang w:eastAsia="zh-CN"/>
        </w:rPr>
      </w:pPr>
      <w:r>
        <w:rPr>
          <w:lang w:eastAsia="zh-CN"/>
        </w:rPr>
        <w:lastRenderedPageBreak/>
        <w:t>NOTE 3:</w:t>
      </w:r>
      <w:r>
        <w:rPr>
          <w:lang w:eastAsia="zh-CN"/>
        </w:rPr>
        <w:tab/>
        <w:t>Regroup groups may be defined according to the organizational structure of a mission critical organization, or by some other means which allows the MCPTT client of an authorized user to be aware of an appropriate regroup group for sets of MCPTT groups that will be regrouped together.</w:t>
      </w:r>
    </w:p>
    <w:p w14:paraId="3A7321CB" w14:textId="77777777" w:rsidR="00171381" w:rsidRDefault="00171381" w:rsidP="00171381">
      <w:r>
        <w:t>The preconfigured MCPTT group that provides the configuration is not used as the</w:t>
      </w:r>
      <w:r>
        <w:rPr>
          <w:lang w:eastAsia="zh-CN"/>
        </w:rPr>
        <w:t xml:space="preserve"> MCPTT</w:t>
      </w:r>
      <w:r>
        <w:t xml:space="preserve"> regroup group itself, it only provides configuration for one or more</w:t>
      </w:r>
      <w:r>
        <w:rPr>
          <w:lang w:eastAsia="zh-CN"/>
        </w:rPr>
        <w:t xml:space="preserve"> MCPTT</w:t>
      </w:r>
      <w:r>
        <w:t xml:space="preserve"> regroup groups. The MCPTT group ID of the regroup group is provided by the authorized user when the preconfigured regrouping is carried out.</w:t>
      </w:r>
    </w:p>
    <w:p w14:paraId="6DE430E6" w14:textId="77777777" w:rsidR="00171381" w:rsidRDefault="00171381" w:rsidP="00171381">
      <w:r>
        <w:t>The</w:t>
      </w:r>
      <w:r>
        <w:rPr>
          <w:lang w:eastAsia="zh-CN"/>
        </w:rPr>
        <w:t xml:space="preserve"> MCPTT</w:t>
      </w:r>
      <w:r>
        <w:t xml:space="preserve"> regroup group can be specified to be a broadcast or non-broadcast type according to the configuration of the MCPTT group whose configuration is specified by the regroup request. The broadcast type of regroup is used for one-way communication where only an authorized MCX user is allowed to transmit and all other regroup members are only allowed to receive the communication (e.g. a call from a dispatcher to all regroup members). The non-broadcast type is used for two-way communication where all regroup members can transmit and receive (i.e, the regroup group call behaves like a normal non-broadcast group call).</w:t>
      </w:r>
    </w:p>
    <w:p w14:paraId="6634E4AF" w14:textId="77777777" w:rsidR="00171381" w:rsidRDefault="00171381" w:rsidP="00171381">
      <w:pPr>
        <w:rPr>
          <w:lang w:eastAsia="zh-CN"/>
        </w:rPr>
      </w:pPr>
      <w:r>
        <w:rPr>
          <w:lang w:eastAsia="zh-CN"/>
        </w:rPr>
        <w:t>These procedures provide a regrouping service for MCPTT only and are independent of group regrouping procedures specified in 3GPP TS 23.280 [16]. If the MCPTT server has been notified by the group management server that one of the MCPTT groups that has been requested for regrouping by means of this procedure has already been regrouped by the group regrouping procedure specified in 3GPP TS 23.280 [16], the MCPTT server shall reject the request for regrouping described in the following procedure.</w:t>
      </w:r>
    </w:p>
    <w:p w14:paraId="1635F49A" w14:textId="77777777" w:rsidR="00171381" w:rsidRPr="00D92535"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EF5886B" w14:textId="77777777" w:rsidR="00171381" w:rsidRDefault="00171381" w:rsidP="00171381">
      <w:pPr>
        <w:pStyle w:val="Heading5"/>
      </w:pPr>
      <w:bookmarkStart w:id="723" w:name="_Toc187011155"/>
      <w:r w:rsidRPr="00AB5FED">
        <w:rPr>
          <w:lang w:eastAsia="ko-KR"/>
        </w:rPr>
        <w:t>10.6</w:t>
      </w:r>
      <w:r>
        <w:rPr>
          <w:lang w:eastAsia="ko-KR"/>
        </w:rPr>
        <w:t>.2.9</w:t>
      </w:r>
      <w:r w:rsidRPr="00AB5FED">
        <w:rPr>
          <w:lang w:eastAsia="ko-KR"/>
        </w:rPr>
        <w:t>.</w:t>
      </w:r>
      <w:r>
        <w:rPr>
          <w:lang w:eastAsia="ko-KR"/>
        </w:rPr>
        <w:t>2</w:t>
      </w:r>
      <w:r>
        <w:rPr>
          <w:lang w:eastAsia="ko-KR"/>
        </w:rPr>
        <w:tab/>
        <w:t>Regroup procedures in single MCPTT system</w:t>
      </w:r>
      <w:bookmarkEnd w:id="723"/>
    </w:p>
    <w:p w14:paraId="1C7F4DDC" w14:textId="77777777" w:rsidR="00171381" w:rsidRDefault="00171381" w:rsidP="00171381">
      <w:pPr>
        <w:pStyle w:val="Heading6"/>
        <w:rPr>
          <w:noProof/>
        </w:rPr>
      </w:pPr>
      <w:bookmarkStart w:id="724" w:name="_Toc187011156"/>
      <w:r w:rsidRPr="00AB5FED">
        <w:rPr>
          <w:lang w:eastAsia="ko-KR"/>
        </w:rPr>
        <w:t>10.6</w:t>
      </w:r>
      <w:r>
        <w:rPr>
          <w:lang w:eastAsia="ko-KR"/>
        </w:rPr>
        <w:t>.2.9</w:t>
      </w:r>
      <w:r w:rsidRPr="00AB5FED">
        <w:rPr>
          <w:lang w:eastAsia="ko-KR"/>
        </w:rPr>
        <w:t>.</w:t>
      </w:r>
      <w:r>
        <w:rPr>
          <w:lang w:eastAsia="ko-KR"/>
        </w:rPr>
        <w:t>2.1</w:t>
      </w:r>
      <w:r>
        <w:rPr>
          <w:lang w:eastAsia="ko-KR"/>
        </w:rPr>
        <w:tab/>
        <w:t>Regroup formation using preconfigured group in single MCPTT system</w:t>
      </w:r>
      <w:bookmarkEnd w:id="724"/>
    </w:p>
    <w:p w14:paraId="5ADAB45B" w14:textId="77777777" w:rsidR="00171381" w:rsidRDefault="00171381" w:rsidP="00171381">
      <w:pPr>
        <w:rPr>
          <w:noProof/>
        </w:rPr>
      </w:pPr>
      <w:r>
        <w:rPr>
          <w:noProof/>
        </w:rPr>
        <w:t>Figure 10.6.2.9.2.1-1 illustrates the procedure to initiate a group regroup procedure using a preconfigured MCPTT group. The procedure takes place prior to the establishment of a group call to the regroup group.</w:t>
      </w:r>
    </w:p>
    <w:p w14:paraId="1345F32F" w14:textId="77777777" w:rsidR="00171381" w:rsidRDefault="00171381" w:rsidP="00171381">
      <w:pPr>
        <w:rPr>
          <w:noProof/>
        </w:rPr>
      </w:pPr>
      <w:r>
        <w:rPr>
          <w:noProof/>
        </w:rPr>
        <w:t>Pre-conditions:</w:t>
      </w:r>
    </w:p>
    <w:p w14:paraId="7D8F09AB" w14:textId="77777777" w:rsidR="00171381" w:rsidRDefault="00171381" w:rsidP="00171381">
      <w:pPr>
        <w:pStyle w:val="B1"/>
        <w:rPr>
          <w:noProof/>
        </w:rPr>
      </w:pPr>
      <w:r>
        <w:rPr>
          <w:noProof/>
        </w:rPr>
        <w:t>-</w:t>
      </w:r>
      <w:r>
        <w:rPr>
          <w:noProof/>
        </w:rPr>
        <w:tab/>
        <w:t>MCPTT client 2 is an affiliated member of MCPTT group 1 and MCPTT client 3 is an affiliated member of MCPTT group 2.</w:t>
      </w:r>
    </w:p>
    <w:p w14:paraId="7372DCC7"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clients 2 and 3, and MCPTT clients 2 and 3 have received the relevant security related information to allow them to communicate in the regroup MCPTT group.</w:t>
      </w:r>
    </w:p>
    <w:p w14:paraId="188CC1A5" w14:textId="77777777" w:rsidR="00171381" w:rsidRDefault="00171381" w:rsidP="00171381">
      <w:pPr>
        <w:pStyle w:val="B1"/>
        <w:rPr>
          <w:noProof/>
        </w:rPr>
      </w:pPr>
      <w:r>
        <w:rPr>
          <w:noProof/>
        </w:rPr>
        <w:t>-</w:t>
      </w:r>
      <w:r>
        <w:rPr>
          <w:noProof/>
        </w:rPr>
        <w:tab/>
        <w:t>MCPTT client 1 is authorized to initiated a preconfigured regroup procedure.</w:t>
      </w:r>
    </w:p>
    <w:p w14:paraId="6AED9A73" w14:textId="77777777" w:rsidR="00171381" w:rsidRDefault="00171381" w:rsidP="00171381">
      <w:pPr>
        <w:pStyle w:val="B1"/>
        <w:rPr>
          <w:noProof/>
        </w:rPr>
      </w:pPr>
      <w:r>
        <w:rPr>
          <w:noProof/>
        </w:rPr>
        <w:t>-</w:t>
      </w:r>
      <w:r>
        <w:rPr>
          <w:noProof/>
        </w:rPr>
        <w:tab/>
        <w:t>MCPTT client 1 is aware of a suitable preconfigured regroup group whose configuration has been preconfigured in the MCPTT UEs of the group members who will be regrouped.</w:t>
      </w:r>
      <w:r w:rsidRPr="001F64CA">
        <w:t xml:space="preserve"> </w:t>
      </w:r>
    </w:p>
    <w:p w14:paraId="384B20DE"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3538BE7D" w14:textId="77777777" w:rsidR="00171381" w:rsidRDefault="00171381" w:rsidP="00171381">
      <w:pPr>
        <w:pStyle w:val="B1"/>
        <w:rPr>
          <w:noProof/>
        </w:rPr>
      </w:pPr>
      <w:r>
        <w:rPr>
          <w:noProof/>
        </w:rPr>
        <w:t>-</w:t>
      </w:r>
      <w:r>
        <w:rPr>
          <w:noProof/>
        </w:rPr>
        <w:tab/>
        <w:t>The GMS has subscribed group dynamic data as specified in subclause 10.1.5.5.1 from the MCPTT server using the procedures defined in subclause 10.1.5.6 in TS 23.280 [16].</w:t>
      </w:r>
    </w:p>
    <w:p w14:paraId="5CF09315" w14:textId="77777777" w:rsidR="00171381" w:rsidRDefault="00171381" w:rsidP="00171381">
      <w:pPr>
        <w:pStyle w:val="B1"/>
        <w:rPr>
          <w:noProof/>
        </w:rPr>
      </w:pPr>
    </w:p>
    <w:p w14:paraId="14476605" w14:textId="64BF9682" w:rsidR="00171381" w:rsidRDefault="00972B98" w:rsidP="00171381">
      <w:pPr>
        <w:pStyle w:val="TH"/>
        <w:rPr>
          <w:noProof/>
        </w:rPr>
      </w:pPr>
      <w:r>
        <w:rPr>
          <w:noProof/>
        </w:rPr>
        <w:object w:dxaOrig="7760" w:dyaOrig="6820" w14:anchorId="533C5940">
          <v:shape id="_x0000_i1065" type="#_x0000_t75" style="width:387.05pt;height:341.55pt" o:ole="">
            <v:imagedata r:id="rId86" o:title=""/>
          </v:shape>
          <o:OLEObject Type="Embed" ProgID="Visio.Drawing.11" ShapeID="_x0000_i1065" DrawAspect="Content" ObjectID="_1797624522" r:id="rId87"/>
        </w:object>
      </w:r>
    </w:p>
    <w:p w14:paraId="12219C0B" w14:textId="77777777" w:rsidR="00171381" w:rsidRDefault="00171381" w:rsidP="00171381">
      <w:pPr>
        <w:pStyle w:val="TF"/>
        <w:rPr>
          <w:noProof/>
        </w:rPr>
      </w:pPr>
      <w:r>
        <w:rPr>
          <w:noProof/>
        </w:rPr>
        <w:t xml:space="preserve">Figure 10.6.2.9.2.1-1: Regroup procedure </w:t>
      </w:r>
      <w:r>
        <w:rPr>
          <w:lang w:eastAsia="ko-KR"/>
        </w:rPr>
        <w:t>using preconfigured group</w:t>
      </w:r>
      <w:r>
        <w:rPr>
          <w:noProof/>
        </w:rPr>
        <w:t xml:space="preserve"> in single MCPTT system</w:t>
      </w:r>
    </w:p>
    <w:p w14:paraId="2E6C1DC0" w14:textId="669EC65E" w:rsidR="00171381" w:rsidRDefault="00171381" w:rsidP="00171381">
      <w:pPr>
        <w:pStyle w:val="B1"/>
        <w:rPr>
          <w:noProof/>
        </w:rPr>
      </w:pPr>
      <w:r>
        <w:rPr>
          <w:noProof/>
        </w:rPr>
        <w:t>1.</w:t>
      </w:r>
      <w:r>
        <w:rPr>
          <w:noProof/>
        </w:rPr>
        <w:tab/>
        <w:t>The authorized user of MCPTT client 1 initiates the regroup procedure, specifying the list of MCPTT groups to be regrouped (MCPTT groups 1 and 2), the MCPTT group ID of the regroup group</w:t>
      </w:r>
      <w:r w:rsidR="00972B98" w:rsidRPr="00972B98">
        <w:rPr>
          <w:noProof/>
        </w:rPr>
        <w:t xml:space="preserve"> (if available)</w:t>
      </w:r>
      <w:r>
        <w:rPr>
          <w:noProof/>
        </w:rPr>
        <w:t xml:space="preserve"> and the MCPTT group ID of the group from which configuration information for the regroup group is to be taken.</w:t>
      </w:r>
    </w:p>
    <w:p w14:paraId="04BE1ABB" w14:textId="77777777" w:rsidR="00171381" w:rsidRDefault="00171381" w:rsidP="00171381">
      <w:pPr>
        <w:pStyle w:val="B1"/>
        <w:rPr>
          <w:noProof/>
        </w:rPr>
      </w:pPr>
      <w:r>
        <w:rPr>
          <w:noProof/>
        </w:rPr>
        <w:t>2.</w:t>
      </w:r>
      <w:r>
        <w:rPr>
          <w:noProof/>
        </w:rPr>
        <w:tab/>
        <w:t>MCPTT client 1 sends the preconfigured regroup request to the MCPTT server.</w:t>
      </w:r>
    </w:p>
    <w:p w14:paraId="19420C62" w14:textId="155B3A16" w:rsidR="00972B98" w:rsidRDefault="00171381" w:rsidP="00972B98">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MCPTT groups 1 and 2. The MCPTT server may retrieve the configuration for the regroup group from the GMS if that configuration information is not already known to the MCPTT server. The MCPTT server also checks that none of the MCPTT groups that are requested for regrouping are already regrouped by any mechanism.</w:t>
      </w:r>
      <w:r w:rsidR="00972B98">
        <w:rPr>
          <w:noProof/>
        </w:rPr>
        <w:t xml:space="preserve"> If the preconfigured regroup request is authorized, the MCPTT server assigns a MCPTT group ID for this regroup group call if:</w:t>
      </w:r>
    </w:p>
    <w:p w14:paraId="15E1D8A1" w14:textId="77777777" w:rsidR="00972B98" w:rsidRDefault="00972B98" w:rsidP="00961D11">
      <w:pPr>
        <w:pStyle w:val="B3"/>
        <w:rPr>
          <w:noProof/>
        </w:rPr>
      </w:pPr>
      <w:r>
        <w:rPr>
          <w:noProof/>
        </w:rPr>
        <w:t xml:space="preserve">i. one is not provided in the request or </w:t>
      </w:r>
    </w:p>
    <w:p w14:paraId="0C143275" w14:textId="144067D7" w:rsidR="00171381" w:rsidRDefault="00972B98" w:rsidP="00961D11">
      <w:pPr>
        <w:pStyle w:val="B3"/>
        <w:rPr>
          <w:noProof/>
        </w:rPr>
      </w:pPr>
      <w:r>
        <w:rPr>
          <w:noProof/>
        </w:rPr>
        <w:t>ii. the one provided in the request is not accepted.</w:t>
      </w:r>
    </w:p>
    <w:p w14:paraId="7DE060A8" w14:textId="24FDF742" w:rsidR="00171381" w:rsidRDefault="00171381" w:rsidP="00171381">
      <w:pPr>
        <w:pStyle w:val="NO"/>
        <w:rPr>
          <w:noProof/>
        </w:rPr>
      </w:pPr>
      <w:r>
        <w:rPr>
          <w:noProof/>
        </w:rPr>
        <w:t>NOTE</w:t>
      </w:r>
      <w:r w:rsidR="00E40BBD">
        <w:rPr>
          <w:noProof/>
        </w:rPr>
        <w:t> </w:t>
      </w:r>
      <w:r>
        <w:rPr>
          <w:noProof/>
        </w:rPr>
        <w:t>1:</w:t>
      </w:r>
      <w:r>
        <w:rPr>
          <w:noProof/>
        </w:rPr>
        <w:tab/>
        <w:t xml:space="preserve">This procedure does not require that the authorized user of MCPTT client 1 is a group member of MCPTT groups 1 </w:t>
      </w:r>
      <w:r>
        <w:rPr>
          <w:noProof/>
          <w:lang w:val="en-US"/>
        </w:rPr>
        <w:t>or</w:t>
      </w:r>
      <w:r>
        <w:rPr>
          <w:noProof/>
        </w:rPr>
        <w:t xml:space="preserve"> 2, or that the authorized user of MCPTT client 1 is an affiliated group member of MCPTT groups </w:t>
      </w:r>
      <w:r>
        <w:rPr>
          <w:noProof/>
          <w:lang w:val="en-US"/>
        </w:rPr>
        <w:t>1 or 2</w:t>
      </w:r>
      <w:r>
        <w:rPr>
          <w:noProof/>
        </w:rPr>
        <w:t>.</w:t>
      </w:r>
    </w:p>
    <w:p w14:paraId="23E9090A" w14:textId="21EE59CF" w:rsidR="00171381" w:rsidRDefault="00171381" w:rsidP="00171381">
      <w:pPr>
        <w:pStyle w:val="NO"/>
        <w:rPr>
          <w:noProof/>
        </w:rPr>
      </w:pPr>
      <w:r>
        <w:rPr>
          <w:noProof/>
        </w:rPr>
        <w:t>NOTE</w:t>
      </w:r>
      <w:r w:rsidR="00E40BBD">
        <w:rPr>
          <w:noProof/>
        </w:rPr>
        <w:t> </w:t>
      </w:r>
      <w:r>
        <w:rPr>
          <w:noProof/>
        </w:rPr>
        <w:t>2:</w:t>
      </w:r>
      <w:r>
        <w:rPr>
          <w:noProof/>
        </w:rPr>
        <w:tab/>
        <w:t>The list of groups included in the regroup is held in dynamic data in the MCPTT server, and is not used to update group configuration information in the group management server.</w:t>
      </w:r>
      <w:r w:rsidRPr="009C7B8E">
        <w:rPr>
          <w:noProof/>
        </w:rPr>
        <w:t xml:space="preserve"> </w:t>
      </w:r>
    </w:p>
    <w:p w14:paraId="3E0C8FC9" w14:textId="7A6FD0CE" w:rsidR="00171381" w:rsidRDefault="00171381" w:rsidP="00171381">
      <w:pPr>
        <w:pStyle w:val="B1"/>
        <w:rPr>
          <w:noProof/>
        </w:rPr>
      </w:pPr>
      <w:r>
        <w:rPr>
          <w:noProof/>
        </w:rPr>
        <w:t>4</w:t>
      </w:r>
      <w:r w:rsidR="00972B98">
        <w:rPr>
          <w:noProof/>
        </w:rPr>
        <w:t>a</w:t>
      </w:r>
      <w:r>
        <w:rPr>
          <w:noProof/>
        </w:rPr>
        <w:t>.</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w:t>
      </w:r>
    </w:p>
    <w:p w14:paraId="58E06830" w14:textId="77777777" w:rsidR="00972B98" w:rsidRDefault="00972B98" w:rsidP="00972B98">
      <w:pPr>
        <w:pStyle w:val="B1"/>
        <w:rPr>
          <w:noProof/>
        </w:rPr>
      </w:pPr>
      <w:r>
        <w:rPr>
          <w:noProof/>
        </w:rPr>
        <w:lastRenderedPageBreak/>
        <w:t>4b. The MCPTT server shall send the preconfigured regroup request return message to MCPTT client 1 containing the below:</w:t>
      </w:r>
    </w:p>
    <w:p w14:paraId="3409E4A9" w14:textId="77777777" w:rsidR="00972B98" w:rsidRDefault="00972B98" w:rsidP="00961D11">
      <w:pPr>
        <w:pStyle w:val="B3"/>
        <w:rPr>
          <w:noProof/>
        </w:rPr>
      </w:pPr>
      <w:r>
        <w:rPr>
          <w:noProof/>
        </w:rPr>
        <w:t>i.</w:t>
      </w:r>
      <w:r>
        <w:rPr>
          <w:noProof/>
        </w:rPr>
        <w:tab/>
        <w:t>the MCPTT group ID is generated by the MCPTT server; and</w:t>
      </w:r>
    </w:p>
    <w:p w14:paraId="7A95FE75" w14:textId="77777777" w:rsidR="00972B98" w:rsidRDefault="00972B98" w:rsidP="00961D11">
      <w:pPr>
        <w:pStyle w:val="B3"/>
        <w:rPr>
          <w:noProof/>
        </w:rPr>
      </w:pPr>
      <w:r>
        <w:rPr>
          <w:noProof/>
        </w:rPr>
        <w:t>ii.</w:t>
      </w:r>
      <w:r>
        <w:rPr>
          <w:noProof/>
        </w:rPr>
        <w:tab/>
        <w:t>result of whether the ad hoc group call is authorized or not</w:t>
      </w:r>
    </w:p>
    <w:p w14:paraId="674FD140" w14:textId="77777777" w:rsidR="00972B98" w:rsidRDefault="00972B98" w:rsidP="00972B98">
      <w:pPr>
        <w:pStyle w:val="B1"/>
        <w:rPr>
          <w:noProof/>
        </w:rPr>
      </w:pPr>
      <w:r>
        <w:rPr>
          <w:noProof/>
        </w:rPr>
        <w:t>If the preconfigured regroup request is not authorized, MCPTT client 1 shall not proceed with the rest of the steps.</w:t>
      </w:r>
    </w:p>
    <w:p w14:paraId="02F4F2FB" w14:textId="3E036662" w:rsidR="00171381" w:rsidRDefault="00171381" w:rsidP="00171381">
      <w:pPr>
        <w:pStyle w:val="B1"/>
        <w:rPr>
          <w:noProof/>
        </w:rPr>
      </w:pPr>
      <w:r>
        <w:rPr>
          <w:noProof/>
        </w:rPr>
        <w:t>5.</w:t>
      </w:r>
      <w:r>
        <w:rPr>
          <w:noProof/>
        </w:rPr>
        <w:tab/>
      </w:r>
      <w:r w:rsidR="00E028CC">
        <w:rPr>
          <w:noProof/>
        </w:rPr>
        <w:t>T</w:t>
      </w:r>
      <w:r>
        <w:rPr>
          <w:noProof/>
        </w:rPr>
        <w:t>he MCPTT server sends the preconfigured regroup requests to MCPTT clients 2 and 3 in steps 5a and 5b respectively.</w:t>
      </w:r>
    </w:p>
    <w:p w14:paraId="0A1A3C50" w14:textId="3DA041FE" w:rsidR="00171381" w:rsidRDefault="00171381" w:rsidP="00171381">
      <w:pPr>
        <w:pStyle w:val="NO"/>
        <w:rPr>
          <w:noProof/>
        </w:rPr>
      </w:pPr>
      <w:r>
        <w:rPr>
          <w:noProof/>
        </w:rPr>
        <w:t>NOTE</w:t>
      </w:r>
      <w:r w:rsidR="00E40BBD">
        <w:rPr>
          <w:noProof/>
        </w:rPr>
        <w:t> </w:t>
      </w:r>
      <w:r>
        <w:rPr>
          <w:noProof/>
        </w:rPr>
        <w:t>3:</w:t>
      </w:r>
      <w:r>
        <w:rPr>
          <w:noProof/>
        </w:rPr>
        <w:tab/>
        <w:t>Only group members that are affiliated to the MCPTT groups that are to be regrouped are sent a preconfigured regroup request.</w:t>
      </w:r>
    </w:p>
    <w:p w14:paraId="2B88743A" w14:textId="77777777" w:rsidR="00171381" w:rsidRDefault="00171381" w:rsidP="00171381">
      <w:pPr>
        <w:pStyle w:val="B1"/>
        <w:rPr>
          <w:noProof/>
        </w:rPr>
      </w:pPr>
      <w:r>
        <w:rPr>
          <w:noProof/>
        </w:rPr>
        <w:t>6.</w:t>
      </w:r>
      <w:r>
        <w:rPr>
          <w:noProof/>
        </w:rPr>
        <w:tab/>
        <w:t>MCPTT clients 2 and 3 notify their users of the regrouping in steps 6a and 6b respectively.</w:t>
      </w:r>
    </w:p>
    <w:p w14:paraId="2CDF9128" w14:textId="77777777" w:rsidR="00171381" w:rsidRDefault="00171381" w:rsidP="00171381">
      <w:pPr>
        <w:pStyle w:val="B1"/>
      </w:pPr>
      <w:r>
        <w:rPr>
          <w:noProof/>
        </w:rPr>
        <w:t>7.</w:t>
      </w:r>
      <w:r>
        <w:rPr>
          <w:noProof/>
        </w:rPr>
        <w:tab/>
        <w:t>MCPTT clients 2 and 3 may send the preconfigured regroup response to the MCPTT server to acknowledge the regrouping action.</w:t>
      </w:r>
      <w:r w:rsidRPr="00882B89">
        <w:t xml:space="preserve"> </w:t>
      </w:r>
      <w:r>
        <w:t>T</w:t>
      </w:r>
      <w:r w:rsidRPr="00AB5FED">
        <w:t>hese acknowledgements are not sent</w:t>
      </w:r>
      <w:r>
        <w:rPr>
          <w:noProof/>
        </w:rPr>
        <w:t xml:space="preserve"> i</w:t>
      </w:r>
      <w:r>
        <w:t>n response to</w:t>
      </w:r>
      <w:r w:rsidRPr="00AB5FED">
        <w:t xml:space="preserve"> a multicast </w:t>
      </w:r>
      <w:r>
        <w:t>transmission of the preconfigured regroup request</w:t>
      </w:r>
      <w:r w:rsidRPr="00AB5FED">
        <w:t>.</w:t>
      </w:r>
    </w:p>
    <w:p w14:paraId="17D069B0" w14:textId="77777777" w:rsidR="00171381" w:rsidRDefault="00171381" w:rsidP="00171381">
      <w:pPr>
        <w:pStyle w:val="B1"/>
      </w:pPr>
      <w:r>
        <w:t>8.</w:t>
      </w:r>
      <w:r>
        <w:tab/>
        <w:t>The MCPTT server affiliates the regrouped MCPTT clients to the regroup group.</w:t>
      </w:r>
    </w:p>
    <w:p w14:paraId="31733EF8" w14:textId="77777777" w:rsidR="00171381" w:rsidRDefault="00171381" w:rsidP="00171381">
      <w:pPr>
        <w:pStyle w:val="B1"/>
      </w:pPr>
      <w:r>
        <w:t>9.</w:t>
      </w:r>
      <w:r>
        <w:tab/>
        <w:t>The MCPTT server sends a preconfigured regroup response to MCPTT client 1.</w:t>
      </w:r>
    </w:p>
    <w:p w14:paraId="2D4390DD"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10.6.2.9.2.2.</w:t>
      </w:r>
    </w:p>
    <w:p w14:paraId="14194B89" w14:textId="77777777" w:rsidR="00171381" w:rsidRDefault="00171381" w:rsidP="00171381">
      <w:pPr>
        <w:rPr>
          <w:noProof/>
        </w:rPr>
      </w:pPr>
      <w:r>
        <w:t>MCPTT client participation in the ongoing regroup persists</w:t>
      </w:r>
      <w:r>
        <w:rPr>
          <w:noProof/>
        </w:rPr>
        <w:t xml:space="preserve"> until the MCPTT client is no longer affiliated to any of the regrouped groups (group 1 or 2 in this procedure).</w:t>
      </w:r>
    </w:p>
    <w:p w14:paraId="29738F6A"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5151A006"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4374E573" w14:textId="77777777" w:rsidR="00171381" w:rsidRDefault="00171381" w:rsidP="00171381">
      <w:pPr>
        <w:pStyle w:val="Heading6"/>
        <w:rPr>
          <w:noProof/>
        </w:rPr>
      </w:pPr>
      <w:bookmarkStart w:id="725" w:name="_Toc187011157"/>
      <w:r w:rsidRPr="00AB5FED">
        <w:rPr>
          <w:lang w:eastAsia="ko-KR"/>
        </w:rPr>
        <w:t>10.6</w:t>
      </w:r>
      <w:r>
        <w:rPr>
          <w:lang w:eastAsia="ko-KR"/>
        </w:rPr>
        <w:t>.2.9</w:t>
      </w:r>
      <w:r w:rsidRPr="00AB5FED">
        <w:rPr>
          <w:lang w:eastAsia="ko-KR"/>
        </w:rPr>
        <w:t>.</w:t>
      </w:r>
      <w:r>
        <w:rPr>
          <w:lang w:eastAsia="ko-KR"/>
        </w:rPr>
        <w:t>2.2</w:t>
      </w:r>
      <w:r>
        <w:rPr>
          <w:lang w:eastAsia="ko-KR"/>
        </w:rPr>
        <w:tab/>
        <w:t>Regroup cancellation in single MCPTT system</w:t>
      </w:r>
      <w:bookmarkEnd w:id="725"/>
    </w:p>
    <w:p w14:paraId="76935812" w14:textId="77777777" w:rsidR="00171381" w:rsidRDefault="00171381" w:rsidP="00171381">
      <w:pPr>
        <w:rPr>
          <w:noProof/>
        </w:rPr>
      </w:pPr>
      <w:r>
        <w:rPr>
          <w:noProof/>
        </w:rPr>
        <w:t>Figure 10.6.2.9.2.2-1 illustrates the procedure to cancel a regrouping that uses a preconfigured MCPTT group.</w:t>
      </w:r>
    </w:p>
    <w:p w14:paraId="0DA6AEF1" w14:textId="77777777" w:rsidR="00171381" w:rsidRDefault="00171381" w:rsidP="00171381">
      <w:pPr>
        <w:rPr>
          <w:noProof/>
        </w:rPr>
      </w:pPr>
      <w:r>
        <w:rPr>
          <w:noProof/>
        </w:rPr>
        <w:t>Pre-conditions:</w:t>
      </w:r>
    </w:p>
    <w:p w14:paraId="4E920587" w14:textId="77777777" w:rsidR="00171381" w:rsidRDefault="00171381" w:rsidP="00171381">
      <w:pPr>
        <w:pStyle w:val="B1"/>
        <w:rPr>
          <w:noProof/>
        </w:rPr>
      </w:pPr>
      <w:r>
        <w:rPr>
          <w:noProof/>
        </w:rPr>
        <w:t>-</w:t>
      </w:r>
      <w:r>
        <w:rPr>
          <w:noProof/>
        </w:rPr>
        <w:tab/>
        <w:t>MCPTT clients 2 and 3 have been regrouped into an MCPTT regroup group.</w:t>
      </w:r>
    </w:p>
    <w:p w14:paraId="52EAEBCD" w14:textId="77777777" w:rsidR="00171381" w:rsidRDefault="00171381" w:rsidP="00171381">
      <w:pPr>
        <w:pStyle w:val="B1"/>
        <w:rPr>
          <w:noProof/>
        </w:rPr>
      </w:pPr>
      <w:r>
        <w:rPr>
          <w:noProof/>
        </w:rPr>
        <w:t>-</w:t>
      </w:r>
      <w:r>
        <w:rPr>
          <w:noProof/>
        </w:rPr>
        <w:tab/>
        <w:t>MCPTT client 1 is authorized to cancel a regrouping that uses a preconfigured MCPTT group.</w:t>
      </w:r>
      <w:r w:rsidRPr="001F64CA">
        <w:t xml:space="preserve"> </w:t>
      </w:r>
    </w:p>
    <w:p w14:paraId="1964F68F" w14:textId="77777777" w:rsidR="00171381" w:rsidRDefault="00171381" w:rsidP="00171381">
      <w:pPr>
        <w:pStyle w:val="B1"/>
        <w:rPr>
          <w:noProof/>
        </w:rPr>
      </w:pPr>
      <w:r>
        <w:rPr>
          <w:noProof/>
        </w:rPr>
        <w:t>-</w:t>
      </w:r>
      <w:r>
        <w:rPr>
          <w:noProof/>
        </w:rPr>
        <w:tab/>
        <w:t>The GMS has subscribed to group dynamic data as specified in subclause 10.1.5.5.1 from the MCPTT server using the procedures defined in subclause 10.1.5.6 in TS 23.280 [16].</w:t>
      </w:r>
    </w:p>
    <w:p w14:paraId="515392AE" w14:textId="77777777" w:rsidR="00171381" w:rsidRDefault="00171381" w:rsidP="00171381">
      <w:pPr>
        <w:pStyle w:val="TH"/>
        <w:rPr>
          <w:noProof/>
        </w:rPr>
      </w:pPr>
      <w:r>
        <w:rPr>
          <w:noProof/>
        </w:rPr>
        <w:object w:dxaOrig="7734" w:dyaOrig="6852" w14:anchorId="6C351DFB">
          <v:shape id="_x0000_i1066" type="#_x0000_t75" style="width:386.5pt;height:343.85pt" o:ole="">
            <v:imagedata r:id="rId88" o:title=""/>
          </v:shape>
          <o:OLEObject Type="Embed" ProgID="Visio.Drawing.11" ShapeID="_x0000_i1066" DrawAspect="Content" ObjectID="_1797624523" r:id="rId89"/>
        </w:object>
      </w:r>
    </w:p>
    <w:p w14:paraId="0E2F0909" w14:textId="77777777" w:rsidR="00171381" w:rsidRDefault="00171381" w:rsidP="00171381">
      <w:pPr>
        <w:pStyle w:val="TF"/>
        <w:rPr>
          <w:noProof/>
        </w:rPr>
      </w:pPr>
      <w:r>
        <w:rPr>
          <w:noProof/>
        </w:rPr>
        <w:t>Figure 10.6.2.9.2.2-1: Cancel preconfigured regroup procedure in single MCPTT system</w:t>
      </w:r>
    </w:p>
    <w:p w14:paraId="3D7A605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1ACF64D8"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215C6785"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group regroup procedure.</w:t>
      </w:r>
    </w:p>
    <w:p w14:paraId="70FC23DE"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3F8F197" w14:textId="77777777" w:rsidR="00171381" w:rsidRDefault="00171381" w:rsidP="00171381">
      <w:pPr>
        <w:pStyle w:val="B1"/>
        <w:rPr>
          <w:noProof/>
        </w:rPr>
      </w:pPr>
      <w:r>
        <w:rPr>
          <w:noProof/>
        </w:rPr>
        <w:t>5.</w:t>
      </w:r>
      <w:r>
        <w:rPr>
          <w:noProof/>
        </w:rPr>
        <w:tab/>
        <w:t>MCPTT clients 2 and 3 notify their users of the cancellation of the group regrouping in steps 5a and 5b respectively.</w:t>
      </w:r>
    </w:p>
    <w:p w14:paraId="5058DDBC"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w:t>
      </w:r>
      <w:r w:rsidRPr="00AB5FED">
        <w:t>hese acknowledgements are not sent</w:t>
      </w:r>
      <w:r>
        <w:rPr>
          <w:noProof/>
        </w:rPr>
        <w:t xml:space="preserve"> i</w:t>
      </w:r>
      <w:r>
        <w:t>n response to</w:t>
      </w:r>
      <w:r w:rsidRPr="00AB5FED">
        <w:t xml:space="preserve"> a multicast </w:t>
      </w:r>
      <w:r>
        <w:t>transmission of the preconfigured regroup cancel request</w:t>
      </w:r>
      <w:r w:rsidRPr="00AB5FED">
        <w:t>.</w:t>
      </w:r>
    </w:p>
    <w:p w14:paraId="7C3F51C1" w14:textId="77777777" w:rsidR="00171381" w:rsidRDefault="00171381" w:rsidP="00171381">
      <w:pPr>
        <w:pStyle w:val="B1"/>
      </w:pPr>
      <w:r>
        <w:t>7.</w:t>
      </w:r>
      <w:r>
        <w:tab/>
        <w:t>The MCPTT server de-affiliates MCPTT clients 2 and 3 from the MCPTT regroup group.</w:t>
      </w:r>
    </w:p>
    <w:p w14:paraId="24305EDD" w14:textId="77777777" w:rsidR="00171381" w:rsidRDefault="00171381" w:rsidP="00171381">
      <w:pPr>
        <w:pStyle w:val="B1"/>
        <w:rPr>
          <w:noProof/>
        </w:rPr>
      </w:pPr>
      <w:r>
        <w:t>8.</w:t>
      </w:r>
      <w:r>
        <w:tab/>
        <w:t>The MCPTT server sends a preconfigured regroup cancel response to MCPTT client 1.</w:t>
      </w:r>
    </w:p>
    <w:p w14:paraId="6EB4009A" w14:textId="77777777" w:rsidR="00171381" w:rsidRDefault="00171381" w:rsidP="00171381">
      <w:pPr>
        <w:pStyle w:val="Heading5"/>
      </w:pPr>
      <w:bookmarkStart w:id="726" w:name="_Toc187011158"/>
      <w:r w:rsidRPr="00AB5FED">
        <w:rPr>
          <w:lang w:eastAsia="ko-KR"/>
        </w:rPr>
        <w:t>10.6</w:t>
      </w:r>
      <w:r>
        <w:rPr>
          <w:lang w:eastAsia="ko-KR"/>
        </w:rPr>
        <w:t>.2.9</w:t>
      </w:r>
      <w:r w:rsidRPr="00AB5FED">
        <w:rPr>
          <w:lang w:eastAsia="ko-KR"/>
        </w:rPr>
        <w:t>.</w:t>
      </w:r>
      <w:r>
        <w:rPr>
          <w:lang w:eastAsia="ko-KR"/>
        </w:rPr>
        <w:t>3</w:t>
      </w:r>
      <w:r>
        <w:rPr>
          <w:lang w:eastAsia="ko-KR"/>
        </w:rPr>
        <w:tab/>
        <w:t>Regroup procedures in multiple MCPTT systems</w:t>
      </w:r>
      <w:bookmarkEnd w:id="726"/>
    </w:p>
    <w:p w14:paraId="0A87F641" w14:textId="77777777" w:rsidR="00171381" w:rsidRDefault="00171381" w:rsidP="00171381">
      <w:pPr>
        <w:pStyle w:val="Heading6"/>
        <w:rPr>
          <w:noProof/>
        </w:rPr>
      </w:pPr>
      <w:bookmarkStart w:id="727" w:name="_Toc187011159"/>
      <w:r w:rsidRPr="00AB5FED">
        <w:rPr>
          <w:lang w:eastAsia="ko-KR"/>
        </w:rPr>
        <w:t>10.6</w:t>
      </w:r>
      <w:r>
        <w:rPr>
          <w:lang w:eastAsia="ko-KR"/>
        </w:rPr>
        <w:t>.2.9</w:t>
      </w:r>
      <w:r w:rsidRPr="00AB5FED">
        <w:rPr>
          <w:lang w:eastAsia="ko-KR"/>
        </w:rPr>
        <w:t>.</w:t>
      </w:r>
      <w:r>
        <w:rPr>
          <w:lang w:eastAsia="ko-KR"/>
        </w:rPr>
        <w:t>3.1</w:t>
      </w:r>
      <w:r>
        <w:rPr>
          <w:lang w:eastAsia="ko-KR"/>
        </w:rPr>
        <w:tab/>
        <w:t>Regroup formation using preconfigured group in multiple MCPTT systems</w:t>
      </w:r>
      <w:bookmarkEnd w:id="727"/>
    </w:p>
    <w:p w14:paraId="1CFEDB14" w14:textId="77777777" w:rsidR="00171381" w:rsidRDefault="00171381" w:rsidP="00171381">
      <w:pPr>
        <w:rPr>
          <w:noProof/>
        </w:rPr>
      </w:pPr>
      <w:r>
        <w:rPr>
          <w:noProof/>
        </w:rPr>
        <w:t xml:space="preserve">Figure 10.6.2.9.3.1-1 illustrates the procedure to initiate a regroup procedure using a preconfigured MCPTT group, where at least one of the groups to be regrouped is configured in a partner MCPTT system. The primary MCPTT system where the preconfigured group regrouping is initiated does not need to be aware of the list of group members </w:t>
      </w:r>
      <w:r>
        <w:rPr>
          <w:noProof/>
        </w:rPr>
        <w:lastRenderedPageBreak/>
        <w:t>belonging to groups whose group home system is the partner MCPTT system. If the group management server in the primary MCPTT of the regroup group shares the necessary security related parameters together with the group configuration of the MCPTT regroup group with the group management server in the partner MCPTT system and the group management server in the partner MCPTT system distributes this configuration including those security parameters to its served MCPTT users according to the procedures in 3GPP TS 23.280 [16] subclause 10.2.7, the primary MCPTT system does not need to be aware of the list of group members of the preconfigured regroup group that are receiving service in the partner MCPTT system.</w:t>
      </w:r>
    </w:p>
    <w:p w14:paraId="78276255" w14:textId="77777777" w:rsidR="00171381" w:rsidRDefault="00171381" w:rsidP="00171381">
      <w:pPr>
        <w:rPr>
          <w:noProof/>
        </w:rPr>
      </w:pPr>
      <w:r>
        <w:rPr>
          <w:noProof/>
        </w:rPr>
        <w:t>The procedure takes place prior to the establishment of a group call to the regroup group.</w:t>
      </w:r>
    </w:p>
    <w:p w14:paraId="19F44F71" w14:textId="77777777" w:rsidR="00171381" w:rsidRDefault="00171381" w:rsidP="00171381">
      <w:pPr>
        <w:rPr>
          <w:noProof/>
        </w:rPr>
      </w:pPr>
      <w:r>
        <w:rPr>
          <w:noProof/>
        </w:rPr>
        <w:t>In this procedure, any gateway MC servers in the primary or partner MCPTT systems are not shown.</w:t>
      </w:r>
    </w:p>
    <w:p w14:paraId="4C985F91" w14:textId="77777777" w:rsidR="00171381" w:rsidRDefault="00171381" w:rsidP="00171381">
      <w:pPr>
        <w:rPr>
          <w:noProof/>
        </w:rPr>
      </w:pPr>
      <w:r>
        <w:rPr>
          <w:noProof/>
        </w:rPr>
        <w:t>Pre-conditions:</w:t>
      </w:r>
    </w:p>
    <w:p w14:paraId="0C971C63" w14:textId="77777777" w:rsidR="00171381" w:rsidRDefault="00171381" w:rsidP="00171381">
      <w:pPr>
        <w:pStyle w:val="B1"/>
        <w:rPr>
          <w:noProof/>
        </w:rPr>
      </w:pPr>
      <w:r>
        <w:rPr>
          <w:noProof/>
        </w:rPr>
        <w:t>-</w:t>
      </w:r>
      <w:r>
        <w:rPr>
          <w:noProof/>
        </w:rPr>
        <w:tab/>
        <w:t>MCPTT client 1 is authorized to initiated a preconfigured regroup procedure, and is receiving MCPTT service in the primary MCPTT system of MCPTT client 1.</w:t>
      </w:r>
    </w:p>
    <w:p w14:paraId="1C28CC39" w14:textId="77777777" w:rsidR="00171381" w:rsidRDefault="00171381" w:rsidP="00171381">
      <w:pPr>
        <w:pStyle w:val="B1"/>
        <w:rPr>
          <w:noProof/>
        </w:rPr>
      </w:pPr>
      <w:r>
        <w:rPr>
          <w:noProof/>
        </w:rPr>
        <w:t>-</w:t>
      </w:r>
      <w:r>
        <w:rPr>
          <w:noProof/>
        </w:rPr>
        <w:tab/>
        <w:t>MCPTT client 2 is an affiliated member of MCPTT group 1 where MCPTT group 1 is defined in the partner MCPTT system and MCPTT client 2 is receiving service in the partner MCPTT system of MCPTT client 1.</w:t>
      </w:r>
    </w:p>
    <w:p w14:paraId="642F5A68" w14:textId="77777777" w:rsidR="00171381" w:rsidRDefault="00171381" w:rsidP="00171381">
      <w:pPr>
        <w:pStyle w:val="B1"/>
        <w:rPr>
          <w:noProof/>
        </w:rPr>
      </w:pPr>
      <w:r>
        <w:rPr>
          <w:noProof/>
        </w:rPr>
        <w:t>-</w:t>
      </w:r>
      <w:r>
        <w:rPr>
          <w:noProof/>
        </w:rPr>
        <w:tab/>
        <w:t>The MCPTT group identity and group configuration for the regroup MCPTT group have been preconfigured in MCPTT client 2, and MCPTT client 2 has received the relevant security related information to allow communication in the regroup MCPTT group.</w:t>
      </w:r>
    </w:p>
    <w:p w14:paraId="07AC2E5D" w14:textId="77777777" w:rsidR="00171381" w:rsidRDefault="00171381" w:rsidP="00171381">
      <w:pPr>
        <w:pStyle w:val="B1"/>
        <w:rPr>
          <w:noProof/>
        </w:rPr>
      </w:pPr>
      <w:r>
        <w:rPr>
          <w:noProof/>
        </w:rPr>
        <w:t>-</w:t>
      </w:r>
      <w:r>
        <w:rPr>
          <w:noProof/>
        </w:rPr>
        <w:tab/>
        <w:t>In order to be aware whether the group is regrouped, the MCPTT server is subscribed to the group configuration in GMS.</w:t>
      </w:r>
    </w:p>
    <w:p w14:paraId="737B4C72" w14:textId="77777777" w:rsidR="00171381" w:rsidRDefault="00171381" w:rsidP="00171381">
      <w:pPr>
        <w:pStyle w:val="B1"/>
        <w:rPr>
          <w:noProof/>
        </w:rPr>
      </w:pPr>
      <w:r>
        <w:rPr>
          <w:noProof/>
        </w:rPr>
        <w:t>-</w:t>
      </w:r>
      <w:r>
        <w:rPr>
          <w:noProof/>
        </w:rPr>
        <w:tab/>
        <w:t>The GMS has subscribed group dynamic data as specified in subclause 10.1.5.5.1 from the MCPTT server within the same MCPTT system using the procedures defined in subclause 10.1.5.6 in TS 23.280 [16].</w:t>
      </w:r>
    </w:p>
    <w:p w14:paraId="5C30A720" w14:textId="77777777" w:rsidR="00171381" w:rsidRDefault="00171381" w:rsidP="00171381">
      <w:pPr>
        <w:pStyle w:val="B1"/>
        <w:rPr>
          <w:noProof/>
        </w:rPr>
      </w:pPr>
    </w:p>
    <w:p w14:paraId="51885E40" w14:textId="237B9B6A" w:rsidR="00171381" w:rsidRDefault="00E028CC" w:rsidP="00171381">
      <w:pPr>
        <w:pStyle w:val="TH"/>
        <w:rPr>
          <w:noProof/>
        </w:rPr>
      </w:pPr>
      <w:r>
        <w:rPr>
          <w:noProof/>
        </w:rPr>
        <w:object w:dxaOrig="8660" w:dyaOrig="6831" w14:anchorId="3FEB5230">
          <v:shape id="_x0000_i1067" type="#_x0000_t75" style="width:433.15pt;height:342.15pt" o:ole="">
            <v:imagedata r:id="rId90" o:title=""/>
          </v:shape>
          <o:OLEObject Type="Embed" ProgID="Visio.Drawing.15" ShapeID="_x0000_i1067" DrawAspect="Content" ObjectID="_1797624524" r:id="rId91"/>
        </w:object>
      </w:r>
    </w:p>
    <w:p w14:paraId="77949F1A" w14:textId="77777777" w:rsidR="00171381" w:rsidRDefault="00171381" w:rsidP="00171381">
      <w:pPr>
        <w:pStyle w:val="TF"/>
        <w:rPr>
          <w:noProof/>
        </w:rPr>
      </w:pPr>
      <w:r>
        <w:rPr>
          <w:noProof/>
        </w:rPr>
        <w:t xml:space="preserve">Figure 10.6.2.9.3.1-1: Regroup procedure </w:t>
      </w:r>
      <w:r>
        <w:rPr>
          <w:lang w:eastAsia="ko-KR"/>
        </w:rPr>
        <w:t>using preconfigured group</w:t>
      </w:r>
      <w:r>
        <w:rPr>
          <w:noProof/>
        </w:rPr>
        <w:t xml:space="preserve"> in multiple MCPTT systems</w:t>
      </w:r>
    </w:p>
    <w:p w14:paraId="1BA8B131" w14:textId="27FC3EFA" w:rsidR="00171381" w:rsidRDefault="00171381" w:rsidP="00171381">
      <w:pPr>
        <w:pStyle w:val="B1"/>
        <w:rPr>
          <w:noProof/>
        </w:rPr>
      </w:pPr>
      <w:r>
        <w:rPr>
          <w:noProof/>
        </w:rPr>
        <w:lastRenderedPageBreak/>
        <w:t>1.</w:t>
      </w:r>
      <w:r>
        <w:rPr>
          <w:noProof/>
        </w:rPr>
        <w:tab/>
        <w:t>The authorized user of MCPTT client 1 initiates the regroup procedure, specifying the list of MCPTT groups to be regrouped including MCPTT group 1, the MCPTT group ID of the regroup group</w:t>
      </w:r>
      <w:r w:rsidR="00E028CC" w:rsidRPr="00E028CC">
        <w:rPr>
          <w:noProof/>
        </w:rPr>
        <w:t xml:space="preserve"> (if available)</w:t>
      </w:r>
      <w:r>
        <w:rPr>
          <w:noProof/>
        </w:rPr>
        <w:t xml:space="preserve"> and the MCPTT group ID of the group from which configuration information for the regroup group is to be taken.</w:t>
      </w:r>
    </w:p>
    <w:p w14:paraId="31A26B4F" w14:textId="77777777" w:rsidR="00171381" w:rsidRDefault="00171381" w:rsidP="00171381">
      <w:pPr>
        <w:pStyle w:val="B1"/>
        <w:rPr>
          <w:noProof/>
        </w:rPr>
      </w:pPr>
      <w:r>
        <w:rPr>
          <w:noProof/>
        </w:rPr>
        <w:t>2.</w:t>
      </w:r>
      <w:r>
        <w:rPr>
          <w:noProof/>
        </w:rPr>
        <w:tab/>
        <w:t>MCPTT client 1 sends the preconfigured regroup request to the MCPTT server.</w:t>
      </w:r>
    </w:p>
    <w:p w14:paraId="7D590456" w14:textId="30A2BAEA" w:rsidR="00E028CC" w:rsidRDefault="00171381" w:rsidP="00E028CC">
      <w:pPr>
        <w:pStyle w:val="B1"/>
        <w:rPr>
          <w:noProof/>
        </w:rPr>
      </w:pPr>
      <w:r>
        <w:rPr>
          <w:noProof/>
        </w:rPr>
        <w:t>3.</w:t>
      </w:r>
      <w:r>
        <w:rPr>
          <w:noProof/>
        </w:rPr>
        <w:tab/>
        <w:t>The MCPTT server checks that MCPTT client 1 is authorized to initiate a preconfigured regroup procedure, and resolves the group identities of the MCPTT groups requested in step 1. The MCPTT server also checks which group members are affiliated to the requested MCPTT groups that are homed in the primary MCPTT system. The MCPTT server identifies any partner systems which are the group home systems for MCPTT groups identified in the list of groups to be regrouped. The MCPTT server may retrieve the configuration for the regroup group from the GMS if that configuration information is not already known to the MCPTT server.</w:t>
      </w:r>
      <w:r w:rsidR="00E028CC">
        <w:rPr>
          <w:noProof/>
        </w:rPr>
        <w:t xml:space="preserve"> If the preconfigured regroup request is authorized, the MCPTT server assigns a MCPTT group ID for this regroup group call if:</w:t>
      </w:r>
    </w:p>
    <w:p w14:paraId="5B084995" w14:textId="77777777" w:rsidR="00E028CC" w:rsidRDefault="00E028CC" w:rsidP="00961D11">
      <w:pPr>
        <w:pStyle w:val="B3"/>
        <w:rPr>
          <w:noProof/>
        </w:rPr>
      </w:pPr>
      <w:r>
        <w:rPr>
          <w:noProof/>
        </w:rPr>
        <w:t xml:space="preserve">i. one is not provided in the request or </w:t>
      </w:r>
    </w:p>
    <w:p w14:paraId="3EFB8C9E" w14:textId="67FBBA29" w:rsidR="00171381" w:rsidRDefault="00E028CC" w:rsidP="00961D11">
      <w:pPr>
        <w:pStyle w:val="B3"/>
        <w:rPr>
          <w:noProof/>
        </w:rPr>
      </w:pPr>
      <w:r>
        <w:rPr>
          <w:noProof/>
        </w:rPr>
        <w:t>ii. the one provided in the request is not accepted.</w:t>
      </w:r>
    </w:p>
    <w:p w14:paraId="534E57D9" w14:textId="5805F4DE" w:rsidR="00171381" w:rsidRDefault="00171381" w:rsidP="00171381">
      <w:pPr>
        <w:pStyle w:val="NO"/>
        <w:rPr>
          <w:noProof/>
        </w:rPr>
      </w:pPr>
      <w:r>
        <w:rPr>
          <w:noProof/>
        </w:rPr>
        <w:t>NOTE</w:t>
      </w:r>
      <w:r w:rsidR="00E40BBD">
        <w:rPr>
          <w:noProof/>
        </w:rPr>
        <w:t> </w:t>
      </w:r>
      <w:r>
        <w:rPr>
          <w:noProof/>
        </w:rPr>
        <w:t>1:</w:t>
      </w:r>
      <w:r>
        <w:rPr>
          <w:noProof/>
        </w:rPr>
        <w:tab/>
        <w:t>This procedure does not require that the authorized user of MCPTT client 1 is a group member of the MCPTT groups listed in the regroup request, or that the authorized user of MCPTT client 1 is an affiliated group member of any of the listed MCPTT groups.</w:t>
      </w:r>
    </w:p>
    <w:p w14:paraId="1F49DA06" w14:textId="77777777" w:rsidR="00E028CC" w:rsidRDefault="00E028CC" w:rsidP="00E028CC">
      <w:pPr>
        <w:pStyle w:val="B1"/>
        <w:rPr>
          <w:noProof/>
        </w:rPr>
      </w:pPr>
      <w:r>
        <w:rPr>
          <w:noProof/>
        </w:rPr>
        <w:t>4a.</w:t>
      </w:r>
      <w:r>
        <w:rPr>
          <w:noProof/>
        </w:rPr>
        <w:tab/>
        <w:t>If the MCPTT server determines that any of the groups requested for regrouping, including the regroup group, have been regrouped by other group regrouping procedures, the MCPTT server then sends a p</w:t>
      </w:r>
      <w:r w:rsidRPr="00683CDE">
        <w:rPr>
          <w:noProof/>
        </w:rPr>
        <w:t>reconfigured regroup reject</w:t>
      </w:r>
      <w:r>
        <w:rPr>
          <w:noProof/>
        </w:rPr>
        <w:t xml:space="preserve"> back to MCPTT client 1 with a reject reason indicating that one of the groups has already been regrouped, and this procedure terminates. </w:t>
      </w:r>
    </w:p>
    <w:p w14:paraId="6F3DD83E" w14:textId="77777777" w:rsidR="00E028CC" w:rsidRDefault="00E028CC" w:rsidP="00E028CC">
      <w:pPr>
        <w:pStyle w:val="B1"/>
        <w:rPr>
          <w:noProof/>
        </w:rPr>
      </w:pPr>
      <w:r>
        <w:rPr>
          <w:noProof/>
        </w:rPr>
        <w:t>4b. The MCPTT server shall send the preconfigured regroup request return message to MCPTT client 1 containing the below:</w:t>
      </w:r>
    </w:p>
    <w:p w14:paraId="329DA7FA" w14:textId="77777777" w:rsidR="00E028CC" w:rsidRDefault="00E028CC" w:rsidP="00961D11">
      <w:pPr>
        <w:pStyle w:val="B3"/>
        <w:rPr>
          <w:noProof/>
        </w:rPr>
      </w:pPr>
      <w:r>
        <w:rPr>
          <w:noProof/>
        </w:rPr>
        <w:t>i.</w:t>
      </w:r>
      <w:r>
        <w:rPr>
          <w:noProof/>
        </w:rPr>
        <w:tab/>
        <w:t>the MCPTT group ID is generated by the MCPTT server; and</w:t>
      </w:r>
    </w:p>
    <w:p w14:paraId="6541F98F" w14:textId="77777777" w:rsidR="00E028CC" w:rsidRDefault="00E028CC" w:rsidP="00961D11">
      <w:pPr>
        <w:pStyle w:val="B3"/>
        <w:rPr>
          <w:noProof/>
        </w:rPr>
      </w:pPr>
      <w:r>
        <w:rPr>
          <w:noProof/>
        </w:rPr>
        <w:t>ii.</w:t>
      </w:r>
      <w:r>
        <w:rPr>
          <w:noProof/>
        </w:rPr>
        <w:tab/>
        <w:t>result of whether the ad hoc group call is authorized or not</w:t>
      </w:r>
    </w:p>
    <w:p w14:paraId="2F0FD7B0" w14:textId="77777777" w:rsidR="00E028CC" w:rsidRDefault="00E028CC" w:rsidP="00E028CC">
      <w:pPr>
        <w:pStyle w:val="B1"/>
        <w:ind w:firstLine="0"/>
        <w:rPr>
          <w:noProof/>
        </w:rPr>
      </w:pPr>
      <w:r>
        <w:rPr>
          <w:noProof/>
        </w:rPr>
        <w:t>If the preconfigured regroup request is not authorized, MCPTT client 1 shall not proceed with the rest of the steps.</w:t>
      </w:r>
    </w:p>
    <w:p w14:paraId="7F8D007C" w14:textId="778FCDCC" w:rsidR="00171381" w:rsidRDefault="00E028CC" w:rsidP="00171381">
      <w:pPr>
        <w:pStyle w:val="B1"/>
        <w:rPr>
          <w:noProof/>
        </w:rPr>
      </w:pPr>
      <w:r>
        <w:rPr>
          <w:noProof/>
        </w:rPr>
        <w:t>5</w:t>
      </w:r>
      <w:r w:rsidR="00171381">
        <w:rPr>
          <w:noProof/>
        </w:rPr>
        <w:t>.</w:t>
      </w:r>
      <w:r w:rsidR="00171381">
        <w:rPr>
          <w:noProof/>
        </w:rPr>
        <w:tab/>
        <w:t>The MCPTT server sends the preconfigured regroup requests to the MCPTT server in the partner MCPTT system.</w:t>
      </w:r>
    </w:p>
    <w:p w14:paraId="5F58A163" w14:textId="62D7138D" w:rsidR="00171381" w:rsidRDefault="00E028CC" w:rsidP="00171381">
      <w:pPr>
        <w:pStyle w:val="B1"/>
        <w:rPr>
          <w:noProof/>
        </w:rPr>
      </w:pPr>
      <w:r>
        <w:rPr>
          <w:noProof/>
        </w:rPr>
        <w:t>6</w:t>
      </w:r>
      <w:r w:rsidR="00171381">
        <w:rPr>
          <w:noProof/>
        </w:rPr>
        <w:t>.</w:t>
      </w:r>
      <w:r w:rsidR="00171381">
        <w:rPr>
          <w:noProof/>
        </w:rPr>
        <w:tab/>
        <w:t>The partner MCPTT server checks the status of any MCPTT groups hosted by that partner MCPTT server, and identifies affiliated group members of any of the identified MCPTT groups (both MCPTT groups that are hosted in the primary MCPTT system and MCPTT groups that are hosted in the partner MCPTT system) that are receiving MCPTT service in the partner MCPTT system, which include MCPTT client 2.</w:t>
      </w:r>
    </w:p>
    <w:p w14:paraId="6634350B" w14:textId="7015FF95" w:rsidR="00171381" w:rsidRDefault="00E028CC" w:rsidP="00171381">
      <w:pPr>
        <w:pStyle w:val="B1"/>
        <w:rPr>
          <w:noProof/>
        </w:rPr>
      </w:pPr>
      <w:r>
        <w:rPr>
          <w:noProof/>
        </w:rPr>
        <w:t>7</w:t>
      </w:r>
      <w:r w:rsidR="00171381">
        <w:rPr>
          <w:noProof/>
        </w:rPr>
        <w:t>.</w:t>
      </w:r>
      <w:r w:rsidR="00171381">
        <w:rPr>
          <w:noProof/>
        </w:rPr>
        <w:tab/>
        <w:t>The partner MCPTT server sends the preconfigured regroup request to MCPTT client 2.</w:t>
      </w:r>
      <w:r w:rsidR="00171381" w:rsidRPr="009C7B8E">
        <w:rPr>
          <w:noProof/>
        </w:rPr>
        <w:t xml:space="preserve"> </w:t>
      </w:r>
    </w:p>
    <w:p w14:paraId="7BE3DE47" w14:textId="77777777" w:rsidR="00171381" w:rsidRDefault="00171381" w:rsidP="00171381">
      <w:pPr>
        <w:pStyle w:val="NO"/>
        <w:rPr>
          <w:noProof/>
        </w:rPr>
      </w:pPr>
      <w:r>
        <w:rPr>
          <w:noProof/>
        </w:rPr>
        <w:t>NOTE 2:</w:t>
      </w:r>
      <w:r>
        <w:rPr>
          <w:noProof/>
        </w:rPr>
        <w:tab/>
        <w:t>Only group members that are affiliated to the MCPTT groups that are to be regrouped are sent a preconfigured regroup request.</w:t>
      </w:r>
    </w:p>
    <w:p w14:paraId="6FD35096" w14:textId="16FADE88" w:rsidR="00171381" w:rsidRDefault="00E028CC" w:rsidP="00171381">
      <w:pPr>
        <w:pStyle w:val="B1"/>
        <w:rPr>
          <w:noProof/>
        </w:rPr>
      </w:pPr>
      <w:r>
        <w:rPr>
          <w:noProof/>
        </w:rPr>
        <w:t>8</w:t>
      </w:r>
      <w:r w:rsidR="00171381">
        <w:rPr>
          <w:noProof/>
        </w:rPr>
        <w:t>.</w:t>
      </w:r>
      <w:r w:rsidR="00171381">
        <w:rPr>
          <w:noProof/>
        </w:rPr>
        <w:tab/>
        <w:t>MCPTT client 2 notifies the user of the regrouping.</w:t>
      </w:r>
    </w:p>
    <w:p w14:paraId="18C78201" w14:textId="3137D45C" w:rsidR="00171381" w:rsidRDefault="00E028CC" w:rsidP="00171381">
      <w:pPr>
        <w:pStyle w:val="B1"/>
      </w:pPr>
      <w:r>
        <w:rPr>
          <w:noProof/>
        </w:rPr>
        <w:t>9</w:t>
      </w:r>
      <w:r w:rsidR="00171381">
        <w:rPr>
          <w:noProof/>
        </w:rPr>
        <w:t>.</w:t>
      </w:r>
      <w:r w:rsidR="00171381">
        <w:rPr>
          <w:noProof/>
        </w:rPr>
        <w:tab/>
        <w:t xml:space="preserve">MCPTT client 2 may send the preconfigured regroup response to the partner MCPTT server to acknowledge the regrouping action. </w:t>
      </w:r>
      <w:r w:rsidR="00171381">
        <w:t>T</w:t>
      </w:r>
      <w:r w:rsidR="00171381" w:rsidRPr="00AB5FED">
        <w:t>h</w:t>
      </w:r>
      <w:r w:rsidR="00171381">
        <w:t>is</w:t>
      </w:r>
      <w:r w:rsidR="00171381" w:rsidRPr="00AB5FED">
        <w:t xml:space="preserve"> acknowledgement </w:t>
      </w:r>
      <w:r w:rsidR="00171381">
        <w:t xml:space="preserve">is </w:t>
      </w:r>
      <w:r w:rsidR="00171381" w:rsidRPr="00AB5FED">
        <w:t>not sent</w:t>
      </w:r>
      <w:r w:rsidR="00171381">
        <w:rPr>
          <w:noProof/>
        </w:rPr>
        <w:t xml:space="preserve"> i</w:t>
      </w:r>
      <w:r w:rsidR="00171381">
        <w:t>n response to</w:t>
      </w:r>
      <w:r w:rsidR="00171381" w:rsidRPr="00AB5FED">
        <w:t xml:space="preserve"> a multicast </w:t>
      </w:r>
      <w:r w:rsidR="00171381">
        <w:t>transmission of the preconfigured regroup request</w:t>
      </w:r>
      <w:r w:rsidR="00171381" w:rsidRPr="00AB5FED">
        <w:t>.</w:t>
      </w:r>
    </w:p>
    <w:p w14:paraId="38D32F6A" w14:textId="45DA95CD" w:rsidR="00171381" w:rsidRDefault="00E028CC" w:rsidP="00171381">
      <w:pPr>
        <w:pStyle w:val="B1"/>
      </w:pPr>
      <w:r>
        <w:t>10</w:t>
      </w:r>
      <w:r w:rsidR="00171381">
        <w:t>.</w:t>
      </w:r>
      <w:r w:rsidR="00171381">
        <w:tab/>
        <w:t>The partner MCPTT server affiliates the regrouped MCPTT client 2 to the regroup group.</w:t>
      </w:r>
    </w:p>
    <w:p w14:paraId="18CEC130" w14:textId="6DB1C524" w:rsidR="00171381" w:rsidRDefault="00171381" w:rsidP="00171381">
      <w:pPr>
        <w:pStyle w:val="B1"/>
      </w:pPr>
      <w:r>
        <w:t>1</w:t>
      </w:r>
      <w:r w:rsidR="00E028CC">
        <w:t>1</w:t>
      </w:r>
      <w:r>
        <w:t>.</w:t>
      </w:r>
      <w:r>
        <w:tab/>
        <w:t>The MCPTT server sends a preconfigured regroup response to the primary MCPTT server.</w:t>
      </w:r>
    </w:p>
    <w:p w14:paraId="4ED61372" w14:textId="57E4F6F4" w:rsidR="00171381" w:rsidRDefault="00171381" w:rsidP="00171381">
      <w:pPr>
        <w:pStyle w:val="B1"/>
        <w:rPr>
          <w:noProof/>
        </w:rPr>
      </w:pPr>
      <w:r>
        <w:t>1</w:t>
      </w:r>
      <w:r w:rsidR="00E028CC">
        <w:t>2</w:t>
      </w:r>
      <w:r>
        <w:t>.</w:t>
      </w:r>
      <w:r>
        <w:tab/>
        <w:t>The primary MCPTT server sends the preconfigured regroup response to MCPTT client 1.</w:t>
      </w:r>
    </w:p>
    <w:p w14:paraId="05B4E16C" w14:textId="77777777" w:rsidR="00171381" w:rsidRDefault="00171381" w:rsidP="00171381">
      <w:pPr>
        <w:rPr>
          <w:noProof/>
        </w:rPr>
      </w:pPr>
      <w:r>
        <w:rPr>
          <w:noProof/>
        </w:rPr>
        <w:t xml:space="preserve">After the group </w:t>
      </w:r>
      <w:r>
        <w:t>regrouping</w:t>
      </w:r>
      <w:r>
        <w:rPr>
          <w:noProof/>
        </w:rPr>
        <w:t xml:space="preserve"> procedure, the regrouping remains in effect until explicitly cancelled by the procedure in 10.6.2.9.3.2.</w:t>
      </w:r>
    </w:p>
    <w:p w14:paraId="07389A05" w14:textId="77777777" w:rsidR="00171381" w:rsidRDefault="00171381" w:rsidP="00171381">
      <w:pPr>
        <w:rPr>
          <w:noProof/>
        </w:rPr>
      </w:pPr>
      <w:r>
        <w:lastRenderedPageBreak/>
        <w:t>MCPTT client participation in the ongoing regroup persists</w:t>
      </w:r>
      <w:r>
        <w:rPr>
          <w:noProof/>
        </w:rPr>
        <w:t xml:space="preserve"> until the MCPTT client is no longer affiliated to any of the regrouped groups (group 1 or 2 in this procedure).</w:t>
      </w:r>
    </w:p>
    <w:p w14:paraId="2179649F" w14:textId="77777777" w:rsidR="00171381" w:rsidRDefault="00171381" w:rsidP="00171381">
      <w:pPr>
        <w:rPr>
          <w:noProof/>
        </w:rPr>
      </w:pPr>
      <w:r>
        <w:rPr>
          <w:noProof/>
        </w:rPr>
        <w:t>MCPTT client affiliation to the regroup group may cease when the UE's MCPTT service ceases, e.g. when the UE is powered down, or by performing a log-off operation.</w:t>
      </w:r>
    </w:p>
    <w:p w14:paraId="4915E115" w14:textId="77777777" w:rsidR="00171381" w:rsidRDefault="00171381" w:rsidP="00171381">
      <w:pPr>
        <w:pStyle w:val="EditorsNote"/>
        <w:rPr>
          <w:noProof/>
        </w:rPr>
      </w:pPr>
      <w:r>
        <w:rPr>
          <w:noProof/>
        </w:rPr>
        <w:t>Editor's note:</w:t>
      </w:r>
      <w:r>
        <w:rPr>
          <w:noProof/>
        </w:rPr>
        <w:tab/>
        <w:t>Data persistence in the MCPTT client following a user log-off or power down needs further study.</w:t>
      </w:r>
    </w:p>
    <w:p w14:paraId="6768BABE" w14:textId="77777777" w:rsidR="00171381" w:rsidRDefault="00171381" w:rsidP="00171381">
      <w:pPr>
        <w:pStyle w:val="Heading6"/>
        <w:rPr>
          <w:noProof/>
        </w:rPr>
      </w:pPr>
      <w:bookmarkStart w:id="728" w:name="_Toc187011160"/>
      <w:r w:rsidRPr="00AB5FED">
        <w:rPr>
          <w:lang w:eastAsia="ko-KR"/>
        </w:rPr>
        <w:t>10.6</w:t>
      </w:r>
      <w:r>
        <w:rPr>
          <w:lang w:eastAsia="ko-KR"/>
        </w:rPr>
        <w:t>.2.9</w:t>
      </w:r>
      <w:r w:rsidRPr="00AB5FED">
        <w:rPr>
          <w:lang w:eastAsia="ko-KR"/>
        </w:rPr>
        <w:t>.</w:t>
      </w:r>
      <w:r>
        <w:rPr>
          <w:lang w:eastAsia="ko-KR"/>
        </w:rPr>
        <w:t>3.2</w:t>
      </w:r>
      <w:r>
        <w:rPr>
          <w:lang w:eastAsia="ko-KR"/>
        </w:rPr>
        <w:tab/>
        <w:t>Regroup cancellation using preconfigured group in multiple MCPTT systems</w:t>
      </w:r>
      <w:bookmarkEnd w:id="728"/>
    </w:p>
    <w:p w14:paraId="37D0FC3E" w14:textId="77777777" w:rsidR="00171381" w:rsidRDefault="00171381" w:rsidP="00171381">
      <w:pPr>
        <w:rPr>
          <w:noProof/>
        </w:rPr>
      </w:pPr>
      <w:r>
        <w:rPr>
          <w:noProof/>
        </w:rPr>
        <w:t>Figure 10.6.2.9.3.2-1 illustrates the procedure to cancel a regrouping that uses a preconfigured MCPTT group where multiple MCPTT systems were involved in the regrouping.</w:t>
      </w:r>
    </w:p>
    <w:p w14:paraId="67699B9B" w14:textId="77777777" w:rsidR="00171381" w:rsidRDefault="00171381" w:rsidP="00171381">
      <w:pPr>
        <w:rPr>
          <w:noProof/>
        </w:rPr>
      </w:pPr>
      <w:r>
        <w:rPr>
          <w:noProof/>
        </w:rPr>
        <w:t>Pre-conditions:</w:t>
      </w:r>
    </w:p>
    <w:p w14:paraId="59837547" w14:textId="77777777" w:rsidR="00171381" w:rsidRDefault="00171381" w:rsidP="00171381">
      <w:pPr>
        <w:pStyle w:val="B1"/>
        <w:rPr>
          <w:noProof/>
        </w:rPr>
      </w:pPr>
      <w:r>
        <w:rPr>
          <w:noProof/>
        </w:rPr>
        <w:t>-</w:t>
      </w:r>
      <w:r>
        <w:rPr>
          <w:noProof/>
        </w:rPr>
        <w:tab/>
        <w:t>MCPTT client 2 has been regrouped into an MCPTT regroup group, and is receiving MCPTT service in the partner MCPTT system of the regroup group.</w:t>
      </w:r>
    </w:p>
    <w:p w14:paraId="23371B2F" w14:textId="77777777" w:rsidR="00171381" w:rsidRDefault="00171381" w:rsidP="00171381">
      <w:pPr>
        <w:pStyle w:val="B1"/>
        <w:rPr>
          <w:noProof/>
        </w:rPr>
      </w:pPr>
      <w:r>
        <w:rPr>
          <w:noProof/>
        </w:rPr>
        <w:t>-</w:t>
      </w:r>
      <w:r>
        <w:rPr>
          <w:noProof/>
        </w:rPr>
        <w:tab/>
        <w:t>MCPTT client 1 is authorized to cancel a regrouping that uses a preconfigured MCPTT group, and is receiving MCPTT service in the primary MCPTT system of the regroup group.</w:t>
      </w:r>
    </w:p>
    <w:p w14:paraId="141A8D41" w14:textId="77777777" w:rsidR="00171381" w:rsidRDefault="00171381" w:rsidP="00171381">
      <w:pPr>
        <w:pStyle w:val="B1"/>
        <w:rPr>
          <w:noProof/>
        </w:rPr>
      </w:pPr>
      <w:r>
        <w:rPr>
          <w:noProof/>
        </w:rPr>
        <w:t>-</w:t>
      </w:r>
      <w:r>
        <w:rPr>
          <w:noProof/>
        </w:rPr>
        <w:tab/>
        <w:t>The GMS has subscribed to group dynamic data as specified in subclause 10.1.5.5.1 from the MCPTT server within the same MCPTT system using the procedures defined in subclause 10.1.5.6 in TS 23.280 [16].</w:t>
      </w:r>
    </w:p>
    <w:p w14:paraId="59A9AC69" w14:textId="77777777" w:rsidR="00171381" w:rsidRDefault="00171381" w:rsidP="00171381">
      <w:pPr>
        <w:pStyle w:val="TH"/>
        <w:rPr>
          <w:noProof/>
        </w:rPr>
      </w:pPr>
      <w:r>
        <w:rPr>
          <w:noProof/>
        </w:rPr>
        <w:object w:dxaOrig="8796" w:dyaOrig="6789" w14:anchorId="4E681B9B">
          <v:shape id="_x0000_i1068" type="#_x0000_t75" style="width:439.5pt;height:341pt" o:ole="">
            <v:imagedata r:id="rId92" o:title=""/>
          </v:shape>
          <o:OLEObject Type="Embed" ProgID="Visio.Drawing.11" ShapeID="_x0000_i1068" DrawAspect="Content" ObjectID="_1797624525" r:id="rId93"/>
        </w:object>
      </w:r>
    </w:p>
    <w:p w14:paraId="5D482204" w14:textId="77777777" w:rsidR="00171381" w:rsidRDefault="00171381" w:rsidP="00171381">
      <w:pPr>
        <w:pStyle w:val="TF"/>
        <w:rPr>
          <w:noProof/>
        </w:rPr>
      </w:pPr>
      <w:r>
        <w:rPr>
          <w:noProof/>
        </w:rPr>
        <w:t xml:space="preserve">Figure 10.6.2.9.3.2-1: Cancel preconfigured regroup procedure </w:t>
      </w:r>
      <w:r>
        <w:rPr>
          <w:lang w:eastAsia="ko-KR"/>
        </w:rPr>
        <w:t>using preconfigured group</w:t>
      </w:r>
      <w:r>
        <w:rPr>
          <w:noProof/>
        </w:rPr>
        <w:t xml:space="preserve"> in multiple MCPTT systems</w:t>
      </w:r>
    </w:p>
    <w:p w14:paraId="334DE68B" w14:textId="77777777" w:rsidR="00171381" w:rsidRDefault="00171381" w:rsidP="00171381">
      <w:pPr>
        <w:pStyle w:val="B1"/>
        <w:rPr>
          <w:noProof/>
        </w:rPr>
      </w:pPr>
      <w:r>
        <w:rPr>
          <w:noProof/>
        </w:rPr>
        <w:t>1.</w:t>
      </w:r>
      <w:r>
        <w:rPr>
          <w:noProof/>
        </w:rPr>
        <w:tab/>
        <w:t>The authorized user of MCPTT client 1 initiates the cancellation of the regrouping that uses a preconfigured MCPTT group.</w:t>
      </w:r>
    </w:p>
    <w:p w14:paraId="4E923C56"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5B2180EA" w14:textId="77777777" w:rsidR="00171381" w:rsidRDefault="00171381" w:rsidP="00171381">
      <w:pPr>
        <w:pStyle w:val="B1"/>
        <w:rPr>
          <w:noProof/>
        </w:rPr>
      </w:pPr>
      <w:r>
        <w:rPr>
          <w:noProof/>
        </w:rPr>
        <w:lastRenderedPageBreak/>
        <w:t>3.</w:t>
      </w:r>
      <w:r>
        <w:rPr>
          <w:noProof/>
        </w:rPr>
        <w:tab/>
        <w:t>The MCPTT server checks that MCPTT client 1 is authorized to cancel a regrouping that uses a preconfigured group regroup procedure.</w:t>
      </w:r>
    </w:p>
    <w:p w14:paraId="2F5B6A66" w14:textId="77777777" w:rsidR="00171381" w:rsidRDefault="00171381" w:rsidP="00171381">
      <w:pPr>
        <w:pStyle w:val="B1"/>
        <w:rPr>
          <w:noProof/>
        </w:rPr>
      </w:pPr>
      <w:r>
        <w:rPr>
          <w:noProof/>
        </w:rPr>
        <w:t>4.</w:t>
      </w:r>
      <w:r>
        <w:rPr>
          <w:noProof/>
        </w:rPr>
        <w:tab/>
        <w:t>The primary MCPTT server sends the regroup cancel request to the partner MCPTT server.</w:t>
      </w:r>
    </w:p>
    <w:p w14:paraId="610D9947" w14:textId="77777777" w:rsidR="00171381" w:rsidRDefault="00171381" w:rsidP="00171381">
      <w:pPr>
        <w:pStyle w:val="B1"/>
        <w:rPr>
          <w:noProof/>
        </w:rPr>
      </w:pPr>
      <w:r>
        <w:rPr>
          <w:noProof/>
        </w:rPr>
        <w:t>5.</w:t>
      </w:r>
      <w:r>
        <w:rPr>
          <w:noProof/>
        </w:rPr>
        <w:tab/>
        <w:t>The partner MCPTT server sends the preconfigured regroup cancel requests to MCPTT client 2.</w:t>
      </w:r>
    </w:p>
    <w:p w14:paraId="61BE2AE8" w14:textId="77777777" w:rsidR="00171381" w:rsidRDefault="00171381" w:rsidP="00171381">
      <w:pPr>
        <w:pStyle w:val="B1"/>
        <w:rPr>
          <w:noProof/>
        </w:rPr>
      </w:pPr>
      <w:r>
        <w:rPr>
          <w:noProof/>
        </w:rPr>
        <w:t>6.</w:t>
      </w:r>
      <w:r>
        <w:rPr>
          <w:noProof/>
        </w:rPr>
        <w:tab/>
        <w:t>MCPTT client 2 notifies the user of the cancellation of the group regrouping.</w:t>
      </w:r>
    </w:p>
    <w:p w14:paraId="5780F89F" w14:textId="77777777" w:rsidR="00171381" w:rsidRDefault="00171381" w:rsidP="00171381">
      <w:pPr>
        <w:pStyle w:val="B1"/>
      </w:pPr>
      <w:r>
        <w:rPr>
          <w:noProof/>
        </w:rPr>
        <w:t>7.</w:t>
      </w:r>
      <w:r>
        <w:rPr>
          <w:noProof/>
        </w:rPr>
        <w:tab/>
        <w:t xml:space="preserve">MCPTT client 2 may send the preconfigured regroup remove response to the partner MCPTT server to acknowledge the cancellation of the regrouping function. </w:t>
      </w:r>
      <w:r>
        <w:t>T</w:t>
      </w:r>
      <w:r w:rsidRPr="00AB5FED">
        <w:t>h</w:t>
      </w:r>
      <w:r>
        <w:t>is acknowledgement</w:t>
      </w:r>
      <w:r w:rsidRPr="00AB5FED">
        <w:t xml:space="preserve"> </w:t>
      </w:r>
      <w:r>
        <w:t xml:space="preserve">is </w:t>
      </w:r>
      <w:r w:rsidRPr="00AB5FED">
        <w:t>not sent</w:t>
      </w:r>
      <w:r>
        <w:rPr>
          <w:noProof/>
        </w:rPr>
        <w:t xml:space="preserve"> i</w:t>
      </w:r>
      <w:r>
        <w:t>n response to</w:t>
      </w:r>
      <w:r w:rsidRPr="00AB5FED">
        <w:t xml:space="preserve"> a multicast </w:t>
      </w:r>
      <w:r>
        <w:t xml:space="preserve">transmission of the preconfigured regroup </w:t>
      </w:r>
      <w:r>
        <w:rPr>
          <w:noProof/>
        </w:rPr>
        <w:t xml:space="preserve">cancel </w:t>
      </w:r>
      <w:r>
        <w:t>request</w:t>
      </w:r>
      <w:r w:rsidRPr="00AB5FED">
        <w:t>.</w:t>
      </w:r>
    </w:p>
    <w:p w14:paraId="09CECCA6" w14:textId="77777777" w:rsidR="00171381" w:rsidRDefault="00171381" w:rsidP="00171381">
      <w:pPr>
        <w:pStyle w:val="B1"/>
      </w:pPr>
      <w:r>
        <w:t>8.</w:t>
      </w:r>
      <w:r>
        <w:tab/>
        <w:t>The partner MCPTT server de-affiliates MCPTT client 2 from the MCPTT regroup group.</w:t>
      </w:r>
    </w:p>
    <w:p w14:paraId="5D8DAA76" w14:textId="77777777" w:rsidR="00171381" w:rsidRDefault="00171381" w:rsidP="00171381">
      <w:pPr>
        <w:pStyle w:val="B1"/>
      </w:pPr>
      <w:r>
        <w:t>9.</w:t>
      </w:r>
      <w:r>
        <w:tab/>
        <w:t xml:space="preserve">The partner MCPTT server sends the preconfigured regroup </w:t>
      </w:r>
      <w:r>
        <w:rPr>
          <w:noProof/>
        </w:rPr>
        <w:t xml:space="preserve">cancel </w:t>
      </w:r>
      <w:r>
        <w:t>response to the primary MCPTT server.</w:t>
      </w:r>
    </w:p>
    <w:p w14:paraId="1ED14683" w14:textId="77777777" w:rsidR="00171381" w:rsidRDefault="00171381" w:rsidP="00171381">
      <w:pPr>
        <w:pStyle w:val="B1"/>
      </w:pPr>
      <w:r>
        <w:t>10.</w:t>
      </w:r>
      <w:r>
        <w:tab/>
        <w:t xml:space="preserve">The primary MCPTT server sends a preconfigured regroup </w:t>
      </w:r>
      <w:r>
        <w:rPr>
          <w:noProof/>
        </w:rPr>
        <w:t xml:space="preserve">cancel </w:t>
      </w:r>
      <w:r>
        <w:t>response to MCPTT client 1.</w:t>
      </w:r>
    </w:p>
    <w:p w14:paraId="5D8ADAAB" w14:textId="2EB43210" w:rsidR="00171381" w:rsidRDefault="00171381" w:rsidP="00171381">
      <w:pPr>
        <w:pStyle w:val="Heading6"/>
        <w:rPr>
          <w:noProof/>
        </w:rPr>
      </w:pPr>
      <w:bookmarkStart w:id="729" w:name="_Toc525338883"/>
      <w:bookmarkStart w:id="730" w:name="_Toc187011161"/>
      <w:r w:rsidRPr="00AB5FED">
        <w:rPr>
          <w:lang w:eastAsia="ko-KR"/>
        </w:rPr>
        <w:t>10.6</w:t>
      </w:r>
      <w:r>
        <w:rPr>
          <w:lang w:eastAsia="ko-KR"/>
        </w:rPr>
        <w:t>.2.9</w:t>
      </w:r>
      <w:r w:rsidRPr="00AB5FED">
        <w:rPr>
          <w:lang w:eastAsia="ko-KR"/>
        </w:rPr>
        <w:t>.</w:t>
      </w:r>
      <w:r>
        <w:rPr>
          <w:lang w:eastAsia="ko-KR"/>
        </w:rPr>
        <w:t>3.3</w:t>
      </w:r>
      <w:r>
        <w:rPr>
          <w:lang w:eastAsia="ko-KR"/>
        </w:rPr>
        <w:tab/>
      </w:r>
      <w:r w:rsidR="00266326">
        <w:rPr>
          <w:lang w:eastAsia="ko-KR"/>
        </w:rPr>
        <w:t>Void</w:t>
      </w:r>
      <w:bookmarkEnd w:id="730"/>
    </w:p>
    <w:p w14:paraId="3F08AB21" w14:textId="77777777" w:rsidR="00171381" w:rsidRDefault="00171381" w:rsidP="00171381">
      <w:pPr>
        <w:pStyle w:val="Heading5"/>
      </w:pPr>
      <w:bookmarkStart w:id="731" w:name="_Toc534374318"/>
      <w:bookmarkStart w:id="732" w:name="_Toc525333734"/>
      <w:bookmarkStart w:id="733" w:name="_Toc485219147"/>
      <w:bookmarkStart w:id="734" w:name="_Toc187011162"/>
      <w:r>
        <w:rPr>
          <w:lang w:eastAsia="ko-KR"/>
        </w:rPr>
        <w:t>10.6.2.9.4</w:t>
      </w:r>
      <w:r>
        <w:rPr>
          <w:lang w:eastAsia="ko-KR"/>
        </w:rPr>
        <w:tab/>
        <w:t>Adding newly affiliated user to preconfigured group regroup</w:t>
      </w:r>
      <w:bookmarkEnd w:id="731"/>
      <w:bookmarkEnd w:id="734"/>
      <w:r>
        <w:rPr>
          <w:lang w:eastAsia="ko-KR"/>
        </w:rPr>
        <w:t xml:space="preserve"> </w:t>
      </w:r>
    </w:p>
    <w:p w14:paraId="4A99F970" w14:textId="77777777" w:rsidR="00171381" w:rsidRDefault="00171381" w:rsidP="00171381">
      <w:pPr>
        <w:rPr>
          <w:noProof/>
        </w:rPr>
      </w:pPr>
      <w:r>
        <w:rPr>
          <w:noProof/>
        </w:rPr>
        <w:t xml:space="preserve">Figure 10.6.2.9.4-1 illustrates the procedure to add a newly affiliated user to an in-progress preconfigured MCPTT group regroup operation. </w:t>
      </w:r>
    </w:p>
    <w:p w14:paraId="10031F79" w14:textId="77777777" w:rsidR="00171381" w:rsidRDefault="00171381" w:rsidP="00171381">
      <w:pPr>
        <w:rPr>
          <w:noProof/>
        </w:rPr>
      </w:pPr>
      <w:r>
        <w:rPr>
          <w:noProof/>
        </w:rPr>
        <w:t>Pre-conditions:</w:t>
      </w:r>
    </w:p>
    <w:p w14:paraId="62DB1A01" w14:textId="77777777" w:rsidR="00171381" w:rsidRDefault="00171381" w:rsidP="00171381">
      <w:pPr>
        <w:pStyle w:val="B1"/>
        <w:rPr>
          <w:noProof/>
        </w:rPr>
      </w:pPr>
      <w:r>
        <w:rPr>
          <w:noProof/>
        </w:rPr>
        <w:t>-</w:t>
      </w:r>
      <w:r>
        <w:rPr>
          <w:noProof/>
        </w:rPr>
        <w:tab/>
        <w:t>The MCPTT client is a member of a MCPTT group that is part of an in-progress preconfigured group regroup operation.</w:t>
      </w:r>
    </w:p>
    <w:p w14:paraId="0A818949" w14:textId="77777777" w:rsidR="00171381" w:rsidRDefault="00171381" w:rsidP="00171381">
      <w:pPr>
        <w:pStyle w:val="B1"/>
        <w:rPr>
          <w:noProof/>
        </w:rPr>
      </w:pPr>
      <w:r>
        <w:rPr>
          <w:noProof/>
        </w:rPr>
        <w:t>-</w:t>
      </w:r>
      <w:r>
        <w:rPr>
          <w:noProof/>
        </w:rPr>
        <w:tab/>
        <w:t>The MCPTT group identity and group configuration for the regroup MCPTT group has been preconfigured in the MCPTT client, and the MCPTT client has received the relevant security related information to allow it to communicate in the regroup MCPTT group.</w:t>
      </w:r>
    </w:p>
    <w:p w14:paraId="267C5EBB" w14:textId="77777777" w:rsidR="00171381" w:rsidRDefault="00171381" w:rsidP="00171381">
      <w:pPr>
        <w:pStyle w:val="B1"/>
        <w:rPr>
          <w:noProof/>
        </w:rPr>
      </w:pPr>
    </w:p>
    <w:p w14:paraId="0C4B0208" w14:textId="77777777" w:rsidR="00171381" w:rsidRDefault="00171381" w:rsidP="00171381">
      <w:pPr>
        <w:pStyle w:val="TH"/>
        <w:rPr>
          <w:noProof/>
        </w:rPr>
      </w:pPr>
      <w:r>
        <w:object w:dxaOrig="9285" w:dyaOrig="6360" w14:anchorId="63E30E30">
          <v:shape id="_x0000_i1069" type="#_x0000_t75" style="width:465.4pt;height:317.95pt" o:ole="">
            <v:imagedata r:id="rId94" o:title=""/>
          </v:shape>
          <o:OLEObject Type="Embed" ProgID="Visio.Drawing.11" ShapeID="_x0000_i1069" DrawAspect="Content" ObjectID="_1797624526" r:id="rId95"/>
        </w:object>
      </w:r>
    </w:p>
    <w:p w14:paraId="34999512" w14:textId="77777777" w:rsidR="00171381" w:rsidRDefault="00171381" w:rsidP="00171381">
      <w:pPr>
        <w:pStyle w:val="TF"/>
        <w:rPr>
          <w:noProof/>
        </w:rPr>
      </w:pPr>
      <w:r>
        <w:rPr>
          <w:noProof/>
        </w:rPr>
        <w:t>Figure 10.6.2.9.4-1: Procedure to add a newly affiliated user to a preconfigured regroup</w:t>
      </w:r>
    </w:p>
    <w:p w14:paraId="02F894CE" w14:textId="77777777" w:rsidR="00171381" w:rsidRDefault="00171381" w:rsidP="00171381">
      <w:pPr>
        <w:pStyle w:val="B1"/>
        <w:rPr>
          <w:noProof/>
        </w:rPr>
      </w:pPr>
      <w:r>
        <w:rPr>
          <w:noProof/>
        </w:rPr>
        <w:t>1.</w:t>
      </w:r>
      <w:r>
        <w:rPr>
          <w:noProof/>
        </w:rPr>
        <w:tab/>
        <w:t>The MCPTT client affiliates to an MCPTT group that is currently part of an in-progress preconfigured group regroup. The affiliation follows the procedure in clause 10.8.3.1 of TS 23.280 [16].</w:t>
      </w:r>
    </w:p>
    <w:p w14:paraId="15715E55" w14:textId="77777777" w:rsidR="00171381" w:rsidRDefault="00171381" w:rsidP="00171381">
      <w:pPr>
        <w:pStyle w:val="B1"/>
        <w:rPr>
          <w:noProof/>
        </w:rPr>
      </w:pPr>
      <w:r>
        <w:rPr>
          <w:noProof/>
        </w:rPr>
        <w:t>2.</w:t>
      </w:r>
      <w:r>
        <w:rPr>
          <w:noProof/>
        </w:rPr>
        <w:tab/>
        <w:t>The MCPTT server retrieves the MCPTT group ID of the regroup group and the MCPTT group ID of the group from which configuration information for the regroup group is to be taken.</w:t>
      </w:r>
    </w:p>
    <w:p w14:paraId="393C9EE6" w14:textId="77777777" w:rsidR="00171381" w:rsidRDefault="00171381" w:rsidP="00171381">
      <w:pPr>
        <w:pStyle w:val="B1"/>
        <w:rPr>
          <w:noProof/>
        </w:rPr>
      </w:pPr>
      <w:r>
        <w:rPr>
          <w:noProof/>
        </w:rPr>
        <w:t>3.</w:t>
      </w:r>
      <w:r>
        <w:rPr>
          <w:noProof/>
        </w:rPr>
        <w:tab/>
        <w:t>The MCPTT server sends the preconfigured regroup request to the MCPTT client.</w:t>
      </w:r>
    </w:p>
    <w:p w14:paraId="65A8BAFD" w14:textId="77777777" w:rsidR="00171381" w:rsidRDefault="00171381" w:rsidP="00171381">
      <w:pPr>
        <w:pStyle w:val="B1"/>
        <w:rPr>
          <w:noProof/>
        </w:rPr>
      </w:pPr>
      <w:r>
        <w:rPr>
          <w:noProof/>
        </w:rPr>
        <w:t>4.</w:t>
      </w:r>
      <w:r>
        <w:rPr>
          <w:noProof/>
        </w:rPr>
        <w:tab/>
        <w:t>The MCPTT client notifies the user of the regrouping.</w:t>
      </w:r>
    </w:p>
    <w:p w14:paraId="151A6929" w14:textId="77777777" w:rsidR="00171381" w:rsidRDefault="00171381" w:rsidP="00171381">
      <w:pPr>
        <w:pStyle w:val="B1"/>
      </w:pPr>
      <w:r>
        <w:rPr>
          <w:noProof/>
        </w:rPr>
        <w:t>5.</w:t>
      </w:r>
      <w:r>
        <w:rPr>
          <w:noProof/>
        </w:rPr>
        <w:tab/>
        <w:t>The MCPTT client may send the preconfigured regroup response to the MCPTT server to acknowledge the regrouping action.</w:t>
      </w:r>
      <w:r>
        <w:t xml:space="preserve"> These acknowledgements are not sent</w:t>
      </w:r>
      <w:r>
        <w:rPr>
          <w:noProof/>
        </w:rPr>
        <w:t xml:space="preserve"> i</w:t>
      </w:r>
      <w:r>
        <w:t>n response to a multicast transmission of the preconfigured regroup request.</w:t>
      </w:r>
    </w:p>
    <w:p w14:paraId="3140F6ED" w14:textId="77777777" w:rsidR="00171381" w:rsidRDefault="00171381" w:rsidP="00171381">
      <w:pPr>
        <w:pStyle w:val="B1"/>
      </w:pPr>
      <w:r>
        <w:t>6.</w:t>
      </w:r>
      <w:r>
        <w:tab/>
        <w:t>The MCPTT server affiliates the regrouped MCPTT client to the regroup group.</w:t>
      </w:r>
    </w:p>
    <w:p w14:paraId="244DC24F" w14:textId="77777777" w:rsidR="00171381" w:rsidRDefault="00171381" w:rsidP="00171381">
      <w:pPr>
        <w:pStyle w:val="EditorsNote"/>
      </w:pPr>
      <w:r>
        <w:t>Editor's Note: It is FFS whether this procedure can be generalized to apply to both preconfigured and GMS-based group regrouping.</w:t>
      </w:r>
    </w:p>
    <w:p w14:paraId="56240CDE" w14:textId="77777777" w:rsidR="00171381" w:rsidRDefault="00171381" w:rsidP="00171381">
      <w:pPr>
        <w:pStyle w:val="EditorsNote"/>
      </w:pPr>
      <w:r>
        <w:t>Editor's Note: Affiliations of the MCPTT client to the pre-configured regroup group in the MCPTT server and coordination to the MC System is FFS.</w:t>
      </w:r>
      <w:bookmarkEnd w:id="732"/>
      <w:bookmarkEnd w:id="733"/>
    </w:p>
    <w:p w14:paraId="400E7505" w14:textId="77777777" w:rsidR="00171381" w:rsidRDefault="00171381" w:rsidP="00171381">
      <w:pPr>
        <w:pStyle w:val="Heading5"/>
        <w:rPr>
          <w:lang w:eastAsia="ko-KR"/>
        </w:rPr>
      </w:pPr>
      <w:bookmarkStart w:id="735" w:name="_Toc187011163"/>
      <w:r>
        <w:rPr>
          <w:lang w:eastAsia="ko-KR"/>
        </w:rPr>
        <w:t>10.6.2.9.5</w:t>
      </w:r>
      <w:r>
        <w:rPr>
          <w:lang w:eastAsia="ko-KR"/>
        </w:rPr>
        <w:tab/>
        <w:t>Preconfigured regroup update procedures</w:t>
      </w:r>
      <w:bookmarkEnd w:id="735"/>
    </w:p>
    <w:p w14:paraId="05AC0887" w14:textId="77777777" w:rsidR="00171381" w:rsidRDefault="00171381" w:rsidP="00171381">
      <w:pPr>
        <w:pStyle w:val="Heading6"/>
        <w:rPr>
          <w:lang w:eastAsia="ko-KR"/>
        </w:rPr>
      </w:pPr>
      <w:bookmarkStart w:id="736" w:name="_Toc187011164"/>
      <w:r>
        <w:rPr>
          <w:lang w:eastAsia="ko-KR"/>
        </w:rPr>
        <w:t>10.6.2.9.5.1</w:t>
      </w:r>
      <w:r>
        <w:rPr>
          <w:lang w:eastAsia="ko-KR"/>
        </w:rPr>
        <w:tab/>
        <w:t>MCPTT client PTTs on MCPTT group during an in-progress preconfigured group regroup</w:t>
      </w:r>
      <w:bookmarkEnd w:id="736"/>
    </w:p>
    <w:p w14:paraId="33CFD000" w14:textId="77777777" w:rsidR="00171381" w:rsidRDefault="00171381" w:rsidP="00171381">
      <w:pPr>
        <w:rPr>
          <w:noProof/>
        </w:rPr>
      </w:pPr>
      <w:r>
        <w:rPr>
          <w:noProof/>
        </w:rPr>
        <w:t xml:space="preserve">Figure 10.6.2.9.5.1-1 illustrates the procedure when a user attempts to setup an MCPTT group call on a group involved in an in-progress preconfigured MCPTT group regroup. </w:t>
      </w:r>
    </w:p>
    <w:p w14:paraId="466B693D" w14:textId="77777777" w:rsidR="00171381" w:rsidRDefault="00171381" w:rsidP="00171381">
      <w:pPr>
        <w:rPr>
          <w:noProof/>
        </w:rPr>
      </w:pPr>
      <w:r>
        <w:rPr>
          <w:noProof/>
        </w:rPr>
        <w:t>Pre-conditions:</w:t>
      </w:r>
    </w:p>
    <w:p w14:paraId="21B12FD0" w14:textId="77777777" w:rsidR="00171381" w:rsidRDefault="00171381" w:rsidP="00171381">
      <w:pPr>
        <w:pStyle w:val="B1"/>
        <w:rPr>
          <w:noProof/>
        </w:rPr>
      </w:pPr>
      <w:r>
        <w:rPr>
          <w:noProof/>
        </w:rPr>
        <w:lastRenderedPageBreak/>
        <w:t>-</w:t>
      </w:r>
      <w:r>
        <w:rPr>
          <w:noProof/>
        </w:rPr>
        <w:tab/>
        <w:t>The MCPTT client is an affiliated member of MCPTT group A that is part of an in-progress preconfigured group regroup with MCPTT groups B and C.</w:t>
      </w:r>
    </w:p>
    <w:p w14:paraId="2584128F" w14:textId="77777777" w:rsidR="00171381" w:rsidRDefault="00171381" w:rsidP="00171381">
      <w:pPr>
        <w:pStyle w:val="B1"/>
        <w:rPr>
          <w:noProof/>
        </w:rPr>
      </w:pPr>
      <w:r>
        <w:rPr>
          <w:noProof/>
        </w:rPr>
        <w:t>-</w:t>
      </w:r>
      <w:r>
        <w:rPr>
          <w:noProof/>
        </w:rPr>
        <w:tab/>
        <w:t>MCPTT group D is being used as the preconfigured regroup group.</w:t>
      </w:r>
    </w:p>
    <w:p w14:paraId="56C8C32D" w14:textId="77777777" w:rsidR="00171381" w:rsidRDefault="00171381" w:rsidP="00171381">
      <w:pPr>
        <w:pStyle w:val="B1"/>
        <w:rPr>
          <w:noProof/>
        </w:rPr>
      </w:pPr>
      <w:r>
        <w:rPr>
          <w:noProof/>
        </w:rPr>
        <w:t>-</w:t>
      </w:r>
      <w:r>
        <w:rPr>
          <w:noProof/>
        </w:rPr>
        <w:tab/>
        <w:t>The MCPTT client has missed the preconfigured regroup request message (e.g. poor signalling conditions, race condition).</w:t>
      </w:r>
    </w:p>
    <w:p w14:paraId="6EF47D45" w14:textId="77777777" w:rsidR="00171381" w:rsidRDefault="00171381" w:rsidP="00171381">
      <w:pPr>
        <w:pStyle w:val="TH"/>
        <w:rPr>
          <w:noProof/>
        </w:rPr>
      </w:pPr>
      <w:r>
        <w:object w:dxaOrig="6465" w:dyaOrig="6450" w14:anchorId="18A43F53">
          <v:shape id="_x0000_i1070" type="#_x0000_t75" style="width:323.15pt;height:322.55pt" o:ole="">
            <v:imagedata r:id="rId96" o:title=""/>
          </v:shape>
          <o:OLEObject Type="Embed" ProgID="Visio.Drawing.11" ShapeID="_x0000_i1070" DrawAspect="Content" ObjectID="_1797624527" r:id="rId97"/>
        </w:object>
      </w:r>
    </w:p>
    <w:p w14:paraId="3476BDCC" w14:textId="77777777" w:rsidR="00171381" w:rsidRDefault="00171381" w:rsidP="00171381">
      <w:pPr>
        <w:pStyle w:val="TF"/>
        <w:rPr>
          <w:noProof/>
        </w:rPr>
      </w:pPr>
      <w:r>
        <w:rPr>
          <w:noProof/>
        </w:rPr>
        <w:t xml:space="preserve">Figure 10.6.2.9.5.1-1: Procedure for </w:t>
      </w:r>
      <w:r>
        <w:rPr>
          <w:lang w:eastAsia="ko-KR"/>
        </w:rPr>
        <w:t xml:space="preserve">MCPTT client PTTs on MCPTT group during an in-progress preconfigured group regroup </w:t>
      </w:r>
    </w:p>
    <w:p w14:paraId="4A5C0D28" w14:textId="77777777" w:rsidR="00171381" w:rsidRDefault="00171381" w:rsidP="00171381">
      <w:pPr>
        <w:pStyle w:val="B1"/>
        <w:rPr>
          <w:noProof/>
        </w:rPr>
      </w:pPr>
      <w:r>
        <w:rPr>
          <w:noProof/>
        </w:rPr>
        <w:t>1.</w:t>
      </w:r>
      <w:r>
        <w:rPr>
          <w:noProof/>
        </w:rPr>
        <w:tab/>
        <w:t>The MCPTT client attempts to start a call on MCPTT group A. The MCPTT client sends a group call request message to the MCPTT server containing MCPTT group A as the target group.</w:t>
      </w:r>
    </w:p>
    <w:p w14:paraId="48718D66" w14:textId="77777777" w:rsidR="00171381" w:rsidRDefault="00171381" w:rsidP="00171381">
      <w:pPr>
        <w:pStyle w:val="B1"/>
        <w:rPr>
          <w:noProof/>
        </w:rPr>
      </w:pPr>
      <w:r>
        <w:rPr>
          <w:noProof/>
        </w:rPr>
        <w:t>2.</w:t>
      </w:r>
      <w:r>
        <w:rPr>
          <w:noProof/>
        </w:rPr>
        <w:tab/>
        <w:t xml:space="preserve">The MCPTT server checks to see whether MCPTT group A is currently part of a preconfigured group regroup. In this case the group is part of an active preconfigured group regroup. </w:t>
      </w:r>
    </w:p>
    <w:p w14:paraId="474A620A"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is part of an in-progress group regroup.</w:t>
      </w:r>
    </w:p>
    <w:p w14:paraId="0B9FE743" w14:textId="77777777" w:rsidR="00171381" w:rsidRDefault="00171381" w:rsidP="00171381">
      <w:pPr>
        <w:pStyle w:val="B1"/>
        <w:rPr>
          <w:noProof/>
        </w:rPr>
      </w:pPr>
      <w:r>
        <w:rPr>
          <w:noProof/>
        </w:rPr>
        <w:t>4.</w:t>
      </w:r>
      <w:r>
        <w:rPr>
          <w:noProof/>
        </w:rPr>
        <w:tab/>
        <w:t>The MCPTT server sends the preconfigured regroup request to the MCPTT client containing MCPTT group D, the group ID of the preconfigured group.</w:t>
      </w:r>
    </w:p>
    <w:p w14:paraId="1077AFB6" w14:textId="77777777" w:rsidR="00171381" w:rsidRDefault="00171381" w:rsidP="00171381">
      <w:pPr>
        <w:pStyle w:val="NO"/>
        <w:rPr>
          <w:noProof/>
        </w:rPr>
      </w:pPr>
      <w:r>
        <w:rPr>
          <w:noProof/>
        </w:rPr>
        <w:t>NOTE 1: This message should be sent over unicast.</w:t>
      </w:r>
    </w:p>
    <w:p w14:paraId="5A9C9FB3" w14:textId="77777777" w:rsidR="00171381" w:rsidRDefault="00171381" w:rsidP="00171381">
      <w:pPr>
        <w:pStyle w:val="B1"/>
        <w:rPr>
          <w:noProof/>
        </w:rPr>
      </w:pPr>
      <w:r>
        <w:rPr>
          <w:noProof/>
        </w:rPr>
        <w:t>5.</w:t>
      </w:r>
      <w:r>
        <w:rPr>
          <w:noProof/>
        </w:rPr>
        <w:tab/>
        <w:t>The MCPTT client notifies the user of the group call setup failure and of the regrouping procedure.</w:t>
      </w:r>
    </w:p>
    <w:p w14:paraId="45A773EA" w14:textId="77777777" w:rsidR="00171381" w:rsidRDefault="00171381" w:rsidP="00171381">
      <w:pPr>
        <w:pStyle w:val="B1"/>
      </w:pPr>
      <w:r>
        <w:rPr>
          <w:noProof/>
        </w:rPr>
        <w:t>6.</w:t>
      </w:r>
      <w:r>
        <w:rPr>
          <w:noProof/>
        </w:rPr>
        <w:tab/>
        <w:t>The MCPTT client sends the preconfigured regroup response to the MCPTT server to acknowledge the regrouping action.</w:t>
      </w:r>
    </w:p>
    <w:p w14:paraId="4416A256" w14:textId="77777777" w:rsidR="00171381" w:rsidRDefault="00171381" w:rsidP="00171381">
      <w:pPr>
        <w:pStyle w:val="B1"/>
      </w:pPr>
      <w:r>
        <w:t>7.</w:t>
      </w:r>
      <w:r>
        <w:tab/>
        <w:t>The MCPTT server affiliates the regrouped MCPTT client to the regroup group.</w:t>
      </w:r>
    </w:p>
    <w:p w14:paraId="335E9E47" w14:textId="77777777" w:rsidR="00171381" w:rsidRDefault="00171381" w:rsidP="00171381">
      <w:pPr>
        <w:pStyle w:val="NO"/>
      </w:pPr>
      <w:r>
        <w:t>NOTE 2:</w:t>
      </w:r>
      <w:r>
        <w:tab/>
        <w:t>If there is a call currently in progress on the regroup group then this MCPTT client can be added to the call using the late entry procedure. If there is no call currently in progress, then the MCPTT user can retry the group call setup.</w:t>
      </w:r>
    </w:p>
    <w:p w14:paraId="4FEAC5E3" w14:textId="77777777" w:rsidR="00171381" w:rsidRDefault="00171381" w:rsidP="00171381">
      <w:pPr>
        <w:pStyle w:val="Heading6"/>
        <w:rPr>
          <w:lang w:eastAsia="ko-KR"/>
        </w:rPr>
      </w:pPr>
      <w:bookmarkStart w:id="737" w:name="_Toc187011165"/>
      <w:r>
        <w:rPr>
          <w:lang w:eastAsia="ko-KR"/>
        </w:rPr>
        <w:lastRenderedPageBreak/>
        <w:t>10.6.2.9.5.2</w:t>
      </w:r>
      <w:r>
        <w:rPr>
          <w:lang w:eastAsia="ko-KR"/>
        </w:rPr>
        <w:tab/>
        <w:t>MCPTT client PTTs on preconfigured regroup group after group regroup has been cancelled</w:t>
      </w:r>
      <w:bookmarkEnd w:id="737"/>
    </w:p>
    <w:p w14:paraId="7CB662DD" w14:textId="77777777" w:rsidR="00171381" w:rsidRDefault="00171381" w:rsidP="00171381">
      <w:pPr>
        <w:rPr>
          <w:noProof/>
        </w:rPr>
      </w:pPr>
      <w:r>
        <w:rPr>
          <w:noProof/>
        </w:rPr>
        <w:t xml:space="preserve">Figure 10.6.2.9.5.2-1 illustrates the procedure when a user attempts to setup a MCPTT group call on a preconfigured regroup group after the preconfigured MCPTT group regroup has been cancelled. </w:t>
      </w:r>
    </w:p>
    <w:p w14:paraId="7BFBAA79" w14:textId="77777777" w:rsidR="00171381" w:rsidRDefault="00171381" w:rsidP="00171381">
      <w:pPr>
        <w:rPr>
          <w:noProof/>
        </w:rPr>
      </w:pPr>
      <w:r>
        <w:rPr>
          <w:noProof/>
        </w:rPr>
        <w:t>Pre-conditions:</w:t>
      </w:r>
    </w:p>
    <w:p w14:paraId="00C7DD45" w14:textId="77777777" w:rsidR="00171381" w:rsidRDefault="00171381" w:rsidP="00171381">
      <w:pPr>
        <w:pStyle w:val="B1"/>
        <w:rPr>
          <w:noProof/>
        </w:rPr>
      </w:pPr>
      <w:r>
        <w:rPr>
          <w:noProof/>
        </w:rPr>
        <w:t>-</w:t>
      </w:r>
      <w:r>
        <w:rPr>
          <w:noProof/>
        </w:rPr>
        <w:tab/>
        <w:t xml:space="preserve">The MCPTT client is a member of MCPTT group A that was part of an in-progress preconfigured group regroup with MCPTT groups B and C that has been cancelled. MCPTT group D was used as the </w:t>
      </w:r>
      <w:r>
        <w:rPr>
          <w:noProof/>
          <w:lang w:val="en-US"/>
        </w:rPr>
        <w:t xml:space="preserve">MCPTT </w:t>
      </w:r>
      <w:r>
        <w:rPr>
          <w:noProof/>
        </w:rPr>
        <w:t>regroup group.</w:t>
      </w:r>
    </w:p>
    <w:p w14:paraId="0E80568B" w14:textId="77777777" w:rsidR="00171381" w:rsidRDefault="00171381" w:rsidP="00171381">
      <w:pPr>
        <w:pStyle w:val="B1"/>
        <w:rPr>
          <w:noProof/>
        </w:rPr>
      </w:pPr>
      <w:r>
        <w:rPr>
          <w:noProof/>
        </w:rPr>
        <w:t>-</w:t>
      </w:r>
      <w:r>
        <w:rPr>
          <w:noProof/>
        </w:rPr>
        <w:tab/>
        <w:t>The MCPTT client has missed the preconfigured regroup cancel request message (e.g. poor signalling conditions, race condition).</w:t>
      </w:r>
    </w:p>
    <w:p w14:paraId="6C84C7FE" w14:textId="77777777" w:rsidR="00171381" w:rsidRDefault="00171381" w:rsidP="00171381">
      <w:pPr>
        <w:pStyle w:val="TH"/>
        <w:rPr>
          <w:noProof/>
        </w:rPr>
      </w:pPr>
      <w:r>
        <w:object w:dxaOrig="6465" w:dyaOrig="5565" w14:anchorId="701E1E9A">
          <v:shape id="_x0000_i1071" type="#_x0000_t75" style="width:323.15pt;height:278.8pt" o:ole="">
            <v:imagedata r:id="rId98" o:title=""/>
          </v:shape>
          <o:OLEObject Type="Embed" ProgID="Visio.Drawing.11" ShapeID="_x0000_i1071" DrawAspect="Content" ObjectID="_1797624528" r:id="rId99"/>
        </w:object>
      </w:r>
    </w:p>
    <w:p w14:paraId="3CF95B24" w14:textId="77777777" w:rsidR="00171381" w:rsidRDefault="00171381" w:rsidP="00171381">
      <w:pPr>
        <w:pStyle w:val="TF"/>
        <w:rPr>
          <w:noProof/>
        </w:rPr>
      </w:pPr>
      <w:r>
        <w:rPr>
          <w:noProof/>
        </w:rPr>
        <w:t xml:space="preserve">Figure 10.6.2.9.5.2-1: Procedure for </w:t>
      </w:r>
      <w:r>
        <w:rPr>
          <w:lang w:eastAsia="ko-KR"/>
        </w:rPr>
        <w:t>MCPTT client PTTs on regroup group after the group regroup is cancelled</w:t>
      </w:r>
    </w:p>
    <w:p w14:paraId="452A39B0" w14:textId="77777777" w:rsidR="00171381" w:rsidRDefault="00171381" w:rsidP="00171381">
      <w:pPr>
        <w:pStyle w:val="B1"/>
        <w:rPr>
          <w:noProof/>
        </w:rPr>
      </w:pPr>
      <w:r>
        <w:rPr>
          <w:noProof/>
        </w:rPr>
        <w:t>1.</w:t>
      </w:r>
      <w:r>
        <w:rPr>
          <w:noProof/>
        </w:rPr>
        <w:tab/>
        <w:t xml:space="preserve">The MCPTT client attempts to start a call on MCPTT group D, the </w:t>
      </w:r>
      <w:r>
        <w:rPr>
          <w:noProof/>
          <w:lang w:val="en-US"/>
        </w:rPr>
        <w:t>MCPTT</w:t>
      </w:r>
      <w:r>
        <w:rPr>
          <w:noProof/>
        </w:rPr>
        <w:t xml:space="preserve"> regroup group. The MCPTT client sends a group call request message to the MCPTT server containing MCPTT group D as the target group.</w:t>
      </w:r>
    </w:p>
    <w:p w14:paraId="7FF3E4F5" w14:textId="77777777" w:rsidR="00171381" w:rsidRDefault="00171381" w:rsidP="00171381">
      <w:pPr>
        <w:pStyle w:val="B1"/>
        <w:rPr>
          <w:noProof/>
        </w:rPr>
      </w:pPr>
      <w:r>
        <w:rPr>
          <w:noProof/>
        </w:rPr>
        <w:t>2.</w:t>
      </w:r>
      <w:r>
        <w:rPr>
          <w:noProof/>
        </w:rPr>
        <w:tab/>
        <w:t>The MCPTT server checks to see whether MCPTT group D is currently being used as part of a preconfigured group regroup. In this case the preconfigured group regroup is no longer active.</w:t>
      </w:r>
    </w:p>
    <w:p w14:paraId="4AA38AE8" w14:textId="77777777" w:rsidR="00171381" w:rsidRDefault="00171381" w:rsidP="00171381">
      <w:pPr>
        <w:pStyle w:val="NO"/>
        <w:rPr>
          <w:noProof/>
        </w:rPr>
      </w:pPr>
      <w:r>
        <w:rPr>
          <w:noProof/>
        </w:rPr>
        <w:t>NOTE 1: The regroup group D can be a group in the MCPTT client's profile, and the MCPTT client can be a member of group D.</w:t>
      </w:r>
    </w:p>
    <w:p w14:paraId="7F14C284" w14:textId="77777777" w:rsidR="00171381" w:rsidRDefault="00171381" w:rsidP="00171381">
      <w:pPr>
        <w:pStyle w:val="B1"/>
        <w:rPr>
          <w:noProof/>
        </w:rPr>
      </w:pPr>
      <w:r>
        <w:rPr>
          <w:noProof/>
        </w:rPr>
        <w:t>3.</w:t>
      </w:r>
      <w:r>
        <w:rPr>
          <w:noProof/>
        </w:rPr>
        <w:tab/>
        <w:t>The MCPTT server sends a group call response to the MCPTT client indicating that the call setup is denied because the group regroup is no longer active.</w:t>
      </w:r>
    </w:p>
    <w:p w14:paraId="5A7732CB" w14:textId="77777777" w:rsidR="00171381" w:rsidRDefault="00171381" w:rsidP="00171381">
      <w:pPr>
        <w:pStyle w:val="NO"/>
        <w:rPr>
          <w:noProof/>
        </w:rPr>
      </w:pPr>
      <w:r>
        <w:rPr>
          <w:noProof/>
        </w:rPr>
        <w:t>NOTE 2: In the following, steps 4 and 6 are optional.</w:t>
      </w:r>
    </w:p>
    <w:p w14:paraId="29E484DE" w14:textId="77777777" w:rsidR="00171381" w:rsidRDefault="00171381" w:rsidP="00171381">
      <w:pPr>
        <w:pStyle w:val="B1"/>
        <w:rPr>
          <w:noProof/>
        </w:rPr>
      </w:pPr>
      <w:r>
        <w:rPr>
          <w:noProof/>
        </w:rPr>
        <w:t>4.</w:t>
      </w:r>
      <w:r>
        <w:rPr>
          <w:noProof/>
        </w:rPr>
        <w:tab/>
        <w:t>The MCPTT server sends the preconfigured regroup cancel request to the MCPTT client.</w:t>
      </w:r>
    </w:p>
    <w:p w14:paraId="3EC9FA70" w14:textId="77777777" w:rsidR="00171381" w:rsidRDefault="00171381" w:rsidP="00171381">
      <w:pPr>
        <w:pStyle w:val="NO"/>
        <w:rPr>
          <w:noProof/>
        </w:rPr>
      </w:pPr>
      <w:r>
        <w:rPr>
          <w:noProof/>
        </w:rPr>
        <w:t>NOTE 3: This message should be sent over unicast.</w:t>
      </w:r>
    </w:p>
    <w:p w14:paraId="65996098" w14:textId="77777777" w:rsidR="00171381" w:rsidRDefault="00171381" w:rsidP="00171381">
      <w:pPr>
        <w:pStyle w:val="B1"/>
        <w:rPr>
          <w:noProof/>
        </w:rPr>
      </w:pPr>
      <w:r>
        <w:rPr>
          <w:noProof/>
        </w:rPr>
        <w:t>5.</w:t>
      </w:r>
      <w:r>
        <w:rPr>
          <w:noProof/>
        </w:rPr>
        <w:tab/>
        <w:t>The MCPTT client notifies the user of the group call setup failure and of the regrouping cancellation.</w:t>
      </w:r>
    </w:p>
    <w:p w14:paraId="481B931E" w14:textId="77777777" w:rsidR="00171381" w:rsidRDefault="00171381" w:rsidP="00171381">
      <w:pPr>
        <w:pStyle w:val="B1"/>
      </w:pPr>
      <w:r>
        <w:rPr>
          <w:noProof/>
        </w:rPr>
        <w:t>6.</w:t>
      </w:r>
      <w:r>
        <w:rPr>
          <w:noProof/>
        </w:rPr>
        <w:tab/>
        <w:t>The MCPTT client sends the preconfigured regroup cancel response to the MCPTT server to acknowledge the regrouping cancellation.</w:t>
      </w:r>
    </w:p>
    <w:p w14:paraId="64E7AEF4" w14:textId="77777777" w:rsidR="00171381" w:rsidRDefault="00171381" w:rsidP="00171381">
      <w:pPr>
        <w:pStyle w:val="NO"/>
        <w:rPr>
          <w:noProof/>
        </w:rPr>
      </w:pPr>
      <w:r>
        <w:rPr>
          <w:noProof/>
        </w:rPr>
        <w:lastRenderedPageBreak/>
        <w:t>NOTE 4:</w:t>
      </w:r>
      <w:r>
        <w:rPr>
          <w:noProof/>
        </w:rPr>
        <w:tab/>
        <w:t>If there is a call currently in progress on MCPTT group A that was previously part of the group regroup then this MCPTT client can be added to the call using the late entry procedure. If there is no call currently in progress then the MCPTT user can retry the group call setup on MCPTT group A.</w:t>
      </w:r>
    </w:p>
    <w:p w14:paraId="272FA44E" w14:textId="77777777" w:rsidR="00171381" w:rsidRDefault="00171381" w:rsidP="00171381"/>
    <w:p w14:paraId="69BEF9C2" w14:textId="77777777" w:rsidR="00171381" w:rsidRPr="00C669BB" w:rsidRDefault="00171381" w:rsidP="00171381">
      <w:pPr>
        <w:pStyle w:val="Heading4"/>
        <w:rPr>
          <w:rFonts w:eastAsia="Calibri Light" w:cs="Arial"/>
          <w:lang w:eastAsia="zh-CN"/>
        </w:rPr>
      </w:pPr>
      <w:bookmarkStart w:id="738" w:name="_Toc187011166"/>
      <w:r w:rsidRPr="00C669BB">
        <w:rPr>
          <w:rFonts w:cs="Arial"/>
        </w:rPr>
        <w:t>10.</w:t>
      </w:r>
      <w:r w:rsidRPr="00C669BB">
        <w:rPr>
          <w:rFonts w:eastAsia="Calibri Light" w:cs="Arial"/>
          <w:lang w:eastAsia="zh-CN"/>
        </w:rPr>
        <w:t>6.2.</w:t>
      </w:r>
      <w:r>
        <w:rPr>
          <w:rFonts w:eastAsia="Calibri Light" w:cs="Arial"/>
          <w:lang w:eastAsia="zh-CN"/>
        </w:rPr>
        <w:t>10</w:t>
      </w:r>
      <w:r w:rsidRPr="00AB5FED">
        <w:tab/>
      </w:r>
      <w:r>
        <w:t>User regroup</w:t>
      </w:r>
      <w:bookmarkEnd w:id="729"/>
      <w:r>
        <w:t xml:space="preserve"> using group creation procedure</w:t>
      </w:r>
      <w:bookmarkEnd w:id="738"/>
    </w:p>
    <w:p w14:paraId="5E8074DF" w14:textId="77777777" w:rsidR="00171381" w:rsidRDefault="00171381" w:rsidP="00171381">
      <w:pPr>
        <w:pStyle w:val="Heading5"/>
      </w:pPr>
      <w:bookmarkStart w:id="739" w:name="_Toc525338884"/>
      <w:bookmarkStart w:id="740" w:name="_Toc187011167"/>
      <w:r w:rsidRPr="00AB5FED">
        <w:rPr>
          <w:lang w:eastAsia="ko-KR"/>
        </w:rPr>
        <w:t>10.6</w:t>
      </w:r>
      <w:r>
        <w:rPr>
          <w:lang w:eastAsia="ko-KR"/>
        </w:rPr>
        <w:t>.2.10</w:t>
      </w:r>
      <w:r w:rsidRPr="00AB5FED">
        <w:rPr>
          <w:lang w:eastAsia="ko-KR"/>
        </w:rPr>
        <w:t>.1</w:t>
      </w:r>
      <w:r>
        <w:rPr>
          <w:lang w:eastAsia="ko-KR"/>
        </w:rPr>
        <w:tab/>
        <w:t>General</w:t>
      </w:r>
      <w:bookmarkEnd w:id="739"/>
      <w:bookmarkEnd w:id="740"/>
    </w:p>
    <w:p w14:paraId="01107059" w14:textId="77777777" w:rsidR="00171381" w:rsidRDefault="00171381" w:rsidP="00171381">
      <w:pPr>
        <w:rPr>
          <w:lang w:eastAsia="zh-CN"/>
        </w:rPr>
      </w:pPr>
      <w:r>
        <w:rPr>
          <w:lang w:eastAsia="zh-CN"/>
        </w:rPr>
        <w:t xml:space="preserve">User regroup using the group creation procedure </w:t>
      </w:r>
      <w:r>
        <w:rPr>
          <w:rFonts w:hint="eastAsia"/>
          <w:lang w:eastAsia="zh-CN"/>
        </w:rPr>
        <w:t>can be</w:t>
      </w:r>
      <w:r w:rsidRPr="00AB5FED">
        <w:rPr>
          <w:lang w:eastAsia="zh-CN"/>
        </w:rPr>
        <w:t xml:space="preserve"> initiated by</w:t>
      </w:r>
      <w:r>
        <w:rPr>
          <w:lang w:eastAsia="zh-CN"/>
        </w:rPr>
        <w:t xml:space="preserve"> an</w:t>
      </w:r>
      <w:r w:rsidRPr="00AB5FED">
        <w:rPr>
          <w:lang w:eastAsia="zh-CN"/>
        </w:rPr>
        <w:t xml:space="preserve"> </w:t>
      </w:r>
      <w:r>
        <w:rPr>
          <w:lang w:eastAsia="zh-CN"/>
        </w:rPr>
        <w:t xml:space="preserve">authorized user creating a temporary group with a list of </w:t>
      </w:r>
      <w:r>
        <w:rPr>
          <w:rFonts w:hint="eastAsia"/>
          <w:lang w:eastAsia="zh-CN"/>
        </w:rPr>
        <w:t>MCPTT users</w:t>
      </w:r>
      <w:r w:rsidRPr="00AB5FED">
        <w:rPr>
          <w:lang w:eastAsia="zh-CN"/>
        </w:rPr>
        <w:t xml:space="preserve">. </w:t>
      </w:r>
      <w:r>
        <w:rPr>
          <w:rFonts w:hint="eastAsia"/>
          <w:lang w:eastAsia="zh-CN"/>
        </w:rPr>
        <w:t xml:space="preserve">The group ID for this temporary group </w:t>
      </w:r>
      <w:r>
        <w:rPr>
          <w:lang w:eastAsia="zh-CN"/>
        </w:rPr>
        <w:t>can be provided at the time of group creation. The temporary group can be used by all MCPTT users in the list for two-way (non-broadcast) communication until deleted by an authorized user. Optionally, the group can be used for one-way (broadcast ) communication where the creator of the temporary group can make a broadcast group call, but the other MCPTT users can only listen to the group call and cannot respond.</w:t>
      </w:r>
    </w:p>
    <w:p w14:paraId="6EB2B7EF" w14:textId="77777777" w:rsidR="00171381" w:rsidRDefault="00171381" w:rsidP="00171381">
      <w:pPr>
        <w:pStyle w:val="Heading5"/>
        <w:rPr>
          <w:lang w:eastAsia="zh-CN"/>
        </w:rPr>
      </w:pPr>
      <w:bookmarkStart w:id="741" w:name="_Toc525338885"/>
      <w:bookmarkStart w:id="742" w:name="_Toc187011168"/>
      <w:r w:rsidRPr="00AB5FED">
        <w:t>10.6.2.</w:t>
      </w:r>
      <w:r>
        <w:t>10</w:t>
      </w:r>
      <w:r w:rsidRPr="00AB5FED">
        <w:t>.2</w:t>
      </w:r>
      <w:r w:rsidRPr="00AB5FED">
        <w:tab/>
      </w:r>
      <w:r>
        <w:t>Temporary group creation and broadcast g</w:t>
      </w:r>
      <w:r w:rsidRPr="00AB5FED">
        <w:t>roup call</w:t>
      </w:r>
      <w:bookmarkEnd w:id="741"/>
      <w:r>
        <w:t xml:space="preserve"> by authorized user</w:t>
      </w:r>
      <w:bookmarkEnd w:id="742"/>
    </w:p>
    <w:p w14:paraId="59472F1B" w14:textId="77777777" w:rsidR="00171381" w:rsidRDefault="00171381" w:rsidP="00171381">
      <w:r>
        <w:t>Figure </w:t>
      </w:r>
      <w:r w:rsidRPr="00A92C50">
        <w:t>10.</w:t>
      </w:r>
      <w:r>
        <w:t>6</w:t>
      </w:r>
      <w:r w:rsidRPr="00A92C50">
        <w:t>.2.</w:t>
      </w:r>
      <w:r>
        <w:t>10</w:t>
      </w:r>
      <w:r>
        <w:rPr>
          <w:rFonts w:hint="eastAsia"/>
          <w:lang w:eastAsia="zh-CN"/>
        </w:rPr>
        <w:t>.2</w:t>
      </w:r>
      <w:r w:rsidRPr="00A92C50">
        <w:t>-1</w:t>
      </w:r>
      <w:r w:rsidRPr="008F46AD">
        <w:t xml:space="preserve"> below illustrates the </w:t>
      </w:r>
      <w:r>
        <w:t xml:space="preserve">temporary </w:t>
      </w:r>
      <w:r>
        <w:rPr>
          <w:rFonts w:hint="eastAsia"/>
          <w:lang w:eastAsia="zh-CN"/>
        </w:rPr>
        <w:t xml:space="preserve">group </w:t>
      </w:r>
      <w:r>
        <w:rPr>
          <w:lang w:eastAsia="zh-CN"/>
        </w:rPr>
        <w:t xml:space="preserve">creation, and optional broadcast call </w:t>
      </w:r>
      <w:r>
        <w:rPr>
          <w:rFonts w:hint="eastAsia"/>
          <w:lang w:eastAsia="zh-CN"/>
        </w:rPr>
        <w:t xml:space="preserve">setup procedure </w:t>
      </w:r>
      <w:r>
        <w:rPr>
          <w:lang w:eastAsia="zh-CN"/>
        </w:rPr>
        <w:t xml:space="preserve">and temporary group deletion </w:t>
      </w:r>
      <w:r>
        <w:rPr>
          <w:rFonts w:hint="eastAsia"/>
          <w:lang w:eastAsia="zh-CN"/>
        </w:rPr>
        <w:t>initiated by an authorized user</w:t>
      </w:r>
      <w:r w:rsidRPr="008F46AD">
        <w:t>.</w:t>
      </w:r>
    </w:p>
    <w:p w14:paraId="1AE6F7C0" w14:textId="77777777" w:rsidR="00171381" w:rsidRDefault="00171381" w:rsidP="00171381">
      <w:r>
        <w:t>Pre-conditions:</w:t>
      </w:r>
    </w:p>
    <w:p w14:paraId="29BB4B88" w14:textId="77777777" w:rsidR="00171381" w:rsidRDefault="00171381" w:rsidP="00171381">
      <w:pPr>
        <w:pStyle w:val="B1"/>
        <w:rPr>
          <w:lang w:eastAsia="zh-CN"/>
        </w:rPr>
      </w:pPr>
      <w:r>
        <w:t>1.</w:t>
      </w:r>
      <w:r>
        <w:tab/>
      </w:r>
      <w:r w:rsidRPr="00432B7F">
        <w:t xml:space="preserve">The authorized user is aware of the </w:t>
      </w:r>
      <w:r>
        <w:rPr>
          <w:rFonts w:hint="eastAsia"/>
          <w:lang w:eastAsia="zh-CN"/>
        </w:rPr>
        <w:t xml:space="preserve">MCPTT </w:t>
      </w:r>
      <w:r w:rsidRPr="00432B7F">
        <w:t>users</w:t>
      </w:r>
      <w:r>
        <w:rPr>
          <w:rFonts w:hint="eastAsia"/>
          <w:lang w:eastAsia="zh-CN"/>
        </w:rPr>
        <w:t xml:space="preserve"> who will be </w:t>
      </w:r>
      <w:r>
        <w:rPr>
          <w:lang w:eastAsia="zh-CN"/>
        </w:rPr>
        <w:t xml:space="preserve">included in </w:t>
      </w:r>
      <w:r>
        <w:rPr>
          <w:rFonts w:hint="eastAsia"/>
          <w:lang w:eastAsia="zh-CN"/>
        </w:rPr>
        <w:t>the temporary group</w:t>
      </w:r>
      <w:r>
        <w:t>.</w:t>
      </w:r>
    </w:p>
    <w:p w14:paraId="114D5E86" w14:textId="77777777" w:rsidR="00171381" w:rsidRDefault="00171381" w:rsidP="00171381">
      <w:pPr>
        <w:pStyle w:val="TH"/>
      </w:pPr>
      <w:r>
        <w:object w:dxaOrig="9375" w:dyaOrig="4245" w14:anchorId="4E88F6C6">
          <v:shape id="_x0000_i1072" type="#_x0000_t75" style="width:469.45pt;height:211.95pt" o:ole="">
            <v:imagedata r:id="rId100" o:title=""/>
          </v:shape>
          <o:OLEObject Type="Embed" ProgID="Visio.Drawing.11" ShapeID="_x0000_i1072" DrawAspect="Content" ObjectID="_1797624529" r:id="rId101"/>
        </w:object>
      </w:r>
    </w:p>
    <w:p w14:paraId="60300468" w14:textId="77777777" w:rsidR="00171381" w:rsidRPr="00AB5FED" w:rsidRDefault="00171381" w:rsidP="00171381">
      <w:pPr>
        <w:pStyle w:val="TF"/>
      </w:pPr>
      <w:r w:rsidRPr="00AB5FED">
        <w:t>Figure 10.6.2.</w:t>
      </w:r>
      <w:r>
        <w:t>10.2-1: User regroup using group creation procedure</w:t>
      </w:r>
    </w:p>
    <w:p w14:paraId="2D25FFCB" w14:textId="5103901F" w:rsidR="00171381" w:rsidRDefault="00171381" w:rsidP="00171381">
      <w:pPr>
        <w:pStyle w:val="B1"/>
        <w:rPr>
          <w:lang w:eastAsia="zh-CN"/>
        </w:rPr>
      </w:pPr>
      <w:r>
        <w:rPr>
          <w:lang w:eastAsia="zh-CN"/>
        </w:rPr>
        <w:t>1.</w:t>
      </w:r>
      <w:r>
        <w:rPr>
          <w:lang w:eastAsia="zh-CN"/>
        </w:rPr>
        <w:tab/>
        <w:t xml:space="preserve">The authorized user of </w:t>
      </w:r>
      <w:r>
        <w:rPr>
          <w:rFonts w:hint="eastAsia"/>
          <w:lang w:eastAsia="zh-CN"/>
        </w:rPr>
        <w:t>MCPTT</w:t>
      </w:r>
      <w:r w:rsidRPr="00913EDF">
        <w:rPr>
          <w:lang w:eastAsia="zh-CN"/>
        </w:rPr>
        <w:t xml:space="preserve"> </w:t>
      </w:r>
      <w:r>
        <w:rPr>
          <w:lang w:eastAsia="zh-CN"/>
        </w:rPr>
        <w:t>UE 1 makes use of the group management</w:t>
      </w:r>
      <w:r w:rsidRPr="00913EDF">
        <w:rPr>
          <w:lang w:eastAsia="zh-CN"/>
        </w:rPr>
        <w:t xml:space="preserve"> client</w:t>
      </w:r>
      <w:r>
        <w:rPr>
          <w:rFonts w:hint="eastAsia"/>
          <w:lang w:eastAsia="zh-CN"/>
        </w:rPr>
        <w:t xml:space="preserve"> </w:t>
      </w:r>
      <w:r>
        <w:rPr>
          <w:lang w:eastAsia="zh-CN"/>
        </w:rPr>
        <w:t xml:space="preserve">of MCPTT UE </w:t>
      </w:r>
      <w:r>
        <w:rPr>
          <w:rFonts w:hint="eastAsia"/>
          <w:lang w:eastAsia="zh-CN"/>
        </w:rPr>
        <w:t>1</w:t>
      </w:r>
      <w:r w:rsidRPr="00913EDF">
        <w:rPr>
          <w:lang w:eastAsia="zh-CN"/>
        </w:rPr>
        <w:t xml:space="preserve"> </w:t>
      </w:r>
      <w:r>
        <w:rPr>
          <w:lang w:eastAsia="zh-CN"/>
        </w:rPr>
        <w:t>to create the temporary group according to the group creation procedure in 3GPP TS 23.280 [16] subclause 10.2.3</w:t>
      </w:r>
      <w:r w:rsidRPr="00913EDF">
        <w:rPr>
          <w:lang w:eastAsia="zh-CN"/>
        </w:rPr>
        <w:t>.</w:t>
      </w:r>
      <w:r>
        <w:rPr>
          <w:lang w:eastAsia="zh-CN"/>
        </w:rPr>
        <w:t xml:space="preserve"> The configuration identifies the group as a temporary group. As part of this procedure, the MCPTT users are notified of their membership to the temporary group, and the MCPTT server is notified about the creation of the group and the list of group members.</w:t>
      </w:r>
      <w:r w:rsidR="008030E2" w:rsidRPr="008030E2">
        <w:t xml:space="preserve"> </w:t>
      </w:r>
      <w:r w:rsidR="008030E2" w:rsidRPr="008030E2">
        <w:rPr>
          <w:lang w:eastAsia="zh-CN"/>
        </w:rPr>
        <w:t>Alternatively, the MCPTT client 1 (not shown in the figure) on MCPTT UE 1 can provide the criteria which allows the MCPTT server to determine the list of MCPTT users to be regrouped.</w:t>
      </w:r>
    </w:p>
    <w:p w14:paraId="25D2EBCF" w14:textId="77777777" w:rsidR="00171381" w:rsidRDefault="00171381" w:rsidP="00171381">
      <w:pPr>
        <w:pStyle w:val="B1"/>
        <w:rPr>
          <w:lang w:eastAsia="zh-CN"/>
        </w:rPr>
      </w:pPr>
      <w:r>
        <w:rPr>
          <w:lang w:eastAsia="zh-CN"/>
        </w:rPr>
        <w:tab/>
        <w:t>The authorized user can create the group as a broadcast group by configuring it as a broadcast group.</w:t>
      </w:r>
    </w:p>
    <w:p w14:paraId="27AD2E9B" w14:textId="77777777" w:rsidR="00171381" w:rsidRDefault="00171381" w:rsidP="00171381">
      <w:pPr>
        <w:pStyle w:val="NO"/>
        <w:rPr>
          <w:lang w:eastAsia="zh-CN"/>
        </w:rPr>
      </w:pPr>
      <w:r>
        <w:rPr>
          <w:lang w:eastAsia="zh-CN"/>
        </w:rPr>
        <w:t>NOTE 1: After step 1 the temporary group can be used by all members of the group for two-way (non-broadcast) communication until deleted by an authorized user.</w:t>
      </w:r>
    </w:p>
    <w:p w14:paraId="39E1B1F2" w14:textId="77777777" w:rsidR="00171381" w:rsidRDefault="00171381" w:rsidP="00171381">
      <w:pPr>
        <w:pStyle w:val="NO"/>
        <w:rPr>
          <w:lang w:eastAsia="zh-CN"/>
        </w:rPr>
      </w:pPr>
      <w:r>
        <w:rPr>
          <w:lang w:eastAsia="zh-CN"/>
        </w:rPr>
        <w:t>NOTE 2:</w:t>
      </w:r>
      <w:r>
        <w:rPr>
          <w:lang w:eastAsia="zh-CN"/>
        </w:rPr>
        <w:tab/>
        <w:t>The following two steps are optional and can be used for broadcast communication where only the creator of the temporary group is allowed to transmit media on this temporary group.</w:t>
      </w:r>
    </w:p>
    <w:p w14:paraId="22746F40" w14:textId="77777777" w:rsidR="00171381" w:rsidRDefault="00171381" w:rsidP="00171381">
      <w:pPr>
        <w:pStyle w:val="B1"/>
        <w:rPr>
          <w:lang w:eastAsia="zh-CN"/>
        </w:rPr>
      </w:pPr>
      <w:r>
        <w:rPr>
          <w:lang w:eastAsia="zh-CN"/>
        </w:rPr>
        <w:lastRenderedPageBreak/>
        <w:t>2.</w:t>
      </w:r>
      <w:r>
        <w:rPr>
          <w:lang w:eastAsia="zh-CN"/>
        </w:rPr>
        <w:tab/>
        <w:t xml:space="preserve">The creator of the temporary group, the authorized user of MCPTT UE 1, initiates a broadcast group call according to the procedure described in </w:t>
      </w:r>
      <w:r>
        <w:t xml:space="preserve">subclause 10.6.2.5.2 </w:t>
      </w:r>
      <w:r>
        <w:rPr>
          <w:lang w:eastAsia="zh-CN"/>
        </w:rPr>
        <w:t>of the present document. The authorized user of MCPTT UE 1 is implicitly affiliated to the temporary group. The receiving MCPTT clients of MCPTT UEs 2 and 3 are implicitly affiliated to the group and are notified of this affiliation during the call setup.</w:t>
      </w:r>
    </w:p>
    <w:p w14:paraId="67DCB806" w14:textId="77777777" w:rsidR="00171381" w:rsidRDefault="00171381" w:rsidP="00171381">
      <w:pPr>
        <w:pStyle w:val="B1"/>
        <w:rPr>
          <w:lang w:eastAsia="zh-CN"/>
        </w:rPr>
      </w:pPr>
      <w:r>
        <w:rPr>
          <w:lang w:eastAsia="zh-CN"/>
        </w:rPr>
        <w:t>3.</w:t>
      </w:r>
      <w:r>
        <w:rPr>
          <w:lang w:eastAsia="zh-CN"/>
        </w:rPr>
        <w:tab/>
        <w:t>The authorized user of MCPTT UE 1 ends the use of the temporary group according to the procedure for group deletion described in 3GPP TS 23.280 [16].</w:t>
      </w:r>
    </w:p>
    <w:p w14:paraId="198CACDA" w14:textId="77777777" w:rsidR="00171381" w:rsidRDefault="00171381" w:rsidP="00171381">
      <w:pPr>
        <w:pStyle w:val="Heading5"/>
        <w:rPr>
          <w:lang w:eastAsia="zh-CN"/>
        </w:rPr>
      </w:pPr>
      <w:bookmarkStart w:id="743" w:name="_Toc525338886"/>
      <w:bookmarkStart w:id="744" w:name="_Toc187011169"/>
      <w:r w:rsidRPr="00AB5FED">
        <w:t>10.6.2.</w:t>
      </w:r>
      <w:r>
        <w:t>10.3</w:t>
      </w:r>
      <w:r w:rsidRPr="00AB5FED">
        <w:tab/>
      </w:r>
      <w:r>
        <w:t>Temporary g</w:t>
      </w:r>
      <w:r w:rsidRPr="00AB5FED">
        <w:t xml:space="preserve">roup </w:t>
      </w:r>
      <w:r>
        <w:t xml:space="preserve">deletion </w:t>
      </w:r>
      <w:r>
        <w:rPr>
          <w:rFonts w:hint="eastAsia"/>
          <w:lang w:eastAsia="zh-CN"/>
        </w:rPr>
        <w:t>by authorized user</w:t>
      </w:r>
      <w:bookmarkEnd w:id="743"/>
      <w:bookmarkEnd w:id="744"/>
    </w:p>
    <w:p w14:paraId="44CFE589" w14:textId="77777777" w:rsidR="00171381" w:rsidRDefault="00171381" w:rsidP="00171381">
      <w:r>
        <w:t>If the authorized user wishes to end the use of the temporary group, the procedure for group deletion described in 3GPP TS 23.280 [16] is followed.</w:t>
      </w:r>
    </w:p>
    <w:p w14:paraId="76A59767" w14:textId="77777777" w:rsidR="00171381" w:rsidRDefault="00171381" w:rsidP="00171381">
      <w:pPr>
        <w:pStyle w:val="Heading4"/>
        <w:rPr>
          <w:rFonts w:eastAsia="Calibri Light" w:cs="Arial"/>
          <w:lang w:eastAsia="zh-CN"/>
        </w:rPr>
      </w:pPr>
      <w:bookmarkStart w:id="745" w:name="_Toc534374324"/>
      <w:bookmarkStart w:id="746" w:name="_Toc187011170"/>
      <w:r>
        <w:rPr>
          <w:rFonts w:cs="Arial"/>
        </w:rPr>
        <w:t>10.</w:t>
      </w:r>
      <w:r>
        <w:rPr>
          <w:rFonts w:eastAsia="Calibri Light" w:cs="Arial"/>
          <w:lang w:eastAsia="zh-CN"/>
        </w:rPr>
        <w:t>6.2.11</w:t>
      </w:r>
      <w:r>
        <w:tab/>
      </w:r>
      <w:r>
        <w:rPr>
          <w:lang w:eastAsia="zh-CN"/>
        </w:rPr>
        <w:t>Broadcast</w:t>
      </w:r>
      <w:r>
        <w:t xml:space="preserve"> group regroup call using preconfigured group</w:t>
      </w:r>
      <w:bookmarkEnd w:id="745"/>
      <w:bookmarkEnd w:id="746"/>
    </w:p>
    <w:p w14:paraId="49AE3411" w14:textId="77777777" w:rsidR="00171381" w:rsidRDefault="00171381" w:rsidP="00171381">
      <w:pPr>
        <w:pStyle w:val="Heading5"/>
      </w:pPr>
      <w:bookmarkStart w:id="747" w:name="_Toc534374325"/>
      <w:bookmarkStart w:id="748" w:name="_Toc187011171"/>
      <w:r>
        <w:rPr>
          <w:lang w:eastAsia="ko-KR"/>
        </w:rPr>
        <w:t>10.6.2.11.1</w:t>
      </w:r>
      <w:r>
        <w:rPr>
          <w:lang w:eastAsia="ko-KR"/>
        </w:rPr>
        <w:tab/>
        <w:t>General</w:t>
      </w:r>
      <w:bookmarkEnd w:id="747"/>
      <w:bookmarkEnd w:id="748"/>
    </w:p>
    <w:p w14:paraId="3B104E83" w14:textId="77777777" w:rsidR="00171381" w:rsidRDefault="00171381" w:rsidP="00171381">
      <w:bookmarkStart w:id="749" w:name="_Toc534374326"/>
      <w:r>
        <w:t>The temporary group created using a preconfigured group can be a broadcast group or a non-broadcast group. The broadcast regroup is used for one-way communication where only an authorized MCPTT user is allowed to transmit and all other regroup members are only allowed to receive the communication (e.g. a call from a dispatcher to all regroup members). The non-broadcast regroup is used for two-way communication where all regroup members can transmit and receive (i.e. the regroup group call behaves like a normal non-broadcast group call). The broadcast regroup satisfies the temporary group-broadcast group requirements defined in 3GPP TS 22.280 [2].</w:t>
      </w:r>
    </w:p>
    <w:p w14:paraId="7BA0C55D" w14:textId="77777777" w:rsidR="00171381" w:rsidRDefault="00171381" w:rsidP="00171381">
      <w:pPr>
        <w:rPr>
          <w:lang w:eastAsia="zh-CN"/>
        </w:rPr>
      </w:pPr>
      <w:r>
        <w:rPr>
          <w:lang w:eastAsia="zh-CN"/>
        </w:rPr>
        <w:t>A broadcast group regroup call using preconfigured groups can be achieved by first regrouping MCPTT groups into an MCPTT regroup group, making the broadcast group call on the regroup group, and then cancelling the preconfigured group regroup.</w:t>
      </w:r>
    </w:p>
    <w:p w14:paraId="61C06F74" w14:textId="77777777" w:rsidR="00171381" w:rsidRDefault="00171381" w:rsidP="00171381">
      <w:pPr>
        <w:pStyle w:val="Heading5"/>
      </w:pPr>
      <w:bookmarkStart w:id="750" w:name="_Toc187011172"/>
      <w:bookmarkEnd w:id="749"/>
      <w:r>
        <w:rPr>
          <w:lang w:eastAsia="ko-KR"/>
        </w:rPr>
        <w:t>10.6.2.11.2</w:t>
      </w:r>
      <w:r>
        <w:rPr>
          <w:lang w:eastAsia="ko-KR"/>
        </w:rPr>
        <w:tab/>
      </w:r>
      <w:r>
        <w:rPr>
          <w:lang w:eastAsia="zh-CN"/>
        </w:rPr>
        <w:t>Broadcast</w:t>
      </w:r>
      <w:r>
        <w:t xml:space="preserve"> group regroup call procedure using preconfigured group</w:t>
      </w:r>
      <w:r>
        <w:rPr>
          <w:lang w:eastAsia="ko-KR"/>
        </w:rPr>
        <w:t xml:space="preserve"> in a single MCPTT system</w:t>
      </w:r>
      <w:bookmarkEnd w:id="750"/>
    </w:p>
    <w:p w14:paraId="2E8099EC" w14:textId="77777777" w:rsidR="00171381" w:rsidRDefault="00171381" w:rsidP="00171381">
      <w:pPr>
        <w:rPr>
          <w:noProof/>
        </w:rPr>
      </w:pPr>
      <w:r>
        <w:rPr>
          <w:noProof/>
        </w:rPr>
        <w:t>The broadcast group regroup call procedure using preconfigured group allows an authorized MCPTT user to initiate a broadcast call to a set of MCPTT groups, which are regrouped only for the duration of the broadcast call. The regroup is cancelled at the end of the broadcast call to prevent users from talking back on the regroup group. This procedure requires that the authorized MCPTT user is a group member of at least one of the MCPTT groups included in the regroup operation.</w:t>
      </w:r>
    </w:p>
    <w:p w14:paraId="169DB1FA" w14:textId="77777777" w:rsidR="00171381" w:rsidRDefault="00171381" w:rsidP="00171381">
      <w:pPr>
        <w:rPr>
          <w:noProof/>
        </w:rPr>
      </w:pPr>
      <w:r>
        <w:rPr>
          <w:noProof/>
        </w:rPr>
        <w:t>Figure 10.6.2.11.2-1 illustrates the procedure to initiate a broadcast group regroup call using a preconfigured MCPTT group.</w:t>
      </w:r>
    </w:p>
    <w:p w14:paraId="3AC182FC" w14:textId="77777777" w:rsidR="00171381" w:rsidRDefault="00171381" w:rsidP="00171381">
      <w:pPr>
        <w:rPr>
          <w:noProof/>
        </w:rPr>
      </w:pPr>
      <w:r>
        <w:rPr>
          <w:noProof/>
        </w:rPr>
        <w:t>Pre-conditions:</w:t>
      </w:r>
    </w:p>
    <w:p w14:paraId="2CCADC1C" w14:textId="77777777" w:rsidR="00171381" w:rsidRDefault="00171381" w:rsidP="00171381">
      <w:pPr>
        <w:pStyle w:val="B1"/>
        <w:rPr>
          <w:noProof/>
        </w:rPr>
      </w:pPr>
      <w:r>
        <w:rPr>
          <w:noProof/>
        </w:rPr>
        <w:t>-</w:t>
      </w:r>
      <w:r>
        <w:rPr>
          <w:noProof/>
        </w:rPr>
        <w:tab/>
        <w:t>MCPTT clients 1, 2, and 3 are registered with the MCPTT service.</w:t>
      </w:r>
    </w:p>
    <w:p w14:paraId="7D6ADA7C" w14:textId="77777777" w:rsidR="00171381" w:rsidRDefault="00171381" w:rsidP="00171381">
      <w:pPr>
        <w:pStyle w:val="B1"/>
        <w:rPr>
          <w:noProof/>
        </w:rPr>
      </w:pPr>
      <w:r>
        <w:rPr>
          <w:noProof/>
        </w:rPr>
        <w:t>-</w:t>
      </w:r>
      <w:r>
        <w:rPr>
          <w:noProof/>
        </w:rPr>
        <w:tab/>
        <w:t xml:space="preserve">The group configuration for the MCPTT </w:t>
      </w:r>
      <w:r>
        <w:rPr>
          <w:noProof/>
          <w:lang w:val="en-US"/>
        </w:rPr>
        <w:t xml:space="preserve">regroup </w:t>
      </w:r>
      <w:r>
        <w:rPr>
          <w:noProof/>
        </w:rPr>
        <w:t>group have been preconfigured in MCPTT clients 1, 2, and 3, and MCPTT clients 1, 2 and 3 have received the relevant security related information to allow them to communicate in the regroup MCPTT group.</w:t>
      </w:r>
    </w:p>
    <w:p w14:paraId="074CCFB8" w14:textId="77777777" w:rsidR="00171381" w:rsidRDefault="00171381" w:rsidP="00171381">
      <w:pPr>
        <w:pStyle w:val="B1"/>
        <w:rPr>
          <w:noProof/>
        </w:rPr>
      </w:pPr>
      <w:r>
        <w:rPr>
          <w:noProof/>
        </w:rPr>
        <w:t>-</w:t>
      </w:r>
      <w:r>
        <w:rPr>
          <w:noProof/>
        </w:rPr>
        <w:tab/>
        <w:t>MCPTT client 1 is authorized to initiate a group regroup using the preconfigured regroup procedure.</w:t>
      </w:r>
    </w:p>
    <w:p w14:paraId="28C9854F" w14:textId="77777777" w:rsidR="00171381" w:rsidRDefault="00171381" w:rsidP="00171381">
      <w:pPr>
        <w:pStyle w:val="B1"/>
        <w:rPr>
          <w:noProof/>
        </w:rPr>
      </w:pPr>
      <w:r>
        <w:rPr>
          <w:noProof/>
        </w:rPr>
        <w:t>-</w:t>
      </w:r>
      <w:r>
        <w:rPr>
          <w:noProof/>
        </w:rPr>
        <w:tab/>
        <w:t>MCPTT client 1 is aware of a suitable preconfigured group whose configuration has been preconfigured in the MC service UEs of the MCPTT users who will be regrouped.</w:t>
      </w:r>
    </w:p>
    <w:p w14:paraId="560BFBC5" w14:textId="77777777" w:rsidR="00171381" w:rsidRDefault="00171381" w:rsidP="00171381">
      <w:pPr>
        <w:pStyle w:val="B1"/>
        <w:rPr>
          <w:noProof/>
        </w:rPr>
      </w:pPr>
      <w:r>
        <w:rPr>
          <w:noProof/>
        </w:rPr>
        <w:t>-</w:t>
      </w:r>
      <w:r>
        <w:rPr>
          <w:noProof/>
        </w:rPr>
        <w:tab/>
        <w:t>MCPTT client 1 is affiliated to group 1, MCPTT client 2 is affiliated to group 2, and MCPTT client 3 is affiliated to group 3. Group 4 is used as the regroup group.</w:t>
      </w:r>
    </w:p>
    <w:p w14:paraId="24C686C4" w14:textId="77777777" w:rsidR="00171381" w:rsidRDefault="00171381" w:rsidP="00171381">
      <w:pPr>
        <w:pStyle w:val="TH"/>
        <w:rPr>
          <w:noProof/>
        </w:rPr>
      </w:pPr>
      <w:r>
        <w:rPr>
          <w:noProof/>
        </w:rPr>
        <w:object w:dxaOrig="7755" w:dyaOrig="4890" w14:anchorId="776FFB71">
          <v:shape id="_x0000_i1073" type="#_x0000_t75" style="width:388.8pt;height:244.2pt" o:ole="">
            <v:imagedata r:id="rId102" o:title=""/>
          </v:shape>
          <o:OLEObject Type="Embed" ProgID="Visio.Drawing.11" ShapeID="_x0000_i1073" DrawAspect="Content" ObjectID="_1797624530" r:id="rId103"/>
        </w:object>
      </w:r>
    </w:p>
    <w:p w14:paraId="6F2CCAA4" w14:textId="77777777" w:rsidR="00171381" w:rsidRDefault="00171381" w:rsidP="00171381">
      <w:pPr>
        <w:pStyle w:val="TF"/>
        <w:rPr>
          <w:noProof/>
        </w:rPr>
      </w:pPr>
      <w:r>
        <w:rPr>
          <w:noProof/>
        </w:rPr>
        <w:t>Figure 10.6.2.11.2-1: Broadcast group regroup call using preconfigured group in a single MCPTT system</w:t>
      </w:r>
    </w:p>
    <w:p w14:paraId="2466F3AF" w14:textId="77777777" w:rsidR="00171381" w:rsidRDefault="00171381" w:rsidP="00171381">
      <w:pPr>
        <w:pStyle w:val="B1"/>
      </w:pPr>
      <w:r>
        <w:rPr>
          <w:lang w:eastAsia="zh-CN"/>
        </w:rPr>
        <w:t>1.</w:t>
      </w:r>
      <w:r>
        <w:rPr>
          <w:lang w:eastAsia="zh-CN"/>
        </w:rPr>
        <w:tab/>
        <w:t>The authorized user of MCPTT client 1 initiates the group regroup formation procedure using preconfigured groups as specified in 10.6.2.9.2.1. MCPTT groups 1, 2, and 3 are regrouped into group 4.</w:t>
      </w:r>
    </w:p>
    <w:p w14:paraId="1C9F4F07" w14:textId="77777777" w:rsidR="00171381" w:rsidRDefault="00171381" w:rsidP="00171381">
      <w:pPr>
        <w:pStyle w:val="B1"/>
      </w:pPr>
      <w:r>
        <w:rPr>
          <w:lang w:eastAsia="zh-CN"/>
        </w:rPr>
        <w:t>2.</w:t>
      </w:r>
      <w:r>
        <w:tab/>
        <w:t>The MCPTT user at MCPTT client 1 performs the broadcast group call procedure</w:t>
      </w:r>
      <w:r>
        <w:rPr>
          <w:lang w:eastAsia="zh-CN"/>
        </w:rPr>
        <w:t xml:space="preserve"> as specified in </w:t>
      </w:r>
      <w:r>
        <w:t xml:space="preserve">10.6.2.5.2. </w:t>
      </w:r>
    </w:p>
    <w:p w14:paraId="26A779D7" w14:textId="77777777" w:rsidR="00171381" w:rsidRDefault="00171381" w:rsidP="00171381">
      <w:pPr>
        <w:pStyle w:val="B1"/>
        <w:rPr>
          <w:lang w:eastAsia="zh-CN"/>
        </w:rPr>
      </w:pPr>
      <w:r>
        <w:rPr>
          <w:lang w:eastAsia="zh-CN"/>
        </w:rPr>
        <w:t>3.</w:t>
      </w:r>
      <w:r>
        <w:rPr>
          <w:lang w:eastAsia="zh-CN"/>
        </w:rPr>
        <w:tab/>
        <w:t xml:space="preserve">If the broadcast group call is made on the </w:t>
      </w:r>
      <w:r>
        <w:rPr>
          <w:lang w:val="en-US" w:eastAsia="zh-CN"/>
        </w:rPr>
        <w:t xml:space="preserve">regroup </w:t>
      </w:r>
      <w:r>
        <w:rPr>
          <w:lang w:eastAsia="zh-CN"/>
        </w:rPr>
        <w:t>group 4, the MCPTT client 1 initiates the preconfigured group regroup cancellation procedure as specified in 10.6.2.9.2.2.</w:t>
      </w:r>
    </w:p>
    <w:p w14:paraId="01F9ECB9" w14:textId="77777777" w:rsidR="00171381" w:rsidRDefault="00171381" w:rsidP="00171381">
      <w:pPr>
        <w:pStyle w:val="Heading4"/>
        <w:rPr>
          <w:rFonts w:eastAsia="Calibri Light" w:cs="Arial"/>
          <w:lang w:eastAsia="zh-CN"/>
        </w:rPr>
      </w:pPr>
      <w:bookmarkStart w:id="751" w:name="_Toc187011173"/>
      <w:r>
        <w:rPr>
          <w:rFonts w:cs="Arial"/>
        </w:rPr>
        <w:t>10.</w:t>
      </w:r>
      <w:r>
        <w:rPr>
          <w:rFonts w:eastAsia="Calibri Light" w:cs="Arial"/>
          <w:lang w:eastAsia="zh-CN"/>
        </w:rPr>
        <w:t>6.2.12</w:t>
      </w:r>
      <w:r>
        <w:tab/>
      </w:r>
      <w:r>
        <w:rPr>
          <w:lang w:eastAsia="zh-CN"/>
        </w:rPr>
        <w:t>U</w:t>
      </w:r>
      <w:r>
        <w:t>ser regroup with preconfigured group</w:t>
      </w:r>
      <w:bookmarkEnd w:id="751"/>
    </w:p>
    <w:p w14:paraId="6BFB30D9" w14:textId="77777777" w:rsidR="00171381" w:rsidRDefault="00171381" w:rsidP="00171381">
      <w:pPr>
        <w:pStyle w:val="Heading5"/>
      </w:pPr>
      <w:bookmarkStart w:id="752" w:name="_Toc187011174"/>
      <w:r>
        <w:rPr>
          <w:lang w:eastAsia="ko-KR"/>
        </w:rPr>
        <w:t>10.6.2.12.1</w:t>
      </w:r>
      <w:r>
        <w:rPr>
          <w:lang w:eastAsia="ko-KR"/>
        </w:rPr>
        <w:tab/>
        <w:t>General</w:t>
      </w:r>
      <w:bookmarkEnd w:id="752"/>
    </w:p>
    <w:p w14:paraId="1E8DE527" w14:textId="77777777" w:rsidR="00171381" w:rsidRDefault="00171381" w:rsidP="00171381">
      <w:pPr>
        <w:rPr>
          <w:lang w:eastAsia="zh-CN"/>
        </w:rPr>
      </w:pPr>
      <w:r>
        <w:rPr>
          <w:lang w:eastAsia="zh-CN"/>
        </w:rPr>
        <w:t xml:space="preserve">A user regroup may be achieved by regrouping MCPTT users into a new regroup group which uses the configuration of a separate preconfigured MCPTT group. The MCPTT regroup group configuration needs to be provided to the relevant MCPTT users who will be regrouped in advance of the regrouping operation. </w:t>
      </w:r>
      <w:r>
        <w:t xml:space="preserve">User regroup with preconfigured group satisfies user regroup requirements in 3GPP TS 22.180 [17], particularly </w:t>
      </w:r>
      <w:r w:rsidRPr="00316186">
        <w:t>[R-6.6.4.2-003].</w:t>
      </w:r>
    </w:p>
    <w:p w14:paraId="449CDE5D" w14:textId="77777777" w:rsidR="00171381" w:rsidRDefault="00171381" w:rsidP="00171381">
      <w:pPr>
        <w:pStyle w:val="NO"/>
        <w:rPr>
          <w:lang w:eastAsia="zh-CN"/>
        </w:rPr>
      </w:pPr>
      <w:r>
        <w:rPr>
          <w:lang w:eastAsia="zh-CN"/>
        </w:rPr>
        <w:t>NOTE 1:</w:t>
      </w:r>
      <w:r>
        <w:rPr>
          <w:lang w:eastAsia="zh-CN"/>
        </w:rPr>
        <w:tab/>
        <w:t>A preconfigured group which is intended only to provide configuration for the preconfigured regroup process is identified by a parameter in the group configuration described in 3GPP TS 23.280 [16].</w:t>
      </w:r>
    </w:p>
    <w:p w14:paraId="510B5D6A" w14:textId="77777777" w:rsidR="00171381" w:rsidRDefault="00171381" w:rsidP="00171381">
      <w:pPr>
        <w:pStyle w:val="NO"/>
        <w:rPr>
          <w:lang w:eastAsia="zh-CN"/>
        </w:rPr>
      </w:pPr>
      <w:r>
        <w:rPr>
          <w:lang w:eastAsia="zh-CN"/>
        </w:rPr>
        <w:t>NOTE 2:</w:t>
      </w:r>
      <w:r>
        <w:rPr>
          <w:lang w:eastAsia="zh-CN"/>
        </w:rPr>
        <w:tab/>
        <w:t>The configuration may alternatively be taken from any MCPTT group that has been configured in the user profile of all of the relevant MCPTT users who will be regrouped.</w:t>
      </w:r>
    </w:p>
    <w:p w14:paraId="3C0B9E39" w14:textId="77777777" w:rsidR="00171381" w:rsidRDefault="00171381" w:rsidP="00171381">
      <w:pPr>
        <w:pStyle w:val="EditorsNote"/>
        <w:rPr>
          <w:lang w:eastAsia="zh-CN"/>
        </w:rPr>
      </w:pPr>
      <w:r>
        <w:rPr>
          <w:lang w:eastAsia="zh-CN"/>
        </w:rPr>
        <w:t>Editor's note:</w:t>
      </w:r>
      <w:r>
        <w:rPr>
          <w:lang w:eastAsia="zh-CN"/>
        </w:rPr>
        <w:tab/>
        <w:t>These procedures provide a regrouping service for MCPTT only; any issues arising from conflicts with similar regrouping operations for MCVideo and MCData are FFS.</w:t>
      </w:r>
    </w:p>
    <w:p w14:paraId="24C1CE12" w14:textId="77777777" w:rsidR="00171381" w:rsidRDefault="00171381" w:rsidP="00171381">
      <w:r>
        <w:t xml:space="preserve">The preconfigured MCPTT group that provides the configuration is not used as the MCPTT regroup group itself, it only provides configuration for one or more MCPTT regroup groups. The MCPTT group ID of the regroup group is provided by the authorized user when the preconfigured regrouping is carried out. </w:t>
      </w:r>
    </w:p>
    <w:p w14:paraId="3A0B4874" w14:textId="77777777" w:rsidR="00171381" w:rsidRDefault="00171381" w:rsidP="00171381">
      <w:pPr>
        <w:pStyle w:val="Heading5"/>
      </w:pPr>
      <w:bookmarkStart w:id="753" w:name="_Toc187011175"/>
      <w:r>
        <w:rPr>
          <w:lang w:eastAsia="ko-KR"/>
        </w:rPr>
        <w:t>10.6.2.12.2</w:t>
      </w:r>
      <w:r>
        <w:rPr>
          <w:lang w:eastAsia="ko-KR"/>
        </w:rPr>
        <w:tab/>
        <w:t>User regroup procedures in a single MCPTT system</w:t>
      </w:r>
      <w:bookmarkEnd w:id="753"/>
    </w:p>
    <w:p w14:paraId="5DE761A8" w14:textId="77777777" w:rsidR="00171381" w:rsidRDefault="00171381" w:rsidP="00171381">
      <w:pPr>
        <w:pStyle w:val="Heading6"/>
        <w:rPr>
          <w:noProof/>
        </w:rPr>
      </w:pPr>
      <w:bookmarkStart w:id="754" w:name="_Toc187011176"/>
      <w:r>
        <w:rPr>
          <w:lang w:eastAsia="ko-KR"/>
        </w:rPr>
        <w:t>10.6.2.12.2.1</w:t>
      </w:r>
      <w:r>
        <w:rPr>
          <w:lang w:eastAsia="ko-KR"/>
        </w:rPr>
        <w:tab/>
        <w:t>User regroup formation in a single MCPTT system</w:t>
      </w:r>
      <w:bookmarkEnd w:id="754"/>
    </w:p>
    <w:p w14:paraId="109A49DE" w14:textId="77777777" w:rsidR="00171381" w:rsidRDefault="00171381" w:rsidP="00171381">
      <w:pPr>
        <w:rPr>
          <w:noProof/>
        </w:rPr>
      </w:pPr>
      <w:r>
        <w:rPr>
          <w:noProof/>
        </w:rPr>
        <w:t>Figure 10.6.2.12.2.1-1 illustrates the procedure to initiate a user regroup procedure using a preconfigured MCPTT group. The procedure takes place prior to the establishment of a group call to the MCPTT regroup group.</w:t>
      </w:r>
    </w:p>
    <w:p w14:paraId="0A108957" w14:textId="77777777" w:rsidR="00171381" w:rsidRDefault="00171381" w:rsidP="00171381">
      <w:pPr>
        <w:rPr>
          <w:noProof/>
        </w:rPr>
      </w:pPr>
      <w:r>
        <w:rPr>
          <w:noProof/>
        </w:rPr>
        <w:lastRenderedPageBreak/>
        <w:t>Pre-conditions:</w:t>
      </w:r>
    </w:p>
    <w:p w14:paraId="37719138" w14:textId="77777777" w:rsidR="00171381" w:rsidRDefault="00171381" w:rsidP="00171381">
      <w:pPr>
        <w:pStyle w:val="B1"/>
        <w:rPr>
          <w:noProof/>
        </w:rPr>
      </w:pPr>
      <w:r>
        <w:rPr>
          <w:noProof/>
        </w:rPr>
        <w:t>-</w:t>
      </w:r>
      <w:r>
        <w:rPr>
          <w:noProof/>
        </w:rPr>
        <w:tab/>
        <w:t>MCPTT clients 2 and 3 are registered with the MCPTT service.</w:t>
      </w:r>
    </w:p>
    <w:p w14:paraId="1ADCD72E" w14:textId="77777777" w:rsidR="00171381" w:rsidRDefault="00171381" w:rsidP="00171381">
      <w:pPr>
        <w:pStyle w:val="B1"/>
        <w:rPr>
          <w:noProof/>
        </w:rPr>
      </w:pPr>
      <w:r>
        <w:rPr>
          <w:noProof/>
        </w:rPr>
        <w:t>-</w:t>
      </w:r>
      <w:r>
        <w:rPr>
          <w:noProof/>
        </w:rPr>
        <w:tab/>
        <w:t>An MCPTT group that will be used for configuration of the temporary user regroup group has been preconfigured in MCPTT clients 2 and 3, and MCPTT clients 2 and 3 have received the relevant security related information to allow them to communicate in the temporary user regroup group.</w:t>
      </w:r>
    </w:p>
    <w:p w14:paraId="2537BE47" w14:textId="77777777" w:rsidR="00171381" w:rsidRDefault="00171381" w:rsidP="00171381">
      <w:pPr>
        <w:pStyle w:val="B1"/>
        <w:rPr>
          <w:noProof/>
        </w:rPr>
      </w:pPr>
      <w:r>
        <w:rPr>
          <w:noProof/>
        </w:rPr>
        <w:t>-</w:t>
      </w:r>
      <w:r>
        <w:rPr>
          <w:noProof/>
        </w:rPr>
        <w:tab/>
        <w:t>MCPTT client 1 is authorized to initiated a user regroup using the preconfigured regroup procedure.</w:t>
      </w:r>
    </w:p>
    <w:p w14:paraId="668B76F8" w14:textId="783002CD" w:rsidR="00171381" w:rsidRDefault="00171381" w:rsidP="00171381">
      <w:pPr>
        <w:pStyle w:val="B1"/>
        <w:rPr>
          <w:noProof/>
        </w:rPr>
      </w:pPr>
      <w:r>
        <w:rPr>
          <w:noProof/>
        </w:rPr>
        <w:t>-</w:t>
      </w:r>
      <w:r>
        <w:rPr>
          <w:noProof/>
        </w:rPr>
        <w:tab/>
        <w:t>MCPTT client 1 is aware of a suitable preconfigured group whose configuration has been preconfigured in the MC</w:t>
      </w:r>
      <w:r w:rsidR="008030E2" w:rsidRPr="008030E2">
        <w:rPr>
          <w:noProof/>
        </w:rPr>
        <w:t>PTT</w:t>
      </w:r>
      <w:r>
        <w:rPr>
          <w:noProof/>
        </w:rPr>
        <w:t xml:space="preserve"> UEs of the MCPTT users who will be regrouped.</w:t>
      </w:r>
    </w:p>
    <w:p w14:paraId="0F5FE562" w14:textId="3B9CD2F5" w:rsidR="00171381" w:rsidRDefault="00E028CC" w:rsidP="00171381">
      <w:pPr>
        <w:pStyle w:val="TH"/>
        <w:rPr>
          <w:noProof/>
        </w:rPr>
      </w:pPr>
      <w:r>
        <w:rPr>
          <w:noProof/>
        </w:rPr>
        <w:object w:dxaOrig="7801" w:dyaOrig="6860" w14:anchorId="79198C62">
          <v:shape id="_x0000_i1074" type="#_x0000_t75" style="width:389.95pt;height:342.7pt" o:ole="">
            <v:imagedata r:id="rId104" o:title=""/>
          </v:shape>
          <o:OLEObject Type="Embed" ProgID="Visio.Drawing.11" ShapeID="_x0000_i1074" DrawAspect="Content" ObjectID="_1797624531" r:id="rId105"/>
        </w:object>
      </w:r>
    </w:p>
    <w:p w14:paraId="6CEF998B" w14:textId="77777777" w:rsidR="00171381" w:rsidRDefault="00171381" w:rsidP="00171381">
      <w:pPr>
        <w:pStyle w:val="TF"/>
        <w:rPr>
          <w:noProof/>
        </w:rPr>
      </w:pPr>
      <w:r>
        <w:rPr>
          <w:noProof/>
        </w:rPr>
        <w:t>Figure 10.6.2.12.2.1-1: User regroup procedure using preconfigured group in single MCPTT system</w:t>
      </w:r>
    </w:p>
    <w:p w14:paraId="3EE26B7F" w14:textId="012D4B56" w:rsidR="00171381" w:rsidRDefault="00171381" w:rsidP="00171381">
      <w:pPr>
        <w:pStyle w:val="B1"/>
        <w:rPr>
          <w:noProof/>
        </w:rPr>
      </w:pPr>
      <w:r>
        <w:rPr>
          <w:noProof/>
        </w:rPr>
        <w:t>1.</w:t>
      </w:r>
      <w:r>
        <w:rPr>
          <w:noProof/>
        </w:rPr>
        <w:tab/>
        <w:t>The authorized user of MCPTT client 1 initiates the user regroup procedure, specifying the list of MCPTT users to be regrouped (MCPTT clients 2 and 3), the MCPTT group ID of the regroup group</w:t>
      </w:r>
      <w:r w:rsidR="00E028CC" w:rsidRPr="00E028CC">
        <w:rPr>
          <w:noProof/>
        </w:rPr>
        <w:t xml:space="preserve"> (if available)</w:t>
      </w:r>
      <w:r>
        <w:rPr>
          <w:noProof/>
        </w:rPr>
        <w:t>, and the MCPTT group ID of the group from which configuration information for the regroup group is to be taken.</w:t>
      </w:r>
      <w:r w:rsidR="008030E2" w:rsidRPr="008030E2">
        <w:t xml:space="preserve"> </w:t>
      </w:r>
      <w:r w:rsidR="008030E2" w:rsidRPr="008030E2">
        <w:rPr>
          <w:noProof/>
        </w:rPr>
        <w:t>Alternatively, the MCPTT client 1 can provide the criteria which allows the MCPTT server to determine the list of MCPTT users to be regrouped.</w:t>
      </w:r>
    </w:p>
    <w:p w14:paraId="0F42C6AC" w14:textId="77777777" w:rsidR="00171381" w:rsidRDefault="00171381" w:rsidP="00171381">
      <w:pPr>
        <w:pStyle w:val="B1"/>
        <w:rPr>
          <w:noProof/>
        </w:rPr>
      </w:pPr>
      <w:r>
        <w:rPr>
          <w:noProof/>
        </w:rPr>
        <w:t>2.</w:t>
      </w:r>
      <w:r>
        <w:rPr>
          <w:noProof/>
        </w:rPr>
        <w:tab/>
        <w:t>MCPTT client 1 sends the preconfigured regroup request to the MCPTT server. The request indicates the list of users to be included in the regroup operation.</w:t>
      </w:r>
    </w:p>
    <w:p w14:paraId="33D1857E" w14:textId="45DAA26D" w:rsidR="00E028CC" w:rsidRDefault="00171381" w:rsidP="00E028CC">
      <w:pPr>
        <w:pStyle w:val="B1"/>
        <w:rPr>
          <w:noProof/>
        </w:rPr>
      </w:pPr>
      <w:r>
        <w:rPr>
          <w:noProof/>
        </w:rPr>
        <w:t>3.</w:t>
      </w:r>
      <w:r>
        <w:rPr>
          <w:noProof/>
        </w:rPr>
        <w:tab/>
        <w:t>The MCPTT server checks that MCPTT client 1 is authorized to initiate a preconfigured regroup procedure.</w:t>
      </w:r>
      <w:r w:rsidR="00E028CC">
        <w:rPr>
          <w:noProof/>
        </w:rPr>
        <w:t xml:space="preserve"> If the preconfigured regroup request is authorized, the MCPTT server assigns a MCPTT group ID for this regroup group call if:</w:t>
      </w:r>
    </w:p>
    <w:p w14:paraId="07FAF457" w14:textId="77777777" w:rsidR="00E028CC" w:rsidRDefault="00E028CC" w:rsidP="00961D11">
      <w:pPr>
        <w:pStyle w:val="B3"/>
        <w:rPr>
          <w:noProof/>
        </w:rPr>
      </w:pPr>
      <w:r>
        <w:rPr>
          <w:noProof/>
        </w:rPr>
        <w:t xml:space="preserve">i. one is not provided in the request or </w:t>
      </w:r>
    </w:p>
    <w:p w14:paraId="0FCC7EAB" w14:textId="417C5E9C" w:rsidR="00171381" w:rsidRDefault="00E028CC" w:rsidP="00961D11">
      <w:pPr>
        <w:pStyle w:val="B3"/>
        <w:rPr>
          <w:noProof/>
        </w:rPr>
      </w:pPr>
      <w:r>
        <w:rPr>
          <w:noProof/>
        </w:rPr>
        <w:t>ii. the one provided in the request is not accepted.</w:t>
      </w:r>
    </w:p>
    <w:p w14:paraId="332412DB" w14:textId="77777777" w:rsidR="00171381" w:rsidRDefault="00171381" w:rsidP="00171381">
      <w:pPr>
        <w:pStyle w:val="NO"/>
        <w:rPr>
          <w:noProof/>
        </w:rPr>
      </w:pPr>
      <w:r>
        <w:rPr>
          <w:noProof/>
        </w:rPr>
        <w:t>NOTE 1:</w:t>
      </w:r>
      <w:r>
        <w:rPr>
          <w:noProof/>
        </w:rPr>
        <w:tab/>
        <w:t>MCPTT clients can be involved in multiple user and group regroups simultaneously.</w:t>
      </w:r>
    </w:p>
    <w:p w14:paraId="56A18429" w14:textId="77777777" w:rsidR="00E028CC" w:rsidRDefault="00171381" w:rsidP="00E028CC">
      <w:pPr>
        <w:pStyle w:val="B1"/>
        <w:rPr>
          <w:noProof/>
        </w:rPr>
      </w:pPr>
      <w:r>
        <w:rPr>
          <w:noProof/>
        </w:rPr>
        <w:lastRenderedPageBreak/>
        <w:t>4.</w:t>
      </w:r>
      <w:r>
        <w:rPr>
          <w:noProof/>
        </w:rPr>
        <w:tab/>
      </w:r>
      <w:r w:rsidR="00E028CC">
        <w:rPr>
          <w:noProof/>
        </w:rPr>
        <w:t>The MCPTT server shall send the preconfigured regroup request return message to MCPTT client 1 containing the below:</w:t>
      </w:r>
    </w:p>
    <w:p w14:paraId="0D57FF1A" w14:textId="77777777" w:rsidR="00E028CC" w:rsidRDefault="00E028CC" w:rsidP="00961D11">
      <w:pPr>
        <w:pStyle w:val="B3"/>
        <w:rPr>
          <w:noProof/>
        </w:rPr>
      </w:pPr>
      <w:r>
        <w:rPr>
          <w:noProof/>
        </w:rPr>
        <w:t>i.</w:t>
      </w:r>
      <w:r>
        <w:rPr>
          <w:noProof/>
        </w:rPr>
        <w:tab/>
        <w:t>the MCPTT group ID is generated by the MCPTT server; and</w:t>
      </w:r>
    </w:p>
    <w:p w14:paraId="03E232A2" w14:textId="77777777" w:rsidR="00E028CC" w:rsidRDefault="00E028CC" w:rsidP="00961D11">
      <w:pPr>
        <w:pStyle w:val="B3"/>
        <w:rPr>
          <w:noProof/>
        </w:rPr>
      </w:pPr>
      <w:r>
        <w:rPr>
          <w:noProof/>
        </w:rPr>
        <w:t>ii.</w:t>
      </w:r>
      <w:r>
        <w:rPr>
          <w:noProof/>
        </w:rPr>
        <w:tab/>
        <w:t>result of whether the ad hoc group call is authorized or not</w:t>
      </w:r>
    </w:p>
    <w:p w14:paraId="17BD2E72" w14:textId="77777777" w:rsidR="00E028CC" w:rsidRDefault="00E028CC" w:rsidP="00961D11">
      <w:pPr>
        <w:pStyle w:val="B1"/>
        <w:ind w:firstLine="0"/>
        <w:rPr>
          <w:noProof/>
        </w:rPr>
      </w:pPr>
      <w:r>
        <w:rPr>
          <w:noProof/>
        </w:rPr>
        <w:t>If the preconfigured regroup request is not authorized, MCPTT client 1 shall not proceed with the rest of the steps.</w:t>
      </w:r>
    </w:p>
    <w:p w14:paraId="09F41FE6" w14:textId="5B436002" w:rsidR="00171381" w:rsidRDefault="00E028CC" w:rsidP="00171381">
      <w:pPr>
        <w:pStyle w:val="B1"/>
        <w:rPr>
          <w:noProof/>
        </w:rPr>
      </w:pPr>
      <w:r>
        <w:rPr>
          <w:noProof/>
        </w:rPr>
        <w:t>5.</w:t>
      </w:r>
      <w:r>
        <w:rPr>
          <w:noProof/>
        </w:rPr>
        <w:tab/>
      </w:r>
      <w:r w:rsidR="00171381">
        <w:rPr>
          <w:noProof/>
        </w:rPr>
        <w:t>The MCPTT server sends the preconfigured regroup requests to MCPTT clients 2 and 3 in steps 4a and 4b respectively.</w:t>
      </w:r>
    </w:p>
    <w:p w14:paraId="757860D7" w14:textId="77777777" w:rsidR="00171381" w:rsidRDefault="00171381" w:rsidP="00171381">
      <w:pPr>
        <w:pStyle w:val="NO"/>
        <w:rPr>
          <w:noProof/>
        </w:rPr>
      </w:pPr>
      <w:r>
        <w:rPr>
          <w:noProof/>
        </w:rPr>
        <w:t>NOTE 2:</w:t>
      </w:r>
      <w:r>
        <w:rPr>
          <w:noProof/>
        </w:rPr>
        <w:tab/>
        <w:t xml:space="preserve">When using multicast, the MCPTT server can periodically rebroadcast the preconfigured regroup request. </w:t>
      </w:r>
    </w:p>
    <w:p w14:paraId="26281157" w14:textId="0A55E3FD" w:rsidR="00171381" w:rsidRDefault="00E028CC" w:rsidP="00171381">
      <w:pPr>
        <w:pStyle w:val="B1"/>
        <w:rPr>
          <w:noProof/>
        </w:rPr>
      </w:pPr>
      <w:r>
        <w:rPr>
          <w:noProof/>
        </w:rPr>
        <w:t>6</w:t>
      </w:r>
      <w:r w:rsidR="00171381">
        <w:rPr>
          <w:noProof/>
        </w:rPr>
        <w:t>.</w:t>
      </w:r>
      <w:r w:rsidR="00171381">
        <w:rPr>
          <w:noProof/>
        </w:rPr>
        <w:tab/>
        <w:t>MCPTT clients 2 and 3 notify their users of the regrouping in steps 5a and 5b respectively.</w:t>
      </w:r>
    </w:p>
    <w:p w14:paraId="6A2E0C8C" w14:textId="1C18125E" w:rsidR="00171381" w:rsidRDefault="00E028CC" w:rsidP="00171381">
      <w:pPr>
        <w:pStyle w:val="B1"/>
      </w:pPr>
      <w:r>
        <w:rPr>
          <w:noProof/>
        </w:rPr>
        <w:t>7</w:t>
      </w:r>
      <w:r w:rsidR="00171381">
        <w:rPr>
          <w:noProof/>
        </w:rPr>
        <w:t>.</w:t>
      </w:r>
      <w:r w:rsidR="00171381">
        <w:rPr>
          <w:noProof/>
        </w:rPr>
        <w:tab/>
        <w:t>MCPTT clients 2 and 3 may send the preconfigured regroup response to the MCPTT server to acknowledge the regrouping action.</w:t>
      </w:r>
      <w:r w:rsidR="00171381">
        <w:t xml:space="preserve"> These acknowledgements are not sent</w:t>
      </w:r>
      <w:r w:rsidR="00171381">
        <w:rPr>
          <w:noProof/>
        </w:rPr>
        <w:t xml:space="preserve"> i</w:t>
      </w:r>
      <w:r w:rsidR="00171381">
        <w:t>n response to a multicast transmission of the preconfigured regroup request.</w:t>
      </w:r>
    </w:p>
    <w:p w14:paraId="03A43DD1" w14:textId="62854F20" w:rsidR="00171381" w:rsidRDefault="00E028CC" w:rsidP="00171381">
      <w:pPr>
        <w:pStyle w:val="B1"/>
      </w:pPr>
      <w:r>
        <w:t>8</w:t>
      </w:r>
      <w:r w:rsidR="00171381">
        <w:t>.</w:t>
      </w:r>
      <w:r w:rsidR="00171381">
        <w:tab/>
        <w:t xml:space="preserve">The MCPTT server affiliates the regrouped MCPTT clients to the regroup group. </w:t>
      </w:r>
    </w:p>
    <w:p w14:paraId="4EE41E11" w14:textId="2F397A8F" w:rsidR="00171381" w:rsidRDefault="00E028CC" w:rsidP="00171381">
      <w:pPr>
        <w:pStyle w:val="B1"/>
      </w:pPr>
      <w:r>
        <w:t>9</w:t>
      </w:r>
      <w:r w:rsidR="00171381">
        <w:t>.</w:t>
      </w:r>
      <w:r w:rsidR="00171381">
        <w:tab/>
        <w:t>The MCPTT server sends a preconfigured regroup response to MCPTT client 1.</w:t>
      </w:r>
    </w:p>
    <w:p w14:paraId="20625349" w14:textId="77777777" w:rsidR="00171381" w:rsidRDefault="00171381" w:rsidP="00171381">
      <w:pPr>
        <w:pStyle w:val="NO"/>
        <w:rPr>
          <w:noProof/>
        </w:rPr>
      </w:pPr>
      <w:r>
        <w:rPr>
          <w:noProof/>
        </w:rPr>
        <w:t>NOTE 3:</w:t>
      </w:r>
      <w:r>
        <w:rPr>
          <w:noProof/>
        </w:rPr>
        <w:tab/>
        <w:t xml:space="preserve">After the user regrouping procedure, the regrouping remains in effect until explicitly cancelled by the procedure in 10.6.2.12.2.2. </w:t>
      </w:r>
    </w:p>
    <w:p w14:paraId="7721DA94" w14:textId="77777777" w:rsidR="00171381" w:rsidRDefault="00171381" w:rsidP="00171381">
      <w:pPr>
        <w:pStyle w:val="Heading6"/>
        <w:rPr>
          <w:noProof/>
        </w:rPr>
      </w:pPr>
      <w:bookmarkStart w:id="755" w:name="_Toc187011177"/>
      <w:r>
        <w:rPr>
          <w:lang w:eastAsia="ko-KR"/>
        </w:rPr>
        <w:t>10.6.2.12.2.2</w:t>
      </w:r>
      <w:r>
        <w:rPr>
          <w:lang w:eastAsia="ko-KR"/>
        </w:rPr>
        <w:tab/>
        <w:t>User regroup cancellation in single MCPTT system</w:t>
      </w:r>
      <w:bookmarkEnd w:id="755"/>
    </w:p>
    <w:p w14:paraId="68CB4F68" w14:textId="77777777" w:rsidR="00171381" w:rsidRDefault="00171381" w:rsidP="00171381">
      <w:pPr>
        <w:rPr>
          <w:noProof/>
        </w:rPr>
      </w:pPr>
      <w:r>
        <w:rPr>
          <w:noProof/>
        </w:rPr>
        <w:t>Figure 10.6.2.12.2.2-1 illustrates the procedure to cancel a user regrouping that uses a preconfigured MCPTT group.</w:t>
      </w:r>
    </w:p>
    <w:p w14:paraId="5AB23B7F" w14:textId="77777777" w:rsidR="00171381" w:rsidRDefault="00171381" w:rsidP="00171381">
      <w:pPr>
        <w:rPr>
          <w:noProof/>
        </w:rPr>
      </w:pPr>
      <w:r>
        <w:rPr>
          <w:noProof/>
        </w:rPr>
        <w:t>Pre-conditions:</w:t>
      </w:r>
    </w:p>
    <w:p w14:paraId="02A15480" w14:textId="77777777" w:rsidR="00171381" w:rsidRDefault="00171381" w:rsidP="00171381">
      <w:pPr>
        <w:pStyle w:val="B1"/>
        <w:rPr>
          <w:noProof/>
        </w:rPr>
      </w:pPr>
      <w:r>
        <w:rPr>
          <w:noProof/>
        </w:rPr>
        <w:t>-</w:t>
      </w:r>
      <w:r>
        <w:rPr>
          <w:noProof/>
        </w:rPr>
        <w:tab/>
        <w:t>MCPTT clients 2 and 3 have been regrouped into an MCPTT regroup group.</w:t>
      </w:r>
    </w:p>
    <w:p w14:paraId="0233726B" w14:textId="77777777" w:rsidR="00171381" w:rsidRDefault="00171381" w:rsidP="00171381">
      <w:pPr>
        <w:pStyle w:val="B1"/>
        <w:rPr>
          <w:noProof/>
        </w:rPr>
      </w:pPr>
      <w:r>
        <w:rPr>
          <w:noProof/>
        </w:rPr>
        <w:t>-</w:t>
      </w:r>
      <w:r>
        <w:rPr>
          <w:noProof/>
        </w:rPr>
        <w:tab/>
        <w:t>MCPTT client 1 is authorized to cancel a user regrouping that uses a preconfigured MCPTT group.</w:t>
      </w:r>
    </w:p>
    <w:p w14:paraId="0AB92408" w14:textId="77777777" w:rsidR="00171381" w:rsidRDefault="00171381" w:rsidP="00171381">
      <w:pPr>
        <w:pStyle w:val="TH"/>
        <w:rPr>
          <w:noProof/>
        </w:rPr>
      </w:pPr>
      <w:r>
        <w:rPr>
          <w:noProof/>
        </w:rPr>
        <w:object w:dxaOrig="7725" w:dyaOrig="6825" w14:anchorId="1FBC8927">
          <v:shape id="_x0000_i1075" type="#_x0000_t75" style="width:387.05pt;height:341.55pt" o:ole="">
            <v:imagedata r:id="rId106" o:title=""/>
          </v:shape>
          <o:OLEObject Type="Embed" ProgID="Visio.Drawing.11" ShapeID="_x0000_i1075" DrawAspect="Content" ObjectID="_1797624532" r:id="rId107"/>
        </w:object>
      </w:r>
    </w:p>
    <w:p w14:paraId="7BA7F102" w14:textId="77777777" w:rsidR="00171381" w:rsidRDefault="00171381" w:rsidP="00171381">
      <w:pPr>
        <w:pStyle w:val="TF"/>
        <w:rPr>
          <w:noProof/>
        </w:rPr>
      </w:pPr>
      <w:r>
        <w:rPr>
          <w:noProof/>
        </w:rPr>
        <w:t>Figure 10.6.2.12.2.2-1: Cancel preconfigured user regroup procedure in single MCPTT system</w:t>
      </w:r>
    </w:p>
    <w:p w14:paraId="74D5D573" w14:textId="77777777" w:rsidR="00171381" w:rsidRDefault="00171381" w:rsidP="00171381">
      <w:pPr>
        <w:pStyle w:val="B1"/>
        <w:rPr>
          <w:noProof/>
        </w:rPr>
      </w:pPr>
      <w:r>
        <w:rPr>
          <w:noProof/>
        </w:rPr>
        <w:t>1.</w:t>
      </w:r>
      <w:r>
        <w:rPr>
          <w:noProof/>
        </w:rPr>
        <w:tab/>
        <w:t>The authorized user of MCPTT client 1 initiates the cancellation of the user regrouping that uses a preconfigured MCPTT group.</w:t>
      </w:r>
    </w:p>
    <w:p w14:paraId="4A6A90FE" w14:textId="77777777" w:rsidR="00171381" w:rsidRDefault="00171381" w:rsidP="00171381">
      <w:pPr>
        <w:pStyle w:val="B1"/>
        <w:rPr>
          <w:noProof/>
        </w:rPr>
      </w:pPr>
      <w:r>
        <w:rPr>
          <w:noProof/>
        </w:rPr>
        <w:t>2.</w:t>
      </w:r>
      <w:r>
        <w:rPr>
          <w:noProof/>
        </w:rPr>
        <w:tab/>
        <w:t>MCPTT client 1 sends the preconfigured regroup cancel request to the MCPTT server, specifying the MCPTT group ID of the regroup group.</w:t>
      </w:r>
    </w:p>
    <w:p w14:paraId="75492F9F" w14:textId="77777777" w:rsidR="00171381" w:rsidRDefault="00171381" w:rsidP="00171381">
      <w:pPr>
        <w:pStyle w:val="B1"/>
        <w:rPr>
          <w:noProof/>
        </w:rPr>
      </w:pPr>
      <w:r>
        <w:rPr>
          <w:noProof/>
        </w:rPr>
        <w:t>3.</w:t>
      </w:r>
      <w:r>
        <w:rPr>
          <w:noProof/>
        </w:rPr>
        <w:tab/>
        <w:t>The MCPTT server checks that MCPTT client 1 is authorized to cancel a regrouping that uses a preconfigured user regroup procedure.</w:t>
      </w:r>
    </w:p>
    <w:p w14:paraId="13B4CE51" w14:textId="77777777" w:rsidR="00171381" w:rsidRDefault="00171381" w:rsidP="00171381">
      <w:pPr>
        <w:pStyle w:val="B1"/>
        <w:rPr>
          <w:noProof/>
        </w:rPr>
      </w:pPr>
      <w:r>
        <w:rPr>
          <w:noProof/>
        </w:rPr>
        <w:t>4.</w:t>
      </w:r>
      <w:r>
        <w:rPr>
          <w:noProof/>
        </w:rPr>
        <w:tab/>
        <w:t>The MCPTT server sends the preconfigured regroup cancel requests to MCPTT clients 2 and 3 (steps 4a and 4b respectively).</w:t>
      </w:r>
    </w:p>
    <w:p w14:paraId="1A5BAE1A" w14:textId="77777777" w:rsidR="00171381" w:rsidRDefault="00171381" w:rsidP="00171381">
      <w:pPr>
        <w:pStyle w:val="B1"/>
        <w:rPr>
          <w:noProof/>
        </w:rPr>
      </w:pPr>
      <w:r>
        <w:rPr>
          <w:noProof/>
        </w:rPr>
        <w:t>5.</w:t>
      </w:r>
      <w:r>
        <w:rPr>
          <w:noProof/>
        </w:rPr>
        <w:tab/>
        <w:t>MCPTT clients 2 and 3 notify their users of the cancellation of the user regrouping in steps 5a and 5b respectively.</w:t>
      </w:r>
    </w:p>
    <w:p w14:paraId="4A32E985" w14:textId="77777777" w:rsidR="00171381" w:rsidRDefault="00171381" w:rsidP="00171381">
      <w:pPr>
        <w:pStyle w:val="B1"/>
      </w:pPr>
      <w:r>
        <w:rPr>
          <w:noProof/>
        </w:rPr>
        <w:t>6.</w:t>
      </w:r>
      <w:r>
        <w:rPr>
          <w:noProof/>
        </w:rPr>
        <w:tab/>
        <w:t xml:space="preserve">MCPTT clients 2 and 3 may send the preconfigured regroup cancel response to the MCPTT server to acknowledge the cancellation of the regrouping function. </w:t>
      </w:r>
      <w:r>
        <w:t>These acknowledgements are not sent</w:t>
      </w:r>
      <w:r>
        <w:rPr>
          <w:noProof/>
        </w:rPr>
        <w:t xml:space="preserve"> i</w:t>
      </w:r>
      <w:r>
        <w:t>n response to a multicast transmission of the preconfigured regroup cancel request.</w:t>
      </w:r>
    </w:p>
    <w:p w14:paraId="1E35777F" w14:textId="77777777" w:rsidR="00171381" w:rsidRDefault="00171381" w:rsidP="00171381">
      <w:pPr>
        <w:pStyle w:val="B1"/>
      </w:pPr>
      <w:r>
        <w:t>7.</w:t>
      </w:r>
      <w:r>
        <w:tab/>
        <w:t>The MCPTT server de-affiliates MCPTT clients 2 and 3 from the MCPTT regroup group.</w:t>
      </w:r>
    </w:p>
    <w:p w14:paraId="0436175C" w14:textId="77777777" w:rsidR="00171381" w:rsidRDefault="00171381" w:rsidP="00171381">
      <w:pPr>
        <w:pStyle w:val="B1"/>
        <w:rPr>
          <w:noProof/>
        </w:rPr>
      </w:pPr>
      <w:r>
        <w:t>8.</w:t>
      </w:r>
      <w:r>
        <w:tab/>
        <w:t>The MCPTT server sends a preconfigured regroup cancel response to MCPTT client 1.</w:t>
      </w:r>
    </w:p>
    <w:p w14:paraId="50EE7690" w14:textId="4CF2CB07" w:rsidR="00FF2A97" w:rsidRPr="00F77E8A" w:rsidRDefault="00FF2A97" w:rsidP="00FF2A97">
      <w:pPr>
        <w:pStyle w:val="Heading5"/>
      </w:pPr>
      <w:bookmarkStart w:id="756" w:name="_Toc24660240"/>
      <w:bookmarkStart w:id="757" w:name="_Toc122612587"/>
      <w:bookmarkStart w:id="758" w:name="_Toc187011178"/>
      <w:r w:rsidRPr="00F77E8A">
        <w:t>10.6.2.12.</w:t>
      </w:r>
      <w:r>
        <w:t>3</w:t>
      </w:r>
      <w:r w:rsidRPr="00F77E8A">
        <w:tab/>
        <w:t>User regroup MC</w:t>
      </w:r>
      <w:r>
        <w:t xml:space="preserve">PTT </w:t>
      </w:r>
      <w:r w:rsidRPr="00F77E8A">
        <w:t>ID list update</w:t>
      </w:r>
      <w:bookmarkEnd w:id="758"/>
      <w:r w:rsidRPr="00F77E8A">
        <w:t xml:space="preserve"> </w:t>
      </w:r>
    </w:p>
    <w:p w14:paraId="6747610E" w14:textId="3E974D17" w:rsidR="00FF2A97" w:rsidRPr="009F7F40" w:rsidRDefault="00FF2A97" w:rsidP="00FF2A97">
      <w:r w:rsidRPr="009F7F40">
        <w:t>Figure 10.</w:t>
      </w:r>
      <w:r>
        <w:t>6.2.12</w:t>
      </w:r>
      <w:r w:rsidRPr="009F7F40">
        <w:t>.</w:t>
      </w:r>
      <w:r>
        <w:t>3</w:t>
      </w:r>
      <w:r w:rsidRPr="009F7F40">
        <w:t>-1 illustrates the procedure to add or remove an MC</w:t>
      </w:r>
      <w:r>
        <w:t>PTT</w:t>
      </w:r>
      <w:r w:rsidRPr="009F7F40">
        <w:t xml:space="preserve"> user based on the MC</w:t>
      </w:r>
      <w:r>
        <w:t xml:space="preserve">PTT </w:t>
      </w:r>
      <w:r w:rsidRPr="009F7F40">
        <w:t>user criteria known at the MC service server.</w:t>
      </w:r>
    </w:p>
    <w:p w14:paraId="386341C2" w14:textId="77777777" w:rsidR="00FF2A97" w:rsidRPr="009F7F40" w:rsidRDefault="00FF2A97" w:rsidP="00FF2A97">
      <w:pPr>
        <w:pStyle w:val="NO"/>
      </w:pPr>
      <w:r w:rsidRPr="009F7F40">
        <w:t xml:space="preserve">NOTE 1: </w:t>
      </w:r>
      <w:r w:rsidRPr="009F7F40">
        <w:tab/>
        <w:t>This procedure applies to MC</w:t>
      </w:r>
      <w:r>
        <w:t xml:space="preserve">PTT </w:t>
      </w:r>
      <w:r w:rsidRPr="009F7F40">
        <w:t>users that have been added and are to be added to the preconfigured regroup group based on MC</w:t>
      </w:r>
      <w:r>
        <w:t xml:space="preserve">PTT </w:t>
      </w:r>
      <w:r w:rsidRPr="009F7F40">
        <w:t>user criteria known at the MC</w:t>
      </w:r>
      <w:r>
        <w:t xml:space="preserve">PTT </w:t>
      </w:r>
      <w:r w:rsidRPr="009F7F40">
        <w:t xml:space="preserve">server. If only the criteria are to be applied, then only the criteria are included in the request and </w:t>
      </w:r>
      <w:r>
        <w:t xml:space="preserve">both </w:t>
      </w:r>
      <w:r w:rsidRPr="009F7F40">
        <w:t xml:space="preserve">the group and user lists are not included </w:t>
      </w:r>
    </w:p>
    <w:p w14:paraId="52DE89FD" w14:textId="77777777" w:rsidR="00FF2A97" w:rsidRPr="009F7F40" w:rsidRDefault="00FF2A97" w:rsidP="00FF2A97">
      <w:r w:rsidRPr="009F7F40">
        <w:lastRenderedPageBreak/>
        <w:t>Preconditions:</w:t>
      </w:r>
    </w:p>
    <w:p w14:paraId="3E6098EF" w14:textId="0D8B511A" w:rsidR="00FF2A97" w:rsidRPr="009F7F40" w:rsidRDefault="00A26928" w:rsidP="00A26928">
      <w:pPr>
        <w:pStyle w:val="B1"/>
        <w:rPr>
          <w:rFonts w:ascii="Arial" w:hAnsi="Arial" w:cs="Arial"/>
        </w:rPr>
      </w:pPr>
      <w:r>
        <w:t>-</w:t>
      </w:r>
      <w:r>
        <w:tab/>
      </w:r>
      <w:r w:rsidR="00FF2A97" w:rsidRPr="009F7F40">
        <w:t>A preconfigured regroup group has been established.</w:t>
      </w:r>
    </w:p>
    <w:p w14:paraId="1AD7E37D" w14:textId="77777777" w:rsidR="00FF2A97" w:rsidRPr="009F7F40" w:rsidRDefault="00FF2A97" w:rsidP="00A26928">
      <w:pPr>
        <w:pStyle w:val="B1"/>
      </w:pPr>
      <w:r w:rsidRPr="009F7F40">
        <w:rPr>
          <w:rFonts w:ascii="Arial" w:hAnsi="Arial" w:cs="Arial"/>
        </w:rPr>
        <w:t>-</w:t>
      </w:r>
      <w:r w:rsidRPr="009F7F40">
        <w:rPr>
          <w:rFonts w:ascii="Arial" w:hAnsi="Arial" w:cs="Arial"/>
        </w:rPr>
        <w:tab/>
      </w:r>
      <w:r w:rsidRPr="009F7F40">
        <w:t>The MC</w:t>
      </w:r>
      <w:r>
        <w:t xml:space="preserve">PTT </w:t>
      </w:r>
      <w:r w:rsidRPr="009F7F40">
        <w:t>server has selected MC</w:t>
      </w:r>
      <w:r>
        <w:t xml:space="preserve">PTT </w:t>
      </w:r>
      <w:r w:rsidRPr="009F7F40">
        <w:t>user 2 to participate in the preconfigured regroup group based on MC</w:t>
      </w:r>
      <w:r>
        <w:t xml:space="preserve">PTT </w:t>
      </w:r>
      <w:r w:rsidRPr="009F7F40">
        <w:t>user criteria known at the MC</w:t>
      </w:r>
      <w:r>
        <w:t xml:space="preserve">PTT </w:t>
      </w:r>
      <w:r w:rsidRPr="009F7F40">
        <w:t xml:space="preserve">server. </w:t>
      </w:r>
    </w:p>
    <w:p w14:paraId="673F0401" w14:textId="77777777" w:rsidR="00FF2A97" w:rsidRPr="009F7F40" w:rsidRDefault="00FF2A97" w:rsidP="00FF2A97">
      <w:pPr>
        <w:pStyle w:val="NO"/>
      </w:pPr>
      <w:r w:rsidRPr="009F7F40">
        <w:t>NOTE 2:</w:t>
      </w:r>
      <w:r w:rsidRPr="009F7F40">
        <w:tab/>
        <w:t>Other participants of the preconfigured regroup group are not shown in figure 10.</w:t>
      </w:r>
      <w:r>
        <w:t>6.2.12.</w:t>
      </w:r>
      <w:r w:rsidRPr="009F7F40">
        <w:t xml:space="preserve">x-1 for simplicity. </w:t>
      </w:r>
    </w:p>
    <w:p w14:paraId="77899325" w14:textId="77777777" w:rsidR="00FF2A97" w:rsidRPr="009F7F40" w:rsidRDefault="00FF2A97" w:rsidP="00FF2A97">
      <w:pPr>
        <w:pStyle w:val="B1"/>
        <w:ind w:left="460" w:hanging="360"/>
      </w:pPr>
    </w:p>
    <w:p w14:paraId="73DEEB26" w14:textId="77777777" w:rsidR="00FF2A97" w:rsidRPr="009F7F40" w:rsidRDefault="00FF2A97" w:rsidP="00FF2A97">
      <w:pPr>
        <w:pStyle w:val="TH"/>
      </w:pPr>
      <w:r w:rsidRPr="009F7F40">
        <w:object w:dxaOrig="7890" w:dyaOrig="4650" w14:anchorId="5A60DC40">
          <v:shape id="_x0000_i1076" type="#_x0000_t75" style="width:395.15pt;height:231.55pt" o:ole="">
            <v:imagedata r:id="rId108" o:title=""/>
          </v:shape>
          <o:OLEObject Type="Embed" ProgID="Visio.Drawing.11" ShapeID="_x0000_i1076" DrawAspect="Content" ObjectID="_1797624533" r:id="rId109"/>
        </w:object>
      </w:r>
    </w:p>
    <w:p w14:paraId="49F0029F" w14:textId="37FECD48" w:rsidR="00FF2A97" w:rsidRPr="009F7F40" w:rsidRDefault="00FF2A97" w:rsidP="00FF2A97">
      <w:pPr>
        <w:pStyle w:val="TF"/>
        <w:rPr>
          <w:noProof/>
        </w:rPr>
      </w:pPr>
      <w:r w:rsidRPr="009F7F40">
        <w:rPr>
          <w:noProof/>
        </w:rPr>
        <w:t>Figure 10.</w:t>
      </w:r>
      <w:r>
        <w:rPr>
          <w:noProof/>
          <w:lang w:val="en-US"/>
        </w:rPr>
        <w:t>6.2.12.3</w:t>
      </w:r>
      <w:r w:rsidRPr="009F7F40">
        <w:rPr>
          <w:noProof/>
        </w:rPr>
        <w:t>-1: Procedure to update the MC</w:t>
      </w:r>
      <w:r>
        <w:rPr>
          <w:noProof/>
        </w:rPr>
        <w:t xml:space="preserve">PTT </w:t>
      </w:r>
      <w:r w:rsidRPr="009F7F40">
        <w:rPr>
          <w:noProof/>
        </w:rPr>
        <w:t xml:space="preserve">ID list </w:t>
      </w:r>
    </w:p>
    <w:p w14:paraId="17A1644F" w14:textId="77777777" w:rsidR="00FF2A97" w:rsidRPr="009F7F40" w:rsidRDefault="00FF2A97" w:rsidP="00FF2A97">
      <w:pPr>
        <w:pStyle w:val="B1"/>
        <w:ind w:left="644" w:hanging="360"/>
      </w:pPr>
      <w:r w:rsidRPr="009F7F40">
        <w:t>1.</w:t>
      </w:r>
      <w:r w:rsidRPr="009F7F40">
        <w:tab/>
        <w:t>The MC</w:t>
      </w:r>
      <w:r>
        <w:t xml:space="preserve">PTT </w:t>
      </w:r>
      <w:r w:rsidRPr="009F7F40">
        <w:t>server detects that MC</w:t>
      </w:r>
      <w:r>
        <w:t xml:space="preserve">PTT </w:t>
      </w:r>
      <w:r w:rsidRPr="009F7F40">
        <w:t>client 2, which has been earlier included in the preconfigured regroup group, no longer meets the MC</w:t>
      </w:r>
      <w:r>
        <w:t xml:space="preserve">PTT </w:t>
      </w:r>
      <w:r w:rsidRPr="009F7F40">
        <w:t>user criteria known at the MC</w:t>
      </w:r>
      <w:r>
        <w:t xml:space="preserve">PTT </w:t>
      </w:r>
      <w:r w:rsidRPr="009F7F40">
        <w:t xml:space="preserve">server. </w:t>
      </w:r>
    </w:p>
    <w:p w14:paraId="2591D64F" w14:textId="77777777" w:rsidR="00FF2A97" w:rsidRPr="009F7F40" w:rsidRDefault="00FF2A97" w:rsidP="00FF2A97">
      <w:pPr>
        <w:pStyle w:val="B1"/>
        <w:ind w:left="644" w:hanging="360"/>
      </w:pPr>
      <w:r w:rsidRPr="009F7F40">
        <w:t>2.</w:t>
      </w:r>
      <w:r w:rsidRPr="009F7F40">
        <w:tab/>
        <w:t>The MC</w:t>
      </w:r>
      <w:r>
        <w:t xml:space="preserve">PTT server </w:t>
      </w:r>
      <w:r w:rsidRPr="009F7F40">
        <w:t>sends MC</w:t>
      </w:r>
      <w:r>
        <w:t xml:space="preserve">PTT </w:t>
      </w:r>
      <w:r w:rsidRPr="009F7F40">
        <w:t xml:space="preserve">client 2 a preconfigured user regroup remove request. </w:t>
      </w:r>
    </w:p>
    <w:p w14:paraId="66D76399" w14:textId="77777777" w:rsidR="00FF2A97" w:rsidRPr="009F7F40" w:rsidRDefault="00FF2A97" w:rsidP="00FF2A97">
      <w:pPr>
        <w:pStyle w:val="B1"/>
        <w:ind w:left="644" w:hanging="360"/>
      </w:pPr>
      <w:r w:rsidRPr="009F7F40">
        <w:t>3.</w:t>
      </w:r>
      <w:r w:rsidRPr="009F7F40">
        <w:tab/>
        <w:t>The MC</w:t>
      </w:r>
      <w:r>
        <w:t xml:space="preserve">PTT </w:t>
      </w:r>
      <w:r w:rsidRPr="009F7F40">
        <w:t>client 2 notifies the MC</w:t>
      </w:r>
      <w:r>
        <w:t xml:space="preserve">PTT </w:t>
      </w:r>
      <w:r w:rsidRPr="009F7F40">
        <w:t xml:space="preserve">user of the preconfigured user regroup removal. </w:t>
      </w:r>
    </w:p>
    <w:p w14:paraId="7014C8AF" w14:textId="77777777" w:rsidR="00FF2A97" w:rsidRPr="009F7F40" w:rsidRDefault="00FF2A97" w:rsidP="00FF2A97">
      <w:pPr>
        <w:pStyle w:val="B1"/>
        <w:ind w:left="644" w:hanging="360"/>
      </w:pPr>
      <w:r w:rsidRPr="009F7F40">
        <w:t>4.</w:t>
      </w:r>
      <w:r w:rsidRPr="009F7F40">
        <w:tab/>
        <w:t>The MC</w:t>
      </w:r>
      <w:r>
        <w:t xml:space="preserve">PTT </w:t>
      </w:r>
      <w:r w:rsidRPr="009F7F40">
        <w:t>client 2 may send the MC</w:t>
      </w:r>
      <w:r>
        <w:t xml:space="preserve">PTT </w:t>
      </w:r>
      <w:r w:rsidRPr="009F7F40">
        <w:t xml:space="preserve">server a preconfigured user regroup remove response to acknowledge the preconfigured user regroup removal. </w:t>
      </w:r>
    </w:p>
    <w:p w14:paraId="6863D530" w14:textId="77777777" w:rsidR="00FF2A97" w:rsidRPr="009F7F40" w:rsidRDefault="00FF2A97" w:rsidP="00FF2A97">
      <w:pPr>
        <w:pStyle w:val="B1"/>
        <w:ind w:left="644" w:hanging="360"/>
      </w:pPr>
      <w:r w:rsidRPr="009F7F40">
        <w:t>5.</w:t>
      </w:r>
      <w:r w:rsidRPr="009F7F40">
        <w:tab/>
        <w:t>The MC</w:t>
      </w:r>
      <w:r>
        <w:t xml:space="preserve">PTT </w:t>
      </w:r>
      <w:r w:rsidRPr="009F7F40">
        <w:t>server updates the preconfigured regroup group (including the MC</w:t>
      </w:r>
      <w:r>
        <w:t xml:space="preserve">PTT </w:t>
      </w:r>
      <w:r w:rsidRPr="009F7F40">
        <w:t xml:space="preserve">user ID list) and potential group communication. </w:t>
      </w:r>
    </w:p>
    <w:p w14:paraId="58F676C4" w14:textId="77777777" w:rsidR="00FF2A97" w:rsidRPr="009F7F40" w:rsidRDefault="00FF2A97" w:rsidP="00FF2A97">
      <w:pPr>
        <w:pStyle w:val="B1"/>
        <w:ind w:left="644" w:hanging="360"/>
      </w:pPr>
      <w:r w:rsidRPr="009F7F40">
        <w:t>6.</w:t>
      </w:r>
      <w:r w:rsidRPr="009F7F40">
        <w:tab/>
        <w:t>The MC</w:t>
      </w:r>
      <w:r>
        <w:t xml:space="preserve">PTT </w:t>
      </w:r>
      <w:r w:rsidRPr="009F7F40">
        <w:t>server detects that the MC</w:t>
      </w:r>
      <w:r>
        <w:t xml:space="preserve">PTT </w:t>
      </w:r>
      <w:r w:rsidRPr="009F7F40">
        <w:t>client 3 meets the MC</w:t>
      </w:r>
      <w:r>
        <w:t xml:space="preserve">PTT </w:t>
      </w:r>
      <w:r w:rsidRPr="009F7F40">
        <w:t xml:space="preserve">user criteria. </w:t>
      </w:r>
    </w:p>
    <w:p w14:paraId="02371F5D" w14:textId="77777777" w:rsidR="00FF2A97" w:rsidRPr="009F7F40" w:rsidRDefault="00FF2A97" w:rsidP="00FF2A97">
      <w:pPr>
        <w:pStyle w:val="B1"/>
        <w:ind w:left="644" w:hanging="360"/>
      </w:pPr>
      <w:r w:rsidRPr="009F7F40">
        <w:t>7.</w:t>
      </w:r>
      <w:r w:rsidRPr="009F7F40">
        <w:tab/>
        <w:t>The MC</w:t>
      </w:r>
      <w:r>
        <w:t xml:space="preserve">PTT </w:t>
      </w:r>
      <w:r w:rsidRPr="009F7F40">
        <w:t>server sends the MC</w:t>
      </w:r>
      <w:r>
        <w:t xml:space="preserve">PTT </w:t>
      </w:r>
      <w:r w:rsidRPr="009F7F40">
        <w:t xml:space="preserve">client 3 a preconfigured regroup request. </w:t>
      </w:r>
    </w:p>
    <w:p w14:paraId="17BAE451" w14:textId="77777777" w:rsidR="00FF2A97" w:rsidRPr="009F7F40" w:rsidRDefault="00FF2A97" w:rsidP="00FF2A97">
      <w:pPr>
        <w:pStyle w:val="B1"/>
        <w:ind w:left="644" w:hanging="360"/>
      </w:pPr>
      <w:r w:rsidRPr="009F7F40">
        <w:t>8.</w:t>
      </w:r>
      <w:r w:rsidRPr="009F7F40">
        <w:tab/>
        <w:t>The MC</w:t>
      </w:r>
      <w:r>
        <w:t xml:space="preserve">PTT </w:t>
      </w:r>
      <w:r w:rsidRPr="009F7F40">
        <w:t>client 3 notifies the MC</w:t>
      </w:r>
      <w:r>
        <w:t xml:space="preserve">PTT </w:t>
      </w:r>
      <w:r w:rsidRPr="009F7F40">
        <w:t xml:space="preserve">user of the preconfigured regroup request. </w:t>
      </w:r>
    </w:p>
    <w:p w14:paraId="77D5AD60" w14:textId="77777777" w:rsidR="00FF2A97" w:rsidRPr="009F7F40" w:rsidRDefault="00FF2A97" w:rsidP="00FF2A97">
      <w:pPr>
        <w:pStyle w:val="B1"/>
        <w:ind w:left="644" w:hanging="360"/>
      </w:pPr>
      <w:r w:rsidRPr="009F7F40">
        <w:t>9.</w:t>
      </w:r>
      <w:r w:rsidRPr="009F7F40">
        <w:tab/>
        <w:t>The MC</w:t>
      </w:r>
      <w:r>
        <w:t xml:space="preserve">PTT </w:t>
      </w:r>
      <w:r w:rsidRPr="009F7F40">
        <w:t>client 3 may send the MC</w:t>
      </w:r>
      <w:r>
        <w:t xml:space="preserve">PTT </w:t>
      </w:r>
      <w:r w:rsidRPr="009F7F40">
        <w:t xml:space="preserve">server a preconfigured regroup response. </w:t>
      </w:r>
    </w:p>
    <w:p w14:paraId="2EFA1C3E" w14:textId="5204CFA9" w:rsidR="00FF2A97" w:rsidRDefault="00FF2A97" w:rsidP="00965EB0">
      <w:pPr>
        <w:pStyle w:val="B1"/>
        <w:ind w:left="644" w:hanging="360"/>
      </w:pPr>
      <w:r w:rsidRPr="009F7F40">
        <w:t>10.</w:t>
      </w:r>
      <w:r w:rsidRPr="009F7F40">
        <w:tab/>
        <w:t>The MC</w:t>
      </w:r>
      <w:r>
        <w:t xml:space="preserve">PTT </w:t>
      </w:r>
      <w:r w:rsidRPr="009F7F40">
        <w:t>server updates the preconfigured regroup group (including the MC</w:t>
      </w:r>
      <w:r>
        <w:t xml:space="preserve">PTT </w:t>
      </w:r>
      <w:r w:rsidRPr="009F7F40">
        <w:t>ID list), and potential group communication.</w:t>
      </w:r>
      <w:bookmarkEnd w:id="756"/>
      <w:bookmarkEnd w:id="757"/>
    </w:p>
    <w:p w14:paraId="2A2ADE31" w14:textId="41EFFE43" w:rsidR="00171381" w:rsidRPr="00AB5FED" w:rsidRDefault="00171381" w:rsidP="00171381">
      <w:pPr>
        <w:pStyle w:val="Heading3"/>
      </w:pPr>
      <w:bookmarkStart w:id="759" w:name="_Toc187011179"/>
      <w:r w:rsidRPr="00AB5FED">
        <w:lastRenderedPageBreak/>
        <w:t>10.6.3</w:t>
      </w:r>
      <w:r w:rsidRPr="00AB5FED">
        <w:tab/>
        <w:t>Off-network group call</w:t>
      </w:r>
      <w:bookmarkEnd w:id="635"/>
      <w:bookmarkEnd w:id="660"/>
      <w:bookmarkEnd w:id="714"/>
      <w:bookmarkEnd w:id="715"/>
      <w:bookmarkEnd w:id="716"/>
      <w:bookmarkEnd w:id="759"/>
    </w:p>
    <w:p w14:paraId="499AD95D" w14:textId="77777777" w:rsidR="00171381" w:rsidRPr="00AB5FED" w:rsidRDefault="00171381" w:rsidP="00171381">
      <w:pPr>
        <w:pStyle w:val="Heading4"/>
      </w:pPr>
      <w:bookmarkStart w:id="760" w:name="_Toc428365090"/>
      <w:bookmarkStart w:id="761" w:name="_Toc433209778"/>
      <w:bookmarkStart w:id="762" w:name="_Toc460616075"/>
      <w:bookmarkStart w:id="763" w:name="_Toc460616936"/>
      <w:bookmarkStart w:id="764" w:name="_Toc424654501"/>
      <w:bookmarkStart w:id="765" w:name="_Toc187011180"/>
      <w:r w:rsidRPr="00AB5FED">
        <w:t>10.6.3.1</w:t>
      </w:r>
      <w:r w:rsidRPr="00AB5FED">
        <w:tab/>
        <w:t>General</w:t>
      </w:r>
      <w:bookmarkEnd w:id="760"/>
      <w:bookmarkEnd w:id="761"/>
      <w:bookmarkEnd w:id="762"/>
      <w:bookmarkEnd w:id="763"/>
      <w:bookmarkEnd w:id="765"/>
    </w:p>
    <w:p w14:paraId="54919D46" w14:textId="77777777" w:rsidR="00171381" w:rsidRDefault="00171381" w:rsidP="00171381">
      <w:pPr>
        <w:rPr>
          <w:lang w:val="nl-NL" w:eastAsia="zh-CN"/>
        </w:rPr>
      </w:pPr>
      <w:r w:rsidRPr="00AB5FED">
        <w:t xml:space="preserve">When an MCPTT user using a ProSe-enabled UE wants to communicate with a specific MCPTT </w:t>
      </w:r>
      <w:r>
        <w:t>group</w:t>
      </w:r>
      <w:r w:rsidRPr="00AB5FED">
        <w:t xml:space="preserve"> using ProSe </w:t>
      </w:r>
      <w:r>
        <w:t>capabilities</w:t>
      </w:r>
      <w:r w:rsidRPr="00AB5FED">
        <w:t xml:space="preserve">,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 xml:space="preserve">. </w:t>
      </w:r>
    </w:p>
    <w:p w14:paraId="714B741F" w14:textId="77777777" w:rsidR="00171381" w:rsidRDefault="00171381" w:rsidP="00171381">
      <w:pPr>
        <w:rPr>
          <w:lang w:val="nl-NL" w:eastAsia="zh-CN"/>
        </w:rPr>
      </w:pPr>
      <w:r>
        <w:rPr>
          <w:lang w:val="nl-NL" w:eastAsia="zh-CN"/>
        </w:rPr>
        <w:t>T</w:t>
      </w:r>
      <w:r w:rsidRPr="00AB5FED">
        <w:t xml:space="preserve">he MCPTT client </w:t>
      </w:r>
      <w:r>
        <w:t>obtains configuration data such as</w:t>
      </w:r>
      <w:r w:rsidRPr="0063789E">
        <w:rPr>
          <w:lang w:eastAsia="zh-CN"/>
        </w:rPr>
        <w:t xml:space="preserve"> </w:t>
      </w:r>
      <w:r>
        <w:rPr>
          <w:lang w:eastAsia="zh-CN"/>
        </w:rPr>
        <w:t>the u</w:t>
      </w:r>
      <w:r w:rsidRPr="00AB5FED">
        <w:rPr>
          <w:lang w:val="nl-NL"/>
        </w:rPr>
        <w:t xml:space="preserve">ser </w:t>
      </w:r>
      <w:r>
        <w:rPr>
          <w:lang w:val="nl-NL"/>
        </w:rPr>
        <w:t>i</w:t>
      </w:r>
      <w:r w:rsidRPr="00AB5FED">
        <w:rPr>
          <w:lang w:val="nl-NL"/>
        </w:rPr>
        <w:t>nfo I</w:t>
      </w:r>
      <w:r>
        <w:rPr>
          <w:lang w:val="nl-NL"/>
        </w:rPr>
        <w:t>D of the calling MCPTT user and</w:t>
      </w:r>
      <w:r>
        <w:t xml:space="preserve"> the</w:t>
      </w:r>
      <w:r w:rsidRPr="00243DF7">
        <w:t xml:space="preserve"> ProSe Group IP multicast address and ProSe Layer-2 Group ID</w:t>
      </w:r>
      <w:r>
        <w:t xml:space="preserve"> associated to the target MCPTT group (as described in clause</w:t>
      </w:r>
      <w:r w:rsidRPr="00AB5FED">
        <w:rPr>
          <w:lang w:val="nl-NL" w:eastAsia="zh-CN"/>
        </w:rPr>
        <w:t> </w:t>
      </w:r>
      <w:r>
        <w:t xml:space="preserve">8.1.3.2 in </w:t>
      </w:r>
      <w:r w:rsidRPr="00AB5FED">
        <w:rPr>
          <w:lang w:val="nl-NL" w:eastAsia="zh-CN"/>
        </w:rPr>
        <w:t>3GPP TS 23.</w:t>
      </w:r>
      <w:r>
        <w:rPr>
          <w:lang w:val="nl-NL" w:eastAsia="zh-CN"/>
        </w:rPr>
        <w:t>280</w:t>
      </w:r>
      <w:r w:rsidRPr="00AB5FED">
        <w:rPr>
          <w:lang w:val="nl-NL" w:eastAsia="zh-CN"/>
        </w:rPr>
        <w:t> [</w:t>
      </w:r>
      <w:r>
        <w:rPr>
          <w:lang w:val="nl-NL" w:eastAsia="zh-CN"/>
        </w:rPr>
        <w:t>16</w:t>
      </w:r>
      <w:r w:rsidRPr="00AB5FED">
        <w:rPr>
          <w:lang w:val="nl-NL" w:eastAsia="zh-CN"/>
        </w:rPr>
        <w:t>]</w:t>
      </w:r>
      <w:r>
        <w:rPr>
          <w:lang w:val="nl-NL" w:eastAsia="zh-CN"/>
        </w:rPr>
        <w:t xml:space="preserve">), and provides it to the ProSe layer. </w:t>
      </w:r>
      <w:r w:rsidRPr="00AB5FED">
        <w:rPr>
          <w:lang w:eastAsia="zh-CN"/>
        </w:rPr>
        <w:t xml:space="preserve">The </w:t>
      </w:r>
      <w:r w:rsidRPr="00243DF7">
        <w:t>ProSe Layer-2 Group ID</w:t>
      </w:r>
      <w:r w:rsidRPr="00AB5FED">
        <w:rPr>
          <w:lang w:val="nl-NL" w:eastAsia="zh-CN"/>
        </w:rPr>
        <w:t xml:space="preserve"> of the target MCPTT </w:t>
      </w:r>
      <w:r>
        <w:rPr>
          <w:lang w:val="nl-NL" w:eastAsia="zh-CN"/>
        </w:rPr>
        <w:t>group</w:t>
      </w:r>
      <w:r w:rsidRPr="00AB5FED">
        <w:rPr>
          <w:lang w:val="nl-NL" w:eastAsia="zh-CN"/>
        </w:rPr>
        <w:t xml:space="preserve"> </w:t>
      </w:r>
      <w:r>
        <w:rPr>
          <w:lang w:val="nl-NL" w:eastAsia="zh-CN"/>
        </w:rPr>
        <w:t>may be</w:t>
      </w:r>
      <w:r w:rsidRPr="00AB5FED">
        <w:rPr>
          <w:lang w:val="nl-NL" w:eastAsia="zh-CN"/>
        </w:rPr>
        <w:t xml:space="preserve"> used by the ProSe layer as the target </w:t>
      </w:r>
      <w:r>
        <w:rPr>
          <w:lang w:val="nl-NL" w:eastAsia="zh-CN"/>
        </w:rPr>
        <w:t xml:space="preserve">group </w:t>
      </w:r>
      <w:r w:rsidRPr="00AB5FED">
        <w:rPr>
          <w:lang w:val="nl-NL" w:eastAsia="zh-CN"/>
        </w:rPr>
        <w:t>info</w:t>
      </w:r>
      <w:r>
        <w:rPr>
          <w:lang w:val="nl-NL" w:eastAsia="zh-CN"/>
        </w:rPr>
        <w:t xml:space="preserve"> and the discovery group ID (</w:t>
      </w:r>
      <w:r w:rsidRPr="00AB5FED">
        <w:rPr>
          <w:lang w:val="nl-NL" w:eastAsia="zh-CN"/>
        </w:rPr>
        <w:t>defined in 3GPP TS 23.303 [</w:t>
      </w:r>
      <w:r>
        <w:rPr>
          <w:lang w:val="nl-NL" w:eastAsia="zh-CN"/>
        </w:rPr>
        <w:t>7</w:t>
      </w:r>
      <w:r w:rsidRPr="00AB5FED">
        <w:rPr>
          <w:lang w:val="nl-NL" w:eastAsia="zh-CN"/>
        </w:rPr>
        <w:t>]</w:t>
      </w:r>
      <w:r>
        <w:rPr>
          <w:lang w:val="nl-NL" w:eastAsia="zh-CN"/>
        </w:rPr>
        <w:t>)</w:t>
      </w:r>
      <w:r w:rsidRPr="00AB5FED">
        <w:rPr>
          <w:lang w:val="nl-NL" w:eastAsia="zh-CN"/>
        </w:rPr>
        <w:t>.</w:t>
      </w:r>
    </w:p>
    <w:p w14:paraId="76B2C677" w14:textId="77777777" w:rsidR="00171381" w:rsidRPr="00ED1E33" w:rsidRDefault="00171381" w:rsidP="00171381">
      <w:pPr>
        <w:rPr>
          <w:lang w:val="nl-NL" w:eastAsia="zh-CN"/>
        </w:rPr>
      </w:pPr>
      <w:r>
        <w:rPr>
          <w:lang w:val="nl-NL" w:eastAsia="zh-CN"/>
        </w:rPr>
        <w:t xml:space="preserve">Prior to the establishment of an off-network group call, a group member discovery procedure may be initiated to identify whether other members of the target MCPTT group are in the proximity of the calling MCPTT user, as described in the </w:t>
      </w:r>
      <w:r w:rsidRPr="00AA72B2">
        <w:rPr>
          <w:lang w:val="nl-NL" w:eastAsia="zh-CN"/>
        </w:rPr>
        <w:t>ProSe direct discovery for public safety use</w:t>
      </w:r>
      <w:r>
        <w:rPr>
          <w:lang w:val="nl-NL" w:eastAsia="zh-CN"/>
        </w:rPr>
        <w:t xml:space="preserve"> procedure</w:t>
      </w:r>
      <w:r w:rsidRPr="00AA72B2">
        <w:rPr>
          <w:lang w:val="nl-NL" w:eastAsia="zh-CN"/>
        </w:rPr>
        <w:t xml:space="preserve"> in 3GPP TS 23.303 [7].</w:t>
      </w:r>
      <w:r>
        <w:rPr>
          <w:lang w:val="nl-NL" w:eastAsia="zh-CN"/>
        </w:rPr>
        <w:t xml:space="preserve"> The establishment of an off-network group call using the ProSe capability is based on the </w:t>
      </w:r>
      <w:r w:rsidRPr="003D7DC5">
        <w:rPr>
          <w:lang w:eastAsia="zh-CN"/>
        </w:rPr>
        <w:t>one-to-</w:t>
      </w:r>
      <w:r>
        <w:rPr>
          <w:lang w:eastAsia="zh-CN"/>
        </w:rPr>
        <w:t>many</w:t>
      </w:r>
      <w:r w:rsidRPr="003D7DC5">
        <w:rPr>
          <w:lang w:eastAsia="zh-CN"/>
        </w:rPr>
        <w:t xml:space="preserve"> ProSe direct communication </w:t>
      </w:r>
      <w:r>
        <w:rPr>
          <w:lang w:eastAsia="zh-CN"/>
        </w:rPr>
        <w:t xml:space="preserve">procedure </w:t>
      </w:r>
      <w:r w:rsidRPr="003D7DC5">
        <w:rPr>
          <w:lang w:eastAsia="zh-CN"/>
        </w:rPr>
        <w:t>for public safety use</w:t>
      </w:r>
      <w:r>
        <w:rPr>
          <w:lang w:eastAsia="zh-CN"/>
        </w:rPr>
        <w:t xml:space="preserve"> described in </w:t>
      </w:r>
      <w:r w:rsidRPr="00AA72B2">
        <w:rPr>
          <w:lang w:val="nl-NL" w:eastAsia="zh-CN"/>
        </w:rPr>
        <w:t>3GPP TS 23.303 [7].</w:t>
      </w:r>
    </w:p>
    <w:p w14:paraId="4374B127" w14:textId="77777777" w:rsidR="00171381" w:rsidRPr="00AB5FED" w:rsidRDefault="00171381" w:rsidP="00171381">
      <w:r w:rsidRPr="00AB5FED">
        <w:t>Off-network group calls can use pre-defined configuration information provided to MCPTT clients prior to the off-network group call or configuration information that is transmitted to MCPTT clients during group call setup or late entry procedures.</w:t>
      </w:r>
    </w:p>
    <w:p w14:paraId="6EBCEAA0" w14:textId="77777777" w:rsidR="00171381" w:rsidRPr="00AB5FED" w:rsidRDefault="00171381" w:rsidP="00171381">
      <w:r w:rsidRPr="00AB5FED">
        <w:t>If off-network group configuration information is pre-defined (e.g. codec to be used) and provided to the MCPTT clients prior to the off-network group call (e.g. as part of group metadata), the MCPTT client will be able to participate in the off-network group call without needing to follow the group call setup or late joining procedures as they will be able to receive the media and signalling without the need for the announcement or invitation.</w:t>
      </w:r>
    </w:p>
    <w:p w14:paraId="6081E493" w14:textId="77777777" w:rsidR="00171381" w:rsidRPr="00EF0310" w:rsidRDefault="00171381" w:rsidP="00171381">
      <w:pPr>
        <w:rPr>
          <w:rFonts w:eastAsia="Malgun Gothic"/>
          <w:lang w:eastAsia="ko-KR"/>
        </w:rPr>
      </w:pPr>
      <w:r w:rsidRPr="00AB5FED">
        <w:rPr>
          <w:rFonts w:eastAsia="Malgun Gothic"/>
          <w:lang w:eastAsia="ko-KR"/>
        </w:rPr>
        <w:t>If off-network group configuration information is not pre-defined or provided, call parameters need</w:t>
      </w:r>
      <w:r w:rsidRPr="00AB5FED">
        <w:t xml:space="preserve"> to be transmitted to MCPTT clients</w:t>
      </w:r>
      <w:r w:rsidRPr="00AB5FED">
        <w:rPr>
          <w:rFonts w:eastAsia="Malgun Gothic"/>
          <w:lang w:eastAsia="ko-KR"/>
        </w:rPr>
        <w:t xml:space="preserve"> via group call announcement or invitation.</w:t>
      </w:r>
      <w:r w:rsidRPr="00BF0E7D">
        <w:rPr>
          <w:rFonts w:eastAsia="Malgun Gothic"/>
          <w:lang w:eastAsia="ko-KR"/>
        </w:rPr>
        <w:t xml:space="preserve"> </w:t>
      </w:r>
    </w:p>
    <w:p w14:paraId="722ABD55" w14:textId="77777777" w:rsidR="00171381" w:rsidRPr="00BF0E7D" w:rsidRDefault="00171381" w:rsidP="00171381">
      <w:pPr>
        <w:pStyle w:val="NO"/>
        <w:rPr>
          <w:rFonts w:eastAsia="Malgun Gothic"/>
          <w:lang w:eastAsia="ko-KR"/>
        </w:rPr>
      </w:pPr>
      <w:r>
        <w:rPr>
          <w:noProof/>
          <w:lang w:val="en-US"/>
        </w:rPr>
        <w:t>NOTE:</w:t>
      </w:r>
      <w:r>
        <w:rPr>
          <w:noProof/>
          <w:lang w:val="en-US"/>
        </w:rPr>
        <w:tab/>
        <w:t>When</w:t>
      </w:r>
      <w:r w:rsidRPr="008A6863">
        <w:rPr>
          <w:noProof/>
          <w:lang w:val="en-US"/>
        </w:rPr>
        <w:t xml:space="preserve"> the </w:t>
      </w:r>
      <w:r>
        <w:rPr>
          <w:noProof/>
          <w:lang w:val="en-US"/>
        </w:rPr>
        <w:t xml:space="preserve">MCPTT </w:t>
      </w:r>
      <w:r w:rsidRPr="008A6863">
        <w:rPr>
          <w:noProof/>
          <w:lang w:val="en-US"/>
        </w:rPr>
        <w:t>client receive</w:t>
      </w:r>
      <w:r>
        <w:rPr>
          <w:noProof/>
          <w:lang w:val="en-US"/>
        </w:rPr>
        <w:t>s</w:t>
      </w:r>
      <w:r w:rsidRPr="008A6863">
        <w:rPr>
          <w:noProof/>
          <w:lang w:val="en-US"/>
        </w:rPr>
        <w:t xml:space="preserve"> </w:t>
      </w:r>
      <w:r>
        <w:rPr>
          <w:noProof/>
          <w:lang w:val="en-US"/>
        </w:rPr>
        <w:t xml:space="preserve">a </w:t>
      </w:r>
      <w:r w:rsidRPr="008A6863">
        <w:rPr>
          <w:noProof/>
          <w:lang w:val="en-US"/>
        </w:rPr>
        <w:t>message</w:t>
      </w:r>
      <w:r>
        <w:rPr>
          <w:noProof/>
          <w:lang w:val="en-US"/>
        </w:rPr>
        <w:t xml:space="preserve"> that is not addressed to either its MCPTT ID or to any MCPTT group of which the MCPTT client is an affiliated group member</w:t>
      </w:r>
      <w:r w:rsidRPr="008A6863">
        <w:rPr>
          <w:noProof/>
          <w:lang w:val="en-US"/>
        </w:rPr>
        <w:t xml:space="preserve">, the </w:t>
      </w:r>
      <w:r>
        <w:rPr>
          <w:noProof/>
          <w:lang w:val="en-US"/>
        </w:rPr>
        <w:t xml:space="preserve">MCPTT </w:t>
      </w:r>
      <w:r w:rsidRPr="008A6863">
        <w:rPr>
          <w:noProof/>
          <w:lang w:val="en-US"/>
        </w:rPr>
        <w:t>client ignore</w:t>
      </w:r>
      <w:r>
        <w:rPr>
          <w:noProof/>
          <w:lang w:val="en-US"/>
        </w:rPr>
        <w:t>s</w:t>
      </w:r>
      <w:r w:rsidRPr="008A6863">
        <w:rPr>
          <w:noProof/>
          <w:lang w:val="en-US"/>
        </w:rPr>
        <w:t xml:space="preserve"> the message.</w:t>
      </w:r>
    </w:p>
    <w:p w14:paraId="6CAE4F3A" w14:textId="77777777" w:rsidR="00171381" w:rsidRPr="00AB5FED" w:rsidRDefault="00171381" w:rsidP="00171381">
      <w:pPr>
        <w:pStyle w:val="Heading4"/>
      </w:pPr>
      <w:bookmarkStart w:id="766" w:name="_Toc433209779"/>
      <w:bookmarkStart w:id="767" w:name="_Toc460616076"/>
      <w:bookmarkStart w:id="768" w:name="_Toc460616937"/>
      <w:bookmarkStart w:id="769" w:name="_Toc428365091"/>
      <w:bookmarkStart w:id="770" w:name="_Toc187011181"/>
      <w:r w:rsidRPr="00AB5FED">
        <w:t>10.6.3.2</w:t>
      </w:r>
      <w:r w:rsidRPr="00AB5FED">
        <w:tab/>
        <w:t>Information flows for group call in off-network</w:t>
      </w:r>
      <w:bookmarkEnd w:id="766"/>
      <w:bookmarkEnd w:id="767"/>
      <w:bookmarkEnd w:id="768"/>
      <w:bookmarkEnd w:id="770"/>
    </w:p>
    <w:p w14:paraId="76224CE4" w14:textId="77777777" w:rsidR="00171381" w:rsidRPr="00AB5FED" w:rsidRDefault="00171381" w:rsidP="00171381">
      <w:pPr>
        <w:pStyle w:val="Heading5"/>
        <w:rPr>
          <w:lang w:eastAsia="ko-KR"/>
        </w:rPr>
      </w:pPr>
      <w:bookmarkStart w:id="771" w:name="_Toc460616077"/>
      <w:bookmarkStart w:id="772" w:name="_Toc460616938"/>
      <w:bookmarkStart w:id="773" w:name="_Toc433209780"/>
      <w:bookmarkStart w:id="774" w:name="_Toc187011182"/>
      <w:r w:rsidRPr="00AB5FED">
        <w:rPr>
          <w:lang w:eastAsia="ko-KR"/>
        </w:rPr>
        <w:t>10.6.3.2.1</w:t>
      </w:r>
      <w:r w:rsidRPr="00AB5FED">
        <w:rPr>
          <w:lang w:eastAsia="ko-KR"/>
        </w:rPr>
        <w:tab/>
        <w:t>Group call announcement</w:t>
      </w:r>
      <w:bookmarkEnd w:id="771"/>
      <w:bookmarkEnd w:id="772"/>
      <w:bookmarkEnd w:id="774"/>
    </w:p>
    <w:p w14:paraId="1CECCB87" w14:textId="77777777" w:rsidR="00171381" w:rsidRPr="00AB5FED" w:rsidRDefault="00171381" w:rsidP="00171381">
      <w:r w:rsidRPr="00AB5FED">
        <w:t>Table 10.6.3.2.1-1 describes the information flow for the group call announcement from the MCPTT client to other MCPTT clients.</w:t>
      </w:r>
    </w:p>
    <w:p w14:paraId="4348C7E5" w14:textId="77777777" w:rsidR="00171381" w:rsidRPr="00AB5FED" w:rsidRDefault="00171381" w:rsidP="00171381">
      <w:pPr>
        <w:pStyle w:val="TH"/>
      </w:pPr>
      <w:r w:rsidRPr="00AB5FED">
        <w:lastRenderedPageBreak/>
        <w:t>Table 10.6.3.2.1-1: Group call announcement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4C29D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96B77"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C94D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B5CE93" w14:textId="77777777" w:rsidR="00171381" w:rsidRPr="00AB5FED" w:rsidRDefault="00171381" w:rsidP="00643972">
            <w:pPr>
              <w:pStyle w:val="TAH"/>
            </w:pPr>
            <w:r w:rsidRPr="00AB5FED">
              <w:t>Description</w:t>
            </w:r>
          </w:p>
        </w:tc>
      </w:tr>
      <w:tr w:rsidR="00171381" w:rsidRPr="00AB5FED" w14:paraId="73A544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45B3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FBB8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F135AE" w14:textId="77777777" w:rsidR="00171381" w:rsidRPr="00AB5FED" w:rsidRDefault="00171381" w:rsidP="00643972">
            <w:pPr>
              <w:pStyle w:val="TAL"/>
            </w:pPr>
            <w:r w:rsidRPr="00AB5FED">
              <w:t>The identity of the calling party</w:t>
            </w:r>
          </w:p>
        </w:tc>
      </w:tr>
      <w:tr w:rsidR="00171381" w:rsidRPr="00AB5FED" w14:paraId="1174BA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4743F"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C53E7"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0B958B" w14:textId="77777777" w:rsidR="00171381" w:rsidRPr="00AB5FED" w:rsidRDefault="00171381" w:rsidP="00643972">
            <w:pPr>
              <w:pStyle w:val="TAL"/>
            </w:pPr>
            <w:r w:rsidRPr="00AB5FED">
              <w:t>The MCPTT group ID on which the call is to be conducted</w:t>
            </w:r>
          </w:p>
        </w:tc>
      </w:tr>
      <w:tr w:rsidR="00171381" w:rsidRPr="00AB5FED" w14:paraId="69DF3D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28CA5" w14:textId="77777777" w:rsidR="00171381" w:rsidRPr="00AB5FED" w:rsidRDefault="00171381" w:rsidP="00643972">
            <w:pPr>
              <w:pStyle w:val="TAL"/>
            </w:pPr>
            <w:r w:rsidRPr="00AB5FED">
              <w:t>Media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A737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F6FE" w14:textId="77777777" w:rsidR="00171381" w:rsidRPr="00AB5FED" w:rsidRDefault="00171381" w:rsidP="00643972">
            <w:pPr>
              <w:pStyle w:val="TAL"/>
            </w:pPr>
            <w:r w:rsidRPr="00AB5FED">
              <w:t>Type of the media to be used for the call</w:t>
            </w:r>
          </w:p>
        </w:tc>
      </w:tr>
      <w:tr w:rsidR="00171381" w:rsidRPr="00AB5FED" w14:paraId="092B3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490471" w14:textId="77777777" w:rsidR="00171381" w:rsidRPr="00AB5FED" w:rsidRDefault="00171381" w:rsidP="00643972">
            <w:pPr>
              <w:pStyle w:val="TAL"/>
            </w:pPr>
            <w:r w:rsidRPr="00AB5FED">
              <w:t>Media codec</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3C420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1F93" w14:textId="77777777" w:rsidR="00171381" w:rsidRPr="00AB5FED" w:rsidRDefault="00171381" w:rsidP="00643972">
            <w:pPr>
              <w:pStyle w:val="TAL"/>
            </w:pPr>
            <w:r w:rsidRPr="00AB5FED">
              <w:t>The media codec to be used for the call</w:t>
            </w:r>
          </w:p>
        </w:tc>
      </w:tr>
      <w:tr w:rsidR="00171381" w:rsidRPr="00AB5FED" w14:paraId="18DADC8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6D09EA" w14:textId="77777777" w:rsidR="00171381" w:rsidRPr="00AB5FED" w:rsidRDefault="00171381" w:rsidP="00643972">
            <w:pPr>
              <w:pStyle w:val="TAL"/>
            </w:pPr>
            <w:r w:rsidRPr="00AB5FED">
              <w:t>Multi-cast port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373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1CD4" w14:textId="77777777" w:rsidR="00171381" w:rsidRPr="00AB5FED" w:rsidRDefault="00171381" w:rsidP="00643972">
            <w:pPr>
              <w:pStyle w:val="TAL"/>
            </w:pPr>
            <w:r w:rsidRPr="00AB5FED">
              <w:t>Multicast port number for media</w:t>
            </w:r>
          </w:p>
        </w:tc>
      </w:tr>
      <w:tr w:rsidR="00171381" w:rsidRPr="00AB5FED" w14:paraId="5FB893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4B66B6" w14:textId="77777777" w:rsidR="00171381" w:rsidRPr="00AB5FED" w:rsidRDefault="00171381" w:rsidP="00643972">
            <w:pPr>
              <w:pStyle w:val="TAL"/>
            </w:pPr>
            <w:r w:rsidRPr="00AB5FED">
              <w:t>Floor control port number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B0200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C939BB" w14:textId="77777777" w:rsidR="00171381" w:rsidRPr="00AB5FED" w:rsidRDefault="00171381" w:rsidP="00643972">
            <w:pPr>
              <w:pStyle w:val="TAL"/>
            </w:pPr>
            <w:r w:rsidRPr="00AB5FED">
              <w:t>Port number for floor control protocol</w:t>
            </w:r>
          </w:p>
        </w:tc>
      </w:tr>
      <w:tr w:rsidR="00171381" w:rsidRPr="00AB5FED" w14:paraId="2B93F8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243AC" w14:textId="77777777" w:rsidR="00171381" w:rsidRPr="00AB5FED" w:rsidRDefault="00171381" w:rsidP="00643972">
            <w:pPr>
              <w:pStyle w:val="TAL"/>
            </w:pPr>
            <w:r w:rsidRPr="00AB5FED">
              <w:t>Announcement period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EAEC1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6FD03A" w14:textId="77777777" w:rsidR="00171381" w:rsidRPr="00AB5FED" w:rsidRDefault="00171381" w:rsidP="00643972">
            <w:pPr>
              <w:pStyle w:val="TAL"/>
            </w:pPr>
            <w:r w:rsidRPr="00AB5FED">
              <w:t>Period of the group call announcement</w:t>
            </w:r>
          </w:p>
        </w:tc>
      </w:tr>
      <w:tr w:rsidR="00171381" w:rsidRPr="00AB5FED" w14:paraId="0BAF08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E9CE" w14:textId="77777777" w:rsidR="00171381" w:rsidRPr="00AB5FED" w:rsidRDefault="00171381" w:rsidP="00643972">
            <w:pPr>
              <w:pStyle w:val="TAL"/>
            </w:pPr>
            <w:r w:rsidRPr="00AB5FED">
              <w:t>Encryption parameters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C6D1C"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ACE2" w14:textId="77777777" w:rsidR="00171381" w:rsidRPr="00AB5FED" w:rsidRDefault="00171381" w:rsidP="00643972">
            <w:pPr>
              <w:pStyle w:val="TAL"/>
            </w:pPr>
            <w:r w:rsidRPr="00AB5FED">
              <w:t>Encryption parameters to be used for the call, if the call is to be encrypted</w:t>
            </w:r>
          </w:p>
        </w:tc>
      </w:tr>
      <w:tr w:rsidR="00171381" w:rsidRPr="00AB5FED" w14:paraId="17F85D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9C1BF" w14:textId="77777777" w:rsidR="00171381" w:rsidRPr="00AB5FED" w:rsidRDefault="00171381" w:rsidP="00643972">
            <w:pPr>
              <w:pStyle w:val="TAL"/>
            </w:pPr>
            <w:r w:rsidRPr="00AB5FED">
              <w:t>Confirm mode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EAB1F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990E5" w14:textId="77777777" w:rsidR="00171381" w:rsidRPr="00AB5FED" w:rsidRDefault="00171381" w:rsidP="00643972">
            <w:pPr>
              <w:pStyle w:val="TAL"/>
            </w:pPr>
            <w:r w:rsidRPr="00AB5FED">
              <w:t>Indicates whether the MCPTT group call is to be confirmed</w:t>
            </w:r>
          </w:p>
        </w:tc>
      </w:tr>
      <w:tr w:rsidR="00171381" w:rsidRPr="00AB5FED" w14:paraId="44EA8D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965C2" w14:textId="77777777" w:rsidR="00171381" w:rsidRPr="00AB5FED" w:rsidRDefault="00171381" w:rsidP="00643972">
            <w:pPr>
              <w:pStyle w:val="TAL"/>
            </w:pPr>
            <w:r w:rsidRPr="00AB5FED">
              <w:t>Emergency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01909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45415" w14:textId="77777777" w:rsidR="00171381" w:rsidRPr="00AB5FED" w:rsidRDefault="00171381" w:rsidP="00643972">
            <w:pPr>
              <w:pStyle w:val="TAL"/>
            </w:pPr>
            <w:r w:rsidRPr="00AB5FED">
              <w:t>Indicates that the MCPTT group call is an MCPTT emergency call</w:t>
            </w:r>
          </w:p>
        </w:tc>
      </w:tr>
      <w:tr w:rsidR="00171381" w:rsidRPr="00AB5FED" w14:paraId="7A1D7AC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3253B5" w14:textId="77777777" w:rsidR="00171381" w:rsidRPr="00AB5FED" w:rsidRDefault="00171381" w:rsidP="00643972">
            <w:pPr>
              <w:pStyle w:val="TAL"/>
            </w:pPr>
            <w:r w:rsidRPr="00AB5FED">
              <w:t>Imminent peril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C2501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7A6FA" w14:textId="77777777" w:rsidR="00171381" w:rsidRPr="00AB5FED" w:rsidRDefault="00171381" w:rsidP="00643972">
            <w:pPr>
              <w:pStyle w:val="TAL"/>
            </w:pPr>
            <w:r w:rsidRPr="00AB5FED">
              <w:t>Indicates that the MCPTT group call is an MCPTT imminent peril call</w:t>
            </w:r>
          </w:p>
        </w:tc>
      </w:tr>
    </w:tbl>
    <w:p w14:paraId="57FBA903" w14:textId="77777777" w:rsidR="00171381" w:rsidRPr="00AB5FED" w:rsidRDefault="00171381" w:rsidP="00171381">
      <w:pPr>
        <w:rPr>
          <w:lang w:eastAsia="ko-KR"/>
        </w:rPr>
      </w:pPr>
    </w:p>
    <w:p w14:paraId="6C8FC303" w14:textId="77777777" w:rsidR="00171381" w:rsidRPr="00AB5FED" w:rsidRDefault="00171381" w:rsidP="00171381">
      <w:pPr>
        <w:pStyle w:val="Heading5"/>
        <w:rPr>
          <w:lang w:eastAsia="ko-KR"/>
        </w:rPr>
      </w:pPr>
      <w:bookmarkStart w:id="775" w:name="_Toc460616078"/>
      <w:bookmarkStart w:id="776" w:name="_Toc460616939"/>
      <w:bookmarkStart w:id="777" w:name="_Toc187011183"/>
      <w:r w:rsidRPr="00AB5FED">
        <w:rPr>
          <w:lang w:eastAsia="ko-KR"/>
        </w:rPr>
        <w:t>10.6.3.2.2</w:t>
      </w:r>
      <w:r w:rsidRPr="00AB5FED">
        <w:rPr>
          <w:lang w:eastAsia="ko-KR"/>
        </w:rPr>
        <w:tab/>
      </w:r>
      <w:r w:rsidRPr="00AB5FED">
        <w:t>MCPTT upgrade to emergency call</w:t>
      </w:r>
      <w:bookmarkEnd w:id="775"/>
      <w:bookmarkEnd w:id="776"/>
      <w:bookmarkEnd w:id="777"/>
    </w:p>
    <w:p w14:paraId="62392BA5" w14:textId="77777777" w:rsidR="00171381" w:rsidRPr="00AB5FED" w:rsidRDefault="00171381" w:rsidP="00171381">
      <w:r w:rsidRPr="00AB5FED">
        <w:t xml:space="preserve">Table 10.6.3.2.2-1 describes the information flow for the MCPTT upgrade to emergency </w:t>
      </w:r>
      <w:r>
        <w:rPr>
          <w:rFonts w:hint="eastAsia"/>
          <w:lang w:eastAsia="zh-CN"/>
        </w:rPr>
        <w:t xml:space="preserve">call </w:t>
      </w:r>
      <w:r w:rsidRPr="00AB5FED">
        <w:t>from the MCPTT client to other MCPTT clients.</w:t>
      </w:r>
    </w:p>
    <w:p w14:paraId="464C45F6" w14:textId="77777777" w:rsidR="00171381" w:rsidRPr="00AB5FED" w:rsidRDefault="00171381" w:rsidP="00171381">
      <w:pPr>
        <w:pStyle w:val="TH"/>
      </w:pPr>
      <w:r w:rsidRPr="00AB5FED">
        <w:t>Table 10.6.3.2.2-1: MCPTT upgrade to emergency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4AD27A5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24D33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C7F7EA"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7EAD7D" w14:textId="77777777" w:rsidR="00171381" w:rsidRPr="00AB5FED" w:rsidRDefault="00171381" w:rsidP="00643972">
            <w:pPr>
              <w:pStyle w:val="TAH"/>
            </w:pPr>
            <w:r w:rsidRPr="00AB5FED">
              <w:t>Description</w:t>
            </w:r>
          </w:p>
        </w:tc>
      </w:tr>
      <w:tr w:rsidR="00171381" w:rsidRPr="00AB5FED" w14:paraId="73A38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B2A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AF58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29D37F" w14:textId="77777777" w:rsidR="00171381" w:rsidRPr="00AB5FED" w:rsidRDefault="00171381" w:rsidP="00643972">
            <w:pPr>
              <w:pStyle w:val="TAL"/>
            </w:pPr>
            <w:r w:rsidRPr="00AB5FED">
              <w:t>The identity of the upgrading party</w:t>
            </w:r>
          </w:p>
        </w:tc>
      </w:tr>
      <w:tr w:rsidR="00171381" w:rsidRPr="00AB5FED" w14:paraId="5E5B0A0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F31A31"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0A57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179926" w14:textId="77777777" w:rsidR="00171381" w:rsidRPr="00AB5FED" w:rsidRDefault="00171381" w:rsidP="00643972">
            <w:pPr>
              <w:pStyle w:val="TAL"/>
            </w:pPr>
            <w:r w:rsidRPr="00AB5FED">
              <w:t>The MCPTT group ID on which the call is to be conducted</w:t>
            </w:r>
          </w:p>
        </w:tc>
      </w:tr>
    </w:tbl>
    <w:p w14:paraId="659C12AC" w14:textId="77777777" w:rsidR="00171381" w:rsidRPr="00AB5FED" w:rsidRDefault="00171381" w:rsidP="00171381"/>
    <w:p w14:paraId="2F852B73" w14:textId="77777777" w:rsidR="00171381" w:rsidRPr="00AB5FED" w:rsidRDefault="00171381" w:rsidP="00171381">
      <w:pPr>
        <w:pStyle w:val="Heading5"/>
        <w:rPr>
          <w:lang w:eastAsia="ko-KR"/>
        </w:rPr>
      </w:pPr>
      <w:bookmarkStart w:id="778" w:name="_Toc460616079"/>
      <w:bookmarkStart w:id="779" w:name="_Toc460616940"/>
      <w:bookmarkStart w:id="780" w:name="_Toc187011184"/>
      <w:r w:rsidRPr="00AB5FED">
        <w:rPr>
          <w:lang w:eastAsia="ko-KR"/>
        </w:rPr>
        <w:t>10.6.3.2.3</w:t>
      </w:r>
      <w:r w:rsidRPr="00AB5FED">
        <w:rPr>
          <w:lang w:eastAsia="ko-KR"/>
        </w:rPr>
        <w:tab/>
      </w:r>
      <w:r w:rsidRPr="00AB5FED">
        <w:t xml:space="preserve">MCPTT emergency group </w:t>
      </w:r>
      <w:r>
        <w:t xml:space="preserve">state </w:t>
      </w:r>
      <w:r w:rsidRPr="00AB5FED">
        <w:t>cancel</w:t>
      </w:r>
      <w:bookmarkEnd w:id="778"/>
      <w:bookmarkEnd w:id="779"/>
      <w:bookmarkEnd w:id="780"/>
    </w:p>
    <w:p w14:paraId="22E0A1E3" w14:textId="77777777" w:rsidR="00171381" w:rsidRDefault="00171381" w:rsidP="00171381">
      <w:r w:rsidRPr="00AB5FED">
        <w:t xml:space="preserve">Table 10.6.3.2.3-1 describes the information flow for the MCPTT </w:t>
      </w:r>
      <w:r>
        <w:rPr>
          <w:rFonts w:hint="eastAsia"/>
          <w:lang w:eastAsia="zh-CN"/>
        </w:rPr>
        <w:t xml:space="preserve">emergency group </w:t>
      </w:r>
      <w:r>
        <w:rPr>
          <w:lang w:eastAsia="zh-CN"/>
        </w:rPr>
        <w:t xml:space="preserve">state </w:t>
      </w:r>
      <w:r>
        <w:rPr>
          <w:rFonts w:hint="eastAsia"/>
          <w:lang w:eastAsia="zh-CN"/>
        </w:rPr>
        <w:t>cancel</w:t>
      </w:r>
      <w:r>
        <w:rPr>
          <w:lang w:eastAsia="zh-CN"/>
        </w:rPr>
        <w:t xml:space="preserve"> </w:t>
      </w:r>
      <w:r w:rsidRPr="00AB5FED">
        <w:t>from the MCPTT client to other MCPTT clients.</w:t>
      </w:r>
    </w:p>
    <w:p w14:paraId="1EAF4367" w14:textId="77777777" w:rsidR="00171381" w:rsidRPr="00AB5FED" w:rsidRDefault="00171381" w:rsidP="00171381">
      <w:pPr>
        <w:pStyle w:val="NO"/>
      </w:pPr>
      <w:r>
        <w:t>NOTE:</w:t>
      </w:r>
      <w:r>
        <w:tab/>
        <w:t xml:space="preserve">In Rel-14 and Rel-13 versions of this specification the name of this information flow is </w:t>
      </w:r>
      <w:r w:rsidRPr="00C07BCA">
        <w:rPr>
          <w:noProof/>
        </w:rPr>
        <w:t>"</w:t>
      </w:r>
      <w:r>
        <w:t>MCPTT emergency group cancel</w:t>
      </w:r>
      <w:r w:rsidRPr="00C07BCA">
        <w:rPr>
          <w:noProof/>
        </w:rPr>
        <w:t>"</w:t>
      </w:r>
      <w:r>
        <w:rPr>
          <w:noProof/>
        </w:rPr>
        <w:t>.</w:t>
      </w:r>
    </w:p>
    <w:p w14:paraId="44B99A43" w14:textId="77777777" w:rsidR="00171381" w:rsidRPr="00AB5FED" w:rsidRDefault="00171381" w:rsidP="00171381">
      <w:pPr>
        <w:pStyle w:val="TH"/>
      </w:pPr>
      <w:r w:rsidRPr="00AB5FED">
        <w:t xml:space="preserve">Table 10.6.3.2.3-1: MCPTT emergency group </w:t>
      </w:r>
      <w:r>
        <w:t xml:space="preserve">state </w:t>
      </w:r>
      <w:r w:rsidRPr="00AB5FED">
        <w:t xml:space="preserve">cancel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25765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5FDFFF"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10371"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8DDCAB" w14:textId="77777777" w:rsidR="00171381" w:rsidRPr="00AB5FED" w:rsidRDefault="00171381" w:rsidP="00643972">
            <w:pPr>
              <w:pStyle w:val="TAH"/>
            </w:pPr>
            <w:r w:rsidRPr="00AB5FED">
              <w:t>Description</w:t>
            </w:r>
          </w:p>
        </w:tc>
      </w:tr>
      <w:tr w:rsidR="00171381" w:rsidRPr="00AB5FED" w14:paraId="5DEA6E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CCE19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7425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8A6FA" w14:textId="77777777" w:rsidR="00171381" w:rsidRPr="00AB5FED" w:rsidRDefault="00171381" w:rsidP="00643972">
            <w:pPr>
              <w:pStyle w:val="TAL"/>
            </w:pPr>
            <w:r w:rsidRPr="00AB5FED">
              <w:t>The identity of the cancelling party</w:t>
            </w:r>
          </w:p>
        </w:tc>
      </w:tr>
      <w:tr w:rsidR="00171381" w:rsidRPr="00AB5FED" w14:paraId="6D34AE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8EDEE0"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08DB6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D65982" w14:textId="77777777" w:rsidR="00171381" w:rsidRPr="00AB5FED" w:rsidRDefault="00171381" w:rsidP="00643972">
            <w:pPr>
              <w:pStyle w:val="TAL"/>
            </w:pPr>
            <w:r w:rsidRPr="00AB5FED">
              <w:t xml:space="preserve">The MCPTT group ID </w:t>
            </w:r>
            <w:r>
              <w:t xml:space="preserve">which emergency state is </w:t>
            </w:r>
            <w:r w:rsidRPr="00AB5FED">
              <w:t>to be cancelled</w:t>
            </w:r>
          </w:p>
        </w:tc>
      </w:tr>
    </w:tbl>
    <w:p w14:paraId="19199817" w14:textId="77777777" w:rsidR="00171381" w:rsidRPr="00AB5FED" w:rsidRDefault="00171381" w:rsidP="00171381"/>
    <w:p w14:paraId="05EC72D1" w14:textId="77777777" w:rsidR="00171381" w:rsidRPr="00AB5FED" w:rsidRDefault="00171381" w:rsidP="00171381">
      <w:pPr>
        <w:pStyle w:val="Heading5"/>
        <w:rPr>
          <w:lang w:eastAsia="ko-KR"/>
        </w:rPr>
      </w:pPr>
      <w:bookmarkStart w:id="781" w:name="_Toc460616080"/>
      <w:bookmarkStart w:id="782" w:name="_Toc460616941"/>
      <w:bookmarkStart w:id="783" w:name="_Toc187011185"/>
      <w:r w:rsidRPr="00AB5FED">
        <w:rPr>
          <w:lang w:eastAsia="ko-KR"/>
        </w:rPr>
        <w:t>10.6.3.2.4</w:t>
      </w:r>
      <w:r w:rsidRPr="00AB5FED">
        <w:rPr>
          <w:lang w:eastAsia="ko-KR"/>
        </w:rPr>
        <w:tab/>
        <w:t>R</w:t>
      </w:r>
      <w:r w:rsidRPr="00AB5FED">
        <w:t>esponse</w:t>
      </w:r>
      <w:bookmarkEnd w:id="781"/>
      <w:bookmarkEnd w:id="782"/>
      <w:bookmarkEnd w:id="783"/>
    </w:p>
    <w:p w14:paraId="5AFD61D7" w14:textId="77777777" w:rsidR="00171381" w:rsidRPr="00AB5FED" w:rsidRDefault="00171381" w:rsidP="00171381">
      <w:r w:rsidRPr="00AB5FED">
        <w:t>Table 10.6.3.2.4-1 describes the information flow for the response.</w:t>
      </w:r>
    </w:p>
    <w:p w14:paraId="459F4B7F" w14:textId="77777777" w:rsidR="00171381" w:rsidRPr="00AB5FED" w:rsidRDefault="00171381" w:rsidP="00171381">
      <w:pPr>
        <w:pStyle w:val="TH"/>
      </w:pPr>
      <w:r w:rsidRPr="00AB5FED">
        <w:lastRenderedPageBreak/>
        <w:t xml:space="preserve">Table 10.6.3.2.4-1: Response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6806D7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0318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2BE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B66CFF" w14:textId="77777777" w:rsidR="00171381" w:rsidRPr="00AB5FED" w:rsidRDefault="00171381" w:rsidP="00643972">
            <w:pPr>
              <w:pStyle w:val="TAH"/>
            </w:pPr>
            <w:r w:rsidRPr="00AB5FED">
              <w:t>Description</w:t>
            </w:r>
          </w:p>
        </w:tc>
      </w:tr>
      <w:tr w:rsidR="00171381" w:rsidRPr="00AB5FED" w14:paraId="11D64E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37D2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158A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6C4D17" w14:textId="77777777" w:rsidR="00171381" w:rsidRPr="00AB5FED" w:rsidRDefault="00171381" w:rsidP="00643972">
            <w:pPr>
              <w:pStyle w:val="TAL"/>
            </w:pPr>
            <w:r w:rsidRPr="00AB5FED">
              <w:t>The identity of the called party</w:t>
            </w:r>
          </w:p>
        </w:tc>
      </w:tr>
    </w:tbl>
    <w:p w14:paraId="659C473B" w14:textId="77777777" w:rsidR="00171381" w:rsidRPr="00AB5FED" w:rsidRDefault="00171381" w:rsidP="00171381"/>
    <w:p w14:paraId="37657F32" w14:textId="77777777" w:rsidR="00171381" w:rsidRPr="00AB5FED" w:rsidRDefault="00171381" w:rsidP="00171381">
      <w:pPr>
        <w:pStyle w:val="Heading5"/>
        <w:rPr>
          <w:lang w:eastAsia="ko-KR"/>
        </w:rPr>
      </w:pPr>
      <w:bookmarkStart w:id="784" w:name="_Toc460616081"/>
      <w:bookmarkStart w:id="785" w:name="_Toc460616942"/>
      <w:bookmarkStart w:id="786" w:name="_Toc187011186"/>
      <w:r w:rsidRPr="00AB5FED">
        <w:rPr>
          <w:lang w:eastAsia="ko-KR"/>
        </w:rPr>
        <w:t>10.6.3.2.5</w:t>
      </w:r>
      <w:r w:rsidRPr="00AB5FED">
        <w:rPr>
          <w:lang w:eastAsia="ko-KR"/>
        </w:rPr>
        <w:tab/>
      </w:r>
      <w:r>
        <w:rPr>
          <w:lang w:eastAsia="ko-KR"/>
        </w:rPr>
        <w:t>Void</w:t>
      </w:r>
      <w:bookmarkEnd w:id="784"/>
      <w:bookmarkEnd w:id="785"/>
      <w:bookmarkEnd w:id="786"/>
    </w:p>
    <w:p w14:paraId="4BCD760F" w14:textId="77777777" w:rsidR="00171381" w:rsidRPr="00AB5FED" w:rsidRDefault="00171381" w:rsidP="00171381">
      <w:pPr>
        <w:pStyle w:val="Heading5"/>
      </w:pPr>
      <w:bookmarkStart w:id="787" w:name="_Toc460616082"/>
      <w:bookmarkStart w:id="788" w:name="_Toc460616943"/>
      <w:bookmarkStart w:id="789" w:name="_Toc187011187"/>
      <w:r w:rsidRPr="00AB5FED">
        <w:rPr>
          <w:lang w:eastAsia="ko-KR"/>
        </w:rPr>
        <w:t>10.6.3.2.6</w:t>
      </w:r>
      <w:r w:rsidRPr="00AB5FED">
        <w:rPr>
          <w:lang w:eastAsia="ko-KR"/>
        </w:rPr>
        <w:tab/>
      </w:r>
      <w:r>
        <w:rPr>
          <w:lang w:eastAsia="ko-KR"/>
        </w:rPr>
        <w:t>Void</w:t>
      </w:r>
      <w:bookmarkEnd w:id="787"/>
      <w:bookmarkEnd w:id="788"/>
      <w:bookmarkEnd w:id="789"/>
    </w:p>
    <w:p w14:paraId="2436EF93" w14:textId="77777777" w:rsidR="00171381" w:rsidRPr="00AB5FED" w:rsidRDefault="00171381" w:rsidP="00171381">
      <w:pPr>
        <w:pStyle w:val="Heading5"/>
        <w:rPr>
          <w:lang w:eastAsia="ko-KR"/>
        </w:rPr>
      </w:pPr>
      <w:bookmarkStart w:id="790" w:name="_Toc460616083"/>
      <w:bookmarkStart w:id="791" w:name="_Toc460616944"/>
      <w:bookmarkStart w:id="792" w:name="_Toc187011188"/>
      <w:r w:rsidRPr="00AB5FED">
        <w:rPr>
          <w:lang w:eastAsia="ko-KR"/>
        </w:rPr>
        <w:t>10.6.3.2.7</w:t>
      </w:r>
      <w:r w:rsidRPr="00AB5FED">
        <w:rPr>
          <w:lang w:eastAsia="ko-KR"/>
        </w:rPr>
        <w:tab/>
      </w:r>
      <w:r w:rsidRPr="00AB5FED">
        <w:t>MCPTT upgrade to imminent peril call</w:t>
      </w:r>
      <w:bookmarkEnd w:id="790"/>
      <w:bookmarkEnd w:id="791"/>
      <w:bookmarkEnd w:id="792"/>
    </w:p>
    <w:p w14:paraId="6A9190DF" w14:textId="77777777" w:rsidR="00171381" w:rsidRPr="00AB5FED" w:rsidRDefault="00171381" w:rsidP="00171381">
      <w:r w:rsidRPr="00AB5FED">
        <w:t xml:space="preserve">Table 10.6.3.2.7-1 describes the information flow for the MCPTT upgrade to imminent peril </w:t>
      </w:r>
      <w:r>
        <w:rPr>
          <w:rFonts w:hint="eastAsia"/>
          <w:lang w:eastAsia="zh-CN"/>
        </w:rPr>
        <w:t xml:space="preserve">call </w:t>
      </w:r>
      <w:r w:rsidRPr="00AB5FED">
        <w:t>from the MCPTT client to other MCPTT clients.</w:t>
      </w:r>
    </w:p>
    <w:p w14:paraId="6D6FBD3C" w14:textId="77777777" w:rsidR="00171381" w:rsidRPr="00AB5FED" w:rsidRDefault="00171381" w:rsidP="00171381">
      <w:pPr>
        <w:pStyle w:val="TH"/>
      </w:pPr>
      <w:r w:rsidRPr="00AB5FED">
        <w:t xml:space="preserve">Table 10.6.3.2.7-1: MCPTT upgrade to imminent peril call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87F485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B9B28"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3C512F"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033117" w14:textId="77777777" w:rsidR="00171381" w:rsidRPr="00AB5FED" w:rsidRDefault="00171381" w:rsidP="00643972">
            <w:pPr>
              <w:pStyle w:val="TAH"/>
            </w:pPr>
            <w:r w:rsidRPr="00AB5FED">
              <w:t>Description</w:t>
            </w:r>
          </w:p>
        </w:tc>
      </w:tr>
      <w:tr w:rsidR="00171381" w:rsidRPr="00AB5FED" w14:paraId="1BAC299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06737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96C5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0ED91D" w14:textId="77777777" w:rsidR="00171381" w:rsidRPr="00AB5FED" w:rsidRDefault="00171381" w:rsidP="00643972">
            <w:pPr>
              <w:pStyle w:val="TAL"/>
            </w:pPr>
            <w:r w:rsidRPr="00AB5FED">
              <w:t>The identity of the upgrading party</w:t>
            </w:r>
          </w:p>
        </w:tc>
      </w:tr>
      <w:tr w:rsidR="00171381" w:rsidRPr="00AB5FED" w14:paraId="5FDE6B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56472" w14:textId="77777777" w:rsidR="00171381" w:rsidRPr="00AB5FED" w:rsidRDefault="00171381" w:rsidP="00643972">
            <w:pPr>
              <w:pStyle w:val="TAL"/>
            </w:pPr>
            <w:r w:rsidRPr="00AB5FED">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AB3F4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A78D24" w14:textId="77777777" w:rsidR="00171381" w:rsidRPr="00AB5FED" w:rsidRDefault="00171381" w:rsidP="00643972">
            <w:pPr>
              <w:pStyle w:val="TAL"/>
            </w:pPr>
            <w:r w:rsidRPr="00AB5FED">
              <w:t>The MCPTT group ID of the group to be upgraded</w:t>
            </w:r>
          </w:p>
        </w:tc>
      </w:tr>
    </w:tbl>
    <w:p w14:paraId="72D6B91F" w14:textId="77777777" w:rsidR="00171381" w:rsidRPr="00AB5FED" w:rsidRDefault="00171381" w:rsidP="00171381"/>
    <w:p w14:paraId="3288C735" w14:textId="77777777" w:rsidR="00171381" w:rsidRPr="00AB5FED" w:rsidRDefault="00171381" w:rsidP="00171381">
      <w:pPr>
        <w:pStyle w:val="Heading5"/>
      </w:pPr>
      <w:bookmarkStart w:id="793" w:name="_Toc460616084"/>
      <w:bookmarkStart w:id="794" w:name="_Toc460616945"/>
      <w:bookmarkStart w:id="795" w:name="_Toc187011189"/>
      <w:r w:rsidRPr="00AB5FED">
        <w:t>10.6.3.2.8</w:t>
      </w:r>
      <w:r w:rsidRPr="00AB5FED">
        <w:tab/>
        <w:t>MCPTT imminent peril group call cancel</w:t>
      </w:r>
      <w:bookmarkEnd w:id="793"/>
      <w:bookmarkEnd w:id="794"/>
      <w:bookmarkEnd w:id="795"/>
    </w:p>
    <w:p w14:paraId="444F1A4A" w14:textId="77777777" w:rsidR="00171381" w:rsidRPr="00AB5FED" w:rsidRDefault="00171381" w:rsidP="00171381">
      <w:r w:rsidRPr="00AB5FED">
        <w:t>Table 10.6.3.2.8-1 describes the information flow MCPTT imminent peril group call cancel from the MCPTT client to other MCPTT clients.</w:t>
      </w:r>
    </w:p>
    <w:p w14:paraId="29B06126" w14:textId="77777777" w:rsidR="00171381" w:rsidRPr="00AB5FED" w:rsidRDefault="00171381" w:rsidP="00171381">
      <w:pPr>
        <w:pStyle w:val="TH"/>
      </w:pPr>
      <w:r w:rsidRPr="00AB5FED">
        <w:t>Table 10.6.3.2.8-1: MCPTT imminent peril group call cancel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17BABFC" w14:textId="77777777" w:rsidTr="00643972">
        <w:trPr>
          <w:jc w:val="center"/>
        </w:trPr>
        <w:tc>
          <w:tcPr>
            <w:tcW w:w="2405" w:type="dxa"/>
            <w:tcMar>
              <w:top w:w="0" w:type="dxa"/>
              <w:left w:w="108" w:type="dxa"/>
              <w:bottom w:w="0" w:type="dxa"/>
              <w:right w:w="108" w:type="dxa"/>
            </w:tcMar>
            <w:hideMark/>
          </w:tcPr>
          <w:p w14:paraId="6E8BC79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0374F56E"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8F81CF5" w14:textId="77777777" w:rsidR="00171381" w:rsidRPr="00AB5FED" w:rsidRDefault="00171381" w:rsidP="00643972">
            <w:pPr>
              <w:pStyle w:val="TAH"/>
            </w:pPr>
            <w:r w:rsidRPr="00AB5FED">
              <w:t>Description</w:t>
            </w:r>
          </w:p>
        </w:tc>
      </w:tr>
      <w:tr w:rsidR="00171381" w:rsidRPr="00AB5FED" w14:paraId="32F71905" w14:textId="77777777" w:rsidTr="00643972">
        <w:trPr>
          <w:jc w:val="center"/>
        </w:trPr>
        <w:tc>
          <w:tcPr>
            <w:tcW w:w="2405" w:type="dxa"/>
            <w:tcMar>
              <w:top w:w="0" w:type="dxa"/>
              <w:left w:w="108" w:type="dxa"/>
              <w:bottom w:w="0" w:type="dxa"/>
              <w:right w:w="108" w:type="dxa"/>
            </w:tcMar>
            <w:hideMark/>
          </w:tcPr>
          <w:p w14:paraId="2081B93E"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2BAC3912"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9162E33" w14:textId="77777777" w:rsidR="00171381" w:rsidRPr="00AB5FED" w:rsidRDefault="00171381" w:rsidP="00643972">
            <w:pPr>
              <w:pStyle w:val="TAL"/>
            </w:pPr>
            <w:r w:rsidRPr="00AB5FED">
              <w:t>The identity of the cancelling party</w:t>
            </w:r>
          </w:p>
        </w:tc>
      </w:tr>
      <w:tr w:rsidR="00171381" w:rsidRPr="00AB5FED" w14:paraId="49A4CFC2" w14:textId="77777777" w:rsidTr="00643972">
        <w:trPr>
          <w:jc w:val="center"/>
        </w:trPr>
        <w:tc>
          <w:tcPr>
            <w:tcW w:w="2405" w:type="dxa"/>
            <w:tcMar>
              <w:top w:w="0" w:type="dxa"/>
              <w:left w:w="108" w:type="dxa"/>
              <w:bottom w:w="0" w:type="dxa"/>
              <w:right w:w="108" w:type="dxa"/>
            </w:tcMar>
            <w:hideMark/>
          </w:tcPr>
          <w:p w14:paraId="4C879B06" w14:textId="77777777" w:rsidR="00171381" w:rsidRPr="00AB5FED" w:rsidRDefault="00171381" w:rsidP="00643972">
            <w:pPr>
              <w:pStyle w:val="TAL"/>
            </w:pPr>
            <w:r w:rsidRPr="00AB5FED">
              <w:t>MCPTT group ID</w:t>
            </w:r>
          </w:p>
        </w:tc>
        <w:tc>
          <w:tcPr>
            <w:tcW w:w="1097" w:type="dxa"/>
            <w:tcMar>
              <w:top w:w="0" w:type="dxa"/>
              <w:left w:w="108" w:type="dxa"/>
              <w:bottom w:w="0" w:type="dxa"/>
              <w:right w:w="108" w:type="dxa"/>
            </w:tcMar>
            <w:hideMark/>
          </w:tcPr>
          <w:p w14:paraId="09531697"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396576D" w14:textId="77777777" w:rsidR="00171381" w:rsidRPr="00AB5FED" w:rsidRDefault="00171381" w:rsidP="00643972">
            <w:pPr>
              <w:pStyle w:val="TAL"/>
            </w:pPr>
            <w:r w:rsidRPr="00AB5FED">
              <w:t>The MCPTT group ID on which the imminent peril is to be cancelled</w:t>
            </w:r>
          </w:p>
        </w:tc>
      </w:tr>
    </w:tbl>
    <w:p w14:paraId="52C3132D" w14:textId="77777777" w:rsidR="00171381" w:rsidRPr="00AB5FED" w:rsidRDefault="00171381" w:rsidP="00171381">
      <w:pPr>
        <w:rPr>
          <w:b/>
          <w:sz w:val="24"/>
          <w:lang w:eastAsia="ko-KR"/>
        </w:rPr>
      </w:pPr>
    </w:p>
    <w:p w14:paraId="20C38D0D" w14:textId="77777777" w:rsidR="00171381" w:rsidRPr="00AB5FED" w:rsidRDefault="00171381" w:rsidP="00171381">
      <w:pPr>
        <w:pStyle w:val="Heading4"/>
      </w:pPr>
      <w:bookmarkStart w:id="796" w:name="_Toc460616085"/>
      <w:bookmarkStart w:id="797" w:name="_Toc460616946"/>
      <w:bookmarkStart w:id="798" w:name="_Toc187011190"/>
      <w:r w:rsidRPr="00AB5FED">
        <w:t>10.6.3.3</w:t>
      </w:r>
      <w:r w:rsidRPr="00AB5FED">
        <w:tab/>
        <w:t>Group call setup</w:t>
      </w:r>
      <w:bookmarkEnd w:id="764"/>
      <w:bookmarkEnd w:id="769"/>
      <w:bookmarkEnd w:id="773"/>
      <w:bookmarkEnd w:id="796"/>
      <w:bookmarkEnd w:id="797"/>
      <w:bookmarkEnd w:id="798"/>
    </w:p>
    <w:p w14:paraId="0906EE30" w14:textId="77777777" w:rsidR="00171381" w:rsidRPr="00AB5FED" w:rsidRDefault="00171381" w:rsidP="00171381">
      <w:r w:rsidRPr="00AB5FED">
        <w:t>The flow in figure 10 6.3.3-1 illustrates the control plane procedures for MCPTT group call establishment for off-network. The procedure describes how an MCPTT client initiates an MCPTT group call with other MCPTT client within the off-network radio coverage and how the group call is established.</w:t>
      </w:r>
    </w:p>
    <w:p w14:paraId="69EC5F55" w14:textId="77777777" w:rsidR="00171381" w:rsidRPr="00AB5FED" w:rsidRDefault="00171381" w:rsidP="00171381">
      <w:pPr>
        <w:rPr>
          <w:lang w:eastAsia="zh-CN"/>
        </w:rPr>
      </w:pPr>
      <w:r w:rsidRPr="00AB5FED">
        <w:rPr>
          <w:rFonts w:hint="eastAsia"/>
          <w:lang w:eastAsia="zh-CN"/>
        </w:rPr>
        <w:t>Pre-conditions:</w:t>
      </w:r>
    </w:p>
    <w:p w14:paraId="2C122D0D" w14:textId="77777777" w:rsidR="00171381" w:rsidRPr="00AB5FED" w:rsidRDefault="00171381" w:rsidP="00171381">
      <w:pPr>
        <w:pStyle w:val="B1"/>
      </w:pPr>
      <w:r w:rsidRPr="00AB5FED">
        <w:rPr>
          <w:rFonts w:hint="eastAsia"/>
          <w:lang w:eastAsia="zh-CN"/>
        </w:rPr>
        <w:t>-</w:t>
      </w:r>
      <w:r w:rsidRPr="00AB5FED">
        <w:rPr>
          <w:rFonts w:hint="eastAsia"/>
          <w:lang w:eastAsia="zh-CN"/>
        </w:rPr>
        <w:tab/>
      </w:r>
      <w:r w:rsidRPr="00AB5FED">
        <w:t>It is assumed that information for ProSe direct communications corresponding to the mappings of MCPTT group ID and</w:t>
      </w:r>
      <w:r w:rsidRPr="00AB5FED">
        <w:rPr>
          <w:rFonts w:hint="eastAsia"/>
          <w:lang w:eastAsia="zh-CN"/>
        </w:rPr>
        <w:t xml:space="preserve"> ProSe Layer-2 Group ID </w:t>
      </w:r>
      <w:r w:rsidRPr="00AB5FED">
        <w:t>(see subclause 8.1.3.2</w:t>
      </w:r>
      <w:r>
        <w:t xml:space="preserve"> in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r w:rsidRPr="00AB5FED">
        <w:t xml:space="preserve">) are pre-configured; </w:t>
      </w:r>
    </w:p>
    <w:p w14:paraId="50571826"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It is assumed that a multicast IP address and port for the call setup signalling are pre-configured</w:t>
      </w:r>
      <w:r w:rsidRPr="00AB5FED">
        <w:rPr>
          <w:rFonts w:hint="eastAsia"/>
          <w:lang w:eastAsia="zh-CN"/>
        </w:rPr>
        <w:t>;</w:t>
      </w:r>
    </w:p>
    <w:p w14:paraId="38464E22" w14:textId="77777777" w:rsidR="00171381" w:rsidRPr="00AB5FED" w:rsidRDefault="00171381" w:rsidP="00171381">
      <w:pPr>
        <w:pStyle w:val="B1"/>
        <w:rPr>
          <w:lang w:eastAsia="zh-CN"/>
        </w:rPr>
      </w:pPr>
      <w:r w:rsidRPr="00AB5FED">
        <w:rPr>
          <w:rFonts w:hint="eastAsia"/>
          <w:lang w:eastAsia="zh-CN"/>
        </w:rPr>
        <w:t>-</w:t>
      </w:r>
      <w:r w:rsidRPr="00AB5FED">
        <w:rPr>
          <w:rFonts w:hint="eastAsia"/>
          <w:lang w:eastAsia="zh-CN"/>
        </w:rPr>
        <w:tab/>
      </w:r>
      <w:r w:rsidRPr="00AB5FED">
        <w:t xml:space="preserve">All messages </w:t>
      </w:r>
      <w:r w:rsidRPr="00AB5FED">
        <w:rPr>
          <w:rFonts w:hint="eastAsia"/>
          <w:lang w:eastAsia="zh-CN"/>
        </w:rPr>
        <w:t xml:space="preserve">exchanged between the MCPTT clients for </w:t>
      </w:r>
      <w:r w:rsidRPr="00AB5FED">
        <w:rPr>
          <w:lang w:eastAsia="zh-CN"/>
        </w:rPr>
        <w:t>the MCPTT</w:t>
      </w:r>
      <w:r w:rsidRPr="00AB5FED">
        <w:rPr>
          <w:rFonts w:hint="eastAsia"/>
          <w:lang w:eastAsia="zh-CN"/>
        </w:rPr>
        <w:t xml:space="preserve"> group follows ProSe direct communications as defined in </w:t>
      </w:r>
      <w:r w:rsidRPr="00AB5FED">
        <w:rPr>
          <w:lang w:eastAsia="zh-CN"/>
        </w:rPr>
        <w:t>3GPP </w:t>
      </w:r>
      <w:r w:rsidRPr="00AB5FED">
        <w:rPr>
          <w:rFonts w:hint="eastAsia"/>
          <w:lang w:eastAsia="zh-CN"/>
        </w:rPr>
        <w:t>TS</w:t>
      </w:r>
      <w:r w:rsidRPr="00AB5FED">
        <w:rPr>
          <w:lang w:eastAsia="zh-CN"/>
        </w:rPr>
        <w:t> </w:t>
      </w:r>
      <w:r w:rsidRPr="00AB5FED">
        <w:rPr>
          <w:rFonts w:hint="eastAsia"/>
          <w:lang w:eastAsia="zh-CN"/>
        </w:rPr>
        <w:t>23.303</w:t>
      </w:r>
      <w:r w:rsidRPr="00AB5FED">
        <w:rPr>
          <w:lang w:eastAsia="zh-CN"/>
        </w:rPr>
        <w:t> [</w:t>
      </w:r>
      <w:r>
        <w:rPr>
          <w:lang w:eastAsia="zh-CN"/>
        </w:rPr>
        <w:t>7</w:t>
      </w:r>
      <w:r w:rsidRPr="00AB5FED">
        <w:rPr>
          <w:lang w:eastAsia="zh-CN"/>
        </w:rPr>
        <w:t>]</w:t>
      </w:r>
      <w:r w:rsidRPr="00AB5FED">
        <w:rPr>
          <w:rFonts w:hint="eastAsia"/>
          <w:lang w:eastAsia="zh-CN"/>
        </w:rPr>
        <w:t>; and</w:t>
      </w:r>
    </w:p>
    <w:p w14:paraId="7C305081" w14:textId="77777777" w:rsidR="00171381" w:rsidRPr="00AB5FED" w:rsidRDefault="00171381" w:rsidP="00171381">
      <w:pPr>
        <w:pStyle w:val="B1"/>
      </w:pPr>
      <w:r w:rsidRPr="00AB5FED">
        <w:rPr>
          <w:rFonts w:hint="eastAsia"/>
          <w:lang w:eastAsia="zh-CN"/>
        </w:rPr>
        <w:t>-</w:t>
      </w:r>
      <w:r w:rsidRPr="00AB5FED">
        <w:rPr>
          <w:rFonts w:hint="eastAsia"/>
          <w:lang w:eastAsia="zh-CN"/>
        </w:rPr>
        <w:tab/>
        <w:t>The MCPTT users of MCPTT client 1, 2 and 3 belong to the same MCPTT group.</w:t>
      </w:r>
    </w:p>
    <w:p w14:paraId="648D631E" w14:textId="77777777" w:rsidR="00171381" w:rsidRPr="00AB5FED" w:rsidRDefault="00171381" w:rsidP="00171381">
      <w:pPr>
        <w:pStyle w:val="TH"/>
      </w:pPr>
      <w:r w:rsidRPr="00AB5FED">
        <w:object w:dxaOrig="8438" w:dyaOrig="4995" w14:anchorId="1EE65644">
          <v:shape id="_x0000_i1077" type="#_x0000_t75" style="width:422.2pt;height:250.55pt" o:ole="">
            <v:imagedata r:id="rId110" o:title=""/>
          </v:shape>
          <o:OLEObject Type="Embed" ProgID="Visio.Drawing.11" ShapeID="_x0000_i1077" DrawAspect="Content" ObjectID="_1797624534" r:id="rId111"/>
        </w:object>
      </w:r>
    </w:p>
    <w:p w14:paraId="1F20524A" w14:textId="77777777" w:rsidR="00171381" w:rsidRPr="00AB5FED" w:rsidRDefault="00171381" w:rsidP="00171381">
      <w:pPr>
        <w:pStyle w:val="TF"/>
      </w:pPr>
      <w:r w:rsidRPr="00AB5FED">
        <w:t>Figure 10.6.3.3-1: Off-network group call setup</w:t>
      </w:r>
    </w:p>
    <w:p w14:paraId="360192F0" w14:textId="77777777" w:rsidR="00171381" w:rsidRPr="00AB5FED" w:rsidRDefault="00171381" w:rsidP="00171381">
      <w:pPr>
        <w:pStyle w:val="B1"/>
      </w:pPr>
      <w:r w:rsidRPr="00AB5FED">
        <w:t>1.</w:t>
      </w:r>
      <w:r w:rsidRPr="00AB5FED">
        <w:tab/>
        <w:t xml:space="preserve">MCPTT client 1 as the group call originator sends group call announcement message to the group. This message contains the following parameters such as </w:t>
      </w:r>
      <w:r w:rsidRPr="00AB5FED">
        <w:rPr>
          <w:rFonts w:hint="eastAsia"/>
          <w:lang w:eastAsia="zh-CN"/>
        </w:rPr>
        <w:t>MCPTT</w:t>
      </w:r>
      <w:r w:rsidRPr="00AB5FED">
        <w:t xml:space="preserve"> group ID, group call originator identity, media type, media codec, multicast port number for media, port number for floor control protocol, period of group call announcement, and any encryption key for the media encryption if needed, and optionally confirm mode indication.</w:t>
      </w:r>
    </w:p>
    <w:p w14:paraId="756EC18C"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35041930" w14:textId="77777777" w:rsidR="00171381" w:rsidRPr="00AB5FED" w:rsidRDefault="00171381" w:rsidP="00171381">
      <w:pPr>
        <w:pStyle w:val="NO"/>
      </w:pPr>
      <w:r w:rsidRPr="00AB5FED">
        <w:rPr>
          <w:rFonts w:hint="eastAsia"/>
        </w:rPr>
        <w:t>NOTE</w:t>
      </w:r>
      <w:r w:rsidRPr="00AB5FED">
        <w:t> </w:t>
      </w:r>
      <w:r w:rsidRPr="00AB5FED">
        <w:rPr>
          <w:rFonts w:hint="eastAsia"/>
        </w:rPr>
        <w:t>2:</w:t>
      </w:r>
      <w:r w:rsidRPr="00AB5FED">
        <w:rPr>
          <w:rFonts w:hint="eastAsia"/>
          <w:lang w:eastAsia="zh-CN"/>
        </w:rPr>
        <w:tab/>
        <w:t xml:space="preserve">By using the ProSe Layer-2 Group ID mapping with the </w:t>
      </w:r>
      <w:r w:rsidRPr="00AB5FED">
        <w:t xml:space="preserve">MCPTT </w:t>
      </w:r>
      <w:r w:rsidRPr="00AB5FED">
        <w:rPr>
          <w:rFonts w:hint="eastAsia"/>
          <w:lang w:eastAsia="zh-CN"/>
        </w:rPr>
        <w:t xml:space="preserve">group </w:t>
      </w:r>
      <w:r w:rsidRPr="00AB5FED">
        <w:rPr>
          <w:lang w:eastAsia="zh-CN"/>
        </w:rPr>
        <w:t>ID</w:t>
      </w:r>
      <w:r w:rsidRPr="00AB5FED">
        <w:rPr>
          <w:rFonts w:hint="eastAsia"/>
          <w:lang w:eastAsia="zh-CN"/>
        </w:rPr>
        <w:t xml:space="preserve">, </w:t>
      </w:r>
      <w:r w:rsidRPr="00AB5FED">
        <w:rPr>
          <w:rFonts w:hint="eastAsia"/>
        </w:rPr>
        <w:t>Pro</w:t>
      </w:r>
      <w:r w:rsidRPr="00AB5FED">
        <w:rPr>
          <w:rFonts w:hint="eastAsia"/>
          <w:lang w:eastAsia="zh-CN"/>
        </w:rPr>
        <w:t>S</w:t>
      </w:r>
      <w:r w:rsidRPr="00AB5FED">
        <w:rPr>
          <w:rFonts w:hint="eastAsia"/>
        </w:rPr>
        <w:t xml:space="preserve">e layer </w:t>
      </w:r>
      <w:r w:rsidRPr="00AB5FED">
        <w:rPr>
          <w:rFonts w:hint="eastAsia"/>
          <w:lang w:eastAsia="zh-CN"/>
        </w:rPr>
        <w:t>ensures that the messages sent for the corresponding MCPTT group are only received by its group</w:t>
      </w:r>
      <w:r w:rsidRPr="00AB5FED">
        <w:rPr>
          <w:lang w:eastAsia="zh-CN"/>
        </w:rPr>
        <w:t>'</w:t>
      </w:r>
      <w:r w:rsidRPr="00AB5FED">
        <w:rPr>
          <w:rFonts w:hint="eastAsia"/>
          <w:lang w:eastAsia="zh-CN"/>
        </w:rPr>
        <w:t>s members.</w:t>
      </w:r>
    </w:p>
    <w:p w14:paraId="79470DB1" w14:textId="77777777" w:rsidR="00171381" w:rsidRPr="00AB5FED" w:rsidRDefault="00171381" w:rsidP="00171381">
      <w:pPr>
        <w:pStyle w:val="B1"/>
      </w:pPr>
      <w:r w:rsidRPr="00AB5FED">
        <w:t>2.</w:t>
      </w:r>
      <w:r w:rsidRPr="00AB5FED">
        <w:tab/>
        <w:t xml:space="preserve">MCPTT client 2, 3 </w:t>
      </w:r>
      <w:r w:rsidRPr="00AB5FED">
        <w:rPr>
          <w:rFonts w:hint="eastAsia"/>
        </w:rPr>
        <w:t>join the group call</w:t>
      </w:r>
      <w:r w:rsidRPr="00AB5FED">
        <w:rPr>
          <w:rFonts w:hint="eastAsia"/>
          <w:lang w:eastAsia="zh-CN"/>
        </w:rPr>
        <w:t>.</w:t>
      </w:r>
      <w:r w:rsidRPr="00AB5FED">
        <w:rPr>
          <w:rFonts w:hint="eastAsia"/>
        </w:rPr>
        <w:t xml:space="preserve"> The </w:t>
      </w:r>
      <w:r w:rsidRPr="00AB5FED">
        <w:rPr>
          <w:rFonts w:hint="eastAsia"/>
          <w:lang w:eastAsia="zh-CN"/>
        </w:rPr>
        <w:t xml:space="preserve">MCPTT </w:t>
      </w:r>
      <w:r w:rsidRPr="00AB5FED">
        <w:t xml:space="preserve">clients configure the parameters for media delivery by making use of the received parameters in group call announcement. </w:t>
      </w:r>
    </w:p>
    <w:p w14:paraId="35E5358A" w14:textId="77777777" w:rsidR="00171381" w:rsidRPr="00AB5FED" w:rsidRDefault="00171381" w:rsidP="00171381">
      <w:pPr>
        <w:pStyle w:val="B1"/>
      </w:pPr>
      <w:r w:rsidRPr="00AB5FED">
        <w:t>3.</w:t>
      </w:r>
      <w:r w:rsidRPr="00AB5FED">
        <w:tab/>
        <w:t>MCPTT client 2, 3 may send the response message to the group when the group call announcement from originator includes confirm mode indication. This message contains MCPTT ID.</w:t>
      </w:r>
    </w:p>
    <w:p w14:paraId="3543BAE3" w14:textId="77777777" w:rsidR="00171381" w:rsidRPr="00AB5FED" w:rsidRDefault="00171381" w:rsidP="00171381">
      <w:pPr>
        <w:pStyle w:val="B1"/>
      </w:pPr>
      <w:r w:rsidRPr="00AB5FED">
        <w:t>4.</w:t>
      </w:r>
      <w:r w:rsidRPr="00AB5FED">
        <w:tab/>
        <w:t>MCPTT client 2, 3 recognize the group call originator through the group call announcement and MCPTT client 1 checks the participants of the group call through the received response message.</w:t>
      </w:r>
    </w:p>
    <w:p w14:paraId="02656272" w14:textId="77777777" w:rsidR="00171381" w:rsidRPr="00AB5FED" w:rsidRDefault="00171381" w:rsidP="00171381">
      <w:pPr>
        <w:pStyle w:val="NO"/>
      </w:pPr>
      <w:r w:rsidRPr="00AB5FED">
        <w:t>NOTE 3:</w:t>
      </w:r>
      <w:r w:rsidRPr="00AB5FED">
        <w:tab/>
        <w:t xml:space="preserve">Due to the movement of the participants (in and out of the radio coverage) during the off-network group call, the group call announcement message including parameters for media delivery is periodically sent. </w:t>
      </w:r>
    </w:p>
    <w:p w14:paraId="067E69F0" w14:textId="77777777" w:rsidR="00171381" w:rsidRPr="00AB5FED" w:rsidRDefault="00171381" w:rsidP="00171381">
      <w:pPr>
        <w:pStyle w:val="NO"/>
      </w:pPr>
      <w:r w:rsidRPr="00AB5FED">
        <w:t>NOTE 4:</w:t>
      </w:r>
      <w:r w:rsidRPr="00AB5FED">
        <w:tab/>
        <w:t>The participating MCPTT clients do not need to respond to the periodic group call announcement.</w:t>
      </w:r>
    </w:p>
    <w:p w14:paraId="3AB2CA59" w14:textId="77777777" w:rsidR="00171381" w:rsidRPr="00AB5FED" w:rsidRDefault="00171381" w:rsidP="00171381">
      <w:pPr>
        <w:pStyle w:val="Heading4"/>
      </w:pPr>
      <w:bookmarkStart w:id="799" w:name="_Toc424654502"/>
      <w:bookmarkStart w:id="800" w:name="_Toc428365092"/>
      <w:bookmarkStart w:id="801" w:name="_Toc433209781"/>
      <w:bookmarkStart w:id="802" w:name="_Toc460616086"/>
      <w:bookmarkStart w:id="803" w:name="_Toc460616947"/>
      <w:bookmarkStart w:id="804" w:name="_Toc187011191"/>
      <w:r w:rsidRPr="00AB5FED">
        <w:t>10.6.3.4</w:t>
      </w:r>
      <w:r w:rsidRPr="00AB5FED">
        <w:tab/>
        <w:t>Passive join to group call</w:t>
      </w:r>
      <w:bookmarkEnd w:id="799"/>
      <w:bookmarkEnd w:id="800"/>
      <w:bookmarkEnd w:id="801"/>
      <w:bookmarkEnd w:id="802"/>
      <w:bookmarkEnd w:id="803"/>
      <w:bookmarkEnd w:id="804"/>
    </w:p>
    <w:p w14:paraId="78097E9A" w14:textId="77777777" w:rsidR="00171381" w:rsidRPr="00AB5FED" w:rsidRDefault="00171381" w:rsidP="00171381">
      <w:r w:rsidRPr="00AB5FED">
        <w:t>Figure 10 6.3.4-1 illustrates the control plane procedures for the passive MCPTT client to join the on-going MCPTT group call. The passive MCPTT client does not initiate to establish an MCPTT group call, but receives the group call announcement to be transferred periodically. When receiving the announcement message with parameters for media transfer, the passive MCPTT client configures the parameter to receive the voice and joins the announced MCPTT group call.</w:t>
      </w:r>
    </w:p>
    <w:p w14:paraId="1F4AD967" w14:textId="77777777" w:rsidR="00171381" w:rsidRPr="00AB5FED" w:rsidRDefault="00171381" w:rsidP="00171381">
      <w:r w:rsidRPr="00AB5FED">
        <w:t xml:space="preserve">This procedure happens after the MCPTT group call is established. The group call announcement including the parameters for the media transfer has been performed periodically, in order for the MCPTT client later to join the MCPTT group call. </w:t>
      </w:r>
    </w:p>
    <w:p w14:paraId="1582F6D9" w14:textId="77777777" w:rsidR="00171381" w:rsidRPr="00AB5FED" w:rsidRDefault="00171381" w:rsidP="00171381">
      <w:r w:rsidRPr="00AB5FED">
        <w:t>The MCPTT client 4 enters the coverage of the MCPTT group call lately.</w:t>
      </w:r>
    </w:p>
    <w:p w14:paraId="5C449FAC" w14:textId="77777777" w:rsidR="00171381" w:rsidRPr="00AB5FED" w:rsidRDefault="00171381" w:rsidP="00171381">
      <w:pPr>
        <w:pStyle w:val="TH"/>
        <w:rPr>
          <w:lang w:eastAsia="en-GB"/>
        </w:rPr>
      </w:pPr>
      <w:r w:rsidRPr="00AB5FED">
        <w:object w:dxaOrig="8579" w:dyaOrig="7433" w14:anchorId="058831EB">
          <v:shape id="_x0000_i1078" type="#_x0000_t75" style="width:429.1pt;height:371.5pt" o:ole="">
            <v:imagedata r:id="rId112" o:title=""/>
          </v:shape>
          <o:OLEObject Type="Embed" ProgID="Visio.Drawing.11" ShapeID="_x0000_i1078" DrawAspect="Content" ObjectID="_1797624535" r:id="rId113"/>
        </w:object>
      </w:r>
    </w:p>
    <w:p w14:paraId="4FAE7634" w14:textId="77777777" w:rsidR="00171381" w:rsidRPr="00AB5FED" w:rsidRDefault="00171381" w:rsidP="00171381">
      <w:pPr>
        <w:pStyle w:val="TF"/>
      </w:pPr>
      <w:r w:rsidRPr="00AB5FED">
        <w:t>Figure 10.6.3.4-1: Passive join to group call</w:t>
      </w:r>
    </w:p>
    <w:p w14:paraId="72F9983B" w14:textId="77777777" w:rsidR="00171381" w:rsidRPr="00AB5FED" w:rsidRDefault="00171381" w:rsidP="00171381">
      <w:pPr>
        <w:pStyle w:val="B1"/>
      </w:pPr>
      <w:r w:rsidRPr="00AB5FED">
        <w:t>1.</w:t>
      </w:r>
      <w:r w:rsidRPr="00AB5FED">
        <w:tab/>
        <w:t>MCPTT client 2 sends the group call announcement message. This message contains parameters such as MCPTT group ID, group call originator identity, media type, media codec, multicast port number for media, port number for floor control protocol, any encryption key for the media encryption if needed, and optionally confirm mode indication.</w:t>
      </w:r>
    </w:p>
    <w:p w14:paraId="6C520C7D" w14:textId="77777777" w:rsidR="00171381" w:rsidRPr="00AB5FED" w:rsidRDefault="00171381" w:rsidP="00171381">
      <w:pPr>
        <w:pStyle w:val="NO"/>
      </w:pPr>
      <w:r w:rsidRPr="00AB5FED">
        <w:t>NOTE 1:</w:t>
      </w:r>
      <w:r w:rsidRPr="00AB5FED">
        <w:tab/>
        <w:t>The group call announcement includes at least one common set of parameters and values for media transfer. Additional values per parameter will not be prohibited for the better user experience.</w:t>
      </w:r>
    </w:p>
    <w:p w14:paraId="22B5F765" w14:textId="77777777" w:rsidR="00171381" w:rsidRPr="00AB5FED" w:rsidRDefault="00171381" w:rsidP="00171381">
      <w:pPr>
        <w:pStyle w:val="B1"/>
      </w:pPr>
      <w:r w:rsidRPr="00AB5FED">
        <w:t>2.</w:t>
      </w:r>
      <w:r w:rsidRPr="00AB5FED">
        <w:tab/>
        <w:t xml:space="preserve">MCPTT client 4 configures the parameters for media transfer by making use of the received parameters in group call announcement. </w:t>
      </w:r>
    </w:p>
    <w:p w14:paraId="39E0AB65" w14:textId="77777777" w:rsidR="00171381" w:rsidRPr="00AB5FED" w:rsidRDefault="00171381" w:rsidP="00171381">
      <w:pPr>
        <w:pStyle w:val="B1"/>
      </w:pPr>
      <w:r w:rsidRPr="00AB5FED">
        <w:t>3.</w:t>
      </w:r>
      <w:r w:rsidRPr="00AB5FED">
        <w:tab/>
        <w:t xml:space="preserve">MCPTT client 4 may send the response message to the group when the periodic group call announcement includes confirm mode indication. This message contains the MCPTT ID. </w:t>
      </w:r>
    </w:p>
    <w:p w14:paraId="7B1C0307" w14:textId="77777777" w:rsidR="00171381" w:rsidRPr="00AB5FED" w:rsidRDefault="00171381" w:rsidP="00171381">
      <w:pPr>
        <w:pStyle w:val="B1"/>
      </w:pPr>
      <w:r w:rsidRPr="00AB5FED">
        <w:t>4.</w:t>
      </w:r>
      <w:r w:rsidRPr="00AB5FED">
        <w:tab/>
        <w:t>MCPTT client 1, 2, 3 check through the received response message that the MCPTT client 4 joins the group call.</w:t>
      </w:r>
      <w:r w:rsidRPr="00AB5FED">
        <w:rPr>
          <w:rFonts w:hint="eastAsia"/>
          <w:lang w:eastAsia="zh-CN"/>
        </w:rPr>
        <w:t xml:space="preserve"> The MCPTT client 2, as the floor control</w:t>
      </w:r>
      <w:r w:rsidRPr="00AB5FED">
        <w:rPr>
          <w:lang w:eastAsia="zh-CN"/>
        </w:rPr>
        <w:t xml:space="preserve"> arbitrator</w:t>
      </w:r>
      <w:r w:rsidRPr="00AB5FED">
        <w:rPr>
          <w:rFonts w:hint="eastAsia"/>
          <w:lang w:eastAsia="zh-CN"/>
        </w:rPr>
        <w:t>, may send a floor taken message.</w:t>
      </w:r>
    </w:p>
    <w:p w14:paraId="7CAD0C5D" w14:textId="77777777" w:rsidR="00171381" w:rsidRPr="00AB5FED" w:rsidRDefault="00171381" w:rsidP="00171381">
      <w:pPr>
        <w:pStyle w:val="NO"/>
      </w:pPr>
      <w:r w:rsidRPr="00AB5FED">
        <w:t>NOTE 2:</w:t>
      </w:r>
      <w:r w:rsidRPr="00AB5FED">
        <w:tab/>
        <w:t xml:space="preserve">Due to the movement of the participants (in and out of the radio coverage) during the off-network group call, the group call announcement message including parameters for media delivery is periodically sent. </w:t>
      </w:r>
    </w:p>
    <w:p w14:paraId="15C0507C" w14:textId="77777777" w:rsidR="00171381" w:rsidRPr="00AB5FED" w:rsidRDefault="00171381" w:rsidP="00171381">
      <w:pPr>
        <w:pStyle w:val="NO"/>
      </w:pPr>
      <w:r w:rsidRPr="00AB5FED">
        <w:t>NOTE 3:</w:t>
      </w:r>
      <w:r w:rsidRPr="00AB5FED">
        <w:tab/>
        <w:t>The participating MCPTT clients do not need to respond to the periodic group call announcement.</w:t>
      </w:r>
    </w:p>
    <w:p w14:paraId="0DDC72E7" w14:textId="77777777" w:rsidR="00171381" w:rsidRPr="00AB5FED" w:rsidRDefault="00171381" w:rsidP="00171381">
      <w:pPr>
        <w:pStyle w:val="Heading4"/>
        <w:rPr>
          <w:rFonts w:eastAsia="Malgun Gothic"/>
          <w:lang w:eastAsia="ko-KR"/>
        </w:rPr>
      </w:pPr>
      <w:bookmarkStart w:id="805" w:name="_Toc428365093"/>
      <w:bookmarkStart w:id="806" w:name="_Toc433209782"/>
      <w:bookmarkStart w:id="807" w:name="_Toc460616087"/>
      <w:bookmarkStart w:id="808" w:name="_Toc460616948"/>
      <w:bookmarkStart w:id="809" w:name="_Toc424654503"/>
      <w:bookmarkStart w:id="810" w:name="_Toc187011192"/>
      <w:r w:rsidRPr="00AB5FED">
        <w:t>10.6.3.5</w:t>
      </w:r>
      <w:r w:rsidRPr="00AB5FED">
        <w:tab/>
      </w:r>
      <w:r w:rsidRPr="00AB5FED">
        <w:rPr>
          <w:rFonts w:eastAsia="Malgun Gothic" w:hint="eastAsia"/>
          <w:lang w:eastAsia="ko-KR"/>
        </w:rPr>
        <w:t>J</w:t>
      </w:r>
      <w:r w:rsidRPr="00AB5FED">
        <w:t xml:space="preserve">oin </w:t>
      </w:r>
      <w:r w:rsidRPr="00AB5FED">
        <w:rPr>
          <w:rFonts w:eastAsia="Malgun Gothic" w:hint="eastAsia"/>
          <w:lang w:eastAsia="ko-KR"/>
        </w:rPr>
        <w:t xml:space="preserve">to </w:t>
      </w:r>
      <w:r w:rsidRPr="00AB5FED">
        <w:t>ongoing group call</w:t>
      </w:r>
      <w:r w:rsidRPr="00AB5FED">
        <w:rPr>
          <w:rFonts w:eastAsia="Malgun Gothic" w:hint="eastAsia"/>
          <w:lang w:eastAsia="ko-KR"/>
        </w:rPr>
        <w:t xml:space="preserve"> when new entry member initiates the call with on-going group call id</w:t>
      </w:r>
      <w:bookmarkEnd w:id="805"/>
      <w:bookmarkEnd w:id="806"/>
      <w:bookmarkEnd w:id="807"/>
      <w:bookmarkEnd w:id="808"/>
      <w:bookmarkEnd w:id="810"/>
    </w:p>
    <w:p w14:paraId="5D30B0D4" w14:textId="77777777" w:rsidR="00171381" w:rsidRPr="00AB5FED" w:rsidRDefault="00171381" w:rsidP="00171381">
      <w:r w:rsidRPr="00AB5FED">
        <w:t xml:space="preserve">Figure 10 6.3.5-1 illustrates the control plane procedures for an MCPTT client to join an on-going MCPTT group call. </w:t>
      </w:r>
      <w:r w:rsidRPr="00AB5FED">
        <w:rPr>
          <w:rFonts w:eastAsia="Malgun Gothic" w:hint="eastAsia"/>
          <w:lang w:eastAsia="ko-KR"/>
        </w:rPr>
        <w:t xml:space="preserve">When entering the coverage of on-going group call, new MCPTT client may send group call setup </w:t>
      </w:r>
      <w:r w:rsidRPr="00AB5FED">
        <w:rPr>
          <w:rFonts w:eastAsia="Malgun Gothic"/>
          <w:lang w:eastAsia="ko-KR"/>
        </w:rPr>
        <w:t>announcement</w:t>
      </w:r>
      <w:r w:rsidRPr="00AB5FED">
        <w:rPr>
          <w:rFonts w:eastAsia="Malgun Gothic" w:hint="eastAsia"/>
          <w:lang w:eastAsia="ko-KR"/>
        </w:rPr>
        <w:t xml:space="preserve"> </w:t>
      </w:r>
      <w:r w:rsidRPr="00AB5FED">
        <w:rPr>
          <w:rFonts w:eastAsia="Malgun Gothic" w:hint="eastAsia"/>
          <w:lang w:eastAsia="ko-KR"/>
        </w:rPr>
        <w:lastRenderedPageBreak/>
        <w:t xml:space="preserve">message with on-going group call id. </w:t>
      </w:r>
      <w:r w:rsidRPr="00AB5FED">
        <w:t xml:space="preserve">Upon </w:t>
      </w:r>
      <w:r w:rsidRPr="00AB5FED">
        <w:rPr>
          <w:rFonts w:eastAsia="Malgun Gothic" w:hint="eastAsia"/>
          <w:lang w:eastAsia="ko-KR"/>
        </w:rPr>
        <w:t xml:space="preserve">receiving the group call setup announcement, </w:t>
      </w:r>
      <w:r w:rsidRPr="00AB5FED">
        <w:t xml:space="preserve">the MCPTT client </w:t>
      </w:r>
      <w:r w:rsidRPr="00AB5FED">
        <w:rPr>
          <w:rFonts w:eastAsia="Malgun Gothic" w:hint="eastAsia"/>
          <w:lang w:eastAsia="ko-KR"/>
        </w:rPr>
        <w:t xml:space="preserve">as a participant of on-going MCPTT group call </w:t>
      </w:r>
      <w:r w:rsidRPr="00AB5FED">
        <w:t xml:space="preserve">sends </w:t>
      </w:r>
      <w:r w:rsidRPr="00AB5FED">
        <w:rPr>
          <w:rFonts w:eastAsia="Malgun Gothic" w:hint="eastAsia"/>
          <w:lang w:eastAsia="ko-KR"/>
        </w:rPr>
        <w:t xml:space="preserve">parameters for media transfer </w:t>
      </w:r>
      <w:r w:rsidRPr="00AB5FED">
        <w:t xml:space="preserve">to the newly </w:t>
      </w:r>
      <w:r w:rsidRPr="00AB5FED">
        <w:rPr>
          <w:rFonts w:eastAsia="Malgun Gothic" w:hint="eastAsia"/>
          <w:lang w:eastAsia="ko-KR"/>
        </w:rPr>
        <w:t>entered</w:t>
      </w:r>
      <w:r w:rsidRPr="00AB5FED">
        <w:t xml:space="preserve"> MCPTT client (entrant) to join the on-going MCPTT group call. When receiving the parameters for media transfer</w:t>
      </w:r>
      <w:r w:rsidRPr="00AB5FED">
        <w:rPr>
          <w:rFonts w:eastAsia="Malgun Gothic" w:hint="eastAsia"/>
          <w:lang w:eastAsia="ko-KR"/>
        </w:rPr>
        <w:t xml:space="preserve"> of on-going MCPTT group call</w:t>
      </w:r>
      <w:r w:rsidRPr="00AB5FED">
        <w:t>, th</w:t>
      </w:r>
      <w:r w:rsidRPr="00AB5FED">
        <w:rPr>
          <w:rFonts w:eastAsia="Malgun Gothic" w:hint="eastAsia"/>
          <w:lang w:eastAsia="ko-KR"/>
        </w:rPr>
        <w:t>e</w:t>
      </w:r>
      <w:r w:rsidRPr="00AB5FED">
        <w:t xml:space="preserve"> MCPTT client configures the parameters to receive the voice and </w:t>
      </w:r>
      <w:r w:rsidRPr="00AB5FED">
        <w:rPr>
          <w:rFonts w:eastAsia="Malgun Gothic" w:hint="eastAsia"/>
          <w:lang w:eastAsia="ko-KR"/>
        </w:rPr>
        <w:t xml:space="preserve">becomes the participant of </w:t>
      </w:r>
      <w:r w:rsidRPr="00AB5FED">
        <w:t>the on-going MCPTT group call.</w:t>
      </w:r>
    </w:p>
    <w:p w14:paraId="2FFC9599" w14:textId="77777777" w:rsidR="00171381" w:rsidRPr="00AB5FED" w:rsidRDefault="00171381" w:rsidP="00171381">
      <w:pPr>
        <w:pStyle w:val="TH"/>
        <w:rPr>
          <w:lang w:eastAsia="en-GB"/>
        </w:rPr>
      </w:pPr>
      <w:r w:rsidRPr="00AB5FED">
        <w:rPr>
          <w:lang w:eastAsia="en-GB"/>
        </w:rPr>
        <w:object w:dxaOrig="9271" w:dyaOrig="8093" w14:anchorId="54EFB539">
          <v:shape id="_x0000_i1079" type="#_x0000_t75" style="width:428.55pt;height:374.4pt" o:ole="">
            <v:imagedata r:id="rId114" o:title=""/>
          </v:shape>
          <o:OLEObject Type="Embed" ProgID="Visio.Drawing.11" ShapeID="_x0000_i1079" DrawAspect="Content" ObjectID="_1797624536" r:id="rId115"/>
        </w:object>
      </w:r>
    </w:p>
    <w:p w14:paraId="0803ED98" w14:textId="77777777" w:rsidR="00171381" w:rsidRPr="00AB5FED" w:rsidRDefault="00171381" w:rsidP="00171381">
      <w:pPr>
        <w:pStyle w:val="TF"/>
        <w:rPr>
          <w:rFonts w:eastAsia="Malgun Gothic"/>
          <w:lang w:eastAsia="ko-KR"/>
        </w:rPr>
      </w:pPr>
      <w:r w:rsidRPr="00AB5FED">
        <w:t xml:space="preserve">Figure 10.6.3.5-1: </w:t>
      </w:r>
      <w:r w:rsidRPr="00AB5FED">
        <w:rPr>
          <w:rFonts w:eastAsia="Malgun Gothic" w:hint="eastAsia"/>
          <w:lang w:eastAsia="ko-KR"/>
        </w:rPr>
        <w:t xml:space="preserve">Late entry </w:t>
      </w:r>
      <w:r w:rsidRPr="00AB5FED">
        <w:rPr>
          <w:rFonts w:eastAsia="Malgun Gothic"/>
          <w:lang w:eastAsia="ko-KR"/>
        </w:rPr>
        <w:t>j</w:t>
      </w:r>
      <w:r w:rsidRPr="00AB5FED">
        <w:rPr>
          <w:rFonts w:eastAsia="Malgun Gothic" w:hint="eastAsia"/>
          <w:lang w:eastAsia="ko-KR"/>
        </w:rPr>
        <w:t xml:space="preserve">oin when </w:t>
      </w:r>
      <w:r w:rsidRPr="00AB5FED">
        <w:rPr>
          <w:rFonts w:eastAsia="Malgun Gothic"/>
          <w:lang w:eastAsia="ko-KR"/>
        </w:rPr>
        <w:t>receiving</w:t>
      </w:r>
      <w:r w:rsidRPr="00AB5FED">
        <w:rPr>
          <w:rFonts w:eastAsia="Malgun Gothic" w:hint="eastAsia"/>
          <w:lang w:eastAsia="ko-KR"/>
        </w:rPr>
        <w:t xml:space="preserve"> MCPTT group call announcement with on-going MCPTT group </w:t>
      </w:r>
      <w:r w:rsidRPr="00AB5FED">
        <w:rPr>
          <w:rFonts w:eastAsia="Malgun Gothic"/>
          <w:lang w:eastAsia="ko-KR"/>
        </w:rPr>
        <w:t>ID</w:t>
      </w:r>
    </w:p>
    <w:p w14:paraId="19BE9FFC" w14:textId="77777777" w:rsidR="00171381" w:rsidRPr="00AB5FED" w:rsidRDefault="00171381" w:rsidP="00171381">
      <w:pPr>
        <w:pStyle w:val="B1"/>
      </w:pPr>
      <w:r w:rsidRPr="00AB5FED">
        <w:rPr>
          <w:rFonts w:eastAsia="Malgun Gothic" w:hint="eastAsia"/>
          <w:lang w:eastAsia="ko-KR"/>
        </w:rPr>
        <w:t>1</w:t>
      </w:r>
      <w:r w:rsidRPr="00AB5FED">
        <w:t>.</w:t>
      </w:r>
      <w:r w:rsidRPr="00AB5FED">
        <w:tab/>
        <w:t>MCPTT client 4 enters the coverage of the on-going MCPTT group call.</w:t>
      </w:r>
    </w:p>
    <w:p w14:paraId="410C5020" w14:textId="77777777" w:rsidR="00171381" w:rsidRPr="00AB5FED" w:rsidRDefault="00171381" w:rsidP="00171381">
      <w:pPr>
        <w:pStyle w:val="B1"/>
        <w:rPr>
          <w:rFonts w:eastAsia="Malgun Gothic"/>
          <w:lang w:eastAsia="ko-KR"/>
        </w:rPr>
      </w:pPr>
      <w:r w:rsidRPr="00AB5FED">
        <w:rPr>
          <w:rFonts w:eastAsia="Malgun Gothic" w:hint="eastAsia"/>
          <w:lang w:eastAsia="ko-KR"/>
        </w:rPr>
        <w:t>2</w:t>
      </w:r>
      <w:r w:rsidRPr="00AB5FED">
        <w:t>.</w:t>
      </w:r>
      <w:r w:rsidRPr="00AB5FED">
        <w:tab/>
        <w:t xml:space="preserve">The </w:t>
      </w:r>
      <w:r w:rsidRPr="00AB5FED">
        <w:rPr>
          <w:rFonts w:eastAsia="Malgun Gothic" w:hint="eastAsia"/>
          <w:lang w:eastAsia="ko-KR"/>
        </w:rPr>
        <w:t xml:space="preserve">new </w:t>
      </w:r>
      <w:r w:rsidRPr="00AB5FED">
        <w:t>entry of MCPTT client 4</w:t>
      </w:r>
      <w:r w:rsidRPr="00AB5FED">
        <w:rPr>
          <w:rFonts w:eastAsia="Malgun Gothic" w:hint="eastAsia"/>
          <w:lang w:eastAsia="ko-KR"/>
        </w:rPr>
        <w:t xml:space="preserve"> sends group call setup announcement with MCPTT group call id</w:t>
      </w:r>
      <w:r w:rsidRPr="00AB5FED">
        <w:t>.</w:t>
      </w:r>
    </w:p>
    <w:p w14:paraId="106AC3B4" w14:textId="77777777" w:rsidR="00171381" w:rsidRPr="00AB5FED" w:rsidRDefault="00171381" w:rsidP="00171381">
      <w:pPr>
        <w:pStyle w:val="B1"/>
      </w:pPr>
      <w:r w:rsidRPr="00AB5FED">
        <w:rPr>
          <w:rFonts w:eastAsia="Malgun Gothic" w:hint="eastAsia"/>
          <w:lang w:eastAsia="ko-KR"/>
        </w:rPr>
        <w:t>3</w:t>
      </w:r>
      <w:r w:rsidRPr="00AB5FED">
        <w:t>.</w:t>
      </w:r>
      <w:r w:rsidRPr="00AB5FED">
        <w:tab/>
        <w:t xml:space="preserve">MCPTT client 1 </w:t>
      </w:r>
      <w:r w:rsidRPr="00AB5FED">
        <w:rPr>
          <w:rFonts w:eastAsia="Malgun Gothic" w:hint="eastAsia"/>
          <w:lang w:eastAsia="ko-KR"/>
        </w:rPr>
        <w:t xml:space="preserve">as a </w:t>
      </w:r>
      <w:r w:rsidRPr="00AB5FED">
        <w:rPr>
          <w:rFonts w:eastAsia="Malgun Gothic"/>
          <w:lang w:eastAsia="ko-KR"/>
        </w:rPr>
        <w:t>participant</w:t>
      </w:r>
      <w:r w:rsidRPr="00AB5FED">
        <w:rPr>
          <w:rFonts w:eastAsia="Malgun Gothic" w:hint="eastAsia"/>
          <w:lang w:eastAsia="ko-KR"/>
        </w:rPr>
        <w:t xml:space="preserve"> of on-going MCPTT group call acknowledges that on-going MCPTT group call exists with MCPTT group call id sent by MCPTT client 4 and</w:t>
      </w:r>
      <w:r w:rsidRPr="00AB5FED">
        <w:t xml:space="preserve"> sends </w:t>
      </w:r>
      <w:r w:rsidRPr="00AB5FED">
        <w:rPr>
          <w:rFonts w:eastAsia="Malgun Gothic" w:hint="eastAsia"/>
          <w:lang w:eastAsia="ko-KR"/>
        </w:rPr>
        <w:t xml:space="preserve">parameters for media transfer </w:t>
      </w:r>
      <w:r w:rsidRPr="00AB5FED">
        <w:t xml:space="preserve">to MCPTT client 4. </w:t>
      </w:r>
    </w:p>
    <w:p w14:paraId="6AE28F54" w14:textId="77777777" w:rsidR="00171381" w:rsidRPr="00AB5FED" w:rsidRDefault="00171381" w:rsidP="00171381">
      <w:pPr>
        <w:pStyle w:val="B1"/>
      </w:pPr>
      <w:r w:rsidRPr="00AB5FED">
        <w:rPr>
          <w:rFonts w:eastAsia="Malgun Gothic" w:hint="eastAsia"/>
          <w:lang w:eastAsia="ko-KR"/>
        </w:rPr>
        <w:t>4</w:t>
      </w:r>
      <w:r w:rsidRPr="00AB5FED">
        <w:t>.</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p>
    <w:p w14:paraId="10A17989" w14:textId="77777777" w:rsidR="00171381" w:rsidRPr="00AB5FED" w:rsidRDefault="00171381" w:rsidP="00171381">
      <w:pPr>
        <w:pStyle w:val="B1"/>
      </w:pPr>
      <w:r w:rsidRPr="00AB5FED">
        <w:rPr>
          <w:rFonts w:eastAsia="Malgun Gothic" w:hint="eastAsia"/>
          <w:lang w:eastAsia="ko-KR"/>
        </w:rPr>
        <w:t>5</w:t>
      </w:r>
      <w:r w:rsidRPr="00AB5FED">
        <w:t>.</w:t>
      </w:r>
      <w:r w:rsidRPr="00AB5FED">
        <w:tab/>
        <w:t xml:space="preserve">MCPTT client 4 sets the parameters for </w:t>
      </w:r>
      <w:r w:rsidRPr="00AB5FED">
        <w:rPr>
          <w:rFonts w:eastAsia="Malgun Gothic" w:hint="eastAsia"/>
          <w:lang w:eastAsia="ko-KR"/>
        </w:rPr>
        <w:t xml:space="preserve">media delivery in </w:t>
      </w:r>
      <w:r w:rsidRPr="00AB5FED">
        <w:t xml:space="preserve">the </w:t>
      </w:r>
      <w:r w:rsidRPr="00AB5FED">
        <w:rPr>
          <w:rFonts w:eastAsia="Malgun Gothic" w:hint="eastAsia"/>
          <w:lang w:eastAsia="ko-KR"/>
        </w:rPr>
        <w:t xml:space="preserve">on-going MCPTT </w:t>
      </w:r>
      <w:r w:rsidRPr="00AB5FED">
        <w:t xml:space="preserve">group call. </w:t>
      </w:r>
    </w:p>
    <w:p w14:paraId="1DC04587" w14:textId="77777777" w:rsidR="00171381" w:rsidRPr="00AB5FED" w:rsidRDefault="00171381" w:rsidP="00171381">
      <w:pPr>
        <w:rPr>
          <w:rFonts w:eastAsia="Malgun Gothic"/>
          <w:lang w:eastAsia="ko-KR"/>
        </w:rPr>
      </w:pPr>
      <w:r w:rsidRPr="00AB5FED">
        <w:rPr>
          <w:rFonts w:eastAsia="Malgun Gothic" w:hint="eastAsia"/>
          <w:lang w:eastAsia="ko-KR"/>
        </w:rPr>
        <w:t xml:space="preserve">MCPTT </w:t>
      </w:r>
      <w:r w:rsidRPr="00AB5FED">
        <w:rPr>
          <w:rFonts w:eastAsia="Malgun Gothic"/>
          <w:lang w:eastAsia="ko-KR"/>
        </w:rPr>
        <w:t>c</w:t>
      </w:r>
      <w:r w:rsidRPr="00AB5FED">
        <w:rPr>
          <w:rFonts w:eastAsia="Malgun Gothic" w:hint="eastAsia"/>
          <w:lang w:eastAsia="ko-KR"/>
        </w:rPr>
        <w:t>lient 4 joins and becomes participants of the on-going MCPTT group call.</w:t>
      </w:r>
    </w:p>
    <w:p w14:paraId="74380DD4" w14:textId="77777777" w:rsidR="00171381" w:rsidRPr="00AB5FED" w:rsidRDefault="00171381" w:rsidP="00171381">
      <w:pPr>
        <w:pStyle w:val="Heading4"/>
      </w:pPr>
      <w:bookmarkStart w:id="811" w:name="_Toc428365094"/>
      <w:bookmarkStart w:id="812" w:name="_Toc433209783"/>
      <w:bookmarkStart w:id="813" w:name="_Toc460616088"/>
      <w:bookmarkStart w:id="814" w:name="_Toc460616949"/>
      <w:bookmarkStart w:id="815" w:name="_Toc187011193"/>
      <w:r w:rsidRPr="00AB5FED">
        <w:t>10.6.3.6</w:t>
      </w:r>
      <w:r w:rsidRPr="00AB5FED">
        <w:tab/>
        <w:t>Immediate group call announcement to join an ongoing group call</w:t>
      </w:r>
      <w:bookmarkEnd w:id="811"/>
      <w:bookmarkEnd w:id="812"/>
      <w:bookmarkEnd w:id="813"/>
      <w:bookmarkEnd w:id="814"/>
      <w:bookmarkEnd w:id="815"/>
    </w:p>
    <w:p w14:paraId="25776A4A" w14:textId="77777777" w:rsidR="00171381" w:rsidRPr="00AB5FED" w:rsidRDefault="00171381" w:rsidP="00171381">
      <w:r w:rsidRPr="00AB5FED">
        <w:t xml:space="preserve">Figure 10.6.3.6-1 illustrates the control plane procedures for an MCPTT client to immediately join an on-going MCPTT group call. Upon the detection of a new entrant, the MCPTT client that is the current talker (floor arbitrator) immediately sends the group call announcement. When receiving the group call announcement message with </w:t>
      </w:r>
      <w:r w:rsidRPr="00AB5FED">
        <w:lastRenderedPageBreak/>
        <w:t>parameters for media transfer, that MCPTT client configures the parameters to receive the voice and joins the on-going MCPTT group call.</w:t>
      </w:r>
    </w:p>
    <w:p w14:paraId="71355E7D" w14:textId="77777777" w:rsidR="00171381" w:rsidRPr="00AB5FED" w:rsidRDefault="00171381" w:rsidP="00171381">
      <w:r w:rsidRPr="00AB5FED">
        <w:t>Pre-conditions:</w:t>
      </w:r>
    </w:p>
    <w:p w14:paraId="2776D7CC" w14:textId="77777777" w:rsidR="00171381" w:rsidRPr="00AB5FED" w:rsidRDefault="00171381" w:rsidP="00171381">
      <w:pPr>
        <w:pStyle w:val="B1"/>
      </w:pPr>
      <w:r w:rsidRPr="00AB5FED">
        <w:t>1.</w:t>
      </w:r>
      <w:r w:rsidRPr="00AB5FED">
        <w:tab/>
        <w:t xml:space="preserve">There is on-going group call. MCPTT client 1 is the current talker and therefore the floor arbitrator. </w:t>
      </w:r>
    </w:p>
    <w:p w14:paraId="154186A7" w14:textId="77777777" w:rsidR="00171381" w:rsidRPr="00AB5FED" w:rsidRDefault="00171381" w:rsidP="00171381">
      <w:pPr>
        <w:pStyle w:val="TH"/>
        <w:rPr>
          <w:lang w:eastAsia="en-GB"/>
        </w:rPr>
      </w:pPr>
    </w:p>
    <w:p w14:paraId="0DD76A78" w14:textId="77777777" w:rsidR="00171381" w:rsidRPr="00AB5FED" w:rsidRDefault="00171381" w:rsidP="00171381">
      <w:pPr>
        <w:pStyle w:val="TH"/>
        <w:rPr>
          <w:lang w:eastAsia="en-GB"/>
        </w:rPr>
      </w:pPr>
      <w:r w:rsidRPr="00AB5FED">
        <w:object w:dxaOrig="8579" w:dyaOrig="6639" w14:anchorId="0B083609">
          <v:shape id="_x0000_i1080" type="#_x0000_t75" style="width:429.1pt;height:331.8pt" o:ole="">
            <v:imagedata r:id="rId116" o:title=""/>
          </v:shape>
          <o:OLEObject Type="Embed" ProgID="Visio.Drawing.11" ShapeID="_x0000_i1080" DrawAspect="Content" ObjectID="_1797624537" r:id="rId117"/>
        </w:object>
      </w:r>
    </w:p>
    <w:p w14:paraId="1C1C411B" w14:textId="77777777" w:rsidR="00171381" w:rsidRPr="00AB5FED" w:rsidRDefault="00171381" w:rsidP="00171381">
      <w:pPr>
        <w:pStyle w:val="TF"/>
      </w:pPr>
      <w:r w:rsidRPr="00AB5FED">
        <w:t>Figure 10.6.3.6-1: Immediate group call announcement to join an ongoing group call</w:t>
      </w:r>
    </w:p>
    <w:p w14:paraId="02FA758A" w14:textId="77777777" w:rsidR="00171381" w:rsidRPr="00AB5FED" w:rsidRDefault="00171381" w:rsidP="00171381">
      <w:pPr>
        <w:pStyle w:val="B1"/>
      </w:pPr>
      <w:r w:rsidRPr="00AB5FED">
        <w:t>1.</w:t>
      </w:r>
      <w:r w:rsidRPr="00AB5FED">
        <w:tab/>
        <w:t>MCPTT client 4 enters the coverage of the on-going MCPTT group call.</w:t>
      </w:r>
    </w:p>
    <w:p w14:paraId="5D7BE29B" w14:textId="77777777" w:rsidR="00171381" w:rsidRPr="00AB5FED" w:rsidRDefault="00171381" w:rsidP="00171381">
      <w:pPr>
        <w:pStyle w:val="B1"/>
      </w:pPr>
      <w:r w:rsidRPr="00AB5FED">
        <w:t>2.</w:t>
      </w:r>
      <w:r w:rsidRPr="00AB5FED">
        <w:tab/>
        <w:t>The entry of MCPTT client 4 is detected by the current participants.</w:t>
      </w:r>
    </w:p>
    <w:p w14:paraId="74B14C58" w14:textId="77777777" w:rsidR="00171381" w:rsidRPr="00AB5FED" w:rsidRDefault="00171381" w:rsidP="00171381">
      <w:pPr>
        <w:pStyle w:val="B1"/>
      </w:pPr>
      <w:r w:rsidRPr="00AB5FED">
        <w:t>3.</w:t>
      </w:r>
      <w:r w:rsidRPr="00AB5FED">
        <w:tab/>
        <w:t>Since MCPTT client 1 is the current talker (floor arbitrator), MCPTT client 1 immediately sends the group call announcement with the call parameters</w:t>
      </w:r>
      <w:r w:rsidRPr="00AB5FED" w:rsidDel="002017CD">
        <w:t xml:space="preserve"> </w:t>
      </w:r>
      <w:r w:rsidRPr="00AB5FED">
        <w:t xml:space="preserve">to the group. </w:t>
      </w:r>
    </w:p>
    <w:p w14:paraId="50CABC5C" w14:textId="77777777" w:rsidR="00171381" w:rsidRPr="00AB5FED" w:rsidRDefault="00171381" w:rsidP="00171381">
      <w:pPr>
        <w:pStyle w:val="B1"/>
      </w:pPr>
      <w:r w:rsidRPr="00AB5FED">
        <w:t>4.</w:t>
      </w:r>
      <w:r w:rsidRPr="00AB5FED">
        <w:tab/>
        <w:t xml:space="preserve">MCPTT client 4 </w:t>
      </w:r>
      <w:r w:rsidRPr="00AB5FED">
        <w:rPr>
          <w:rFonts w:eastAsia="Malgun Gothic" w:hint="eastAsia"/>
          <w:lang w:eastAsia="ko-KR"/>
        </w:rPr>
        <w:t xml:space="preserve">may send </w:t>
      </w:r>
      <w:r w:rsidRPr="00AB5FED">
        <w:t>a response message</w:t>
      </w:r>
      <w:r w:rsidRPr="00AB5FED">
        <w:rPr>
          <w:rFonts w:eastAsia="Malgun Gothic" w:hint="eastAsia"/>
          <w:lang w:eastAsia="ko-KR"/>
        </w:rPr>
        <w:t>.</w:t>
      </w:r>
      <w:r w:rsidRPr="00AB5FED">
        <w:t xml:space="preserve"> </w:t>
      </w:r>
    </w:p>
    <w:p w14:paraId="0CA900F3" w14:textId="77777777" w:rsidR="00171381" w:rsidRPr="00AB5FED" w:rsidRDefault="00171381" w:rsidP="00171381">
      <w:pPr>
        <w:pStyle w:val="B1"/>
      </w:pPr>
      <w:r w:rsidRPr="00AB5FED">
        <w:t>5.</w:t>
      </w:r>
      <w:r w:rsidRPr="00AB5FED">
        <w:tab/>
        <w:t xml:space="preserve">MCPTT client 4 sets the parameters for the group call. </w:t>
      </w:r>
    </w:p>
    <w:p w14:paraId="4A96107E" w14:textId="77777777" w:rsidR="00171381" w:rsidRPr="00AB5FED" w:rsidRDefault="00171381" w:rsidP="00171381">
      <w:pPr>
        <w:pStyle w:val="B1"/>
      </w:pPr>
      <w:r w:rsidRPr="00AB5FED">
        <w:t>6.</w:t>
      </w:r>
      <w:r w:rsidRPr="00AB5FED">
        <w:tab/>
        <w:t>All participants are now considered part of the on-going group call.</w:t>
      </w:r>
    </w:p>
    <w:p w14:paraId="7A037DAC" w14:textId="77777777" w:rsidR="00171381" w:rsidRPr="00AB5FED" w:rsidRDefault="00171381" w:rsidP="00171381">
      <w:pPr>
        <w:pStyle w:val="Heading4"/>
      </w:pPr>
      <w:bookmarkStart w:id="816" w:name="_Toc428365095"/>
      <w:bookmarkStart w:id="817" w:name="_Toc433209784"/>
      <w:bookmarkStart w:id="818" w:name="_Toc460616089"/>
      <w:bookmarkStart w:id="819" w:name="_Toc460616950"/>
      <w:bookmarkStart w:id="820" w:name="_Toc187011194"/>
      <w:r w:rsidRPr="00AB5FED">
        <w:t>10.6.3.7</w:t>
      </w:r>
      <w:r w:rsidRPr="00AB5FED">
        <w:tab/>
        <w:t>Group call release due to inactivity</w:t>
      </w:r>
      <w:bookmarkEnd w:id="809"/>
      <w:bookmarkEnd w:id="816"/>
      <w:bookmarkEnd w:id="817"/>
      <w:bookmarkEnd w:id="818"/>
      <w:bookmarkEnd w:id="819"/>
      <w:bookmarkEnd w:id="820"/>
    </w:p>
    <w:p w14:paraId="72F92FC2" w14:textId="77777777" w:rsidR="00171381" w:rsidRPr="00AB5FED" w:rsidRDefault="00171381" w:rsidP="00171381">
      <w:pPr>
        <w:rPr>
          <w:rFonts w:eastAsia="Malgun Gothic"/>
          <w:lang w:eastAsia="ko-KR"/>
        </w:rPr>
      </w:pPr>
      <w:bookmarkStart w:id="821" w:name="_Toc424654504"/>
      <w:bookmarkStart w:id="822" w:name="_Toc428365096"/>
      <w:r w:rsidRPr="00AB5FED">
        <w:rPr>
          <w:rFonts w:eastAsia="Malgun Gothic" w:hint="eastAsia"/>
          <w:lang w:eastAsia="ko-KR"/>
        </w:rPr>
        <w:t xml:space="preserve">If the on-going MCPTT group call is inactive for a specific duration, the participating MCPTT clients release the MCPTT group call by themselves. </w:t>
      </w:r>
    </w:p>
    <w:p w14:paraId="5CAA247B"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Inactivity time can be set according to the policy of MCPTT service provider.</w:t>
      </w:r>
    </w:p>
    <w:p w14:paraId="06465808" w14:textId="77777777" w:rsidR="00171381" w:rsidRPr="00AB5FED" w:rsidRDefault="00171381" w:rsidP="00171381">
      <w:pPr>
        <w:pStyle w:val="Heading4"/>
      </w:pPr>
      <w:bookmarkStart w:id="823" w:name="_Toc424654509"/>
      <w:bookmarkStart w:id="824" w:name="_Toc428365101"/>
      <w:bookmarkStart w:id="825" w:name="_Toc433209785"/>
      <w:bookmarkStart w:id="826" w:name="_Toc460616090"/>
      <w:bookmarkStart w:id="827" w:name="_Toc460616951"/>
      <w:bookmarkStart w:id="828" w:name="_Toc187011195"/>
      <w:bookmarkEnd w:id="821"/>
      <w:bookmarkEnd w:id="822"/>
      <w:r w:rsidRPr="00AB5FED">
        <w:lastRenderedPageBreak/>
        <w:t>10.6.3.8</w:t>
      </w:r>
      <w:r w:rsidRPr="00AB5FED">
        <w:tab/>
        <w:t>Broadcast group call</w:t>
      </w:r>
      <w:bookmarkEnd w:id="823"/>
      <w:bookmarkEnd w:id="824"/>
      <w:bookmarkEnd w:id="825"/>
      <w:bookmarkEnd w:id="826"/>
      <w:bookmarkEnd w:id="827"/>
      <w:bookmarkEnd w:id="828"/>
    </w:p>
    <w:p w14:paraId="53ABDA1C" w14:textId="77777777" w:rsidR="00171381" w:rsidRPr="00AB5FED" w:rsidRDefault="00171381" w:rsidP="00171381">
      <w:bookmarkStart w:id="829" w:name="_Toc424654511"/>
      <w:bookmarkStart w:id="830" w:name="_Toc428365103"/>
      <w:r w:rsidRPr="00AB5FED">
        <w:t>Group call on group-broadcast group and user-broadcast group are handled without distinction in off-network.</w:t>
      </w:r>
    </w:p>
    <w:p w14:paraId="02DB4EA6" w14:textId="77777777" w:rsidR="00171381" w:rsidRPr="00AB5FED" w:rsidRDefault="00171381" w:rsidP="00171381">
      <w:pPr>
        <w:rPr>
          <w:rFonts w:eastAsia="Malgun Gothic"/>
          <w:lang w:eastAsia="ko-KR"/>
        </w:rPr>
      </w:pPr>
      <w:r w:rsidRPr="00AB5FED">
        <w:rPr>
          <w:rFonts w:eastAsia="Malgun Gothic" w:hint="eastAsia"/>
          <w:lang w:eastAsia="ko-KR"/>
        </w:rPr>
        <w:t>F</w:t>
      </w:r>
      <w:r w:rsidRPr="00AB5FED">
        <w:t>igure 10 6.</w:t>
      </w:r>
      <w:r w:rsidRPr="00AB5FED">
        <w:rPr>
          <w:rFonts w:eastAsia="Malgun Gothic" w:hint="eastAsia"/>
          <w:lang w:eastAsia="ko-KR"/>
        </w:rPr>
        <w:t>3</w:t>
      </w:r>
      <w:r w:rsidRPr="00AB5FED">
        <w:t>.</w:t>
      </w:r>
      <w:r w:rsidRPr="00AB5FED">
        <w:rPr>
          <w:rFonts w:eastAsia="Malgun Gothic"/>
          <w:lang w:eastAsia="ko-KR"/>
        </w:rPr>
        <w:t>8</w:t>
      </w:r>
      <w:r w:rsidRPr="00AB5FED">
        <w:t>.</w:t>
      </w:r>
      <w:r w:rsidRPr="00AB5FED">
        <w:rPr>
          <w:rFonts w:eastAsia="Malgun Gothic" w:hint="eastAsia"/>
          <w:lang w:eastAsia="ko-KR"/>
        </w:rPr>
        <w:t>1</w:t>
      </w:r>
      <w:r w:rsidRPr="00AB5FED">
        <w:t xml:space="preserve">-1 illustrates the control plane procedures for </w:t>
      </w:r>
      <w:r w:rsidRPr="00AB5FED">
        <w:rPr>
          <w:rFonts w:eastAsia="Malgun Gothic" w:hint="eastAsia"/>
          <w:lang w:eastAsia="ko-KR"/>
        </w:rPr>
        <w:t xml:space="preserve">broadcast </w:t>
      </w:r>
      <w:r w:rsidRPr="00AB5FED">
        <w:t xml:space="preserve">group call </w:t>
      </w:r>
      <w:r w:rsidRPr="00AB5FED">
        <w:rPr>
          <w:rFonts w:eastAsia="Malgun Gothic" w:hint="eastAsia"/>
          <w:lang w:eastAsia="ko-KR"/>
        </w:rPr>
        <w:t>in</w:t>
      </w:r>
      <w:r w:rsidRPr="00AB5FED">
        <w:t xml:space="preserve"> off-</w:t>
      </w:r>
      <w:r w:rsidRPr="00AB5FED">
        <w:rPr>
          <w:rFonts w:eastAsia="Malgun Gothic" w:hint="eastAsia"/>
          <w:lang w:eastAsia="ko-KR"/>
        </w:rPr>
        <w:t>n</w:t>
      </w:r>
      <w:r w:rsidRPr="00AB5FED">
        <w:t xml:space="preserve">etwork. </w:t>
      </w:r>
    </w:p>
    <w:p w14:paraId="3264EE0D" w14:textId="77777777" w:rsidR="00171381" w:rsidRPr="00AB5FED" w:rsidRDefault="00171381" w:rsidP="00171381">
      <w:pPr>
        <w:pStyle w:val="TH"/>
        <w:rPr>
          <w:rFonts w:eastAsia="Malgun Gothic"/>
          <w:lang w:eastAsia="ko-KR"/>
        </w:rPr>
      </w:pPr>
      <w:r w:rsidRPr="00AB5FED">
        <w:object w:dxaOrig="8437" w:dyaOrig="4995" w14:anchorId="550DA114">
          <v:shape id="_x0000_i1081" type="#_x0000_t75" style="width:365.2pt;height:3in" o:ole="">
            <v:imagedata r:id="rId118" o:title=""/>
          </v:shape>
          <o:OLEObject Type="Embed" ProgID="Visio.Drawing.11" ShapeID="_x0000_i1081" DrawAspect="Content" ObjectID="_1797624538" r:id="rId119"/>
        </w:object>
      </w:r>
    </w:p>
    <w:p w14:paraId="650D47F5" w14:textId="77777777" w:rsidR="00171381" w:rsidRPr="00AB5FED" w:rsidRDefault="00171381" w:rsidP="00171381">
      <w:pPr>
        <w:pStyle w:val="TF"/>
        <w:rPr>
          <w:lang w:eastAsia="ko-KR"/>
        </w:rPr>
      </w:pPr>
      <w:r w:rsidRPr="00AB5FED">
        <w:t>Figure 10.6.</w:t>
      </w:r>
      <w:r w:rsidRPr="00AB5FED">
        <w:rPr>
          <w:rFonts w:hint="eastAsia"/>
          <w:lang w:eastAsia="ko-KR"/>
        </w:rPr>
        <w:t>3</w:t>
      </w:r>
      <w:r w:rsidRPr="00AB5FED">
        <w:t>.8.</w:t>
      </w:r>
      <w:r w:rsidRPr="00AB5FED">
        <w:rPr>
          <w:rFonts w:hint="eastAsia"/>
          <w:lang w:eastAsia="ko-KR"/>
        </w:rPr>
        <w:t>1</w:t>
      </w:r>
      <w:r w:rsidRPr="00AB5FED">
        <w:t xml:space="preserve">-1: </w:t>
      </w:r>
      <w:r w:rsidRPr="00AB5FED">
        <w:rPr>
          <w:rFonts w:hint="eastAsia"/>
          <w:lang w:eastAsia="ko-KR"/>
        </w:rPr>
        <w:t>Broadcast group call in off-network</w:t>
      </w:r>
    </w:p>
    <w:p w14:paraId="498E6DAD" w14:textId="77777777" w:rsidR="00171381" w:rsidRPr="00AB5FED" w:rsidRDefault="00171381" w:rsidP="00171381">
      <w:pPr>
        <w:pStyle w:val="B1"/>
        <w:rPr>
          <w:rFonts w:eastAsia="Malgun Gothic"/>
        </w:rPr>
      </w:pPr>
      <w:r w:rsidRPr="00AB5FED">
        <w:rPr>
          <w:rFonts w:hint="eastAsia"/>
        </w:rPr>
        <w:t>1.</w:t>
      </w:r>
      <w:r w:rsidRPr="00AB5FED">
        <w:tab/>
      </w:r>
      <w:r w:rsidRPr="00AB5FED">
        <w:rPr>
          <w:rFonts w:eastAsia="Malgun Gothic" w:hint="eastAsia"/>
        </w:rPr>
        <w:t>An authorized MCPTT client 1 initiates broadcast group call setup as described in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3.3</w:t>
      </w:r>
      <w:r w:rsidRPr="00AB5FED">
        <w:rPr>
          <w:rFonts w:eastAsia="Malgun Gothic" w:hint="eastAsia"/>
        </w:rPr>
        <w:t>. The</w:t>
      </w:r>
      <w:r w:rsidRPr="00AB5FED">
        <w:rPr>
          <w:rFonts w:eastAsia="Malgun Gothic" w:hint="eastAsia"/>
          <w:lang w:eastAsia="ko-KR"/>
        </w:rPr>
        <w:t xml:space="preserve"> </w:t>
      </w:r>
      <w:r w:rsidRPr="00AB5FED">
        <w:rPr>
          <w:rFonts w:eastAsia="Malgun Gothic" w:hint="eastAsia"/>
        </w:rPr>
        <w:t>group call announcement message includes the indication of broadcast group call.</w:t>
      </w:r>
    </w:p>
    <w:p w14:paraId="7812605C" w14:textId="77777777" w:rsidR="00171381" w:rsidRPr="00AB5FED" w:rsidRDefault="00171381" w:rsidP="00171381">
      <w:pPr>
        <w:pStyle w:val="B1"/>
        <w:rPr>
          <w:rFonts w:eastAsia="Malgun Gothic"/>
        </w:rPr>
      </w:pPr>
      <w:r w:rsidRPr="00AB5FED">
        <w:rPr>
          <w:rFonts w:eastAsia="Malgun Gothic" w:hint="eastAsia"/>
        </w:rPr>
        <w:t>2.</w:t>
      </w:r>
      <w:r w:rsidRPr="00AB5FED">
        <w:rPr>
          <w:rFonts w:eastAsia="Malgun Gothic"/>
        </w:rPr>
        <w:tab/>
      </w:r>
      <w:r w:rsidRPr="00AB5FED">
        <w:rPr>
          <w:rFonts w:eastAsia="Malgun Gothic" w:hint="eastAsia"/>
        </w:rPr>
        <w:t>The MCPTT client 1 initiating broadcast group call starts to transmit media.</w:t>
      </w:r>
    </w:p>
    <w:p w14:paraId="74079371" w14:textId="77777777" w:rsidR="00171381" w:rsidRPr="00AB5FED" w:rsidRDefault="00171381" w:rsidP="00171381">
      <w:pPr>
        <w:pStyle w:val="NO"/>
        <w:rPr>
          <w:rFonts w:eastAsia="Malgun Gothic"/>
        </w:rPr>
      </w:pPr>
      <w:r w:rsidRPr="00AB5FED">
        <w:rPr>
          <w:rFonts w:eastAsia="Malgun Gothic" w:hint="eastAsia"/>
        </w:rPr>
        <w:t>N</w:t>
      </w:r>
      <w:r w:rsidRPr="00AB5FED">
        <w:rPr>
          <w:rFonts w:eastAsia="Malgun Gothic" w:hint="eastAsia"/>
          <w:lang w:eastAsia="ko-KR"/>
        </w:rPr>
        <w:t>OTE</w:t>
      </w:r>
      <w:r w:rsidRPr="00AB5FED">
        <w:rPr>
          <w:rFonts w:eastAsia="Malgun Gothic" w:hint="eastAsia"/>
        </w:rPr>
        <w:t>:</w:t>
      </w:r>
      <w:r w:rsidRPr="00AB5FED">
        <w:rPr>
          <w:rFonts w:eastAsia="Malgun Gothic"/>
        </w:rPr>
        <w:tab/>
      </w:r>
      <w:r w:rsidRPr="00AB5FED">
        <w:rPr>
          <w:rFonts w:eastAsia="Malgun Gothic" w:hint="eastAsia"/>
        </w:rPr>
        <w:t>Other clients of group member are not allowed to transmit media in broadcast group call.</w:t>
      </w:r>
    </w:p>
    <w:p w14:paraId="61B05727" w14:textId="77777777" w:rsidR="00171381" w:rsidRPr="00AB5FED" w:rsidRDefault="00171381" w:rsidP="00171381">
      <w:pPr>
        <w:pStyle w:val="B1"/>
        <w:rPr>
          <w:rFonts w:eastAsia="Malgun Gothic"/>
        </w:rPr>
      </w:pPr>
      <w:r w:rsidRPr="00AB5FED">
        <w:rPr>
          <w:rFonts w:hint="eastAsia"/>
        </w:rPr>
        <w:t>3.</w:t>
      </w:r>
      <w:r w:rsidRPr="00AB5FED">
        <w:tab/>
      </w:r>
      <w:r w:rsidRPr="00AB5FED">
        <w:rPr>
          <w:rFonts w:eastAsia="Malgun Gothic" w:hint="eastAsia"/>
        </w:rPr>
        <w:t>The broadcast group call is released as described in</w:t>
      </w:r>
      <w:r w:rsidRPr="00AB5FED">
        <w:rPr>
          <w:rFonts w:eastAsia="Malgun Gothic" w:hint="eastAsia"/>
          <w:lang w:eastAsia="ko-KR"/>
        </w:rPr>
        <w:t xml:space="preserve"> subclause</w:t>
      </w:r>
      <w:r w:rsidRPr="00AB5FED">
        <w:rPr>
          <w:rFonts w:eastAsia="Malgun Gothic"/>
        </w:rPr>
        <w:t> </w:t>
      </w:r>
      <w:r w:rsidRPr="00AB5FED">
        <w:rPr>
          <w:rFonts w:eastAsia="Malgun Gothic" w:hint="eastAsia"/>
        </w:rPr>
        <w:t>10.</w:t>
      </w:r>
      <w:r w:rsidRPr="00AB5FED">
        <w:rPr>
          <w:rFonts w:eastAsia="Malgun Gothic"/>
        </w:rPr>
        <w:t>6</w:t>
      </w:r>
      <w:r w:rsidRPr="00AB5FED">
        <w:rPr>
          <w:rFonts w:eastAsia="Malgun Gothic" w:hint="eastAsia"/>
        </w:rPr>
        <w:t>.</w:t>
      </w:r>
      <w:r w:rsidRPr="00AB5FED">
        <w:rPr>
          <w:rFonts w:eastAsia="Malgun Gothic"/>
        </w:rPr>
        <w:t>3.7</w:t>
      </w:r>
      <w:r w:rsidRPr="00AB5FED">
        <w:rPr>
          <w:rFonts w:eastAsia="Malgun Gothic" w:hint="eastAsia"/>
        </w:rPr>
        <w:t>.</w:t>
      </w:r>
    </w:p>
    <w:p w14:paraId="450C4BCF" w14:textId="77777777" w:rsidR="00171381" w:rsidRPr="00AB5FED" w:rsidRDefault="00171381" w:rsidP="00171381">
      <w:pPr>
        <w:pStyle w:val="Heading4"/>
      </w:pPr>
      <w:bookmarkStart w:id="831" w:name="_Toc460616091"/>
      <w:bookmarkStart w:id="832" w:name="_Toc460616952"/>
      <w:bookmarkStart w:id="833" w:name="_Toc424654527"/>
      <w:bookmarkStart w:id="834" w:name="_Toc428365104"/>
      <w:bookmarkStart w:id="835" w:name="_Toc433209788"/>
      <w:bookmarkStart w:id="836" w:name="_Toc187011196"/>
      <w:bookmarkEnd w:id="829"/>
      <w:bookmarkEnd w:id="830"/>
      <w:r w:rsidRPr="00AB5FED">
        <w:t>10.6.3.9</w:t>
      </w:r>
      <w:r w:rsidRPr="00AB5FED">
        <w:tab/>
        <w:t>Emergency and imminent peril procedures</w:t>
      </w:r>
      <w:bookmarkEnd w:id="831"/>
      <w:bookmarkEnd w:id="832"/>
      <w:bookmarkEnd w:id="836"/>
    </w:p>
    <w:p w14:paraId="03C51979" w14:textId="77777777" w:rsidR="00171381" w:rsidRPr="00AB5FED" w:rsidRDefault="00171381" w:rsidP="00171381">
      <w:pPr>
        <w:pStyle w:val="Heading5"/>
        <w:rPr>
          <w:b/>
          <w:lang w:eastAsia="ko-KR"/>
        </w:rPr>
      </w:pPr>
      <w:bookmarkStart w:id="837" w:name="_Toc460616092"/>
      <w:bookmarkStart w:id="838" w:name="_Toc460616953"/>
      <w:bookmarkStart w:id="839" w:name="_Toc187011197"/>
      <w:r w:rsidRPr="00AB5FED">
        <w:t>10.6.3.9.1</w:t>
      </w:r>
      <w:r w:rsidRPr="00AB5FED">
        <w:tab/>
        <w:t>Emergency group call</w:t>
      </w:r>
      <w:bookmarkEnd w:id="837"/>
      <w:bookmarkEnd w:id="838"/>
      <w:bookmarkEnd w:id="839"/>
    </w:p>
    <w:p w14:paraId="3B6EDF32" w14:textId="77777777" w:rsidR="00171381" w:rsidRPr="00AB5FED" w:rsidRDefault="00171381" w:rsidP="00171381">
      <w:r w:rsidRPr="00AB5FED">
        <w:t>The off-network emergency group call is a special case of off-network (non-emergency) group call as defined in subclauses 10.6.3.2, 10.6.3.3, 10.6.3.4, 10.6.3.5, 10.6.3.6 and 10.6.3.7. The following are modifications to the aforementioned subclauses to support MCPTT emergency group calls:</w:t>
      </w:r>
    </w:p>
    <w:p w14:paraId="27754966" w14:textId="77777777" w:rsidR="00171381" w:rsidRPr="00AB5FED" w:rsidRDefault="00171381" w:rsidP="00171381">
      <w:pPr>
        <w:pStyle w:val="B1"/>
      </w:pPr>
      <w:r w:rsidRPr="00AB5FED">
        <w:t>-</w:t>
      </w:r>
      <w:r w:rsidRPr="00AB5FED">
        <w:tab/>
        <w:t>As a pre-condition, the client initiating the emergency call has previously been provisioned with an MCPTT group designated as the MCPTT emergency group. The MCPTT client initiates MCPTT emergency group calls on this group. Alternatively, the MCPTT client could have been provisioned for emergency behaviour on the selected MCPTT group.</w:t>
      </w:r>
    </w:p>
    <w:p w14:paraId="598D856D" w14:textId="77777777" w:rsidR="00171381" w:rsidRPr="00AB5FED" w:rsidRDefault="00171381" w:rsidP="00171381">
      <w:pPr>
        <w:pStyle w:val="B1"/>
        <w:rPr>
          <w:lang w:eastAsia="ko-KR"/>
        </w:rPr>
      </w:pPr>
      <w:r w:rsidRPr="00AB5FED">
        <w:t>-</w:t>
      </w:r>
      <w:r w:rsidRPr="00AB5FED">
        <w:tab/>
        <w:t>The group call announcement contains an indication that the MCPTT group call is to be an MCPTT emergency call</w:t>
      </w:r>
      <w:r w:rsidRPr="00AB5FED">
        <w:rPr>
          <w:rFonts w:hint="eastAsia"/>
          <w:lang w:eastAsia="ko-KR"/>
        </w:rPr>
        <w:t xml:space="preserve"> regardless of whether or not the MCPTT client is in call</w:t>
      </w:r>
      <w:r w:rsidRPr="00AB5FED">
        <w:t>. Group call participants learn of the MCPTT group</w:t>
      </w:r>
      <w:r w:rsidRPr="008E3B84">
        <w:t>'</w:t>
      </w:r>
      <w:r>
        <w:t>s</w:t>
      </w:r>
      <w:r w:rsidRPr="00AB5FED">
        <w:t xml:space="preserve"> in-progress emergency </w:t>
      </w:r>
      <w:r>
        <w:t xml:space="preserve">state </w:t>
      </w:r>
      <w:r w:rsidRPr="00AB5FED">
        <w:t>from the indication.</w:t>
      </w:r>
      <w:r w:rsidRPr="00AB5FED">
        <w:rPr>
          <w:rFonts w:hint="eastAsia"/>
          <w:lang w:eastAsia="ko-KR"/>
        </w:rPr>
        <w:t xml:space="preserve"> </w:t>
      </w:r>
    </w:p>
    <w:p w14:paraId="2544895B" w14:textId="77777777" w:rsidR="00171381" w:rsidRPr="00AB5FED" w:rsidRDefault="00171381" w:rsidP="00171381">
      <w:pPr>
        <w:pStyle w:val="B1"/>
        <w:rPr>
          <w:lang w:eastAsia="ko-KR"/>
        </w:rPr>
      </w:pPr>
      <w:r w:rsidRPr="00AB5FED">
        <w:t>-</w:t>
      </w:r>
      <w:r w:rsidRPr="00AB5FED">
        <w:tab/>
      </w:r>
      <w:r w:rsidRPr="00AB5FED">
        <w:rPr>
          <w:rFonts w:hint="eastAsia"/>
          <w:lang w:eastAsia="ko-KR"/>
        </w:rPr>
        <w:t xml:space="preserve">Every call initiated by the MCPTT client will be an emergency call </w:t>
      </w:r>
      <w:r w:rsidRPr="00AB5FED">
        <w:t xml:space="preserve">while the MCPTT </w:t>
      </w:r>
      <w:r w:rsidRPr="00AB5FED">
        <w:rPr>
          <w:rFonts w:hint="eastAsia"/>
          <w:lang w:eastAsia="ko-KR"/>
        </w:rPr>
        <w:t>client</w:t>
      </w:r>
      <w:r w:rsidRPr="00AB5FED">
        <w:t xml:space="preserve"> is in MCPTT emergency s</w:t>
      </w:r>
      <w:r w:rsidRPr="00AB5FED">
        <w:rPr>
          <w:rFonts w:hint="eastAsia"/>
          <w:lang w:eastAsia="ko-KR"/>
        </w:rPr>
        <w:t>tate.</w:t>
      </w:r>
    </w:p>
    <w:p w14:paraId="51562AF8" w14:textId="77777777" w:rsidR="00171381" w:rsidRPr="00AB5FED" w:rsidRDefault="00171381" w:rsidP="00171381">
      <w:pPr>
        <w:pStyle w:val="B1"/>
      </w:pPr>
      <w:r w:rsidRPr="00AB5FED">
        <w:t>-</w:t>
      </w:r>
      <w:r w:rsidRPr="00AB5FED">
        <w:tab/>
        <w:t>The MCPTT client enters the MCPTT emergency state when initiating an MCPTT emergency call</w:t>
      </w:r>
      <w:r>
        <w:t xml:space="preserve"> or MCPTT emergency alert</w:t>
      </w:r>
      <w:r w:rsidRPr="00AB5FED">
        <w:t>. Only the MCPTT user of the MCPTT client can clear the client's local MCPTT emergency state.</w:t>
      </w:r>
    </w:p>
    <w:p w14:paraId="71BB4DCC" w14:textId="77777777" w:rsidR="00171381" w:rsidRPr="00AB5FED" w:rsidRDefault="00171381" w:rsidP="00171381">
      <w:pPr>
        <w:pStyle w:val="B1"/>
      </w:pPr>
      <w:r w:rsidRPr="00AB5FED">
        <w:t>-</w:t>
      </w:r>
      <w:r w:rsidRPr="00AB5FED">
        <w:tab/>
        <w:t>The MCPTT group in-progress emergency state is cancelled when the call ends.</w:t>
      </w:r>
    </w:p>
    <w:p w14:paraId="39A485EB" w14:textId="77777777" w:rsidR="00171381" w:rsidRPr="00AB5FED" w:rsidRDefault="00171381" w:rsidP="00171381">
      <w:pPr>
        <w:pStyle w:val="B1"/>
      </w:pPr>
      <w:r w:rsidRPr="00AB5FED">
        <w:lastRenderedPageBreak/>
        <w:t>-</w:t>
      </w:r>
      <w:r w:rsidRPr="00AB5FED">
        <w:tab/>
        <w:t>The MCPTT user who initiated an emergency call, or upgraded a group call to an emergency call,</w:t>
      </w:r>
      <w:r>
        <w:t xml:space="preserve"> </w:t>
      </w:r>
      <w:r w:rsidRPr="00AB5FED">
        <w:t>or an authorized user</w:t>
      </w:r>
      <w:r w:rsidRPr="00AB5FED">
        <w:rPr>
          <w:rFonts w:hint="eastAsia"/>
          <w:lang w:eastAsia="zh-CN"/>
        </w:rPr>
        <w:t>,</w:t>
      </w:r>
      <w:r w:rsidRPr="00AB5FED">
        <w:t xml:space="preserve"> may cancel the in-progress emergency state with an MCPTT emergency group </w:t>
      </w:r>
      <w:r>
        <w:t xml:space="preserve">state </w:t>
      </w:r>
      <w:r w:rsidRPr="00AB5FED">
        <w:t>cancel message. The message is sent to the call participants.</w:t>
      </w:r>
    </w:p>
    <w:p w14:paraId="77B2571E" w14:textId="77777777" w:rsidR="00171381" w:rsidRPr="00AB5FED" w:rsidRDefault="00171381" w:rsidP="00171381">
      <w:pPr>
        <w:pStyle w:val="B1"/>
      </w:pPr>
      <w:r w:rsidRPr="00AB5FED">
        <w:t>-</w:t>
      </w:r>
      <w:r w:rsidRPr="00AB5FED">
        <w:tab/>
        <w:t xml:space="preserve">When the MCPTT group is no longer in the in-progress emergency state, every client returns its </w:t>
      </w:r>
      <w:r w:rsidRPr="00AB5FED">
        <w:rPr>
          <w:rFonts w:hint="eastAsia"/>
          <w:lang w:eastAsia="ko-KR"/>
        </w:rPr>
        <w:t>default value of Pro</w:t>
      </w:r>
      <w:r>
        <w:rPr>
          <w:lang w:eastAsia="ko-KR"/>
        </w:rPr>
        <w:t>S</w:t>
      </w:r>
      <w:r w:rsidRPr="00AB5FED">
        <w:rPr>
          <w:rFonts w:hint="eastAsia"/>
          <w:lang w:eastAsia="ko-KR"/>
        </w:rPr>
        <w:t>e Per Packet Priority</w:t>
      </w:r>
      <w:r w:rsidRPr="00AB5FED">
        <w:t>.</w:t>
      </w:r>
    </w:p>
    <w:p w14:paraId="0FC5166F" w14:textId="77777777" w:rsidR="00171381" w:rsidRPr="00AB5FED" w:rsidRDefault="00171381" w:rsidP="00171381">
      <w:pPr>
        <w:pStyle w:val="B1"/>
      </w:pPr>
      <w:r w:rsidRPr="00AB5FED">
        <w:t>-</w:t>
      </w:r>
      <w:r w:rsidRPr="00AB5FED">
        <w:tab/>
      </w:r>
      <w:r w:rsidRPr="00AB5FED">
        <w:rPr>
          <w:rFonts w:hint="eastAsia"/>
          <w:lang w:eastAsia="ko-KR"/>
        </w:rPr>
        <w:t>A</w:t>
      </w:r>
      <w:r w:rsidRPr="00AB5FED">
        <w:rPr>
          <w:lang w:eastAsia="ko-KR"/>
        </w:rPr>
        <w:t>n</w:t>
      </w:r>
      <w:r w:rsidRPr="00AB5FED">
        <w:rPr>
          <w:rFonts w:hint="eastAsia"/>
          <w:lang w:eastAsia="ko-KR"/>
        </w:rPr>
        <w:t xml:space="preserve"> MCPTT group call in-progress is upgraded to </w:t>
      </w:r>
      <w:r w:rsidRPr="00AB5FED">
        <w:rPr>
          <w:lang w:eastAsia="ko-KR"/>
        </w:rPr>
        <w:t>an</w:t>
      </w:r>
      <w:r w:rsidRPr="00AB5FED">
        <w:rPr>
          <w:rFonts w:hint="eastAsia"/>
          <w:lang w:eastAsia="ko-KR"/>
        </w:rPr>
        <w:t xml:space="preserve"> emergency group call when the periodic group call announcement contains the emergency indicator. </w:t>
      </w:r>
    </w:p>
    <w:p w14:paraId="16FA4F9B" w14:textId="77777777" w:rsidR="00171381" w:rsidRPr="00AB5FED" w:rsidRDefault="00171381" w:rsidP="00171381">
      <w:pPr>
        <w:pStyle w:val="B1"/>
      </w:pPr>
      <w:r w:rsidRPr="00AB5FED">
        <w:t>-</w:t>
      </w:r>
      <w:r w:rsidRPr="00AB5FED">
        <w:tab/>
      </w:r>
      <w:r w:rsidRPr="00AB5FED">
        <w:rPr>
          <w:rFonts w:hint="eastAsia"/>
          <w:lang w:eastAsia="ko-KR"/>
        </w:rPr>
        <w:t>The value of ProSe Per Packet Priority is upgraded according to emergency state of MCPTT group call.</w:t>
      </w:r>
      <w:r w:rsidRPr="00AB5FED">
        <w:t xml:space="preserve"> </w:t>
      </w:r>
    </w:p>
    <w:p w14:paraId="1BCCB864" w14:textId="77777777" w:rsidR="00171381" w:rsidRPr="00AB5FED" w:rsidRDefault="00171381" w:rsidP="00171381">
      <w:pPr>
        <w:pStyle w:val="B1"/>
      </w:pPr>
      <w:r w:rsidRPr="00AB5FED">
        <w:t>-</w:t>
      </w:r>
      <w:r w:rsidRPr="00AB5FED">
        <w:tab/>
      </w:r>
      <w:r w:rsidRPr="00AB5FED">
        <w:rPr>
          <w:lang w:eastAsia="ko-KR"/>
        </w:rPr>
        <w:t>An</w:t>
      </w:r>
      <w:r w:rsidRPr="00AB5FED">
        <w:rPr>
          <w:rFonts w:hint="eastAsia"/>
          <w:lang w:eastAsia="ko-KR"/>
        </w:rPr>
        <w:t xml:space="preserve"> MCPTT </w:t>
      </w:r>
      <w:r w:rsidRPr="00AB5FED">
        <w:rPr>
          <w:lang w:eastAsia="ko-KR"/>
        </w:rPr>
        <w:t xml:space="preserve">group </w:t>
      </w:r>
      <w:r w:rsidRPr="00AB5FED">
        <w:rPr>
          <w:rFonts w:hint="eastAsia"/>
          <w:lang w:eastAsia="ko-KR"/>
        </w:rPr>
        <w:t xml:space="preserve">call </w:t>
      </w:r>
      <w:r w:rsidRPr="00AB5FED">
        <w:rPr>
          <w:lang w:eastAsia="ko-KR"/>
        </w:rPr>
        <w:t xml:space="preserve">becoming an emergency group call </w:t>
      </w:r>
      <w:r w:rsidRPr="00AB5FED">
        <w:rPr>
          <w:rFonts w:hint="eastAsia"/>
          <w:lang w:eastAsia="ko-KR"/>
        </w:rPr>
        <w:t xml:space="preserve">does not affect the state of other MCPTT call(s) in the </w:t>
      </w:r>
      <w:r w:rsidRPr="00AB5FED">
        <w:rPr>
          <w:lang w:eastAsia="ko-KR"/>
        </w:rPr>
        <w:t>client</w:t>
      </w:r>
      <w:r w:rsidRPr="00AB5FED">
        <w:rPr>
          <w:rFonts w:hint="eastAsia"/>
          <w:lang w:eastAsia="ko-KR"/>
        </w:rPr>
        <w:t>.</w:t>
      </w:r>
      <w:r w:rsidRPr="00AB5FED">
        <w:t xml:space="preserve"> </w:t>
      </w:r>
    </w:p>
    <w:p w14:paraId="17CA87F5" w14:textId="77777777" w:rsidR="00171381" w:rsidRPr="00AB5FED" w:rsidRDefault="00171381" w:rsidP="00171381">
      <w:pPr>
        <w:pStyle w:val="B1"/>
      </w:pPr>
      <w:r w:rsidRPr="00AB5FED">
        <w:t>-</w:t>
      </w:r>
      <w:r w:rsidRPr="00AB5FED">
        <w:tab/>
        <w:t xml:space="preserve">The MCPTT group remains in the in-progress emergency state until the emergency group call ends or the in-progress </w:t>
      </w:r>
      <w:r w:rsidRPr="00AB5FED">
        <w:rPr>
          <w:rFonts w:hint="eastAsia"/>
          <w:lang w:eastAsia="ko-KR"/>
        </w:rPr>
        <w:t>emergency</w:t>
      </w:r>
      <w:r w:rsidRPr="00AB5FED">
        <w:t xml:space="preserve"> state is cancelled. </w:t>
      </w:r>
    </w:p>
    <w:p w14:paraId="4FCE7B40" w14:textId="77777777" w:rsidR="00171381" w:rsidRPr="00AB5FED" w:rsidRDefault="00171381" w:rsidP="00171381">
      <w:pPr>
        <w:pStyle w:val="Heading5"/>
      </w:pPr>
      <w:bookmarkStart w:id="840" w:name="_Toc460616093"/>
      <w:bookmarkStart w:id="841" w:name="_Toc460616954"/>
      <w:bookmarkStart w:id="842" w:name="_Toc187011198"/>
      <w:r w:rsidRPr="00AB5FED">
        <w:t>10.6.3.9.2</w:t>
      </w:r>
      <w:r w:rsidRPr="00AB5FED">
        <w:tab/>
        <w:t>MCPTT imminent peril</w:t>
      </w:r>
      <w:bookmarkEnd w:id="840"/>
      <w:bookmarkEnd w:id="841"/>
      <w:bookmarkEnd w:id="842"/>
    </w:p>
    <w:p w14:paraId="3F5B1766" w14:textId="77777777" w:rsidR="00171381" w:rsidRPr="00AB5FED" w:rsidRDefault="00171381" w:rsidP="00171381">
      <w:r w:rsidRPr="00AB5FED">
        <w:t>The off-network imminent peril group call is a special case of off-network (non-imminent peril) group call as defined in subclauses 10.6.3.2, 10.6.3.3, 10.6.3.4, 10.6.3.5, 10.6.3.6 and 10.6.3.7. The following are modifications to the aforementioned subclauses to support MCPTT imminent peril calls:</w:t>
      </w:r>
    </w:p>
    <w:p w14:paraId="249D7308" w14:textId="77777777" w:rsidR="00171381" w:rsidRPr="00AB5FED" w:rsidRDefault="00171381" w:rsidP="00171381">
      <w:pPr>
        <w:pStyle w:val="B1"/>
      </w:pPr>
      <w:r w:rsidRPr="00AB5FED">
        <w:t>-</w:t>
      </w:r>
      <w:r w:rsidRPr="00AB5FED">
        <w:tab/>
        <w:t xml:space="preserve">As a pre-condition, the user initiating the imminent peril call has previously an MCPTT group to be used as the MCPTT imminent peril group. The MCPTT client initiates MCPTT imminent peril group calls on this group. </w:t>
      </w:r>
    </w:p>
    <w:p w14:paraId="4752BE9E" w14:textId="77777777" w:rsidR="00171381" w:rsidRPr="00AB5FED" w:rsidRDefault="00171381" w:rsidP="00171381">
      <w:pPr>
        <w:pStyle w:val="B1"/>
      </w:pPr>
      <w:r w:rsidRPr="00AB5FED">
        <w:t>-</w:t>
      </w:r>
      <w:r w:rsidRPr="00AB5FED">
        <w:tab/>
        <w:t>The group call announcement contains an indication that the MCPTT group call is to be an MCPTT imminent peril call. Group call participants learn of the MCPTT group in-progress imminent peril condition from the indication.</w:t>
      </w:r>
    </w:p>
    <w:p w14:paraId="4C677C87" w14:textId="77777777" w:rsidR="00171381" w:rsidRPr="00AB5FED" w:rsidRDefault="00171381" w:rsidP="00171381">
      <w:pPr>
        <w:pStyle w:val="B1"/>
      </w:pPr>
      <w:r w:rsidRPr="00AB5FED">
        <w:t>-</w:t>
      </w:r>
      <w:r w:rsidRPr="00AB5FED">
        <w:tab/>
        <w:t>The MCPTT group in-progress imminent peril state is considered cancelled when the call ends.</w:t>
      </w:r>
    </w:p>
    <w:p w14:paraId="39212BAC" w14:textId="77777777" w:rsidR="00171381" w:rsidRPr="00AB5FED" w:rsidRDefault="00171381" w:rsidP="00171381">
      <w:pPr>
        <w:pStyle w:val="B1"/>
      </w:pPr>
      <w:r w:rsidRPr="00AB5FED">
        <w:t>-</w:t>
      </w:r>
      <w:r w:rsidRPr="00AB5FED">
        <w:tab/>
        <w:t>The originating MCPTT user of the in-progress imminent peril or an authorized user may cancel the in-progress imminent peril state with an MCPTT imminent peril group cancel. The message is sent to the call participants.</w:t>
      </w:r>
    </w:p>
    <w:p w14:paraId="48953D26" w14:textId="77777777" w:rsidR="00171381" w:rsidRPr="00AB5FED" w:rsidRDefault="00171381" w:rsidP="00171381">
      <w:pPr>
        <w:pStyle w:val="B1"/>
      </w:pPr>
      <w:r w:rsidRPr="00AB5FED">
        <w:t>-</w:t>
      </w:r>
      <w:r w:rsidRPr="00AB5FED">
        <w:tab/>
        <w:t>When the MCPTT in-progress imminent peril is no longer in the in-progress imminent peril state, every MCPTT client returns its bearer to the priority it had prior to the in-progress imminent peril state.</w:t>
      </w:r>
    </w:p>
    <w:p w14:paraId="2057C894" w14:textId="77777777" w:rsidR="00171381" w:rsidRPr="00AB5FED" w:rsidRDefault="00171381" w:rsidP="00171381">
      <w:pPr>
        <w:pStyle w:val="B1"/>
      </w:pPr>
      <w:r w:rsidRPr="00AB5FED">
        <w:t>-</w:t>
      </w:r>
      <w:r w:rsidRPr="00AB5FED">
        <w:tab/>
        <w:t>An MCPTT upgrade to imminent peril call is used to upgrade an MCPTT group call already in progress. The message is sent to all call participants so that they are aware of the in-progress imminent peril.</w:t>
      </w:r>
    </w:p>
    <w:p w14:paraId="62B68D36" w14:textId="77777777" w:rsidR="00171381" w:rsidRPr="00AB5FED" w:rsidRDefault="00171381" w:rsidP="00171381">
      <w:pPr>
        <w:pStyle w:val="B1"/>
      </w:pPr>
      <w:r w:rsidRPr="00AB5FED">
        <w:t>-</w:t>
      </w:r>
      <w:r w:rsidRPr="00AB5FED">
        <w:tab/>
        <w:t>The bearer is upgraded by all participants for the MCPTT group call already in progress when the MCPTT group call is upgraded to in-progress imminent peril state.</w:t>
      </w:r>
    </w:p>
    <w:p w14:paraId="10543A58" w14:textId="77777777" w:rsidR="00171381" w:rsidRPr="00AB5FED" w:rsidRDefault="00171381" w:rsidP="00171381">
      <w:pPr>
        <w:pStyle w:val="B1"/>
      </w:pPr>
      <w:r w:rsidRPr="00AB5FED">
        <w:t>-</w:t>
      </w:r>
      <w:r w:rsidRPr="00AB5FED">
        <w:tab/>
        <w:t>An MCPTT imminent peril call puts the MCPTT group into the in-progress imminent peril state.</w:t>
      </w:r>
    </w:p>
    <w:p w14:paraId="0A4F00C3" w14:textId="77777777" w:rsidR="00171381" w:rsidRPr="00AB5FED" w:rsidRDefault="00171381" w:rsidP="00171381">
      <w:pPr>
        <w:pStyle w:val="Heading5"/>
      </w:pPr>
      <w:bookmarkStart w:id="843" w:name="_Toc460616094"/>
      <w:bookmarkStart w:id="844" w:name="_Toc460616955"/>
      <w:bookmarkStart w:id="845" w:name="_Toc187011199"/>
      <w:r w:rsidRPr="00AB5FED">
        <w:t>10.6.3.9.3</w:t>
      </w:r>
      <w:r w:rsidRPr="00AB5FED">
        <w:tab/>
        <w:t>MCPTT emergency alert</w:t>
      </w:r>
      <w:bookmarkEnd w:id="843"/>
      <w:bookmarkEnd w:id="844"/>
      <w:r>
        <w:t xml:space="preserve"> (off-network)</w:t>
      </w:r>
      <w:bookmarkEnd w:id="845"/>
    </w:p>
    <w:p w14:paraId="13DCF490" w14:textId="77777777" w:rsidR="00171381" w:rsidRDefault="00171381" w:rsidP="00171381">
      <w:bookmarkStart w:id="846" w:name="_Toc460616095"/>
      <w:bookmarkStart w:id="847" w:name="_Toc460616956"/>
      <w:bookmarkStart w:id="848" w:name="_Toc454401752"/>
      <w:r>
        <w:t>The MCPTT service shall support the procedures and related information flows as specified in subclauses</w:t>
      </w:r>
      <w:r>
        <w:rPr>
          <w:lang w:eastAsia="zh-CN"/>
        </w:rPr>
        <w:t> </w:t>
      </w:r>
      <w:r>
        <w:t>10.10.2 of 3GPP</w:t>
      </w:r>
      <w:r>
        <w:rPr>
          <w:lang w:eastAsia="zh-CN"/>
        </w:rPr>
        <w:t> </w:t>
      </w:r>
      <w:r>
        <w:t>TS</w:t>
      </w:r>
      <w:r>
        <w:rPr>
          <w:lang w:eastAsia="zh-CN"/>
        </w:rPr>
        <w:t> </w:t>
      </w:r>
      <w:r>
        <w:t>23.280</w:t>
      </w:r>
      <w:r>
        <w:rPr>
          <w:lang w:eastAsia="zh-CN"/>
        </w:rPr>
        <w:t> </w:t>
      </w:r>
      <w:r>
        <w:t>[5] with the following clarifications:</w:t>
      </w:r>
    </w:p>
    <w:p w14:paraId="1E9EE2E0" w14:textId="77777777" w:rsidR="00171381" w:rsidRDefault="00171381" w:rsidP="00171381">
      <w:pPr>
        <w:ind w:left="568" w:hanging="284"/>
      </w:pPr>
      <w:r>
        <w:t>-</w:t>
      </w:r>
      <w:r>
        <w:tab/>
        <w:t>The MC service client is the MCPTT client;</w:t>
      </w:r>
    </w:p>
    <w:p w14:paraId="50726572" w14:textId="77777777" w:rsidR="00171381" w:rsidRDefault="00171381" w:rsidP="00171381">
      <w:pPr>
        <w:ind w:left="568" w:hanging="284"/>
      </w:pPr>
      <w:r>
        <w:t>-</w:t>
      </w:r>
      <w:r>
        <w:tab/>
        <w:t>The MC service server is the MCPTT server;</w:t>
      </w:r>
    </w:p>
    <w:p w14:paraId="4FAA977C" w14:textId="77777777" w:rsidR="00171381" w:rsidRDefault="00171381" w:rsidP="00171381">
      <w:pPr>
        <w:ind w:left="568" w:hanging="284"/>
      </w:pPr>
      <w:r>
        <w:t>-</w:t>
      </w:r>
      <w:r>
        <w:tab/>
        <w:t>The MC service group ID is the MCPTT Group ID; and</w:t>
      </w:r>
    </w:p>
    <w:p w14:paraId="5E825E6A" w14:textId="77777777" w:rsidR="00171381" w:rsidRDefault="00171381" w:rsidP="00171381">
      <w:pPr>
        <w:ind w:left="568" w:hanging="284"/>
      </w:pPr>
      <w:r>
        <w:t>-</w:t>
      </w:r>
      <w:r>
        <w:tab/>
        <w:t>The MC service user profile index is the MCPTT user profile index.</w:t>
      </w:r>
    </w:p>
    <w:p w14:paraId="4A6CF7B3" w14:textId="77777777" w:rsidR="00171381" w:rsidRPr="00AB5FED" w:rsidRDefault="00171381" w:rsidP="00171381">
      <w:pPr>
        <w:pStyle w:val="Heading2"/>
        <w:rPr>
          <w:lang w:val="en-US"/>
        </w:rPr>
      </w:pPr>
      <w:bookmarkStart w:id="849" w:name="_Toc460616097"/>
      <w:bookmarkStart w:id="850" w:name="_Toc460616958"/>
      <w:bookmarkStart w:id="851" w:name="_Toc187011200"/>
      <w:bookmarkEnd w:id="846"/>
      <w:bookmarkEnd w:id="847"/>
      <w:bookmarkEnd w:id="848"/>
      <w:r w:rsidRPr="00AB5FED">
        <w:rPr>
          <w:lang w:val="en-US"/>
        </w:rPr>
        <w:lastRenderedPageBreak/>
        <w:t>10.7</w:t>
      </w:r>
      <w:r w:rsidRPr="00AB5FED">
        <w:rPr>
          <w:lang w:val="en-US"/>
        </w:rPr>
        <w:tab/>
        <w:t>Private call</w:t>
      </w:r>
      <w:bookmarkEnd w:id="833"/>
      <w:bookmarkEnd w:id="834"/>
      <w:bookmarkEnd w:id="835"/>
      <w:bookmarkEnd w:id="849"/>
      <w:bookmarkEnd w:id="850"/>
      <w:bookmarkEnd w:id="851"/>
    </w:p>
    <w:p w14:paraId="51677D25" w14:textId="77777777" w:rsidR="00171381" w:rsidRPr="00AB5FED" w:rsidRDefault="00171381" w:rsidP="00171381">
      <w:pPr>
        <w:pStyle w:val="Heading3"/>
      </w:pPr>
      <w:bookmarkStart w:id="852" w:name="_Toc424654528"/>
      <w:bookmarkStart w:id="853" w:name="_Toc428365105"/>
      <w:bookmarkStart w:id="854" w:name="_Toc433209789"/>
      <w:bookmarkStart w:id="855" w:name="_Toc460616098"/>
      <w:bookmarkStart w:id="856" w:name="_Toc460616959"/>
      <w:bookmarkStart w:id="857" w:name="_Toc187011201"/>
      <w:r w:rsidRPr="00AB5FED">
        <w:t>10.7.1</w:t>
      </w:r>
      <w:r w:rsidRPr="00AB5FED">
        <w:tab/>
      </w:r>
      <w:bookmarkEnd w:id="852"/>
      <w:bookmarkEnd w:id="853"/>
      <w:r w:rsidRPr="00AB5FED">
        <w:t>General</w:t>
      </w:r>
      <w:bookmarkEnd w:id="854"/>
      <w:bookmarkEnd w:id="855"/>
      <w:bookmarkEnd w:id="856"/>
      <w:bookmarkEnd w:id="857"/>
    </w:p>
    <w:p w14:paraId="0A38DC98" w14:textId="77777777" w:rsidR="00171381" w:rsidRPr="00AB5FED" w:rsidRDefault="00171381" w:rsidP="00171381">
      <w:pPr>
        <w:tabs>
          <w:tab w:val="left" w:pos="6278"/>
        </w:tabs>
      </w:pPr>
      <w:r w:rsidRPr="00AB5FED">
        <w:t>Private calls are enabled in both on-network and off-network.</w:t>
      </w:r>
    </w:p>
    <w:p w14:paraId="42737921" w14:textId="77777777" w:rsidR="00171381" w:rsidRPr="00AB5FED" w:rsidRDefault="00171381" w:rsidP="00171381">
      <w:pPr>
        <w:tabs>
          <w:tab w:val="left" w:pos="6278"/>
        </w:tabs>
      </w:pPr>
      <w:r w:rsidRPr="00AB5FED">
        <w:t>Private calls can be setup in two different commencement modes, automatic commencement mode and manual commencement mode.</w:t>
      </w:r>
    </w:p>
    <w:p w14:paraId="62FAAC85" w14:textId="77777777" w:rsidR="00171381" w:rsidRPr="00AB5FED" w:rsidRDefault="00171381" w:rsidP="00171381">
      <w:pPr>
        <w:tabs>
          <w:tab w:val="left" w:pos="6278"/>
        </w:tabs>
      </w:pPr>
      <w:r w:rsidRPr="00AB5FED">
        <w:t>Private calls in on-network can be with or without floor control. Private calls in off-network are with floor control.</w:t>
      </w:r>
    </w:p>
    <w:p w14:paraId="45B959BC" w14:textId="77777777" w:rsidR="00171381" w:rsidRPr="00AB5FED" w:rsidRDefault="00171381" w:rsidP="00171381">
      <w:pPr>
        <w:pStyle w:val="Heading3"/>
      </w:pPr>
      <w:bookmarkStart w:id="858" w:name="_Toc424654529"/>
      <w:bookmarkStart w:id="859" w:name="_Toc428365106"/>
      <w:bookmarkStart w:id="860" w:name="_Toc433209790"/>
      <w:bookmarkStart w:id="861" w:name="_Toc460616099"/>
      <w:bookmarkStart w:id="862" w:name="_Toc460616960"/>
      <w:bookmarkStart w:id="863" w:name="_Toc187011202"/>
      <w:r w:rsidRPr="00AB5FED">
        <w:t>10.7.2</w:t>
      </w:r>
      <w:r w:rsidRPr="00AB5FED">
        <w:tab/>
        <w:t>Private call in on-network</w:t>
      </w:r>
      <w:bookmarkEnd w:id="858"/>
      <w:bookmarkEnd w:id="859"/>
      <w:bookmarkEnd w:id="860"/>
      <w:bookmarkEnd w:id="861"/>
      <w:bookmarkEnd w:id="862"/>
      <w:bookmarkEnd w:id="863"/>
    </w:p>
    <w:p w14:paraId="72B45EF4" w14:textId="77777777" w:rsidR="00171381" w:rsidRPr="00AB5FED" w:rsidRDefault="00171381" w:rsidP="00171381">
      <w:pPr>
        <w:pStyle w:val="Heading4"/>
      </w:pPr>
      <w:bookmarkStart w:id="864" w:name="_Toc433209791"/>
      <w:bookmarkStart w:id="865" w:name="_Toc460616100"/>
      <w:bookmarkStart w:id="866" w:name="_Toc460616961"/>
      <w:bookmarkStart w:id="867" w:name="_Toc424654530"/>
      <w:bookmarkStart w:id="868" w:name="_Toc428365107"/>
      <w:bookmarkStart w:id="869" w:name="_Toc187011203"/>
      <w:r w:rsidRPr="00AB5FED">
        <w:t>10.7.2.1</w:t>
      </w:r>
      <w:r w:rsidRPr="00AB5FED">
        <w:tab/>
        <w:t>Information flows for private call in on-network</w:t>
      </w:r>
      <w:bookmarkEnd w:id="864"/>
      <w:bookmarkEnd w:id="865"/>
      <w:bookmarkEnd w:id="866"/>
      <w:bookmarkEnd w:id="869"/>
    </w:p>
    <w:p w14:paraId="0CABB8CB" w14:textId="77777777" w:rsidR="00171381" w:rsidRPr="00AB5FED" w:rsidRDefault="00171381" w:rsidP="00171381">
      <w:pPr>
        <w:pStyle w:val="Heading5"/>
      </w:pPr>
      <w:bookmarkStart w:id="870" w:name="_Toc460616101"/>
      <w:bookmarkStart w:id="871" w:name="_Toc460616962"/>
      <w:bookmarkStart w:id="872" w:name="_Toc433209792"/>
      <w:bookmarkStart w:id="873" w:name="_Toc187011204"/>
      <w:r w:rsidRPr="00AB5FED">
        <w:t>10.7.2.1.1</w:t>
      </w:r>
      <w:r w:rsidRPr="00AB5FED">
        <w:tab/>
        <w:t>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70"/>
      <w:bookmarkEnd w:id="871"/>
      <w:bookmarkEnd w:id="873"/>
    </w:p>
    <w:p w14:paraId="32DD0ADB" w14:textId="77777777" w:rsidR="00171381" w:rsidRPr="00AB5FED" w:rsidRDefault="00171381" w:rsidP="00171381">
      <w:r w:rsidRPr="00AB5FED">
        <w:t>Table 10.7.2.1.1-1 describes the information flow MCPTT private call request from the MCPTT client to the MCPTT server.</w:t>
      </w:r>
    </w:p>
    <w:p w14:paraId="64F6357E" w14:textId="77777777" w:rsidR="00171381" w:rsidRPr="00AB5FED" w:rsidRDefault="00171381" w:rsidP="00171381">
      <w:pPr>
        <w:pStyle w:val="TH"/>
      </w:pPr>
      <w:r w:rsidRPr="00AB5FED">
        <w:t xml:space="preserve">Table 10.7.2.1.1-1: MCPTT private call request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3E12A4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6F1CFB"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7ACD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6E7DE9" w14:textId="77777777" w:rsidR="00171381" w:rsidRPr="00AB5FED" w:rsidRDefault="00171381" w:rsidP="00643972">
            <w:pPr>
              <w:pStyle w:val="TAH"/>
            </w:pPr>
            <w:r w:rsidRPr="00AB5FED">
              <w:t>Description</w:t>
            </w:r>
          </w:p>
        </w:tc>
      </w:tr>
      <w:tr w:rsidR="00171381" w:rsidRPr="00AB5FED" w14:paraId="24F336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1F254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605E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7E864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22BEC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CCAFF"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45DB8"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C47D1" w14:textId="77777777" w:rsidR="00171381" w:rsidRPr="00AB5FED" w:rsidRDefault="00171381" w:rsidP="00643972">
            <w:pPr>
              <w:pStyle w:val="TAL"/>
            </w:pPr>
            <w:r>
              <w:t>The functional alias of the calling party</w:t>
            </w:r>
          </w:p>
        </w:tc>
      </w:tr>
      <w:tr w:rsidR="00171381" w:rsidRPr="00AB5FED" w14:paraId="2CB36B6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DFFD1" w14:textId="77777777" w:rsidR="00171381" w:rsidRPr="00AB5FED" w:rsidRDefault="00171381" w:rsidP="00643972">
            <w:pPr>
              <w:pStyle w:val="TAL"/>
            </w:pPr>
            <w:r w:rsidRPr="00AB5FED">
              <w:t>MCPTT ID</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BBD116"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5122D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52867DE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B1BB6" w14:textId="77777777" w:rsidR="00171381" w:rsidRPr="00AB5FED" w:rsidRDefault="00171381" w:rsidP="00643972">
            <w:pPr>
              <w:pStyle w:val="TAL"/>
            </w:pPr>
            <w:r w:rsidRPr="001B5AA8">
              <w:rPr>
                <w:rFonts w:hint="eastAsia"/>
              </w:rPr>
              <w:t>Functional alias</w:t>
            </w:r>
            <w:r>
              <w:rPr>
                <w:rFonts w:hint="eastAsia"/>
              </w:rPr>
              <w:t xml:space="preserve"> </w:t>
            </w:r>
            <w:r>
              <w:t>(</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30D27" w14:textId="77777777" w:rsidR="00171381" w:rsidRDefault="00171381" w:rsidP="00643972">
            <w:pPr>
              <w:pStyle w:val="TAL"/>
            </w:pPr>
            <w:r w:rsidRPr="001B5AA8">
              <w:rPr>
                <w:rFonts w:hint="eastAsia"/>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C6AB5" w14:textId="77777777" w:rsidR="00171381" w:rsidRPr="00AB5FED" w:rsidRDefault="00171381" w:rsidP="00643972">
            <w:pPr>
              <w:pStyle w:val="TAL"/>
            </w:pPr>
            <w:r w:rsidRPr="001B5AA8">
              <w:rPr>
                <w:rFonts w:hint="eastAsia"/>
              </w:rPr>
              <w:t>The functional alias of the called party</w:t>
            </w:r>
          </w:p>
        </w:tc>
      </w:tr>
      <w:tr w:rsidR="00171381" w:rsidRPr="00AB5FED" w14:paraId="685372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963E3"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99A1D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E21BDA" w14:textId="77777777" w:rsidR="00171381" w:rsidRPr="00AB5FED" w:rsidRDefault="00171381" w:rsidP="00643972">
            <w:pPr>
              <w:pStyle w:val="TAL"/>
            </w:pPr>
            <w:r w:rsidRPr="00AB5FED">
              <w:t>This element indicates whether floor control will be used for the private call.</w:t>
            </w:r>
          </w:p>
        </w:tc>
      </w:tr>
      <w:tr w:rsidR="00171381" w:rsidRPr="00AB5FED" w14:paraId="269F6A1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4FAB1"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248C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4E79B1" w14:textId="77777777" w:rsidR="00171381" w:rsidRPr="00AB5FED" w:rsidRDefault="00171381" w:rsidP="00643972">
            <w:pPr>
              <w:pStyle w:val="TAL"/>
            </w:pPr>
            <w:r w:rsidRPr="00AB5FED">
              <w:t xml:space="preserve">Media parameters of MCPTT client. </w:t>
            </w:r>
          </w:p>
        </w:tc>
      </w:tr>
      <w:tr w:rsidR="00171381" w:rsidRPr="00AB5FED" w14:paraId="1A15DC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B6F38A"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9CB87"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F1BE15" w14:textId="77777777" w:rsidR="00171381" w:rsidRPr="00AB5FED" w:rsidRDefault="00171381" w:rsidP="00643972">
            <w:pPr>
              <w:pStyle w:val="TAL"/>
            </w:pPr>
            <w:r w:rsidRPr="00AB5FED">
              <w:t>An indication that is included if the user is requesting a particular commencement mode</w:t>
            </w:r>
          </w:p>
        </w:tc>
      </w:tr>
      <w:tr w:rsidR="00171381" w:rsidRPr="00AB5FED" w14:paraId="4335077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56523"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F5C40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D67D5" w14:textId="77777777" w:rsidR="00171381" w:rsidRPr="00AB5FED" w:rsidRDefault="00171381" w:rsidP="00643972">
            <w:pPr>
              <w:pStyle w:val="TAL"/>
            </w:pPr>
            <w:r w:rsidRPr="00AB5FED">
              <w:t xml:space="preserve">An indication that the user is also requesting the floor. </w:t>
            </w:r>
          </w:p>
        </w:tc>
      </w:tr>
      <w:tr w:rsidR="00171381" w:rsidRPr="00AB5FED" w14:paraId="325D8BA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6BEC5E" w14:textId="77777777" w:rsidR="00171381" w:rsidRPr="00AB5FED" w:rsidRDefault="00171381" w:rsidP="00643972">
            <w:pPr>
              <w:pStyle w:val="TAL"/>
            </w:pPr>
            <w:r w:rsidRPr="00CF57A4">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57BC53" w14:textId="77777777" w:rsidR="00171381" w:rsidRPr="00AB5FED" w:rsidRDefault="00171381" w:rsidP="00643972">
            <w:pPr>
              <w:pStyle w:val="TAL"/>
            </w:pPr>
            <w:r w:rsidRPr="00CF57A4">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E07E64" w14:textId="77777777" w:rsidR="00171381" w:rsidRPr="00AB5FED" w:rsidRDefault="00171381" w:rsidP="00643972">
            <w:pPr>
              <w:pStyle w:val="TAL"/>
            </w:pPr>
            <w:r w:rsidRPr="00CF57A4">
              <w:t>Location</w:t>
            </w:r>
            <w:r>
              <w:t xml:space="preserve"> of the calling party</w:t>
            </w:r>
          </w:p>
        </w:tc>
      </w:tr>
      <w:tr w:rsidR="00171381" w:rsidRPr="00AB5FED" w14:paraId="593D05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C48BBF" w14:textId="77777777" w:rsidR="00171381" w:rsidRPr="00CF57A4" w:rsidRDefault="00171381" w:rsidP="00643972">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31E9B1" w14:textId="77777777" w:rsidR="00171381" w:rsidRPr="00CF57A4" w:rsidRDefault="00171381" w:rsidP="00643972">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EF3D5" w14:textId="77777777" w:rsidR="00171381" w:rsidRPr="00CF57A4" w:rsidRDefault="00171381" w:rsidP="00643972">
            <w:pPr>
              <w:pStyle w:val="TAL"/>
            </w:pPr>
            <w:r>
              <w:rPr>
                <w:rFonts w:cs="Arial"/>
                <w:kern w:val="2"/>
                <w:szCs w:val="18"/>
              </w:rPr>
              <w:t>Application priority level requested for this</w:t>
            </w:r>
            <w:r>
              <w:rPr>
                <w:rFonts w:cs="Arial"/>
                <w:kern w:val="2"/>
                <w:szCs w:val="18"/>
                <w:lang w:eastAsia="zh-CN"/>
              </w:rPr>
              <w:t xml:space="preserve"> </w:t>
            </w:r>
            <w:r>
              <w:rPr>
                <w:rFonts w:cs="Arial"/>
                <w:kern w:val="2"/>
                <w:szCs w:val="18"/>
              </w:rPr>
              <w:t>call</w:t>
            </w:r>
          </w:p>
        </w:tc>
      </w:tr>
      <w:tr w:rsidR="00171381" w:rsidRPr="00AB5FED" w14:paraId="26CBC7F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0D9D66" w14:textId="77777777" w:rsidR="00171381" w:rsidRDefault="00171381" w:rsidP="00643972">
            <w:pPr>
              <w:pStyle w:val="TAL"/>
              <w:rPr>
                <w:rFonts w:cs="Arial"/>
                <w:kern w:val="2"/>
                <w:szCs w:val="18"/>
              </w:rPr>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5C1677" w14:textId="77777777" w:rsidR="00171381" w:rsidRDefault="00171381" w:rsidP="00643972">
            <w:pPr>
              <w:pStyle w:val="TAL"/>
              <w:rPr>
                <w:rFonts w:cs="Arial"/>
                <w:kern w:val="2"/>
                <w:szCs w:val="18"/>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6A6D9" w14:textId="77777777" w:rsidR="00171381" w:rsidRDefault="00171381" w:rsidP="00643972">
            <w:pPr>
              <w:pStyle w:val="TAL"/>
              <w:rPr>
                <w:rFonts w:cs="Arial"/>
                <w:kern w:val="2"/>
                <w:szCs w:val="18"/>
              </w:rPr>
            </w:pPr>
            <w:r>
              <w:t>Indicates that the MCPTT private call request is a result of a call transfer (true/false)</w:t>
            </w:r>
          </w:p>
        </w:tc>
      </w:tr>
      <w:tr w:rsidR="00171381" w:rsidRPr="00AB5FED" w14:paraId="374A954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26514" w14:textId="77777777" w:rsidR="00171381" w:rsidRPr="00CD3CBE" w:rsidRDefault="00171381" w:rsidP="00643972">
            <w:pPr>
              <w:pStyle w:val="TAL"/>
            </w:pPr>
            <w:r>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AC2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404D7" w14:textId="77777777" w:rsidR="00171381" w:rsidRDefault="00171381" w:rsidP="00643972">
            <w:pPr>
              <w:pStyle w:val="TAL"/>
            </w:pPr>
            <w:r>
              <w:t>Indicates that the MCPTT private call request is a result of a call forwarding.(true/false)</w:t>
            </w:r>
          </w:p>
        </w:tc>
      </w:tr>
      <w:tr w:rsidR="00F4163C" w:rsidRPr="00AB5FED" w14:paraId="61EE7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BE8CE9" w14:textId="658FA011" w:rsidR="00F4163C"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30C127" w14:textId="51FC8C02" w:rsidR="00F4163C"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ECE56" w14:textId="60940EC7" w:rsidR="00F4163C"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r w:rsidR="00171381" w:rsidRPr="00AB5FED" w14:paraId="3C2C2D7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EAC13" w14:textId="697A1AE3" w:rsidR="00171381" w:rsidRDefault="00171381" w:rsidP="00643972">
            <w:pPr>
              <w:pStyle w:val="TAN"/>
            </w:pPr>
            <w:r>
              <w:t>NOTE:</w:t>
            </w:r>
            <w:r>
              <w:tab/>
              <w:t xml:space="preserve">At least one identity </w:t>
            </w:r>
            <w:r w:rsidR="00EE76F6">
              <w:t xml:space="preserve">shall </w:t>
            </w:r>
            <w:r>
              <w:t>be present.</w:t>
            </w:r>
            <w:r w:rsidR="00EE76F6" w:rsidRPr="00EE76F6">
              <w:t xml:space="preserve"> If both are present the MCPTT ID shall be used to route the call request and the functional alias is just for information.</w:t>
            </w:r>
          </w:p>
        </w:tc>
      </w:tr>
    </w:tbl>
    <w:p w14:paraId="05D922E6" w14:textId="77777777" w:rsidR="00171381" w:rsidRPr="00AB5FED" w:rsidRDefault="00171381" w:rsidP="00171381">
      <w:r>
        <w:t xml:space="preserve"> </w:t>
      </w:r>
    </w:p>
    <w:p w14:paraId="761C7DE9" w14:textId="77777777" w:rsidR="00171381" w:rsidRPr="00AB5FED" w:rsidRDefault="00171381" w:rsidP="00171381">
      <w:pPr>
        <w:pStyle w:val="Heading5"/>
      </w:pPr>
      <w:bookmarkStart w:id="874" w:name="_Toc460616102"/>
      <w:bookmarkStart w:id="875" w:name="_Toc460616963"/>
      <w:bookmarkStart w:id="876" w:name="_Toc187011205"/>
      <w:r w:rsidRPr="00AB5FED">
        <w:lastRenderedPageBreak/>
        <w:t>10.7.2.1.2</w:t>
      </w:r>
      <w:r w:rsidRPr="00AB5FED">
        <w:tab/>
        <w:t xml:space="preserve">MCPTT private call request (MCPTT server </w:t>
      </w:r>
      <w:r>
        <w:t>to</w:t>
      </w:r>
      <w:r w:rsidRPr="00AB5FED">
        <w:t xml:space="preserve"> MCPTT server)</w:t>
      </w:r>
      <w:bookmarkEnd w:id="874"/>
      <w:bookmarkEnd w:id="875"/>
      <w:bookmarkEnd w:id="876"/>
    </w:p>
    <w:p w14:paraId="3E1741DD" w14:textId="77777777" w:rsidR="00171381" w:rsidRPr="00AB5FED" w:rsidRDefault="00171381" w:rsidP="00171381">
      <w:r w:rsidRPr="00AB5FED">
        <w:t>Table 10.7.2.1.2-</w:t>
      </w:r>
      <w:r w:rsidRPr="00AB5FED">
        <w:rPr>
          <w:rFonts w:hint="eastAsia"/>
          <w:lang w:eastAsia="zh-CN"/>
        </w:rPr>
        <w:t>1</w:t>
      </w:r>
      <w:r w:rsidRPr="00AB5FED">
        <w:t xml:space="preserve"> describes the information flow MCPTT private call request from the MCPTT server to the MCPTT server.</w:t>
      </w:r>
    </w:p>
    <w:p w14:paraId="1D469C9F" w14:textId="77777777" w:rsidR="00171381" w:rsidRPr="00AB5FED" w:rsidRDefault="00171381" w:rsidP="00171381">
      <w:pPr>
        <w:pStyle w:val="TH"/>
      </w:pPr>
      <w:r w:rsidRPr="00AB5FED">
        <w:t>Table 10.7.2.1.2-1: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server)</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7C80E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F3315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9A01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E7981" w14:textId="77777777" w:rsidR="00171381" w:rsidRPr="00AB5FED" w:rsidRDefault="00171381" w:rsidP="00643972">
            <w:pPr>
              <w:pStyle w:val="TAH"/>
            </w:pPr>
            <w:r w:rsidRPr="00AB5FED">
              <w:t>Description</w:t>
            </w:r>
          </w:p>
        </w:tc>
      </w:tr>
      <w:tr w:rsidR="00171381" w:rsidRPr="00AB5FED" w14:paraId="21AB515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E9A64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CA7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DED55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01C1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C04D8"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329994"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A84B4" w14:textId="77777777" w:rsidR="00171381" w:rsidRPr="00AB5FED" w:rsidRDefault="00171381" w:rsidP="00643972">
            <w:pPr>
              <w:pStyle w:val="TAL"/>
            </w:pPr>
            <w:r>
              <w:t>The functional alias of the calling party</w:t>
            </w:r>
          </w:p>
        </w:tc>
      </w:tr>
      <w:tr w:rsidR="00171381" w:rsidRPr="00AB5FED" w14:paraId="711D18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5EFE73"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54721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A9E75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789435C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4DC69"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985FAB"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AED73"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7BAD86E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128A7"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E1829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5B67E6" w14:textId="77777777" w:rsidR="00171381" w:rsidRPr="00AB5FED" w:rsidRDefault="00171381" w:rsidP="00643972">
            <w:pPr>
              <w:pStyle w:val="TAL"/>
            </w:pPr>
            <w:r w:rsidRPr="00AB5FED">
              <w:t>This element indicates whether floor control will be used for the private call.</w:t>
            </w:r>
          </w:p>
        </w:tc>
      </w:tr>
      <w:tr w:rsidR="00171381" w:rsidRPr="00AB5FED" w14:paraId="3A7F12B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1CDCB4" w14:textId="77777777" w:rsidR="00171381" w:rsidRPr="00AB5FED" w:rsidRDefault="00171381" w:rsidP="00643972">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BB33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820CC" w14:textId="77777777" w:rsidR="00171381" w:rsidRPr="00AB5FED" w:rsidRDefault="00171381" w:rsidP="00643972">
            <w:pPr>
              <w:pStyle w:val="TAL"/>
            </w:pPr>
            <w:r w:rsidRPr="00AB5FED">
              <w:t xml:space="preserve">Media parameters of MCPTT client. </w:t>
            </w:r>
          </w:p>
        </w:tc>
      </w:tr>
      <w:tr w:rsidR="00171381" w:rsidRPr="00AB5FED" w14:paraId="14478C7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EF50"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58FD3"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B8199" w14:textId="77777777" w:rsidR="00171381" w:rsidRPr="00AB5FED" w:rsidRDefault="00171381" w:rsidP="00643972">
            <w:pPr>
              <w:pStyle w:val="TAL"/>
            </w:pPr>
            <w:r w:rsidRPr="00AB5FED">
              <w:t>An indication of the commencement mode to be used.</w:t>
            </w:r>
          </w:p>
        </w:tc>
      </w:tr>
      <w:tr w:rsidR="00171381" w:rsidRPr="00AB5FED" w14:paraId="1C6BC8C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E3BE4B"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0804A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790D3" w14:textId="77777777" w:rsidR="00171381" w:rsidRPr="00AB5FED" w:rsidRDefault="00171381" w:rsidP="00643972">
            <w:pPr>
              <w:pStyle w:val="TAL"/>
            </w:pPr>
            <w:r w:rsidRPr="00AB5FED">
              <w:t xml:space="preserve">An indication that the user is also requesting the floor. </w:t>
            </w:r>
          </w:p>
        </w:tc>
      </w:tr>
      <w:tr w:rsidR="00171381" w:rsidRPr="00AB5FED" w14:paraId="6B43EC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02DAED" w14:textId="77777777" w:rsidR="00171381" w:rsidRPr="00AB5FED" w:rsidRDefault="00171381" w:rsidP="00643972">
            <w:pPr>
              <w:pStyle w:val="TAL"/>
            </w:pPr>
            <w: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A55D"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F5D6F2" w14:textId="77777777" w:rsidR="00171381" w:rsidRPr="00AB5FED" w:rsidRDefault="00171381" w:rsidP="00643972">
            <w:pPr>
              <w:pStyle w:val="TAL"/>
            </w:pPr>
            <w:r>
              <w:t>Priority level requested for the call.</w:t>
            </w:r>
          </w:p>
        </w:tc>
      </w:tr>
      <w:tr w:rsidR="005E1B10" w:rsidRPr="00AB5FED" w14:paraId="1F416E7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FE740" w14:textId="2E8946DB" w:rsidR="005E1B10" w:rsidRDefault="005E1B10" w:rsidP="005E1B10">
            <w:pPr>
              <w:pStyle w:val="TAL"/>
            </w:pPr>
            <w:r w:rsidRPr="00C84362">
              <w:t>Forwarding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736B4" w14:textId="63700CCF" w:rsidR="005E1B10" w:rsidRDefault="005E1B10" w:rsidP="005E1B10">
            <w:pPr>
              <w:pStyle w:val="TAL"/>
            </w:pPr>
            <w:r w:rsidRPr="00C84362">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8A508F" w14:textId="5CA84574" w:rsidR="005E1B10" w:rsidRDefault="005E1B10" w:rsidP="005E1B10">
            <w:pPr>
              <w:pStyle w:val="TAL"/>
            </w:pPr>
            <w:r w:rsidRPr="00C84362">
              <w:t xml:space="preserve">Indicates </w:t>
            </w:r>
            <w:r w:rsidRPr="002B4067">
              <w:t>whether</w:t>
            </w:r>
            <w:r w:rsidRPr="00C84362">
              <w:t xml:space="preserve"> the MCPTT private call request is a result of a call forwarding.</w:t>
            </w:r>
            <w:r>
              <w:t xml:space="preserve"> </w:t>
            </w:r>
            <w:r w:rsidRPr="00C84362">
              <w:t>(true/false)</w:t>
            </w:r>
          </w:p>
        </w:tc>
      </w:tr>
      <w:tr w:rsidR="0061309F" w:rsidRPr="00AB5FED" w14:paraId="6F6F09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C58BE" w14:textId="44545DF6" w:rsidR="0061309F" w:rsidRPr="00C84362" w:rsidRDefault="0061309F" w:rsidP="0061309F">
            <w:pPr>
              <w:pStyle w:val="TAL"/>
            </w:pPr>
            <w:r>
              <w:t>Transfer</w:t>
            </w:r>
            <w:r w:rsidRPr="00CD3CBE">
              <w:t xml:space="preserve"> </w:t>
            </w:r>
            <w:r>
              <w:t>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52CE4" w14:textId="73A5787C" w:rsidR="0061309F" w:rsidRPr="00C84362" w:rsidRDefault="0061309F" w:rsidP="0061309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2805B0" w14:textId="2E0C303F" w:rsidR="0061309F" w:rsidRPr="00C84362" w:rsidRDefault="0061309F" w:rsidP="0061309F">
            <w:pPr>
              <w:pStyle w:val="TAL"/>
            </w:pPr>
            <w:r>
              <w:t>Indicates that the MCPTT private call request is a result of a call transfer (true/false)</w:t>
            </w:r>
          </w:p>
        </w:tc>
      </w:tr>
      <w:tr w:rsidR="0061309F" w:rsidRPr="00AB5FED" w14:paraId="6546DD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E76F0B" w14:textId="77777777" w:rsidR="0061309F" w:rsidRPr="00AB5FED" w:rsidRDefault="0061309F" w:rsidP="0061309F">
            <w:pPr>
              <w:pStyle w:val="TAL"/>
            </w:pPr>
            <w:r w:rsidRPr="003E442D">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9BB742" w14:textId="77777777" w:rsidR="0061309F" w:rsidRPr="00AB5FED" w:rsidRDefault="0061309F" w:rsidP="0061309F">
            <w:pPr>
              <w:pStyle w:val="TAL"/>
            </w:pPr>
            <w:r w:rsidRPr="003E442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D25D02" w14:textId="77777777" w:rsidR="0061309F" w:rsidRPr="00AB5FED" w:rsidRDefault="0061309F" w:rsidP="0061309F">
            <w:pPr>
              <w:pStyle w:val="TAL"/>
            </w:pPr>
            <w:r w:rsidRPr="003E442D">
              <w:t>Location</w:t>
            </w:r>
            <w:r>
              <w:t xml:space="preserve"> of the calling party</w:t>
            </w:r>
          </w:p>
        </w:tc>
      </w:tr>
      <w:tr w:rsidR="0061309F" w:rsidRPr="00AB5FED" w14:paraId="3DA535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BB1AA4" w14:textId="265941D4" w:rsidR="0061309F" w:rsidRPr="003E442D" w:rsidRDefault="0061309F" w:rsidP="0061309F">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9DD77" w14:textId="493F3B1B" w:rsidR="0061309F" w:rsidRPr="003E442D" w:rsidRDefault="0061309F" w:rsidP="0061309F">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220E8" w14:textId="19CB5387" w:rsidR="0061309F" w:rsidRPr="003E442D" w:rsidRDefault="0061309F" w:rsidP="0061309F">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6AA3FEE7" w14:textId="77777777" w:rsidR="00171381" w:rsidRPr="00AB5FED" w:rsidRDefault="00171381" w:rsidP="00171381"/>
    <w:p w14:paraId="3076C567" w14:textId="77777777" w:rsidR="00171381" w:rsidRPr="00AB5FED" w:rsidRDefault="00171381" w:rsidP="00171381">
      <w:pPr>
        <w:pStyle w:val="Heading5"/>
      </w:pPr>
      <w:bookmarkStart w:id="877" w:name="_Toc460616103"/>
      <w:bookmarkStart w:id="878" w:name="_Toc460616964"/>
      <w:bookmarkStart w:id="879" w:name="_Toc187011206"/>
      <w:r w:rsidRPr="00AB5FED">
        <w:t>10.7.2.1.</w:t>
      </w:r>
      <w:r w:rsidRPr="00AB5FED">
        <w:rPr>
          <w:rFonts w:hint="eastAsia"/>
          <w:lang w:eastAsia="zh-CN"/>
        </w:rPr>
        <w:t>2a</w:t>
      </w:r>
      <w:r w:rsidRPr="00AB5FED">
        <w:tab/>
        <w:t xml:space="preserve">MCPTT private call request (MCPTT server </w:t>
      </w:r>
      <w:r>
        <w:t>to</w:t>
      </w:r>
      <w:r w:rsidRPr="00AB5FED">
        <w:t xml:space="preserve"> MCPTT client)</w:t>
      </w:r>
      <w:bookmarkEnd w:id="877"/>
      <w:bookmarkEnd w:id="878"/>
      <w:bookmarkEnd w:id="879"/>
    </w:p>
    <w:p w14:paraId="577FBFF5" w14:textId="77777777" w:rsidR="00171381" w:rsidRPr="00AB5FED" w:rsidRDefault="00171381" w:rsidP="00171381">
      <w:r w:rsidRPr="00AB5FED">
        <w:t>Table 10.7.2.1.</w:t>
      </w:r>
      <w:r w:rsidRPr="00AB5FED">
        <w:rPr>
          <w:rFonts w:hint="eastAsia"/>
          <w:lang w:eastAsia="zh-CN"/>
        </w:rPr>
        <w:t>2a</w:t>
      </w:r>
      <w:r w:rsidRPr="00AB5FED">
        <w:t xml:space="preserve"> describes the information flow MCPTT private call request from the MCPTT server to the MCPTT client.</w:t>
      </w:r>
    </w:p>
    <w:p w14:paraId="5AF3F50A" w14:textId="77777777" w:rsidR="00171381" w:rsidRPr="00AB5FED" w:rsidRDefault="00171381" w:rsidP="00171381">
      <w:pPr>
        <w:pStyle w:val="TH"/>
      </w:pPr>
      <w:r w:rsidRPr="00AB5FED">
        <w:lastRenderedPageBreak/>
        <w:t>Table 10.7.2.1.</w:t>
      </w:r>
      <w:r w:rsidRPr="00AB5FED">
        <w:rPr>
          <w:rFonts w:hint="eastAsia"/>
          <w:lang w:eastAsia="zh-CN"/>
        </w:rPr>
        <w:t>2a</w:t>
      </w:r>
      <w:r w:rsidRPr="00AB5FED">
        <w:t>: MCPTT private call request</w:t>
      </w:r>
      <w:r w:rsidRPr="00AB5FED">
        <w:rPr>
          <w:rFonts w:hint="eastAsia"/>
          <w:lang w:eastAsia="zh-CN"/>
        </w:rPr>
        <w:t xml:space="preserve"> (MCPTT server </w:t>
      </w:r>
      <w:r>
        <w:rPr>
          <w:lang w:eastAsia="zh-CN"/>
        </w:rPr>
        <w:t>to</w:t>
      </w:r>
      <w:r w:rsidRPr="00AB5FED">
        <w:rPr>
          <w:rFonts w:hint="eastAsia"/>
          <w:lang w:eastAsia="zh-CN"/>
        </w:rPr>
        <w:t xml:space="preserve"> MCPTT client)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9A7BFF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0C7512"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417B7"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3EC211" w14:textId="77777777" w:rsidR="00171381" w:rsidRPr="00AB5FED" w:rsidRDefault="00171381" w:rsidP="00643972">
            <w:pPr>
              <w:pStyle w:val="TAH"/>
            </w:pPr>
            <w:r w:rsidRPr="00AB5FED">
              <w:t>Description</w:t>
            </w:r>
          </w:p>
        </w:tc>
      </w:tr>
      <w:tr w:rsidR="00171381" w:rsidRPr="00AB5FED" w14:paraId="298CB8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7B827A"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4971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A01D31"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719844E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D9B01" w14:textId="77777777" w:rsidR="00171381" w:rsidRPr="00AB5FED"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02CCF" w14:textId="77777777" w:rsidR="00171381" w:rsidRPr="00AB5FED"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43EAEC" w14:textId="77777777" w:rsidR="00171381" w:rsidRPr="00AB5FED" w:rsidRDefault="00171381" w:rsidP="00643972">
            <w:pPr>
              <w:pStyle w:val="TAL"/>
            </w:pPr>
            <w:r>
              <w:t>The functional alias of the calling party</w:t>
            </w:r>
          </w:p>
        </w:tc>
      </w:tr>
      <w:tr w:rsidR="00171381" w:rsidRPr="00AB5FED" w14:paraId="37CDC73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979A8B"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0BDD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620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42C250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F670F" w14:textId="77777777" w:rsidR="00171381" w:rsidRPr="00AB5FED" w:rsidRDefault="00171381" w:rsidP="00643972">
            <w:pPr>
              <w:pStyle w:val="TAL"/>
            </w:pPr>
            <w:r w:rsidRPr="001B5AA8">
              <w:rPr>
                <w:rFonts w:hint="eastAsia"/>
                <w:lang w:eastAsia="zh-CN"/>
              </w:rP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1967F" w14:textId="77777777" w:rsidR="00171381" w:rsidRPr="00AB5FED" w:rsidRDefault="00171381" w:rsidP="00643972">
            <w:pPr>
              <w:pStyle w:val="TAL"/>
            </w:pPr>
            <w:r w:rsidRPr="001B5AA8">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75D48" w14:textId="77777777" w:rsidR="00171381" w:rsidRPr="00AB5FED" w:rsidRDefault="00171381" w:rsidP="00643972">
            <w:pPr>
              <w:pStyle w:val="TAL"/>
            </w:pPr>
            <w:r w:rsidRPr="001B5AA8">
              <w:rPr>
                <w:rFonts w:hint="eastAsia"/>
                <w:lang w:eastAsia="zh-CN"/>
              </w:rPr>
              <w:t>The functional alias of the called party</w:t>
            </w:r>
          </w:p>
        </w:tc>
      </w:tr>
      <w:tr w:rsidR="00171381" w:rsidRPr="00AB5FED" w14:paraId="6A65FED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9961A" w14:textId="77777777" w:rsidR="00171381" w:rsidRPr="00AB5FED" w:rsidRDefault="00171381" w:rsidP="00643972">
            <w:pPr>
              <w:pStyle w:val="TAL"/>
            </w:pPr>
            <w:r w:rsidRPr="00AB5FED">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0242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88F684" w14:textId="77777777" w:rsidR="00171381" w:rsidRPr="00AB5FED" w:rsidRDefault="00171381" w:rsidP="00643972">
            <w:pPr>
              <w:pStyle w:val="TAL"/>
            </w:pPr>
            <w:r w:rsidRPr="00AB5FED">
              <w:t>This element indicates whether floor control will be used for the private call.</w:t>
            </w:r>
          </w:p>
        </w:tc>
      </w:tr>
      <w:tr w:rsidR="00171381" w:rsidRPr="00AB5FED" w14:paraId="1839E0A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D821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A4E1A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2BFEE" w14:textId="77777777" w:rsidR="00171381" w:rsidRPr="00AB5FED" w:rsidRDefault="00171381" w:rsidP="00643972">
            <w:pPr>
              <w:pStyle w:val="TAL"/>
            </w:pPr>
            <w:r w:rsidRPr="00AB5FED">
              <w:t xml:space="preserve">Media parameters of MCPTT client. </w:t>
            </w:r>
          </w:p>
        </w:tc>
      </w:tr>
      <w:tr w:rsidR="00171381" w:rsidRPr="00AB5FED" w14:paraId="2DDF3F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6B7227"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073110"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F2060F" w14:textId="77777777" w:rsidR="00171381" w:rsidRPr="00AB5FED" w:rsidRDefault="00171381" w:rsidP="00643972">
            <w:pPr>
              <w:pStyle w:val="TAL"/>
            </w:pPr>
            <w:r w:rsidRPr="00AB5FED">
              <w:t>An indication of the commencement mode to be used.</w:t>
            </w:r>
          </w:p>
        </w:tc>
      </w:tr>
      <w:tr w:rsidR="00171381" w:rsidRPr="00AB5FED" w14:paraId="4A174FD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9C609D" w14:textId="77777777" w:rsidR="00171381" w:rsidRPr="00AB5FED" w:rsidRDefault="00171381" w:rsidP="00643972">
            <w:pPr>
              <w:pStyle w:val="TAL"/>
            </w:pPr>
            <w:r w:rsidRPr="00AB5FED">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336105"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1DCB92" w14:textId="77777777" w:rsidR="00171381" w:rsidRPr="00AB5FED" w:rsidRDefault="00171381" w:rsidP="00643972">
            <w:pPr>
              <w:pStyle w:val="TAL"/>
            </w:pPr>
            <w:r w:rsidRPr="00AB5FED">
              <w:t xml:space="preserve">An indication that the user is also requesting the floor. </w:t>
            </w:r>
          </w:p>
        </w:tc>
      </w:tr>
      <w:tr w:rsidR="00F4163C" w:rsidRPr="00AB5FED" w14:paraId="395C13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609E0" w14:textId="55DB5D65" w:rsidR="00F4163C" w:rsidRPr="00AB5FED" w:rsidRDefault="00F4163C" w:rsidP="00F4163C">
            <w:pPr>
              <w:pStyle w:val="TAL"/>
            </w:pPr>
            <w:r w:rsidRPr="00943C81">
              <w:rPr>
                <w:rFonts w:cs="Arial"/>
                <w:kern w:val="2"/>
                <w:szCs w:val="18"/>
              </w:rPr>
              <w:t>Remotely initiated call request indicator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55CB7D" w14:textId="5B9AE227" w:rsidR="00F4163C" w:rsidRPr="00AB5FED" w:rsidRDefault="00F4163C" w:rsidP="00F4163C">
            <w:pPr>
              <w:pStyle w:val="TAL"/>
            </w:pPr>
            <w:r w:rsidRPr="00943C81">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6C5094" w14:textId="5FE2D2AD" w:rsidR="00F4163C" w:rsidRPr="00AB5FED" w:rsidRDefault="00F4163C" w:rsidP="00F4163C">
            <w:pPr>
              <w:pStyle w:val="TAL"/>
            </w:pPr>
            <w:r w:rsidRPr="00943C81">
              <w:rPr>
                <w:rFonts w:cs="Arial"/>
                <w:kern w:val="2"/>
                <w:szCs w:val="18"/>
              </w:rPr>
              <w:t xml:space="preserve">Indicates that the MCPTT private call request is a result of receiving of a remotely initiated call request and </w:t>
            </w:r>
            <w:r w:rsidRPr="00A240C8">
              <w:rPr>
                <w:rFonts w:cs="Arial"/>
                <w:kern w:val="2"/>
                <w:szCs w:val="18"/>
              </w:rPr>
              <w:t>may be included only</w:t>
            </w:r>
            <w:r w:rsidRPr="00943C81">
              <w:rPr>
                <w:rFonts w:cs="Arial"/>
                <w:kern w:val="2"/>
                <w:szCs w:val="18"/>
              </w:rPr>
              <w:t xml:space="preserve"> for remotely initiated call</w:t>
            </w:r>
          </w:p>
        </w:tc>
      </w:tr>
    </w:tbl>
    <w:p w14:paraId="7B5EE6F5" w14:textId="77777777" w:rsidR="00171381" w:rsidRPr="00AB5FED" w:rsidRDefault="00171381" w:rsidP="00171381"/>
    <w:p w14:paraId="02CF4EE0" w14:textId="77777777" w:rsidR="00171381" w:rsidRPr="00AB5FED" w:rsidRDefault="00171381" w:rsidP="00171381">
      <w:pPr>
        <w:pStyle w:val="Heading5"/>
      </w:pPr>
      <w:bookmarkStart w:id="880" w:name="_Toc460616104"/>
      <w:bookmarkStart w:id="881" w:name="_Toc460616965"/>
      <w:bookmarkStart w:id="882" w:name="_Toc187011207"/>
      <w:r w:rsidRPr="00AB5FED">
        <w:t>10.7.2.1.3</w:t>
      </w:r>
      <w:r w:rsidRPr="00AB5FED">
        <w:tab/>
        <w:t>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t>)</w:t>
      </w:r>
      <w:bookmarkEnd w:id="880"/>
      <w:bookmarkEnd w:id="881"/>
      <w:bookmarkEnd w:id="882"/>
    </w:p>
    <w:p w14:paraId="6611A33E" w14:textId="77777777" w:rsidR="00171381" w:rsidRPr="00AB5FED" w:rsidRDefault="00171381" w:rsidP="00171381">
      <w:r w:rsidRPr="00AB5FED">
        <w:t>Table 10.7.2.1.3-1 describes the information flow MCPTT private call response from the MCPTT client to the MCPTT server.</w:t>
      </w:r>
    </w:p>
    <w:p w14:paraId="4DB06062" w14:textId="77777777" w:rsidR="00171381" w:rsidRPr="00AB5FED" w:rsidRDefault="00171381" w:rsidP="00171381">
      <w:pPr>
        <w:pStyle w:val="TH"/>
      </w:pPr>
      <w:r w:rsidRPr="00AB5FED">
        <w:t xml:space="preserve">Table 10.7.2.1.3-1: MCPTT private call response </w:t>
      </w:r>
      <w:r w:rsidRPr="00AB5FED">
        <w:rPr>
          <w:rFonts w:hint="eastAsia"/>
          <w:lang w:eastAsia="zh-CN"/>
        </w:rPr>
        <w:t xml:space="preserve">(MCPTT client </w:t>
      </w:r>
      <w:r>
        <w:rPr>
          <w:lang w:eastAsia="zh-CN"/>
        </w:rPr>
        <w:t>to</w:t>
      </w:r>
      <w:r w:rsidRPr="00AB5FED">
        <w:rPr>
          <w:rFonts w:hint="eastAsia"/>
          <w:lang w:eastAsia="zh-CN"/>
        </w:rPr>
        <w:t xml:space="preserve"> MCPTT server)</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CDF3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6E7EC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0320D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0A670" w14:textId="77777777" w:rsidR="00171381" w:rsidRPr="00AB5FED" w:rsidRDefault="00171381" w:rsidP="00643972">
            <w:pPr>
              <w:pStyle w:val="TAH"/>
            </w:pPr>
            <w:r w:rsidRPr="00AB5FED">
              <w:t>Description</w:t>
            </w:r>
          </w:p>
        </w:tc>
      </w:tr>
      <w:tr w:rsidR="00171381" w:rsidRPr="00AB5FED" w14:paraId="74643B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07176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1A076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A3EB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AFC4F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565115"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715BFC"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2A5B8" w14:textId="77777777" w:rsidR="00171381" w:rsidRPr="00AB5FED" w:rsidRDefault="00171381" w:rsidP="00643972">
            <w:pPr>
              <w:pStyle w:val="TAL"/>
            </w:pPr>
            <w:r w:rsidRPr="00F4252F">
              <w:t>The functional alias of the calling party</w:t>
            </w:r>
          </w:p>
        </w:tc>
      </w:tr>
      <w:tr w:rsidR="00171381" w:rsidRPr="00AB5FED" w14:paraId="218AF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752D55"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590F7E"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400AE"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58A82E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3E80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CAA03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23C92" w14:textId="77777777" w:rsidR="00171381" w:rsidRPr="00AB5FED" w:rsidRDefault="00171381" w:rsidP="00643972">
            <w:pPr>
              <w:pStyle w:val="TAL"/>
            </w:pPr>
            <w:r w:rsidRPr="00734950">
              <w:t>The functional alias of the called party</w:t>
            </w:r>
          </w:p>
        </w:tc>
      </w:tr>
      <w:tr w:rsidR="00171381" w:rsidRPr="00AB5FED" w14:paraId="08045CD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CDE44"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77A454"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E80B3F" w14:textId="77777777" w:rsidR="00171381" w:rsidRPr="00AB5FED" w:rsidRDefault="00171381" w:rsidP="00643972">
            <w:pPr>
              <w:pStyle w:val="TAL"/>
            </w:pPr>
            <w:r w:rsidRPr="00AB5FED">
              <w:t xml:space="preserve">Media parameters </w:t>
            </w:r>
            <w:r w:rsidRPr="00AB5FED">
              <w:rPr>
                <w:rFonts w:hint="eastAsia"/>
                <w:lang w:eastAsia="zh-CN"/>
              </w:rPr>
              <w:t>selected</w:t>
            </w:r>
          </w:p>
        </w:tc>
      </w:tr>
      <w:tr w:rsidR="00171381" w:rsidRPr="00AB5FED" w14:paraId="03F4DCA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6A3544" w14:textId="77777777" w:rsidR="00171381" w:rsidRPr="00AB5FED" w:rsidRDefault="00171381" w:rsidP="00643972">
            <w:pPr>
              <w:pStyle w:val="TAL"/>
            </w:pPr>
            <w:r w:rsidRPr="00AB5FED">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8A3C0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2DDFF1" w14:textId="77777777" w:rsidR="00171381" w:rsidRPr="00AB5FED" w:rsidRDefault="00171381" w:rsidP="00643972">
            <w:pPr>
              <w:pStyle w:val="TAL"/>
            </w:pPr>
            <w:r w:rsidRPr="00AB5FED">
              <w:t>An indication of the commencement mode to be used.</w:t>
            </w:r>
          </w:p>
        </w:tc>
      </w:tr>
    </w:tbl>
    <w:p w14:paraId="63C17357" w14:textId="77777777" w:rsidR="00171381" w:rsidRPr="00AB5FED" w:rsidRDefault="00171381" w:rsidP="00171381"/>
    <w:p w14:paraId="0F72C2CD" w14:textId="77777777" w:rsidR="00171381" w:rsidRPr="00AB5FED" w:rsidRDefault="00171381" w:rsidP="00171381">
      <w:pPr>
        <w:pStyle w:val="Heading5"/>
      </w:pPr>
      <w:bookmarkStart w:id="883" w:name="_Toc460616105"/>
      <w:bookmarkStart w:id="884" w:name="_Toc460616966"/>
      <w:bookmarkStart w:id="885" w:name="_Toc187011208"/>
      <w:r w:rsidRPr="00AB5FED">
        <w:t>10.7.2.1.4</w:t>
      </w:r>
      <w:r w:rsidRPr="00AB5FED">
        <w:tab/>
        <w:t>MCPTT private call response</w:t>
      </w:r>
      <w:bookmarkEnd w:id="883"/>
      <w:bookmarkEnd w:id="884"/>
      <w:bookmarkEnd w:id="885"/>
    </w:p>
    <w:p w14:paraId="40A7DF0E" w14:textId="77777777" w:rsidR="00171381" w:rsidRPr="00AB5FED" w:rsidRDefault="00171381" w:rsidP="00171381">
      <w:r w:rsidRPr="00AB5FED">
        <w:t>Table 10.7.2.1.4-</w:t>
      </w:r>
      <w:r w:rsidRPr="00AB5FED">
        <w:rPr>
          <w:rFonts w:hint="eastAsia"/>
          <w:lang w:eastAsia="zh-CN"/>
        </w:rPr>
        <w:t>1</w:t>
      </w:r>
      <w:r w:rsidRPr="00AB5FED">
        <w:t xml:space="preserve"> describes the information flow MCPTT private call response from the MCPTT server to the MCPTT server and the MCPTT server to the MCPTT client.</w:t>
      </w:r>
    </w:p>
    <w:p w14:paraId="0324F8DA" w14:textId="77777777" w:rsidR="00171381" w:rsidRPr="00AB5FED" w:rsidRDefault="00171381" w:rsidP="00171381">
      <w:pPr>
        <w:pStyle w:val="TH"/>
      </w:pPr>
      <w:r w:rsidRPr="00AB5FED">
        <w:lastRenderedPageBreak/>
        <w:t xml:space="preserve">Table 10.7.2.1.4-1: MCPTT private call response information elements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286B7E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B71BA"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F6BEB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FE8025" w14:textId="77777777" w:rsidR="00171381" w:rsidRPr="00AB5FED" w:rsidRDefault="00171381" w:rsidP="00643972">
            <w:pPr>
              <w:pStyle w:val="TAH"/>
            </w:pPr>
            <w:r w:rsidRPr="00AB5FED">
              <w:t>Description</w:t>
            </w:r>
          </w:p>
        </w:tc>
      </w:tr>
      <w:tr w:rsidR="00171381" w:rsidRPr="00AB5FED" w14:paraId="10ABD85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48E6B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74CD0"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DAB05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4C57B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9665AE" w14:textId="77777777" w:rsidR="00171381" w:rsidRPr="00AB5FED" w:rsidRDefault="00171381" w:rsidP="00643972">
            <w:pPr>
              <w:pStyle w:val="TAL"/>
            </w:pPr>
            <w:r w:rsidRPr="00F4252F">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79E46" w14:textId="77777777" w:rsidR="00171381" w:rsidRPr="00AB5FED" w:rsidRDefault="00171381" w:rsidP="00643972">
            <w:pPr>
              <w:pStyle w:val="TAL"/>
            </w:pPr>
            <w:r w:rsidRPr="00F4252F">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FCA01" w14:textId="77777777" w:rsidR="00171381" w:rsidRPr="00AB5FED" w:rsidRDefault="00171381" w:rsidP="00643972">
            <w:pPr>
              <w:pStyle w:val="TAL"/>
            </w:pPr>
            <w:r w:rsidRPr="00F4252F">
              <w:t>The functional alias of the calling party</w:t>
            </w:r>
          </w:p>
        </w:tc>
      </w:tr>
      <w:tr w:rsidR="00171381" w:rsidRPr="00AB5FED" w14:paraId="64BB47F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296A77"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E6186B"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39BC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3CE13F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C52E3D" w14:textId="77777777" w:rsidR="00171381" w:rsidRPr="00AB5FED" w:rsidRDefault="00171381" w:rsidP="00643972">
            <w:pPr>
              <w:pStyle w:val="TAL"/>
            </w:pPr>
            <w:r w:rsidRPr="00734950">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8BD3FE" w14:textId="77777777" w:rsidR="00171381" w:rsidRPr="00AB5FED" w:rsidRDefault="00171381" w:rsidP="00643972">
            <w:pPr>
              <w:pStyle w:val="TAL"/>
            </w:pPr>
            <w:r w:rsidRPr="00734950">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509E99" w14:textId="77777777" w:rsidR="00171381" w:rsidRPr="00AB5FED" w:rsidRDefault="00171381" w:rsidP="00643972">
            <w:pPr>
              <w:pStyle w:val="TAL"/>
            </w:pPr>
            <w:r w:rsidRPr="00734950">
              <w:t>The functional alias of the called party</w:t>
            </w:r>
          </w:p>
        </w:tc>
      </w:tr>
      <w:tr w:rsidR="00171381" w:rsidRPr="00AB5FED" w14:paraId="5CB9446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E5A1D" w14:textId="77777777" w:rsidR="00171381" w:rsidRPr="00AB5FED" w:rsidRDefault="00171381" w:rsidP="00643972">
            <w:pPr>
              <w:pStyle w:val="TAL"/>
            </w:pPr>
            <w:r w:rsidRPr="00AB5FED">
              <w:t>Acceptance confirmation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B3DD68"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41B492" w14:textId="77777777" w:rsidR="00171381" w:rsidRPr="00AB5FED" w:rsidRDefault="00171381" w:rsidP="00643972">
            <w:pPr>
              <w:pStyle w:val="TAL"/>
            </w:pPr>
            <w:r w:rsidRPr="00AB5FED">
              <w:t>An indication whether the user has positively accepted the call.</w:t>
            </w:r>
          </w:p>
        </w:tc>
      </w:tr>
      <w:tr w:rsidR="00171381" w:rsidRPr="00AB5FED" w14:paraId="2C48874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828E9E"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A623C2"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B69395"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7579B76E" w14:textId="77777777" w:rsidR="00171381" w:rsidRPr="00AB5FED" w:rsidRDefault="00171381" w:rsidP="00171381">
      <w:bookmarkStart w:id="886" w:name="_Toc436920281"/>
    </w:p>
    <w:p w14:paraId="597EE99A" w14:textId="77777777" w:rsidR="00171381" w:rsidRPr="00AB5FED" w:rsidRDefault="00171381" w:rsidP="00171381">
      <w:pPr>
        <w:pStyle w:val="Heading5"/>
      </w:pPr>
      <w:bookmarkStart w:id="887" w:name="_Toc460616106"/>
      <w:bookmarkStart w:id="888" w:name="_Toc460616967"/>
      <w:bookmarkStart w:id="889" w:name="_Toc187011209"/>
      <w:r w:rsidRPr="00AB5FED">
        <w:t>10.7.2.1.</w:t>
      </w:r>
      <w:r w:rsidRPr="00AB5FED">
        <w:rPr>
          <w:rFonts w:hint="eastAsia"/>
          <w:lang w:eastAsia="zh-CN"/>
        </w:rPr>
        <w:t>4a</w:t>
      </w:r>
      <w:r w:rsidRPr="00AB5FED">
        <w:tab/>
        <w:t xml:space="preserve">MCPTT </w:t>
      </w:r>
      <w:r>
        <w:t xml:space="preserve">private </w:t>
      </w:r>
      <w:r w:rsidRPr="00AB5FED">
        <w:t>call end request</w:t>
      </w:r>
      <w:bookmarkEnd w:id="887"/>
      <w:bookmarkEnd w:id="888"/>
      <w:bookmarkEnd w:id="889"/>
      <w:r w:rsidRPr="00AB5FED">
        <w:t xml:space="preserve"> </w:t>
      </w:r>
    </w:p>
    <w:p w14:paraId="74D48F7C" w14:textId="77777777" w:rsidR="00171381" w:rsidRPr="00AB5FED" w:rsidRDefault="00171381" w:rsidP="00171381">
      <w:r w:rsidRPr="00AB5FED">
        <w:t>Table 10.7.2.1.</w:t>
      </w:r>
      <w:r w:rsidRPr="00AB5FED">
        <w:rPr>
          <w:rFonts w:hint="eastAsia"/>
          <w:lang w:eastAsia="zh-CN"/>
        </w:rPr>
        <w:t>4a-1</w:t>
      </w:r>
      <w:r w:rsidRPr="00AB5FED">
        <w:t xml:space="preserve"> describes the information flow MCPTT </w:t>
      </w:r>
      <w:r>
        <w:t xml:space="preserve">private </w:t>
      </w:r>
      <w:r w:rsidRPr="00AB5FED">
        <w:t xml:space="preserve">call end request from the MCPTT client to the MCPTT server and </w:t>
      </w:r>
      <w:r>
        <w:t xml:space="preserve">from </w:t>
      </w:r>
      <w:r w:rsidRPr="00AB5FED">
        <w:t>the MCPTT server to the MCPTT client.</w:t>
      </w:r>
    </w:p>
    <w:p w14:paraId="19918062" w14:textId="77777777" w:rsidR="00171381" w:rsidRPr="00AB5FED" w:rsidRDefault="00171381" w:rsidP="00171381">
      <w:pPr>
        <w:pStyle w:val="TH"/>
      </w:pPr>
      <w:r w:rsidRPr="00AB5FED">
        <w:t>Table 10.7.2.1.</w:t>
      </w:r>
      <w:r w:rsidRPr="00AB5FED">
        <w:rPr>
          <w:rFonts w:hint="eastAsia"/>
          <w:lang w:eastAsia="zh-CN"/>
        </w:rPr>
        <w:t>4a-1</w:t>
      </w:r>
      <w:r w:rsidRPr="00AB5FED">
        <w:t xml:space="preserve">: MCPTT </w:t>
      </w:r>
      <w:r>
        <w:t xml:space="preserve">private </w:t>
      </w:r>
      <w:r w:rsidRPr="00AB5FED">
        <w:t>call end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049C555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F6FEA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94185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76D37D" w14:textId="77777777" w:rsidR="00171381" w:rsidRPr="00AB5FED" w:rsidRDefault="00171381" w:rsidP="00643972">
            <w:pPr>
              <w:pStyle w:val="TAH"/>
            </w:pPr>
            <w:r w:rsidRPr="00AB5FED">
              <w:t>Description</w:t>
            </w:r>
          </w:p>
        </w:tc>
      </w:tr>
      <w:tr w:rsidR="00171381" w:rsidRPr="00AB5FED" w14:paraId="149913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2998"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DFAC7F"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95CC6"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18BFF6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04A10" w14:textId="77777777" w:rsidR="00171381" w:rsidRPr="00AB5FED" w:rsidRDefault="00171381" w:rsidP="00643972">
            <w:pPr>
              <w:pStyle w:val="TAL"/>
            </w:pPr>
            <w:r w:rsidRPr="00AB5FED">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761DFA"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68FBA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0F712F" w:rsidRPr="00AB5FED" w14:paraId="22CC559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DD967" w14:textId="1BC8F259" w:rsidR="000F712F" w:rsidRPr="00AB5FED" w:rsidRDefault="000F712F" w:rsidP="000F712F">
            <w:pPr>
              <w:pStyle w:val="TAL"/>
            </w:pPr>
            <w:r>
              <w:t>Private call end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A023C" w14:textId="07061049" w:rsidR="000F712F" w:rsidRPr="00AB5FED" w:rsidRDefault="000F712F" w:rsidP="000F712F">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48C05" w14:textId="0EAB6CBB" w:rsidR="000F712F" w:rsidRPr="00AB5FED" w:rsidRDefault="000F712F" w:rsidP="000F712F">
            <w:pPr>
              <w:pStyle w:val="TAL"/>
            </w:pPr>
            <w:r>
              <w:rPr>
                <w:rFonts w:eastAsia="SimSun"/>
                <w:lang w:eastAsia="en-GB"/>
              </w:rPr>
              <w:t>Indicate that the reason to end the call, e.g., due to migration, or due to user request.</w:t>
            </w:r>
          </w:p>
        </w:tc>
      </w:tr>
      <w:bookmarkEnd w:id="886"/>
    </w:tbl>
    <w:p w14:paraId="32D2E1CC" w14:textId="77777777" w:rsidR="00171381" w:rsidRDefault="00171381" w:rsidP="00171381"/>
    <w:p w14:paraId="5F2D29D9" w14:textId="77777777" w:rsidR="00171381" w:rsidRDefault="00171381" w:rsidP="00171381">
      <w:pPr>
        <w:pStyle w:val="Heading5"/>
      </w:pPr>
      <w:bookmarkStart w:id="890" w:name="_Toc187011210"/>
      <w:r>
        <w:t>10.7.2.1.4b</w:t>
      </w:r>
      <w:r>
        <w:tab/>
        <w:t>MCPTT private call end response</w:t>
      </w:r>
      <w:bookmarkEnd w:id="890"/>
    </w:p>
    <w:p w14:paraId="62AB4265" w14:textId="77777777" w:rsidR="00171381" w:rsidRDefault="00171381" w:rsidP="00171381">
      <w:pPr>
        <w:keepNext/>
      </w:pPr>
      <w:r>
        <w:t>Table 10.7.2.1.4b-1 describes the information flow MCPTT private call end response from the MCPTT client to the MCPTT server and from the MCPTT server to the MCPTT client.</w:t>
      </w:r>
    </w:p>
    <w:p w14:paraId="5F1F115A" w14:textId="77777777" w:rsidR="00171381" w:rsidRPr="00DE03D6" w:rsidRDefault="00171381" w:rsidP="00171381">
      <w:pPr>
        <w:pStyle w:val="TH"/>
      </w:pPr>
      <w:r w:rsidRPr="00DE03D6">
        <w:t>Table 10.7.2.1.</w:t>
      </w:r>
      <w:r>
        <w:rPr>
          <w:rFonts w:hint="eastAsia"/>
          <w:lang w:eastAsia="zh-CN"/>
        </w:rPr>
        <w:t>4</w:t>
      </w:r>
      <w:r>
        <w:rPr>
          <w:lang w:eastAsia="zh-CN"/>
        </w:rPr>
        <w:t>b</w:t>
      </w:r>
      <w:r w:rsidRPr="00DE03D6">
        <w:rPr>
          <w:rFonts w:hint="eastAsia"/>
          <w:lang w:eastAsia="zh-CN"/>
        </w:rPr>
        <w:t>-1</w:t>
      </w:r>
      <w:r>
        <w:t>: MCPTT private call end response</w:t>
      </w:r>
      <w:r w:rsidRPr="00DE03D6">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DE03D6" w14:paraId="57B97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9A2C8" w14:textId="77777777" w:rsidR="00171381" w:rsidRPr="00DE03D6" w:rsidRDefault="00171381" w:rsidP="00643972">
            <w:pPr>
              <w:pStyle w:val="TAH"/>
            </w:pPr>
            <w:r w:rsidRPr="00DE03D6">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169A84" w14:textId="77777777" w:rsidR="00171381" w:rsidRPr="00DE03D6" w:rsidRDefault="00171381" w:rsidP="00643972">
            <w:pPr>
              <w:pStyle w:val="TAH"/>
            </w:pPr>
            <w:r w:rsidRPr="00DE03D6">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3274DA" w14:textId="77777777" w:rsidR="00171381" w:rsidRPr="00DE03D6" w:rsidRDefault="00171381" w:rsidP="00643972">
            <w:pPr>
              <w:pStyle w:val="TAH"/>
            </w:pPr>
            <w:r w:rsidRPr="00DE03D6">
              <w:t>Description</w:t>
            </w:r>
          </w:p>
        </w:tc>
      </w:tr>
      <w:tr w:rsidR="00171381" w:rsidRPr="00DE03D6" w14:paraId="6F8EA37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3A16C" w14:textId="77777777" w:rsidR="00171381" w:rsidRPr="00DE03D6" w:rsidRDefault="00171381" w:rsidP="00643972">
            <w:pPr>
              <w:pStyle w:val="TAL"/>
            </w:pPr>
            <w:r w:rsidRPr="00DE03D6">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D452D3" w14:textId="77777777" w:rsidR="00171381" w:rsidRPr="00DE03D6" w:rsidRDefault="00171381" w:rsidP="00643972">
            <w:pPr>
              <w:pStyle w:val="TAC"/>
            </w:pPr>
            <w:r w:rsidRPr="00DE03D6">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A3109" w14:textId="77777777" w:rsidR="00171381" w:rsidRDefault="00171381" w:rsidP="00643972">
            <w:pPr>
              <w:pStyle w:val="TAL"/>
            </w:pPr>
            <w:r>
              <w:t>In the direction MCPTT client to MCPTT server this shall be t</w:t>
            </w:r>
            <w:r w:rsidRPr="00DE03D6">
              <w:t xml:space="preserve">he </w:t>
            </w:r>
            <w:r w:rsidRPr="00DE03D6">
              <w:rPr>
                <w:rFonts w:hint="eastAsia"/>
                <w:lang w:eastAsia="zh-CN"/>
              </w:rPr>
              <w:t>MCPTT ID</w:t>
            </w:r>
            <w:r>
              <w:t xml:space="preserve"> of the respond</w:t>
            </w:r>
            <w:r w:rsidRPr="00DE03D6">
              <w:t xml:space="preserve">ing </w:t>
            </w:r>
            <w:r>
              <w:t xml:space="preserve">MCPTT client. </w:t>
            </w:r>
          </w:p>
          <w:p w14:paraId="1FB7F715" w14:textId="77777777" w:rsidR="00171381" w:rsidRPr="00DE03D6" w:rsidRDefault="00171381" w:rsidP="00643972">
            <w:pPr>
              <w:pStyle w:val="TAL"/>
            </w:pPr>
            <w:r>
              <w:t xml:space="preserve">In the direction MCPTT server to MCPTT client this shall be the MCPTT ID of the destination MCPTT client </w:t>
            </w:r>
          </w:p>
        </w:tc>
      </w:tr>
    </w:tbl>
    <w:p w14:paraId="4E21E6F8" w14:textId="77777777" w:rsidR="00171381" w:rsidRPr="00AB5FED" w:rsidRDefault="00171381" w:rsidP="00171381"/>
    <w:p w14:paraId="05A690BD" w14:textId="77777777" w:rsidR="00171381" w:rsidRPr="00AB5FED" w:rsidRDefault="00171381" w:rsidP="00171381">
      <w:pPr>
        <w:pStyle w:val="Heading5"/>
      </w:pPr>
      <w:bookmarkStart w:id="891" w:name="_Toc460616107"/>
      <w:bookmarkStart w:id="892" w:name="_Toc460616968"/>
      <w:bookmarkStart w:id="893" w:name="_Toc187011211"/>
      <w:r w:rsidRPr="00AB5FED">
        <w:t>10.7.2.1.5</w:t>
      </w:r>
      <w:r w:rsidRPr="00AB5FED">
        <w:tab/>
        <w:t>MCPTT emergency private call request</w:t>
      </w:r>
      <w:bookmarkEnd w:id="872"/>
      <w:r w:rsidRPr="00AB5FED">
        <w:t xml:space="preserve"> (MCPTT client to MCPTT server)</w:t>
      </w:r>
      <w:bookmarkEnd w:id="891"/>
      <w:bookmarkEnd w:id="892"/>
      <w:bookmarkEnd w:id="893"/>
    </w:p>
    <w:p w14:paraId="620B5190" w14:textId="77777777" w:rsidR="00171381" w:rsidRPr="00AB5FED" w:rsidRDefault="00171381" w:rsidP="00171381">
      <w:r w:rsidRPr="00AB5FED">
        <w:t>Table 10.7.2.1.5-1 describes the information flow MCPTT emergency private call request from the MCPTT client to the MCPTT server.</w:t>
      </w:r>
    </w:p>
    <w:p w14:paraId="6744F646" w14:textId="77777777" w:rsidR="00171381" w:rsidRPr="00AB5FED" w:rsidRDefault="00171381" w:rsidP="00171381">
      <w:pPr>
        <w:pStyle w:val="TH"/>
      </w:pPr>
      <w:r w:rsidRPr="00AB5FED">
        <w:lastRenderedPageBreak/>
        <w:t>Table 10.7.2.1.5-1: MCPTT emergency private call request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3887644" w14:textId="77777777" w:rsidTr="00643972">
        <w:trPr>
          <w:jc w:val="center"/>
        </w:trPr>
        <w:tc>
          <w:tcPr>
            <w:tcW w:w="2405" w:type="dxa"/>
            <w:tcMar>
              <w:top w:w="0" w:type="dxa"/>
              <w:left w:w="108" w:type="dxa"/>
              <w:bottom w:w="0" w:type="dxa"/>
              <w:right w:w="108" w:type="dxa"/>
            </w:tcMar>
            <w:hideMark/>
          </w:tcPr>
          <w:p w14:paraId="5BA8CA06"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755B25E9"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44CA64C3" w14:textId="77777777" w:rsidR="00171381" w:rsidRPr="00AB5FED" w:rsidRDefault="00171381" w:rsidP="00643972">
            <w:pPr>
              <w:pStyle w:val="TAH"/>
            </w:pPr>
            <w:r w:rsidRPr="00AB5FED">
              <w:t>Description</w:t>
            </w:r>
          </w:p>
        </w:tc>
      </w:tr>
      <w:tr w:rsidR="00171381" w:rsidRPr="00AB5FED" w14:paraId="636F2180" w14:textId="77777777" w:rsidTr="00643972">
        <w:trPr>
          <w:jc w:val="center"/>
        </w:trPr>
        <w:tc>
          <w:tcPr>
            <w:tcW w:w="2405" w:type="dxa"/>
            <w:tcMar>
              <w:top w:w="0" w:type="dxa"/>
              <w:left w:w="108" w:type="dxa"/>
              <w:bottom w:w="0" w:type="dxa"/>
              <w:right w:w="108" w:type="dxa"/>
            </w:tcMar>
            <w:hideMark/>
          </w:tcPr>
          <w:p w14:paraId="452DD7FC"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0AC3AAC1"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F7A572D"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6D6EDDCD" w14:textId="77777777" w:rsidTr="00643972">
        <w:trPr>
          <w:jc w:val="center"/>
        </w:trPr>
        <w:tc>
          <w:tcPr>
            <w:tcW w:w="2405" w:type="dxa"/>
            <w:tcMar>
              <w:top w:w="0" w:type="dxa"/>
              <w:left w:w="108" w:type="dxa"/>
              <w:bottom w:w="0" w:type="dxa"/>
              <w:right w:w="108" w:type="dxa"/>
            </w:tcMar>
          </w:tcPr>
          <w:p w14:paraId="396528A2"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78D48F5D" w14:textId="77777777" w:rsidR="00171381" w:rsidRPr="00AB5FED" w:rsidRDefault="00171381" w:rsidP="00643972">
            <w:pPr>
              <w:pStyle w:val="TAL"/>
            </w:pPr>
            <w:r>
              <w:t>O</w:t>
            </w:r>
          </w:p>
        </w:tc>
        <w:tc>
          <w:tcPr>
            <w:tcW w:w="2700" w:type="dxa"/>
            <w:tcMar>
              <w:top w:w="0" w:type="dxa"/>
              <w:left w:w="108" w:type="dxa"/>
              <w:bottom w:w="0" w:type="dxa"/>
              <w:right w:w="108" w:type="dxa"/>
            </w:tcMar>
          </w:tcPr>
          <w:p w14:paraId="0D8CCBB0" w14:textId="77777777" w:rsidR="00171381" w:rsidRPr="00AB5FED" w:rsidRDefault="00171381" w:rsidP="00643972">
            <w:pPr>
              <w:pStyle w:val="TAL"/>
            </w:pPr>
            <w:r>
              <w:t>The functional alias of the calling party</w:t>
            </w:r>
          </w:p>
        </w:tc>
      </w:tr>
      <w:tr w:rsidR="00171381" w:rsidRPr="00AB5FED" w14:paraId="4CC3711B" w14:textId="77777777" w:rsidTr="00643972">
        <w:trPr>
          <w:jc w:val="center"/>
        </w:trPr>
        <w:tc>
          <w:tcPr>
            <w:tcW w:w="2405" w:type="dxa"/>
            <w:tcMar>
              <w:top w:w="0" w:type="dxa"/>
              <w:left w:w="108" w:type="dxa"/>
              <w:bottom w:w="0" w:type="dxa"/>
              <w:right w:w="108" w:type="dxa"/>
            </w:tcMar>
            <w:hideMark/>
          </w:tcPr>
          <w:p w14:paraId="513FEA85" w14:textId="5E1B6BA5" w:rsidR="00171381" w:rsidRPr="00AB5FED" w:rsidRDefault="00171381" w:rsidP="00643972">
            <w:pPr>
              <w:pStyle w:val="TAL"/>
            </w:pPr>
            <w:r w:rsidRPr="00AB5FED">
              <w:t>MCPTT ID</w:t>
            </w:r>
            <w:r>
              <w:t xml:space="preserve"> (</w:t>
            </w:r>
            <w:r w:rsidR="00E40BBD">
              <w:t>see </w:t>
            </w:r>
            <w:r>
              <w:t>NOTE)</w:t>
            </w:r>
          </w:p>
        </w:tc>
        <w:tc>
          <w:tcPr>
            <w:tcW w:w="1097" w:type="dxa"/>
            <w:tcMar>
              <w:top w:w="0" w:type="dxa"/>
              <w:left w:w="108" w:type="dxa"/>
              <w:bottom w:w="0" w:type="dxa"/>
              <w:right w:w="108" w:type="dxa"/>
            </w:tcMar>
            <w:hideMark/>
          </w:tcPr>
          <w:p w14:paraId="1C14E3A2" w14:textId="77777777" w:rsidR="00171381" w:rsidRPr="00AB5FED" w:rsidRDefault="00171381" w:rsidP="00643972">
            <w:pPr>
              <w:pStyle w:val="TAL"/>
            </w:pPr>
            <w:r>
              <w:t>O</w:t>
            </w:r>
          </w:p>
        </w:tc>
        <w:tc>
          <w:tcPr>
            <w:tcW w:w="2700" w:type="dxa"/>
            <w:tcMar>
              <w:top w:w="0" w:type="dxa"/>
              <w:left w:w="108" w:type="dxa"/>
              <w:bottom w:w="0" w:type="dxa"/>
              <w:right w:w="108" w:type="dxa"/>
            </w:tcMar>
            <w:hideMark/>
          </w:tcPr>
          <w:p w14:paraId="686D863B"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C728622" w14:textId="77777777" w:rsidTr="00643972">
        <w:trPr>
          <w:jc w:val="center"/>
        </w:trPr>
        <w:tc>
          <w:tcPr>
            <w:tcW w:w="2405" w:type="dxa"/>
            <w:tcMar>
              <w:top w:w="0" w:type="dxa"/>
              <w:left w:w="108" w:type="dxa"/>
              <w:bottom w:w="0" w:type="dxa"/>
              <w:right w:w="108" w:type="dxa"/>
            </w:tcMar>
          </w:tcPr>
          <w:p w14:paraId="00D6F353" w14:textId="768282EB" w:rsidR="00171381" w:rsidRPr="00AB5FED" w:rsidRDefault="00171381" w:rsidP="00643972">
            <w:pPr>
              <w:pStyle w:val="TAL"/>
            </w:pPr>
            <w:r>
              <w:t>Functional alias (</w:t>
            </w:r>
            <w:r w:rsidR="00E40BBD">
              <w:t>see </w:t>
            </w:r>
            <w:r>
              <w:t>NOTE)</w:t>
            </w:r>
          </w:p>
        </w:tc>
        <w:tc>
          <w:tcPr>
            <w:tcW w:w="1097" w:type="dxa"/>
            <w:tcMar>
              <w:top w:w="0" w:type="dxa"/>
              <w:left w:w="108" w:type="dxa"/>
              <w:bottom w:w="0" w:type="dxa"/>
              <w:right w:w="108" w:type="dxa"/>
            </w:tcMar>
          </w:tcPr>
          <w:p w14:paraId="51417AD0" w14:textId="77777777" w:rsidR="00171381" w:rsidRDefault="00171381" w:rsidP="00643972">
            <w:pPr>
              <w:pStyle w:val="TAL"/>
            </w:pPr>
            <w:r>
              <w:t>O</w:t>
            </w:r>
          </w:p>
        </w:tc>
        <w:tc>
          <w:tcPr>
            <w:tcW w:w="2700" w:type="dxa"/>
            <w:tcMar>
              <w:top w:w="0" w:type="dxa"/>
              <w:left w:w="108" w:type="dxa"/>
              <w:bottom w:w="0" w:type="dxa"/>
              <w:right w:w="108" w:type="dxa"/>
            </w:tcMar>
          </w:tcPr>
          <w:p w14:paraId="5811583A" w14:textId="77777777" w:rsidR="00171381" w:rsidRPr="00AB5FED" w:rsidRDefault="00171381" w:rsidP="00643972">
            <w:pPr>
              <w:pStyle w:val="TAL"/>
            </w:pPr>
            <w:r w:rsidRPr="003E2217">
              <w:t>The functional alias of the called party</w:t>
            </w:r>
          </w:p>
        </w:tc>
      </w:tr>
      <w:tr w:rsidR="00171381" w:rsidRPr="00AB5FED" w14:paraId="43211ACA" w14:textId="77777777" w:rsidTr="00643972">
        <w:trPr>
          <w:jc w:val="center"/>
        </w:trPr>
        <w:tc>
          <w:tcPr>
            <w:tcW w:w="2405" w:type="dxa"/>
            <w:tcMar>
              <w:top w:w="0" w:type="dxa"/>
              <w:left w:w="108" w:type="dxa"/>
              <w:bottom w:w="0" w:type="dxa"/>
              <w:right w:w="108" w:type="dxa"/>
            </w:tcMar>
            <w:hideMark/>
          </w:tcPr>
          <w:p w14:paraId="409090C1"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050E241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0A8C4AE0" w14:textId="77777777" w:rsidR="00171381" w:rsidRPr="00AB5FED" w:rsidRDefault="00171381" w:rsidP="00643972">
            <w:pPr>
              <w:pStyle w:val="TAL"/>
            </w:pPr>
            <w:r w:rsidRPr="00AB5FED">
              <w:t>Indicates that the private call request is an MCPTT emergency call</w:t>
            </w:r>
          </w:p>
        </w:tc>
      </w:tr>
      <w:tr w:rsidR="00171381" w:rsidRPr="00AB5FED" w14:paraId="521F4A44" w14:textId="77777777" w:rsidTr="00643972">
        <w:trPr>
          <w:jc w:val="center"/>
        </w:trPr>
        <w:tc>
          <w:tcPr>
            <w:tcW w:w="2405" w:type="dxa"/>
            <w:tcMar>
              <w:top w:w="0" w:type="dxa"/>
              <w:left w:w="108" w:type="dxa"/>
              <w:bottom w:w="0" w:type="dxa"/>
              <w:right w:w="108" w:type="dxa"/>
            </w:tcMar>
          </w:tcPr>
          <w:p w14:paraId="680D7FB0"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68E867A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36DCDD37" w14:textId="77777777" w:rsidR="00171381" w:rsidRPr="00AB5FED" w:rsidRDefault="00171381" w:rsidP="00643972">
            <w:pPr>
              <w:pStyle w:val="TAL"/>
            </w:pPr>
            <w:r w:rsidRPr="00AB5FED">
              <w:t>Indicates whether an emergency alert is to be sent</w:t>
            </w:r>
          </w:p>
        </w:tc>
      </w:tr>
      <w:tr w:rsidR="00171381" w:rsidRPr="00AB5FED" w14:paraId="34099E14" w14:textId="77777777" w:rsidTr="00643972">
        <w:trPr>
          <w:jc w:val="center"/>
        </w:trPr>
        <w:tc>
          <w:tcPr>
            <w:tcW w:w="2405" w:type="dxa"/>
            <w:tcMar>
              <w:top w:w="0" w:type="dxa"/>
              <w:left w:w="108" w:type="dxa"/>
              <w:bottom w:w="0" w:type="dxa"/>
              <w:right w:w="108" w:type="dxa"/>
            </w:tcMar>
          </w:tcPr>
          <w:p w14:paraId="1570F0E4"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28D61AAB"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38C9E2AB" w14:textId="77777777" w:rsidR="00171381" w:rsidRPr="00AB5FED" w:rsidRDefault="00171381" w:rsidP="00643972">
            <w:pPr>
              <w:pStyle w:val="TAL"/>
            </w:pPr>
            <w:r w:rsidRPr="00AB5FED">
              <w:t>An indication of the commencement mode to be used.</w:t>
            </w:r>
          </w:p>
        </w:tc>
      </w:tr>
      <w:tr w:rsidR="00171381" w:rsidRPr="00AB5FED" w14:paraId="7F3FA758" w14:textId="77777777" w:rsidTr="00643972">
        <w:trPr>
          <w:jc w:val="center"/>
        </w:trPr>
        <w:tc>
          <w:tcPr>
            <w:tcW w:w="2405" w:type="dxa"/>
            <w:tcMar>
              <w:top w:w="0" w:type="dxa"/>
              <w:left w:w="108" w:type="dxa"/>
              <w:bottom w:w="0" w:type="dxa"/>
              <w:right w:w="108" w:type="dxa"/>
            </w:tcMar>
          </w:tcPr>
          <w:p w14:paraId="70022494"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1D422E44"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0EF59AC8" w14:textId="77777777" w:rsidR="00171381" w:rsidRPr="00AB5FED" w:rsidRDefault="00171381" w:rsidP="00643972">
            <w:pPr>
              <w:pStyle w:val="TAL"/>
            </w:pPr>
            <w:r w:rsidRPr="00AB5FED">
              <w:t xml:space="preserve">An indication that the user is also requesting the floor. </w:t>
            </w:r>
          </w:p>
        </w:tc>
      </w:tr>
      <w:tr w:rsidR="00171381" w:rsidRPr="00AB5FED" w14:paraId="3EB1FABC" w14:textId="77777777" w:rsidTr="00643972">
        <w:trPr>
          <w:jc w:val="center"/>
        </w:trPr>
        <w:tc>
          <w:tcPr>
            <w:tcW w:w="2405" w:type="dxa"/>
            <w:tcMar>
              <w:top w:w="0" w:type="dxa"/>
              <w:left w:w="108" w:type="dxa"/>
              <w:bottom w:w="0" w:type="dxa"/>
              <w:right w:w="108" w:type="dxa"/>
            </w:tcMar>
          </w:tcPr>
          <w:p w14:paraId="4803E01E" w14:textId="77777777" w:rsidR="00171381" w:rsidRPr="00AB5FED" w:rsidRDefault="00171381" w:rsidP="00643972">
            <w:pPr>
              <w:pStyle w:val="TAL"/>
            </w:pPr>
            <w:r w:rsidRPr="00AB5FED">
              <w:rPr>
                <w:rFonts w:hint="eastAsia"/>
                <w:lang w:eastAsia="zh-CN"/>
              </w:rPr>
              <w:t>SDP offer</w:t>
            </w:r>
          </w:p>
        </w:tc>
        <w:tc>
          <w:tcPr>
            <w:tcW w:w="1097" w:type="dxa"/>
            <w:tcMar>
              <w:top w:w="0" w:type="dxa"/>
              <w:left w:w="108" w:type="dxa"/>
              <w:bottom w:w="0" w:type="dxa"/>
              <w:right w:w="108" w:type="dxa"/>
            </w:tcMar>
          </w:tcPr>
          <w:p w14:paraId="57B9B032"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09A94B14" w14:textId="77777777" w:rsidR="00171381" w:rsidRPr="00AB5FED" w:rsidRDefault="00171381" w:rsidP="00643972">
            <w:pPr>
              <w:pStyle w:val="TAL"/>
            </w:pPr>
            <w:r w:rsidRPr="00AB5FED">
              <w:t>Media parameters of MCPTT client.</w:t>
            </w:r>
          </w:p>
        </w:tc>
      </w:tr>
      <w:tr w:rsidR="00171381" w:rsidRPr="00AB5FED" w14:paraId="6A031118" w14:textId="77777777" w:rsidTr="00643972">
        <w:trPr>
          <w:jc w:val="center"/>
        </w:trPr>
        <w:tc>
          <w:tcPr>
            <w:tcW w:w="2405" w:type="dxa"/>
            <w:tcMar>
              <w:top w:w="0" w:type="dxa"/>
              <w:left w:w="108" w:type="dxa"/>
              <w:bottom w:w="0" w:type="dxa"/>
              <w:right w:w="108" w:type="dxa"/>
            </w:tcMar>
          </w:tcPr>
          <w:p w14:paraId="4CECC82D" w14:textId="77777777" w:rsidR="00171381" w:rsidRPr="00AB5FED" w:rsidRDefault="00171381" w:rsidP="00643972">
            <w:pPr>
              <w:pStyle w:val="TAL"/>
              <w:rPr>
                <w:lang w:eastAsia="zh-CN"/>
              </w:rPr>
            </w:pPr>
            <w:r>
              <w:rPr>
                <w:lang w:eastAsia="zh-CN"/>
              </w:rPr>
              <w:t>Requested priority</w:t>
            </w:r>
          </w:p>
        </w:tc>
        <w:tc>
          <w:tcPr>
            <w:tcW w:w="1097" w:type="dxa"/>
            <w:tcMar>
              <w:top w:w="0" w:type="dxa"/>
              <w:left w:w="108" w:type="dxa"/>
              <w:bottom w:w="0" w:type="dxa"/>
              <w:right w:w="108" w:type="dxa"/>
            </w:tcMar>
          </w:tcPr>
          <w:p w14:paraId="32C843EF" w14:textId="77777777" w:rsidR="00171381" w:rsidRPr="00AB5FED" w:rsidRDefault="00171381" w:rsidP="00643972">
            <w:pPr>
              <w:pStyle w:val="TAL"/>
            </w:pPr>
            <w:r>
              <w:t>O</w:t>
            </w:r>
          </w:p>
        </w:tc>
        <w:tc>
          <w:tcPr>
            <w:tcW w:w="2700" w:type="dxa"/>
            <w:tcMar>
              <w:top w:w="0" w:type="dxa"/>
              <w:left w:w="108" w:type="dxa"/>
              <w:bottom w:w="0" w:type="dxa"/>
              <w:right w:w="108" w:type="dxa"/>
            </w:tcMar>
          </w:tcPr>
          <w:p w14:paraId="47E2FCA5" w14:textId="77777777" w:rsidR="00171381" w:rsidRPr="00AB5FED" w:rsidRDefault="00171381" w:rsidP="00643972">
            <w:pPr>
              <w:pStyle w:val="TAL"/>
            </w:pPr>
            <w:r>
              <w:t>Priority level requested for the call.</w:t>
            </w:r>
          </w:p>
        </w:tc>
      </w:tr>
      <w:tr w:rsidR="00171381" w:rsidRPr="00FF3402" w14:paraId="7885D4A7" w14:textId="77777777" w:rsidTr="00643972">
        <w:trPr>
          <w:jc w:val="center"/>
        </w:trPr>
        <w:tc>
          <w:tcPr>
            <w:tcW w:w="2405" w:type="dxa"/>
            <w:tcMar>
              <w:top w:w="0" w:type="dxa"/>
              <w:left w:w="108" w:type="dxa"/>
              <w:bottom w:w="0" w:type="dxa"/>
              <w:right w:w="108" w:type="dxa"/>
            </w:tcMar>
          </w:tcPr>
          <w:p w14:paraId="12B3A6AE" w14:textId="77777777" w:rsidR="00171381" w:rsidRPr="00FF3402" w:rsidRDefault="00171381" w:rsidP="00643972">
            <w:pPr>
              <w:pStyle w:val="TAL"/>
              <w:rPr>
                <w:lang w:eastAsia="zh-CN"/>
              </w:rPr>
            </w:pPr>
            <w:r w:rsidRPr="00BA59C0">
              <w:t xml:space="preserve">Location information </w:t>
            </w:r>
          </w:p>
        </w:tc>
        <w:tc>
          <w:tcPr>
            <w:tcW w:w="1097" w:type="dxa"/>
            <w:tcMar>
              <w:top w:w="0" w:type="dxa"/>
              <w:left w:w="108" w:type="dxa"/>
              <w:bottom w:w="0" w:type="dxa"/>
              <w:right w:w="108" w:type="dxa"/>
            </w:tcMar>
          </w:tcPr>
          <w:p w14:paraId="110E1657" w14:textId="77777777" w:rsidR="00171381" w:rsidRPr="00FF3402" w:rsidRDefault="00171381" w:rsidP="00643972">
            <w:pPr>
              <w:pStyle w:val="TAL"/>
            </w:pPr>
            <w:r w:rsidRPr="00BA59C0">
              <w:t>O</w:t>
            </w:r>
          </w:p>
        </w:tc>
        <w:tc>
          <w:tcPr>
            <w:tcW w:w="2700" w:type="dxa"/>
            <w:tcMar>
              <w:top w:w="0" w:type="dxa"/>
              <w:left w:w="108" w:type="dxa"/>
              <w:bottom w:w="0" w:type="dxa"/>
              <w:right w:w="108" w:type="dxa"/>
            </w:tcMar>
          </w:tcPr>
          <w:p w14:paraId="647BB2C3" w14:textId="77777777" w:rsidR="00171381" w:rsidRPr="00FF3402" w:rsidRDefault="00171381" w:rsidP="00643972">
            <w:pPr>
              <w:pStyle w:val="TAL"/>
            </w:pPr>
            <w:r w:rsidRPr="00BA59C0">
              <w:t>Location</w:t>
            </w:r>
            <w:r>
              <w:t xml:space="preserve"> of the calling party</w:t>
            </w:r>
          </w:p>
        </w:tc>
      </w:tr>
      <w:tr w:rsidR="00171381" w:rsidRPr="00FF3402" w14:paraId="36F884A7" w14:textId="77777777" w:rsidTr="00643972">
        <w:trPr>
          <w:jc w:val="center"/>
        </w:trPr>
        <w:tc>
          <w:tcPr>
            <w:tcW w:w="6202" w:type="dxa"/>
            <w:gridSpan w:val="3"/>
            <w:tcMar>
              <w:top w:w="0" w:type="dxa"/>
              <w:left w:w="108" w:type="dxa"/>
              <w:bottom w:w="0" w:type="dxa"/>
              <w:right w:w="108" w:type="dxa"/>
            </w:tcMar>
          </w:tcPr>
          <w:p w14:paraId="413C0780" w14:textId="77777777" w:rsidR="00171381" w:rsidRPr="00BA59C0" w:rsidRDefault="00171381" w:rsidP="00643972">
            <w:pPr>
              <w:pStyle w:val="TAN"/>
            </w:pPr>
            <w:r w:rsidRPr="003E2217">
              <w:t>NOTE:</w:t>
            </w:r>
            <w:r w:rsidRPr="003E2217">
              <w:tab/>
            </w:r>
            <w:r>
              <w:t>Only o</w:t>
            </w:r>
            <w:r w:rsidRPr="003E2217">
              <w:t xml:space="preserve">ne identity </w:t>
            </w:r>
            <w:r>
              <w:t xml:space="preserve">shall </w:t>
            </w:r>
            <w:r w:rsidRPr="003E2217">
              <w:t>be present.</w:t>
            </w:r>
          </w:p>
        </w:tc>
      </w:tr>
    </w:tbl>
    <w:p w14:paraId="7705DB9F" w14:textId="77777777" w:rsidR="00171381" w:rsidRPr="00AB5FED" w:rsidRDefault="00171381" w:rsidP="00171381"/>
    <w:p w14:paraId="36C7649D" w14:textId="77777777" w:rsidR="00171381" w:rsidRPr="00AB5FED" w:rsidRDefault="00171381" w:rsidP="00171381">
      <w:pPr>
        <w:pStyle w:val="Heading5"/>
      </w:pPr>
      <w:bookmarkStart w:id="894" w:name="_Toc460616108"/>
      <w:bookmarkStart w:id="895" w:name="_Toc460616969"/>
      <w:bookmarkStart w:id="896" w:name="_Toc187011212"/>
      <w:r w:rsidRPr="00AB5FED">
        <w:t>10.7.2.1.</w:t>
      </w:r>
      <w:r w:rsidRPr="00AB5FED">
        <w:rPr>
          <w:rFonts w:hint="eastAsia"/>
          <w:lang w:eastAsia="zh-CN"/>
        </w:rPr>
        <w:t>5a</w:t>
      </w:r>
      <w:r w:rsidRPr="00AB5FED">
        <w:tab/>
        <w:t>MCPTT emergency private call request (MCPTT server to MCPTT client)</w:t>
      </w:r>
      <w:bookmarkEnd w:id="894"/>
      <w:bookmarkEnd w:id="895"/>
      <w:bookmarkEnd w:id="896"/>
    </w:p>
    <w:p w14:paraId="1A6BACA2" w14:textId="77777777" w:rsidR="00171381" w:rsidRPr="00AB5FED" w:rsidRDefault="00171381" w:rsidP="00171381">
      <w:r w:rsidRPr="00AB5FED">
        <w:t>Table 10.7.2.1.</w:t>
      </w:r>
      <w:r w:rsidRPr="00AB5FED">
        <w:rPr>
          <w:rFonts w:hint="eastAsia"/>
          <w:lang w:eastAsia="zh-CN"/>
        </w:rPr>
        <w:t>5a</w:t>
      </w:r>
      <w:r w:rsidRPr="00AB5FED">
        <w:t>-1 describes the information flow MCPTT emergency private call request from the MCPTT server to the MCPTT client.</w:t>
      </w:r>
    </w:p>
    <w:p w14:paraId="2FCA9546" w14:textId="77777777" w:rsidR="00171381" w:rsidRPr="00AB5FED" w:rsidRDefault="00171381" w:rsidP="00171381">
      <w:pPr>
        <w:pStyle w:val="TH"/>
      </w:pPr>
      <w:r w:rsidRPr="00AB5FED">
        <w:t>Table 10.7.2.1.</w:t>
      </w:r>
      <w:r w:rsidRPr="00AB5FED">
        <w:rPr>
          <w:rFonts w:hint="eastAsia"/>
          <w:lang w:eastAsia="zh-CN"/>
        </w:rPr>
        <w:t>5a</w:t>
      </w:r>
      <w:r w:rsidRPr="00AB5FED">
        <w:t>-1: MCPTT emergency private call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03628AC" w14:textId="77777777" w:rsidTr="00643972">
        <w:trPr>
          <w:jc w:val="center"/>
        </w:trPr>
        <w:tc>
          <w:tcPr>
            <w:tcW w:w="2405" w:type="dxa"/>
            <w:tcMar>
              <w:top w:w="0" w:type="dxa"/>
              <w:left w:w="108" w:type="dxa"/>
              <w:bottom w:w="0" w:type="dxa"/>
              <w:right w:w="108" w:type="dxa"/>
            </w:tcMar>
            <w:hideMark/>
          </w:tcPr>
          <w:p w14:paraId="09CD70C8" w14:textId="77777777" w:rsidR="00171381" w:rsidRPr="00AB5FED" w:rsidRDefault="00171381" w:rsidP="00643972">
            <w:pPr>
              <w:pStyle w:val="TAH"/>
            </w:pPr>
            <w:r w:rsidRPr="00AB5FED">
              <w:t>Information Element</w:t>
            </w:r>
          </w:p>
        </w:tc>
        <w:tc>
          <w:tcPr>
            <w:tcW w:w="1097" w:type="dxa"/>
            <w:tcMar>
              <w:top w:w="0" w:type="dxa"/>
              <w:left w:w="108" w:type="dxa"/>
              <w:bottom w:w="0" w:type="dxa"/>
              <w:right w:w="108" w:type="dxa"/>
            </w:tcMar>
            <w:hideMark/>
          </w:tcPr>
          <w:p w14:paraId="296C4DAC" w14:textId="77777777" w:rsidR="00171381" w:rsidRPr="00AB5FED" w:rsidRDefault="00171381" w:rsidP="00643972">
            <w:pPr>
              <w:pStyle w:val="TAH"/>
            </w:pPr>
            <w:r w:rsidRPr="00AB5FED">
              <w:t>Status</w:t>
            </w:r>
          </w:p>
        </w:tc>
        <w:tc>
          <w:tcPr>
            <w:tcW w:w="2700" w:type="dxa"/>
            <w:tcMar>
              <w:top w:w="0" w:type="dxa"/>
              <w:left w:w="108" w:type="dxa"/>
              <w:bottom w:w="0" w:type="dxa"/>
              <w:right w:w="108" w:type="dxa"/>
            </w:tcMar>
            <w:hideMark/>
          </w:tcPr>
          <w:p w14:paraId="3AEC8EFC" w14:textId="77777777" w:rsidR="00171381" w:rsidRPr="00AB5FED" w:rsidRDefault="00171381" w:rsidP="00643972">
            <w:pPr>
              <w:pStyle w:val="TAH"/>
            </w:pPr>
            <w:r w:rsidRPr="00AB5FED">
              <w:t>Description</w:t>
            </w:r>
          </w:p>
        </w:tc>
      </w:tr>
      <w:tr w:rsidR="00171381" w:rsidRPr="00AB5FED" w14:paraId="6D48C9C1" w14:textId="77777777" w:rsidTr="00643972">
        <w:trPr>
          <w:jc w:val="center"/>
        </w:trPr>
        <w:tc>
          <w:tcPr>
            <w:tcW w:w="2405" w:type="dxa"/>
            <w:tcMar>
              <w:top w:w="0" w:type="dxa"/>
              <w:left w:w="108" w:type="dxa"/>
              <w:bottom w:w="0" w:type="dxa"/>
              <w:right w:w="108" w:type="dxa"/>
            </w:tcMar>
            <w:hideMark/>
          </w:tcPr>
          <w:p w14:paraId="58C32121" w14:textId="77777777" w:rsidR="00171381" w:rsidRPr="00AB5FED" w:rsidRDefault="00171381" w:rsidP="00643972">
            <w:pPr>
              <w:pStyle w:val="TAL"/>
            </w:pPr>
            <w:r w:rsidRPr="00AB5FED">
              <w:t>MCPTT ID</w:t>
            </w:r>
          </w:p>
        </w:tc>
        <w:tc>
          <w:tcPr>
            <w:tcW w:w="1097" w:type="dxa"/>
            <w:tcMar>
              <w:top w:w="0" w:type="dxa"/>
              <w:left w:w="108" w:type="dxa"/>
              <w:bottom w:w="0" w:type="dxa"/>
              <w:right w:w="108" w:type="dxa"/>
            </w:tcMar>
            <w:hideMark/>
          </w:tcPr>
          <w:p w14:paraId="50DAD63D"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7659C78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1849AA7D" w14:textId="77777777" w:rsidTr="00643972">
        <w:trPr>
          <w:jc w:val="center"/>
        </w:trPr>
        <w:tc>
          <w:tcPr>
            <w:tcW w:w="2405" w:type="dxa"/>
            <w:tcMar>
              <w:top w:w="0" w:type="dxa"/>
              <w:left w:w="108" w:type="dxa"/>
              <w:bottom w:w="0" w:type="dxa"/>
              <w:right w:w="108" w:type="dxa"/>
            </w:tcMar>
          </w:tcPr>
          <w:p w14:paraId="1C70DC0A" w14:textId="77777777" w:rsidR="00171381" w:rsidRPr="00AB5FED" w:rsidRDefault="00171381" w:rsidP="00643972">
            <w:pPr>
              <w:pStyle w:val="TAL"/>
            </w:pPr>
            <w:r>
              <w:t>Functional alias</w:t>
            </w:r>
          </w:p>
        </w:tc>
        <w:tc>
          <w:tcPr>
            <w:tcW w:w="1097" w:type="dxa"/>
            <w:tcMar>
              <w:top w:w="0" w:type="dxa"/>
              <w:left w:w="108" w:type="dxa"/>
              <w:bottom w:w="0" w:type="dxa"/>
              <w:right w:w="108" w:type="dxa"/>
            </w:tcMar>
          </w:tcPr>
          <w:p w14:paraId="30B626E7" w14:textId="77777777" w:rsidR="00171381" w:rsidRPr="00AB5FED" w:rsidRDefault="00171381" w:rsidP="00643972">
            <w:pPr>
              <w:pStyle w:val="TAL"/>
            </w:pPr>
            <w:r>
              <w:t>O</w:t>
            </w:r>
          </w:p>
        </w:tc>
        <w:tc>
          <w:tcPr>
            <w:tcW w:w="2700" w:type="dxa"/>
            <w:tcMar>
              <w:top w:w="0" w:type="dxa"/>
              <w:left w:w="108" w:type="dxa"/>
              <w:bottom w:w="0" w:type="dxa"/>
              <w:right w:w="108" w:type="dxa"/>
            </w:tcMar>
          </w:tcPr>
          <w:p w14:paraId="56FF3965" w14:textId="77777777" w:rsidR="00171381" w:rsidRPr="00AB5FED" w:rsidRDefault="00171381" w:rsidP="00643972">
            <w:pPr>
              <w:pStyle w:val="TAL"/>
            </w:pPr>
            <w:r>
              <w:t>The functional alias of the calling party</w:t>
            </w:r>
          </w:p>
        </w:tc>
      </w:tr>
      <w:tr w:rsidR="00171381" w:rsidRPr="00AB5FED" w14:paraId="60DCE231" w14:textId="77777777" w:rsidTr="00643972">
        <w:trPr>
          <w:jc w:val="center"/>
        </w:trPr>
        <w:tc>
          <w:tcPr>
            <w:tcW w:w="2405" w:type="dxa"/>
            <w:tcMar>
              <w:top w:w="0" w:type="dxa"/>
              <w:left w:w="108" w:type="dxa"/>
              <w:bottom w:w="0" w:type="dxa"/>
              <w:right w:w="108" w:type="dxa"/>
            </w:tcMar>
            <w:hideMark/>
          </w:tcPr>
          <w:p w14:paraId="5D1E4C3C" w14:textId="77777777" w:rsidR="00171381" w:rsidRPr="00AB5FED" w:rsidRDefault="00171381" w:rsidP="00643972">
            <w:pPr>
              <w:pStyle w:val="TAL"/>
            </w:pPr>
            <w:r w:rsidRPr="00AB5FED">
              <w:t xml:space="preserve">MCPTT ID </w:t>
            </w:r>
          </w:p>
        </w:tc>
        <w:tc>
          <w:tcPr>
            <w:tcW w:w="1097" w:type="dxa"/>
            <w:tcMar>
              <w:top w:w="0" w:type="dxa"/>
              <w:left w:w="108" w:type="dxa"/>
              <w:bottom w:w="0" w:type="dxa"/>
              <w:right w:w="108" w:type="dxa"/>
            </w:tcMar>
            <w:hideMark/>
          </w:tcPr>
          <w:p w14:paraId="6E5F76EE"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5F628032"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called party</w:t>
            </w:r>
          </w:p>
        </w:tc>
      </w:tr>
      <w:tr w:rsidR="00171381" w:rsidRPr="00AB5FED" w14:paraId="2D9B78B3" w14:textId="77777777" w:rsidTr="00643972">
        <w:trPr>
          <w:jc w:val="center"/>
        </w:trPr>
        <w:tc>
          <w:tcPr>
            <w:tcW w:w="2405" w:type="dxa"/>
            <w:tcMar>
              <w:top w:w="0" w:type="dxa"/>
              <w:left w:w="108" w:type="dxa"/>
              <w:bottom w:w="0" w:type="dxa"/>
              <w:right w:w="108" w:type="dxa"/>
            </w:tcMar>
            <w:hideMark/>
          </w:tcPr>
          <w:p w14:paraId="14DE5E73" w14:textId="77777777" w:rsidR="00171381" w:rsidRPr="00AB5FED" w:rsidRDefault="00171381" w:rsidP="00643972">
            <w:pPr>
              <w:pStyle w:val="TAL"/>
            </w:pPr>
            <w:r w:rsidRPr="00AB5FED">
              <w:t>Emergency indicator</w:t>
            </w:r>
          </w:p>
        </w:tc>
        <w:tc>
          <w:tcPr>
            <w:tcW w:w="1097" w:type="dxa"/>
            <w:tcMar>
              <w:top w:w="0" w:type="dxa"/>
              <w:left w:w="108" w:type="dxa"/>
              <w:bottom w:w="0" w:type="dxa"/>
              <w:right w:w="108" w:type="dxa"/>
            </w:tcMar>
            <w:hideMark/>
          </w:tcPr>
          <w:p w14:paraId="31DA23CA" w14:textId="77777777" w:rsidR="00171381" w:rsidRPr="00AB5FED" w:rsidRDefault="00171381" w:rsidP="00643972">
            <w:pPr>
              <w:pStyle w:val="TAL"/>
            </w:pPr>
            <w:r w:rsidRPr="00AB5FED">
              <w:t>M</w:t>
            </w:r>
          </w:p>
        </w:tc>
        <w:tc>
          <w:tcPr>
            <w:tcW w:w="2700" w:type="dxa"/>
            <w:tcMar>
              <w:top w:w="0" w:type="dxa"/>
              <w:left w:w="108" w:type="dxa"/>
              <w:bottom w:w="0" w:type="dxa"/>
              <w:right w:w="108" w:type="dxa"/>
            </w:tcMar>
            <w:hideMark/>
          </w:tcPr>
          <w:p w14:paraId="189BD733" w14:textId="77777777" w:rsidR="00171381" w:rsidRPr="00AB5FED" w:rsidRDefault="00171381" w:rsidP="00643972">
            <w:pPr>
              <w:pStyle w:val="TAL"/>
            </w:pPr>
            <w:r w:rsidRPr="00AB5FED">
              <w:t>Indicates that the private call request is an MCPTT emergency call</w:t>
            </w:r>
          </w:p>
        </w:tc>
      </w:tr>
      <w:tr w:rsidR="00171381" w:rsidRPr="00AB5FED" w14:paraId="57E2898F" w14:textId="77777777" w:rsidTr="00643972">
        <w:trPr>
          <w:jc w:val="center"/>
        </w:trPr>
        <w:tc>
          <w:tcPr>
            <w:tcW w:w="2405" w:type="dxa"/>
            <w:tcMar>
              <w:top w:w="0" w:type="dxa"/>
              <w:left w:w="108" w:type="dxa"/>
              <w:bottom w:w="0" w:type="dxa"/>
              <w:right w:w="108" w:type="dxa"/>
            </w:tcMar>
          </w:tcPr>
          <w:p w14:paraId="40723535" w14:textId="77777777" w:rsidR="00171381" w:rsidRPr="00AB5FED" w:rsidRDefault="00171381" w:rsidP="00643972">
            <w:pPr>
              <w:pStyle w:val="TAL"/>
            </w:pPr>
            <w:r w:rsidRPr="00AB5FED">
              <w:t>Alert indicator</w:t>
            </w:r>
          </w:p>
        </w:tc>
        <w:tc>
          <w:tcPr>
            <w:tcW w:w="1097" w:type="dxa"/>
            <w:tcMar>
              <w:top w:w="0" w:type="dxa"/>
              <w:left w:w="108" w:type="dxa"/>
              <w:bottom w:w="0" w:type="dxa"/>
              <w:right w:w="108" w:type="dxa"/>
            </w:tcMar>
          </w:tcPr>
          <w:p w14:paraId="78700559"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7C8A1207" w14:textId="77777777" w:rsidR="00171381" w:rsidRPr="00AB5FED" w:rsidRDefault="00171381" w:rsidP="00643972">
            <w:pPr>
              <w:pStyle w:val="TAL"/>
            </w:pPr>
            <w:r w:rsidRPr="00AB5FED">
              <w:t>Indicates whether an emergency alert is to be sent</w:t>
            </w:r>
          </w:p>
        </w:tc>
      </w:tr>
      <w:tr w:rsidR="00171381" w:rsidRPr="00AB5FED" w14:paraId="1F1078E5" w14:textId="77777777" w:rsidTr="00643972">
        <w:trPr>
          <w:jc w:val="center"/>
        </w:trPr>
        <w:tc>
          <w:tcPr>
            <w:tcW w:w="2405" w:type="dxa"/>
            <w:tcMar>
              <w:top w:w="0" w:type="dxa"/>
              <w:left w:w="108" w:type="dxa"/>
              <w:bottom w:w="0" w:type="dxa"/>
              <w:right w:w="108" w:type="dxa"/>
            </w:tcMar>
          </w:tcPr>
          <w:p w14:paraId="28C405E6" w14:textId="77777777" w:rsidR="00171381" w:rsidRPr="00AB5FED" w:rsidRDefault="00171381" w:rsidP="00643972">
            <w:pPr>
              <w:pStyle w:val="TAL"/>
            </w:pPr>
            <w:r w:rsidRPr="00AB5FED">
              <w:t>Requested commencement mode</w:t>
            </w:r>
          </w:p>
        </w:tc>
        <w:tc>
          <w:tcPr>
            <w:tcW w:w="1097" w:type="dxa"/>
            <w:tcMar>
              <w:top w:w="0" w:type="dxa"/>
              <w:left w:w="108" w:type="dxa"/>
              <w:bottom w:w="0" w:type="dxa"/>
              <w:right w:w="108" w:type="dxa"/>
            </w:tcMar>
          </w:tcPr>
          <w:p w14:paraId="0322FEF5"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09BAB88" w14:textId="77777777" w:rsidR="00171381" w:rsidRPr="00AB5FED" w:rsidRDefault="00171381" w:rsidP="00643972">
            <w:pPr>
              <w:pStyle w:val="TAL"/>
            </w:pPr>
            <w:r w:rsidRPr="00AB5FED">
              <w:t>An indication of the commencement mode to be used.</w:t>
            </w:r>
          </w:p>
        </w:tc>
      </w:tr>
      <w:tr w:rsidR="00171381" w:rsidRPr="00AB5FED" w14:paraId="6F25E980" w14:textId="77777777" w:rsidTr="00643972">
        <w:trPr>
          <w:jc w:val="center"/>
        </w:trPr>
        <w:tc>
          <w:tcPr>
            <w:tcW w:w="2405" w:type="dxa"/>
            <w:tcMar>
              <w:top w:w="0" w:type="dxa"/>
              <w:left w:w="108" w:type="dxa"/>
              <w:bottom w:w="0" w:type="dxa"/>
              <w:right w:w="108" w:type="dxa"/>
            </w:tcMar>
          </w:tcPr>
          <w:p w14:paraId="55FAB6BE" w14:textId="77777777" w:rsidR="00171381" w:rsidRPr="00AB5FED" w:rsidRDefault="00171381" w:rsidP="00643972">
            <w:pPr>
              <w:pStyle w:val="TAL"/>
            </w:pPr>
            <w:r w:rsidRPr="00AB5FED">
              <w:t>Implicit floor request</w:t>
            </w:r>
          </w:p>
        </w:tc>
        <w:tc>
          <w:tcPr>
            <w:tcW w:w="1097" w:type="dxa"/>
            <w:tcMar>
              <w:top w:w="0" w:type="dxa"/>
              <w:left w:w="108" w:type="dxa"/>
              <w:bottom w:w="0" w:type="dxa"/>
              <w:right w:w="108" w:type="dxa"/>
            </w:tcMar>
          </w:tcPr>
          <w:p w14:paraId="0E4170CA" w14:textId="77777777" w:rsidR="00171381" w:rsidRPr="00AB5FED" w:rsidRDefault="00171381" w:rsidP="00643972">
            <w:pPr>
              <w:pStyle w:val="TAL"/>
            </w:pPr>
            <w:r w:rsidRPr="00AB5FED">
              <w:t>O</w:t>
            </w:r>
          </w:p>
        </w:tc>
        <w:tc>
          <w:tcPr>
            <w:tcW w:w="2700" w:type="dxa"/>
            <w:tcMar>
              <w:top w:w="0" w:type="dxa"/>
              <w:left w:w="108" w:type="dxa"/>
              <w:bottom w:w="0" w:type="dxa"/>
              <w:right w:w="108" w:type="dxa"/>
            </w:tcMar>
          </w:tcPr>
          <w:p w14:paraId="7F90C015" w14:textId="77777777" w:rsidR="00171381" w:rsidRPr="00AB5FED" w:rsidRDefault="00171381" w:rsidP="00643972">
            <w:pPr>
              <w:pStyle w:val="TAL"/>
            </w:pPr>
            <w:r w:rsidRPr="00AB5FED">
              <w:t xml:space="preserve">An indication that the user is also requesting the floor. </w:t>
            </w:r>
          </w:p>
        </w:tc>
      </w:tr>
      <w:tr w:rsidR="00171381" w:rsidRPr="00AB5FED" w14:paraId="6DED4790" w14:textId="77777777" w:rsidTr="00643972">
        <w:trPr>
          <w:jc w:val="center"/>
        </w:trPr>
        <w:tc>
          <w:tcPr>
            <w:tcW w:w="2405" w:type="dxa"/>
            <w:tcMar>
              <w:top w:w="0" w:type="dxa"/>
              <w:left w:w="108" w:type="dxa"/>
              <w:bottom w:w="0" w:type="dxa"/>
              <w:right w:w="108" w:type="dxa"/>
            </w:tcMar>
          </w:tcPr>
          <w:p w14:paraId="1C7BC7B7" w14:textId="77777777" w:rsidR="00171381" w:rsidRPr="00AB5FED" w:rsidRDefault="00171381" w:rsidP="00643972">
            <w:pPr>
              <w:pStyle w:val="TAL"/>
              <w:rPr>
                <w:lang w:eastAsia="zh-CN"/>
              </w:rPr>
            </w:pPr>
            <w:r w:rsidRPr="00AB5FED">
              <w:rPr>
                <w:rFonts w:hint="eastAsia"/>
                <w:lang w:eastAsia="zh-CN"/>
              </w:rPr>
              <w:t>SDP offer</w:t>
            </w:r>
          </w:p>
        </w:tc>
        <w:tc>
          <w:tcPr>
            <w:tcW w:w="1097" w:type="dxa"/>
            <w:tcMar>
              <w:top w:w="0" w:type="dxa"/>
              <w:left w:w="108" w:type="dxa"/>
              <w:bottom w:w="0" w:type="dxa"/>
              <w:right w:w="108" w:type="dxa"/>
            </w:tcMar>
          </w:tcPr>
          <w:p w14:paraId="53A986D4" w14:textId="77777777" w:rsidR="00171381" w:rsidRPr="00AB5FED" w:rsidRDefault="00171381" w:rsidP="00643972">
            <w:pPr>
              <w:pStyle w:val="TAL"/>
            </w:pPr>
            <w:r w:rsidRPr="00AB5FED">
              <w:t>M</w:t>
            </w:r>
          </w:p>
        </w:tc>
        <w:tc>
          <w:tcPr>
            <w:tcW w:w="2700" w:type="dxa"/>
            <w:tcMar>
              <w:top w:w="0" w:type="dxa"/>
              <w:left w:w="108" w:type="dxa"/>
              <w:bottom w:w="0" w:type="dxa"/>
              <w:right w:w="108" w:type="dxa"/>
            </w:tcMar>
          </w:tcPr>
          <w:p w14:paraId="29A65A91" w14:textId="77777777" w:rsidR="00171381" w:rsidRPr="00AB5FED" w:rsidRDefault="00171381" w:rsidP="00643972">
            <w:pPr>
              <w:pStyle w:val="TAL"/>
            </w:pPr>
            <w:r w:rsidRPr="00AB5FED">
              <w:t>Media parameters of MCPTT client.</w:t>
            </w:r>
          </w:p>
        </w:tc>
      </w:tr>
    </w:tbl>
    <w:p w14:paraId="42DF45D1" w14:textId="77777777" w:rsidR="00171381" w:rsidRPr="00AB5FED" w:rsidRDefault="00171381" w:rsidP="00171381">
      <w:pPr>
        <w:rPr>
          <w:lang w:eastAsia="zh-CN"/>
        </w:rPr>
      </w:pPr>
    </w:p>
    <w:p w14:paraId="0A8628FD" w14:textId="77777777" w:rsidR="00171381" w:rsidRPr="00AB5FED" w:rsidRDefault="00171381" w:rsidP="00171381">
      <w:pPr>
        <w:pStyle w:val="Heading5"/>
      </w:pPr>
      <w:bookmarkStart w:id="897" w:name="_Toc446052983"/>
      <w:bookmarkStart w:id="898" w:name="_Toc460616109"/>
      <w:bookmarkStart w:id="899" w:name="_Toc460616970"/>
      <w:bookmarkStart w:id="900" w:name="_Toc187011213"/>
      <w:r w:rsidRPr="00AB5FED">
        <w:t>10.7.2.1.6</w:t>
      </w:r>
      <w:r w:rsidRPr="00AB5FED">
        <w:tab/>
        <w:t>MCPTT progress indication</w:t>
      </w:r>
      <w:bookmarkEnd w:id="897"/>
      <w:bookmarkEnd w:id="898"/>
      <w:bookmarkEnd w:id="899"/>
      <w:bookmarkEnd w:id="900"/>
    </w:p>
    <w:p w14:paraId="57DF1F04" w14:textId="77777777" w:rsidR="00171381" w:rsidRPr="00AB5FED" w:rsidRDefault="00171381" w:rsidP="00171381">
      <w:r w:rsidRPr="00AB5FED">
        <w:t>Table 10.7.2.1.6-1 describes the information flow MCPTT progress indication from the MCPTT server to the MCPTT client.</w:t>
      </w:r>
    </w:p>
    <w:p w14:paraId="25B5C3A2" w14:textId="77777777" w:rsidR="00171381" w:rsidRPr="00AB5FED" w:rsidRDefault="00171381" w:rsidP="00171381">
      <w:pPr>
        <w:pStyle w:val="TH"/>
      </w:pPr>
      <w:r w:rsidRPr="00AB5FED">
        <w:lastRenderedPageBreak/>
        <w:t>Table 10.7.2.1.6-1: MCPTT progress indication</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8BC0E9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1ED5E6"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00AD4D"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052729" w14:textId="77777777" w:rsidR="00171381" w:rsidRPr="00AB5FED" w:rsidRDefault="00171381" w:rsidP="00643972">
            <w:pPr>
              <w:pStyle w:val="TAH"/>
            </w:pPr>
            <w:r w:rsidRPr="00AB5FED">
              <w:t>Description</w:t>
            </w:r>
          </w:p>
        </w:tc>
      </w:tr>
      <w:tr w:rsidR="00171381" w:rsidRPr="00AB5FED" w14:paraId="5CCC851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8951CA"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136111"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7F82D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4DADFC1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1B481B"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A11D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7B63BC"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2D4D461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ACBB33" w14:textId="77777777" w:rsidR="00171381" w:rsidRPr="00AB5FED" w:rsidRDefault="00171381" w:rsidP="00643972">
            <w:pPr>
              <w:pStyle w:val="TAL"/>
            </w:pPr>
            <w:r w:rsidRPr="00AB5FED">
              <w:rPr>
                <w:lang w:eastAsia="zh-CN"/>
              </w:rPr>
              <w:t>Progress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9659E2"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32271" w14:textId="77777777" w:rsidR="00171381" w:rsidRPr="00AB5FED" w:rsidRDefault="00171381" w:rsidP="00643972">
            <w:pPr>
              <w:pStyle w:val="TAL"/>
            </w:pPr>
            <w:r w:rsidRPr="00AB5FED">
              <w:t>Indication to the caller.</w:t>
            </w:r>
          </w:p>
        </w:tc>
      </w:tr>
    </w:tbl>
    <w:p w14:paraId="088759B8" w14:textId="77777777" w:rsidR="00171381" w:rsidRPr="00AB5FED" w:rsidRDefault="00171381" w:rsidP="00171381">
      <w:pPr>
        <w:pStyle w:val="NO"/>
      </w:pPr>
    </w:p>
    <w:p w14:paraId="4B89AE80" w14:textId="77777777" w:rsidR="00171381" w:rsidRPr="00AB5FED" w:rsidRDefault="00171381" w:rsidP="00171381">
      <w:pPr>
        <w:pStyle w:val="Heading5"/>
      </w:pPr>
      <w:bookmarkStart w:id="901" w:name="_Toc460616110"/>
      <w:bookmarkStart w:id="902" w:name="_Toc460616971"/>
      <w:bookmarkStart w:id="903" w:name="_Toc187011214"/>
      <w:r w:rsidRPr="00AB5FED">
        <w:t>10.7.2.1.7</w:t>
      </w:r>
      <w:r w:rsidRPr="00AB5FED">
        <w:tab/>
        <w:t>MCPTT ringing</w:t>
      </w:r>
      <w:bookmarkEnd w:id="901"/>
      <w:bookmarkEnd w:id="902"/>
      <w:bookmarkEnd w:id="903"/>
    </w:p>
    <w:p w14:paraId="7BF8495A" w14:textId="77777777" w:rsidR="00171381" w:rsidRPr="00AB5FED" w:rsidRDefault="00171381" w:rsidP="00171381">
      <w:r w:rsidRPr="00AB5FED">
        <w:t>Table 10.7.2.1.7-1 describes the information flow MCPTT ringing from the MCPTT client to the MCPTT server, from the MCPTT server to the MCPTT server, and from the MCPTT server to the MCPTT client.</w:t>
      </w:r>
    </w:p>
    <w:p w14:paraId="7F22EE43" w14:textId="77777777" w:rsidR="00171381" w:rsidRPr="00AB5FED" w:rsidRDefault="00171381" w:rsidP="00171381">
      <w:pPr>
        <w:pStyle w:val="TH"/>
      </w:pPr>
      <w:r w:rsidRPr="00AB5FED">
        <w:t>Table 10.7.2.1.7-1: MCPTT ringing</w:t>
      </w:r>
      <w:r w:rsidRPr="00AB5FED">
        <w:rPr>
          <w:lang w:eastAsia="zh-CN"/>
        </w:rPr>
        <w:t xml:space="preserve"> </w:t>
      </w:r>
      <w:r w:rsidRPr="00AB5FED">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6A6594C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1B882E"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4590E"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1929CF" w14:textId="77777777" w:rsidR="00171381" w:rsidRPr="00AB5FED" w:rsidRDefault="00171381" w:rsidP="00643972">
            <w:pPr>
              <w:pStyle w:val="TAH"/>
            </w:pPr>
            <w:r w:rsidRPr="00AB5FED">
              <w:t>Description</w:t>
            </w:r>
          </w:p>
        </w:tc>
      </w:tr>
      <w:tr w:rsidR="00171381" w:rsidRPr="00AB5FED" w14:paraId="0F1687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08B6E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5DD9B8"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762FD9"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calling party</w:t>
            </w:r>
          </w:p>
        </w:tc>
      </w:tr>
      <w:tr w:rsidR="00171381" w:rsidRPr="00AB5FED" w14:paraId="05F8D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46E04C"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17ABC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251DE7"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called party</w:t>
            </w:r>
          </w:p>
        </w:tc>
      </w:tr>
      <w:tr w:rsidR="00171381" w:rsidRPr="00AB5FED" w14:paraId="6415BBC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EAD15B" w14:textId="77777777" w:rsidR="00171381" w:rsidRPr="00AB5FED" w:rsidRDefault="00171381" w:rsidP="00643972">
            <w:pPr>
              <w:pStyle w:val="TAL"/>
            </w:pPr>
            <w:r w:rsidRPr="00AB5FED">
              <w:rPr>
                <w:lang w:eastAsia="zh-CN"/>
              </w:rPr>
              <w:t>Ringing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6E6E79" w14:textId="77777777" w:rsidR="00171381" w:rsidRPr="00AB5FED" w:rsidRDefault="00171381" w:rsidP="00643972">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90C657" w14:textId="77777777" w:rsidR="00171381" w:rsidRPr="00AB5FED" w:rsidRDefault="00171381" w:rsidP="00643972">
            <w:pPr>
              <w:pStyle w:val="TAL"/>
            </w:pPr>
            <w:r w:rsidRPr="00AB5FED">
              <w:t>Indication to the caller.</w:t>
            </w:r>
          </w:p>
        </w:tc>
      </w:tr>
    </w:tbl>
    <w:p w14:paraId="30D21976" w14:textId="77777777" w:rsidR="00171381" w:rsidRDefault="00171381" w:rsidP="00171381">
      <w:pPr>
        <w:rPr>
          <w:lang w:eastAsia="zh-CN"/>
        </w:rPr>
      </w:pPr>
    </w:p>
    <w:p w14:paraId="07279EFC" w14:textId="77777777" w:rsidR="00171381" w:rsidRPr="00903CFB" w:rsidRDefault="00171381" w:rsidP="00171381">
      <w:pPr>
        <w:pStyle w:val="Heading5"/>
      </w:pPr>
      <w:bookmarkStart w:id="904" w:name="_Toc187011215"/>
      <w:r>
        <w:t>10</w:t>
      </w:r>
      <w:r w:rsidRPr="00903CFB">
        <w:t>.</w:t>
      </w:r>
      <w:r>
        <w:t>7</w:t>
      </w:r>
      <w:r w:rsidRPr="00903CFB">
        <w:t>.2.</w:t>
      </w:r>
      <w:r>
        <w:t>1</w:t>
      </w:r>
      <w:r w:rsidRPr="00903CFB">
        <w:t>.</w:t>
      </w:r>
      <w:r>
        <w:t>8</w:t>
      </w:r>
      <w:r w:rsidRPr="00903CFB">
        <w:tab/>
        <w:t>MC</w:t>
      </w:r>
      <w:r>
        <w:t>PTT</w:t>
      </w:r>
      <w:r w:rsidRPr="00903CFB">
        <w:t xml:space="preserve"> </w:t>
      </w:r>
      <w:r>
        <w:t>functional alias</w:t>
      </w:r>
      <w:r w:rsidRPr="00903CFB">
        <w:t xml:space="preserve"> </w:t>
      </w:r>
      <w:r>
        <w:t>resolution response</w:t>
      </w:r>
      <w:bookmarkEnd w:id="904"/>
    </w:p>
    <w:p w14:paraId="160AD83B" w14:textId="77777777" w:rsidR="00171381" w:rsidRPr="00903CFB" w:rsidRDefault="00171381" w:rsidP="00171381">
      <w:r w:rsidRPr="00903CFB">
        <w:t>Table </w:t>
      </w:r>
      <w:r>
        <w:t>10</w:t>
      </w:r>
      <w:r w:rsidRPr="00903CFB">
        <w:t>.</w:t>
      </w:r>
      <w:r>
        <w:t>7</w:t>
      </w:r>
      <w:r w:rsidRPr="00903CFB">
        <w:t>.2.</w:t>
      </w:r>
      <w:r>
        <w:t>1</w:t>
      </w:r>
      <w:r w:rsidRPr="00903CFB">
        <w:t>.</w:t>
      </w:r>
      <w:r>
        <w:t>8</w:t>
      </w:r>
      <w:r w:rsidRPr="00903CFB">
        <w:t>-1 describes the information flow MC</w:t>
      </w:r>
      <w:r>
        <w:t>PTT</w:t>
      </w:r>
      <w:r w:rsidRPr="00903CFB">
        <w:t xml:space="preserve"> </w:t>
      </w:r>
      <w:r>
        <w:t>functional alias resolution response</w:t>
      </w:r>
      <w:r w:rsidRPr="00903CFB">
        <w:t xml:space="preserve"> from the MC</w:t>
      </w:r>
      <w:r>
        <w:t>PTT</w:t>
      </w:r>
      <w:r w:rsidRPr="00903CFB">
        <w:t xml:space="preserve"> server to the MC</w:t>
      </w:r>
      <w:r>
        <w:t>PTT</w:t>
      </w:r>
      <w:r w:rsidRPr="00903CFB">
        <w:t xml:space="preserve"> client.</w:t>
      </w:r>
    </w:p>
    <w:p w14:paraId="39160921" w14:textId="77777777" w:rsidR="00171381" w:rsidRPr="0055302A" w:rsidRDefault="00171381" w:rsidP="00171381">
      <w:pPr>
        <w:pStyle w:val="TH"/>
      </w:pPr>
      <w:r w:rsidRPr="00903CFB">
        <w:t>Table </w:t>
      </w:r>
      <w:r>
        <w:t>10</w:t>
      </w:r>
      <w:r w:rsidRPr="00903CFB">
        <w:t>.</w:t>
      </w:r>
      <w:r>
        <w:t>7</w:t>
      </w:r>
      <w:r w:rsidRPr="00903CFB">
        <w:t>.2.</w:t>
      </w:r>
      <w:r>
        <w:t>1</w:t>
      </w:r>
      <w:r w:rsidRPr="00903CFB">
        <w:t>.</w:t>
      </w:r>
      <w:r>
        <w:t>8</w:t>
      </w:r>
      <w:r w:rsidRPr="00903CFB">
        <w:t>-1: MC</w:t>
      </w:r>
      <w:r>
        <w:t>PTT functional alias resolution response</w:t>
      </w:r>
      <w:r w:rsidRPr="00903CFB">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55302A" w14:paraId="663E41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90B96" w14:textId="77777777" w:rsidR="00171381" w:rsidRPr="0055302A" w:rsidRDefault="00171381" w:rsidP="00643972">
            <w:pPr>
              <w:pStyle w:val="TAH"/>
            </w:pPr>
            <w:r w:rsidRPr="00903CFB">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EE2FBD" w14:textId="77777777" w:rsidR="00171381" w:rsidRPr="0055302A" w:rsidRDefault="00171381" w:rsidP="00643972">
            <w:pPr>
              <w:pStyle w:val="TAH"/>
            </w:pPr>
            <w:r w:rsidRPr="00903CFB">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AA52FC" w14:textId="77777777" w:rsidR="00171381" w:rsidRPr="0055302A" w:rsidRDefault="00171381" w:rsidP="00643972">
            <w:pPr>
              <w:pStyle w:val="TAH"/>
            </w:pPr>
            <w:r w:rsidRPr="00903CFB">
              <w:t>Description</w:t>
            </w:r>
          </w:p>
        </w:tc>
      </w:tr>
      <w:tr w:rsidR="00171381" w:rsidRPr="0055302A" w14:paraId="0776B2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6573F1"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1DEDD2"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396222" w14:textId="77777777" w:rsidR="00171381" w:rsidRPr="00903CFB" w:rsidRDefault="00171381" w:rsidP="00643972">
            <w:pPr>
              <w:pStyle w:val="TAL"/>
            </w:pPr>
            <w:r w:rsidRPr="00903CFB">
              <w:t xml:space="preserve">The </w:t>
            </w:r>
            <w:r w:rsidRPr="00903CFB">
              <w:rPr>
                <w:rFonts w:hint="eastAsia"/>
              </w:rPr>
              <w:t>MC</w:t>
            </w:r>
            <w:r>
              <w:t>PTT</w:t>
            </w:r>
            <w:r w:rsidRPr="00903CFB">
              <w:rPr>
                <w:rFonts w:hint="eastAsia"/>
              </w:rPr>
              <w:t xml:space="preserve"> ID</w:t>
            </w:r>
            <w:r w:rsidRPr="00903CFB">
              <w:t xml:space="preserve"> of the calling party</w:t>
            </w:r>
          </w:p>
        </w:tc>
      </w:tr>
      <w:tr w:rsidR="00171381" w:rsidRPr="0055302A" w14:paraId="484D6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9E640D" w14:textId="77777777" w:rsidR="00171381" w:rsidRPr="00903CFB" w:rsidRDefault="00171381" w:rsidP="00643972">
            <w:pPr>
              <w:pStyle w:val="TAL"/>
            </w:pPr>
            <w:r w:rsidRPr="00903CFB">
              <w:t>MC</w:t>
            </w:r>
            <w:r>
              <w:t>PTT</w:t>
            </w:r>
            <w:r w:rsidRPr="00903CFB">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142A8" w14:textId="77777777" w:rsidR="00171381" w:rsidRPr="00903CFB" w:rsidRDefault="00171381" w:rsidP="00643972">
            <w:pPr>
              <w:pStyle w:val="TAL"/>
            </w:pPr>
            <w:r w:rsidRPr="00903CF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16EB4A" w14:textId="77777777" w:rsidR="00171381" w:rsidRPr="00903CFB" w:rsidRDefault="00171381" w:rsidP="00643972">
            <w:pPr>
              <w:pStyle w:val="TAL"/>
            </w:pPr>
            <w:r w:rsidRPr="00903CFB">
              <w:t>The</w:t>
            </w:r>
            <w:r>
              <w:t xml:space="preserve"> corresponding </w:t>
            </w:r>
            <w:r w:rsidRPr="00903CFB">
              <w:rPr>
                <w:rFonts w:hint="eastAsia"/>
              </w:rPr>
              <w:t>MC</w:t>
            </w:r>
            <w:r>
              <w:t>PTT</w:t>
            </w:r>
            <w:r w:rsidRPr="00903CFB">
              <w:rPr>
                <w:rFonts w:hint="eastAsia"/>
              </w:rPr>
              <w:t xml:space="preserve"> ID</w:t>
            </w:r>
            <w:r w:rsidRPr="00903CFB">
              <w:t xml:space="preserve"> of the called </w:t>
            </w:r>
            <w:r>
              <w:t>functional alias</w:t>
            </w:r>
          </w:p>
        </w:tc>
      </w:tr>
    </w:tbl>
    <w:p w14:paraId="5BB2BE74" w14:textId="77777777" w:rsidR="00171381" w:rsidRPr="00AB5FED" w:rsidRDefault="00171381" w:rsidP="00171381">
      <w:pPr>
        <w:rPr>
          <w:lang w:eastAsia="zh-CN"/>
        </w:rPr>
      </w:pPr>
    </w:p>
    <w:p w14:paraId="73413D8E" w14:textId="77777777" w:rsidR="00171381" w:rsidRPr="00B07A13" w:rsidRDefault="00171381" w:rsidP="00171381">
      <w:pPr>
        <w:pStyle w:val="Heading5"/>
      </w:pPr>
      <w:bookmarkStart w:id="905" w:name="_Toc433209793"/>
      <w:bookmarkStart w:id="906" w:name="_Toc460616111"/>
      <w:bookmarkStart w:id="907" w:name="_Toc460616972"/>
      <w:bookmarkStart w:id="908" w:name="_Toc187011216"/>
      <w:r w:rsidRPr="00B07A13">
        <w:t>10.</w:t>
      </w:r>
      <w:r>
        <w:t>7</w:t>
      </w:r>
      <w:r w:rsidRPr="00B07A13">
        <w:t>.2</w:t>
      </w:r>
      <w:r>
        <w:t>.1</w:t>
      </w:r>
      <w:r w:rsidRPr="00B07A13">
        <w:t>.</w:t>
      </w:r>
      <w:r>
        <w:t>9</w:t>
      </w:r>
      <w:r w:rsidRPr="00B07A13">
        <w:tab/>
        <w:t xml:space="preserve">MCPTT </w:t>
      </w:r>
      <w:r>
        <w:t xml:space="preserve">private call cancel </w:t>
      </w:r>
      <w:r w:rsidRPr="00B07A13">
        <w:t>request</w:t>
      </w:r>
      <w:r>
        <w:t xml:space="preserve"> (MCPTT server to MCPTT client)</w:t>
      </w:r>
      <w:bookmarkEnd w:id="908"/>
      <w:r w:rsidRPr="00B07A13">
        <w:t xml:space="preserve"> </w:t>
      </w:r>
    </w:p>
    <w:p w14:paraId="28E3737D" w14:textId="77777777" w:rsidR="00171381" w:rsidRDefault="00171381" w:rsidP="00171381">
      <w:r>
        <w:t>Table 10.7.2.1.9</w:t>
      </w:r>
      <w:r>
        <w:rPr>
          <w:lang w:eastAsia="zh-CN"/>
        </w:rPr>
        <w:t>-1</w:t>
      </w:r>
      <w:r>
        <w:t xml:space="preserve"> describes the information flow MCPTT private call cancel request from the MCPTT server to the MCPTT client.</w:t>
      </w:r>
    </w:p>
    <w:p w14:paraId="38D2427A" w14:textId="77777777" w:rsidR="00171381" w:rsidRDefault="00171381" w:rsidP="00171381">
      <w:pPr>
        <w:pStyle w:val="TH"/>
      </w:pPr>
      <w:r>
        <w:t>Table 10.7.2.1.9-1: MCPTT private call cancel request (MCPTT server to MCPTT client)</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6710D7E2" w14:textId="77777777" w:rsidTr="00643972">
        <w:trPr>
          <w:trHeight w:val="12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4D0168"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3BF0B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F432C" w14:textId="77777777" w:rsidR="00171381" w:rsidRDefault="00171381" w:rsidP="00643972">
            <w:pPr>
              <w:pStyle w:val="TAH"/>
            </w:pPr>
            <w:r>
              <w:t>Description</w:t>
            </w:r>
          </w:p>
        </w:tc>
      </w:tr>
      <w:tr w:rsidR="00171381" w14:paraId="05FE412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36DE5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C2591"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F879" w14:textId="77777777" w:rsidR="00171381" w:rsidRDefault="00171381" w:rsidP="00643972">
            <w:pPr>
              <w:pStyle w:val="TAL"/>
            </w:pPr>
            <w:r>
              <w:t xml:space="preserve">The </w:t>
            </w:r>
            <w:r>
              <w:rPr>
                <w:lang w:eastAsia="zh-CN"/>
              </w:rPr>
              <w:t>MCPTT ID</w:t>
            </w:r>
            <w:r>
              <w:t xml:space="preserve"> of the calling party</w:t>
            </w:r>
          </w:p>
        </w:tc>
      </w:tr>
      <w:tr w:rsidR="00171381" w14:paraId="685686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155C8B"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BF3E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88943" w14:textId="77777777" w:rsidR="00171381" w:rsidRDefault="00171381" w:rsidP="00643972">
            <w:pPr>
              <w:pStyle w:val="TAL"/>
            </w:pPr>
            <w:r>
              <w:t xml:space="preserve">The </w:t>
            </w:r>
            <w:r>
              <w:rPr>
                <w:lang w:eastAsia="zh-CN"/>
              </w:rPr>
              <w:t>MCPTT ID</w:t>
            </w:r>
            <w:r>
              <w:t xml:space="preserve"> of the called party</w:t>
            </w:r>
          </w:p>
        </w:tc>
      </w:tr>
    </w:tbl>
    <w:p w14:paraId="5A751721" w14:textId="77777777" w:rsidR="00171381" w:rsidRDefault="00171381" w:rsidP="00171381"/>
    <w:p w14:paraId="59053E81" w14:textId="77777777" w:rsidR="00171381" w:rsidRDefault="00171381" w:rsidP="00171381">
      <w:pPr>
        <w:pStyle w:val="Heading5"/>
      </w:pPr>
      <w:bookmarkStart w:id="909" w:name="_Toc187011217"/>
      <w:r>
        <w:t>10.7.2.1.10</w:t>
      </w:r>
      <w:r>
        <w:tab/>
        <w:t>MCPTT private call cancel response (MCPTT client to MCPTT server)</w:t>
      </w:r>
      <w:bookmarkEnd w:id="909"/>
      <w:r>
        <w:t xml:space="preserve"> </w:t>
      </w:r>
    </w:p>
    <w:p w14:paraId="393BBBD2" w14:textId="77777777" w:rsidR="00171381" w:rsidRDefault="00171381" w:rsidP="00171381">
      <w:r>
        <w:t>Table 10.7.2.1.10</w:t>
      </w:r>
      <w:r>
        <w:rPr>
          <w:lang w:eastAsia="zh-CN"/>
        </w:rPr>
        <w:t>-1</w:t>
      </w:r>
      <w:r>
        <w:t xml:space="preserve"> describes the information flow MCPTT private call cancel response from the MCPTT client to the MCPTT server.</w:t>
      </w:r>
    </w:p>
    <w:p w14:paraId="43A142C7" w14:textId="77777777" w:rsidR="00171381" w:rsidRDefault="00171381" w:rsidP="00171381">
      <w:pPr>
        <w:pStyle w:val="TH"/>
      </w:pPr>
      <w:r>
        <w:lastRenderedPageBreak/>
        <w:t>Table 10.7.2.1.10-1: MCPTT private call cancel response (MCPTT client to MCPTT server)</w:t>
      </w:r>
      <w:r>
        <w:b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6A143C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8B9DD1"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2266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2DB5" w14:textId="77777777" w:rsidR="00171381" w:rsidRDefault="00171381" w:rsidP="00643972">
            <w:pPr>
              <w:pStyle w:val="TAH"/>
            </w:pPr>
            <w:r>
              <w:t>Description</w:t>
            </w:r>
          </w:p>
        </w:tc>
      </w:tr>
      <w:tr w:rsidR="00171381" w14:paraId="40DD51B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13C7F"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6AB7D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1C906B" w14:textId="77777777" w:rsidR="00171381" w:rsidRDefault="00171381" w:rsidP="00643972">
            <w:pPr>
              <w:pStyle w:val="TAL"/>
            </w:pPr>
            <w:r>
              <w:t xml:space="preserve">The </w:t>
            </w:r>
            <w:r>
              <w:rPr>
                <w:lang w:eastAsia="zh-CN"/>
              </w:rPr>
              <w:t>MCPTT ID</w:t>
            </w:r>
            <w:r>
              <w:t xml:space="preserve"> of the called party</w:t>
            </w:r>
          </w:p>
        </w:tc>
      </w:tr>
    </w:tbl>
    <w:p w14:paraId="059557DE" w14:textId="77777777" w:rsidR="00171381" w:rsidRDefault="00171381" w:rsidP="00171381"/>
    <w:p w14:paraId="4D588676" w14:textId="77777777" w:rsidR="00171381" w:rsidRPr="00AB5FED" w:rsidRDefault="00171381" w:rsidP="00171381">
      <w:pPr>
        <w:pStyle w:val="Heading4"/>
        <w:rPr>
          <w:lang w:val="en-US"/>
        </w:rPr>
      </w:pPr>
      <w:bookmarkStart w:id="910" w:name="_Toc187011218"/>
      <w:r w:rsidRPr="00AB5FED">
        <w:t>10.7.2.2</w:t>
      </w:r>
      <w:r w:rsidRPr="00AB5FED">
        <w:tab/>
        <w:t>Private call within one MCPTT system</w:t>
      </w:r>
      <w:bookmarkEnd w:id="867"/>
      <w:bookmarkEnd w:id="868"/>
      <w:bookmarkEnd w:id="905"/>
      <w:bookmarkEnd w:id="906"/>
      <w:bookmarkEnd w:id="907"/>
      <w:bookmarkEnd w:id="910"/>
    </w:p>
    <w:p w14:paraId="582B3A27" w14:textId="77777777" w:rsidR="00171381" w:rsidRPr="00AB5FED" w:rsidRDefault="00171381" w:rsidP="00171381">
      <w:pPr>
        <w:pStyle w:val="Heading5"/>
        <w:rPr>
          <w:lang w:val="en-US"/>
        </w:rPr>
      </w:pPr>
      <w:bookmarkStart w:id="911" w:name="_Toc424654531"/>
      <w:bookmarkStart w:id="912" w:name="_Toc428365108"/>
      <w:bookmarkStart w:id="913" w:name="_Toc433209794"/>
      <w:bookmarkStart w:id="914" w:name="_Toc460616112"/>
      <w:bookmarkStart w:id="915" w:name="_Toc460616973"/>
      <w:bookmarkStart w:id="916" w:name="_Toc187011219"/>
      <w:r w:rsidRPr="00AB5FED">
        <w:rPr>
          <w:lang w:val="en-US"/>
        </w:rPr>
        <w:t>10.7.2.2.1</w:t>
      </w:r>
      <w:r w:rsidRPr="00AB5FED">
        <w:rPr>
          <w:lang w:val="en-US"/>
        </w:rPr>
        <w:tab/>
        <w:t>Private call setup in automatic commencement mode</w:t>
      </w:r>
      <w:bookmarkEnd w:id="911"/>
      <w:bookmarkEnd w:id="912"/>
      <w:bookmarkEnd w:id="913"/>
      <w:bookmarkEnd w:id="914"/>
      <w:bookmarkEnd w:id="915"/>
      <w:bookmarkEnd w:id="916"/>
    </w:p>
    <w:p w14:paraId="0D62C97B" w14:textId="77777777" w:rsidR="00171381" w:rsidRPr="00965EB0" w:rsidRDefault="00171381" w:rsidP="00171381">
      <w:r w:rsidRPr="00965EB0">
        <w:t xml:space="preserve">The procedure focuses on the case where an MCPTT user is initiating an MCPTT private call for communicating with another MCPTT user, with or without floor control enabled, in an automatic commencement mode. </w:t>
      </w:r>
    </w:p>
    <w:p w14:paraId="21D828F6" w14:textId="77777777" w:rsidR="00171381" w:rsidRPr="00965EB0" w:rsidRDefault="00171381" w:rsidP="00171381">
      <w:r w:rsidRPr="00965EB0">
        <w:t>Procedures in figure 10.7.2.2.1-1 are the basic signalling control plane procedures for the MCPTT client initiating establishment of MCPTT private call with the chosen MCPTT user.</w:t>
      </w:r>
    </w:p>
    <w:p w14:paraId="7CA81E76" w14:textId="77777777" w:rsidR="00171381" w:rsidRPr="00AB5FED" w:rsidRDefault="00171381" w:rsidP="00171381">
      <w:r w:rsidRPr="00AB5FED">
        <w:t>Pre-conditions:</w:t>
      </w:r>
    </w:p>
    <w:p w14:paraId="58A57E71" w14:textId="77777777" w:rsidR="00171381" w:rsidRPr="00AB5FED" w:rsidRDefault="00171381" w:rsidP="00171381">
      <w:pPr>
        <w:pStyle w:val="B1"/>
      </w:pPr>
      <w:r w:rsidRPr="00AB5FED">
        <w:t>1.</w:t>
      </w:r>
      <w:r w:rsidRPr="00AB5FED">
        <w:tab/>
        <w:t>The calling MCPTT user has selected automatic commencement mode for the call; or</w:t>
      </w:r>
    </w:p>
    <w:p w14:paraId="5FF08C57" w14:textId="77777777" w:rsidR="00171381" w:rsidRDefault="00171381" w:rsidP="00171381">
      <w:pPr>
        <w:pStyle w:val="B1"/>
      </w:pPr>
      <w:r w:rsidRPr="00AB5FED">
        <w:t>2.</w:t>
      </w:r>
      <w:r w:rsidRPr="00AB5FED">
        <w:tab/>
        <w:t>The called MCPTT client is set to automatic commencement mode.</w:t>
      </w:r>
    </w:p>
    <w:p w14:paraId="2A44D6E6"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2DF5019C" w14:textId="77777777" w:rsidR="00171381" w:rsidRDefault="00171381" w:rsidP="00171381">
      <w:pPr>
        <w:pStyle w:val="B1"/>
        <w:rPr>
          <w:lang w:eastAsia="zh-CN"/>
        </w:rPr>
      </w:pPr>
      <w:r>
        <w:rPr>
          <w:lang w:eastAsia="zh-CN"/>
        </w:rPr>
        <w:t>4.</w:t>
      </w:r>
      <w:r>
        <w:rPr>
          <w:lang w:eastAsia="zh-CN"/>
        </w:rPr>
        <w:tab/>
        <w:t>The MCPTT server has subscribed to the MCPTT functional alias controlling server within the MC system for functional alias activation/de-activation updates.</w:t>
      </w:r>
    </w:p>
    <w:p w14:paraId="2B4B7F29" w14:textId="77777777" w:rsidR="00171381" w:rsidRPr="00AB5FED" w:rsidRDefault="00171381" w:rsidP="00171381">
      <w:pPr>
        <w:pStyle w:val="TH"/>
      </w:pPr>
      <w:r w:rsidRPr="00060B38">
        <w:object w:dxaOrig="7486" w:dyaOrig="6225" w14:anchorId="06E963BF">
          <v:shape id="_x0000_i1082" type="#_x0000_t75" style="width:371.5pt;height:311.6pt" o:ole="">
            <v:imagedata r:id="rId120" o:title=""/>
          </v:shape>
          <o:OLEObject Type="Embed" ProgID="Visio.Drawing.11" ShapeID="_x0000_i1082" DrawAspect="Content" ObjectID="_1797624539" r:id="rId121"/>
        </w:object>
      </w:r>
    </w:p>
    <w:p w14:paraId="0A5A184C" w14:textId="77777777" w:rsidR="00171381" w:rsidRPr="00AB5FED" w:rsidRDefault="00171381" w:rsidP="00171381">
      <w:pPr>
        <w:pStyle w:val="TF"/>
      </w:pPr>
      <w:r w:rsidRPr="00AB5FED">
        <w:t>Figure 10.7.2.2.1-1: Private call setup in automatic commencement mode– MCPTT users in the same MCPTT system</w:t>
      </w:r>
    </w:p>
    <w:p w14:paraId="3D62CB44" w14:textId="77777777" w:rsidR="00171381" w:rsidRPr="00AB5FED" w:rsidRDefault="00171381" w:rsidP="00171381">
      <w:pPr>
        <w:pStyle w:val="B1"/>
      </w:pPr>
      <w:r w:rsidRPr="00AB5FED">
        <w:t>1.</w:t>
      </w:r>
      <w:r w:rsidRPr="00AB5FED">
        <w:tab/>
        <w:t>MCPTT users on MCPTT client 1 and MCPTT client 2 are already registered for receiving MCPTT service, as per procedure in subclause 10.2.</w:t>
      </w:r>
    </w:p>
    <w:p w14:paraId="121CB743" w14:textId="77777777" w:rsidR="00171381" w:rsidRPr="00AB5FED" w:rsidRDefault="00171381" w:rsidP="00171381">
      <w:pPr>
        <w:pStyle w:val="B1"/>
      </w:pPr>
      <w:r w:rsidRPr="00AB5FED">
        <w:lastRenderedPageBreak/>
        <w:t>2.</w:t>
      </w:r>
      <w:r w:rsidRPr="00AB5FED">
        <w:tab/>
        <w:t xml:space="preserve">User at MCPTT client 1 would like to initiate an MCPTT private call for the chosen MCPTT user. </w:t>
      </w:r>
      <w:r>
        <w:t xml:space="preserve">The MCPTT user at MCPTT client 1 may include a functional alias used within the MCPTT private call. </w:t>
      </w:r>
      <w:r w:rsidRPr="00AB5FED">
        <w:t>For a private call with floor control, floor control is to be established.</w:t>
      </w:r>
    </w:p>
    <w:p w14:paraId="72AF4AB8" w14:textId="77777777" w:rsidR="00171381" w:rsidRDefault="00171381" w:rsidP="00171381">
      <w:pPr>
        <w:pStyle w:val="B1"/>
      </w:pPr>
      <w:r w:rsidRPr="00AB5FED">
        <w:t>3.</w:t>
      </w:r>
      <w:r w:rsidRPr="00AB5FED">
        <w:tab/>
        <w:t xml:space="preserve">MCPTT client 1 sends an MCPTT private call request towards the MCPTT server (via SIP core) using a service identifier as defined in 3GPP TS 23.228 [5] for MCPTT, for establishing a private call with the chosen MCPTT user. The MCPTT private call request contains the MCPTT </w:t>
      </w:r>
      <w:r>
        <w:t>ID</w:t>
      </w:r>
      <w:r w:rsidRPr="00AB5FED">
        <w:t xml:space="preserve"> </w:t>
      </w:r>
      <w:r>
        <w:rPr>
          <w:rFonts w:hint="eastAsia"/>
          <w:lang w:eastAsia="zh-CN"/>
        </w:rPr>
        <w:t>or the</w:t>
      </w:r>
      <w:r w:rsidRPr="000C5388">
        <w:rPr>
          <w:rFonts w:hint="eastAsia"/>
          <w:lang w:eastAsia="zh-CN"/>
        </w:rPr>
        <w:t xml:space="preserve"> </w:t>
      </w:r>
      <w:r w:rsidRPr="001B5AA8">
        <w:rPr>
          <w:rFonts w:hint="eastAsia"/>
          <w:lang w:eastAsia="zh-CN"/>
        </w:rPr>
        <w:t>functional alias</w:t>
      </w:r>
      <w:r>
        <w:rPr>
          <w:rFonts w:hint="eastAsia"/>
          <w:lang w:eastAsia="zh-CN"/>
        </w:rPr>
        <w:t xml:space="preserve"> </w:t>
      </w:r>
      <w:r w:rsidRPr="00AB5FED">
        <w:t xml:space="preserve">of </w:t>
      </w:r>
      <w:r>
        <w:t xml:space="preserve">the </w:t>
      </w:r>
      <w:r w:rsidRPr="00AB5FED">
        <w:t>invited user, an SDP offer containing one or more media types. For a private call with floor control, the MCPTT private call request also contains an element that indicates that MCPTT client 1 is requesting the floor. The MCPTT client 1 may include a Requested commencement mode that indicates that the call is to be established in automatic commencement mode if automatic commencement mode is requested by the initiating user.</w:t>
      </w:r>
    </w:p>
    <w:p w14:paraId="49D27CB0"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2B0651EB" w14:textId="2C7A88D1" w:rsidR="00171381" w:rsidRDefault="00171381" w:rsidP="00171381">
      <w:pPr>
        <w:pStyle w:val="B1"/>
      </w:pPr>
      <w:r w:rsidRPr="00AB5FED">
        <w:t>4.</w:t>
      </w:r>
      <w:r w:rsidRPr="00AB5FED">
        <w:tab/>
      </w:r>
      <w:r w:rsidRPr="00F0563B">
        <w:t>If the MCPTT private call request contains a functional alias instead of an MCPTT ID as called party, the MCPTT server shall resolve the functional alias to the corresponding MCPTT ID</w:t>
      </w:r>
      <w:r>
        <w:t>(s)</w:t>
      </w:r>
      <w:r w:rsidRPr="00F0563B">
        <w:t xml:space="preserve"> for which the functional alias is active</w:t>
      </w:r>
      <w:r>
        <w:t>. 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t>If authorized,</w:t>
      </w:r>
      <w:r w:rsidRPr="00F0563B">
        <w:t xml:space="preserve"> </w:t>
      </w:r>
      <w:r>
        <w:t>proceed with</w:t>
      </w:r>
      <w:r w:rsidRPr="00F0563B">
        <w:t xml:space="preserve"> step 5. Otherwise</w:t>
      </w:r>
      <w:r w:rsidR="0041650E">
        <w:t>,</w:t>
      </w:r>
      <w:r w:rsidRPr="00F0563B">
        <w:t xml:space="preserve"> the</w:t>
      </w:r>
      <w:r>
        <w:t xml:space="preserve"> </w:t>
      </w:r>
      <w:r w:rsidRPr="00AB5FED">
        <w:t>MCPTT server checks whether the MCPTT user at MCPTT client 1 is authorized to initiate the private call, and that MCPTT user at MCPTT client 2 is authorized to receive the private call. If the MCPTT private call request requested automatic commencement mode then the MCPTT server also checks whether the MCPTT user at MCPTT client 1 is authorized to initiate a private call in automatic commencement mode</w:t>
      </w:r>
      <w:r>
        <w:t xml:space="preserve"> and proceed with step 6</w:t>
      </w:r>
      <w:r w:rsidRPr="00AB5FED">
        <w:t>.</w:t>
      </w:r>
    </w:p>
    <w:p w14:paraId="2C816004" w14:textId="5AE48757" w:rsidR="00171381" w:rsidRDefault="00171381" w:rsidP="00171381">
      <w:pPr>
        <w:pStyle w:val="NO"/>
      </w:pPr>
      <w:r w:rsidRPr="00723572">
        <w:t>NOTE</w:t>
      </w:r>
      <w:r>
        <w:t> </w:t>
      </w:r>
      <w:r w:rsidRPr="00723572">
        <w:t>2:</w:t>
      </w:r>
      <w:r w:rsidRPr="00723572">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723572">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723572">
        <w:t>. The selection of an appropriate MCPTT ID is left to implementation. This selection</w:t>
      </w:r>
      <w:r>
        <w:t xml:space="preserve"> </w:t>
      </w:r>
      <w:r w:rsidRPr="00723572">
        <w:t>criteria</w:t>
      </w:r>
      <w:r>
        <w:t xml:space="preserve"> </w:t>
      </w:r>
      <w:r w:rsidRPr="00723572">
        <w:t>can include rejection of the call, if no suitable MCPTT ID is selected.</w:t>
      </w:r>
    </w:p>
    <w:p w14:paraId="7A4D4367" w14:textId="73DF733E" w:rsidR="00171381" w:rsidRDefault="00171381" w:rsidP="00171381">
      <w:pPr>
        <w:pStyle w:val="B1"/>
        <w:rPr>
          <w:lang w:eastAsia="zh-CN"/>
        </w:rPr>
      </w:pPr>
      <w:r>
        <w:t>5a.</w:t>
      </w:r>
      <w:r>
        <w:tab/>
        <w:t xml:space="preserve">The MCPTT server responds </w:t>
      </w:r>
      <w:r w:rsidRPr="00DB07A6">
        <w:t xml:space="preserve">with a </w:t>
      </w:r>
      <w:r>
        <w:t>functional alias</w:t>
      </w:r>
      <w:r w:rsidRPr="00DB07A6">
        <w:t xml:space="preserve"> resolution response message that contains the resolved MCPTT ID back </w:t>
      </w:r>
      <w:r>
        <w:t>to MCPTT client 1.</w:t>
      </w:r>
    </w:p>
    <w:p w14:paraId="011FD157" w14:textId="52F9E4D8"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CAEA117" w14:textId="77777777" w:rsidR="00171381" w:rsidRDefault="00171381" w:rsidP="00171381">
      <w:pPr>
        <w:pStyle w:val="NO"/>
      </w:pPr>
      <w:r w:rsidRPr="00381D0A">
        <w:t>NOTE </w:t>
      </w:r>
      <w:r>
        <w:t>3</w:t>
      </w:r>
      <w:r w:rsidRPr="00381D0A">
        <w:t>:</w:t>
      </w:r>
      <w:r w:rsidRPr="00381D0A">
        <w:tab/>
        <w:t>MC</w:t>
      </w:r>
      <w:r>
        <w:t>PTT</w:t>
      </w:r>
      <w:r w:rsidRPr="00381D0A">
        <w:t xml:space="preserve"> client 1 and MC</w:t>
      </w:r>
      <w:r>
        <w:t>PTT</w:t>
      </w:r>
      <w:r w:rsidRPr="00381D0A">
        <w:t xml:space="preserve"> client 2 set up a security association for the media, if end-to-end encryption is used for this call.</w:t>
      </w:r>
    </w:p>
    <w:p w14:paraId="1266C8D3" w14:textId="77777777" w:rsidR="00171381" w:rsidRPr="00AB5FED" w:rsidRDefault="00171381" w:rsidP="00171381">
      <w:pPr>
        <w:pStyle w:val="B1"/>
      </w:pPr>
      <w:r>
        <w:t>6</w:t>
      </w:r>
      <w:r w:rsidRPr="00AB5FED">
        <w:t>.</w:t>
      </w:r>
      <w:r w:rsidRPr="00AB5FED">
        <w:tab/>
        <w:t>MCPTT server may provide a progress indication to MCPTT client 1 to indicate progress in the call setup process.</w:t>
      </w:r>
    </w:p>
    <w:p w14:paraId="0C3300F3" w14:textId="77777777" w:rsidR="00171381" w:rsidRPr="00AB5FED" w:rsidRDefault="00171381" w:rsidP="00171381">
      <w:pPr>
        <w:pStyle w:val="NO"/>
      </w:pPr>
      <w:r w:rsidRPr="00AB5FED">
        <w:t>NOTE</w:t>
      </w:r>
      <w:r>
        <w:t> 4</w:t>
      </w:r>
      <w:r w:rsidRPr="00AB5FED">
        <w:t>:</w:t>
      </w:r>
      <w:r w:rsidRPr="00AB5FED">
        <w:tab/>
        <w:t xml:space="preserve">Step </w:t>
      </w:r>
      <w:r>
        <w:t>6</w:t>
      </w:r>
      <w:r w:rsidRPr="00AB5FED">
        <w:t xml:space="preserve"> can occur at any time following step </w:t>
      </w:r>
      <w:r>
        <w:t>5b</w:t>
      </w:r>
      <w:r w:rsidRPr="00AB5FED">
        <w:t xml:space="preserve">, and prior to step </w:t>
      </w:r>
      <w:r>
        <w:t>10</w:t>
      </w:r>
      <w:r w:rsidRPr="00AB5FED">
        <w:t>.</w:t>
      </w:r>
    </w:p>
    <w:p w14:paraId="1BB829E5" w14:textId="77777777" w:rsidR="00171381" w:rsidRPr="00AB5FED" w:rsidRDefault="00171381" w:rsidP="00171381">
      <w:pPr>
        <w:pStyle w:val="B1"/>
      </w:pPr>
      <w:r>
        <w:t>7</w:t>
      </w:r>
      <w:r w:rsidRPr="00AB5FED">
        <w:t>.</w:t>
      </w:r>
      <w:r w:rsidRPr="00AB5FED">
        <w:tab/>
        <w:t xml:space="preserve">If authorized, MCPTT server includes information that it communicates using MCPTT service, offers the same media types or a subset of the media types contained in the initial received request, includes the requested automatic commencement mode indication based on a requested automatic commencement mode by the calling user or based upon the setting of the called MCPTT client and sends the corresponding MCPTT private call request towards the MCPTT client 2, including the MCPTT ID </w:t>
      </w:r>
      <w:r>
        <w:t xml:space="preserve">and, if available, the functional alias </w:t>
      </w:r>
      <w:r w:rsidRPr="00AB5FED">
        <w:t>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032BF1D7" w14:textId="77777777" w:rsidR="00171381" w:rsidRPr="00AB5FED" w:rsidRDefault="00171381" w:rsidP="00171381">
      <w:pPr>
        <w:pStyle w:val="B1"/>
      </w:pPr>
      <w:r>
        <w:t>8</w:t>
      </w:r>
      <w:r w:rsidRPr="00AB5FED">
        <w:t>.</w:t>
      </w:r>
      <w:r w:rsidRPr="00AB5FED">
        <w:tab/>
        <w:t>The receiving MCPTT client 2 notifies the user about the incoming private call</w:t>
      </w:r>
      <w:r>
        <w:t xml:space="preserve"> and displays the functional alias of calling MCPTT user 1</w:t>
      </w:r>
      <w:r w:rsidRPr="00AB5FED">
        <w:t>.</w:t>
      </w:r>
    </w:p>
    <w:p w14:paraId="47E968B2" w14:textId="77777777" w:rsidR="00171381" w:rsidRPr="00AB5FED" w:rsidRDefault="00171381" w:rsidP="00171381">
      <w:pPr>
        <w:pStyle w:val="B1"/>
      </w:pPr>
      <w:r>
        <w:t>9</w:t>
      </w:r>
      <w:r w:rsidRPr="00AB5FED">
        <w:t>. The receiving MCPTT client 2 accepts the private call automatically, and an MCPTT private call response is sent to the MCPTT server (via SIP core).</w:t>
      </w:r>
    </w:p>
    <w:p w14:paraId="60625938" w14:textId="77777777" w:rsidR="00171381" w:rsidRPr="00AB5FED" w:rsidRDefault="00171381" w:rsidP="00171381">
      <w:pPr>
        <w:pStyle w:val="B1"/>
      </w:pPr>
      <w:r>
        <w:lastRenderedPageBreak/>
        <w:t>10</w:t>
      </w:r>
      <w:r w:rsidRPr="00AB5FED">
        <w:t>.</w:t>
      </w:r>
      <w:r w:rsidRPr="00AB5FED">
        <w:tab/>
        <w:t>Upon receiving the MCPTT private call response from MCPTT client 2 accepting the private call request, the MCPTT server informs the MCPTT client 1 about successful call establishment.</w:t>
      </w:r>
    </w:p>
    <w:p w14:paraId="3805A10C" w14:textId="77777777" w:rsidR="00171381" w:rsidRPr="00AB5FED" w:rsidRDefault="00171381" w:rsidP="00171381">
      <w:pPr>
        <w:pStyle w:val="B1"/>
      </w:pPr>
      <w:r w:rsidRPr="00AB5FED">
        <w:t>1</w:t>
      </w:r>
      <w:r>
        <w:t>1</w:t>
      </w:r>
      <w:r w:rsidRPr="00AB5FED">
        <w:t>.</w:t>
      </w:r>
      <w:r w:rsidRPr="00AB5FED">
        <w:tab/>
        <w:t>MCPTT client 1 and MCPTT client 2 have successfully established media plane for communication and either user can transmit media. For successful call establishment for private call with floor control request from MCPTT client 1, floor participant at MCPTT client 1 is granted floor by the floor control server, giving it permission to transmit. At the same time floor participant at MCPTT client 2 is informed by the floor control server that floor is taken.</w:t>
      </w:r>
    </w:p>
    <w:p w14:paraId="4B000BD2" w14:textId="77777777" w:rsidR="00171381" w:rsidRPr="00AB5FED" w:rsidRDefault="00171381" w:rsidP="00171381">
      <w:pPr>
        <w:pStyle w:val="Heading5"/>
      </w:pPr>
      <w:bookmarkStart w:id="917" w:name="_Toc424654532"/>
      <w:bookmarkStart w:id="918" w:name="_Toc428365109"/>
      <w:bookmarkStart w:id="919" w:name="_Toc433209795"/>
      <w:bookmarkStart w:id="920" w:name="_Toc460616113"/>
      <w:bookmarkStart w:id="921" w:name="_Toc460616974"/>
      <w:bookmarkStart w:id="922" w:name="_Toc187011220"/>
      <w:r w:rsidRPr="00AB5FED">
        <w:t>10.7.2.2.2</w:t>
      </w:r>
      <w:r w:rsidRPr="00AB5FED">
        <w:tab/>
        <w:t>Private call setup in manual commencement mode</w:t>
      </w:r>
      <w:bookmarkEnd w:id="917"/>
      <w:bookmarkEnd w:id="918"/>
      <w:bookmarkEnd w:id="919"/>
      <w:bookmarkEnd w:id="920"/>
      <w:bookmarkEnd w:id="921"/>
      <w:bookmarkEnd w:id="922"/>
      <w:r w:rsidRPr="00AB5FED">
        <w:t xml:space="preserve"> </w:t>
      </w:r>
    </w:p>
    <w:p w14:paraId="5BD2558C" w14:textId="77777777" w:rsidR="00171381" w:rsidRPr="00AB5FED" w:rsidRDefault="00171381" w:rsidP="00171381">
      <w:pPr>
        <w:pStyle w:val="Heading6"/>
      </w:pPr>
      <w:bookmarkStart w:id="923" w:name="_Toc424654533"/>
      <w:bookmarkStart w:id="924" w:name="_Toc428365110"/>
      <w:bookmarkStart w:id="925" w:name="_Toc433209796"/>
      <w:bookmarkStart w:id="926" w:name="_Toc460616114"/>
      <w:bookmarkStart w:id="927" w:name="_Toc460616975"/>
      <w:bookmarkStart w:id="928" w:name="_Toc187011221"/>
      <w:r w:rsidRPr="00AB5FED">
        <w:t>10.7.2.2.2.1</w:t>
      </w:r>
      <w:r w:rsidRPr="00AB5FED">
        <w:tab/>
        <w:t>Description</w:t>
      </w:r>
      <w:bookmarkEnd w:id="923"/>
      <w:bookmarkEnd w:id="924"/>
      <w:bookmarkEnd w:id="925"/>
      <w:bookmarkEnd w:id="926"/>
      <w:bookmarkEnd w:id="927"/>
      <w:bookmarkEnd w:id="928"/>
    </w:p>
    <w:p w14:paraId="2F28C908" w14:textId="77777777" w:rsidR="00171381" w:rsidRPr="00AB5FED" w:rsidRDefault="00171381" w:rsidP="00171381">
      <w:r w:rsidRPr="00AB5FED">
        <w:t>Figure 10.7.2.2.2.2-1 describes the basic procedure for the MCPTT client initiating an MCPTT private call that uses manual commencement mode. The flow may use a floor request in the MCPTT private call request indicating that the originator will be given the floor when the call starts and eliminates the need for a separate initial floor request message during media plane establishment. Alternatively the call initiation may be sent without the floor request, which allows the called party to request the floor first.</w:t>
      </w:r>
    </w:p>
    <w:p w14:paraId="4AB50455" w14:textId="77777777" w:rsidR="00171381" w:rsidRPr="00AB5FED" w:rsidRDefault="00171381" w:rsidP="00171381">
      <w:pPr>
        <w:pStyle w:val="Heading6"/>
      </w:pPr>
      <w:bookmarkStart w:id="929" w:name="_Hlk20385731"/>
      <w:bookmarkStart w:id="930" w:name="_Toc424654534"/>
      <w:bookmarkStart w:id="931" w:name="_Toc428365111"/>
      <w:bookmarkStart w:id="932" w:name="_Toc433209797"/>
      <w:bookmarkStart w:id="933" w:name="_Toc460616115"/>
      <w:bookmarkStart w:id="934" w:name="_Toc460616976"/>
      <w:bookmarkStart w:id="935" w:name="_Toc187011222"/>
      <w:r w:rsidRPr="00AB5FED">
        <w:t>10.7.2.2.2.2</w:t>
      </w:r>
      <w:bookmarkEnd w:id="929"/>
      <w:r w:rsidRPr="00AB5FED">
        <w:tab/>
        <w:t>Procedure</w:t>
      </w:r>
      <w:bookmarkEnd w:id="930"/>
      <w:bookmarkEnd w:id="931"/>
      <w:bookmarkEnd w:id="932"/>
      <w:bookmarkEnd w:id="933"/>
      <w:bookmarkEnd w:id="934"/>
      <w:bookmarkEnd w:id="935"/>
    </w:p>
    <w:p w14:paraId="1D741536" w14:textId="77777777" w:rsidR="00171381" w:rsidRPr="00AB5FED" w:rsidRDefault="00171381" w:rsidP="00171381">
      <w:r w:rsidRPr="00AB5FED">
        <w:t xml:space="preserve">Both clients are served by the primary MCPTT service provider in figure 10.7.2.2.2.2-1. </w:t>
      </w:r>
    </w:p>
    <w:p w14:paraId="095E746A" w14:textId="77777777" w:rsidR="00171381" w:rsidRPr="00AB5FED" w:rsidRDefault="00171381" w:rsidP="00171381">
      <w:r w:rsidRPr="00AB5FED">
        <w:t>Pre-conditions:</w:t>
      </w:r>
    </w:p>
    <w:p w14:paraId="07A4B80A"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55350D95" w14:textId="77777777" w:rsidR="00171381" w:rsidRDefault="00171381" w:rsidP="00171381">
      <w:pPr>
        <w:pStyle w:val="B1"/>
      </w:pPr>
      <w:r w:rsidRPr="00AB5FED">
        <w:t>2.</w:t>
      </w:r>
      <w:r w:rsidRPr="00AB5FED">
        <w:tab/>
        <w:t>The called MCPTT client is set to manual commencement mode.</w:t>
      </w:r>
    </w:p>
    <w:p w14:paraId="6F56DE93"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72A5983F"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55CEA9FD" w14:textId="77777777" w:rsidR="00171381" w:rsidRPr="00AB5FED" w:rsidRDefault="00171381" w:rsidP="00171381">
      <w:pPr>
        <w:pStyle w:val="TH"/>
      </w:pPr>
      <w:r w:rsidRPr="00060B38">
        <w:object w:dxaOrig="8761" w:dyaOrig="10036" w14:anchorId="42A443F1">
          <v:shape id="_x0000_i1083" type="#_x0000_t75" style="width:364.6pt;height:391.1pt" o:ole="">
            <v:imagedata r:id="rId122" o:title="" cropbottom="5868f"/>
          </v:shape>
          <o:OLEObject Type="Embed" ProgID="Visio.Drawing.11" ShapeID="_x0000_i1083" DrawAspect="Content" ObjectID="_1797624540" r:id="rId123"/>
        </w:object>
      </w:r>
    </w:p>
    <w:p w14:paraId="745C278C" w14:textId="77777777" w:rsidR="00171381" w:rsidRPr="00AB5FED" w:rsidRDefault="00171381" w:rsidP="00171381">
      <w:pPr>
        <w:pStyle w:val="TF"/>
      </w:pPr>
      <w:r w:rsidRPr="00AB5FED">
        <w:t>Figure 10.7.2.2.2.2-1: MCPTT private call in manual commencement mode– MCPTT users in the same MCPTT system</w:t>
      </w:r>
    </w:p>
    <w:p w14:paraId="0E66217F" w14:textId="77777777" w:rsidR="00171381" w:rsidRPr="00AB5FED" w:rsidRDefault="00171381" w:rsidP="00171381">
      <w:pPr>
        <w:pStyle w:val="B1"/>
      </w:pPr>
      <w:r w:rsidRPr="00AB5FED">
        <w:t>1.</w:t>
      </w:r>
      <w:r w:rsidRPr="00AB5FED">
        <w:tab/>
        <w:t>MCPTT client 1 and MCPTT client 2 are both registered and their respective users, MCPTT user 1 and MCPTT user 2, are authenticated and authorized to use the MCPTT service, as per procedure in subclause 10.2.</w:t>
      </w:r>
    </w:p>
    <w:p w14:paraId="7F1FAD85" w14:textId="77777777" w:rsidR="00171381" w:rsidRPr="00AB5FED" w:rsidRDefault="00171381" w:rsidP="00171381">
      <w:pPr>
        <w:pStyle w:val="B1"/>
      </w:pPr>
      <w:r w:rsidRPr="00AB5FED">
        <w:t>2.</w:t>
      </w:r>
      <w:r w:rsidRPr="00AB5FED">
        <w:tab/>
        <w:t xml:space="preserve">MCPTT user at MCPTT client 1 would like to initiate an MCPTT private call for the selected MCPTT user. </w:t>
      </w:r>
      <w:r>
        <w:t xml:space="preserve">The MCPTT user at MCPTT client 1 may include a functional alias used within the MCPTT private call. </w:t>
      </w:r>
      <w:r w:rsidRPr="00AB5FED">
        <w:t>For a private call with floor control, floor control is to be established. For private call without floor control, both users will have the ability to transmit without floor arbitration.</w:t>
      </w:r>
    </w:p>
    <w:p w14:paraId="7D50C3D8" w14:textId="77777777" w:rsidR="00171381" w:rsidRDefault="00171381" w:rsidP="00171381">
      <w:pPr>
        <w:pStyle w:val="B1"/>
      </w:pPr>
      <w:r w:rsidRPr="00AB5FED">
        <w:t>3.</w:t>
      </w:r>
      <w:r w:rsidRPr="00AB5FED">
        <w:tab/>
        <w:t xml:space="preserve">MCPTT client 1 sends an MCPTT private call request addressed to the MCPTT ID of MCPTT user 2 using an MCPTT service identifier as defined in 3GPP TS 23.228 [5] (possible for the SIP core to route the request to the MCPTT server). The MCPTT private call request contains the MCPTT ID </w:t>
      </w:r>
      <w:r>
        <w:rPr>
          <w:rFonts w:hint="eastAsia"/>
          <w:lang w:eastAsia="zh-CN"/>
        </w:rPr>
        <w:t>or the</w:t>
      </w:r>
      <w:r w:rsidRPr="000C5388">
        <w:rPr>
          <w:rFonts w:hint="eastAsia"/>
          <w:lang w:eastAsia="zh-CN"/>
        </w:rPr>
        <w:t xml:space="preserve"> </w:t>
      </w:r>
      <w:r w:rsidRPr="001B5AA8">
        <w:rPr>
          <w:rFonts w:hint="eastAsia"/>
          <w:lang w:eastAsia="zh-CN"/>
        </w:rPr>
        <w:t>functional alias</w:t>
      </w:r>
      <w:r w:rsidRPr="00AB5FED">
        <w:t xml:space="preserve"> of invited user and an SDP offer containing one or more media types. The MCPTT private call request may also contain a data element that indicates that MCPTT client 1 is requesting the floor, for a private call with floor control. The MCPTT client 1 may include a requested commencement mode that indicates that the call is to be established in manual commencement mode if manual commencement mode is requested by the initiating user.</w:t>
      </w:r>
    </w:p>
    <w:p w14:paraId="1E76317A" w14:textId="77777777" w:rsidR="00171381" w:rsidRPr="00AB5FED" w:rsidRDefault="00171381" w:rsidP="00171381">
      <w:pPr>
        <w:pStyle w:val="NO"/>
      </w:pPr>
      <w:r>
        <w:t>NOTE 1:</w:t>
      </w:r>
      <w:r>
        <w:tab/>
      </w:r>
      <w:r w:rsidRPr="00B8668A">
        <w:t>As part of this step, MC</w:t>
      </w:r>
      <w:r>
        <w:t>PTT</w:t>
      </w:r>
      <w:r w:rsidRPr="00B8668A">
        <w:t xml:space="preserve"> client 1 </w:t>
      </w:r>
      <w:r>
        <w:t xml:space="preserve">and MCPTT client 2 </w:t>
      </w:r>
      <w:r w:rsidRPr="00B8668A">
        <w:t xml:space="preserve">set up a security association (when no </w:t>
      </w:r>
      <w:r>
        <w:t>functional</w:t>
      </w:r>
      <w:r w:rsidRPr="00B8668A">
        <w:t xml:space="preserve"> </w:t>
      </w:r>
      <w:r>
        <w:t xml:space="preserve">alias </w:t>
      </w:r>
      <w:r w:rsidRPr="00B8668A">
        <w:t>is present), if end-to-end encryption is used for this call.</w:t>
      </w:r>
    </w:p>
    <w:p w14:paraId="3754E079" w14:textId="5E551000" w:rsidR="00171381" w:rsidRPr="0003482E" w:rsidRDefault="00171381" w:rsidP="00171381">
      <w:pPr>
        <w:pStyle w:val="B1"/>
      </w:pPr>
      <w:r w:rsidRPr="00AB5FED">
        <w:t>4.</w:t>
      </w:r>
      <w:r w:rsidRPr="00AB5FED">
        <w:tab/>
        <w:t xml:space="preserve">The MCPTT server confirms that both MCPTT users are authorized for the private call. </w:t>
      </w:r>
      <w:r>
        <w:t>MCPTT server verifies whether the provided functional alias, if present, can be used and has been activated for the user. T</w:t>
      </w:r>
      <w:r w:rsidRPr="0003482E">
        <w:t>he MCPTT server shall resolve the functional alias to the corresponding MCPTT ID(s) for which the functional alias is active</w:t>
      </w:r>
      <w:r>
        <w:t>.</w:t>
      </w:r>
      <w:r w:rsidRPr="0003482E">
        <w:t xml:space="preserve"> </w:t>
      </w:r>
      <w:r>
        <w:t>T</w:t>
      </w:r>
      <w:r w:rsidRPr="00E11BE2">
        <w:t xml:space="preserve">he MCPTT server </w:t>
      </w:r>
      <w:r>
        <w:t xml:space="preserve">shall also </w:t>
      </w:r>
      <w:r w:rsidRPr="00E11BE2">
        <w:t>check whether MCPTT client 1 is allowed to use the functional alias of MCPTT client 2 to setup a private call and whether MCPTT client 2</w:t>
      </w:r>
      <w:r>
        <w:t xml:space="preserve"> is </w:t>
      </w:r>
      <w:r w:rsidRPr="00E11BE2">
        <w:t xml:space="preserve">allowed to receive a private </w:t>
      </w:r>
      <w:r>
        <w:t>call from MCPTT client 1 using the</w:t>
      </w:r>
      <w:r w:rsidRPr="00E11BE2">
        <w:t xml:space="preserve"> functional alias.</w:t>
      </w:r>
      <w:r w:rsidRPr="00795695">
        <w:t xml:space="preserve"> </w:t>
      </w:r>
      <w:r w:rsidRPr="00AB5FED">
        <w:t xml:space="preserve">The MCPTT server checks the commencement mode setting of the </w:t>
      </w:r>
      <w:r w:rsidRPr="00AB5FED">
        <w:lastRenderedPageBreak/>
        <w:t>called MCPTT client and also checks whether the MCPTT user at MCPTT client 1 is authorized to initiate a call in manual commencement mode.</w:t>
      </w:r>
    </w:p>
    <w:p w14:paraId="4E3462EA" w14:textId="0053C139" w:rsidR="00171381" w:rsidRDefault="00171381" w:rsidP="00171381">
      <w:pPr>
        <w:pStyle w:val="NO"/>
      </w:pPr>
      <w:r w:rsidRPr="0003482E">
        <w:t>NOTE</w:t>
      </w:r>
      <w:r>
        <w:t> </w:t>
      </w:r>
      <w:r w:rsidRPr="0003482E">
        <w:t>2:</w:t>
      </w:r>
      <w:r w:rsidRPr="0003482E">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03482E">
        <w:t>If the MCPTT server detects that the functional alias used as the target of the private call request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03482E">
        <w:t>. The selection of an appropriate MCPTT ID is left to implementation. This selection</w:t>
      </w:r>
      <w:r>
        <w:t xml:space="preserve"> </w:t>
      </w:r>
      <w:r w:rsidRPr="0003482E">
        <w:t>criteria</w:t>
      </w:r>
      <w:r>
        <w:t xml:space="preserve"> </w:t>
      </w:r>
      <w:r w:rsidRPr="0003482E">
        <w:t>can include rejection of the call, if no suitable MCPTT ID is selected.</w:t>
      </w:r>
    </w:p>
    <w:p w14:paraId="4AC3867F" w14:textId="77777777" w:rsidR="00171381" w:rsidRDefault="00171381" w:rsidP="00171381">
      <w:pPr>
        <w:pStyle w:val="B1"/>
        <w:rPr>
          <w:lang w:eastAsia="zh-CN"/>
        </w:rPr>
      </w:pPr>
      <w:r>
        <w:t>5a.</w:t>
      </w:r>
      <w:r>
        <w:tab/>
        <w:t xml:space="preserve">If the MCPTT private call request contains a functional alias instead of an MCPTT ID as called party, the MCPTT server responds </w:t>
      </w:r>
      <w:r w:rsidRPr="00DB07A6">
        <w:t xml:space="preserve">with a </w:t>
      </w:r>
      <w:r>
        <w:t>functional alias</w:t>
      </w:r>
      <w:r w:rsidRPr="00DB07A6">
        <w:t xml:space="preserve"> resolution response message that contains the resolved MCPTT ID back </w:t>
      </w:r>
      <w:r>
        <w:t>to MCPTT client 1.</w:t>
      </w:r>
    </w:p>
    <w:p w14:paraId="4A0B87A9" w14:textId="57CD246F" w:rsidR="00171381" w:rsidRDefault="00171381" w:rsidP="00171381">
      <w:pPr>
        <w:pStyle w:val="B1"/>
      </w:pPr>
      <w:r>
        <w:t>5b.</w:t>
      </w:r>
      <w:r>
        <w:tab/>
        <w:t xml:space="preserve">If the MCPTT server replies with a MCPTT functional alias resolution response message, the </w:t>
      </w:r>
      <w:r w:rsidRPr="002710B4">
        <w:t>MC</w:t>
      </w:r>
      <w:r>
        <w:t>PTT</w:t>
      </w:r>
      <w:r w:rsidRPr="002710B4">
        <w:t xml:space="preserve"> client</w:t>
      </w:r>
      <w:r w:rsidR="009011FD">
        <w:t> </w:t>
      </w:r>
      <w:r w:rsidRPr="002710B4">
        <w:t xml:space="preserve">1 </w:t>
      </w:r>
      <w:r w:rsidR="009011FD" w:rsidRPr="009011FD">
        <w:t xml:space="preserve">abandons the first MCPTT private call request in step 3 and </w:t>
      </w:r>
      <w:r w:rsidRPr="002710B4">
        <w:t>sends a</w:t>
      </w:r>
      <w:r>
        <w:t xml:space="preserve"> new </w:t>
      </w:r>
      <w:r w:rsidRPr="002710B4">
        <w:t>MC</w:t>
      </w:r>
      <w:r>
        <w:t>PTT</w:t>
      </w:r>
      <w:r w:rsidRPr="002710B4">
        <w:t xml:space="preserve"> private call request </w:t>
      </w:r>
      <w:r>
        <w:t>towards the</w:t>
      </w:r>
      <w:r w:rsidRPr="002710B4">
        <w:t xml:space="preserve"> </w:t>
      </w:r>
      <w:r>
        <w:t xml:space="preserve">resolved </w:t>
      </w:r>
      <w:r w:rsidRPr="002710B4">
        <w:t>MC</w:t>
      </w:r>
      <w:r>
        <w:t>PTT</w:t>
      </w:r>
      <w:r w:rsidRPr="002710B4">
        <w:t xml:space="preserve"> ID</w:t>
      </w:r>
      <w:r>
        <w:t>.</w:t>
      </w:r>
    </w:p>
    <w:p w14:paraId="376029D9" w14:textId="77777777" w:rsidR="00171381" w:rsidRPr="00794979" w:rsidRDefault="00171381" w:rsidP="00171381">
      <w:pPr>
        <w:pStyle w:val="NO"/>
      </w:pPr>
      <w:r w:rsidRPr="00794979">
        <w:t>NOTE </w:t>
      </w:r>
      <w:r>
        <w:t>3</w:t>
      </w:r>
      <w:r w:rsidRPr="00794979">
        <w:t>:</w:t>
      </w:r>
      <w:r w:rsidRPr="00794979">
        <w:tab/>
        <w:t>MC</w:t>
      </w:r>
      <w:r>
        <w:t>PTT</w:t>
      </w:r>
      <w:r w:rsidRPr="00794979">
        <w:t xml:space="preserve"> client 1 and MC</w:t>
      </w:r>
      <w:r>
        <w:t>PTT</w:t>
      </w:r>
      <w:r w:rsidRPr="00794979">
        <w:t xml:space="preserve"> client 2 set up a security association for the media, if end-to-end encryption is used for this call.</w:t>
      </w:r>
    </w:p>
    <w:p w14:paraId="7F32404C" w14:textId="77777777" w:rsidR="00171381" w:rsidRPr="00AB5FED" w:rsidRDefault="00171381" w:rsidP="00171381">
      <w:pPr>
        <w:pStyle w:val="B1"/>
      </w:pPr>
      <w:r>
        <w:t>6</w:t>
      </w:r>
      <w:r w:rsidRPr="00AB5FED">
        <w:t>.</w:t>
      </w:r>
      <w:r w:rsidRPr="00AB5FED">
        <w:tab/>
        <w:t>The MCPTT server includes information that it communicates using MCPTT service, offers the same media types or a subset of the media types contained in the initial received request and sends an MCPTT private call request for the call to MCPTT client 2, including the MCPTT ID</w:t>
      </w:r>
      <w:r>
        <w:t xml:space="preserve"> and, if available, the functional alias</w:t>
      </w:r>
      <w:r w:rsidRPr="00AB5FED">
        <w:t xml:space="preserve"> of the calling MCPTT user 1. If the called MCPTT user has registered to the MCPTT service with multiple MCPTT UEs and has designated the MCPTT UE for receiving the private calls, then the incoming MCPTT private call request is delivered only to the designated MCPTT UE.</w:t>
      </w:r>
    </w:p>
    <w:p w14:paraId="45D994FA" w14:textId="77777777" w:rsidR="00171381" w:rsidRPr="00AB5FED" w:rsidRDefault="00171381" w:rsidP="00171381">
      <w:pPr>
        <w:pStyle w:val="B1"/>
      </w:pPr>
      <w:r>
        <w:t>7</w:t>
      </w:r>
      <w:r w:rsidRPr="00AB5FED">
        <w:t>.</w:t>
      </w:r>
      <w:r w:rsidRPr="00AB5FED">
        <w:tab/>
        <w:t>MCPTT server may provide a progress indication to MCPTT client 1 to indicate progress in the call setup process.</w:t>
      </w:r>
    </w:p>
    <w:p w14:paraId="47350DEA" w14:textId="39FF9299" w:rsidR="00171381" w:rsidRPr="00AB5FED" w:rsidRDefault="00171381" w:rsidP="00171381">
      <w:pPr>
        <w:pStyle w:val="NO"/>
      </w:pPr>
      <w:r w:rsidRPr="00AB5FED">
        <w:t>NOTE</w:t>
      </w:r>
      <w:r w:rsidR="00E40BBD">
        <w:t> </w:t>
      </w:r>
      <w:r>
        <w:t>4</w:t>
      </w:r>
      <w:r w:rsidRPr="00AB5FED">
        <w:t>:</w:t>
      </w:r>
      <w:r w:rsidRPr="00AB5FED">
        <w:tab/>
        <w:t xml:space="preserve">Step </w:t>
      </w:r>
      <w:r>
        <w:t>7</w:t>
      </w:r>
      <w:r w:rsidRPr="00AB5FED">
        <w:t xml:space="preserve"> can occur at any time following step </w:t>
      </w:r>
      <w:r>
        <w:t>5b</w:t>
      </w:r>
      <w:r w:rsidRPr="00AB5FED">
        <w:t xml:space="preserve">, and prior to step </w:t>
      </w:r>
      <w:r>
        <w:t>8</w:t>
      </w:r>
      <w:r w:rsidRPr="00AB5FED">
        <w:t>b.</w:t>
      </w:r>
    </w:p>
    <w:p w14:paraId="5963B4B4" w14:textId="77777777" w:rsidR="00171381" w:rsidRPr="00AB5FED" w:rsidRDefault="00171381" w:rsidP="00171381">
      <w:pPr>
        <w:pStyle w:val="B1"/>
      </w:pPr>
      <w:r>
        <w:t>8</w:t>
      </w:r>
      <w:r w:rsidRPr="00AB5FED">
        <w:t>a.</w:t>
      </w:r>
      <w:r w:rsidRPr="00AB5FED">
        <w:tab/>
        <w:t>The MCPTT user is alerted</w:t>
      </w:r>
      <w:r>
        <w:t xml:space="preserve"> and may display the functional alias of calling MCPTT user 1</w:t>
      </w:r>
      <w:r w:rsidRPr="00AB5FED">
        <w:t>. MCPTT client 2 sends an MCPTT ringing to the MCPTT server.</w:t>
      </w:r>
    </w:p>
    <w:p w14:paraId="61185067" w14:textId="77777777" w:rsidR="00171381" w:rsidRPr="00AB5FED" w:rsidRDefault="00171381" w:rsidP="00171381">
      <w:pPr>
        <w:pStyle w:val="B1"/>
      </w:pPr>
      <w:r>
        <w:t>8</w:t>
      </w:r>
      <w:r w:rsidRPr="00AB5FED">
        <w:t>b.</w:t>
      </w:r>
      <w:r w:rsidRPr="00AB5FED">
        <w:tab/>
        <w:t>The MCPTT server sends an MCPTT ringing to MCPTT client 1, indicating that MCPTT client 2 is being alerted.</w:t>
      </w:r>
    </w:p>
    <w:p w14:paraId="7CD178A6" w14:textId="77777777" w:rsidR="00171381" w:rsidRPr="00AB5FED" w:rsidRDefault="00171381" w:rsidP="00171381">
      <w:pPr>
        <w:pStyle w:val="B1"/>
      </w:pPr>
      <w:r>
        <w:t>9</w:t>
      </w:r>
      <w:r w:rsidRPr="00AB5FED">
        <w:t>.</w:t>
      </w:r>
      <w:r w:rsidRPr="00AB5FED">
        <w:tab/>
        <w:t>MCPTT user 2 has accepted the call using manual commencement mode (i.e., has taken some action to accept via the user interface) which causes MCPTT client 2 to send an MCPTT private call response to the MCPTT server. If MCPTT user 2 has not accepted the incoming call, the MCPTT client 2 sends a call failure response to the MCPTT server without adding reason for call failure.</w:t>
      </w:r>
    </w:p>
    <w:p w14:paraId="0B0E7477" w14:textId="77777777" w:rsidR="00171381" w:rsidRPr="00AB5FED" w:rsidRDefault="00171381" w:rsidP="00171381">
      <w:pPr>
        <w:pStyle w:val="B1"/>
      </w:pPr>
      <w:r>
        <w:t>10</w:t>
      </w:r>
      <w:r w:rsidRPr="00AB5FED">
        <w:t>.</w:t>
      </w:r>
      <w:r w:rsidRPr="00AB5FED">
        <w:tab/>
        <w:t>The MCPTT server sends an MCPTT private call response to MCPTT client 1 indicating that MCPTT user 2 has accepted the call, including the accepted media parameters.</w:t>
      </w:r>
    </w:p>
    <w:p w14:paraId="4496ABF5" w14:textId="77777777" w:rsidR="00171381" w:rsidRPr="00AB5FED" w:rsidRDefault="00171381" w:rsidP="00171381">
      <w:pPr>
        <w:pStyle w:val="B1"/>
      </w:pPr>
      <w:r w:rsidRPr="00AB5FED">
        <w:t>1</w:t>
      </w:r>
      <w:r>
        <w:t>1</w:t>
      </w:r>
      <w:r w:rsidRPr="00AB5FED">
        <w:t>.</w:t>
      </w:r>
      <w:r w:rsidRPr="00AB5FED">
        <w:tab/>
        <w:t>The media plane for communication is established. Either user can transmit media individually when using floor control. For successful call establishment for private call with floor request from MCPTT client 1, the floor participant associated with MCPTT client 1 is granted the floor initially. At the same time the floor participant associated with MCPTT client 2 is informed that the floor is taken. The meaning of the floor request (give floor initially to originator [client 1], or give floor initially to target [client 2]) may be configurable. For a private call without floor control both users are allowed to transmit simultaneously.</w:t>
      </w:r>
    </w:p>
    <w:p w14:paraId="634FAEB8" w14:textId="77777777" w:rsidR="00171381" w:rsidRPr="00AB5FED" w:rsidRDefault="00171381" w:rsidP="00171381">
      <w:pPr>
        <w:pStyle w:val="Heading5"/>
      </w:pPr>
      <w:bookmarkStart w:id="936" w:name="_Toc424654535"/>
      <w:bookmarkStart w:id="937" w:name="_Toc428365112"/>
      <w:bookmarkStart w:id="938" w:name="_Toc433209798"/>
      <w:bookmarkStart w:id="939" w:name="_Toc460616116"/>
      <w:bookmarkStart w:id="940" w:name="_Toc460616977"/>
      <w:bookmarkStart w:id="941" w:name="_Toc187011223"/>
      <w:r w:rsidRPr="00AB5FED">
        <w:t>10.7.2.2.3</w:t>
      </w:r>
      <w:r w:rsidRPr="00AB5FED">
        <w:tab/>
        <w:t>Private call release</w:t>
      </w:r>
      <w:bookmarkEnd w:id="936"/>
      <w:bookmarkEnd w:id="937"/>
      <w:bookmarkEnd w:id="938"/>
      <w:bookmarkEnd w:id="939"/>
      <w:bookmarkEnd w:id="940"/>
      <w:bookmarkEnd w:id="941"/>
    </w:p>
    <w:p w14:paraId="02EEA516" w14:textId="77777777" w:rsidR="00171381" w:rsidRPr="00AB5FED" w:rsidRDefault="00171381" w:rsidP="00171381">
      <w:pPr>
        <w:pStyle w:val="Heading6"/>
      </w:pPr>
      <w:bookmarkStart w:id="942" w:name="_Toc424654536"/>
      <w:bookmarkStart w:id="943" w:name="_Toc428365113"/>
      <w:bookmarkStart w:id="944" w:name="_Toc433209799"/>
      <w:bookmarkStart w:id="945" w:name="_Toc460616117"/>
      <w:bookmarkStart w:id="946" w:name="_Toc460616978"/>
      <w:bookmarkStart w:id="947" w:name="_Toc187011224"/>
      <w:r w:rsidRPr="00AB5FED">
        <w:t>10.7.2.2.3.1</w:t>
      </w:r>
      <w:r w:rsidRPr="00AB5FED">
        <w:tab/>
        <w:t>Client initiated</w:t>
      </w:r>
      <w:bookmarkEnd w:id="942"/>
      <w:bookmarkEnd w:id="943"/>
      <w:bookmarkEnd w:id="944"/>
      <w:bookmarkEnd w:id="945"/>
      <w:bookmarkEnd w:id="946"/>
      <w:bookmarkEnd w:id="947"/>
    </w:p>
    <w:p w14:paraId="183FE11C" w14:textId="77777777" w:rsidR="00171381" w:rsidRPr="00AB5FED" w:rsidRDefault="00171381" w:rsidP="00171381">
      <w:r w:rsidRPr="00AB5FED">
        <w:t>The procedure focuses on the case where an MCPTT client is requesting to release an ongoing MCPTT private call (with or without floor control) and the call established in either of the two commencement modes (manual or automatic).</w:t>
      </w:r>
    </w:p>
    <w:p w14:paraId="65ABB7C7" w14:textId="77777777" w:rsidR="00171381" w:rsidRPr="00AB5FED" w:rsidRDefault="00171381" w:rsidP="00171381">
      <w:r w:rsidRPr="00AB5FED">
        <w:lastRenderedPageBreak/>
        <w:t>Procedures in figure 10.7.2.2.3.1-1 are the basic signalling control plane procedures for the MCPTT client initiating the release of an ongoing MCPTT private call.</w:t>
      </w:r>
    </w:p>
    <w:p w14:paraId="07B63E83" w14:textId="77777777" w:rsidR="00171381" w:rsidRPr="00AB5FED" w:rsidRDefault="00171381" w:rsidP="00171381">
      <w:pPr>
        <w:pStyle w:val="TH"/>
      </w:pPr>
      <w:r>
        <w:object w:dxaOrig="7502" w:dyaOrig="5563" w14:anchorId="32CF5F2D">
          <v:shape id="_x0000_i1084" type="#_x0000_t75" style="width:375pt;height:277.65pt" o:ole="">
            <v:imagedata r:id="rId124" o:title=""/>
          </v:shape>
          <o:OLEObject Type="Embed" ProgID="Visio.Drawing.11" ShapeID="_x0000_i1084" DrawAspect="Content" ObjectID="_1797624541" r:id="rId125"/>
        </w:object>
      </w:r>
    </w:p>
    <w:p w14:paraId="7588ECAC" w14:textId="77777777" w:rsidR="00171381" w:rsidRPr="00AB5FED" w:rsidRDefault="00171381" w:rsidP="00171381">
      <w:pPr>
        <w:pStyle w:val="TF"/>
        <w:rPr>
          <w:lang w:val="en-US"/>
        </w:rPr>
      </w:pPr>
      <w:r w:rsidRPr="00AB5FED">
        <w:rPr>
          <w:lang w:val="en-US"/>
        </w:rPr>
        <w:t>Figure 10.7.2.2.3.1-1: Private call release – client initiated</w:t>
      </w:r>
    </w:p>
    <w:p w14:paraId="20EC6E75"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 as described in subclause 10.7.2.2.1 and subclause 10.7.2.2.2.</w:t>
      </w:r>
    </w:p>
    <w:p w14:paraId="29564E9B" w14:textId="77777777" w:rsidR="00171381" w:rsidRPr="00AB5FED" w:rsidRDefault="00171381" w:rsidP="00171381">
      <w:pPr>
        <w:pStyle w:val="B1"/>
        <w:rPr>
          <w:lang w:val="en-US"/>
        </w:rPr>
      </w:pPr>
      <w:r w:rsidRPr="00AB5FED">
        <w:rPr>
          <w:lang w:val="en-US"/>
        </w:rPr>
        <w:t>2.</w:t>
      </w:r>
      <w:r w:rsidRPr="00AB5FED">
        <w:rPr>
          <w:lang w:val="en-US"/>
        </w:rPr>
        <w:tab/>
        <w:t>User at MCPTT client 1 would like to release an ongoing MCPTT private call with MCPTT client 2.</w:t>
      </w:r>
    </w:p>
    <w:p w14:paraId="6F124A73" w14:textId="77777777" w:rsidR="00171381" w:rsidRPr="00AB5FED" w:rsidRDefault="00171381" w:rsidP="00171381">
      <w:pPr>
        <w:pStyle w:val="B1"/>
        <w:rPr>
          <w:lang w:val="en-US"/>
        </w:rPr>
      </w:pPr>
      <w:r w:rsidRPr="00AB5FED">
        <w:rPr>
          <w:lang w:val="en-US"/>
        </w:rPr>
        <w:t>3.</w:t>
      </w:r>
      <w:r w:rsidRPr="00AB5FED">
        <w:rPr>
          <w:lang w:val="en-US"/>
        </w:rPr>
        <w:tab/>
        <w:t xml:space="preserve">MCPTT client 1 sends an MCPTT </w:t>
      </w:r>
      <w:r>
        <w:rPr>
          <w:lang w:val="en-US"/>
        </w:rPr>
        <w:t xml:space="preserve">private </w:t>
      </w:r>
      <w:r w:rsidRPr="00AB5FED">
        <w:rPr>
          <w:lang w:val="en-US"/>
        </w:rPr>
        <w:t>call end request towards the MCPTT server (via SIP core), for tearing down the private call with the other client.</w:t>
      </w:r>
    </w:p>
    <w:p w14:paraId="2BBF1C2F" w14:textId="77777777" w:rsidR="00171381" w:rsidRPr="00AB5FED" w:rsidRDefault="00171381" w:rsidP="00171381">
      <w:pPr>
        <w:pStyle w:val="B1"/>
        <w:rPr>
          <w:lang w:val="en-US"/>
        </w:rPr>
      </w:pPr>
      <w:r w:rsidRPr="00AB5FED">
        <w:rPr>
          <w:lang w:val="en-US"/>
        </w:rPr>
        <w:t>4.</w:t>
      </w:r>
      <w:r w:rsidRPr="00AB5FED">
        <w:rPr>
          <w:lang w:val="en-US"/>
        </w:rPr>
        <w:tab/>
        <w:t xml:space="preserve">MCPTT server sends the corresponding MCPTT </w:t>
      </w:r>
      <w:r>
        <w:rPr>
          <w:lang w:val="en-US"/>
        </w:rPr>
        <w:t xml:space="preserve">private </w:t>
      </w:r>
      <w:r w:rsidRPr="00AB5FED">
        <w:rPr>
          <w:lang w:val="en-US"/>
        </w:rPr>
        <w:t xml:space="preserve">call end request towards the MCPTT client specified in the original MCPTT </w:t>
      </w:r>
      <w:r>
        <w:rPr>
          <w:lang w:val="en-US"/>
        </w:rPr>
        <w:t xml:space="preserve">private </w:t>
      </w:r>
      <w:r w:rsidRPr="00AB5FED">
        <w:rPr>
          <w:lang w:val="en-US"/>
        </w:rPr>
        <w:t>call end request.</w:t>
      </w:r>
    </w:p>
    <w:p w14:paraId="5DA8FB08" w14:textId="77777777" w:rsidR="00171381" w:rsidRPr="00AB5FED" w:rsidRDefault="00171381" w:rsidP="00171381">
      <w:pPr>
        <w:pStyle w:val="B1"/>
        <w:rPr>
          <w:lang w:val="en-US"/>
        </w:rPr>
      </w:pPr>
      <w:r w:rsidRPr="00AB5FED">
        <w:rPr>
          <w:lang w:val="en-US"/>
        </w:rPr>
        <w:t>5.</w:t>
      </w:r>
      <w:r w:rsidRPr="00AB5FED">
        <w:rPr>
          <w:lang w:val="en-US"/>
        </w:rPr>
        <w:tab/>
        <w:t>MCPTT user is notified about the release of the private call.</w:t>
      </w:r>
    </w:p>
    <w:p w14:paraId="36B35872" w14:textId="77777777" w:rsidR="00171381" w:rsidRPr="00AB5FED" w:rsidRDefault="00171381" w:rsidP="00171381">
      <w:pPr>
        <w:pStyle w:val="B1"/>
        <w:rPr>
          <w:lang w:val="en-US"/>
        </w:rPr>
      </w:pPr>
      <w:r w:rsidRPr="00AB5FED">
        <w:rPr>
          <w:lang w:val="en-US"/>
        </w:rPr>
        <w:t>6.</w:t>
      </w:r>
      <w:r w:rsidRPr="00AB5FED">
        <w:rPr>
          <w:lang w:val="en-US"/>
        </w:rPr>
        <w:tab/>
        <w:t xml:space="preserve">The receiving MCPTT client 2 acknowledges the MCPTT </w:t>
      </w:r>
      <w:r>
        <w:rPr>
          <w:lang w:val="en-US"/>
        </w:rPr>
        <w:t xml:space="preserve">private </w:t>
      </w:r>
      <w:r w:rsidRPr="00AB5FED">
        <w:rPr>
          <w:lang w:val="en-US"/>
        </w:rPr>
        <w:t>call end request</w:t>
      </w:r>
      <w:r w:rsidRPr="00955690">
        <w:rPr>
          <w:lang w:val="en-US"/>
        </w:rPr>
        <w:t xml:space="preserve"> </w:t>
      </w:r>
      <w:r>
        <w:rPr>
          <w:lang w:val="en-US"/>
        </w:rPr>
        <w:t>with an MCPTT private call end response</w:t>
      </w:r>
      <w:r w:rsidRPr="00AB5FED">
        <w:rPr>
          <w:lang w:val="en-US"/>
        </w:rPr>
        <w:t>.</w:t>
      </w:r>
    </w:p>
    <w:p w14:paraId="1954CE88" w14:textId="77777777" w:rsidR="00171381" w:rsidRPr="00AB5FED" w:rsidRDefault="00171381" w:rsidP="00171381">
      <w:pPr>
        <w:pStyle w:val="B1"/>
      </w:pPr>
      <w:r w:rsidRPr="00AB5FED">
        <w:t>7.</w:t>
      </w:r>
      <w:r w:rsidRPr="00AB5FED">
        <w:tab/>
        <w:t xml:space="preserve">After receiving the MCPTT </w:t>
      </w:r>
      <w:r>
        <w:t xml:space="preserve">private </w:t>
      </w:r>
      <w:r w:rsidRPr="00AB5FED">
        <w:t xml:space="preserve">call end </w:t>
      </w:r>
      <w:r>
        <w:t xml:space="preserve">response </w:t>
      </w:r>
      <w:r w:rsidRPr="00AB5FED">
        <w:t xml:space="preserve">from MCPTT client 2, the MCPTT server generates an acknowledgement for the MCPTT client 1's MCPTT </w:t>
      </w:r>
      <w:r>
        <w:t xml:space="preserve">private </w:t>
      </w:r>
      <w:r w:rsidRPr="00AB5FED">
        <w:t>call end request.</w:t>
      </w:r>
    </w:p>
    <w:p w14:paraId="6583E4F6" w14:textId="77777777" w:rsidR="00171381" w:rsidRPr="00AB5FED" w:rsidRDefault="00171381" w:rsidP="00171381">
      <w:pPr>
        <w:pStyle w:val="B1"/>
        <w:rPr>
          <w:lang w:val="en-US"/>
        </w:rPr>
      </w:pPr>
      <w:r w:rsidRPr="00AB5FED">
        <w:rPr>
          <w:lang w:val="en-US"/>
        </w:rPr>
        <w:t>8.</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0FF39BFE" w14:textId="77777777" w:rsidR="00171381" w:rsidRPr="00AB5FED" w:rsidRDefault="00171381" w:rsidP="00171381">
      <w:pPr>
        <w:pStyle w:val="Heading6"/>
        <w:rPr>
          <w:lang w:val="en-US"/>
        </w:rPr>
      </w:pPr>
      <w:bookmarkStart w:id="948" w:name="_Toc424654537"/>
      <w:bookmarkStart w:id="949" w:name="_Toc428365114"/>
      <w:bookmarkStart w:id="950" w:name="_Toc433209800"/>
      <w:bookmarkStart w:id="951" w:name="_Toc460616118"/>
      <w:bookmarkStart w:id="952" w:name="_Toc460616979"/>
      <w:bookmarkStart w:id="953" w:name="_Toc187011225"/>
      <w:r w:rsidRPr="00AB5FED">
        <w:rPr>
          <w:lang w:val="en-US"/>
        </w:rPr>
        <w:t>10.7.2.2.3.2</w:t>
      </w:r>
      <w:r w:rsidRPr="00AB5FED">
        <w:rPr>
          <w:lang w:val="en-US"/>
        </w:rPr>
        <w:tab/>
        <w:t>Server initiated</w:t>
      </w:r>
      <w:bookmarkEnd w:id="948"/>
      <w:bookmarkEnd w:id="949"/>
      <w:bookmarkEnd w:id="950"/>
      <w:bookmarkEnd w:id="951"/>
      <w:bookmarkEnd w:id="952"/>
      <w:bookmarkEnd w:id="953"/>
    </w:p>
    <w:p w14:paraId="0FB424F6" w14:textId="77777777" w:rsidR="00171381" w:rsidRPr="00AB5FED" w:rsidRDefault="00171381" w:rsidP="00171381">
      <w:pPr>
        <w:rPr>
          <w:lang w:val="en-US"/>
        </w:rPr>
      </w:pPr>
      <w:r w:rsidRPr="00AB5FED">
        <w:rPr>
          <w:lang w:val="en-US"/>
        </w:rPr>
        <w:t>The procedure focuses on the case where an MCPTT server is terminating an ongoing MCPTT private call (with or without floor control) and the call established in either of the two commencement modes (manual or automatic), upon conditions to terminate call e.g., MCPTT administrator configured maximum duration for MCPTT private calls has expired or timed out due to MCPTT private call without transmission/reception.</w:t>
      </w:r>
    </w:p>
    <w:p w14:paraId="0CFAA200" w14:textId="77777777" w:rsidR="00171381" w:rsidRPr="00AB5FED" w:rsidRDefault="00171381" w:rsidP="00171381">
      <w:pPr>
        <w:rPr>
          <w:lang w:val="en-US"/>
        </w:rPr>
      </w:pPr>
      <w:r w:rsidRPr="00AB5FED">
        <w:rPr>
          <w:lang w:val="en-US"/>
        </w:rPr>
        <w:t>Procedures in figure 10.7.2.2.3.2-1 are the basic signalling control plane procedures for the MCPTT server initiating termination of an ongoing MCPTT private call.</w:t>
      </w:r>
    </w:p>
    <w:p w14:paraId="0625890F" w14:textId="77777777" w:rsidR="00171381" w:rsidRPr="00AB5FED" w:rsidRDefault="00171381" w:rsidP="00171381">
      <w:pPr>
        <w:pStyle w:val="TH"/>
      </w:pPr>
      <w:r>
        <w:object w:dxaOrig="7262" w:dyaOrig="4948" w14:anchorId="58830708">
          <v:shape id="_x0000_i1085" type="#_x0000_t75" style="width:361.75pt;height:247.1pt" o:ole="">
            <v:imagedata r:id="rId126" o:title=""/>
          </v:shape>
          <o:OLEObject Type="Embed" ProgID="Visio.Drawing.11" ShapeID="_x0000_i1085" DrawAspect="Content" ObjectID="_1797624542" r:id="rId127"/>
        </w:object>
      </w:r>
    </w:p>
    <w:p w14:paraId="6907BA9F" w14:textId="77777777" w:rsidR="00171381" w:rsidRPr="00AB5FED" w:rsidRDefault="00171381" w:rsidP="00171381">
      <w:pPr>
        <w:pStyle w:val="TF"/>
        <w:rPr>
          <w:lang w:val="en-US"/>
        </w:rPr>
      </w:pPr>
      <w:r w:rsidRPr="00AB5FED">
        <w:rPr>
          <w:lang w:val="en-US"/>
        </w:rPr>
        <w:t>Figure 10.7.2.2.3.2-1: End private call – server initiated</w:t>
      </w:r>
    </w:p>
    <w:p w14:paraId="688F4C1D" w14:textId="77777777" w:rsidR="00171381" w:rsidRPr="00AB5FED" w:rsidRDefault="00171381" w:rsidP="00171381">
      <w:pPr>
        <w:pStyle w:val="B1"/>
        <w:rPr>
          <w:lang w:val="en-US"/>
        </w:rPr>
      </w:pPr>
      <w:r w:rsidRPr="00AB5FED">
        <w:rPr>
          <w:lang w:val="en-US"/>
        </w:rPr>
        <w:t>1.</w:t>
      </w:r>
      <w:r w:rsidRPr="00AB5FED">
        <w:rPr>
          <w:lang w:val="en-US"/>
        </w:rPr>
        <w:tab/>
        <w:t>It is assumed that MCPTT users on MCPTT client 1 and MCPTT client 2 are already registered for receiving MCPTT service and are involved in private call with or without floor control established either in manual or automatic commencement mode.</w:t>
      </w:r>
    </w:p>
    <w:p w14:paraId="5C67D305" w14:textId="77777777" w:rsidR="00171381" w:rsidRPr="00AB5FED" w:rsidRDefault="00171381" w:rsidP="00171381">
      <w:pPr>
        <w:pStyle w:val="B1"/>
        <w:rPr>
          <w:lang w:val="en-US"/>
        </w:rPr>
      </w:pPr>
      <w:r w:rsidRPr="00AB5FED">
        <w:rPr>
          <w:lang w:val="en-US"/>
        </w:rPr>
        <w:t>2.</w:t>
      </w:r>
      <w:r w:rsidRPr="00AB5FED">
        <w:rPr>
          <w:lang w:val="en-US"/>
        </w:rPr>
        <w:tab/>
        <w:t>Upon conditions to terminate call e.g., MCPTT administrator configured maximum duration for MCPTT private calls has expired or timed out due to MCPTT private call without transmission/reception, the MCPTT server decides to initiate termination of an ongoing MCPTT private call between MCPTT client 1 and MCPTT client 2.</w:t>
      </w:r>
    </w:p>
    <w:p w14:paraId="16174288" w14:textId="77777777" w:rsidR="00171381" w:rsidRPr="00AB5FED" w:rsidRDefault="00171381" w:rsidP="00171381">
      <w:pPr>
        <w:pStyle w:val="B1"/>
        <w:rPr>
          <w:lang w:val="en-US"/>
        </w:rPr>
      </w:pPr>
      <w:r w:rsidRPr="00AB5FED">
        <w:rPr>
          <w:lang w:val="en-US"/>
        </w:rPr>
        <w:t>3.</w:t>
      </w:r>
      <w:r w:rsidRPr="00AB5FED">
        <w:rPr>
          <w:lang w:val="en-US"/>
        </w:rPr>
        <w:tab/>
        <w:t xml:space="preserve">MCPTT server sends an MCPTT </w:t>
      </w:r>
      <w:r>
        <w:rPr>
          <w:lang w:val="en-US"/>
        </w:rPr>
        <w:t xml:space="preserve">private </w:t>
      </w:r>
      <w:r w:rsidRPr="00AB5FED">
        <w:rPr>
          <w:lang w:val="en-US"/>
        </w:rPr>
        <w:t>call end request towards the MCPTT clients 1 and 2 (via SIP core), for tearing down the private call between them.</w:t>
      </w:r>
    </w:p>
    <w:p w14:paraId="15601B79" w14:textId="77777777" w:rsidR="00171381" w:rsidRPr="00AB5FED" w:rsidRDefault="00171381" w:rsidP="00171381">
      <w:pPr>
        <w:pStyle w:val="B1"/>
        <w:rPr>
          <w:lang w:val="en-US"/>
        </w:rPr>
      </w:pPr>
      <w:r w:rsidRPr="00AB5FED">
        <w:rPr>
          <w:lang w:val="en-US"/>
        </w:rPr>
        <w:t>4.</w:t>
      </w:r>
      <w:r w:rsidRPr="00AB5FED">
        <w:rPr>
          <w:lang w:val="en-US"/>
        </w:rPr>
        <w:tab/>
        <w:t>MCPTT users at client 1 and client 2 are notified about the termination of the private call.</w:t>
      </w:r>
    </w:p>
    <w:p w14:paraId="230AB00C" w14:textId="77777777" w:rsidR="00171381" w:rsidRPr="00AB5FED" w:rsidRDefault="00171381" w:rsidP="00171381">
      <w:pPr>
        <w:pStyle w:val="B1"/>
        <w:rPr>
          <w:lang w:val="en-US"/>
        </w:rPr>
      </w:pPr>
      <w:r w:rsidRPr="00AB5FED">
        <w:rPr>
          <w:lang w:val="en-US"/>
        </w:rPr>
        <w:t>5.</w:t>
      </w:r>
      <w:r w:rsidRPr="00AB5FED">
        <w:rPr>
          <w:lang w:val="en-US"/>
        </w:rPr>
        <w:tab/>
        <w:t xml:space="preserve">The MCPTT </w:t>
      </w:r>
      <w:r>
        <w:rPr>
          <w:lang w:val="en-US"/>
        </w:rPr>
        <w:t xml:space="preserve">private </w:t>
      </w:r>
      <w:r w:rsidRPr="00AB5FED">
        <w:rPr>
          <w:lang w:val="en-US"/>
        </w:rPr>
        <w:t xml:space="preserve">call end request receiving MCPTT clients 1 and 2 acknowledge the request with </w:t>
      </w:r>
      <w:r>
        <w:rPr>
          <w:lang w:val="en-US"/>
        </w:rPr>
        <w:t>an MCPTT private call end response.</w:t>
      </w:r>
    </w:p>
    <w:p w14:paraId="6C1093F3" w14:textId="77777777" w:rsidR="00171381" w:rsidRPr="00AB5FED" w:rsidRDefault="00171381" w:rsidP="00171381">
      <w:pPr>
        <w:pStyle w:val="B1"/>
        <w:rPr>
          <w:lang w:val="en-US"/>
        </w:rPr>
      </w:pPr>
      <w:r w:rsidRPr="00AB5FED">
        <w:rPr>
          <w:lang w:val="en-US"/>
        </w:rPr>
        <w:t>6.</w:t>
      </w:r>
      <w:r w:rsidRPr="00AB5FED">
        <w:rPr>
          <w:lang w:val="en-US"/>
        </w:rPr>
        <w:tab/>
        <w:t>MCPTT clients release all the media plane resources used for the private call. Further, if the private call was established with floor control, floor control resources are released and MCPTT clients cannot make further requests for floor control or send media.</w:t>
      </w:r>
    </w:p>
    <w:p w14:paraId="5308B814" w14:textId="77777777" w:rsidR="00171381" w:rsidRPr="00AB5FED" w:rsidRDefault="00171381" w:rsidP="00171381">
      <w:pPr>
        <w:pStyle w:val="Heading4"/>
        <w:rPr>
          <w:lang w:val="en-US"/>
        </w:rPr>
      </w:pPr>
      <w:bookmarkStart w:id="954" w:name="_Toc424654538"/>
      <w:bookmarkStart w:id="955" w:name="_Toc428365115"/>
      <w:bookmarkStart w:id="956" w:name="_Toc433209801"/>
      <w:bookmarkStart w:id="957" w:name="_Toc460616119"/>
      <w:bookmarkStart w:id="958" w:name="_Toc460616980"/>
      <w:bookmarkStart w:id="959" w:name="_Toc187011226"/>
      <w:r w:rsidRPr="00AB5FED">
        <w:rPr>
          <w:lang w:val="en-US"/>
        </w:rPr>
        <w:t>10.7.2.3</w:t>
      </w:r>
      <w:r w:rsidRPr="00AB5FED">
        <w:rPr>
          <w:lang w:val="en-US"/>
        </w:rPr>
        <w:tab/>
      </w:r>
      <w:r w:rsidRPr="00AB5FED">
        <w:t>Private call within several MCPTT systems</w:t>
      </w:r>
      <w:bookmarkEnd w:id="954"/>
      <w:bookmarkEnd w:id="955"/>
      <w:bookmarkEnd w:id="956"/>
      <w:bookmarkEnd w:id="957"/>
      <w:bookmarkEnd w:id="958"/>
      <w:bookmarkEnd w:id="959"/>
    </w:p>
    <w:p w14:paraId="108AB933" w14:textId="77777777" w:rsidR="00171381" w:rsidRPr="00AB5FED" w:rsidRDefault="00171381" w:rsidP="00171381">
      <w:pPr>
        <w:pStyle w:val="Heading5"/>
        <w:rPr>
          <w:lang w:val="en-US"/>
        </w:rPr>
      </w:pPr>
      <w:bookmarkStart w:id="960" w:name="_Toc424654539"/>
      <w:bookmarkStart w:id="961" w:name="_Toc428365116"/>
      <w:bookmarkStart w:id="962" w:name="_Toc433209802"/>
      <w:bookmarkStart w:id="963" w:name="_Toc460616120"/>
      <w:bookmarkStart w:id="964" w:name="_Toc460616981"/>
      <w:bookmarkStart w:id="965" w:name="_Toc187011227"/>
      <w:r w:rsidRPr="00AB5FED">
        <w:rPr>
          <w:lang w:val="en-US"/>
        </w:rPr>
        <w:t>10.7.2.3.1</w:t>
      </w:r>
      <w:r w:rsidRPr="00AB5FED">
        <w:rPr>
          <w:lang w:val="en-US"/>
        </w:rPr>
        <w:tab/>
        <w:t>Private call setup in automatic commencement mode – MCPTT users in multiple MCPTT systems</w:t>
      </w:r>
      <w:bookmarkEnd w:id="960"/>
      <w:bookmarkEnd w:id="961"/>
      <w:bookmarkEnd w:id="962"/>
      <w:bookmarkEnd w:id="963"/>
      <w:bookmarkEnd w:id="964"/>
      <w:bookmarkEnd w:id="965"/>
    </w:p>
    <w:p w14:paraId="34EF9C84" w14:textId="77777777" w:rsidR="00171381" w:rsidRPr="00AB5FED" w:rsidRDefault="00171381" w:rsidP="00171381">
      <w:pPr>
        <w:rPr>
          <w:lang w:val="en-US"/>
        </w:rPr>
      </w:pPr>
      <w:r w:rsidRPr="00AB5FED">
        <w:rPr>
          <w:lang w:val="en-US"/>
        </w:rPr>
        <w:t xml:space="preserve">The procedure focuses on the case where an MCPTT user is initiating an MCPTT private call (automatic commencement mode) for communicating with MCPTT user in another MCPTT system with or without floor control enabled. </w:t>
      </w:r>
    </w:p>
    <w:p w14:paraId="67543643" w14:textId="77777777" w:rsidR="00171381" w:rsidRPr="00AB5FED" w:rsidRDefault="00171381" w:rsidP="00171381">
      <w:pPr>
        <w:rPr>
          <w:lang w:val="en-US"/>
        </w:rPr>
      </w:pPr>
      <w:r w:rsidRPr="00AB5FED">
        <w:rPr>
          <w:lang w:val="en-US"/>
        </w:rPr>
        <w:t xml:space="preserve">Procedures in figure 10.7.2.3.1-1 are the procedures for the MCPTT client initiating establishment of MCPTT private call with the chosen MCPTT user. </w:t>
      </w:r>
    </w:p>
    <w:p w14:paraId="24B29F07" w14:textId="77777777" w:rsidR="00171381" w:rsidRPr="00AB5FED" w:rsidRDefault="00171381" w:rsidP="00171381">
      <w:r w:rsidRPr="00AB5FED">
        <w:t>Pre-conditions:</w:t>
      </w:r>
    </w:p>
    <w:p w14:paraId="738B9E97" w14:textId="77777777" w:rsidR="00171381" w:rsidRPr="00AB5FED" w:rsidRDefault="00171381" w:rsidP="00171381">
      <w:pPr>
        <w:pStyle w:val="B1"/>
      </w:pPr>
      <w:r w:rsidRPr="00AB5FED">
        <w:t>1.</w:t>
      </w:r>
      <w:r w:rsidRPr="00AB5FED">
        <w:tab/>
        <w:t>The calling MCPTT user has selected automatic commencement mode for the call; or</w:t>
      </w:r>
    </w:p>
    <w:p w14:paraId="4E4FF8E5" w14:textId="77777777" w:rsidR="00171381" w:rsidRPr="00AB5FED" w:rsidRDefault="00171381" w:rsidP="00171381">
      <w:pPr>
        <w:pStyle w:val="B1"/>
        <w:rPr>
          <w:lang w:val="en-US"/>
        </w:rPr>
      </w:pPr>
      <w:r w:rsidRPr="00AB5FED">
        <w:t>2.</w:t>
      </w:r>
      <w:r w:rsidRPr="00AB5FED">
        <w:tab/>
        <w:t>The called MCPTT client is set to automatic commencement mode.</w:t>
      </w:r>
    </w:p>
    <w:p w14:paraId="6D0C54B6" w14:textId="77777777" w:rsidR="00171381" w:rsidRPr="00AB5FED" w:rsidRDefault="00171381" w:rsidP="00171381">
      <w:pPr>
        <w:pStyle w:val="TH"/>
      </w:pPr>
      <w:r w:rsidRPr="00AB5FED">
        <w:rPr>
          <w:rFonts w:ascii="Times New Roman" w:hAnsi="Times New Roman"/>
        </w:rPr>
        <w:object w:dxaOrig="12745" w:dyaOrig="10181" w14:anchorId="35B194E6">
          <v:shape id="_x0000_i1086" type="#_x0000_t75" style="width:462.55pt;height:368.05pt" o:ole="">
            <v:imagedata r:id="rId128" o:title=""/>
          </v:shape>
          <o:OLEObject Type="Embed" ProgID="Visio.Drawing.11" ShapeID="_x0000_i1086" DrawAspect="Content" ObjectID="_1797624543" r:id="rId129"/>
        </w:object>
      </w:r>
    </w:p>
    <w:p w14:paraId="0D1ABD10" w14:textId="77777777" w:rsidR="00171381" w:rsidRPr="00AB5FED" w:rsidRDefault="00171381" w:rsidP="00171381">
      <w:pPr>
        <w:pStyle w:val="TF"/>
      </w:pPr>
      <w:r w:rsidRPr="00AB5FED">
        <w:t>Figure 10.7.2.3.1-1: Private call setup in automatic commencement mode – users in multiple MCPTT systems</w:t>
      </w:r>
    </w:p>
    <w:p w14:paraId="55D3B480"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35C07A5A" w14:textId="77777777" w:rsidR="00171381" w:rsidRPr="00AB5FED" w:rsidRDefault="00171381" w:rsidP="00171381">
      <w:pPr>
        <w:pStyle w:val="B1"/>
      </w:pPr>
      <w:r w:rsidRPr="00AB5FED">
        <w:t>2.</w:t>
      </w:r>
      <w:r w:rsidRPr="00AB5FED">
        <w:tab/>
        <w:t>MCPTT user at MCPTT client 1 would like to initiate an MCPTT private call for the chosen MCPTT user. For a private call with floor control, floor control is to be established.</w:t>
      </w:r>
    </w:p>
    <w:p w14:paraId="34229F18" w14:textId="77777777" w:rsidR="00171381" w:rsidRPr="00AB5FED" w:rsidRDefault="00171381" w:rsidP="00171381">
      <w:pPr>
        <w:pStyle w:val="B1"/>
      </w:pPr>
      <w:r w:rsidRPr="00AB5FED">
        <w:t>3.</w:t>
      </w:r>
      <w:r w:rsidRPr="00AB5FED">
        <w:tab/>
        <w:t>MCPTT client 1 sends an MCPTT private call request towards the home MCPTT server 1 (via SIP core) using a service identifier as defined in 3GPP TS 23.228 [5] for MCPTT, for establishing private call with the MCPTT client 2 registered at MCPTT service provider 2. The MCPTT private call request contains the MCPTT id of invited user and an SDP offer containing one or more media types. For a private call with floor control, the MCPTT private call request also contains an element that indicates that MCPTT client 1 is requesting the floor.</w:t>
      </w:r>
      <w:r>
        <w:t xml:space="preserve"> If t</w:t>
      </w:r>
      <w:r w:rsidRPr="000E4897">
        <w:t xml:space="preserve">he </w:t>
      </w:r>
      <w:r>
        <w:t xml:space="preserve">private </w:t>
      </w:r>
      <w:r w:rsidRPr="000E4897">
        <w:t xml:space="preserve">call request </w:t>
      </w:r>
      <w:r>
        <w:t xml:space="preserve">request the floor it </w:t>
      </w:r>
      <w:r w:rsidRPr="000E4897">
        <w:t>may</w:t>
      </w:r>
      <w:r>
        <w:t xml:space="preserve"> include location information.</w:t>
      </w:r>
      <w:r w:rsidRPr="00AB5FED">
        <w:t xml:space="preserve"> The MCPTT client 1 may include a requested commencement mode that indicates that the call is to be established in automatic commencement mode if automatic commencement mode is requested by the initiating user.</w:t>
      </w:r>
    </w:p>
    <w:p w14:paraId="2F3E31BD" w14:textId="77777777" w:rsidR="00171381" w:rsidRPr="00AB5FED" w:rsidRDefault="00171381" w:rsidP="00171381">
      <w:pPr>
        <w:pStyle w:val="B1"/>
      </w:pPr>
      <w:r w:rsidRPr="00AB5FED">
        <w:t>4.</w:t>
      </w:r>
      <w:r w:rsidRPr="00AB5FED">
        <w:tab/>
        <w:t>MCPTT server 1 checks whether the MCPTT user at MCPTT client 1 is authorized to initiate the private call. If the MCPTT private call request requested automatic commencement mode then the MCPTT server 1 also checks whether the MCPTT user at MCPTT client 1 is authorized to initiate a call in automatic commencement mode.</w:t>
      </w:r>
    </w:p>
    <w:p w14:paraId="0006E739" w14:textId="77777777" w:rsidR="00171381" w:rsidRPr="00AB5FED" w:rsidRDefault="00171381" w:rsidP="00171381">
      <w:pPr>
        <w:pStyle w:val="B1"/>
      </w:pPr>
      <w:r w:rsidRPr="00AB5FED">
        <w:t>5.</w:t>
      </w:r>
      <w:r w:rsidRPr="00AB5FED">
        <w:tab/>
        <w:t>MCPTT server 1 may provide a progress indication to MCPTT client 1 to indicate progress in the call setup process.</w:t>
      </w:r>
    </w:p>
    <w:p w14:paraId="23E114BB" w14:textId="77777777" w:rsidR="00171381" w:rsidRPr="00AB5FED" w:rsidRDefault="00171381" w:rsidP="00171381">
      <w:pPr>
        <w:pStyle w:val="NO"/>
      </w:pPr>
      <w:r w:rsidRPr="00AB5FED">
        <w:t>NOTE:</w:t>
      </w:r>
      <w:r w:rsidRPr="00AB5FED">
        <w:tab/>
        <w:t>Step 5 can occur at any time following step 4, and prior to step 11.</w:t>
      </w:r>
    </w:p>
    <w:p w14:paraId="0CE5050F" w14:textId="77777777" w:rsidR="00171381" w:rsidRPr="00AB5FED" w:rsidRDefault="00171381" w:rsidP="00171381">
      <w:pPr>
        <w:pStyle w:val="B1"/>
      </w:pPr>
      <w:r w:rsidRPr="00AB5FED">
        <w:t>6.</w:t>
      </w:r>
      <w:r w:rsidRPr="00AB5FED">
        <w:tab/>
        <w:t xml:space="preserve">If authorized, MCPTT server 1 includes information that it communicates using MCPTT service, offers the same media types or a subset of the media types contained in the initial received request, includes an automatic commencement mode indication if automatic commencement mode was requested by and authorised for the </w:t>
      </w:r>
      <w:r w:rsidRPr="00AB5FED">
        <w:lastRenderedPageBreak/>
        <w:t>calling user and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8FFB743" w14:textId="77777777" w:rsidR="00171381" w:rsidRPr="00AB5FED" w:rsidRDefault="00171381" w:rsidP="00171381">
      <w:pPr>
        <w:pStyle w:val="B1"/>
      </w:pPr>
      <w:r w:rsidRPr="00AB5FED">
        <w:t>7.</w:t>
      </w:r>
      <w:r w:rsidRPr="00AB5FED">
        <w:tab/>
        <w:t>MCPTT server 2 checks whether the MCPTT user at MCPTT client 2 is authorized to receive a private call.</w:t>
      </w:r>
    </w:p>
    <w:p w14:paraId="152662A1" w14:textId="77777777" w:rsidR="00171381" w:rsidRPr="00AB5FED" w:rsidRDefault="00171381" w:rsidP="00171381">
      <w:pPr>
        <w:pStyle w:val="B1"/>
      </w:pPr>
      <w:r>
        <w:t>8.</w:t>
      </w:r>
      <w:r>
        <w:tab/>
      </w:r>
      <w:r w:rsidRPr="00AB5FED">
        <w:t>MCPTT server 2 includes information that it communicates using MCPTT service, offers the same media types or a subset of the media types contained in the initial received request, includes a requested automatic commencement mode indication based on a requested automatic commencement mode by the calling user or based upon the setting of the called MCPTT client and sends the received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CA2736E" w14:textId="77777777" w:rsidR="00171381" w:rsidRPr="00AB5FED" w:rsidRDefault="00171381" w:rsidP="00171381">
      <w:pPr>
        <w:pStyle w:val="B1"/>
      </w:pPr>
      <w:r w:rsidRPr="00AB5FED">
        <w:t>9.</w:t>
      </w:r>
      <w:r w:rsidRPr="00AB5FED">
        <w:tab/>
        <w:t>The receiving MCPTT client 2 notifies the user about the incoming private call.</w:t>
      </w:r>
    </w:p>
    <w:p w14:paraId="7F3344F5" w14:textId="77777777" w:rsidR="00171381" w:rsidRPr="00AB5FED" w:rsidRDefault="00171381" w:rsidP="00171381">
      <w:pPr>
        <w:pStyle w:val="B1"/>
      </w:pPr>
      <w:r w:rsidRPr="00AB5FED">
        <w:t>10. The receiving MCPTT client 2 accepts the private call automatically, and an acknowledgement is sent to the MCPTT server 1 (via SIP core and MCPTT server 2).</w:t>
      </w:r>
    </w:p>
    <w:p w14:paraId="6CE970E6" w14:textId="77777777" w:rsidR="00171381" w:rsidRPr="00AB5FED" w:rsidRDefault="00171381" w:rsidP="00171381">
      <w:pPr>
        <w:pStyle w:val="B1"/>
      </w:pPr>
      <w:r w:rsidRPr="00AB5FED">
        <w:t>11.</w:t>
      </w:r>
      <w:r w:rsidRPr="00AB5FED">
        <w:tab/>
        <w:t>Upon receiving the MCPTT private call response from MCPTT client 2 accepting the private call request, MCPTT client 1 is informed about successful call establishment.</w:t>
      </w:r>
    </w:p>
    <w:p w14:paraId="529D182C" w14:textId="77777777" w:rsidR="00171381" w:rsidRPr="00AB5FED" w:rsidRDefault="00171381" w:rsidP="00171381">
      <w:pPr>
        <w:pStyle w:val="B1"/>
      </w:pPr>
      <w:r w:rsidRPr="00AB5FED">
        <w:t>12.</w:t>
      </w:r>
      <w:r w:rsidRPr="00AB5FED">
        <w:tab/>
        <w:t>MCPTT client 1 and MCPTT client 2 have successfully established media plane for communication and either user can transmit media. For successful call establishment of a private call with implicit floor control request from MCPTT client 1, floor participant at MCPTT client 1 is granted floor by the floor control server at MCPTT service provider 1, giving it permission to transmit. At the same time floor participant at MCPTT client 2 is informed by the floor control server at MCPTT service provider 1 that the floor is taken.</w:t>
      </w:r>
    </w:p>
    <w:p w14:paraId="6FB52A1F" w14:textId="77777777" w:rsidR="00171381" w:rsidRPr="00AB5FED" w:rsidRDefault="00171381" w:rsidP="00171381">
      <w:pPr>
        <w:pStyle w:val="Heading5"/>
      </w:pPr>
      <w:bookmarkStart w:id="966" w:name="_Toc424654540"/>
      <w:bookmarkStart w:id="967" w:name="_Toc428365117"/>
      <w:bookmarkStart w:id="968" w:name="_Toc433209803"/>
      <w:bookmarkStart w:id="969" w:name="_Toc460616121"/>
      <w:bookmarkStart w:id="970" w:name="_Toc460616982"/>
      <w:bookmarkStart w:id="971" w:name="_Toc187011228"/>
      <w:r w:rsidRPr="00AB5FED">
        <w:t>10.7.2.3.2</w:t>
      </w:r>
      <w:r w:rsidRPr="00AB5FED">
        <w:tab/>
        <w:t>Private call setup in manual commencement mode – MCPTT users in multiple MCPTT systems</w:t>
      </w:r>
      <w:bookmarkEnd w:id="966"/>
      <w:bookmarkEnd w:id="967"/>
      <w:bookmarkEnd w:id="968"/>
      <w:bookmarkEnd w:id="969"/>
      <w:bookmarkEnd w:id="970"/>
      <w:bookmarkEnd w:id="971"/>
    </w:p>
    <w:p w14:paraId="141DD4CF" w14:textId="77777777" w:rsidR="00171381" w:rsidRPr="00AB5FED" w:rsidRDefault="00171381" w:rsidP="00171381">
      <w:r w:rsidRPr="00AB5FED">
        <w:t xml:space="preserve">The procedure focuses on the case where an MCPTT user is initiating an MCPTT private call (manual commencement mode) for communicating with MCPTT user in another MCPTT system with or without floor control enabled. </w:t>
      </w:r>
    </w:p>
    <w:p w14:paraId="5779D241" w14:textId="77777777" w:rsidR="00171381" w:rsidRPr="00AB5FED" w:rsidRDefault="00171381" w:rsidP="00171381">
      <w:r w:rsidRPr="00AB5FED">
        <w:t>Procedures in figure 10.7.2.3.2-1 are the procedures for the MCPTT client initiating establishment of MCPTT private call with the selected MCPTT user.</w:t>
      </w:r>
    </w:p>
    <w:p w14:paraId="7783E545" w14:textId="77777777" w:rsidR="00171381" w:rsidRPr="00AB5FED" w:rsidRDefault="00171381" w:rsidP="00171381">
      <w:r w:rsidRPr="00AB5FED">
        <w:t>Pre-conditions:</w:t>
      </w:r>
    </w:p>
    <w:p w14:paraId="19FF8A38" w14:textId="77777777" w:rsidR="00171381" w:rsidRPr="00AB5FED" w:rsidRDefault="00171381" w:rsidP="00171381">
      <w:pPr>
        <w:pStyle w:val="B1"/>
      </w:pPr>
      <w:r w:rsidRPr="00AB5FED">
        <w:t>1.</w:t>
      </w:r>
      <w:r w:rsidRPr="00AB5FED">
        <w:tab/>
        <w:t>The calling MCPTT user has selected manual commencement mode or has not specified a commencement mode for the call; and</w:t>
      </w:r>
    </w:p>
    <w:p w14:paraId="7B664D73" w14:textId="77777777" w:rsidR="00171381" w:rsidRPr="00AB5FED" w:rsidRDefault="00171381" w:rsidP="00171381">
      <w:pPr>
        <w:pStyle w:val="B1"/>
      </w:pPr>
      <w:r w:rsidRPr="00AB5FED">
        <w:t>2.</w:t>
      </w:r>
      <w:r w:rsidRPr="00AB5FED">
        <w:tab/>
        <w:t>The called MCPTT client is set to manual commencement mode.</w:t>
      </w:r>
    </w:p>
    <w:p w14:paraId="1EB61D14" w14:textId="77777777" w:rsidR="00171381" w:rsidRPr="00AB5FED" w:rsidRDefault="00171381" w:rsidP="00171381">
      <w:pPr>
        <w:pStyle w:val="TH"/>
      </w:pPr>
      <w:r w:rsidRPr="00AB5FED">
        <w:rPr>
          <w:rFonts w:ascii="Times New Roman" w:hAnsi="Times New Roman"/>
        </w:rPr>
        <w:object w:dxaOrig="12745" w:dyaOrig="10181" w14:anchorId="78AA10F8">
          <v:shape id="_x0000_i1087" type="#_x0000_t75" style="width:462.55pt;height:368.05pt" o:ole="">
            <v:imagedata r:id="rId130" o:title=""/>
          </v:shape>
          <o:OLEObject Type="Embed" ProgID="Visio.Drawing.11" ShapeID="_x0000_i1087" DrawAspect="Content" ObjectID="_1797624544" r:id="rId131"/>
        </w:object>
      </w:r>
    </w:p>
    <w:p w14:paraId="4B865C1C" w14:textId="77777777" w:rsidR="00171381" w:rsidRPr="00AB5FED" w:rsidRDefault="00171381" w:rsidP="00171381">
      <w:pPr>
        <w:pStyle w:val="TF"/>
      </w:pPr>
      <w:r w:rsidRPr="00AB5FED">
        <w:t>Figure 10.7.2.3.2-1: Private call setup in manual commencement mode – users in multiple MCPTT systems</w:t>
      </w:r>
    </w:p>
    <w:p w14:paraId="7C8881D3" w14:textId="77777777" w:rsidR="00171381" w:rsidRPr="00AB5FED" w:rsidRDefault="00171381" w:rsidP="00171381">
      <w:pPr>
        <w:pStyle w:val="B1"/>
      </w:pPr>
      <w:r w:rsidRPr="00AB5FED">
        <w:t>1.</w:t>
      </w:r>
      <w:r w:rsidRPr="00AB5FED">
        <w:tab/>
        <w:t>It is assumed that MCPTT users on MCPTT client 1 and MCPTT client 2 are already registered for receiving MCPTT service to their respective MCPTT service provider, as per procedure in subclause 10.2.</w:t>
      </w:r>
    </w:p>
    <w:p w14:paraId="1BE96BD3" w14:textId="77777777" w:rsidR="00171381" w:rsidRPr="00AB5FED" w:rsidRDefault="00171381" w:rsidP="00171381">
      <w:pPr>
        <w:pStyle w:val="B1"/>
      </w:pPr>
      <w:r w:rsidRPr="00AB5FED">
        <w:t>2.</w:t>
      </w:r>
      <w:r w:rsidRPr="00AB5FED">
        <w:tab/>
        <w:t>MCPTT user at MCPTT client 1 would like to initiate an MCPTT private call for the selected MCPTT user. For a private call with floor control, floor control is to be established.</w:t>
      </w:r>
    </w:p>
    <w:p w14:paraId="64DA2DFB" w14:textId="77777777" w:rsidR="00171381" w:rsidRPr="00AB5FED" w:rsidRDefault="00171381" w:rsidP="00171381">
      <w:pPr>
        <w:pStyle w:val="B1"/>
      </w:pPr>
      <w:r w:rsidRPr="00AB5FED">
        <w:t>3.</w:t>
      </w:r>
      <w:r w:rsidRPr="00AB5FED">
        <w:tab/>
        <w:t xml:space="preserve">MCPTT client 1 sends an MCPTT private call request towards the home MCPTT server 1 (via SIP core), for establishing private call with the MCPTT client 2 registered at MCPTT service provider 2. For a private call with floor control, the MCPTT private call request contains an element that indicates that MCPTT client 1 is requesting the floor. </w:t>
      </w:r>
      <w:r>
        <w:t>If t</w:t>
      </w:r>
      <w:r w:rsidRPr="000E4897">
        <w:t xml:space="preserve">he call request </w:t>
      </w:r>
      <w:r>
        <w:t xml:space="preserve">requests the floor the call request </w:t>
      </w:r>
      <w:r w:rsidRPr="000E4897">
        <w:t>may</w:t>
      </w:r>
      <w:r>
        <w:t xml:space="preserve"> include location information. </w:t>
      </w:r>
      <w:r w:rsidRPr="00AB5FED">
        <w:t>The MCPTT client 1 may include a requested commencement mode that indicates that the call is to be established in manual commencement mode if manual commencement mode is requested by the initiating user.</w:t>
      </w:r>
    </w:p>
    <w:p w14:paraId="2122D618" w14:textId="77777777" w:rsidR="00171381" w:rsidRPr="00AB5FED" w:rsidRDefault="00171381" w:rsidP="00171381">
      <w:pPr>
        <w:pStyle w:val="B1"/>
      </w:pPr>
      <w:r w:rsidRPr="00AB5FED">
        <w:t>4.</w:t>
      </w:r>
      <w:r w:rsidRPr="00AB5FED">
        <w:tab/>
        <w:t>MCPTT server 1 checks whether the MCPTT user at MCPTT client 1 is authorized to initiate the private call. The MCPTT server 1 also checks whether the MCPTT user at MCPTT client 1 is authorized to initiate a call in manual commencement mode.</w:t>
      </w:r>
    </w:p>
    <w:p w14:paraId="507C1D60" w14:textId="77777777" w:rsidR="00171381" w:rsidRPr="00AB5FED" w:rsidRDefault="00171381" w:rsidP="00171381">
      <w:pPr>
        <w:pStyle w:val="B1"/>
      </w:pPr>
      <w:r w:rsidRPr="00AB5FED">
        <w:t>5.</w:t>
      </w:r>
      <w:r w:rsidRPr="00AB5FED">
        <w:tab/>
        <w:t>If authorized, MCPTT server 1 sends the corresponding MCPTT private call request towards the MCPTT system (via SIP core) of the MCPTT client specified in the original MCPTT private call request (MCPTT client 2) i.e., MCPTT server 2.</w:t>
      </w:r>
      <w:r w:rsidRPr="00177009">
        <w:t xml:space="preserve"> </w:t>
      </w:r>
      <w:r>
        <w:t>If location information was included in the private call request, t</w:t>
      </w:r>
      <w:r w:rsidRPr="000E4897">
        <w:t xml:space="preserve">he MCPTT server checks the privacy policy of the MCPTT user to decide if the location information of MCPTT client 1 can be provided to </w:t>
      </w:r>
      <w:r>
        <w:t>the other user</w:t>
      </w:r>
      <w:r w:rsidRPr="000E4897">
        <w:t xml:space="preserve"> on the call</w:t>
      </w:r>
      <w: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sidRPr="000E4897">
        <w:t>.</w:t>
      </w:r>
    </w:p>
    <w:p w14:paraId="447FD0BB" w14:textId="77777777" w:rsidR="00171381" w:rsidRPr="00AB5FED" w:rsidRDefault="00171381" w:rsidP="00171381">
      <w:pPr>
        <w:pStyle w:val="B1"/>
      </w:pPr>
      <w:r w:rsidRPr="00AB5FED">
        <w:t>6.</w:t>
      </w:r>
      <w:r w:rsidRPr="00AB5FED">
        <w:tab/>
        <w:t>MCPTT server may provide a progress indication to MCPTT client 1 to indicate progress in the call setup process.</w:t>
      </w:r>
    </w:p>
    <w:p w14:paraId="76775C23" w14:textId="77777777" w:rsidR="00171381" w:rsidRPr="00AB5FED" w:rsidRDefault="00171381" w:rsidP="00171381">
      <w:pPr>
        <w:pStyle w:val="NO"/>
      </w:pPr>
      <w:r w:rsidRPr="00AB5FED">
        <w:lastRenderedPageBreak/>
        <w:t>NOTE:</w:t>
      </w:r>
      <w:r w:rsidRPr="00AB5FED">
        <w:tab/>
        <w:t>Step 6 can occur at any time following step 4, and prior to step 10.</w:t>
      </w:r>
    </w:p>
    <w:p w14:paraId="5C16B27C" w14:textId="77777777" w:rsidR="00171381" w:rsidRPr="00AB5FED" w:rsidRDefault="00171381" w:rsidP="00171381">
      <w:pPr>
        <w:pStyle w:val="B1"/>
      </w:pPr>
      <w:r w:rsidRPr="00AB5FED">
        <w:t>7.</w:t>
      </w:r>
      <w:r w:rsidRPr="00AB5FED">
        <w:tab/>
        <w:t>The MCPTT server 2 checks whether the MCPTT user at MCPTT client 2 is authorized to receive a private call and also checks the commencement mode setting of MCPTT client 2.</w:t>
      </w:r>
    </w:p>
    <w:p w14:paraId="6DCA1DFB" w14:textId="77777777" w:rsidR="00171381" w:rsidRPr="00AB5FED" w:rsidRDefault="00171381" w:rsidP="00171381">
      <w:pPr>
        <w:pStyle w:val="B1"/>
      </w:pPr>
      <w:r w:rsidRPr="00AB5FED">
        <w:t>8.</w:t>
      </w:r>
      <w:r w:rsidRPr="00AB5FED">
        <w:tab/>
        <w:t>The MCPTT server 2 offers the same media types or a subset of the media types contained in the initial received request and sends an MCPTT private call request towards the MCPTT client specified in the received MCPTT private call request (i.e., MCPTT client 2). If the called MCPTT user has registered to the MCPTT service with multiple MCPTT UEs and has designated the MCPTT UE for receiving the private calls, then the incoming MCPTT private call request is delivered only to the designated MCPTT UE.</w:t>
      </w:r>
    </w:p>
    <w:p w14:paraId="7DED0557" w14:textId="77777777" w:rsidR="00171381" w:rsidRPr="00AB5FED" w:rsidRDefault="00171381" w:rsidP="00171381">
      <w:pPr>
        <w:pStyle w:val="B1"/>
      </w:pPr>
      <w:r w:rsidRPr="00AB5FED">
        <w:t>9.</w:t>
      </w:r>
      <w:r w:rsidRPr="00AB5FED">
        <w:tab/>
        <w:t>The MCPTT user is alerted. MCPTT client 2 sends an MCPTT ringing to the MCPTT server 1 (via server 2).</w:t>
      </w:r>
    </w:p>
    <w:p w14:paraId="08F2CED3" w14:textId="77777777" w:rsidR="00171381" w:rsidRPr="00AB5FED" w:rsidRDefault="00171381" w:rsidP="00171381">
      <w:pPr>
        <w:pStyle w:val="B1"/>
      </w:pPr>
      <w:r w:rsidRPr="00AB5FED">
        <w:t>10.</w:t>
      </w:r>
      <w:r w:rsidRPr="00AB5FED">
        <w:tab/>
        <w:t>The MCPTT server 1 sends an MCPTT ringing to MCPTT client 1, indicating that MCPTT client 2 is being alerted.</w:t>
      </w:r>
    </w:p>
    <w:p w14:paraId="65F51DA3" w14:textId="77777777" w:rsidR="00171381" w:rsidRPr="00AB5FED" w:rsidRDefault="00171381" w:rsidP="00171381">
      <w:pPr>
        <w:pStyle w:val="B1"/>
      </w:pPr>
      <w:r w:rsidRPr="00AB5FED">
        <w:t xml:space="preserve">11. MCPTT user 2 has accepted the call using manual commencement mode (i.e. has taken some action to accept via the user interface) which causes MCPTT client 2 to send an MCPTT private call response to the MCPTT server 1 (via SIP core and MCPTT server 2) </w:t>
      </w:r>
    </w:p>
    <w:p w14:paraId="077EDDC5" w14:textId="77777777" w:rsidR="00171381" w:rsidRPr="00AB5FED" w:rsidRDefault="00171381" w:rsidP="00171381">
      <w:pPr>
        <w:pStyle w:val="B1"/>
      </w:pPr>
      <w:r w:rsidRPr="00AB5FED">
        <w:t>12.</w:t>
      </w:r>
      <w:r w:rsidRPr="00AB5FED">
        <w:tab/>
        <w:t>Upon receiving the MCPTT private call response from MCPTT client 2 accepting the private call request, MCPTT client 1 is informed about successful call establishment.</w:t>
      </w:r>
    </w:p>
    <w:p w14:paraId="290E8318" w14:textId="77777777" w:rsidR="00171381" w:rsidRPr="00AB5FED" w:rsidRDefault="00171381" w:rsidP="00171381">
      <w:pPr>
        <w:pStyle w:val="B1"/>
      </w:pPr>
      <w:r w:rsidRPr="00AB5FED">
        <w:t>13.</w:t>
      </w:r>
      <w:r w:rsidRPr="00AB5FED">
        <w:tab/>
        <w:t>MCPTT client 1 and client 2 have successfully established media plane for communication and either user can transmit media. For successful call establishment of a private call with implicit floor control request from MCPTT client 1, floor participant at MCPTT client 1 is granted the floor by the floor control server at MCPTT service provider 1, giving it permission to transmit. At the same time floor participant at MCPTT client 2 is informed by the floor control server at MCPTT service provider 1 that the floor is taken.</w:t>
      </w:r>
    </w:p>
    <w:p w14:paraId="2CC7EFDC" w14:textId="77777777" w:rsidR="00171381" w:rsidRPr="00AB5FED" w:rsidRDefault="00171381" w:rsidP="00171381">
      <w:pPr>
        <w:pStyle w:val="Heading5"/>
      </w:pPr>
      <w:bookmarkStart w:id="972" w:name="_Toc424654541"/>
      <w:bookmarkStart w:id="973" w:name="_Toc428365118"/>
      <w:bookmarkStart w:id="974" w:name="_Toc433209804"/>
      <w:bookmarkStart w:id="975" w:name="_Toc460616122"/>
      <w:bookmarkStart w:id="976" w:name="_Toc460616983"/>
      <w:bookmarkStart w:id="977" w:name="_Toc187011229"/>
      <w:r w:rsidRPr="00AB5FED">
        <w:t>10.7.2.3.3</w:t>
      </w:r>
      <w:r w:rsidRPr="00AB5FED">
        <w:tab/>
        <w:t>Private call release</w:t>
      </w:r>
      <w:bookmarkEnd w:id="972"/>
      <w:r w:rsidRPr="00AB5FED">
        <w:t xml:space="preserve"> </w:t>
      </w:r>
      <w:r w:rsidRPr="00AB5FED">
        <w:rPr>
          <w:lang w:val="en-US"/>
        </w:rPr>
        <w:t>– MCPTT users in multiple MCPTT systems</w:t>
      </w:r>
      <w:bookmarkEnd w:id="973"/>
      <w:bookmarkEnd w:id="974"/>
      <w:bookmarkEnd w:id="975"/>
      <w:bookmarkEnd w:id="976"/>
      <w:bookmarkEnd w:id="977"/>
    </w:p>
    <w:p w14:paraId="0D4990FC" w14:textId="77777777" w:rsidR="00171381" w:rsidRPr="00AB5FED" w:rsidRDefault="00171381" w:rsidP="00171381">
      <w:bookmarkStart w:id="978" w:name="_Toc424654542"/>
      <w:r w:rsidRPr="00AB5FED">
        <w:t>The procedure in this subclause is for the case where an MCPTT client is requesting to release an ongoing MCPTT private call (with or without floor control) established in either of the two commencement modes (manual or automatic), and the MCPTT users are in multiple MCPTT systems.</w:t>
      </w:r>
    </w:p>
    <w:p w14:paraId="5A4BC0A7" w14:textId="77777777" w:rsidR="00171381" w:rsidRPr="00AB5FED" w:rsidRDefault="00171381" w:rsidP="00171381">
      <w:r w:rsidRPr="00AB5FED">
        <w:t>Procedures are similar to those described for private call release when MCPTT users are in single MCPTT system as in subclause 10.7.2.2.3.1, with the addition that the MCPTT call end request and the corresponding acknowledgement are routed through the MCPTT server in partner MCPTT system.</w:t>
      </w:r>
    </w:p>
    <w:p w14:paraId="272AADD9" w14:textId="77777777" w:rsidR="00171381" w:rsidRPr="00AB5FED" w:rsidRDefault="00171381" w:rsidP="00171381">
      <w:pPr>
        <w:pStyle w:val="Heading4"/>
        <w:rPr>
          <w:lang w:val="nl-NL"/>
        </w:rPr>
      </w:pPr>
      <w:bookmarkStart w:id="979" w:name="_Toc433209805"/>
      <w:bookmarkStart w:id="980" w:name="_Toc460616123"/>
      <w:bookmarkStart w:id="981" w:name="_Toc460616984"/>
      <w:bookmarkStart w:id="982" w:name="_Toc428365119"/>
      <w:bookmarkStart w:id="983" w:name="_Toc187011230"/>
      <w:r w:rsidRPr="00AB5FED">
        <w:rPr>
          <w:lang w:val="nl-NL"/>
        </w:rPr>
        <w:t>10.7.2.4</w:t>
      </w:r>
      <w:r w:rsidRPr="00AB5FED">
        <w:rPr>
          <w:lang w:val="nl-NL"/>
        </w:rPr>
        <w:tab/>
        <w:t>MCPTT emergency private call</w:t>
      </w:r>
      <w:bookmarkEnd w:id="979"/>
      <w:bookmarkEnd w:id="980"/>
      <w:bookmarkEnd w:id="981"/>
      <w:bookmarkEnd w:id="983"/>
    </w:p>
    <w:p w14:paraId="2B5C15E1" w14:textId="77777777" w:rsidR="00171381" w:rsidRPr="00AB5FED" w:rsidRDefault="00171381" w:rsidP="00171381">
      <w:pPr>
        <w:pStyle w:val="Heading5"/>
      </w:pPr>
      <w:bookmarkStart w:id="984" w:name="_Toc433209806"/>
      <w:bookmarkStart w:id="985" w:name="_Toc460616124"/>
      <w:bookmarkStart w:id="986" w:name="_Toc460616985"/>
      <w:bookmarkStart w:id="987" w:name="_Toc187011231"/>
      <w:r w:rsidRPr="00AB5FED">
        <w:t>10.7.2.4.1</w:t>
      </w:r>
      <w:r w:rsidRPr="00AB5FED">
        <w:tab/>
        <w:t>MCPTT emergency private call commencement</w:t>
      </w:r>
      <w:bookmarkEnd w:id="984"/>
      <w:bookmarkEnd w:id="985"/>
      <w:bookmarkEnd w:id="986"/>
      <w:bookmarkEnd w:id="987"/>
    </w:p>
    <w:p w14:paraId="06C02D7C" w14:textId="77777777" w:rsidR="00171381" w:rsidRPr="00AB5FED" w:rsidRDefault="00171381" w:rsidP="00171381">
      <w:r w:rsidRPr="00AB5FED">
        <w:t xml:space="preserve">This procedure focuses on the case where an authorized MCPTT user is initiating an MCPTT emergency private call with unicast signalling for communicating with another MCPTT user. An MCPTT client in the MCPTT emergency state gains elevated access privilege for all of the MCPTT user's mission critical applications. </w:t>
      </w:r>
    </w:p>
    <w:p w14:paraId="159DB23C" w14:textId="77777777" w:rsidR="00171381" w:rsidRPr="00AB5FED" w:rsidRDefault="00171381" w:rsidP="00171381">
      <w:r w:rsidRPr="00AB5FED">
        <w:t>Procedures in figure 10.7.2.4.1-1 are the procedures for the MCPTT client initiating establishment of an MCPTT emergency private call.</w:t>
      </w:r>
    </w:p>
    <w:p w14:paraId="5DCB6683" w14:textId="77777777" w:rsidR="00171381" w:rsidRPr="00AB5FED" w:rsidRDefault="00171381" w:rsidP="00171381">
      <w:r w:rsidRPr="00AB5FED">
        <w:t>Pre-conditions:</w:t>
      </w:r>
    </w:p>
    <w:p w14:paraId="5F288AB3" w14:textId="77777777" w:rsidR="00171381" w:rsidRPr="00AB5FED" w:rsidRDefault="00171381" w:rsidP="00171381">
      <w:pPr>
        <w:pStyle w:val="B1"/>
      </w:pPr>
      <w:r w:rsidRPr="00AB5FED">
        <w:t>1.</w:t>
      </w:r>
      <w:r w:rsidRPr="00AB5FED">
        <w:tab/>
        <w:t>Both members of the MCPTT private call belong to the same MCPTT system.</w:t>
      </w:r>
    </w:p>
    <w:p w14:paraId="315DF06F" w14:textId="77777777" w:rsidR="00171381" w:rsidRDefault="00171381" w:rsidP="00171381">
      <w:pPr>
        <w:pStyle w:val="B1"/>
      </w:pPr>
      <w:r w:rsidRPr="00AB5FED">
        <w:t>2.</w:t>
      </w:r>
      <w:r w:rsidRPr="00AB5FED">
        <w:tab/>
        <w:t>The initiating MCPTT client 1 has been configured to send an MCPTT emergency alert prior to initiating an MCPTT emergency private call.</w:t>
      </w:r>
    </w:p>
    <w:p w14:paraId="7BDDB261" w14:textId="77777777" w:rsidR="00171381" w:rsidRDefault="00171381" w:rsidP="00171381">
      <w:pPr>
        <w:pStyle w:val="B1"/>
        <w:rPr>
          <w:lang w:eastAsia="zh-CN"/>
        </w:rPr>
      </w:pPr>
      <w:r>
        <w:rPr>
          <w:lang w:eastAsia="zh-CN"/>
        </w:rPr>
        <w:t>3.</w:t>
      </w:r>
      <w:r>
        <w:rPr>
          <w:lang w:eastAsia="zh-CN"/>
        </w:rPr>
        <w:tab/>
        <w:t>Optionally, MCPTT client 1 may use an activated functional alias for the call.</w:t>
      </w:r>
    </w:p>
    <w:p w14:paraId="03112E33" w14:textId="77777777" w:rsidR="00171381" w:rsidRDefault="00171381" w:rsidP="00171381">
      <w:pPr>
        <w:pStyle w:val="B1"/>
      </w:pPr>
      <w:r>
        <w:rPr>
          <w:lang w:eastAsia="zh-CN"/>
        </w:rPr>
        <w:t>4.</w:t>
      </w:r>
      <w:r>
        <w:rPr>
          <w:lang w:eastAsia="zh-CN"/>
        </w:rPr>
        <w:tab/>
        <w:t>The MCPTT server has subscribed to the MCPTT functional alias controlling server within the MC system for functional alias activation/de-activation updates.</w:t>
      </w:r>
    </w:p>
    <w:p w14:paraId="452610DA" w14:textId="77777777" w:rsidR="00171381" w:rsidRPr="00AB5FED" w:rsidRDefault="00171381" w:rsidP="00171381">
      <w:pPr>
        <w:pStyle w:val="TH"/>
      </w:pPr>
      <w:r w:rsidRPr="00AB5FED">
        <w:object w:dxaOrig="6884" w:dyaOrig="6889" w14:anchorId="2F59FCFF">
          <v:shape id="_x0000_i1088" type="#_x0000_t75" style="width:305.85pt;height:307pt" o:ole="">
            <v:imagedata r:id="rId132" o:title=""/>
          </v:shape>
          <o:OLEObject Type="Embed" ProgID="Visio.Drawing.11" ShapeID="_x0000_i1088" DrawAspect="Content" ObjectID="_1797624545" r:id="rId133"/>
        </w:object>
      </w:r>
    </w:p>
    <w:p w14:paraId="6061491F" w14:textId="77777777" w:rsidR="00171381" w:rsidRPr="00AB5FED" w:rsidRDefault="00171381" w:rsidP="00171381">
      <w:pPr>
        <w:pStyle w:val="TF"/>
      </w:pPr>
      <w:r w:rsidRPr="00AB5FED">
        <w:t>Figure 10.7.2.4.1-1 MCPTT emergency private call</w:t>
      </w:r>
    </w:p>
    <w:p w14:paraId="0F3F1783" w14:textId="77777777" w:rsidR="00171381" w:rsidRDefault="00171381" w:rsidP="00171381">
      <w:pPr>
        <w:pStyle w:val="B1"/>
      </w:pPr>
      <w:r w:rsidRPr="00AB5FED">
        <w:t>1.</w:t>
      </w:r>
      <w:r w:rsidRPr="00AB5FED">
        <w:tab/>
        <w:t xml:space="preserve">The user at the MCPTT client 1 initiates an MCPTT emergency private call. MCPTT client 1 sets its MCPTT emergency state. </w:t>
      </w:r>
      <w:r>
        <w:t>MCPTT client 1 retains t</w:t>
      </w:r>
      <w:r w:rsidRPr="00AB5FED">
        <w:t>he MCPTT emergency state until explicitly cancelled</w:t>
      </w:r>
      <w:r>
        <w:t xml:space="preserve"> by the user of MCPTT client 1</w:t>
      </w:r>
      <w:r w:rsidRPr="00AB5FED">
        <w:t xml:space="preserve">. </w:t>
      </w:r>
    </w:p>
    <w:p w14:paraId="0275A9A0" w14:textId="13DD882C"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76F918F7" w14:textId="77777777" w:rsidR="00171381" w:rsidRPr="00AB5FED" w:rsidRDefault="00171381" w:rsidP="00171381">
      <w:pPr>
        <w:pStyle w:val="B1"/>
      </w:pPr>
      <w:r w:rsidRPr="00AB5FED">
        <w:t>2.</w:t>
      </w:r>
      <w:r w:rsidRPr="00AB5FED">
        <w:tab/>
        <w:t xml:space="preserve">MCPTT client 1 sends an MCPTT emergency private call request towards the MCPTT server. The request contains an indication of the MCPTT emergency. </w:t>
      </w:r>
      <w:r>
        <w:rPr>
          <w:lang w:val="en-US"/>
        </w:rPr>
        <w:t xml:space="preserve">MCPTT user at MCPTT client 1 may select a functional alias as calling party address and the MCPTT server verifies whether the provided functional alias can be used. Instead of an MCPTT ID the </w:t>
      </w:r>
      <w:r w:rsidRPr="00CF431D">
        <w:rPr>
          <w:lang w:val="en-US"/>
        </w:rPr>
        <w:t xml:space="preserve">MCPTT user at MCPTT client 1 may </w:t>
      </w:r>
      <w:r>
        <w:rPr>
          <w:lang w:val="en-US"/>
        </w:rPr>
        <w:t xml:space="preserve">also select a functional alias as called party address, which the MCPTT server replaces by an </w:t>
      </w:r>
      <w:r w:rsidRPr="001F4D2B">
        <w:rPr>
          <w:lang w:val="en-US"/>
        </w:rPr>
        <w:t>appropriate</w:t>
      </w:r>
      <w:r>
        <w:rPr>
          <w:lang w:val="en-US"/>
        </w:rPr>
        <w:t xml:space="preserve"> MCPTT ID. </w:t>
      </w:r>
      <w:r w:rsidRPr="00AB5FED">
        <w:t>The MCPTT server records the identity of the MCPTT user that initiated the MCPTT emergency private call until the MCPTT emergency is cancelled. If the MCPTT client is configured to send an MCPTT emergency alert when initiating an MCPTT emergency private call, the request also contains an indication that an MCPTT emergency alert is to be initiated.</w:t>
      </w:r>
    </w:p>
    <w:p w14:paraId="4D3FC4A0" w14:textId="77777777" w:rsidR="00171381" w:rsidRDefault="00171381" w:rsidP="00171381">
      <w:pPr>
        <w:pStyle w:val="NO"/>
      </w:pPr>
      <w:r w:rsidRPr="00620711">
        <w:t>NOTE</w:t>
      </w:r>
      <w:r>
        <w:t> 2</w:t>
      </w:r>
      <w:r w:rsidRPr="00620711">
        <w:t>:</w:t>
      </w:r>
      <w:r>
        <w:tab/>
      </w:r>
      <w:r w:rsidRPr="00620711">
        <w:t>If the MCPTT server detects that the functional alias used as the target of the private call request is simultaneously active for multiple MCPTT users, then the MCPTT server can proceed by selecting an appropriate MCPTT ID based on some selection criteria. This selection of an appropriate MCPTT ID is left to implementation.</w:t>
      </w:r>
    </w:p>
    <w:p w14:paraId="22671980" w14:textId="77777777" w:rsidR="00171381" w:rsidRPr="00AB5FED" w:rsidRDefault="00171381" w:rsidP="00171381">
      <w:pPr>
        <w:pStyle w:val="B1"/>
      </w:pPr>
      <w:r w:rsidRPr="00AB5FED">
        <w:t>3.</w:t>
      </w:r>
      <w:r w:rsidRPr="00AB5FED">
        <w:tab/>
        <w:t>MCPTT server sends the MCPTT emergency private call request towards the target MCPTT client. The request contains an indication of the in-progress emergency. The request contains an indication of an MCPTT emergency alert if the request from the originator indicated MCPTT emergency alert.</w:t>
      </w:r>
    </w:p>
    <w:p w14:paraId="684A0223" w14:textId="77777777" w:rsidR="00171381" w:rsidRPr="00AB5FED" w:rsidRDefault="00171381" w:rsidP="00171381">
      <w:pPr>
        <w:pStyle w:val="B1"/>
      </w:pPr>
      <w:r w:rsidRPr="00AB5FED">
        <w:t>4.</w:t>
      </w:r>
      <w:r w:rsidRPr="00AB5FED">
        <w:tab/>
        <w:t>The MCPTT user on MCPTT client 2 is notified of the incoming MCPTT emergency private call</w:t>
      </w:r>
      <w:r>
        <w:t xml:space="preserve"> </w:t>
      </w:r>
      <w:bookmarkStart w:id="988" w:name="_Hlk4741500"/>
      <w:r>
        <w:t>and may display the functional alias of MCPTT client 1</w:t>
      </w:r>
      <w:bookmarkEnd w:id="988"/>
      <w:r w:rsidRPr="00AB5FED">
        <w:t>.</w:t>
      </w:r>
      <w:r w:rsidRPr="000238B0">
        <w:t xml:space="preserve"> </w:t>
      </w:r>
    </w:p>
    <w:p w14:paraId="7A40F338" w14:textId="2A38BC81" w:rsidR="00171381" w:rsidRPr="00AB5FED" w:rsidRDefault="00171381" w:rsidP="00171381">
      <w:pPr>
        <w:pStyle w:val="NO"/>
      </w:pPr>
      <w:r>
        <w:t>NOTE</w:t>
      </w:r>
      <w:r w:rsidR="00E40BBD">
        <w:t> </w:t>
      </w:r>
      <w:r>
        <w:t>3:</w:t>
      </w:r>
      <w:r>
        <w:tab/>
        <w:t>MCPTT client 2 does not set its emergency state as a result of receiving the MCPTT emergency private call.</w:t>
      </w:r>
    </w:p>
    <w:p w14:paraId="28BFAAE0" w14:textId="77777777" w:rsidR="00171381" w:rsidRPr="00AB5FED" w:rsidRDefault="00171381" w:rsidP="00171381">
      <w:pPr>
        <w:pStyle w:val="B1"/>
      </w:pPr>
      <w:r w:rsidRPr="00AB5FED">
        <w:t>5.</w:t>
      </w:r>
      <w:r w:rsidRPr="00AB5FED">
        <w:tab/>
        <w:t>The receiving MCPTT client acknowledges the MCPTT emergency private call request to the MCPTT server.</w:t>
      </w:r>
    </w:p>
    <w:p w14:paraId="5C0B0CD8" w14:textId="77777777" w:rsidR="00171381" w:rsidRPr="00AB5FED" w:rsidRDefault="00171381" w:rsidP="00171381">
      <w:pPr>
        <w:pStyle w:val="B1"/>
      </w:pPr>
      <w:r w:rsidRPr="00AB5FED">
        <w:t>6.</w:t>
      </w:r>
      <w:r w:rsidRPr="00AB5FED">
        <w:tab/>
        <w:t>The MCPTT server adjusts the priority of the underlying bearer.</w:t>
      </w:r>
    </w:p>
    <w:p w14:paraId="2EF8A086" w14:textId="77777777" w:rsidR="00171381" w:rsidRPr="00AB5FED" w:rsidRDefault="00171381" w:rsidP="00171381">
      <w:pPr>
        <w:pStyle w:val="B1"/>
      </w:pPr>
      <w:r w:rsidRPr="00AB5FED">
        <w:lastRenderedPageBreak/>
        <w:t>7.</w:t>
      </w:r>
      <w:r w:rsidRPr="00AB5FED">
        <w:tab/>
        <w:t>The MCPTT server informs MCPTT client 1 about the successful MCPTT emergency private call establishment.</w:t>
      </w:r>
    </w:p>
    <w:p w14:paraId="1332F74B" w14:textId="77777777" w:rsidR="00171381" w:rsidRPr="00AB5FED" w:rsidRDefault="00171381" w:rsidP="00171381">
      <w:pPr>
        <w:pStyle w:val="B1"/>
      </w:pPr>
      <w:r w:rsidRPr="00AB5FED">
        <w:t>8.</w:t>
      </w:r>
      <w:r w:rsidRPr="00AB5FED">
        <w:tab/>
        <w:t>MCPTT client 1 and MCPTT client 2 establish the media plane for communication. The MCPTT client 1 can override MCPTT client 2 unless MCPTT client 2 is also in the MCPTT emergency state.</w:t>
      </w:r>
    </w:p>
    <w:p w14:paraId="2545BE15" w14:textId="77777777" w:rsidR="00171381" w:rsidRPr="00AB5FED" w:rsidRDefault="00171381" w:rsidP="00171381">
      <w:pPr>
        <w:pStyle w:val="NO"/>
        <w:rPr>
          <w:lang w:eastAsia="ko-KR"/>
        </w:rPr>
      </w:pPr>
      <w:r w:rsidRPr="00AB5FED">
        <w:rPr>
          <w:lang w:eastAsia="ko-KR"/>
        </w:rPr>
        <w:t>NOTE </w:t>
      </w:r>
      <w:r>
        <w:rPr>
          <w:lang w:eastAsia="ko-KR"/>
        </w:rPr>
        <w:t>4</w:t>
      </w:r>
      <w:r w:rsidRPr="00AB5FED">
        <w:rPr>
          <w:lang w:eastAsia="ko-KR"/>
        </w:rPr>
        <w:t>:</w:t>
      </w:r>
      <w:r w:rsidRPr="00AB5FED">
        <w:rPr>
          <w:lang w:eastAsia="ko-KR"/>
        </w:rPr>
        <w:tab/>
        <w:t>The priority for the MCPTT emergency private call is retained until cancelled according to system policy (e.g. timeout or call end) or cancelled by an authorized MCPTT user.</w:t>
      </w:r>
    </w:p>
    <w:p w14:paraId="7F99EA31" w14:textId="77777777" w:rsidR="00171381" w:rsidRPr="00AB5FED" w:rsidRDefault="00171381" w:rsidP="00171381">
      <w:pPr>
        <w:pStyle w:val="NO"/>
        <w:rPr>
          <w:lang w:eastAsia="ko-KR"/>
        </w:rPr>
      </w:pPr>
      <w:r w:rsidRPr="00AB5FED">
        <w:rPr>
          <w:lang w:eastAsia="ko-KR"/>
        </w:rPr>
        <w:t>NOTE </w:t>
      </w:r>
      <w:r>
        <w:rPr>
          <w:lang w:eastAsia="ko-KR"/>
        </w:rPr>
        <w:t>5</w:t>
      </w:r>
      <w:r w:rsidRPr="00AB5FED">
        <w:rPr>
          <w:lang w:eastAsia="ko-KR"/>
        </w:rPr>
        <w:t>:</w:t>
      </w:r>
      <w:r w:rsidRPr="00AB5FED">
        <w:rPr>
          <w:lang w:eastAsia="ko-KR"/>
        </w:rPr>
        <w:tab/>
        <w:t>The initiating MCPTT user's MCPTT emergency state is retained by the system until cancelled as in subclause 10.6.2.6.1.3</w:t>
      </w:r>
      <w:r>
        <w:rPr>
          <w:lang w:eastAsia="ko-KR"/>
        </w:rPr>
        <w:t xml:space="preserve">, or by the emergency alert cancellation procedure specified in 3GPP TS 23.280 subclause </w:t>
      </w:r>
      <w:r>
        <w:t>10.10.1.2.2.2</w:t>
      </w:r>
      <w:r w:rsidRPr="00AB5FED">
        <w:rPr>
          <w:lang w:eastAsia="ko-KR"/>
        </w:rPr>
        <w:t>. The initiating MCPTT user's MCPTT emergency state is also retained locally by the MCPTT client until explicitly cancelled by the MCPTT user.</w:t>
      </w:r>
    </w:p>
    <w:p w14:paraId="4EBA4D57" w14:textId="77777777" w:rsidR="00171381" w:rsidRPr="00AB5FED" w:rsidRDefault="00171381" w:rsidP="00171381">
      <w:pPr>
        <w:pStyle w:val="Heading5"/>
      </w:pPr>
      <w:bookmarkStart w:id="989" w:name="_Toc433209807"/>
      <w:bookmarkStart w:id="990" w:name="_Toc460616125"/>
      <w:bookmarkStart w:id="991" w:name="_Toc460616986"/>
      <w:bookmarkStart w:id="992" w:name="_Toc187011232"/>
      <w:r w:rsidRPr="00AB5FED">
        <w:t>10.7.2.4.2</w:t>
      </w:r>
      <w:r w:rsidRPr="00AB5FED">
        <w:tab/>
        <w:t>MCPTT private call emergency upgrade</w:t>
      </w:r>
      <w:bookmarkEnd w:id="989"/>
      <w:bookmarkEnd w:id="990"/>
      <w:bookmarkEnd w:id="991"/>
      <w:bookmarkEnd w:id="992"/>
    </w:p>
    <w:p w14:paraId="5C35E00A" w14:textId="77777777" w:rsidR="00171381" w:rsidRPr="00AB5FED" w:rsidRDefault="00171381" w:rsidP="00171381">
      <w:r w:rsidRPr="00AB5FED">
        <w:t xml:space="preserve">This procedure </w:t>
      </w:r>
      <w:r>
        <w:t xml:space="preserve">describes </w:t>
      </w:r>
      <w:r w:rsidRPr="00AB5FED">
        <w:t>the case where an authorized MCPTT user is upgrading a private call to an MCPTT emergency private call while the private call is already in progress.</w:t>
      </w:r>
    </w:p>
    <w:p w14:paraId="19E0CCE2" w14:textId="77777777" w:rsidR="00171381" w:rsidRPr="00AB5FED" w:rsidRDefault="00171381" w:rsidP="00171381">
      <w:r w:rsidRPr="00AB5FED">
        <w:t>Procedures in figure 10.7.2.4.2-1 are the signalling procedures for the MCPTT client upgrading a private call to an MCPTT emergency private call.</w:t>
      </w:r>
    </w:p>
    <w:p w14:paraId="6020A722" w14:textId="77777777" w:rsidR="00171381" w:rsidRPr="00AB5FED" w:rsidRDefault="00171381" w:rsidP="00171381">
      <w:r w:rsidRPr="00AB5FED">
        <w:t>Pre-conditions:</w:t>
      </w:r>
    </w:p>
    <w:p w14:paraId="5FB8A38F" w14:textId="77777777" w:rsidR="00171381" w:rsidRPr="00AB5FED" w:rsidRDefault="00171381" w:rsidP="00171381">
      <w:pPr>
        <w:pStyle w:val="B1"/>
      </w:pPr>
      <w:r w:rsidRPr="00AB5FED">
        <w:t>1.</w:t>
      </w:r>
      <w:r w:rsidRPr="00AB5FED">
        <w:tab/>
        <w:t>Both members of the private call belong to the same MCPTT system.</w:t>
      </w:r>
    </w:p>
    <w:p w14:paraId="4967877B" w14:textId="77777777" w:rsidR="00171381" w:rsidRPr="00AB5FED" w:rsidRDefault="00171381" w:rsidP="00171381">
      <w:pPr>
        <w:pStyle w:val="B1"/>
      </w:pPr>
      <w:r w:rsidRPr="00AB5FED">
        <w:t>2.</w:t>
      </w:r>
      <w:r w:rsidRPr="00AB5FED">
        <w:tab/>
        <w:t>A private call is already in progress.</w:t>
      </w:r>
    </w:p>
    <w:p w14:paraId="23C54E0E" w14:textId="77777777" w:rsidR="00171381" w:rsidRPr="00AB5FED" w:rsidRDefault="00171381" w:rsidP="00171381">
      <w:pPr>
        <w:pStyle w:val="TH"/>
      </w:pPr>
      <w:r w:rsidRPr="00AB5FED">
        <w:object w:dxaOrig="5479" w:dyaOrig="6201" w14:anchorId="2A4B82B4">
          <v:shape id="_x0000_i1089" type="#_x0000_t75" style="width:273.6pt;height:308.75pt" o:ole="">
            <v:imagedata r:id="rId134" o:title=""/>
          </v:shape>
          <o:OLEObject Type="Embed" ProgID="Visio.Drawing.11" ShapeID="_x0000_i1089" DrawAspect="Content" ObjectID="_1797624546" r:id="rId135"/>
        </w:object>
      </w:r>
    </w:p>
    <w:p w14:paraId="635036CA" w14:textId="77777777" w:rsidR="00171381" w:rsidRPr="00AB5FED" w:rsidRDefault="00171381" w:rsidP="00171381">
      <w:pPr>
        <w:pStyle w:val="TF"/>
      </w:pPr>
      <w:r w:rsidRPr="00AB5FED">
        <w:t>Figure 10.7.2.4.2-1: MCPTT private call upgrade</w:t>
      </w:r>
    </w:p>
    <w:p w14:paraId="1752DD12" w14:textId="77777777" w:rsidR="00171381" w:rsidRDefault="00171381" w:rsidP="00171381">
      <w:pPr>
        <w:pStyle w:val="B1"/>
      </w:pPr>
      <w:r w:rsidRPr="00AB5FED">
        <w:t>1.</w:t>
      </w:r>
      <w:r w:rsidRPr="00AB5FED">
        <w:tab/>
        <w:t xml:space="preserve">The MCPTT user at MCPTT client 1 initiates an emergency. MCPTT client 1 sets its MCPTT emergency state. </w:t>
      </w:r>
      <w:r>
        <w:t>MCPTT client 1 retains t</w:t>
      </w:r>
      <w:r w:rsidRPr="00AB5FED">
        <w:t>he MCPTT emergency state until explicitly cancelled</w:t>
      </w:r>
      <w:r>
        <w:t xml:space="preserve"> by the user of MCPTT client 1</w:t>
      </w:r>
      <w:r w:rsidRPr="00AB5FED">
        <w:t>.</w:t>
      </w:r>
      <w:r w:rsidRPr="000238B0">
        <w:t xml:space="preserve"> </w:t>
      </w:r>
    </w:p>
    <w:p w14:paraId="60F7AE6A" w14:textId="2A7C299F" w:rsidR="00171381" w:rsidRPr="00AB5FED" w:rsidRDefault="00171381" w:rsidP="00171381">
      <w:pPr>
        <w:pStyle w:val="NO"/>
      </w:pPr>
      <w:r>
        <w:t>NOTE</w:t>
      </w:r>
      <w:r w:rsidR="00E40BBD">
        <w:t> </w:t>
      </w:r>
      <w:r>
        <w:t>1:</w:t>
      </w:r>
      <w:r>
        <w:tab/>
        <w:t>While MCPTT client 1 is in the emergency state, all MCPTT group and private calls initiated by MCPTT client 1 are initiated as MCPTT emergency calls.</w:t>
      </w:r>
    </w:p>
    <w:p w14:paraId="18EAFF2A" w14:textId="77777777" w:rsidR="00171381" w:rsidRPr="00AB5FED" w:rsidRDefault="00171381" w:rsidP="00171381">
      <w:pPr>
        <w:pStyle w:val="B1"/>
      </w:pPr>
      <w:r w:rsidRPr="00AB5FED">
        <w:lastRenderedPageBreak/>
        <w:t>2.</w:t>
      </w:r>
      <w:r w:rsidRPr="00AB5FED">
        <w:tab/>
        <w:t xml:space="preserve">MCPTT client 1 requests the MCPTT server to upgrade the private call to in-progress emergency </w:t>
      </w:r>
      <w:r w:rsidRPr="00AB5FED">
        <w:rPr>
          <w:lang w:eastAsia="en-GB"/>
        </w:rPr>
        <w:t>by sending an MCPTT emergency request</w:t>
      </w:r>
      <w:r w:rsidRPr="00AB5FED">
        <w:t>. If configured to send an MCPTT alert when initiating an MCPTT emergency upgrade, the request also contains an indication that an MCPTT alert is to be initiated. The request may contain an indication of an implicit floor request.</w:t>
      </w:r>
      <w:r w:rsidRPr="00955EA8">
        <w:t xml:space="preserve"> </w:t>
      </w:r>
      <w:r>
        <w:t>If t</w:t>
      </w:r>
      <w:r w:rsidRPr="000E4897">
        <w:t xml:space="preserve">he </w:t>
      </w:r>
      <w:r>
        <w:t xml:space="preserve">emergency private </w:t>
      </w:r>
      <w:r w:rsidRPr="000E4897">
        <w:t xml:space="preserve">call request </w:t>
      </w:r>
      <w:r>
        <w:t xml:space="preserve">includes an implicit floor reques it </w:t>
      </w:r>
      <w:r w:rsidRPr="000E4897">
        <w:t xml:space="preserve">may </w:t>
      </w:r>
      <w:r>
        <w:t>also include location information.</w:t>
      </w:r>
    </w:p>
    <w:p w14:paraId="0A4B9BE5" w14:textId="77777777" w:rsidR="00171381" w:rsidRPr="00AB5FED" w:rsidRDefault="00171381" w:rsidP="00171381">
      <w:pPr>
        <w:pStyle w:val="B1"/>
      </w:pPr>
      <w:r w:rsidRPr="00AB5FED">
        <w:t>3.</w:t>
      </w:r>
      <w:r w:rsidRPr="00AB5FED">
        <w:tab/>
      </w:r>
      <w:r>
        <w:t xml:space="preserve">The </w:t>
      </w:r>
      <w:r w:rsidRPr="00AB5FED">
        <w:t xml:space="preserve">MCPTT server sends the MCPTT emergency request towards </w:t>
      </w:r>
      <w:r>
        <w:t xml:space="preserve">MCPTT client 2, </w:t>
      </w:r>
      <w:r w:rsidRPr="00AB5FED">
        <w:t xml:space="preserve">the MCPTT client of the other participant. </w:t>
      </w:r>
      <w:r>
        <w:t xml:space="preserve">If location information was included in the emergency private call request, the </w:t>
      </w:r>
      <w:r w:rsidRPr="008108A8">
        <w:rPr>
          <w:lang w:eastAsia="en-GB"/>
        </w:rPr>
        <w:t xml:space="preserve">MCPTT server checks the privacy policy </w:t>
      </w:r>
      <w:r>
        <w:rPr>
          <w:lang w:eastAsia="en-GB"/>
        </w:rPr>
        <w:t>of the MCPTT user</w:t>
      </w:r>
      <w:r w:rsidRPr="008108A8">
        <w:t xml:space="preserve"> </w:t>
      </w:r>
      <w:r w:rsidRPr="008108A8">
        <w:rPr>
          <w:lang w:eastAsia="en-GB"/>
        </w:rPr>
        <w:t>to decide if the location information of MCPTT client 1</w:t>
      </w:r>
      <w:r>
        <w:rPr>
          <w:lang w:eastAsia="en-GB"/>
        </w:rPr>
        <w:t xml:space="preserve"> can be provided to the other user</w:t>
      </w:r>
      <w:r w:rsidRPr="008108A8">
        <w:rPr>
          <w:lang w:eastAsia="en-GB"/>
        </w:rPr>
        <w:t xml:space="preserve"> on the call</w:t>
      </w:r>
      <w:r>
        <w:rPr>
          <w:lang w:eastAsia="en-GB"/>
        </w:rPr>
        <w:t xml:space="preserve"> </w:t>
      </w:r>
      <w:r w:rsidRPr="008108A8">
        <w:rPr>
          <w:lang w:eastAsia="en-GB"/>
        </w:rPr>
        <w:t>(</w:t>
      </w:r>
      <w:r>
        <w:rPr>
          <w:lang w:eastAsia="en-GB"/>
        </w:rPr>
        <w:t>refer to Annex A.3 "A</w:t>
      </w:r>
      <w:r w:rsidRPr="008108A8">
        <w:rPr>
          <w:lang w:eastAsia="en-GB"/>
        </w:rPr>
        <w:t>uthorisation to provide location information to other MCPTT users on a call when talking</w:t>
      </w:r>
      <w:r>
        <w:rPr>
          <w:lang w:eastAsia="en-GB"/>
        </w:rPr>
        <w:t>"</w:t>
      </w:r>
      <w:r w:rsidRPr="008108A8">
        <w:rPr>
          <w:lang w:eastAsia="en-GB"/>
        </w:rPr>
        <w:t>)</w:t>
      </w:r>
      <w:r>
        <w:rPr>
          <w:lang w:eastAsia="en-GB"/>
        </w:rPr>
        <w:t>.</w:t>
      </w:r>
    </w:p>
    <w:p w14:paraId="11A8450F" w14:textId="77777777" w:rsidR="00171381" w:rsidRDefault="00171381" w:rsidP="00171381">
      <w:pPr>
        <w:pStyle w:val="B1"/>
      </w:pPr>
      <w:r w:rsidRPr="00AB5FED">
        <w:t>4.</w:t>
      </w:r>
      <w:r w:rsidRPr="00AB5FED">
        <w:tab/>
        <w:t>The MCPTT user</w:t>
      </w:r>
      <w:r>
        <w:t xml:space="preserve"> of MCPTT client 2</w:t>
      </w:r>
      <w:r w:rsidRPr="00AB5FED">
        <w:t xml:space="preserve"> is notified of the in-progress emergency of the MCPTT emergency private call.</w:t>
      </w:r>
      <w:r w:rsidRPr="000238B0">
        <w:t xml:space="preserve"> </w:t>
      </w:r>
    </w:p>
    <w:p w14:paraId="7F6E1202" w14:textId="17B63F0B" w:rsidR="00171381" w:rsidRPr="00AB5FED" w:rsidRDefault="00171381" w:rsidP="00171381">
      <w:pPr>
        <w:pStyle w:val="NO"/>
      </w:pPr>
      <w:r>
        <w:t>NOTE</w:t>
      </w:r>
      <w:r w:rsidR="00E40BBD">
        <w:t> </w:t>
      </w:r>
      <w:r>
        <w:t>2:</w:t>
      </w:r>
      <w:r>
        <w:tab/>
        <w:t>MCPTT client 2 does not set its emergency state as a result of receiving the MCPTT emergency private call upgrade.</w:t>
      </w:r>
    </w:p>
    <w:p w14:paraId="3CB5D475" w14:textId="77777777" w:rsidR="00171381" w:rsidRPr="00AB5FED" w:rsidRDefault="00171381" w:rsidP="00171381">
      <w:pPr>
        <w:pStyle w:val="B1"/>
      </w:pPr>
      <w:r w:rsidRPr="00AB5FED">
        <w:t>5.</w:t>
      </w:r>
      <w:r w:rsidRPr="00AB5FED">
        <w:tab/>
        <w:t>The receiving MCPTT client acknowledges the MCPTT emergency request to the MCPTT server.</w:t>
      </w:r>
    </w:p>
    <w:p w14:paraId="26A45E8D" w14:textId="77777777" w:rsidR="00171381" w:rsidRPr="00AB5FED" w:rsidRDefault="00171381" w:rsidP="00171381">
      <w:pPr>
        <w:pStyle w:val="B1"/>
      </w:pPr>
      <w:r w:rsidRPr="00AB5FED">
        <w:t>6.</w:t>
      </w:r>
      <w:r w:rsidRPr="00AB5FED">
        <w:tab/>
        <w:t>The MCPTT server adjusts the priority of the underlying bearer for both participants in the private call. The priority is retained until the call ends.</w:t>
      </w:r>
    </w:p>
    <w:p w14:paraId="0ACC1D18" w14:textId="77777777" w:rsidR="00171381" w:rsidRPr="00AB5FED" w:rsidRDefault="00171381" w:rsidP="00171381">
      <w:pPr>
        <w:pStyle w:val="B1"/>
        <w:rPr>
          <w:lang w:eastAsia="en-GB"/>
        </w:rPr>
      </w:pPr>
      <w:r w:rsidRPr="00AB5FED">
        <w:rPr>
          <w:lang w:eastAsia="en-GB"/>
        </w:rPr>
        <w:t>7.</w:t>
      </w:r>
      <w:r w:rsidRPr="00AB5FED">
        <w:rPr>
          <w:lang w:eastAsia="en-GB"/>
        </w:rPr>
        <w:tab/>
        <w:t>The MCPTT server confirms the upgrade request to MCPTT client 1.</w:t>
      </w:r>
    </w:p>
    <w:p w14:paraId="5384DB56" w14:textId="77777777" w:rsidR="00171381" w:rsidRPr="00AB5FED" w:rsidRDefault="00171381" w:rsidP="00171381">
      <w:pPr>
        <w:pStyle w:val="B1"/>
      </w:pPr>
      <w:r w:rsidRPr="00AB5FED">
        <w:t>8.</w:t>
      </w:r>
      <w:r w:rsidRPr="00AB5FED">
        <w:tab/>
        <w:t>MCPTT client 1 and MCPTT client 2 continue with the private call, which has been transformed into an MCPTT emergency private call. MCPTT client 1 can override MCPTT client 2 unless MCPTT client 2 is also in the MCPTT emergency state.</w:t>
      </w:r>
    </w:p>
    <w:p w14:paraId="2ADF663C" w14:textId="77777777" w:rsidR="00171381" w:rsidRPr="00AB5FED" w:rsidRDefault="00171381" w:rsidP="00171381">
      <w:pPr>
        <w:pStyle w:val="Heading3"/>
      </w:pPr>
      <w:bookmarkStart w:id="993" w:name="_Toc433209808"/>
      <w:bookmarkStart w:id="994" w:name="_Toc460616126"/>
      <w:bookmarkStart w:id="995" w:name="_Toc460616987"/>
      <w:bookmarkStart w:id="996" w:name="_Toc187011233"/>
      <w:r w:rsidRPr="00AB5FED">
        <w:t>10.7.3</w:t>
      </w:r>
      <w:r w:rsidRPr="00AB5FED">
        <w:tab/>
        <w:t>Private call in off-network</w:t>
      </w:r>
      <w:bookmarkEnd w:id="978"/>
      <w:bookmarkEnd w:id="982"/>
      <w:bookmarkEnd w:id="993"/>
      <w:bookmarkEnd w:id="994"/>
      <w:bookmarkEnd w:id="995"/>
      <w:bookmarkEnd w:id="996"/>
    </w:p>
    <w:p w14:paraId="5761C62A" w14:textId="77777777" w:rsidR="00171381" w:rsidRPr="00AB5FED" w:rsidRDefault="00171381" w:rsidP="00171381">
      <w:pPr>
        <w:pStyle w:val="Heading4"/>
      </w:pPr>
      <w:bookmarkStart w:id="997" w:name="_Toc433209809"/>
      <w:bookmarkStart w:id="998" w:name="_Toc460616127"/>
      <w:bookmarkStart w:id="999" w:name="_Toc460616988"/>
      <w:bookmarkStart w:id="1000" w:name="_Toc187011234"/>
      <w:r w:rsidRPr="00AB5FED">
        <w:t>10.7.3.1</w:t>
      </w:r>
      <w:r w:rsidRPr="00AB5FED">
        <w:tab/>
        <w:t>Information flows for private call in off-network</w:t>
      </w:r>
      <w:bookmarkEnd w:id="997"/>
      <w:bookmarkEnd w:id="998"/>
      <w:bookmarkEnd w:id="999"/>
      <w:bookmarkEnd w:id="1000"/>
    </w:p>
    <w:p w14:paraId="5CFC2634" w14:textId="77777777" w:rsidR="00171381" w:rsidRPr="00AB5FED" w:rsidRDefault="00171381" w:rsidP="00171381">
      <w:pPr>
        <w:pStyle w:val="Heading5"/>
        <w:rPr>
          <w:lang w:eastAsia="zh-CN"/>
        </w:rPr>
      </w:pPr>
      <w:bookmarkStart w:id="1001" w:name="_Toc460616128"/>
      <w:bookmarkStart w:id="1002" w:name="_Toc460616989"/>
      <w:bookmarkStart w:id="1003" w:name="_Toc433209810"/>
      <w:bookmarkStart w:id="1004" w:name="_Toc187011235"/>
      <w:r w:rsidRPr="00AB5FED">
        <w:t>10.</w:t>
      </w:r>
      <w:r w:rsidRPr="00AB5FED">
        <w:rPr>
          <w:lang w:eastAsia="zh-CN"/>
        </w:rPr>
        <w:t>7</w:t>
      </w:r>
      <w:r w:rsidRPr="00AB5FED">
        <w:t>.3.</w:t>
      </w:r>
      <w:r w:rsidRPr="00AB5FED">
        <w:rPr>
          <w:rFonts w:hint="eastAsia"/>
          <w:lang w:eastAsia="zh-CN"/>
        </w:rPr>
        <w:t>1</w:t>
      </w:r>
      <w:r w:rsidRPr="00AB5FED">
        <w:rPr>
          <w:rFonts w:hint="eastAsia"/>
        </w:rPr>
        <w:t>.1</w:t>
      </w:r>
      <w:r w:rsidRPr="00AB5FED">
        <w:rPr>
          <w:lang w:eastAsia="zh-CN"/>
        </w:rPr>
        <w:tab/>
      </w:r>
      <w:r w:rsidRPr="00AB5FED">
        <w:rPr>
          <w:rFonts w:hint="eastAsia"/>
          <w:lang w:eastAsia="zh-CN"/>
        </w:rPr>
        <w:t>Call setup request</w:t>
      </w:r>
      <w:bookmarkEnd w:id="1001"/>
      <w:bookmarkEnd w:id="1002"/>
      <w:bookmarkEnd w:id="1004"/>
    </w:p>
    <w:p w14:paraId="505276C6"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.1</w:t>
      </w:r>
      <w:r w:rsidRPr="00AB5FED">
        <w:rPr>
          <w:lang w:eastAsia="zh-CN"/>
        </w:rPr>
        <w:t>-1</w:t>
      </w:r>
      <w:r w:rsidRPr="00AB5FED">
        <w:t xml:space="preserve"> describes the information flow </w:t>
      </w:r>
      <w:r w:rsidRPr="00AB5FED">
        <w:rPr>
          <w:rFonts w:hint="eastAsia"/>
          <w:lang w:eastAsia="zh-CN"/>
        </w:rPr>
        <w:t>call setup</w:t>
      </w:r>
      <w:r w:rsidRPr="00AB5FED">
        <w:t xml:space="preserve"> request</w:t>
      </w:r>
      <w:bookmarkStart w:id="1005" w:name="OLE_LINK9"/>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bookmarkEnd w:id="1005"/>
      <w:r w:rsidRPr="00AB5FED">
        <w:rPr>
          <w:rFonts w:hint="eastAsia"/>
          <w:lang w:eastAsia="zh-CN"/>
        </w:rPr>
        <w:t>.</w:t>
      </w:r>
    </w:p>
    <w:p w14:paraId="06A37AA0" w14:textId="77777777" w:rsidR="00171381" w:rsidRPr="00AB5FED" w:rsidRDefault="00171381" w:rsidP="00171381">
      <w:pPr>
        <w:pStyle w:val="TH"/>
        <w:rPr>
          <w:lang w:val="en-US"/>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.1</w:t>
      </w:r>
      <w:r w:rsidRPr="00AB5FED">
        <w:t xml:space="preserve">-1: </w:t>
      </w:r>
      <w:r w:rsidRPr="00AB5FED">
        <w:rPr>
          <w:rFonts w:hint="eastAsia"/>
          <w:lang w:eastAsia="zh-CN"/>
        </w:rPr>
        <w:t>call setup</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19D9D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8A406C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7A57C3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29AA44C" w14:textId="77777777" w:rsidR="00171381" w:rsidRPr="00AB5FED" w:rsidRDefault="00171381" w:rsidP="00643972">
            <w:pPr>
              <w:pStyle w:val="TAH"/>
            </w:pPr>
            <w:r w:rsidRPr="00AB5FED">
              <w:t>Description</w:t>
            </w:r>
          </w:p>
        </w:tc>
      </w:tr>
      <w:tr w:rsidR="00171381" w:rsidRPr="00AB5FED" w14:paraId="3DF90B5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9FB4DA"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07E9DC9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C06BEC" w14:textId="77777777" w:rsidR="00171381" w:rsidRPr="00AB5FED" w:rsidRDefault="00171381" w:rsidP="00643972">
            <w:pPr>
              <w:pStyle w:val="TAL"/>
              <w:rPr>
                <w:lang w:eastAsia="zh-CN"/>
              </w:rPr>
            </w:pPr>
            <w:r w:rsidRPr="00AB5FED">
              <w:t>The identity of the calling party</w:t>
            </w:r>
          </w:p>
        </w:tc>
      </w:tr>
      <w:tr w:rsidR="00171381" w:rsidRPr="00AB5FED" w14:paraId="51918E9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33F287"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61EBDF30"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0DE0C7B"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1F170AF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17403E" w14:textId="77777777" w:rsidR="00171381" w:rsidRPr="00AB5FED" w:rsidRDefault="00171381" w:rsidP="00643972">
            <w:pPr>
              <w:pStyle w:val="TAL"/>
            </w:pPr>
            <w:r w:rsidRPr="00AB5FED">
              <w:t>SDP offer for private call</w:t>
            </w:r>
          </w:p>
        </w:tc>
        <w:tc>
          <w:tcPr>
            <w:tcW w:w="1440" w:type="dxa"/>
            <w:tcBorders>
              <w:top w:val="single" w:sz="4" w:space="0" w:color="000000"/>
              <w:left w:val="single" w:sz="4" w:space="0" w:color="000000"/>
              <w:bottom w:val="single" w:sz="4" w:space="0" w:color="000000"/>
            </w:tcBorders>
            <w:shd w:val="clear" w:color="auto" w:fill="auto"/>
          </w:tcPr>
          <w:p w14:paraId="0F087620"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2A856CE" w14:textId="77777777" w:rsidR="00171381" w:rsidRPr="00AB5FED" w:rsidRDefault="00171381" w:rsidP="00643972">
            <w:pPr>
              <w:pStyle w:val="TAL"/>
            </w:pPr>
            <w:r w:rsidRPr="00AB5FED">
              <w:t>SDP with media information offered by (to) client</w:t>
            </w:r>
          </w:p>
        </w:tc>
      </w:tr>
      <w:tr w:rsidR="00171381" w:rsidRPr="00AB5FED" w14:paraId="27B749F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0D1979" w14:textId="77777777" w:rsidR="00171381" w:rsidRPr="00AB5FED" w:rsidRDefault="00171381" w:rsidP="00643972">
            <w:pPr>
              <w:pStyle w:val="TAL"/>
            </w:pPr>
            <w:r>
              <w:t>Location information</w:t>
            </w:r>
          </w:p>
        </w:tc>
        <w:tc>
          <w:tcPr>
            <w:tcW w:w="1440" w:type="dxa"/>
            <w:tcBorders>
              <w:top w:val="single" w:sz="4" w:space="0" w:color="000000"/>
              <w:left w:val="single" w:sz="4" w:space="0" w:color="000000"/>
              <w:bottom w:val="single" w:sz="4" w:space="0" w:color="000000"/>
            </w:tcBorders>
            <w:shd w:val="clear" w:color="auto" w:fill="auto"/>
          </w:tcPr>
          <w:p w14:paraId="5B970C1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B71BEE" w14:textId="77777777" w:rsidR="00171381" w:rsidRPr="00AB5FED" w:rsidRDefault="00171381" w:rsidP="00643972">
            <w:pPr>
              <w:pStyle w:val="TAL"/>
            </w:pPr>
            <w:r>
              <w:t>Location of the calling party</w:t>
            </w:r>
          </w:p>
        </w:tc>
      </w:tr>
    </w:tbl>
    <w:p w14:paraId="3D9C32D0" w14:textId="77777777" w:rsidR="00171381" w:rsidRPr="00AB5FED" w:rsidRDefault="00171381" w:rsidP="00171381">
      <w:pPr>
        <w:rPr>
          <w:lang w:eastAsia="zh-CN"/>
        </w:rPr>
      </w:pPr>
    </w:p>
    <w:p w14:paraId="2C561900" w14:textId="77777777" w:rsidR="00171381" w:rsidRPr="00AB5FED" w:rsidRDefault="00171381" w:rsidP="00171381">
      <w:pPr>
        <w:pStyle w:val="Heading5"/>
        <w:rPr>
          <w:lang w:eastAsia="zh-CN"/>
        </w:rPr>
      </w:pPr>
      <w:bookmarkStart w:id="1006" w:name="_Toc460616129"/>
      <w:bookmarkStart w:id="1007" w:name="_Toc460616990"/>
      <w:bookmarkStart w:id="1008" w:name="_Toc187011236"/>
      <w:r w:rsidRPr="00AB5FED">
        <w:rPr>
          <w:rFonts w:hint="eastAsia"/>
          <w:lang w:eastAsia="zh-CN"/>
        </w:rPr>
        <w:t>1</w:t>
      </w:r>
      <w:r w:rsidRPr="00AB5FED">
        <w:t>0.7.3.</w:t>
      </w:r>
      <w:r w:rsidRPr="00AB5FED">
        <w:rPr>
          <w:rFonts w:hint="eastAsia"/>
        </w:rPr>
        <w:t>1.</w:t>
      </w:r>
      <w:r w:rsidRPr="00AB5FED">
        <w:rPr>
          <w:rFonts w:hint="eastAsia"/>
          <w:lang w:eastAsia="zh-CN"/>
        </w:rPr>
        <w:t>2</w:t>
      </w:r>
      <w:r w:rsidRPr="00AB5FED">
        <w:tab/>
      </w:r>
      <w:r w:rsidRPr="00AB5FED">
        <w:rPr>
          <w:rFonts w:hint="eastAsia"/>
        </w:rPr>
        <w:t>Call setup re</w:t>
      </w:r>
      <w:r w:rsidRPr="00AB5FED">
        <w:rPr>
          <w:rFonts w:hint="eastAsia"/>
          <w:lang w:eastAsia="zh-CN"/>
        </w:rPr>
        <w:t>sponse</w:t>
      </w:r>
      <w:bookmarkEnd w:id="1006"/>
      <w:bookmarkEnd w:id="1007"/>
      <w:bookmarkEnd w:id="1008"/>
    </w:p>
    <w:p w14:paraId="7E09DAC1"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1.2</w:t>
      </w:r>
      <w:r w:rsidRPr="00AB5FED">
        <w:rPr>
          <w:lang w:eastAsia="zh-CN"/>
        </w:rPr>
        <w:t>-1</w:t>
      </w:r>
      <w:r w:rsidRPr="00AB5FED">
        <w:t xml:space="preserve"> describes the information flow </w:t>
      </w:r>
      <w:r w:rsidRPr="00AB5FED">
        <w:rPr>
          <w:lang w:eastAsia="zh-CN"/>
        </w:rPr>
        <w:t>c</w:t>
      </w:r>
      <w:r w:rsidRPr="00AB5FED">
        <w:rPr>
          <w:rFonts w:hint="eastAsia"/>
          <w:lang w:eastAsia="zh-CN"/>
        </w:rPr>
        <w:t>all setup</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5B1A226F"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.2</w:t>
      </w:r>
      <w:r w:rsidRPr="00AB5FED">
        <w:t xml:space="preserve">-1: </w:t>
      </w:r>
      <w:r w:rsidRPr="00AB5FED">
        <w:rPr>
          <w:rFonts w:hint="eastAsia"/>
          <w:lang w:eastAsia="zh-CN"/>
        </w:rPr>
        <w:t>call setup</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0A08B8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A7F42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A4DA73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0142A1D" w14:textId="77777777" w:rsidR="00171381" w:rsidRPr="00AB5FED" w:rsidRDefault="00171381" w:rsidP="00643972">
            <w:pPr>
              <w:pStyle w:val="TAH"/>
            </w:pPr>
            <w:r w:rsidRPr="00AB5FED">
              <w:t>Description</w:t>
            </w:r>
          </w:p>
        </w:tc>
      </w:tr>
      <w:tr w:rsidR="00171381" w:rsidRPr="00AB5FED" w14:paraId="7003223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A159096"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18589C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A775BA2" w14:textId="77777777" w:rsidR="00171381" w:rsidRPr="00AB5FED" w:rsidRDefault="00171381" w:rsidP="00643972">
            <w:pPr>
              <w:pStyle w:val="TAL"/>
              <w:rPr>
                <w:lang w:eastAsia="zh-CN"/>
              </w:rPr>
            </w:pPr>
            <w:r w:rsidRPr="00AB5FED">
              <w:t>The identity of the calling party</w:t>
            </w:r>
          </w:p>
        </w:tc>
      </w:tr>
      <w:tr w:rsidR="00171381" w:rsidRPr="00AB5FED" w14:paraId="4161114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457230"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5A3A6C95"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E648578"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74E1A4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3E1A677" w14:textId="77777777" w:rsidR="00171381" w:rsidRPr="00AB5FED" w:rsidRDefault="00171381" w:rsidP="00643972">
            <w:pPr>
              <w:pStyle w:val="TAL"/>
            </w:pPr>
            <w:r w:rsidRPr="00AB5FED">
              <w:t xml:space="preserve">SDP </w:t>
            </w:r>
            <w:r w:rsidRPr="00AB5FED">
              <w:rPr>
                <w:rFonts w:hint="eastAsia"/>
              </w:rPr>
              <w:t>answer</w:t>
            </w:r>
            <w:r w:rsidRPr="00AB5FED">
              <w:t xml:space="preserve"> for private call</w:t>
            </w:r>
          </w:p>
        </w:tc>
        <w:tc>
          <w:tcPr>
            <w:tcW w:w="1440" w:type="dxa"/>
            <w:tcBorders>
              <w:top w:val="single" w:sz="4" w:space="0" w:color="000000"/>
              <w:left w:val="single" w:sz="4" w:space="0" w:color="000000"/>
              <w:bottom w:val="single" w:sz="4" w:space="0" w:color="000000"/>
            </w:tcBorders>
            <w:shd w:val="clear" w:color="auto" w:fill="auto"/>
          </w:tcPr>
          <w:p w14:paraId="42BC07DC" w14:textId="77777777" w:rsidR="00171381" w:rsidRPr="00AB5FED" w:rsidRDefault="00171381" w:rsidP="00643972">
            <w:pPr>
              <w:pStyle w:val="TAL"/>
            </w:pPr>
            <w:r w:rsidRPr="00AB5FED">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2865A97" w14:textId="77777777" w:rsidR="00171381" w:rsidRPr="00AB5FED" w:rsidRDefault="00171381" w:rsidP="00643972">
            <w:pPr>
              <w:pStyle w:val="TAL"/>
            </w:pPr>
            <w:r w:rsidRPr="00AB5FED">
              <w:t>SDP with media information offered by (to) client</w:t>
            </w:r>
          </w:p>
        </w:tc>
      </w:tr>
    </w:tbl>
    <w:p w14:paraId="4A525A26" w14:textId="77777777" w:rsidR="00171381" w:rsidRPr="00AB5FED" w:rsidRDefault="00171381" w:rsidP="00171381">
      <w:pPr>
        <w:rPr>
          <w:lang w:eastAsia="zh-CN"/>
        </w:rPr>
      </w:pPr>
    </w:p>
    <w:p w14:paraId="54594D87" w14:textId="77777777" w:rsidR="00171381" w:rsidRPr="00AB5FED" w:rsidRDefault="00171381" w:rsidP="00171381">
      <w:pPr>
        <w:pStyle w:val="Heading5"/>
        <w:rPr>
          <w:lang w:eastAsia="zh-CN"/>
        </w:rPr>
      </w:pPr>
      <w:bookmarkStart w:id="1009" w:name="_Toc460616130"/>
      <w:bookmarkStart w:id="1010" w:name="_Toc460616991"/>
      <w:bookmarkStart w:id="1011" w:name="_Toc187011237"/>
      <w:r w:rsidRPr="00AB5FED">
        <w:t>10.</w:t>
      </w:r>
      <w:r w:rsidRPr="00AB5FED">
        <w:rPr>
          <w:lang w:eastAsia="zh-CN"/>
        </w:rPr>
        <w:t>7</w:t>
      </w:r>
      <w:r w:rsidRPr="00AB5FED">
        <w:t>.3.</w:t>
      </w:r>
      <w:r w:rsidRPr="00AB5FED">
        <w:rPr>
          <w:rFonts w:hint="eastAsia"/>
          <w:lang w:eastAsia="zh-CN"/>
        </w:rPr>
        <w:t>1</w:t>
      </w:r>
      <w:r w:rsidRPr="00AB5FED">
        <w:rPr>
          <w:rFonts w:hint="eastAsia"/>
        </w:rPr>
        <w:t>.</w:t>
      </w:r>
      <w:r w:rsidRPr="00AB5FED">
        <w:rPr>
          <w:rFonts w:hint="eastAsia"/>
          <w:lang w:eastAsia="zh-CN"/>
        </w:rPr>
        <w:t>3</w:t>
      </w:r>
      <w:r w:rsidRPr="00AB5FED">
        <w:rPr>
          <w:lang w:eastAsia="zh-CN"/>
        </w:rPr>
        <w:tab/>
      </w:r>
      <w:r w:rsidRPr="00AB5FED">
        <w:rPr>
          <w:rFonts w:hint="eastAsia"/>
          <w:lang w:eastAsia="zh-CN"/>
        </w:rPr>
        <w:t>Call release request</w:t>
      </w:r>
      <w:bookmarkEnd w:id="1009"/>
      <w:bookmarkEnd w:id="1010"/>
      <w:bookmarkEnd w:id="1011"/>
    </w:p>
    <w:p w14:paraId="01001933"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.1</w:t>
      </w:r>
      <w:r w:rsidRPr="00AB5FED">
        <w:rPr>
          <w:rFonts w:hint="eastAsia"/>
          <w:lang w:eastAsia="zh-CN"/>
        </w:rPr>
        <w:t>.3</w:t>
      </w:r>
      <w:r w:rsidRPr="00AB5FED">
        <w:rPr>
          <w:lang w:eastAsia="zh-CN"/>
        </w:rPr>
        <w:t>-1</w:t>
      </w:r>
      <w:r w:rsidRPr="00AB5FED">
        <w:t xml:space="preserve"> describes the information flow </w:t>
      </w:r>
      <w:r w:rsidRPr="00AB5FED">
        <w:rPr>
          <w:rFonts w:hint="eastAsia"/>
          <w:lang w:eastAsia="zh-CN"/>
        </w:rPr>
        <w:t>call release</w:t>
      </w:r>
      <w:r w:rsidRPr="00AB5FED">
        <w:t xml:space="preserve"> request</w:t>
      </w:r>
      <w:r w:rsidRPr="00AB5FED">
        <w:rPr>
          <w:rFonts w:hint="eastAsia"/>
          <w:lang w:eastAsia="zh-CN"/>
        </w:rPr>
        <w:t xml:space="preserv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7BD3753E" w14:textId="77777777" w:rsidR="00171381" w:rsidRPr="00AB5FED" w:rsidRDefault="00171381" w:rsidP="00171381">
      <w:pPr>
        <w:pStyle w:val="TH"/>
        <w:rPr>
          <w:lang w:val="en-US"/>
        </w:rPr>
      </w:pPr>
      <w:r w:rsidRPr="00AB5FED">
        <w:lastRenderedPageBreak/>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.3</w:t>
      </w:r>
      <w:r w:rsidRPr="00AB5FED">
        <w:t xml:space="preserve">-1: </w:t>
      </w:r>
      <w:r w:rsidRPr="00AB5FED">
        <w:rPr>
          <w:rFonts w:hint="eastAsia"/>
          <w:lang w:eastAsia="zh-CN"/>
        </w:rPr>
        <w:t>call release</w:t>
      </w:r>
      <w:r w:rsidRPr="00AB5FED">
        <w:rPr>
          <w:lang w:val="en-US"/>
        </w:rPr>
        <w:t xml:space="preserve">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0E6D12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45C2CF"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14F6B2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ECF4715" w14:textId="77777777" w:rsidR="00171381" w:rsidRPr="00AB5FED" w:rsidRDefault="00171381" w:rsidP="00643972">
            <w:pPr>
              <w:pStyle w:val="TAH"/>
            </w:pPr>
            <w:r w:rsidRPr="00AB5FED">
              <w:t>Description</w:t>
            </w:r>
          </w:p>
        </w:tc>
      </w:tr>
      <w:tr w:rsidR="00171381" w:rsidRPr="00AB5FED" w14:paraId="0120C28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F203C2"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C86ED5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F4CD1FE" w14:textId="77777777" w:rsidR="00171381" w:rsidRPr="00AB5FED" w:rsidRDefault="00171381" w:rsidP="00643972">
            <w:pPr>
              <w:pStyle w:val="TAL"/>
              <w:rPr>
                <w:lang w:eastAsia="zh-CN"/>
              </w:rPr>
            </w:pPr>
            <w:r w:rsidRPr="00AB5FED">
              <w:t>The identity of the calling party</w:t>
            </w:r>
          </w:p>
        </w:tc>
      </w:tr>
      <w:tr w:rsidR="00171381" w:rsidRPr="00AB5FED" w14:paraId="4FC10A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2C8C5"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116D1BB7"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1CCFADF"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3E9AA7F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BADD0DA"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16321EA1"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CDBB64" w14:textId="77777777" w:rsidR="00171381" w:rsidRPr="00AB5FED" w:rsidRDefault="00171381" w:rsidP="00643972">
            <w:pPr>
              <w:pStyle w:val="TAL"/>
            </w:pPr>
            <w:r w:rsidRPr="00AB5FED">
              <w:t>This element indicates that reason for the private call release. e.g., Originating client requested, target client requested.</w:t>
            </w:r>
          </w:p>
        </w:tc>
      </w:tr>
    </w:tbl>
    <w:p w14:paraId="4E29C6BB" w14:textId="77777777" w:rsidR="00171381" w:rsidRPr="00AB5FED" w:rsidRDefault="00171381" w:rsidP="00171381">
      <w:pPr>
        <w:rPr>
          <w:lang w:eastAsia="zh-CN"/>
        </w:rPr>
      </w:pPr>
    </w:p>
    <w:p w14:paraId="33B9C947" w14:textId="77777777" w:rsidR="00171381" w:rsidRPr="00AB5FED" w:rsidRDefault="00171381" w:rsidP="00171381">
      <w:pPr>
        <w:pStyle w:val="Heading5"/>
        <w:rPr>
          <w:lang w:eastAsia="zh-CN"/>
        </w:rPr>
      </w:pPr>
      <w:bookmarkStart w:id="1012" w:name="_Toc460616131"/>
      <w:bookmarkStart w:id="1013" w:name="_Toc460616992"/>
      <w:bookmarkStart w:id="1014" w:name="_Toc187011238"/>
      <w:r w:rsidRPr="00AB5FED">
        <w:rPr>
          <w:rFonts w:hint="eastAsia"/>
          <w:lang w:eastAsia="zh-CN"/>
        </w:rPr>
        <w:t>1</w:t>
      </w:r>
      <w:r w:rsidRPr="00AB5FED">
        <w:t>0.7.3.</w:t>
      </w:r>
      <w:r w:rsidRPr="00AB5FED">
        <w:rPr>
          <w:rFonts w:hint="eastAsia"/>
        </w:rPr>
        <w:t>1.</w:t>
      </w:r>
      <w:r w:rsidRPr="00AB5FED">
        <w:rPr>
          <w:rFonts w:hint="eastAsia"/>
          <w:lang w:eastAsia="zh-CN"/>
        </w:rPr>
        <w:t>4</w:t>
      </w:r>
      <w:r w:rsidRPr="00AB5FED">
        <w:tab/>
      </w:r>
      <w:r w:rsidRPr="00AB5FED">
        <w:rPr>
          <w:rFonts w:hint="eastAsia"/>
        </w:rPr>
        <w:t xml:space="preserve">Call </w:t>
      </w:r>
      <w:r w:rsidRPr="00AB5FED">
        <w:rPr>
          <w:rFonts w:hint="eastAsia"/>
          <w:lang w:eastAsia="zh-CN"/>
        </w:rPr>
        <w:t>release</w:t>
      </w:r>
      <w:r w:rsidRPr="00AB5FED">
        <w:rPr>
          <w:rFonts w:hint="eastAsia"/>
        </w:rPr>
        <w:t xml:space="preserve"> re</w:t>
      </w:r>
      <w:r w:rsidRPr="00AB5FED">
        <w:rPr>
          <w:rFonts w:hint="eastAsia"/>
          <w:lang w:eastAsia="zh-CN"/>
        </w:rPr>
        <w:t>sponse</w:t>
      </w:r>
      <w:bookmarkEnd w:id="1012"/>
      <w:bookmarkEnd w:id="1013"/>
      <w:bookmarkEnd w:id="1014"/>
    </w:p>
    <w:p w14:paraId="796B7E5C" w14:textId="77777777" w:rsidR="00171381" w:rsidRPr="00AB5FED" w:rsidRDefault="00171381" w:rsidP="00171381">
      <w:pPr>
        <w:rPr>
          <w:lang w:eastAsia="zh-CN"/>
        </w:rPr>
      </w:pPr>
      <w:r w:rsidRPr="00AB5FED">
        <w:t>Table 10.</w:t>
      </w:r>
      <w:r w:rsidRPr="00AB5FED">
        <w:rPr>
          <w:lang w:eastAsia="zh-CN"/>
        </w:rPr>
        <w:t>7</w:t>
      </w:r>
      <w:r w:rsidRPr="00AB5FED">
        <w:rPr>
          <w:rFonts w:hint="eastAsia"/>
          <w:lang w:eastAsia="zh-CN"/>
        </w:rPr>
        <w:t>.3</w:t>
      </w:r>
      <w:r w:rsidRPr="00AB5FED">
        <w:rPr>
          <w:lang w:eastAsia="zh-CN"/>
        </w:rPr>
        <w:t>.</w:t>
      </w:r>
      <w:r w:rsidRPr="00AB5FED">
        <w:rPr>
          <w:rFonts w:hint="eastAsia"/>
          <w:lang w:eastAsia="zh-CN"/>
        </w:rPr>
        <w:t>1.4</w:t>
      </w:r>
      <w:r w:rsidRPr="00AB5FED">
        <w:rPr>
          <w:lang w:eastAsia="zh-CN"/>
        </w:rPr>
        <w:t>-1</w:t>
      </w:r>
      <w:r w:rsidRPr="00AB5FED">
        <w:t xml:space="preserve"> describes the information flow </w:t>
      </w:r>
      <w:r w:rsidRPr="00AB5FED">
        <w:rPr>
          <w:rFonts w:hint="eastAsia"/>
          <w:lang w:eastAsia="zh-CN"/>
        </w:rPr>
        <w:t>call release</w:t>
      </w:r>
      <w:r w:rsidRPr="00AB5FED">
        <w:t xml:space="preserve"> re</w:t>
      </w:r>
      <w:r w:rsidRPr="00AB5FED">
        <w:rPr>
          <w:rFonts w:hint="eastAsia"/>
          <w:lang w:eastAsia="zh-CN"/>
        </w:rPr>
        <w:t xml:space="preserve">sponse </w:t>
      </w:r>
      <w:r w:rsidRPr="00AB5FED">
        <w:t xml:space="preserve">from </w:t>
      </w:r>
      <w:r w:rsidRPr="00AB5FED">
        <w:rPr>
          <w:rFonts w:hint="eastAsia"/>
          <w:lang w:eastAsia="zh-CN"/>
        </w:rPr>
        <w:t>one</w:t>
      </w:r>
      <w:r w:rsidRPr="00AB5FED">
        <w:t xml:space="preserve"> MCPTT client to </w:t>
      </w:r>
      <w:r w:rsidRPr="00AB5FED">
        <w:rPr>
          <w:rFonts w:hint="eastAsia"/>
          <w:lang w:eastAsia="zh-CN"/>
        </w:rPr>
        <w:t xml:space="preserve">another </w:t>
      </w:r>
      <w:r w:rsidRPr="00AB5FED">
        <w:t>MCPTT</w:t>
      </w:r>
      <w:r w:rsidRPr="00AB5FED">
        <w:rPr>
          <w:rFonts w:hint="eastAsia"/>
          <w:lang w:eastAsia="zh-CN"/>
        </w:rPr>
        <w:t xml:space="preserve"> client.</w:t>
      </w:r>
    </w:p>
    <w:p w14:paraId="2BDB79E6" w14:textId="77777777" w:rsidR="00171381" w:rsidRPr="00AB5FED" w:rsidRDefault="00171381" w:rsidP="00171381">
      <w:pPr>
        <w:pStyle w:val="TH"/>
        <w:rPr>
          <w:lang w:val="en-US" w:eastAsia="zh-CN"/>
        </w:rPr>
      </w:pPr>
      <w:r w:rsidRPr="00AB5FED">
        <w:t>Table 10.</w:t>
      </w:r>
      <w:r w:rsidRPr="00AB5FED">
        <w:rPr>
          <w:lang w:val="en-US" w:eastAsia="zh-CN"/>
        </w:rPr>
        <w:t>7</w:t>
      </w:r>
      <w:r w:rsidRPr="00AB5FED">
        <w:t>.</w:t>
      </w:r>
      <w:r w:rsidRPr="00AB5FED">
        <w:rPr>
          <w:rFonts w:hint="eastAsia"/>
          <w:lang w:val="en-US" w:eastAsia="zh-CN"/>
        </w:rPr>
        <w:t>3</w:t>
      </w:r>
      <w:r w:rsidRPr="00AB5FED">
        <w:t>.</w:t>
      </w:r>
      <w:r w:rsidRPr="00AB5FED">
        <w:rPr>
          <w:lang w:val="en-US"/>
        </w:rPr>
        <w:t>1</w:t>
      </w:r>
      <w:r w:rsidRPr="00AB5FED">
        <w:rPr>
          <w:rFonts w:hint="eastAsia"/>
          <w:lang w:val="en-US" w:eastAsia="zh-CN"/>
        </w:rPr>
        <w:t>.4</w:t>
      </w:r>
      <w:r w:rsidRPr="00AB5FED">
        <w:t xml:space="preserve">-1: </w:t>
      </w:r>
      <w:r w:rsidRPr="00AB5FED">
        <w:rPr>
          <w:rFonts w:hint="eastAsia"/>
          <w:lang w:eastAsia="zh-CN"/>
        </w:rPr>
        <w:t>call release</w:t>
      </w:r>
      <w:r w:rsidRPr="00AB5FED">
        <w:rPr>
          <w:lang w:val="en-US"/>
        </w:rPr>
        <w:t xml:space="preserve"> re</w:t>
      </w:r>
      <w:r w:rsidRPr="00AB5FED">
        <w:rPr>
          <w:rFonts w:hint="eastAsia"/>
          <w:lang w:val="en-US" w:eastAsia="zh-CN"/>
        </w:rPr>
        <w:t>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A76478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DE02461"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AE05D1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5F98D0" w14:textId="77777777" w:rsidR="00171381" w:rsidRPr="00AB5FED" w:rsidRDefault="00171381" w:rsidP="00643972">
            <w:pPr>
              <w:pStyle w:val="TAH"/>
            </w:pPr>
            <w:r w:rsidRPr="00AB5FED">
              <w:t>Description</w:t>
            </w:r>
          </w:p>
        </w:tc>
      </w:tr>
      <w:tr w:rsidR="00171381" w:rsidRPr="00AB5FED" w14:paraId="44C2739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6A278A1" w14:textId="77777777" w:rsidR="00171381" w:rsidRPr="00AB5FED" w:rsidRDefault="00171381" w:rsidP="00643972">
            <w:pPr>
              <w:pStyle w:val="TAL"/>
              <w:rPr>
                <w:lang w:eastAsia="zh-CN"/>
              </w:rPr>
            </w:pPr>
            <w:r w:rsidRPr="00AB5FED">
              <w:t>MCPTT ID</w:t>
            </w:r>
            <w:r w:rsidRPr="00AB5FED">
              <w:rPr>
                <w:rFonts w:hint="eastAsia"/>
                <w:lang w:eastAsia="zh-CN"/>
              </w:rPr>
              <w:t xml:space="preserve"> of the caller</w:t>
            </w:r>
          </w:p>
        </w:tc>
        <w:tc>
          <w:tcPr>
            <w:tcW w:w="1440" w:type="dxa"/>
            <w:tcBorders>
              <w:top w:val="single" w:sz="4" w:space="0" w:color="000000"/>
              <w:left w:val="single" w:sz="4" w:space="0" w:color="000000"/>
              <w:bottom w:val="single" w:sz="4" w:space="0" w:color="000000"/>
            </w:tcBorders>
            <w:shd w:val="clear" w:color="auto" w:fill="auto"/>
          </w:tcPr>
          <w:p w14:paraId="51FAA4F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79831FD" w14:textId="77777777" w:rsidR="00171381" w:rsidRPr="00AB5FED" w:rsidRDefault="00171381" w:rsidP="00643972">
            <w:pPr>
              <w:pStyle w:val="TAL"/>
              <w:rPr>
                <w:lang w:eastAsia="zh-CN"/>
              </w:rPr>
            </w:pPr>
            <w:r w:rsidRPr="00AB5FED">
              <w:t>The identity of the calling party</w:t>
            </w:r>
          </w:p>
        </w:tc>
      </w:tr>
      <w:tr w:rsidR="00171381" w:rsidRPr="00AB5FED" w14:paraId="710278E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2D9B9BA" w14:textId="77777777" w:rsidR="00171381" w:rsidRPr="00AB5FED" w:rsidRDefault="00171381" w:rsidP="00643972">
            <w:pPr>
              <w:pStyle w:val="TAL"/>
              <w:rPr>
                <w:lang w:eastAsia="zh-CN"/>
              </w:rPr>
            </w:pPr>
            <w:r w:rsidRPr="00AB5FED">
              <w:rPr>
                <w:rFonts w:hint="eastAsia"/>
                <w:lang w:eastAsia="zh-CN"/>
              </w:rPr>
              <w:t>MCPTT ID of the callee</w:t>
            </w:r>
          </w:p>
        </w:tc>
        <w:tc>
          <w:tcPr>
            <w:tcW w:w="1440" w:type="dxa"/>
            <w:tcBorders>
              <w:top w:val="single" w:sz="4" w:space="0" w:color="000000"/>
              <w:left w:val="single" w:sz="4" w:space="0" w:color="000000"/>
              <w:bottom w:val="single" w:sz="4" w:space="0" w:color="000000"/>
            </w:tcBorders>
            <w:shd w:val="clear" w:color="auto" w:fill="auto"/>
          </w:tcPr>
          <w:p w14:paraId="25B70C28" w14:textId="77777777" w:rsidR="00171381" w:rsidRPr="00AB5FED" w:rsidRDefault="00171381" w:rsidP="00643972">
            <w:pPr>
              <w:pStyle w:val="TAL"/>
              <w:rPr>
                <w:lang w:eastAsia="zh-CN"/>
              </w:rPr>
            </w:pPr>
            <w:r w:rsidRPr="00AB5FED">
              <w:rPr>
                <w:rFonts w:hint="eastAsia"/>
                <w:lang w:eastAsia="zh-CN"/>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A5A3079" w14:textId="77777777" w:rsidR="00171381" w:rsidRPr="00AB5FED" w:rsidRDefault="00171381" w:rsidP="00643972">
            <w:pPr>
              <w:pStyle w:val="TAL"/>
              <w:rPr>
                <w:lang w:eastAsia="zh-CN"/>
              </w:rPr>
            </w:pPr>
            <w:r w:rsidRPr="00AB5FED">
              <w:t>The identity of the call</w:t>
            </w:r>
            <w:r w:rsidRPr="00AB5FED">
              <w:rPr>
                <w:rFonts w:hint="eastAsia"/>
                <w:lang w:eastAsia="zh-CN"/>
              </w:rPr>
              <w:t>ed</w:t>
            </w:r>
            <w:r w:rsidRPr="00AB5FED">
              <w:t xml:space="preserve"> party</w:t>
            </w:r>
          </w:p>
        </w:tc>
      </w:tr>
      <w:tr w:rsidR="00171381" w:rsidRPr="00AB5FED" w14:paraId="58FFA81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E54C4E" w14:textId="77777777" w:rsidR="00171381" w:rsidRPr="00AB5FED" w:rsidRDefault="00171381" w:rsidP="00643972">
            <w:pPr>
              <w:pStyle w:val="TAL"/>
              <w:rPr>
                <w:lang w:eastAsia="zh-CN"/>
              </w:rPr>
            </w:pPr>
            <w:r w:rsidRPr="00AB5FED">
              <w:t>MCPTT private call release reason</w:t>
            </w:r>
          </w:p>
        </w:tc>
        <w:tc>
          <w:tcPr>
            <w:tcW w:w="1440" w:type="dxa"/>
            <w:tcBorders>
              <w:top w:val="single" w:sz="4" w:space="0" w:color="000000"/>
              <w:left w:val="single" w:sz="4" w:space="0" w:color="000000"/>
              <w:bottom w:val="single" w:sz="4" w:space="0" w:color="000000"/>
            </w:tcBorders>
            <w:shd w:val="clear" w:color="auto" w:fill="auto"/>
          </w:tcPr>
          <w:p w14:paraId="25ACEEBB" w14:textId="77777777" w:rsidR="00171381" w:rsidRPr="00AB5FED" w:rsidRDefault="00171381" w:rsidP="00643972">
            <w:pPr>
              <w:pStyle w:val="TAL"/>
              <w:rPr>
                <w:lang w:eastAsia="zh-CN"/>
              </w:rPr>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4F3DB8" w14:textId="77777777" w:rsidR="00171381" w:rsidRPr="00AB5FED" w:rsidRDefault="00171381" w:rsidP="00643972">
            <w:pPr>
              <w:pStyle w:val="TAL"/>
            </w:pPr>
            <w:r w:rsidRPr="00AB5FED">
              <w:t>This element indicates that reason for the private call release. e.g., Originating client requested, target client requested, server requested.</w:t>
            </w:r>
          </w:p>
        </w:tc>
      </w:tr>
    </w:tbl>
    <w:p w14:paraId="62E14C81" w14:textId="77777777" w:rsidR="00171381" w:rsidRPr="00AB5FED" w:rsidRDefault="00171381" w:rsidP="00171381">
      <w:pPr>
        <w:rPr>
          <w:lang w:eastAsia="zh-CN"/>
        </w:rPr>
      </w:pPr>
    </w:p>
    <w:p w14:paraId="7840E73F" w14:textId="77777777" w:rsidR="00171381" w:rsidRPr="00AB5FED" w:rsidRDefault="00171381" w:rsidP="00171381">
      <w:pPr>
        <w:pStyle w:val="Heading4"/>
        <w:rPr>
          <w:lang w:eastAsia="zh-CN"/>
        </w:rPr>
      </w:pPr>
      <w:bookmarkStart w:id="1015" w:name="_Toc460616132"/>
      <w:bookmarkStart w:id="1016" w:name="_Toc460616993"/>
      <w:bookmarkStart w:id="1017" w:name="_Toc187011239"/>
      <w:r w:rsidRPr="00AB5FED">
        <w:t>10.7.3.2</w:t>
      </w:r>
      <w:r w:rsidRPr="00AB5FED">
        <w:tab/>
      </w:r>
      <w:r w:rsidRPr="00AB5FED">
        <w:rPr>
          <w:lang w:eastAsia="zh-CN"/>
        </w:rPr>
        <w:t>Use of ProSe capability for private call</w:t>
      </w:r>
      <w:bookmarkEnd w:id="1003"/>
      <w:bookmarkEnd w:id="1015"/>
      <w:bookmarkEnd w:id="1016"/>
      <w:bookmarkEnd w:id="1017"/>
    </w:p>
    <w:p w14:paraId="6CF45BC9" w14:textId="77777777" w:rsidR="00171381" w:rsidRDefault="00171381" w:rsidP="00171381">
      <w:pPr>
        <w:rPr>
          <w:lang w:val="nl-NL" w:eastAsia="zh-CN"/>
        </w:rPr>
      </w:pPr>
      <w:r w:rsidRPr="00AB5FED">
        <w:t xml:space="preserve">When an MCPTT user using a ProSe-enabled UE wants to communicate with a specific MCPTT user using a ProSe-enabled UE by a ProSe mechanism, </w:t>
      </w:r>
      <w:r>
        <w:rPr>
          <w:lang w:eastAsia="zh-CN"/>
        </w:rPr>
        <w:t>t</w:t>
      </w:r>
      <w:r w:rsidRPr="00AB5FED">
        <w:rPr>
          <w:lang w:eastAsia="zh-CN"/>
        </w:rPr>
        <w:t xml:space="preserve">he MCPTT client </w:t>
      </w:r>
      <w:r>
        <w:rPr>
          <w:lang w:eastAsia="zh-CN"/>
        </w:rPr>
        <w:t>enables</w:t>
      </w:r>
      <w:r w:rsidRPr="00AB5FED">
        <w:rPr>
          <w:lang w:eastAsia="zh-CN"/>
        </w:rPr>
        <w:t xml:space="preserve"> the </w:t>
      </w:r>
      <w:r>
        <w:rPr>
          <w:lang w:eastAsia="zh-CN"/>
        </w:rPr>
        <w:t xml:space="preserve">use of the ProSe layer procedures </w:t>
      </w:r>
      <w:r w:rsidRPr="003D7DC5">
        <w:rPr>
          <w:lang w:eastAsia="zh-CN"/>
        </w:rPr>
        <w:t>for public safety</w:t>
      </w:r>
      <w:r>
        <w:rPr>
          <w:lang w:eastAsia="zh-CN"/>
        </w:rPr>
        <w:t xml:space="preserve">, as specified in </w:t>
      </w:r>
      <w:r w:rsidRPr="00AB5FED">
        <w:rPr>
          <w:lang w:val="nl-NL" w:eastAsia="zh-CN"/>
        </w:rPr>
        <w:t>3GPP TS 23.303 [</w:t>
      </w:r>
      <w:r>
        <w:rPr>
          <w:lang w:val="nl-NL" w:eastAsia="zh-CN"/>
        </w:rPr>
        <w:t>7</w:t>
      </w:r>
      <w:r w:rsidRPr="00AB5FED">
        <w:rPr>
          <w:lang w:val="nl-NL" w:eastAsia="zh-CN"/>
        </w:rPr>
        <w:t>]</w:t>
      </w:r>
      <w:r>
        <w:rPr>
          <w:lang w:val="nl-NL" w:eastAsia="zh-CN"/>
        </w:rPr>
        <w:t>.</w:t>
      </w:r>
    </w:p>
    <w:p w14:paraId="7572309E" w14:textId="77777777" w:rsidR="00171381" w:rsidRPr="00AB5FED" w:rsidRDefault="00171381" w:rsidP="00171381">
      <w:pPr>
        <w:rPr>
          <w:lang w:eastAsia="zh-CN"/>
        </w:rPr>
      </w:pPr>
      <w:r>
        <w:t>T</w:t>
      </w:r>
      <w:r w:rsidRPr="00AB5FED">
        <w:t xml:space="preserve">he MCPTT client </w:t>
      </w:r>
      <w:r>
        <w:t>obtains configuration data such as the ProSe discovery group ID</w:t>
      </w:r>
      <w:r>
        <w:rPr>
          <w:lang w:eastAsia="zh-CN"/>
        </w:rPr>
        <w:t xml:space="preserve"> and user info ID</w:t>
      </w:r>
      <w:r>
        <w:t xml:space="preserve"> </w:t>
      </w:r>
      <w:r>
        <w:rPr>
          <w:lang w:eastAsia="zh-CN"/>
        </w:rPr>
        <w:t xml:space="preserve">of the </w:t>
      </w:r>
      <w:r>
        <w:t>target MCPTT user from the "List of user(s) who can be called in private call"</w:t>
      </w:r>
      <w:r>
        <w:rPr>
          <w:lang w:eastAsia="zh-CN"/>
        </w:rPr>
        <w:t xml:space="preserve"> in the MCPTT user profile and requests the IP address </w:t>
      </w:r>
      <w:r>
        <w:t xml:space="preserve">of the MCPTT </w:t>
      </w:r>
      <w:r>
        <w:rPr>
          <w:lang w:eastAsia="zh-CN"/>
        </w:rPr>
        <w:t>UE associated with the target MCPTT user from the ProSe layer.</w:t>
      </w:r>
    </w:p>
    <w:p w14:paraId="38C00E51" w14:textId="77777777" w:rsidR="00171381" w:rsidRPr="00AB5FED" w:rsidRDefault="00171381" w:rsidP="00171381">
      <w:pPr>
        <w:rPr>
          <w:lang w:eastAsia="zh-CN"/>
        </w:rPr>
      </w:pPr>
      <w:r w:rsidRPr="00AB5FED">
        <w:rPr>
          <w:lang w:eastAsia="zh-CN"/>
        </w:rPr>
        <w:t xml:space="preserve">The MCPTT client </w:t>
      </w:r>
      <w:r>
        <w:rPr>
          <w:lang w:eastAsia="zh-CN"/>
        </w:rPr>
        <w:t>enables</w:t>
      </w:r>
      <w:r w:rsidRPr="00AB5FED">
        <w:rPr>
          <w:lang w:eastAsia="zh-CN"/>
        </w:rPr>
        <w:t xml:space="preserve"> the ProSe layer to </w:t>
      </w:r>
      <w:r>
        <w:rPr>
          <w:lang w:eastAsia="zh-CN"/>
        </w:rPr>
        <w:t>determine</w:t>
      </w:r>
      <w:r w:rsidRPr="00AB5FED">
        <w:rPr>
          <w:lang w:eastAsia="zh-CN"/>
        </w:rPr>
        <w:t xml:space="preserve"> </w:t>
      </w:r>
      <w:r>
        <w:rPr>
          <w:lang w:eastAsia="zh-CN"/>
        </w:rPr>
        <w:t>the</w:t>
      </w:r>
      <w:r w:rsidRPr="00AB5FED">
        <w:rPr>
          <w:lang w:eastAsia="zh-CN"/>
        </w:rPr>
        <w:t xml:space="preserve"> IP address for the </w:t>
      </w:r>
      <w:r>
        <w:rPr>
          <w:lang w:eastAsia="zh-CN"/>
        </w:rPr>
        <w:t>communication with the</w:t>
      </w:r>
      <w:r w:rsidRPr="00AB5FED">
        <w:rPr>
          <w:lang w:eastAsia="zh-CN"/>
        </w:rPr>
        <w:t xml:space="preserve"> target MCPTT UE by providing </w:t>
      </w:r>
      <w:r>
        <w:rPr>
          <w:lang w:eastAsia="zh-CN"/>
        </w:rPr>
        <w:t>the ProSe discovery group ID and 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(as defined in specification 3GPP TS 23.303 [</w:t>
      </w:r>
      <w:r>
        <w:rPr>
          <w:lang w:val="nl-NL" w:eastAsia="zh-CN"/>
        </w:rPr>
        <w:t>7</w:t>
      </w:r>
      <w:r w:rsidRPr="00AB5FED">
        <w:rPr>
          <w:lang w:val="nl-NL" w:eastAsia="zh-CN"/>
        </w:rPr>
        <w:t>]) of the target MCPTT user</w:t>
      </w:r>
      <w:r w:rsidRPr="00AB5FED">
        <w:rPr>
          <w:lang w:eastAsia="zh-CN"/>
        </w:rPr>
        <w:t xml:space="preserve">. This may trigger the ProSe </w:t>
      </w:r>
      <w:r w:rsidRPr="003D7DC5">
        <w:rPr>
          <w:lang w:eastAsia="zh-CN"/>
        </w:rPr>
        <w:t>direct discovery</w:t>
      </w:r>
      <w:r w:rsidRPr="00F855C8">
        <w:rPr>
          <w:lang w:eastAsia="zh-CN"/>
        </w:rPr>
        <w:t xml:space="preserve"> </w:t>
      </w:r>
      <w:r w:rsidRPr="003D7DC5">
        <w:rPr>
          <w:lang w:eastAsia="zh-CN"/>
        </w:rPr>
        <w:t>for public safety use</w:t>
      </w:r>
      <w:r w:rsidRPr="00AB5FED">
        <w:rPr>
          <w:lang w:eastAsia="zh-CN"/>
        </w:rPr>
        <w:t xml:space="preserve"> procedure</w:t>
      </w:r>
      <w:r>
        <w:rPr>
          <w:lang w:eastAsia="zh-CN"/>
        </w:rPr>
        <w:t xml:space="preserve">, described in </w:t>
      </w:r>
      <w:r w:rsidRPr="00AB5FED">
        <w:rPr>
          <w:lang w:val="nl-NL" w:eastAsia="zh-CN"/>
        </w:rPr>
        <w:t>3GPP TS 23.303 [</w:t>
      </w:r>
      <w:r>
        <w:rPr>
          <w:lang w:val="nl-NL" w:eastAsia="zh-CN"/>
        </w:rPr>
        <w:t>7</w:t>
      </w:r>
      <w:r w:rsidRPr="00AB5FED">
        <w:rPr>
          <w:lang w:val="nl-NL" w:eastAsia="zh-CN"/>
        </w:rPr>
        <w:t>]</w:t>
      </w:r>
      <w:r>
        <w:rPr>
          <w:lang w:eastAsia="zh-CN"/>
        </w:rPr>
        <w:t xml:space="preserve">, to </w:t>
      </w:r>
      <w:r>
        <w:rPr>
          <w:lang w:val="nl-NL" w:eastAsia="zh-CN"/>
        </w:rPr>
        <w:t>identify whether the target MCPTT user is in the proximity of the calling MCPTT user</w:t>
      </w:r>
      <w:r w:rsidRPr="00AB5FED">
        <w:rPr>
          <w:lang w:eastAsia="zh-CN"/>
        </w:rPr>
        <w:t xml:space="preserve">. The </w:t>
      </w:r>
      <w:r>
        <w:rPr>
          <w:lang w:val="nl-NL"/>
        </w:rPr>
        <w:t>u</w:t>
      </w:r>
      <w:r w:rsidRPr="00AB5FED">
        <w:rPr>
          <w:lang w:val="nl-NL"/>
        </w:rPr>
        <w:t xml:space="preserve">ser </w:t>
      </w:r>
      <w:r>
        <w:rPr>
          <w:lang w:val="nl-NL"/>
        </w:rPr>
        <w:t>i</w:t>
      </w:r>
      <w:r w:rsidRPr="00AB5FED">
        <w:rPr>
          <w:lang w:val="nl-NL"/>
        </w:rPr>
        <w:t>nfo I</w:t>
      </w:r>
      <w:r>
        <w:rPr>
          <w:lang w:val="nl-NL"/>
        </w:rPr>
        <w:t>D</w:t>
      </w:r>
      <w:r w:rsidRPr="00AB5FED">
        <w:rPr>
          <w:lang w:val="nl-NL" w:eastAsia="zh-CN"/>
        </w:rPr>
        <w:t xml:space="preserve"> of the target MCPTT user is used by the ProSe layer as the target info (as defined in specification 3GPP TS 23.303 [</w:t>
      </w:r>
      <w:r>
        <w:rPr>
          <w:lang w:val="nl-NL" w:eastAsia="zh-CN"/>
        </w:rPr>
        <w:t>7</w:t>
      </w:r>
      <w:r w:rsidRPr="00AB5FED">
        <w:rPr>
          <w:lang w:val="nl-NL" w:eastAsia="zh-CN"/>
        </w:rPr>
        <w:t xml:space="preserve">]). </w:t>
      </w:r>
    </w:p>
    <w:p w14:paraId="3AF20913" w14:textId="77777777" w:rsidR="00171381" w:rsidRDefault="00171381" w:rsidP="00171381">
      <w:pPr>
        <w:rPr>
          <w:lang w:eastAsia="zh-CN"/>
        </w:rPr>
      </w:pPr>
      <w:r w:rsidRPr="00AB5FED">
        <w:rPr>
          <w:lang w:eastAsia="zh-CN"/>
        </w:rPr>
        <w:t xml:space="preserve">The ProSe </w:t>
      </w:r>
      <w:r>
        <w:rPr>
          <w:lang w:eastAsia="zh-CN"/>
        </w:rPr>
        <w:t>layer can</w:t>
      </w:r>
      <w:r w:rsidRPr="00AB5FED">
        <w:rPr>
          <w:lang w:eastAsia="zh-CN"/>
        </w:rPr>
        <w:t xml:space="preserve"> then provide </w:t>
      </w:r>
      <w:r w:rsidRPr="00AB5FED">
        <w:t>the IP address related to the target MCPTT user</w:t>
      </w:r>
      <w:r w:rsidRPr="00AB5FED">
        <w:rPr>
          <w:lang w:eastAsia="zh-CN"/>
        </w:rPr>
        <w:t>'s MCPTT ID to the MCPTT client.</w:t>
      </w:r>
      <w:r>
        <w:rPr>
          <w:lang w:eastAsia="zh-CN"/>
        </w:rPr>
        <w:t xml:space="preserve"> The </w:t>
      </w:r>
      <w:r>
        <w:rPr>
          <w:lang w:val="nl-NL" w:eastAsia="zh-CN"/>
        </w:rPr>
        <w:t xml:space="preserve">establishment of the off-network private call using the ProSe capability is based on the </w:t>
      </w:r>
      <w:r w:rsidRPr="003D7DC5">
        <w:rPr>
          <w:lang w:eastAsia="zh-CN"/>
        </w:rPr>
        <w:t>one-to-</w:t>
      </w:r>
      <w:r>
        <w:rPr>
          <w:lang w:eastAsia="zh-CN"/>
        </w:rPr>
        <w:t>one</w:t>
      </w:r>
      <w:r w:rsidRPr="003D7DC5">
        <w:rPr>
          <w:lang w:eastAsia="zh-CN"/>
        </w:rPr>
        <w:t xml:space="preserve"> ProSe direct communication </w:t>
      </w:r>
      <w:r>
        <w:rPr>
          <w:lang w:eastAsia="zh-CN"/>
        </w:rPr>
        <w:t xml:space="preserve">procedure described in </w:t>
      </w:r>
      <w:r w:rsidRPr="00AA72B2">
        <w:rPr>
          <w:lang w:val="nl-NL" w:eastAsia="zh-CN"/>
        </w:rPr>
        <w:t>3GPP TS 23.303 [7].</w:t>
      </w:r>
    </w:p>
    <w:p w14:paraId="7252FAF6" w14:textId="77777777" w:rsidR="00171381" w:rsidRPr="00AB5FED" w:rsidRDefault="00171381" w:rsidP="00171381">
      <w:pPr>
        <w:pStyle w:val="NO"/>
        <w:rPr>
          <w:lang w:eastAsia="zh-CN"/>
        </w:rPr>
      </w:pPr>
      <w:r>
        <w:rPr>
          <w:lang w:val="nl-NL" w:eastAsia="zh-CN"/>
        </w:rPr>
        <w:t>NOTE:</w:t>
      </w:r>
      <w:r>
        <w:rPr>
          <w:lang w:val="nl-NL" w:eastAsia="zh-CN"/>
        </w:rPr>
        <w:tab/>
      </w:r>
      <w:r w:rsidRPr="003C1E21">
        <w:rPr>
          <w:lang w:val="nl-NL" w:eastAsia="zh-CN"/>
        </w:rPr>
        <w:t xml:space="preserve">The ProSe procedures for one-to-one direct communications specified in </w:t>
      </w:r>
      <w:r>
        <w:rPr>
          <w:lang w:val="nl-NL" w:eastAsia="zh-CN"/>
        </w:rPr>
        <w:t>3GPP</w:t>
      </w:r>
      <w:r>
        <w:t> </w:t>
      </w:r>
      <w:r w:rsidRPr="003C1E21">
        <w:rPr>
          <w:lang w:val="nl-NL" w:eastAsia="zh-CN"/>
        </w:rPr>
        <w:t>TS</w:t>
      </w:r>
      <w:r>
        <w:t> </w:t>
      </w:r>
      <w:r w:rsidRPr="003C1E21">
        <w:rPr>
          <w:lang w:val="nl-NL" w:eastAsia="zh-CN"/>
        </w:rPr>
        <w:t>23.303</w:t>
      </w:r>
      <w:r>
        <w:t> [7]</w:t>
      </w:r>
      <w:r w:rsidRPr="003C1E21">
        <w:rPr>
          <w:lang w:val="nl-NL" w:eastAsia="zh-CN"/>
        </w:rPr>
        <w:t xml:space="preserve"> retrieves a layer-2 ID associated with the user info ID of the target MCPTT user by the discovery procedure to establish direct communications between ProSe users</w:t>
      </w:r>
      <w:r>
        <w:rPr>
          <w:lang w:val="nl-NL" w:eastAsia="zh-CN"/>
        </w:rPr>
        <w:t>.</w:t>
      </w:r>
    </w:p>
    <w:p w14:paraId="7472A022" w14:textId="77777777" w:rsidR="00171381" w:rsidRPr="00AB5FED" w:rsidRDefault="00171381" w:rsidP="00171381">
      <w:pPr>
        <w:pStyle w:val="Heading4"/>
      </w:pPr>
      <w:bookmarkStart w:id="1018" w:name="_Toc433209811"/>
      <w:bookmarkStart w:id="1019" w:name="_Toc460616133"/>
      <w:bookmarkStart w:id="1020" w:name="_Toc460616994"/>
      <w:bookmarkStart w:id="1021" w:name="_Toc187011240"/>
      <w:r w:rsidRPr="00AB5FED">
        <w:t>10.7.3.3</w:t>
      </w:r>
      <w:r w:rsidRPr="00AB5FED">
        <w:tab/>
        <w:t>Private call setup in automatic commencement mode</w:t>
      </w:r>
      <w:bookmarkEnd w:id="1018"/>
      <w:bookmarkEnd w:id="1019"/>
      <w:bookmarkEnd w:id="1020"/>
      <w:bookmarkEnd w:id="1021"/>
    </w:p>
    <w:p w14:paraId="6C76206D"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an automatic commencement mode. </w:t>
      </w:r>
    </w:p>
    <w:p w14:paraId="0AC6DAFB" w14:textId="77777777" w:rsidR="00171381" w:rsidRPr="00AB5FED" w:rsidRDefault="00171381" w:rsidP="00171381">
      <w:pPr>
        <w:rPr>
          <w:lang w:val="en-US"/>
        </w:rPr>
      </w:pPr>
      <w:r w:rsidRPr="00AB5FED">
        <w:rPr>
          <w:lang w:val="en-US"/>
        </w:rPr>
        <w:t>Procedures in figure 10.7.3.3-1 are the basic signalling procedures for the MCPTT client initiating establishment of an off-network MCPTT private call with the chosen MCPTT user.</w:t>
      </w:r>
    </w:p>
    <w:p w14:paraId="09CB7986" w14:textId="77777777" w:rsidR="00171381" w:rsidRPr="00AB5FED" w:rsidRDefault="00171381" w:rsidP="00171381">
      <w:r w:rsidRPr="00AB5FED">
        <w:t>Pre-conditions:</w:t>
      </w:r>
    </w:p>
    <w:p w14:paraId="5E01AED8" w14:textId="77777777" w:rsidR="00171381" w:rsidRPr="00AB5FED" w:rsidRDefault="00171381" w:rsidP="00171381">
      <w:pPr>
        <w:pStyle w:val="B1"/>
      </w:pPr>
      <w:r w:rsidRPr="00AB5FED">
        <w:t>1.</w:t>
      </w:r>
      <w:r w:rsidRPr="00AB5FED">
        <w:tab/>
        <w:t>MCPTT user profile used for off-network operation mode is pre-provisioned in the MCPTT UEs.</w:t>
      </w:r>
    </w:p>
    <w:p w14:paraId="019D71E9" w14:textId="77777777" w:rsidR="00171381" w:rsidRPr="00AB5FED" w:rsidRDefault="00171381" w:rsidP="00171381">
      <w:pPr>
        <w:pStyle w:val="TH"/>
      </w:pPr>
      <w:r w:rsidRPr="00AB5FED">
        <w:object w:dxaOrig="8205" w:dyaOrig="6399" w14:anchorId="2DE1F27B">
          <v:shape id="_x0000_i1090" type="#_x0000_t75" style="width:341.55pt;height:267.25pt" o:ole="">
            <v:imagedata r:id="rId136" o:title=""/>
          </v:shape>
          <o:OLEObject Type="Embed" ProgID="Visio.Drawing.11" ShapeID="_x0000_i1090" DrawAspect="Content" ObjectID="_1797624547" r:id="rId137"/>
        </w:object>
      </w:r>
    </w:p>
    <w:p w14:paraId="1027982B" w14:textId="77777777" w:rsidR="00171381" w:rsidRPr="00AB5FED" w:rsidRDefault="00171381" w:rsidP="00171381">
      <w:pPr>
        <w:pStyle w:val="TF"/>
      </w:pPr>
      <w:r w:rsidRPr="00AB5FED">
        <w:t>Figure 10.7.3.3-1: Private call setup in automatic commencement mode</w:t>
      </w:r>
    </w:p>
    <w:p w14:paraId="5A0556A7" w14:textId="77777777" w:rsidR="00171381" w:rsidRPr="00AB5FED" w:rsidRDefault="00171381" w:rsidP="00171381">
      <w:pPr>
        <w:pStyle w:val="B1"/>
      </w:pPr>
      <w:r w:rsidRPr="00AB5FED">
        <w:t>1.</w:t>
      </w:r>
      <w:r w:rsidRPr="00AB5FED">
        <w:tab/>
        <w:t>The MCPTT user at MCPTT client 1 would like to initiate a private call to the MCPTT user at MCPTT client 2.</w:t>
      </w:r>
    </w:p>
    <w:p w14:paraId="19DA3061" w14:textId="77777777" w:rsidR="00171381" w:rsidRPr="00AB5FED" w:rsidRDefault="00171381" w:rsidP="00171381">
      <w:pPr>
        <w:pStyle w:val="B1"/>
      </w:pPr>
      <w:r w:rsidRPr="00AB5FED">
        <w:t>2.</w:t>
      </w:r>
      <w:r w:rsidRPr="00AB5FED">
        <w:tab/>
        <w:t>The MCPTT client 1 sends a call setup request towards the MCPTT client 2. The call setup request contains an SDP offer, an automatic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627EC404" w14:textId="77777777" w:rsidR="00171381" w:rsidRPr="00AB5FED" w:rsidRDefault="00171381" w:rsidP="00171381">
      <w:pPr>
        <w:pStyle w:val="B1"/>
      </w:pPr>
      <w:r w:rsidRPr="00AB5FED">
        <w:t>3.</w:t>
      </w:r>
      <w:r w:rsidRPr="00AB5FED">
        <w:tab/>
        <w:t>The MCPTT client 2 notifies the MCPTT user about the incoming private call.</w:t>
      </w:r>
    </w:p>
    <w:p w14:paraId="3432B1EF" w14:textId="77777777" w:rsidR="00171381" w:rsidRPr="00AB5FED" w:rsidRDefault="00171381" w:rsidP="00171381">
      <w:pPr>
        <w:pStyle w:val="B1"/>
      </w:pPr>
      <w:r w:rsidRPr="00AB5FED">
        <w:t>4.</w:t>
      </w:r>
      <w:r>
        <w:tab/>
      </w:r>
      <w:r w:rsidRPr="00AB5FED">
        <w:t>The receiving MCPTT client 2 accepts the private call automatically, and a call setup response indicating the successful call establishment is sent to MCPTT client 1. If MCPTT client 2 rejected the incoming call, the MCPTT client 2 sends a call setup response indicating the failure reason to the MCPTT client 1.</w:t>
      </w:r>
    </w:p>
    <w:p w14:paraId="17E0E78E" w14:textId="77777777" w:rsidR="00171381" w:rsidRPr="00AB5FED" w:rsidRDefault="00171381" w:rsidP="00171381">
      <w:pPr>
        <w:pStyle w:val="NO"/>
      </w:pPr>
      <w:r w:rsidRPr="00AB5FED">
        <w:t>NOTE:</w:t>
      </w:r>
      <w:r w:rsidRPr="00AB5FED">
        <w:tab/>
        <w:t>Step 4 can also occur prior to step 3.</w:t>
      </w:r>
    </w:p>
    <w:p w14:paraId="2A20023D" w14:textId="77777777" w:rsidR="00171381" w:rsidRPr="00AB5FED" w:rsidRDefault="00171381" w:rsidP="00171381">
      <w:pPr>
        <w:pStyle w:val="B1"/>
      </w:pPr>
      <w:r w:rsidRPr="00AB5FED">
        <w:t>5.</w:t>
      </w:r>
      <w:r w:rsidRPr="00AB5FED">
        <w:tab/>
        <w:t>The MCPTT client 1 and the MCPTT client 2 have successfully established the media plane for communication with floor control and the MCPTT client 1 is automatically granted the floor.</w:t>
      </w:r>
    </w:p>
    <w:p w14:paraId="290294DC" w14:textId="77777777" w:rsidR="00171381" w:rsidRPr="00AB5FED" w:rsidRDefault="00171381" w:rsidP="00171381">
      <w:pPr>
        <w:pStyle w:val="Heading4"/>
      </w:pPr>
      <w:bookmarkStart w:id="1022" w:name="_Toc433209812"/>
      <w:bookmarkStart w:id="1023" w:name="_Toc460616134"/>
      <w:bookmarkStart w:id="1024" w:name="_Toc460616995"/>
      <w:bookmarkStart w:id="1025" w:name="_Toc187011241"/>
      <w:r w:rsidRPr="00AB5FED">
        <w:t>10.7.3.4</w:t>
      </w:r>
      <w:r w:rsidRPr="00AB5FED">
        <w:tab/>
        <w:t>Private call setup in manual commencement mode</w:t>
      </w:r>
      <w:bookmarkEnd w:id="1022"/>
      <w:bookmarkEnd w:id="1023"/>
      <w:bookmarkEnd w:id="1024"/>
      <w:bookmarkEnd w:id="1025"/>
    </w:p>
    <w:p w14:paraId="63158653" w14:textId="77777777" w:rsidR="00171381" w:rsidRPr="00AB5FED" w:rsidRDefault="00171381" w:rsidP="00171381">
      <w:pPr>
        <w:rPr>
          <w:lang w:val="en-US"/>
        </w:rPr>
      </w:pPr>
      <w:r w:rsidRPr="00AB5FED">
        <w:rPr>
          <w:lang w:val="en-US"/>
        </w:rPr>
        <w:t xml:space="preserve">The procedure focuses on the case where an MCPTT user is initiating an MCPTT private call for communicating with another MCPTT user when off-network using a manual commencement mode. </w:t>
      </w:r>
    </w:p>
    <w:p w14:paraId="4BCF0627" w14:textId="77777777" w:rsidR="00171381" w:rsidRPr="00AB5FED" w:rsidRDefault="00171381" w:rsidP="00171381">
      <w:pPr>
        <w:rPr>
          <w:lang w:val="en-US"/>
        </w:rPr>
      </w:pPr>
      <w:r w:rsidRPr="00AB5FED">
        <w:rPr>
          <w:lang w:val="en-US"/>
        </w:rPr>
        <w:t>Procedures in figure 10.7.3.4-1 are the basic signalling procedures for the MCPTT client initiating establishment of an off-network MCPTT private call with the chosen MCPTT user.</w:t>
      </w:r>
    </w:p>
    <w:p w14:paraId="602BE480" w14:textId="77777777" w:rsidR="00171381" w:rsidRPr="00AB5FED" w:rsidRDefault="00171381" w:rsidP="00171381">
      <w:r w:rsidRPr="00AB5FED">
        <w:t>Pre-conditions:</w:t>
      </w:r>
    </w:p>
    <w:p w14:paraId="0EE9F6A4" w14:textId="77777777" w:rsidR="00171381" w:rsidRPr="00AB5FED" w:rsidRDefault="00171381" w:rsidP="00171381">
      <w:pPr>
        <w:pStyle w:val="B1"/>
      </w:pPr>
      <w:r w:rsidRPr="00AB5FED">
        <w:t>1.</w:t>
      </w:r>
      <w:r w:rsidRPr="00AB5FED">
        <w:tab/>
        <w:t>MCPTT user profile used for off-network operation mode is pre-provisioned in the MCPTT UEs.</w:t>
      </w:r>
    </w:p>
    <w:p w14:paraId="40A7B9E2" w14:textId="77777777" w:rsidR="00171381" w:rsidRPr="00AB5FED" w:rsidRDefault="00171381" w:rsidP="00171381">
      <w:pPr>
        <w:pStyle w:val="TH"/>
      </w:pPr>
      <w:r w:rsidRPr="00AB5FED">
        <w:object w:dxaOrig="8185" w:dyaOrig="7777" w14:anchorId="50203046">
          <v:shape id="_x0000_i1091" type="#_x0000_t75" style="width:365.2pt;height:347.35pt" o:ole="">
            <v:imagedata r:id="rId138" o:title=""/>
          </v:shape>
          <o:OLEObject Type="Embed" ProgID="Visio.Drawing.11" ShapeID="_x0000_i1091" DrawAspect="Content" ObjectID="_1797624548" r:id="rId139"/>
        </w:object>
      </w:r>
    </w:p>
    <w:p w14:paraId="7D92F7CD" w14:textId="77777777" w:rsidR="00171381" w:rsidRPr="00AB5FED" w:rsidRDefault="00171381" w:rsidP="00171381">
      <w:pPr>
        <w:pStyle w:val="TF"/>
      </w:pPr>
      <w:r w:rsidRPr="00AB5FED">
        <w:t>Figure 10.7.3.4-1: Private call setup in manual commencement mode</w:t>
      </w:r>
    </w:p>
    <w:p w14:paraId="0A397879" w14:textId="77777777" w:rsidR="00171381" w:rsidRPr="00AB5FED" w:rsidRDefault="00171381" w:rsidP="00171381">
      <w:pPr>
        <w:pStyle w:val="B1"/>
      </w:pPr>
      <w:r w:rsidRPr="00AB5FED">
        <w:t>1.</w:t>
      </w:r>
      <w:r w:rsidRPr="00AB5FED">
        <w:tab/>
        <w:t>The MCPTT user at MCPTT client 1 would like to initiate an MCPTT private call to the MCPTT user at MCPTT client 2.</w:t>
      </w:r>
    </w:p>
    <w:p w14:paraId="59CF7D51" w14:textId="77777777" w:rsidR="00171381" w:rsidRPr="00AB5FED" w:rsidRDefault="00171381" w:rsidP="00171381">
      <w:pPr>
        <w:pStyle w:val="B1"/>
      </w:pPr>
      <w:r w:rsidRPr="00AB5FED">
        <w:t>2.</w:t>
      </w:r>
      <w:r w:rsidRPr="00AB5FED">
        <w:tab/>
        <w:t>The MCPTT client 1 sends a call setup request towards the MCPTT client 2. The MCPTT private call setup request contains an SDP offer, a manual commencement mode indication, and an element that indicates that MCPTT client 1 is requesting the floor.</w:t>
      </w:r>
      <w:r w:rsidRPr="00955EA8">
        <w:t xml:space="preserve"> </w:t>
      </w:r>
      <w:r>
        <w:t>If t</w:t>
      </w:r>
      <w:r w:rsidRPr="000E4897">
        <w:t xml:space="preserve">he </w:t>
      </w:r>
      <w:r>
        <w:t xml:space="preserve">private </w:t>
      </w:r>
      <w:r w:rsidRPr="000E4897">
        <w:t xml:space="preserve">call request </w:t>
      </w:r>
      <w:r>
        <w:t xml:space="preserve">requests the floor it </w:t>
      </w:r>
      <w:r w:rsidRPr="000E4897">
        <w:t xml:space="preserve">may </w:t>
      </w:r>
      <w:r>
        <w:t>include location information.</w:t>
      </w:r>
    </w:p>
    <w:p w14:paraId="08077195" w14:textId="77777777" w:rsidR="00171381" w:rsidRPr="00AB5FED" w:rsidRDefault="00171381" w:rsidP="00171381">
      <w:pPr>
        <w:pStyle w:val="B1"/>
      </w:pPr>
      <w:r w:rsidRPr="00AB5FED">
        <w:t>3.</w:t>
      </w:r>
      <w:r w:rsidRPr="00AB5FED">
        <w:tab/>
        <w:t>The receiving MCPTT client 2 notifies the MCPTT user about the incoming private call.</w:t>
      </w:r>
    </w:p>
    <w:p w14:paraId="209D1CD9" w14:textId="77777777" w:rsidR="00171381" w:rsidRPr="00AB5FED" w:rsidRDefault="00171381" w:rsidP="00171381">
      <w:pPr>
        <w:pStyle w:val="B1"/>
      </w:pPr>
      <w:r w:rsidRPr="00AB5FED">
        <w:t>4.</w:t>
      </w:r>
      <w:r w:rsidRPr="00AB5FED">
        <w:tab/>
        <w:t>The MCPTT client 2 sends MCPTT ringing message to the MCPTT client 1.</w:t>
      </w:r>
    </w:p>
    <w:p w14:paraId="466881C1" w14:textId="77777777" w:rsidR="00171381" w:rsidRPr="00AB5FED" w:rsidRDefault="00171381" w:rsidP="00171381">
      <w:pPr>
        <w:pStyle w:val="NO"/>
      </w:pPr>
      <w:r w:rsidRPr="00AB5FED">
        <w:t>NOTE:</w:t>
      </w:r>
      <w:r w:rsidRPr="00AB5FED">
        <w:tab/>
        <w:t>Step 4 can also occur prior to step 3.</w:t>
      </w:r>
    </w:p>
    <w:p w14:paraId="3246A98C" w14:textId="77777777" w:rsidR="00171381" w:rsidRPr="00AB5FED" w:rsidRDefault="00171381" w:rsidP="00171381">
      <w:pPr>
        <w:pStyle w:val="B1"/>
      </w:pPr>
      <w:r w:rsidRPr="00AB5FED">
        <w:t>5.</w:t>
      </w:r>
      <w:r w:rsidRPr="00AB5FED">
        <w:tab/>
        <w:t>The MCPTT user at the MCPTT client 2 has accepted the call using manual commencement mode (i.e., has taken some action to accept via the user interface). The MCPTT user may also reject or fail to answer the incoming call.</w:t>
      </w:r>
    </w:p>
    <w:p w14:paraId="5BE330EE" w14:textId="77777777" w:rsidR="00171381" w:rsidRPr="00AB5FED" w:rsidRDefault="00171381" w:rsidP="00171381">
      <w:pPr>
        <w:pStyle w:val="B1"/>
      </w:pPr>
      <w:r w:rsidRPr="00AB5FED">
        <w:t>6.</w:t>
      </w:r>
      <w:r w:rsidRPr="00AB5FED">
        <w:tab/>
        <w:t>The MCPTT client 2 sends a call setup response indicating the successful call establishment to MCPTT client 1. If the MCPTT client 2 rejected the call or the MCPTT user 2 rejected or failed to answer the incoming call, the MCPTT client 2 sends a call setup response indicating the failure reason to the MCPTT client 1.</w:t>
      </w:r>
    </w:p>
    <w:p w14:paraId="35D908D5" w14:textId="77777777" w:rsidR="00171381" w:rsidRPr="00AB5FED" w:rsidRDefault="00171381" w:rsidP="00171381">
      <w:pPr>
        <w:pStyle w:val="B1"/>
      </w:pPr>
      <w:r w:rsidRPr="00AB5FED">
        <w:t>7.</w:t>
      </w:r>
      <w:r w:rsidRPr="00AB5FED">
        <w:tab/>
        <w:t>The MCPTT client 1 and the MCPTT client 2 have successfully established the media plane for communication with floor control and the MCPTT client 1 is automatically granted the floor.</w:t>
      </w:r>
    </w:p>
    <w:p w14:paraId="62349C35" w14:textId="77777777" w:rsidR="00171381" w:rsidRPr="00AB5FED" w:rsidRDefault="00171381" w:rsidP="00171381">
      <w:pPr>
        <w:pStyle w:val="Heading4"/>
      </w:pPr>
      <w:bookmarkStart w:id="1026" w:name="_Toc433209813"/>
      <w:bookmarkStart w:id="1027" w:name="_Toc460616135"/>
      <w:bookmarkStart w:id="1028" w:name="_Toc460616996"/>
      <w:bookmarkStart w:id="1029" w:name="_Toc187011242"/>
      <w:r w:rsidRPr="00AB5FED">
        <w:t>10.7.3.5</w:t>
      </w:r>
      <w:r w:rsidRPr="00AB5FED">
        <w:tab/>
        <w:t>Private call release</w:t>
      </w:r>
      <w:bookmarkEnd w:id="1026"/>
      <w:bookmarkEnd w:id="1027"/>
      <w:bookmarkEnd w:id="1028"/>
      <w:bookmarkEnd w:id="1029"/>
    </w:p>
    <w:p w14:paraId="17598C60" w14:textId="77777777" w:rsidR="00171381" w:rsidRPr="00AB5FED" w:rsidRDefault="00171381" w:rsidP="00171381">
      <w:r w:rsidRPr="00AB5FED">
        <w:t>The procedure focuses on the case where an MCPTT client is requesting to release an ongoing MCPTT private call whether the call was established using either of the two commencement modes (manual or automatic),</w:t>
      </w:r>
      <w:r w:rsidRPr="00AB5FED">
        <w:rPr>
          <w:lang w:val="en-US"/>
        </w:rPr>
        <w:t xml:space="preserve"> as described in subclause 10.7.3.3 and subclause 10.7.3.4</w:t>
      </w:r>
      <w:r w:rsidRPr="00AB5FED">
        <w:t>. Either MCPTT client can initiate the call release procedure.</w:t>
      </w:r>
    </w:p>
    <w:p w14:paraId="616B00A9" w14:textId="77777777" w:rsidR="00171381" w:rsidRPr="00AB5FED" w:rsidRDefault="00171381" w:rsidP="00171381">
      <w:r w:rsidRPr="00AB5FED">
        <w:lastRenderedPageBreak/>
        <w:t>Procedures in figure 10.7.3.5-1 are the basic signalling control plane procedures for an MCPTT client initiating the release of an ongoing off-network MCPTT private call.</w:t>
      </w:r>
    </w:p>
    <w:p w14:paraId="61053FAA" w14:textId="77777777" w:rsidR="00171381" w:rsidRPr="00AB5FED" w:rsidRDefault="00171381" w:rsidP="00171381">
      <w:r w:rsidRPr="00AB5FED">
        <w:t xml:space="preserve">Pre-conditions: </w:t>
      </w:r>
    </w:p>
    <w:p w14:paraId="216848A8" w14:textId="77777777" w:rsidR="00171381" w:rsidRPr="00AB5FED" w:rsidRDefault="00171381" w:rsidP="00171381">
      <w:pPr>
        <w:pStyle w:val="B1"/>
      </w:pPr>
      <w:r w:rsidRPr="00AB5FED">
        <w:t>1.</w:t>
      </w:r>
      <w:r w:rsidRPr="00AB5FED">
        <w:tab/>
        <w:t>Two MCPTT users are currently engaged in an off-network MCPTT private call.</w:t>
      </w:r>
    </w:p>
    <w:p w14:paraId="38B81E16" w14:textId="77777777" w:rsidR="00171381" w:rsidRPr="00AB5FED" w:rsidRDefault="00171381" w:rsidP="00171381">
      <w:pPr>
        <w:pStyle w:val="TH"/>
      </w:pPr>
      <w:r w:rsidRPr="00AB5FED">
        <w:object w:dxaOrig="8205" w:dyaOrig="6399" w14:anchorId="7DE8D43A">
          <v:shape id="_x0000_i1092" type="#_x0000_t75" style="width:330.05pt;height:259.2pt" o:ole="">
            <v:imagedata r:id="rId140" o:title=""/>
          </v:shape>
          <o:OLEObject Type="Embed" ProgID="Visio.Drawing.11" ShapeID="_x0000_i1092" DrawAspect="Content" ObjectID="_1797624549" r:id="rId141"/>
        </w:object>
      </w:r>
    </w:p>
    <w:p w14:paraId="0A670FA8" w14:textId="77777777" w:rsidR="00171381" w:rsidRPr="00AB5FED" w:rsidRDefault="00171381" w:rsidP="00171381">
      <w:pPr>
        <w:pStyle w:val="TF"/>
      </w:pPr>
      <w:r w:rsidRPr="00AB5FED">
        <w:t>Figure 10.7.3.5-1: Private call release</w:t>
      </w:r>
    </w:p>
    <w:p w14:paraId="2ED05575" w14:textId="77777777" w:rsidR="00171381" w:rsidRPr="00AB5FED" w:rsidRDefault="00171381" w:rsidP="00171381">
      <w:pPr>
        <w:pStyle w:val="B1"/>
      </w:pPr>
      <w:r w:rsidRPr="00AB5FED">
        <w:t>1.</w:t>
      </w:r>
      <w:r w:rsidRPr="00AB5FED">
        <w:tab/>
        <w:t>The MCPTT user at MCPTT client 1 would like to initiate an MCPTT private call release to the MCPTT user at MCPTT client 2.</w:t>
      </w:r>
    </w:p>
    <w:p w14:paraId="096B308A" w14:textId="77777777" w:rsidR="00171381" w:rsidRPr="00AB5FED" w:rsidRDefault="00171381" w:rsidP="00171381">
      <w:pPr>
        <w:pStyle w:val="B1"/>
      </w:pPr>
      <w:r w:rsidRPr="00AB5FED">
        <w:t>2.</w:t>
      </w:r>
      <w:r w:rsidRPr="00AB5FED">
        <w:tab/>
        <w:t>The MCPTT client 1 sends a call release request towards the MCPTT client 2.</w:t>
      </w:r>
    </w:p>
    <w:p w14:paraId="7031D919" w14:textId="77777777" w:rsidR="00171381" w:rsidRPr="00AB5FED" w:rsidRDefault="00171381" w:rsidP="00171381">
      <w:pPr>
        <w:pStyle w:val="B1"/>
      </w:pPr>
      <w:r w:rsidRPr="00AB5FED">
        <w:t>3.</w:t>
      </w:r>
      <w:r w:rsidRPr="00AB5FED">
        <w:tab/>
        <w:t>The MCPTT client 2 notifies the MCPTT user about the private call release.</w:t>
      </w:r>
    </w:p>
    <w:p w14:paraId="43629269" w14:textId="77777777" w:rsidR="00171381" w:rsidRPr="00AB5FED" w:rsidRDefault="00171381" w:rsidP="00171381">
      <w:pPr>
        <w:pStyle w:val="B1"/>
      </w:pPr>
      <w:r w:rsidRPr="00AB5FED">
        <w:t>4. The MCPTT client 2 sends a call release response indicating the successful call release to MCPTT client 1.</w:t>
      </w:r>
    </w:p>
    <w:p w14:paraId="3797A993" w14:textId="77777777" w:rsidR="00171381" w:rsidRPr="00AB5FED" w:rsidRDefault="00171381" w:rsidP="00171381">
      <w:pPr>
        <w:pStyle w:val="NO"/>
      </w:pPr>
      <w:r w:rsidRPr="00AB5FED">
        <w:t>NOTE:</w:t>
      </w:r>
      <w:r w:rsidRPr="00AB5FED">
        <w:tab/>
        <w:t>Step 4 can also occur prior to step 3.</w:t>
      </w:r>
    </w:p>
    <w:p w14:paraId="505147AA" w14:textId="77777777" w:rsidR="00171381" w:rsidRPr="00AB5FED" w:rsidRDefault="00171381" w:rsidP="00171381">
      <w:pPr>
        <w:pStyle w:val="B1"/>
      </w:pPr>
      <w:r w:rsidRPr="00AB5FED">
        <w:t>5.</w:t>
      </w:r>
      <w:r w:rsidRPr="00AB5FED">
        <w:tab/>
        <w:t>The MCPTT client 1 and the MCPTT client 2 release all associated media plane resources.</w:t>
      </w:r>
    </w:p>
    <w:p w14:paraId="593727BD" w14:textId="77777777" w:rsidR="00171381" w:rsidRPr="00AB5FED" w:rsidRDefault="00171381" w:rsidP="00171381">
      <w:pPr>
        <w:pStyle w:val="Heading4"/>
        <w:rPr>
          <w:lang w:val="nl-NL"/>
        </w:rPr>
      </w:pPr>
      <w:bookmarkStart w:id="1030" w:name="_Toc460616136"/>
      <w:bookmarkStart w:id="1031" w:name="_Toc460616997"/>
      <w:bookmarkStart w:id="1032" w:name="_Toc424654548"/>
      <w:bookmarkStart w:id="1033" w:name="_Toc428365125"/>
      <w:bookmarkStart w:id="1034" w:name="_Toc433209814"/>
      <w:bookmarkStart w:id="1035" w:name="_Toc187011243"/>
      <w:r w:rsidRPr="00AB5FED">
        <w:rPr>
          <w:lang w:val="nl-NL"/>
        </w:rPr>
        <w:t>10.7.3.6</w:t>
      </w:r>
      <w:r w:rsidRPr="00AB5FED">
        <w:rPr>
          <w:lang w:val="nl-NL"/>
        </w:rPr>
        <w:tab/>
        <w:t>MCPTT emergency private call</w:t>
      </w:r>
      <w:bookmarkEnd w:id="1030"/>
      <w:bookmarkEnd w:id="1031"/>
      <w:bookmarkEnd w:id="1035"/>
    </w:p>
    <w:p w14:paraId="33FC557A" w14:textId="77777777" w:rsidR="00171381" w:rsidRPr="00AB5FED" w:rsidRDefault="00171381" w:rsidP="00171381">
      <w:r w:rsidRPr="00AB5FED">
        <w:t>The off-network emergency private call is a special case of off-network private call as defined in subclause 10.7.3. The following are modifications to the aforementioned subclause to support MCPTT private calls:</w:t>
      </w:r>
    </w:p>
    <w:p w14:paraId="7267FEA9" w14:textId="77777777" w:rsidR="00171381" w:rsidRPr="00AB5FED" w:rsidRDefault="00171381" w:rsidP="00171381">
      <w:pPr>
        <w:pStyle w:val="B1"/>
      </w:pPr>
      <w:r w:rsidRPr="00AB5FED">
        <w:t>-</w:t>
      </w:r>
      <w:r w:rsidRPr="00AB5FED">
        <w:tab/>
        <w:t xml:space="preserve">The call setup contains an indication that the MCPTT private call is to be an MCPTT emergency private call, </w:t>
      </w:r>
    </w:p>
    <w:p w14:paraId="1AA19554" w14:textId="77777777" w:rsidR="00171381" w:rsidRPr="00AB5FED" w:rsidRDefault="00171381" w:rsidP="00171381">
      <w:pPr>
        <w:pStyle w:val="B1"/>
      </w:pPr>
      <w:r w:rsidRPr="00AB5FED">
        <w:t>-</w:t>
      </w:r>
      <w:r w:rsidRPr="00AB5FED">
        <w:tab/>
        <w:t>the bearers of both MCPTT private call participants are given MCPTT emergency priority prior to media transfer,</w:t>
      </w:r>
    </w:p>
    <w:p w14:paraId="43EA7BC6" w14:textId="77777777" w:rsidR="00171381" w:rsidRPr="00AB5FED" w:rsidRDefault="00171381" w:rsidP="00171381">
      <w:pPr>
        <w:pStyle w:val="B1"/>
      </w:pPr>
      <w:r w:rsidRPr="00AB5FED">
        <w:t>-</w:t>
      </w:r>
      <w:r w:rsidRPr="00AB5FED">
        <w:tab/>
        <w:t xml:space="preserve">either participant in an MCPTT private call may upgrade the call to the MCPTT emergency state during the call by sending an MCPTT upgrade private emergency request, </w:t>
      </w:r>
    </w:p>
    <w:p w14:paraId="159B46FB" w14:textId="77777777" w:rsidR="00171381" w:rsidRPr="00AB5FED" w:rsidRDefault="00171381" w:rsidP="00171381">
      <w:pPr>
        <w:pStyle w:val="B1"/>
      </w:pPr>
      <w:r w:rsidRPr="00AB5FED">
        <w:t>-</w:t>
      </w:r>
      <w:r w:rsidRPr="00AB5FED">
        <w:tab/>
        <w:t>placing an MCPTT emergency private call places the MCPTT client in the MCPTT emergency state,</w:t>
      </w:r>
    </w:p>
    <w:p w14:paraId="00FEBBD1" w14:textId="77777777" w:rsidR="00171381" w:rsidRPr="00AB5FED" w:rsidRDefault="00171381" w:rsidP="00171381">
      <w:pPr>
        <w:pStyle w:val="B1"/>
      </w:pPr>
      <w:r w:rsidRPr="00AB5FED">
        <w:t>-</w:t>
      </w:r>
      <w:r w:rsidRPr="00AB5FED">
        <w:tab/>
        <w:t>the bearer priority of each participant is restored to the priority as it was prior to the MCPTT emergency private call initiation, when the call ends or when the MCPTT emergency priority is cancelled</w:t>
      </w:r>
    </w:p>
    <w:p w14:paraId="4777EFFB" w14:textId="77777777" w:rsidR="00171381" w:rsidRPr="00AB5FED" w:rsidRDefault="00171381" w:rsidP="00171381">
      <w:pPr>
        <w:pStyle w:val="B1"/>
      </w:pPr>
      <w:r w:rsidRPr="00AB5FED">
        <w:lastRenderedPageBreak/>
        <w:t>-</w:t>
      </w:r>
      <w:r w:rsidRPr="00AB5FED">
        <w:tab/>
        <w:t>an authorized user or the originator of the call may cancel the MCPTT emergency priority of the call by sending an MCPTT cancel private emergency request and</w:t>
      </w:r>
    </w:p>
    <w:p w14:paraId="5F3E4CB8" w14:textId="77777777" w:rsidR="00171381" w:rsidRDefault="00171381" w:rsidP="00171381">
      <w:pPr>
        <w:pStyle w:val="B1"/>
      </w:pPr>
      <w:r w:rsidRPr="00AB5FED">
        <w:t>-</w:t>
      </w:r>
      <w:r w:rsidRPr="00AB5FED">
        <w:tab/>
        <w:t>the MCPTT emergency priority of the MCPTT private call may be cancelled when criteria established by the MCPTT Administrator are met (e.g., timeout).</w:t>
      </w:r>
    </w:p>
    <w:p w14:paraId="741220A8" w14:textId="77777777" w:rsidR="00171381" w:rsidRPr="00542332" w:rsidRDefault="00171381" w:rsidP="00171381">
      <w:pPr>
        <w:pStyle w:val="Heading3"/>
        <w:rPr>
          <w:lang w:eastAsia="x-none"/>
        </w:rPr>
      </w:pPr>
      <w:bookmarkStart w:id="1036" w:name="_Toc187011244"/>
      <w:r>
        <w:rPr>
          <w:lang w:eastAsia="x-none"/>
        </w:rPr>
        <w:t>10.7.4</w:t>
      </w:r>
      <w:r w:rsidRPr="00542332">
        <w:rPr>
          <w:lang w:eastAsia="x-none"/>
        </w:rPr>
        <w:tab/>
      </w:r>
      <w:r>
        <w:rPr>
          <w:noProof/>
          <w:lang w:val="en-US"/>
        </w:rPr>
        <w:t>MCPTT private call call</w:t>
      </w:r>
      <w:r>
        <w:rPr>
          <w:noProof/>
          <w:lang w:val="en-US"/>
        </w:rPr>
        <w:noBreakHyphen/>
        <w:t>back request</w:t>
      </w:r>
      <w:bookmarkEnd w:id="1036"/>
    </w:p>
    <w:p w14:paraId="767BC9DC" w14:textId="77777777" w:rsidR="00171381" w:rsidRPr="00AB5FED" w:rsidRDefault="00171381" w:rsidP="00171381">
      <w:pPr>
        <w:pStyle w:val="Heading4"/>
      </w:pPr>
      <w:bookmarkStart w:id="1037" w:name="_Toc187011245"/>
      <w:r w:rsidRPr="00AB5FED">
        <w:t>10.7</w:t>
      </w:r>
      <w:r>
        <w:t>.4</w:t>
      </w:r>
      <w:r w:rsidRPr="00AB5FED">
        <w:t>.1</w:t>
      </w:r>
      <w:r w:rsidRPr="00AB5FED">
        <w:tab/>
      </w:r>
      <w:r>
        <w:rPr>
          <w:noProof/>
          <w:lang w:val="en-US"/>
        </w:rPr>
        <w:t>Information flows for MCPTT private call call</w:t>
      </w:r>
      <w:r>
        <w:rPr>
          <w:noProof/>
          <w:lang w:val="en-US"/>
        </w:rPr>
        <w:noBreakHyphen/>
        <w:t>back request</w:t>
      </w:r>
      <w:bookmarkEnd w:id="1037"/>
    </w:p>
    <w:p w14:paraId="05FBEE71" w14:textId="77777777" w:rsidR="00171381" w:rsidRDefault="00171381" w:rsidP="00171381">
      <w:pPr>
        <w:pStyle w:val="Heading5"/>
      </w:pPr>
      <w:bookmarkStart w:id="1038" w:name="_Toc454349267"/>
      <w:bookmarkStart w:id="1039" w:name="_Toc187011246"/>
      <w:r>
        <w:t>10.7.4.1.1</w:t>
      </w:r>
      <w:r>
        <w:tab/>
        <w:t>MCPTT private call call</w:t>
      </w:r>
      <w:r>
        <w:noBreakHyphen/>
        <w:t>back request</w:t>
      </w:r>
      <w:bookmarkEnd w:id="1038"/>
      <w:bookmarkEnd w:id="1039"/>
    </w:p>
    <w:p w14:paraId="2CF71FB9" w14:textId="77777777" w:rsidR="00171381" w:rsidRDefault="00171381" w:rsidP="00171381">
      <w:r>
        <w:t>Table 10.7.4.1.1-1 describes the information flow MCPTT private call call</w:t>
      </w:r>
      <w:r>
        <w:noBreakHyphen/>
        <w:t xml:space="preserve">back request from the MCPTT client to the MCPTT server and from the MCPTT server to </w:t>
      </w:r>
      <w:r>
        <w:rPr>
          <w:rFonts w:hint="eastAsia"/>
          <w:lang w:eastAsia="zh-CN"/>
        </w:rPr>
        <w:t xml:space="preserve">the </w:t>
      </w:r>
      <w:r>
        <w:t>MCPTT client.</w:t>
      </w:r>
    </w:p>
    <w:p w14:paraId="1F88B84D" w14:textId="77777777" w:rsidR="00171381" w:rsidRDefault="00171381" w:rsidP="00171381">
      <w:pPr>
        <w:pStyle w:val="TH"/>
      </w:pPr>
      <w:r>
        <w:t>Table 10.7.4.1.1-1: MCPTT private call call</w:t>
      </w:r>
      <w:r>
        <w:noBreakHyphen/>
        <w:t>back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0D3BE50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32F5F"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0D41B5"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9E6956" w14:textId="77777777" w:rsidR="00171381" w:rsidRPr="00427AD1" w:rsidRDefault="00171381" w:rsidP="00643972">
            <w:pPr>
              <w:pStyle w:val="TAH"/>
            </w:pPr>
            <w:r w:rsidRPr="00427AD1">
              <w:t>Description</w:t>
            </w:r>
          </w:p>
        </w:tc>
      </w:tr>
      <w:tr w:rsidR="00171381" w:rsidRPr="00427AD1" w14:paraId="4DCF243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CD2C4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7B219"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845E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1E9ADC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ADDFCD"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F725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18C21"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22BF14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BB5779" w14:textId="77777777" w:rsidR="00171381" w:rsidRPr="00427AD1" w:rsidRDefault="00171381" w:rsidP="00643972">
            <w:pPr>
              <w:pStyle w:val="TAL"/>
            </w:pPr>
            <w:r w:rsidRPr="00427AD1">
              <w:t>Urgency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1783B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23E2C2" w14:textId="77777777" w:rsidR="00171381" w:rsidRPr="00427AD1" w:rsidRDefault="00171381" w:rsidP="00643972">
            <w:pPr>
              <w:pStyle w:val="TAL"/>
            </w:pPr>
            <w:r w:rsidRPr="00427AD1">
              <w:t xml:space="preserve">This element indicates the urgency (i.e., low, normal, high) of the </w:t>
            </w:r>
            <w:r>
              <w:t>call</w:t>
            </w:r>
            <w:r>
              <w:noBreakHyphen/>
              <w:t>back</w:t>
            </w:r>
            <w:r w:rsidRPr="00427AD1">
              <w:t xml:space="preserve"> request.</w:t>
            </w:r>
          </w:p>
        </w:tc>
      </w:tr>
    </w:tbl>
    <w:p w14:paraId="1792A9E2" w14:textId="77777777" w:rsidR="00171381" w:rsidRDefault="00171381" w:rsidP="00171381">
      <w:pPr>
        <w:pStyle w:val="NO"/>
      </w:pPr>
    </w:p>
    <w:p w14:paraId="708BF826" w14:textId="77777777" w:rsidR="00171381" w:rsidRDefault="00171381" w:rsidP="00171381">
      <w:pPr>
        <w:pStyle w:val="Heading5"/>
      </w:pPr>
      <w:bookmarkStart w:id="1040" w:name="_Toc187011247"/>
      <w:r>
        <w:t>10.7.4.1.2</w:t>
      </w:r>
      <w:r>
        <w:tab/>
        <w:t>MCPTT private call call</w:t>
      </w:r>
      <w:r>
        <w:noBreakHyphen/>
        <w:t>back response</w:t>
      </w:r>
      <w:bookmarkEnd w:id="1040"/>
    </w:p>
    <w:p w14:paraId="44BBBAB9" w14:textId="77777777" w:rsidR="00171381" w:rsidRDefault="00171381" w:rsidP="00171381">
      <w:r>
        <w:t>Table 10.7.4.1.</w:t>
      </w:r>
      <w:r>
        <w:rPr>
          <w:rFonts w:hint="eastAsia"/>
          <w:lang w:eastAsia="zh-CN"/>
        </w:rPr>
        <w:t>2</w:t>
      </w:r>
      <w:r>
        <w:t xml:space="preserve">-1 describes the information flow MCPTT private </w:t>
      </w:r>
      <w:r>
        <w:rPr>
          <w:rFonts w:hint="eastAsia"/>
          <w:lang w:eastAsia="zh-CN"/>
        </w:rPr>
        <w:t xml:space="preserve">call </w:t>
      </w:r>
      <w:r>
        <w:t>call</w:t>
      </w:r>
      <w:r>
        <w:noBreakHyphen/>
        <w:t>back response from the MCPTT client to the MCPTT server and from the MCPTT server to</w:t>
      </w:r>
      <w:r>
        <w:rPr>
          <w:rFonts w:hint="eastAsia"/>
          <w:lang w:eastAsia="zh-CN"/>
        </w:rPr>
        <w:t xml:space="preserve"> the</w:t>
      </w:r>
      <w:r>
        <w:t xml:space="preserve"> MCPTT client.</w:t>
      </w:r>
    </w:p>
    <w:p w14:paraId="70F71ADA" w14:textId="77777777" w:rsidR="00171381" w:rsidRDefault="00171381" w:rsidP="00171381">
      <w:pPr>
        <w:pStyle w:val="TH"/>
      </w:pPr>
      <w:r>
        <w:t>Table 10.7.4.1.2-1: MCPTT private call call</w:t>
      </w:r>
      <w:r>
        <w:noBreakHyphen/>
        <w:t xml:space="preserve">back </w:t>
      </w:r>
      <w:r>
        <w:rPr>
          <w:rFonts w:hint="eastAsia"/>
          <w:lang w:eastAsia="zh-CN"/>
        </w:rPr>
        <w:t xml:space="preserve">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89BCB1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CE209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C63E51"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5178FF" w14:textId="77777777" w:rsidR="00171381" w:rsidRPr="00427AD1" w:rsidRDefault="00171381" w:rsidP="00643972">
            <w:pPr>
              <w:pStyle w:val="TAH"/>
            </w:pPr>
            <w:r w:rsidRPr="00427AD1">
              <w:t>Description</w:t>
            </w:r>
          </w:p>
        </w:tc>
      </w:tr>
      <w:tr w:rsidR="00171381" w:rsidRPr="00427AD1" w14:paraId="5E02ED0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CB2652"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9E00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63FD8D"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3324345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4CFC0B"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6DF02F"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A43223"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7515EE8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F7EBD5"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F0D2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47F1D9" w14:textId="77777777" w:rsidR="00171381" w:rsidRPr="00427AD1" w:rsidRDefault="00171381" w:rsidP="00643972">
            <w:pPr>
              <w:pStyle w:val="TAL"/>
            </w:pPr>
            <w:r w:rsidRPr="00427AD1">
              <w:t xml:space="preserve">Result of the MCPTT </w:t>
            </w:r>
            <w:r>
              <w:t>call</w:t>
            </w:r>
            <w:r>
              <w:noBreakHyphen/>
              <w:t>back</w:t>
            </w:r>
            <w:r w:rsidRPr="00427AD1">
              <w:t xml:space="preserve"> request – success or fail.</w:t>
            </w:r>
          </w:p>
        </w:tc>
      </w:tr>
    </w:tbl>
    <w:p w14:paraId="656C323D" w14:textId="77777777" w:rsidR="00171381" w:rsidRDefault="00171381" w:rsidP="00171381">
      <w:pPr>
        <w:pStyle w:val="NO"/>
      </w:pPr>
    </w:p>
    <w:p w14:paraId="02D04AC5" w14:textId="77777777" w:rsidR="00171381" w:rsidRDefault="00171381" w:rsidP="00171381">
      <w:pPr>
        <w:pStyle w:val="Heading5"/>
      </w:pPr>
      <w:bookmarkStart w:id="1041" w:name="_Toc187011248"/>
      <w:r>
        <w:t>10.7.4.1.3</w:t>
      </w:r>
      <w:r>
        <w:tab/>
        <w:t>MCPTT private call call</w:t>
      </w:r>
      <w:r>
        <w:noBreakHyphen/>
        <w:t>back cancel request</w:t>
      </w:r>
      <w:bookmarkEnd w:id="1041"/>
    </w:p>
    <w:p w14:paraId="0BD11DAB" w14:textId="77777777" w:rsidR="00171381" w:rsidRDefault="00171381" w:rsidP="00171381">
      <w:r>
        <w:t>Table 10.7.4.1.3-1 describes the information flow MCPTT private call call</w:t>
      </w:r>
      <w:r>
        <w:noBreakHyphen/>
        <w:t xml:space="preserve">back cancel request from the MCPTT client to the MCPTT server and from the MCPTT server to </w:t>
      </w:r>
      <w:r>
        <w:rPr>
          <w:rFonts w:hint="eastAsia"/>
          <w:lang w:eastAsia="zh-CN"/>
        </w:rPr>
        <w:t xml:space="preserve">the </w:t>
      </w:r>
      <w:r>
        <w:t>MCPTT client.</w:t>
      </w:r>
    </w:p>
    <w:p w14:paraId="706BE224" w14:textId="77777777" w:rsidR="00171381" w:rsidRDefault="00171381" w:rsidP="00171381">
      <w:pPr>
        <w:pStyle w:val="TH"/>
      </w:pPr>
      <w:r>
        <w:t>Table 10.7.4.1.3-1: MCPTT private call call</w:t>
      </w:r>
      <w:r>
        <w:noBreakHyphen/>
        <w:t>back cancel</w:t>
      </w:r>
      <w:r>
        <w:rPr>
          <w:lang w:eastAsia="zh-CN"/>
        </w:rPr>
        <w:t xml:space="preserve"> request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94CBE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CF78AD"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556E46"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743CC8" w14:textId="77777777" w:rsidR="00171381" w:rsidRPr="00427AD1" w:rsidRDefault="00171381" w:rsidP="00643972">
            <w:pPr>
              <w:pStyle w:val="TAH"/>
            </w:pPr>
            <w:r w:rsidRPr="00427AD1">
              <w:t>Description</w:t>
            </w:r>
          </w:p>
        </w:tc>
      </w:tr>
      <w:tr w:rsidR="00171381" w:rsidRPr="00427AD1" w14:paraId="4D690AB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292940"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207914"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1E5C8"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272905C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BE46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05C418"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0988B"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bl>
    <w:p w14:paraId="6BD08CAB" w14:textId="77777777" w:rsidR="00171381" w:rsidRDefault="00171381" w:rsidP="00171381">
      <w:pPr>
        <w:rPr>
          <w:noProof/>
          <w:lang w:val="en-US"/>
        </w:rPr>
      </w:pPr>
    </w:p>
    <w:p w14:paraId="3AB17E59" w14:textId="77777777" w:rsidR="00171381" w:rsidRDefault="00171381" w:rsidP="00171381">
      <w:pPr>
        <w:pStyle w:val="Heading5"/>
      </w:pPr>
      <w:bookmarkStart w:id="1042" w:name="_Toc187011249"/>
      <w:r>
        <w:t>10.7.4.1.4</w:t>
      </w:r>
      <w:r>
        <w:tab/>
        <w:t>MCPTT private call call</w:t>
      </w:r>
      <w:r>
        <w:noBreakHyphen/>
        <w:t>back cancel response</w:t>
      </w:r>
      <w:bookmarkEnd w:id="1042"/>
    </w:p>
    <w:p w14:paraId="4648EA7B" w14:textId="77777777" w:rsidR="00171381" w:rsidRDefault="00171381" w:rsidP="00171381">
      <w:r>
        <w:t>Table 10.7.4.1.4-1 describes the information flow MCPTT private call call</w:t>
      </w:r>
      <w:r>
        <w:noBreakHyphen/>
        <w:t xml:space="preserve">back cancel response from the MCPTT client to the MCPTT server and from the MCPTT server to </w:t>
      </w:r>
      <w:r>
        <w:rPr>
          <w:rFonts w:hint="eastAsia"/>
          <w:lang w:eastAsia="zh-CN"/>
        </w:rPr>
        <w:t xml:space="preserve">the </w:t>
      </w:r>
      <w:r>
        <w:t>MCPTT client.</w:t>
      </w:r>
    </w:p>
    <w:p w14:paraId="76585BD4" w14:textId="77777777" w:rsidR="00171381" w:rsidRDefault="00171381" w:rsidP="00171381">
      <w:pPr>
        <w:pStyle w:val="TH"/>
      </w:pPr>
      <w:r>
        <w:lastRenderedPageBreak/>
        <w:t>Table 10.7.4.1.4-1: MCPTT private call call</w:t>
      </w:r>
      <w:r>
        <w:noBreakHyphen/>
        <w:t xml:space="preserve">back </w:t>
      </w:r>
      <w:r>
        <w:rPr>
          <w:lang w:eastAsia="zh-CN"/>
        </w:rPr>
        <w:t xml:space="preserve">cancel response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518DD03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C7CA7A"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AF8AE8"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709EED" w14:textId="77777777" w:rsidR="00171381" w:rsidRPr="00427AD1" w:rsidRDefault="00171381" w:rsidP="00643972">
            <w:pPr>
              <w:pStyle w:val="TAH"/>
            </w:pPr>
            <w:r w:rsidRPr="00427AD1">
              <w:t>Description</w:t>
            </w:r>
          </w:p>
        </w:tc>
      </w:tr>
      <w:tr w:rsidR="00171381" w:rsidRPr="00427AD1" w14:paraId="73F0CE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7A0AA6"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76A6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B8F08B"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calling party</w:t>
            </w:r>
          </w:p>
        </w:tc>
      </w:tr>
      <w:tr w:rsidR="00171381" w:rsidRPr="00427AD1" w14:paraId="7C0868D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217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D9442A"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18D74C"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called party</w:t>
            </w:r>
          </w:p>
        </w:tc>
      </w:tr>
      <w:tr w:rsidR="00171381" w:rsidRPr="00427AD1" w14:paraId="6879714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AB8920" w14:textId="77777777" w:rsidR="00171381" w:rsidRPr="00427AD1" w:rsidRDefault="00171381" w:rsidP="00643972">
            <w:pPr>
              <w:pStyle w:val="TAL"/>
            </w:pPr>
            <w:r w:rsidRPr="00427AD1">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B87C4B"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854A1F" w14:textId="77777777" w:rsidR="00171381" w:rsidRPr="00427AD1" w:rsidRDefault="00171381" w:rsidP="00643972">
            <w:pPr>
              <w:pStyle w:val="TAL"/>
            </w:pPr>
            <w:r w:rsidRPr="00427AD1">
              <w:t xml:space="preserve">Result of the MCPTT private call </w:t>
            </w:r>
            <w:r>
              <w:t>call</w:t>
            </w:r>
            <w:r>
              <w:noBreakHyphen/>
              <w:t>back</w:t>
            </w:r>
            <w:r w:rsidRPr="00427AD1">
              <w:t xml:space="preserve"> cancel request</w:t>
            </w:r>
            <w:r>
              <w:t xml:space="preserve"> </w:t>
            </w:r>
            <w:r w:rsidRPr="00427AD1">
              <w:t>– success or fail.</w:t>
            </w:r>
          </w:p>
        </w:tc>
      </w:tr>
    </w:tbl>
    <w:p w14:paraId="15FBD830" w14:textId="77777777" w:rsidR="00171381" w:rsidRDefault="00171381" w:rsidP="00171381">
      <w:pPr>
        <w:rPr>
          <w:noProof/>
          <w:lang w:val="en-US"/>
        </w:rPr>
      </w:pPr>
    </w:p>
    <w:p w14:paraId="79A154AB" w14:textId="77777777" w:rsidR="00171381" w:rsidRDefault="00171381" w:rsidP="00171381">
      <w:pPr>
        <w:pStyle w:val="Heading4"/>
        <w:rPr>
          <w:noProof/>
          <w:lang w:val="en-US"/>
        </w:rPr>
      </w:pPr>
      <w:bookmarkStart w:id="1043" w:name="_Toc187011250"/>
      <w:r>
        <w:rPr>
          <w:noProof/>
          <w:lang w:val="en-US"/>
        </w:rPr>
        <w:t>10.7.4.2</w:t>
      </w:r>
      <w:r>
        <w:rPr>
          <w:noProof/>
          <w:lang w:val="en-US"/>
        </w:rPr>
        <w:tab/>
        <w:t>MCPTT private call call</w:t>
      </w:r>
      <w:r>
        <w:rPr>
          <w:noProof/>
          <w:lang w:val="en-US"/>
        </w:rPr>
        <w:noBreakHyphen/>
        <w:t>back request within one MCPTT system</w:t>
      </w:r>
      <w:bookmarkEnd w:id="1043"/>
    </w:p>
    <w:p w14:paraId="3D3A1CE8" w14:textId="77777777" w:rsidR="00171381" w:rsidRPr="007E5077" w:rsidRDefault="00171381" w:rsidP="00171381">
      <w:pPr>
        <w:rPr>
          <w:lang w:val="en-US"/>
        </w:rPr>
      </w:pPr>
      <w:r w:rsidRPr="007E5077">
        <w:rPr>
          <w:lang w:val="en-US"/>
        </w:rPr>
        <w:t xml:space="preserve">The </w:t>
      </w:r>
      <w:r>
        <w:rPr>
          <w:lang w:val="en-US"/>
        </w:rPr>
        <w:t>MCPTT private call call</w:t>
      </w:r>
      <w:r>
        <w:rPr>
          <w:lang w:val="en-US"/>
        </w:rPr>
        <w:noBreakHyphen/>
        <w:t>back request procedure includes the initial MCPTT private call call</w:t>
      </w:r>
      <w:r>
        <w:rPr>
          <w:lang w:val="en-US"/>
        </w:rPr>
        <w:noBreakHyphen/>
        <w:t>back request from the MCPTT user and the indication to the receiving MCPTT user of the who called, the time when the call request was made, and the urgency indication</w:t>
      </w:r>
      <w:r w:rsidRPr="007E5077">
        <w:rPr>
          <w:lang w:val="en-US"/>
        </w:rPr>
        <w:t>.</w:t>
      </w:r>
    </w:p>
    <w:p w14:paraId="7973C2A0"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7.4.2</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w:t>
      </w:r>
      <w:r>
        <w:rPr>
          <w:lang w:val="en-US"/>
        </w:rPr>
        <w:noBreakHyphen/>
        <w:t>back request with the chosen MCPTT user</w:t>
      </w:r>
      <w:r w:rsidRPr="007E5077">
        <w:rPr>
          <w:lang w:val="en-US"/>
        </w:rPr>
        <w:t>.</w:t>
      </w:r>
    </w:p>
    <w:p w14:paraId="68FE65DD" w14:textId="77777777" w:rsidR="00171381" w:rsidRDefault="00171381" w:rsidP="00171381">
      <w:r>
        <w:t>Pre-conditions:</w:t>
      </w:r>
    </w:p>
    <w:p w14:paraId="0296C54D" w14:textId="77777777" w:rsidR="00171381" w:rsidRDefault="00171381" w:rsidP="00171381">
      <w:pPr>
        <w:pStyle w:val="B1"/>
      </w:pPr>
      <w:r>
        <w:t>-</w:t>
      </w:r>
      <w:r>
        <w:tab/>
        <w:t>MCPTT user 1 is the current user at MCPTT client 1 and MCPTT user 2 is the current user at MCPTT client 2;</w:t>
      </w:r>
    </w:p>
    <w:p w14:paraId="6D1BD1AB" w14:textId="77777777" w:rsidR="00171381" w:rsidRDefault="00171381" w:rsidP="00171381">
      <w:pPr>
        <w:pStyle w:val="B1"/>
      </w:pPr>
      <w:r>
        <w:t>-</w:t>
      </w:r>
      <w:r>
        <w:tab/>
        <w:t>MCPTT client 1 and MCPTT client 2 are registered for MCPTT service.</w:t>
      </w:r>
    </w:p>
    <w:p w14:paraId="5F477DE4" w14:textId="77777777" w:rsidR="00171381" w:rsidRDefault="00171381" w:rsidP="00171381">
      <w:pPr>
        <w:pStyle w:val="TH"/>
      </w:pPr>
      <w:r>
        <w:object w:dxaOrig="7485" w:dyaOrig="5580" w14:anchorId="6822BD5D">
          <v:shape id="_x0000_i1093" type="#_x0000_t75" style="width:374.4pt;height:277.65pt" o:ole="">
            <v:imagedata r:id="rId142" o:title=""/>
          </v:shape>
          <o:OLEObject Type="Embed" ProgID="Visio.Drawing.15" ShapeID="_x0000_i1093" DrawAspect="Content" ObjectID="_1797624550" r:id="rId143"/>
        </w:object>
      </w:r>
    </w:p>
    <w:p w14:paraId="54B56C78" w14:textId="77777777" w:rsidR="00171381" w:rsidRDefault="00171381" w:rsidP="00171381">
      <w:pPr>
        <w:pStyle w:val="TF"/>
      </w:pPr>
      <w:r>
        <w:t>Figure 10.7.4.2-1: MCPTT private call call</w:t>
      </w:r>
      <w:r>
        <w:noBreakHyphen/>
        <w:t xml:space="preserve">back request </w:t>
      </w:r>
      <w:r w:rsidRPr="00BF574F">
        <w:t>– MCPTT users in the same MCPTT system</w:t>
      </w:r>
    </w:p>
    <w:p w14:paraId="4F0F0CDD" w14:textId="77777777" w:rsidR="00171381" w:rsidRDefault="00171381" w:rsidP="00171381">
      <w:pPr>
        <w:pStyle w:val="B1"/>
      </w:pPr>
      <w:r>
        <w:t>1.</w:t>
      </w:r>
      <w:r>
        <w:tab/>
        <w:t>MCPTT user on MCPTT client 1 initiates an MCPTT private call call</w:t>
      </w:r>
      <w:r>
        <w:noBreakHyphen/>
        <w:t>back request to the MCPTT user of MCPTT client 2.</w:t>
      </w:r>
    </w:p>
    <w:p w14:paraId="0F6D48E3" w14:textId="77777777" w:rsidR="00171381" w:rsidRDefault="00171381" w:rsidP="00171381">
      <w:pPr>
        <w:pStyle w:val="B1"/>
      </w:pPr>
      <w:r>
        <w:t>2.</w:t>
      </w:r>
      <w:r>
        <w:tab/>
        <w:t>MCPTT client 1 sends an MCPTT private call call</w:t>
      </w:r>
      <w:r>
        <w:noBreakHyphen/>
        <w:t>back request towards the MCPTT server</w:t>
      </w:r>
      <w:r w:rsidRPr="00BF574F">
        <w:t>.</w:t>
      </w:r>
    </w:p>
    <w:p w14:paraId="6E91F4B1" w14:textId="77777777" w:rsidR="00171381" w:rsidRDefault="00171381" w:rsidP="00171381">
      <w:pPr>
        <w:pStyle w:val="B1"/>
      </w:pPr>
      <w:r>
        <w:t>3.</w:t>
      </w:r>
      <w:r>
        <w:tab/>
        <w:t>MCPTT server checks whether the MCPTT user 1 at MCPTT client 1 is authorized to initiate the MCPTT private call call</w:t>
      </w:r>
      <w:r>
        <w:noBreakHyphen/>
        <w:t>back request</w:t>
      </w:r>
      <w:r w:rsidRPr="00BF574F">
        <w:t>.</w:t>
      </w:r>
    </w:p>
    <w:p w14:paraId="70652E66" w14:textId="77777777" w:rsidR="00171381" w:rsidRDefault="00171381" w:rsidP="00171381">
      <w:pPr>
        <w:pStyle w:val="B1"/>
      </w:pPr>
      <w:r>
        <w:t>4.</w:t>
      </w:r>
      <w:r>
        <w:tab/>
        <w:t>If authorized, MCPTT server sends the corresponding MCPTT private call call</w:t>
      </w:r>
      <w:r>
        <w:noBreakHyphen/>
        <w:t>back request towards the MCPTT client 2</w:t>
      </w:r>
      <w:r w:rsidRPr="003E311A">
        <w:t>.</w:t>
      </w:r>
    </w:p>
    <w:p w14:paraId="74B1E1E2" w14:textId="77777777" w:rsidR="00171381" w:rsidRDefault="00171381" w:rsidP="00171381">
      <w:pPr>
        <w:pStyle w:val="B1"/>
      </w:pPr>
      <w:r>
        <w:lastRenderedPageBreak/>
        <w:t>5.</w:t>
      </w:r>
      <w:r>
        <w:tab/>
        <w:t>The receiving MCPTT client 2 stores the MCPTT user who initiated the MCPTT private call call</w:t>
      </w:r>
      <w:r>
        <w:noBreakHyphen/>
        <w:t>back request, the time the MCPTT private call call</w:t>
      </w:r>
      <w:r>
        <w:noBreakHyphen/>
        <w:t>back request was received, and the urgency indication for the MCPTT private call call-back request.</w:t>
      </w:r>
    </w:p>
    <w:p w14:paraId="67338B6B" w14:textId="77777777" w:rsidR="00171381" w:rsidRDefault="00171381" w:rsidP="00171381">
      <w:pPr>
        <w:pStyle w:val="B1"/>
      </w:pPr>
      <w:r>
        <w:t>6.</w:t>
      </w:r>
      <w:r>
        <w:tab/>
        <w:t xml:space="preserve">The MCPTT client 2 notifies the MCPTT user 2 that there is an MCPTT private call call-back request awaiting his attention. </w:t>
      </w:r>
    </w:p>
    <w:p w14:paraId="3F786C80" w14:textId="77777777" w:rsidR="00171381" w:rsidRDefault="00171381" w:rsidP="00171381">
      <w:pPr>
        <w:pStyle w:val="B1"/>
      </w:pPr>
      <w:r>
        <w:t>7.</w:t>
      </w:r>
      <w:r>
        <w:tab/>
        <w:t>The receiving MCPTT client 2 sends an MCPTT private call call</w:t>
      </w:r>
      <w:r>
        <w:noBreakHyphen/>
        <w:t>back response to the MCPTT server.</w:t>
      </w:r>
    </w:p>
    <w:p w14:paraId="09E7422B" w14:textId="77777777" w:rsidR="00171381" w:rsidRPr="00AA17A2" w:rsidRDefault="00171381" w:rsidP="00171381">
      <w:pPr>
        <w:pStyle w:val="B1"/>
      </w:pPr>
      <w:r>
        <w:t>8.</w:t>
      </w:r>
      <w:r>
        <w:tab/>
        <w:t>Upon receiving the MCPTT private call call-back response</w:t>
      </w:r>
      <w:r w:rsidRPr="00BF574F">
        <w:t xml:space="preserve"> from </w:t>
      </w:r>
      <w:r>
        <w:t xml:space="preserve">MCPTT client 2, </w:t>
      </w:r>
      <w:r w:rsidRPr="000E27BF">
        <w:t xml:space="preserve">the MCPTT server informs the </w:t>
      </w:r>
      <w:r>
        <w:t>MCPTT client 1 about successful call-back request.</w:t>
      </w:r>
    </w:p>
    <w:p w14:paraId="07E23308" w14:textId="77777777" w:rsidR="00171381" w:rsidRDefault="00171381" w:rsidP="00171381">
      <w:pPr>
        <w:pStyle w:val="Heading4"/>
        <w:rPr>
          <w:noProof/>
          <w:lang w:val="en-US"/>
        </w:rPr>
      </w:pPr>
      <w:bookmarkStart w:id="1044" w:name="_Toc187011251"/>
      <w:r>
        <w:rPr>
          <w:noProof/>
          <w:lang w:val="en-US"/>
        </w:rPr>
        <w:t>10.7.4.3</w:t>
      </w:r>
      <w:r>
        <w:rPr>
          <w:noProof/>
          <w:lang w:val="en-US"/>
        </w:rPr>
        <w:tab/>
        <w:t>MCPTT private call call</w:t>
      </w:r>
      <w:r>
        <w:rPr>
          <w:noProof/>
          <w:lang w:val="en-US"/>
        </w:rPr>
        <w:noBreakHyphen/>
        <w:t>back cancel request within one MCPTT system</w:t>
      </w:r>
      <w:bookmarkEnd w:id="1044"/>
    </w:p>
    <w:p w14:paraId="0BCC715B" w14:textId="77777777" w:rsidR="00171381" w:rsidRPr="007E5077" w:rsidRDefault="00171381" w:rsidP="00171381">
      <w:pPr>
        <w:rPr>
          <w:lang w:val="en-US"/>
        </w:rPr>
      </w:pPr>
      <w:r>
        <w:rPr>
          <w:lang w:val="en-US"/>
        </w:rPr>
        <w:t>Once an MCPTT private call call</w:t>
      </w:r>
      <w:r>
        <w:rPr>
          <w:lang w:val="en-US"/>
        </w:rPr>
        <w:noBreakHyphen/>
        <w:t>back request has been successfully made and before the receiving MCPTT user has made an MCPTT private call to the calling MCPTT user, the calling MCPTT user may cancel the outstanding MCPTT private call request</w:t>
      </w:r>
      <w:r w:rsidRPr="007E5077">
        <w:rPr>
          <w:lang w:val="en-US"/>
        </w:rPr>
        <w:t>.</w:t>
      </w:r>
    </w:p>
    <w:p w14:paraId="3D25736B"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7.4.3</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an </w:t>
      </w:r>
      <w:r w:rsidRPr="007E5077">
        <w:rPr>
          <w:lang w:val="en-US"/>
        </w:rPr>
        <w:t xml:space="preserve">MCPTT private </w:t>
      </w:r>
      <w:r>
        <w:rPr>
          <w:lang w:val="en-US"/>
        </w:rPr>
        <w:t>call call-back cancel request with the chosen MCPTT user</w:t>
      </w:r>
      <w:r w:rsidRPr="007E5077">
        <w:rPr>
          <w:lang w:val="en-US"/>
        </w:rPr>
        <w:t>.</w:t>
      </w:r>
    </w:p>
    <w:p w14:paraId="60C9B506" w14:textId="77777777" w:rsidR="00171381" w:rsidRDefault="00171381" w:rsidP="00171381">
      <w:r>
        <w:t>Pre-conditions:</w:t>
      </w:r>
    </w:p>
    <w:p w14:paraId="35328943"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EC8A043" w14:textId="77777777" w:rsidR="00171381" w:rsidRDefault="00171381" w:rsidP="00171381">
      <w:pPr>
        <w:pStyle w:val="TH"/>
      </w:pPr>
      <w:r>
        <w:object w:dxaOrig="7470" w:dyaOrig="5580" w14:anchorId="17C78236">
          <v:shape id="_x0000_i1094" type="#_x0000_t75" style="width:372.65pt;height:277.65pt" o:ole="">
            <v:imagedata r:id="rId144" o:title=""/>
          </v:shape>
          <o:OLEObject Type="Embed" ProgID="Visio.Drawing.15" ShapeID="_x0000_i1094" DrawAspect="Content" ObjectID="_1797624551" r:id="rId145"/>
        </w:object>
      </w:r>
    </w:p>
    <w:p w14:paraId="21B90AC6" w14:textId="77777777" w:rsidR="00171381" w:rsidRDefault="00171381" w:rsidP="00171381">
      <w:pPr>
        <w:pStyle w:val="TF"/>
      </w:pPr>
      <w:r>
        <w:t>Figure 10.7.4.3-1: MCPTT private call call</w:t>
      </w:r>
      <w:r>
        <w:noBreakHyphen/>
        <w:t xml:space="preserve">back cancel request </w:t>
      </w:r>
      <w:r w:rsidRPr="00BF574F">
        <w:t>– MCPTT users in the same MCPTT system</w:t>
      </w:r>
    </w:p>
    <w:p w14:paraId="52DF1F14" w14:textId="77777777" w:rsidR="00171381" w:rsidRDefault="00171381" w:rsidP="00171381">
      <w:pPr>
        <w:pStyle w:val="B1"/>
      </w:pPr>
      <w:r>
        <w:t>1.</w:t>
      </w:r>
      <w:r>
        <w:tab/>
        <w:t>MCPTT user on MCPTT client 1 wants to cancel a previously created MCPTT private call call</w:t>
      </w:r>
      <w:r>
        <w:noBreakHyphen/>
        <w:t>back request to the MCPTT user 2 of MCPTT client 2.</w:t>
      </w:r>
    </w:p>
    <w:p w14:paraId="54B8113D" w14:textId="77777777" w:rsidR="00171381" w:rsidRDefault="00171381" w:rsidP="00171381">
      <w:pPr>
        <w:pStyle w:val="B1"/>
      </w:pPr>
      <w:r>
        <w:t>2.</w:t>
      </w:r>
      <w:r>
        <w:tab/>
        <w:t>MCPTT client 1 sends an MCPTT private call call</w:t>
      </w:r>
      <w:r>
        <w:noBreakHyphen/>
        <w:t>back cancel request towards the MCPTT server</w:t>
      </w:r>
      <w:r w:rsidRPr="00BF574F">
        <w:t>.</w:t>
      </w:r>
    </w:p>
    <w:p w14:paraId="347A3C3C" w14:textId="77777777" w:rsidR="00171381" w:rsidRDefault="00171381" w:rsidP="00171381">
      <w:pPr>
        <w:pStyle w:val="B1"/>
      </w:pPr>
      <w:r>
        <w:t>3.</w:t>
      </w:r>
      <w:r>
        <w:tab/>
        <w:t>MCPTT server checks whether the MCPTT user 1 at MCPTT client 1 is authorized to cancel the previous MCPTT private call call</w:t>
      </w:r>
      <w:r>
        <w:noBreakHyphen/>
        <w:t>back request, if one exists</w:t>
      </w:r>
      <w:r w:rsidRPr="00BF574F">
        <w:t>.</w:t>
      </w:r>
    </w:p>
    <w:p w14:paraId="506592ED" w14:textId="77777777" w:rsidR="00171381" w:rsidRDefault="00171381" w:rsidP="00171381">
      <w:pPr>
        <w:pStyle w:val="B1"/>
      </w:pPr>
      <w:r>
        <w:t>4.</w:t>
      </w:r>
      <w:r>
        <w:tab/>
        <w:t>If authorized, MCPTT server sends the corresponding MCPTT private call call</w:t>
      </w:r>
      <w:r>
        <w:noBreakHyphen/>
        <w:t>back cancel request towards the MCPTT client 2</w:t>
      </w:r>
      <w:r w:rsidRPr="003E311A">
        <w:t>.</w:t>
      </w:r>
    </w:p>
    <w:p w14:paraId="63C272B9" w14:textId="77777777" w:rsidR="00171381" w:rsidRDefault="00171381" w:rsidP="00171381">
      <w:pPr>
        <w:pStyle w:val="B1"/>
      </w:pPr>
      <w:r>
        <w:lastRenderedPageBreak/>
        <w:t>5.</w:t>
      </w:r>
      <w:r>
        <w:tab/>
        <w:t>The receiving MCPTT client 2 removes all stored information about the previous MCPTT private call call</w:t>
      </w:r>
      <w:r>
        <w:noBreakHyphen/>
        <w:t>back request from the MCPTT user 1 on MCPTT client 1.</w:t>
      </w:r>
    </w:p>
    <w:p w14:paraId="35B8213D" w14:textId="77777777" w:rsidR="00171381" w:rsidRDefault="00171381" w:rsidP="00171381">
      <w:pPr>
        <w:pStyle w:val="B1"/>
      </w:pPr>
      <w:r>
        <w:t>6.</w:t>
      </w:r>
      <w:r>
        <w:tab/>
        <w:t>The receiving MCPTT client 2 sends an MCPTT private call call</w:t>
      </w:r>
      <w:r>
        <w:noBreakHyphen/>
        <w:t>back cancel response to the MCPTT server.</w:t>
      </w:r>
    </w:p>
    <w:p w14:paraId="73DFE890" w14:textId="77777777" w:rsidR="00171381" w:rsidRDefault="00171381" w:rsidP="00171381">
      <w:pPr>
        <w:pStyle w:val="B1"/>
      </w:pPr>
      <w:r>
        <w:t>7.</w:t>
      </w:r>
      <w:r>
        <w:tab/>
        <w:t>Upon receiving the MCPTT private call call</w:t>
      </w:r>
      <w:r>
        <w:noBreakHyphen/>
        <w:t>back cancel response</w:t>
      </w:r>
      <w:r w:rsidRPr="00BF574F">
        <w:t xml:space="preserve"> from </w:t>
      </w:r>
      <w:r>
        <w:t xml:space="preserve">MCPTT client 2, </w:t>
      </w:r>
      <w:r w:rsidRPr="000E27BF">
        <w:t xml:space="preserve">the MCPTT server informs the </w:t>
      </w:r>
      <w:r>
        <w:t>MCPTT client 1 about successful call</w:t>
      </w:r>
      <w:r>
        <w:noBreakHyphen/>
        <w:t>back request cancelation.</w:t>
      </w:r>
    </w:p>
    <w:p w14:paraId="6FE9E07C" w14:textId="77777777" w:rsidR="00171381" w:rsidRDefault="00171381" w:rsidP="00171381">
      <w:pPr>
        <w:rPr>
          <w:noProof/>
          <w:lang w:val="en-US"/>
        </w:rPr>
      </w:pPr>
    </w:p>
    <w:p w14:paraId="7A55DEC4" w14:textId="77777777" w:rsidR="00171381" w:rsidRDefault="00171381" w:rsidP="00171381">
      <w:pPr>
        <w:pStyle w:val="Heading4"/>
        <w:rPr>
          <w:noProof/>
          <w:lang w:val="en-US"/>
        </w:rPr>
      </w:pPr>
      <w:bookmarkStart w:id="1045" w:name="_Toc187011252"/>
      <w:r>
        <w:rPr>
          <w:noProof/>
          <w:lang w:val="en-US"/>
        </w:rPr>
        <w:t>10.7.4.4</w:t>
      </w:r>
      <w:r>
        <w:rPr>
          <w:noProof/>
          <w:lang w:val="en-US"/>
        </w:rPr>
        <w:tab/>
        <w:t>MCPTT private call call</w:t>
      </w:r>
      <w:r>
        <w:rPr>
          <w:noProof/>
          <w:lang w:val="en-US"/>
        </w:rPr>
        <w:noBreakHyphen/>
        <w:t>back request fulfillment within one MCPTT system</w:t>
      </w:r>
      <w:bookmarkEnd w:id="1045"/>
    </w:p>
    <w:p w14:paraId="4B5010CB" w14:textId="77777777" w:rsidR="00171381" w:rsidRPr="007E5077" w:rsidRDefault="00171381" w:rsidP="00171381">
      <w:pPr>
        <w:rPr>
          <w:lang w:val="en-US"/>
        </w:rPr>
      </w:pPr>
      <w:r>
        <w:rPr>
          <w:lang w:val="en-US"/>
        </w:rPr>
        <w:t>Once an MCPTT private call call</w:t>
      </w:r>
      <w:r>
        <w:rPr>
          <w:lang w:val="en-US"/>
        </w:rPr>
        <w:noBreakHyphen/>
        <w:t>back request has been successfully made, it is expected that the receiving MCPTT user will make an MCPTT private call to the MCPTT user who sent the MCPTT private call call</w:t>
      </w:r>
      <w:r>
        <w:rPr>
          <w:lang w:val="en-US"/>
        </w:rPr>
        <w:noBreakHyphen/>
        <w:t>back request. The procedures for establishing the MCPTT private call between the two users is the same as an MCPTT private call (10.7.2.2.2).</w:t>
      </w:r>
    </w:p>
    <w:p w14:paraId="59A124DF"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7.4.4</w:t>
      </w:r>
      <w:r w:rsidRPr="007E5077">
        <w:rPr>
          <w:lang w:val="en-US"/>
        </w:rPr>
        <w:t xml:space="preserve">-1 </w:t>
      </w:r>
      <w:r>
        <w:rPr>
          <w:lang w:val="en-US"/>
        </w:rPr>
        <w:t xml:space="preserve">show the </w:t>
      </w:r>
      <w:r w:rsidRPr="007E5077">
        <w:rPr>
          <w:lang w:val="en-US"/>
        </w:rPr>
        <w:t xml:space="preserve">signalling control plane procedures for the MCPTT client </w:t>
      </w:r>
      <w:r>
        <w:rPr>
          <w:lang w:val="en-US"/>
        </w:rPr>
        <w:t xml:space="preserve">returning an MCPTT private call to the MCPTT user who </w:t>
      </w:r>
      <w:r w:rsidRPr="007E5077">
        <w:rPr>
          <w:lang w:val="en-US"/>
        </w:rPr>
        <w:t>initiat</w:t>
      </w:r>
      <w:r>
        <w:rPr>
          <w:lang w:val="en-US"/>
        </w:rPr>
        <w:t xml:space="preserve">ed the </w:t>
      </w:r>
      <w:r w:rsidRPr="007E5077">
        <w:rPr>
          <w:lang w:val="en-US"/>
        </w:rPr>
        <w:t xml:space="preserve">MCPTT private </w:t>
      </w:r>
      <w:r>
        <w:rPr>
          <w:lang w:val="en-US"/>
        </w:rPr>
        <w:t>call call</w:t>
      </w:r>
      <w:r>
        <w:rPr>
          <w:lang w:val="en-US"/>
        </w:rPr>
        <w:noBreakHyphen/>
        <w:t>back request</w:t>
      </w:r>
      <w:r w:rsidRPr="007E5077">
        <w:rPr>
          <w:lang w:val="en-US"/>
        </w:rPr>
        <w:t>.</w:t>
      </w:r>
    </w:p>
    <w:p w14:paraId="161052C9" w14:textId="77777777" w:rsidR="00171381" w:rsidRDefault="00171381" w:rsidP="00171381">
      <w:r>
        <w:t>Pre-conditions:</w:t>
      </w:r>
    </w:p>
    <w:p w14:paraId="0B449F59" w14:textId="77777777" w:rsidR="00171381" w:rsidRDefault="00171381" w:rsidP="00171381">
      <w:pPr>
        <w:pStyle w:val="B1"/>
      </w:pPr>
      <w:r>
        <w:t>1.</w:t>
      </w:r>
      <w:r>
        <w:tab/>
      </w:r>
      <w:r>
        <w:rPr>
          <w:lang w:val="en-US"/>
        </w:rPr>
        <w:t>A previously successfully made MCPTT private call call</w:t>
      </w:r>
      <w:r>
        <w:rPr>
          <w:lang w:val="en-US"/>
        </w:rPr>
        <w:noBreakHyphen/>
        <w:t>back request from MCPTT client 1 to MCPTT client 2</w:t>
      </w:r>
      <w:r>
        <w:t>.</w:t>
      </w:r>
    </w:p>
    <w:p w14:paraId="62A1C0E4" w14:textId="77777777" w:rsidR="00171381" w:rsidRDefault="00171381" w:rsidP="00171381">
      <w:pPr>
        <w:pStyle w:val="TH"/>
      </w:pPr>
      <w:r>
        <w:object w:dxaOrig="7065" w:dyaOrig="3225" w14:anchorId="5BDB1AE5">
          <v:shape id="_x0000_i1095" type="#_x0000_t75" style="width:352.5pt;height:161.85pt" o:ole="">
            <v:imagedata r:id="rId146" o:title=""/>
          </v:shape>
          <o:OLEObject Type="Embed" ProgID="Visio.Drawing.15" ShapeID="_x0000_i1095" DrawAspect="Content" ObjectID="_1797624552" r:id="rId147"/>
        </w:object>
      </w:r>
    </w:p>
    <w:p w14:paraId="7271E76E" w14:textId="77777777" w:rsidR="00171381" w:rsidRDefault="00171381" w:rsidP="00171381">
      <w:pPr>
        <w:pStyle w:val="TF"/>
      </w:pPr>
      <w:r>
        <w:t>Figure 10.7.4.4-1: MCPTT private call</w:t>
      </w:r>
      <w:r>
        <w:noBreakHyphen/>
        <w:t xml:space="preserve">back request fulfillment </w:t>
      </w:r>
      <w:r w:rsidRPr="00BF574F">
        <w:t>– MCPTT users in the same MCPTT system</w:t>
      </w:r>
    </w:p>
    <w:p w14:paraId="16C869CA" w14:textId="77777777" w:rsidR="00171381" w:rsidRDefault="00171381" w:rsidP="00171381">
      <w:pPr>
        <w:pStyle w:val="B1"/>
      </w:pPr>
      <w:r>
        <w:t>1.</w:t>
      </w:r>
      <w:r>
        <w:tab/>
        <w:t>MCPTT user 2 on MCPTT client 2 decides to initiate an MCPTT private call based on the stored MCPTT private call call</w:t>
      </w:r>
      <w:r>
        <w:noBreakHyphen/>
        <w:t>back</w:t>
      </w:r>
      <w:r>
        <w:rPr>
          <w:rFonts w:hint="eastAsia"/>
          <w:lang w:eastAsia="zh-CN"/>
        </w:rPr>
        <w:t xml:space="preserve"> </w:t>
      </w:r>
      <w:r>
        <w:t>request to the MCPTT user 1 on MCPTT client 1 using the MCPTT private call procedures of 10.7.2.2.2.</w:t>
      </w:r>
    </w:p>
    <w:p w14:paraId="218F238E" w14:textId="77777777" w:rsidR="00171381" w:rsidRDefault="00171381" w:rsidP="00171381">
      <w:pPr>
        <w:pStyle w:val="B1"/>
      </w:pPr>
      <w:r>
        <w:t>2.</w:t>
      </w:r>
      <w:r>
        <w:tab/>
        <w:t>Once a successful MCPTT private call has been made between the MCPTT user 1 on MCPTT client 1 and MCPTT user 2, then the MCPTT client 2 removes the stored call</w:t>
      </w:r>
      <w:r>
        <w:noBreakHyphen/>
        <w:t>back request information</w:t>
      </w:r>
      <w:r w:rsidRPr="00BF574F">
        <w:t>.</w:t>
      </w:r>
    </w:p>
    <w:p w14:paraId="0B53C8C5" w14:textId="77777777" w:rsidR="00171381" w:rsidRDefault="00171381" w:rsidP="00171381">
      <w:pPr>
        <w:pStyle w:val="Heading3"/>
        <w:rPr>
          <w:lang w:eastAsia="x-none"/>
        </w:rPr>
      </w:pPr>
      <w:bookmarkStart w:id="1046" w:name="_Toc187011253"/>
      <w:r>
        <w:rPr>
          <w:lang w:eastAsia="x-none"/>
        </w:rPr>
        <w:t>10.7.5</w:t>
      </w:r>
      <w:r>
        <w:rPr>
          <w:lang w:eastAsia="x-none"/>
        </w:rPr>
        <w:tab/>
      </w:r>
      <w:r>
        <w:rPr>
          <w:noProof/>
          <w:lang w:val="en-US"/>
        </w:rPr>
        <w:t xml:space="preserve">MCPTT </w:t>
      </w:r>
      <w:r>
        <w:t>call forwarding for private calls</w:t>
      </w:r>
      <w:bookmarkEnd w:id="1046"/>
    </w:p>
    <w:p w14:paraId="2849DA4D" w14:textId="77777777" w:rsidR="00171381" w:rsidRDefault="00171381" w:rsidP="00171381">
      <w:pPr>
        <w:pStyle w:val="Heading4"/>
        <w:rPr>
          <w:noProof/>
          <w:lang w:val="en-US"/>
        </w:rPr>
      </w:pPr>
      <w:bookmarkStart w:id="1047" w:name="_Toc187011254"/>
      <w:r>
        <w:t>10.7.5.1</w:t>
      </w:r>
      <w:r>
        <w:tab/>
      </w:r>
      <w:r>
        <w:rPr>
          <w:noProof/>
          <w:lang w:val="en-US"/>
        </w:rPr>
        <w:t>General</w:t>
      </w:r>
      <w:bookmarkEnd w:id="1047"/>
    </w:p>
    <w:p w14:paraId="3448804F" w14:textId="77777777" w:rsidR="00171381" w:rsidRDefault="00171381" w:rsidP="00171381">
      <w:r>
        <w:rPr>
          <w:lang w:val="en-US"/>
        </w:rPr>
        <w:t>Call forwarding of MCPTT private calls allows users to configure forwarding of incoming private calls (with or without Floor control) to another MCPTT user depending on the following conditions</w:t>
      </w:r>
      <w:r>
        <w:t>:</w:t>
      </w:r>
    </w:p>
    <w:p w14:paraId="5C6F2359" w14:textId="77777777" w:rsidR="00171381" w:rsidRDefault="00171381" w:rsidP="00171381">
      <w:pPr>
        <w:pStyle w:val="B1"/>
      </w:pPr>
      <w:r>
        <w:t>-</w:t>
      </w:r>
      <w:r>
        <w:tab/>
        <w:t>Immediate</w:t>
      </w:r>
    </w:p>
    <w:p w14:paraId="2EAC0691" w14:textId="77777777" w:rsidR="00171381" w:rsidRDefault="00171381" w:rsidP="00171381">
      <w:pPr>
        <w:pStyle w:val="B1"/>
      </w:pPr>
      <w:r>
        <w:t>-</w:t>
      </w:r>
      <w:r>
        <w:tab/>
        <w:t>No answer: If the incoming private call is a call with manual commencement mode and the MCPTT User does not answer within a configured period</w:t>
      </w:r>
    </w:p>
    <w:p w14:paraId="1884BE79" w14:textId="77777777" w:rsidR="00171381" w:rsidRDefault="00171381" w:rsidP="00171381">
      <w:r>
        <w:t xml:space="preserve">The forwarding of an individual call can also be based on manual input of the called MCPTT user on a per call basis. In this case the MCPTT user responds to an incoming MCPTT private call by requesting redirection of that MCPTT </w:t>
      </w:r>
      <w:r>
        <w:lastRenderedPageBreak/>
        <w:t>private call to another MCPTT user. It can only be invoked before the communication is established by the served user, which is the period that the served user is being informed of the communication (during ringing).</w:t>
      </w:r>
    </w:p>
    <w:p w14:paraId="378BDA9C" w14:textId="77777777" w:rsidR="00171381" w:rsidRDefault="00171381" w:rsidP="00171381">
      <w:pPr>
        <w:pStyle w:val="Heading5"/>
      </w:pPr>
      <w:bookmarkStart w:id="1048" w:name="_Toc187011255"/>
      <w:r>
        <w:t>10.7.5.1.1</w:t>
      </w:r>
      <w:r>
        <w:tab/>
        <w:t>Void</w:t>
      </w:r>
      <w:bookmarkEnd w:id="1048"/>
    </w:p>
    <w:p w14:paraId="0B4E646C" w14:textId="361D1EB0" w:rsidR="00171381" w:rsidRDefault="00171381" w:rsidP="00171381">
      <w:pPr>
        <w:pStyle w:val="Heading5"/>
      </w:pPr>
      <w:bookmarkStart w:id="1049" w:name="_Toc187011256"/>
      <w:r>
        <w:t>10.7.5.1.2</w:t>
      </w:r>
      <w:r>
        <w:tab/>
        <w:t xml:space="preserve">MCPTT private call forwarding request </w:t>
      </w:r>
      <w:r w:rsidRPr="00805B7E">
        <w:t>(MCPTT client to MCPTT server</w:t>
      </w:r>
      <w:r w:rsidR="009F458C" w:rsidRPr="009F458C">
        <w:t xml:space="preserve"> and MCPTT server to MCPTT server</w:t>
      </w:r>
      <w:r w:rsidRPr="00805B7E">
        <w:t>)</w:t>
      </w:r>
      <w:bookmarkEnd w:id="1049"/>
    </w:p>
    <w:p w14:paraId="596F3D3A" w14:textId="430D1F85" w:rsidR="00171381" w:rsidRDefault="00171381" w:rsidP="00171381">
      <w:r>
        <w:t xml:space="preserve">Table 10.7.5.1.2-1 describes the information flow of the MCPTT private call </w:t>
      </w:r>
      <w:r w:rsidRPr="006C3412">
        <w:t>forwarding</w:t>
      </w:r>
      <w:r>
        <w:t xml:space="preserve"> request from the MCPTT client to the MCPTT server</w:t>
      </w:r>
      <w:r w:rsidR="009F458C" w:rsidRPr="009F458C">
        <w:t xml:space="preserve"> and MCPTT server to MCPTT server</w:t>
      </w:r>
      <w:r>
        <w:t>.</w:t>
      </w:r>
    </w:p>
    <w:p w14:paraId="1B8CCA8A" w14:textId="3BB47AB4" w:rsidR="00171381" w:rsidRDefault="00171381" w:rsidP="00171381">
      <w:pPr>
        <w:pStyle w:val="TH"/>
      </w:pPr>
      <w:r>
        <w:t xml:space="preserve">Table 10.7.5.1.2-1: MCPTT private call forwarding request </w:t>
      </w:r>
      <w:bookmarkStart w:id="1050" w:name="_Hlk29949296"/>
      <w:r w:rsidRPr="009B2B01">
        <w:t>(MCPTT client to MCPTT server</w:t>
      </w:r>
      <w:r w:rsidR="009F458C" w:rsidRPr="009F458C">
        <w:t xml:space="preserve"> and MCPTT server to MCPTT server</w:t>
      </w:r>
      <w:r w:rsidRPr="009B2B01">
        <w:t>)</w:t>
      </w:r>
      <w:r>
        <w:t xml:space="preserve"> </w:t>
      </w:r>
      <w:bookmarkEnd w:id="1050"/>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55F4175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42DC44"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08BEC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C6463" w14:textId="77777777" w:rsidR="00171381" w:rsidRDefault="00171381" w:rsidP="00643972">
            <w:pPr>
              <w:pStyle w:val="TAH"/>
            </w:pPr>
            <w:r>
              <w:t>Description</w:t>
            </w:r>
          </w:p>
        </w:tc>
      </w:tr>
      <w:tr w:rsidR="00171381" w14:paraId="6CCEDF2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105C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B69514"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82038C" w14:textId="77777777" w:rsidR="00171381" w:rsidRDefault="00171381" w:rsidP="00643972">
            <w:pPr>
              <w:pStyle w:val="TAL"/>
            </w:pPr>
            <w:r>
              <w:t xml:space="preserve">The </w:t>
            </w:r>
            <w:r>
              <w:rPr>
                <w:lang w:eastAsia="zh-CN"/>
              </w:rPr>
              <w:t>MCPTT ID</w:t>
            </w:r>
            <w:r>
              <w:t xml:space="preserve"> requesting the call forwarding</w:t>
            </w:r>
          </w:p>
        </w:tc>
      </w:tr>
      <w:tr w:rsidR="00171381" w14:paraId="6951AC4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54F94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ECAFC0"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F3C1B" w14:textId="77777777" w:rsidR="00171381" w:rsidRDefault="00171381" w:rsidP="00643972">
            <w:pPr>
              <w:pStyle w:val="TAL"/>
            </w:pPr>
            <w:r>
              <w:t xml:space="preserve">The </w:t>
            </w:r>
            <w:r>
              <w:rPr>
                <w:lang w:eastAsia="zh-CN"/>
              </w:rPr>
              <w:t>MCPTT ID</w:t>
            </w:r>
            <w:r>
              <w:t xml:space="preserve"> originating the MCPTT private call</w:t>
            </w:r>
          </w:p>
        </w:tc>
      </w:tr>
      <w:tr w:rsidR="00171381" w14:paraId="35066E8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A0849" w14:textId="77777777" w:rsidR="00171381" w:rsidRDefault="00171381" w:rsidP="00643972">
            <w:pPr>
              <w:pStyle w:val="TAL"/>
            </w:pPr>
            <w:r>
              <w:t>MCPTT ID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CE1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EAD551" w14:textId="77777777" w:rsidR="00171381" w:rsidRDefault="00171381" w:rsidP="00643972">
            <w:pPr>
              <w:pStyle w:val="TAL"/>
            </w:pPr>
            <w:r>
              <w:t xml:space="preserve">The target </w:t>
            </w:r>
            <w:r>
              <w:rPr>
                <w:lang w:eastAsia="zh-CN"/>
              </w:rPr>
              <w:t>MCPTT ID</w:t>
            </w:r>
            <w:r>
              <w:t xml:space="preserve"> of the call forwarding</w:t>
            </w:r>
          </w:p>
        </w:tc>
      </w:tr>
      <w:tr w:rsidR="00171381" w14:paraId="634B2F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AEC4F" w14:textId="77777777" w:rsidR="0017138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D8868A"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AE2EEF" w14:textId="77777777" w:rsidR="00171381" w:rsidRDefault="00171381" w:rsidP="00643972">
            <w:pPr>
              <w:pStyle w:val="TAL"/>
            </w:pPr>
            <w:r>
              <w:t>The target functional alias of the call forwarding</w:t>
            </w:r>
          </w:p>
        </w:tc>
      </w:tr>
      <w:tr w:rsidR="00171381" w14:paraId="03F45E68"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61E0A8" w14:textId="77777777" w:rsidR="00171381" w:rsidRDefault="00171381" w:rsidP="00643972">
            <w:pPr>
              <w:pStyle w:val="TAN"/>
            </w:pPr>
            <w:r>
              <w:t>NOTE:</w:t>
            </w:r>
            <w:r>
              <w:tab/>
              <w:t>One identity shall be present</w:t>
            </w:r>
          </w:p>
        </w:tc>
      </w:tr>
    </w:tbl>
    <w:p w14:paraId="50D6794C" w14:textId="77777777" w:rsidR="00171381" w:rsidRDefault="00171381" w:rsidP="00171381"/>
    <w:p w14:paraId="4EF83751" w14:textId="77777777" w:rsidR="00171381" w:rsidRDefault="00171381" w:rsidP="00171381">
      <w:pPr>
        <w:pStyle w:val="Heading5"/>
      </w:pPr>
      <w:bookmarkStart w:id="1051" w:name="_Toc187011257"/>
      <w:r>
        <w:t>10.7.5.1.3</w:t>
      </w:r>
      <w:r>
        <w:tab/>
        <w:t xml:space="preserve">MCPTT private call forwarding </w:t>
      </w:r>
      <w:bookmarkStart w:id="1052" w:name="_Hlk29949259"/>
      <w:r>
        <w:t xml:space="preserve">response </w:t>
      </w:r>
      <w:r w:rsidRPr="00805B7E">
        <w:t xml:space="preserve">(MCPTT </w:t>
      </w:r>
      <w:r>
        <w:t>server</w:t>
      </w:r>
      <w:r w:rsidRPr="00805B7E">
        <w:t xml:space="preserve"> to MCPTT </w:t>
      </w:r>
      <w:r>
        <w:t>client</w:t>
      </w:r>
      <w:r w:rsidRPr="00805B7E">
        <w:t>)</w:t>
      </w:r>
      <w:bookmarkEnd w:id="1051"/>
      <w:bookmarkEnd w:id="1052"/>
    </w:p>
    <w:p w14:paraId="236F0F0C" w14:textId="77777777" w:rsidR="00171381" w:rsidRDefault="00171381" w:rsidP="00171381">
      <w:r>
        <w:t>Table 10.7.5.1.3-1 describes the information flow of the MCPTT private call forwarding response from the MCPTT server to the MCPTT client.</w:t>
      </w:r>
    </w:p>
    <w:p w14:paraId="76A0F30F" w14:textId="77777777" w:rsidR="00171381" w:rsidRDefault="00171381" w:rsidP="00171381">
      <w:pPr>
        <w:pStyle w:val="TH"/>
      </w:pPr>
      <w:r>
        <w:t xml:space="preserve">Table 10.7.5.1.3-1: MCPTT private call forwarding response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1357996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96D07"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872A4"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52FA43" w14:textId="77777777" w:rsidR="00171381" w:rsidRDefault="00171381" w:rsidP="00643972">
            <w:pPr>
              <w:pStyle w:val="TAH"/>
            </w:pPr>
            <w:r>
              <w:t>Description</w:t>
            </w:r>
          </w:p>
        </w:tc>
      </w:tr>
      <w:tr w:rsidR="00171381" w14:paraId="70B97E8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A5060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5B6F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96CA4" w14:textId="77777777" w:rsidR="00171381" w:rsidRDefault="00171381" w:rsidP="00643972">
            <w:pPr>
              <w:pStyle w:val="TAL"/>
            </w:pPr>
            <w:r>
              <w:t xml:space="preserve">The </w:t>
            </w:r>
            <w:r>
              <w:rPr>
                <w:lang w:eastAsia="zh-CN"/>
              </w:rPr>
              <w:t>MCPTT ID</w:t>
            </w:r>
            <w:r>
              <w:t xml:space="preserve"> requesting the call call forwarding</w:t>
            </w:r>
          </w:p>
        </w:tc>
      </w:tr>
      <w:tr w:rsidR="00171381" w14:paraId="531D48C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390985"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2EF795"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CAE73"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257D99FD" w14:textId="77777777" w:rsidR="00171381" w:rsidRDefault="00171381" w:rsidP="00171381"/>
    <w:p w14:paraId="5E895261" w14:textId="77777777" w:rsidR="00171381" w:rsidRDefault="00171381" w:rsidP="00171381">
      <w:pPr>
        <w:pStyle w:val="Heading5"/>
      </w:pPr>
      <w:bookmarkStart w:id="1053" w:name="_Toc187011258"/>
      <w:r>
        <w:t>10.7.5.1.4</w:t>
      </w:r>
      <w:r>
        <w:tab/>
        <w:t xml:space="preserve">MCPTT private call forwarding request </w:t>
      </w:r>
      <w:r w:rsidRPr="00805B7E">
        <w:t xml:space="preserve">(MCPTT </w:t>
      </w:r>
      <w:r>
        <w:t>server</w:t>
      </w:r>
      <w:r w:rsidRPr="00805B7E">
        <w:t xml:space="preserve"> to MCPTT </w:t>
      </w:r>
      <w:r>
        <w:t>client</w:t>
      </w:r>
      <w:r w:rsidRPr="00805B7E">
        <w:t>)</w:t>
      </w:r>
      <w:bookmarkEnd w:id="1053"/>
    </w:p>
    <w:p w14:paraId="552A3A6A" w14:textId="77777777" w:rsidR="00171381" w:rsidRDefault="00171381" w:rsidP="00171381">
      <w:r>
        <w:t>Table 10.7.5.1.4-1 describes the information flow of the MCPTT private call forwarding request from the MCPTT server to the MCPTT client.</w:t>
      </w:r>
    </w:p>
    <w:p w14:paraId="500FD2EB" w14:textId="77777777" w:rsidR="00171381" w:rsidRDefault="00171381" w:rsidP="00171381">
      <w:pPr>
        <w:pStyle w:val="TH"/>
      </w:pPr>
      <w:r>
        <w:t xml:space="preserve">Table 10.7.5.1.4-1: MCPTT private call forwarding request </w:t>
      </w:r>
      <w:r w:rsidRPr="00F90AD2">
        <w:t>(MCPTT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D34E5D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1B561E"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38115"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3BE7B5" w14:textId="77777777" w:rsidR="00171381" w:rsidRDefault="00171381" w:rsidP="00643972">
            <w:pPr>
              <w:pStyle w:val="TAH"/>
            </w:pPr>
            <w:r>
              <w:t>Description</w:t>
            </w:r>
          </w:p>
        </w:tc>
      </w:tr>
      <w:tr w:rsidR="00171381" w14:paraId="702A641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634AB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485C"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25C605" w14:textId="77777777" w:rsidR="00171381" w:rsidRDefault="00171381" w:rsidP="00643972">
            <w:pPr>
              <w:pStyle w:val="TAL"/>
            </w:pPr>
            <w:r>
              <w:t xml:space="preserve">The </w:t>
            </w:r>
            <w:r>
              <w:rPr>
                <w:lang w:eastAsia="zh-CN"/>
              </w:rPr>
              <w:t>MCPTT ID</w:t>
            </w:r>
            <w:r>
              <w:t xml:space="preserve"> of the party to be forwarded</w:t>
            </w:r>
          </w:p>
        </w:tc>
      </w:tr>
      <w:tr w:rsidR="00171381" w14:paraId="7A78747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4DA723"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19DC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F3170" w14:textId="77777777" w:rsidR="00171381" w:rsidRDefault="00171381" w:rsidP="00643972">
            <w:pPr>
              <w:pStyle w:val="TAL"/>
            </w:pPr>
            <w:r>
              <w:t xml:space="preserve">The target </w:t>
            </w:r>
            <w:r>
              <w:rPr>
                <w:lang w:eastAsia="zh-CN"/>
              </w:rPr>
              <w:t>MCPTT ID</w:t>
            </w:r>
            <w:r>
              <w:t xml:space="preserve"> of the call forwarding</w:t>
            </w:r>
          </w:p>
        </w:tc>
      </w:tr>
    </w:tbl>
    <w:p w14:paraId="7A19172D" w14:textId="77777777" w:rsidR="00171381" w:rsidRDefault="00171381" w:rsidP="00171381"/>
    <w:p w14:paraId="2F9B15A8" w14:textId="7384D0F6" w:rsidR="00171381" w:rsidRDefault="00171381" w:rsidP="00171381">
      <w:pPr>
        <w:pStyle w:val="Heading5"/>
      </w:pPr>
      <w:bookmarkStart w:id="1054" w:name="_Toc187011259"/>
      <w:r>
        <w:t>10.7.5.1.5</w:t>
      </w:r>
      <w:r>
        <w:tab/>
        <w:t xml:space="preserve">MCPTT private call forwarding response </w:t>
      </w:r>
      <w:r w:rsidRPr="009B2B01">
        <w:t>(MCPTT client to MCPTT server</w:t>
      </w:r>
      <w:r w:rsidR="009F458C" w:rsidRPr="009F458C">
        <w:t xml:space="preserve"> and MCPTT server to MCPTT server</w:t>
      </w:r>
      <w:r w:rsidRPr="009B2B01">
        <w:t>)</w:t>
      </w:r>
      <w:bookmarkEnd w:id="1054"/>
    </w:p>
    <w:p w14:paraId="6B9A8EB1" w14:textId="2B02ADC7" w:rsidR="00171381" w:rsidRDefault="00171381" w:rsidP="00171381">
      <w:r>
        <w:t>Table 10.7.5.1.5-1 describes the information flow of the MCPTT private call forwarding response from the MCPTT client to the MCPTT server</w:t>
      </w:r>
      <w:r w:rsidR="009F458C" w:rsidRPr="009F458C">
        <w:t xml:space="preserve"> and MCPTT server to MCPTT server</w:t>
      </w:r>
      <w:r>
        <w:t>.</w:t>
      </w:r>
    </w:p>
    <w:p w14:paraId="23611324" w14:textId="5539160A" w:rsidR="00171381" w:rsidRDefault="00171381" w:rsidP="00171381">
      <w:pPr>
        <w:pStyle w:val="TH"/>
      </w:pPr>
      <w:r>
        <w:lastRenderedPageBreak/>
        <w:t xml:space="preserve">Table 10.7.5.1.5-1: MCPTT private call forwarding response </w:t>
      </w:r>
      <w:r w:rsidRPr="00F90AD2">
        <w:t>(MCPTT client to MCPTT server</w:t>
      </w:r>
      <w:r w:rsidR="009F458C" w:rsidRPr="009F458C">
        <w:t xml:space="preserve"> and MCPTT server to MCPTT server</w:t>
      </w:r>
      <w:r w:rsidRPr="00F90AD2">
        <w: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7C3F24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802D9"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3691"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3C8E" w14:textId="77777777" w:rsidR="00171381" w:rsidRDefault="00171381" w:rsidP="00643972">
            <w:pPr>
              <w:pStyle w:val="TAH"/>
            </w:pPr>
            <w:r>
              <w:t>Description</w:t>
            </w:r>
          </w:p>
        </w:tc>
      </w:tr>
      <w:tr w:rsidR="00171381" w14:paraId="56C6AEA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317DD"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7535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B563E8" w14:textId="77777777" w:rsidR="00171381" w:rsidRDefault="00171381" w:rsidP="00643972">
            <w:pPr>
              <w:pStyle w:val="TAL"/>
            </w:pPr>
            <w:r>
              <w:t xml:space="preserve">The </w:t>
            </w:r>
            <w:r>
              <w:rPr>
                <w:lang w:eastAsia="zh-CN"/>
              </w:rPr>
              <w:t>MCPTT ID</w:t>
            </w:r>
            <w:r>
              <w:t xml:space="preserve"> of the party to be forwarded</w:t>
            </w:r>
          </w:p>
        </w:tc>
      </w:tr>
      <w:tr w:rsidR="00171381" w14:paraId="4E1266D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7CBD6" w14:textId="77777777" w:rsidR="0017138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C391EE" w14:textId="77777777" w:rsidR="0017138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C23259" w14:textId="77777777" w:rsidR="00171381" w:rsidRDefault="00171381" w:rsidP="00643972">
            <w:pPr>
              <w:pStyle w:val="TAL"/>
            </w:pPr>
            <w:r w:rsidRPr="00427AD1">
              <w:t>The</w:t>
            </w:r>
            <w:r w:rsidRPr="00427AD1">
              <w:rPr>
                <w:rFonts w:hint="eastAsia"/>
                <w:lang w:eastAsia="zh-CN"/>
              </w:rPr>
              <w:t xml:space="preserve"> MCPTT ID</w:t>
            </w:r>
            <w:r w:rsidRPr="00427AD1">
              <w:t xml:space="preserve"> of the </w:t>
            </w:r>
            <w:r>
              <w:t>target of the forwarding</w:t>
            </w:r>
          </w:p>
        </w:tc>
      </w:tr>
      <w:tr w:rsidR="00171381" w14:paraId="1B45CDF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FE5CD" w14:textId="77777777" w:rsidR="0017138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FBCF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A050BA" w14:textId="77777777" w:rsidR="00171381" w:rsidRDefault="00171381" w:rsidP="00643972">
            <w:pPr>
              <w:pStyle w:val="TAL"/>
            </w:pPr>
            <w:r w:rsidRPr="00E72668">
              <w:t>Result of the</w:t>
            </w:r>
            <w:r>
              <w:t xml:space="preserve"> call forwarding</w:t>
            </w:r>
            <w:r w:rsidRPr="00E72668">
              <w:t xml:space="preserve"> request – success or fail</w:t>
            </w:r>
          </w:p>
        </w:tc>
      </w:tr>
    </w:tbl>
    <w:p w14:paraId="5FFBEAED" w14:textId="77777777" w:rsidR="00171381" w:rsidRPr="00AB5FED" w:rsidRDefault="00171381" w:rsidP="00171381"/>
    <w:p w14:paraId="5E7070A5" w14:textId="77777777" w:rsidR="00171381" w:rsidRDefault="00171381" w:rsidP="0006288D">
      <w:pPr>
        <w:pStyle w:val="Heading4"/>
      </w:pPr>
      <w:bookmarkStart w:id="1055" w:name="_Toc187011260"/>
      <w:r>
        <w:t>10.7.5.2</w:t>
      </w:r>
      <w:r>
        <w:tab/>
        <w:t>Procedures</w:t>
      </w:r>
      <w:bookmarkEnd w:id="1055"/>
    </w:p>
    <w:p w14:paraId="1A9E4F06" w14:textId="77777777" w:rsidR="00171381" w:rsidRDefault="00171381" w:rsidP="00171381">
      <w:pPr>
        <w:pStyle w:val="Heading5"/>
      </w:pPr>
      <w:bookmarkStart w:id="1056" w:name="_Toc187011261"/>
      <w:r>
        <w:t>10.7.5.2.1</w:t>
      </w:r>
      <w:r>
        <w:tab/>
        <w:t>Update configuration for MCPTT private call forwarding</w:t>
      </w:r>
      <w:bookmarkEnd w:id="1056"/>
    </w:p>
    <w:p w14:paraId="464A4DEE" w14:textId="77777777" w:rsidR="00171381" w:rsidRDefault="00171381" w:rsidP="00171381">
      <w:r>
        <w:t>An authorized user can update the call forwarding related parameters stored in the user profile using the procedures as defined in 3GPP TS 23.280 [8] subclause 10.1.4.5.</w:t>
      </w:r>
    </w:p>
    <w:p w14:paraId="2B9C7882" w14:textId="0A02ADCD" w:rsidR="00171381" w:rsidRDefault="00171381" w:rsidP="00171381">
      <w:pPr>
        <w:pStyle w:val="Heading5"/>
      </w:pPr>
      <w:bookmarkStart w:id="1057" w:name="_Toc187011262"/>
      <w:r>
        <w:t>10.7.5.2.2</w:t>
      </w:r>
      <w:r>
        <w:tab/>
        <w:t>MCPTT immediate private call forwarding</w:t>
      </w:r>
      <w:r w:rsidR="009F458C" w:rsidRPr="009F458C">
        <w:t xml:space="preserve"> in a single MCPTT system</w:t>
      </w:r>
      <w:bookmarkEnd w:id="1057"/>
    </w:p>
    <w:p w14:paraId="2CC7CCEC" w14:textId="77777777" w:rsidR="00171381" w:rsidRDefault="00171381" w:rsidP="00171381">
      <w:pPr>
        <w:rPr>
          <w:lang w:eastAsia="zh-CN"/>
        </w:rPr>
      </w:pPr>
      <w:r>
        <w:t xml:space="preserve">Figure 10.7.5.2.2-1 below illustrates the </w:t>
      </w:r>
      <w:r>
        <w:rPr>
          <w:lang w:eastAsia="zh-CN"/>
        </w:rPr>
        <w:t xml:space="preserve">procedure </w:t>
      </w:r>
      <w:r>
        <w:t>of immediate call forwarding of MCPTT private calls</w:t>
      </w:r>
      <w:r>
        <w:rPr>
          <w:lang w:eastAsia="zh-CN"/>
        </w:rPr>
        <w:t>.</w:t>
      </w:r>
    </w:p>
    <w:p w14:paraId="080D4E55" w14:textId="77777777" w:rsidR="00171381" w:rsidRDefault="00171381" w:rsidP="00171381">
      <w:r>
        <w:t>Pre-conditions:</w:t>
      </w:r>
    </w:p>
    <w:p w14:paraId="0182C922" w14:textId="77777777" w:rsidR="00171381" w:rsidRDefault="00171381" w:rsidP="00171381">
      <w:pPr>
        <w:pStyle w:val="B1"/>
      </w:pPr>
      <w:r>
        <w:t>1.</w:t>
      </w:r>
      <w:r>
        <w:tab/>
        <w:t>MCPTT client 2 is authorized to use call forwarding and has immediate call forwarding enabled with the destination MCPTT client 3.</w:t>
      </w:r>
    </w:p>
    <w:p w14:paraId="116ABDF3" w14:textId="77777777" w:rsidR="00171381" w:rsidRDefault="00171381" w:rsidP="00171381">
      <w:pPr>
        <w:pStyle w:val="B1"/>
      </w:pPr>
      <w:r>
        <w:t>2.</w:t>
      </w:r>
      <w:r>
        <w:tab/>
        <w:t>MCPTT client 1 is authorized to make private calls to client 2.</w:t>
      </w:r>
    </w:p>
    <w:p w14:paraId="4705C747" w14:textId="77777777" w:rsidR="00171381" w:rsidRDefault="00171381" w:rsidP="00171381">
      <w:pPr>
        <w:pStyle w:val="B1"/>
      </w:pPr>
      <w:r>
        <w:t>3.</w:t>
      </w:r>
      <w:r>
        <w:tab/>
        <w:t>The redirection counter is below the limit.</w:t>
      </w:r>
      <w:r w:rsidRPr="005B4D0F">
        <w:t xml:space="preserve"> </w:t>
      </w:r>
    </w:p>
    <w:p w14:paraId="43BAD662" w14:textId="77777777" w:rsidR="00171381" w:rsidRPr="00AA05A2" w:rsidRDefault="00171381" w:rsidP="00171381">
      <w:pPr>
        <w:pStyle w:val="B1"/>
      </w:pPr>
      <w:r>
        <w:t>4.</w:t>
      </w:r>
      <w:r>
        <w:tab/>
      </w:r>
      <w:r w:rsidRPr="00916757">
        <w:t>MCPTT client 1 has the necessary security information to initiate a private call with MCPTT client 2 and MCPTT client 3 if end2end encryption is required for the private call</w:t>
      </w:r>
      <w:r>
        <w:t>.</w:t>
      </w:r>
    </w:p>
    <w:p w14:paraId="71BF38D4" w14:textId="77777777" w:rsidR="00171381" w:rsidRDefault="00171381" w:rsidP="00171381">
      <w:pPr>
        <w:pStyle w:val="TH"/>
      </w:pPr>
      <w:r>
        <w:object w:dxaOrig="16051" w:dyaOrig="19230" w14:anchorId="7FA3B5C1">
          <v:shape id="_x0000_i1096" type="#_x0000_t75" style="width:456.75pt;height:546.05pt" o:ole="">
            <v:imagedata r:id="rId148" o:title=""/>
          </v:shape>
          <o:OLEObject Type="Embed" ProgID="Visio.Drawing.11" ShapeID="_x0000_i1096" DrawAspect="Content" ObjectID="_1797624553" r:id="rId149"/>
        </w:object>
      </w:r>
    </w:p>
    <w:p w14:paraId="4FF404F1" w14:textId="77777777" w:rsidR="00171381" w:rsidRDefault="00171381" w:rsidP="00171381">
      <w:pPr>
        <w:pStyle w:val="TF"/>
      </w:pPr>
      <w:r>
        <w:t>Figure 10.7.5.2.2-1: Call forwarding immediate for private calls</w:t>
      </w:r>
    </w:p>
    <w:p w14:paraId="5F6E68FE" w14:textId="77777777" w:rsidR="00171381" w:rsidRDefault="00171381" w:rsidP="00171381"/>
    <w:p w14:paraId="29BEB124" w14:textId="77777777" w:rsidR="00171381" w:rsidRDefault="00171381" w:rsidP="00171381">
      <w:pPr>
        <w:pStyle w:val="B1"/>
      </w:pPr>
      <w:r>
        <w:t>1.</w:t>
      </w:r>
      <w:r>
        <w:tab/>
        <w:t>MCPTT client 1 sends an MCPTT private call request towards the MCPTT server.</w:t>
      </w:r>
    </w:p>
    <w:p w14:paraId="139E75E4" w14:textId="77777777" w:rsidR="00171381" w:rsidRDefault="00171381" w:rsidP="00171381">
      <w:pPr>
        <w:pStyle w:val="B1"/>
      </w:pPr>
      <w:r>
        <w:t>2.</w:t>
      </w:r>
      <w:r>
        <w:tab/>
        <w:t>The MCPTT server detects that MCPTT client 2 has immediate call forwarding enabled.</w:t>
      </w:r>
    </w:p>
    <w:p w14:paraId="411D6E11" w14:textId="2828466E" w:rsidR="00171381" w:rsidRDefault="00171381" w:rsidP="00171381">
      <w:pPr>
        <w:pStyle w:val="B1"/>
      </w:pPr>
      <w:r>
        <w:t>3.</w:t>
      </w:r>
      <w:r>
        <w:tab/>
        <w:t>The MCPTT server checks that the limit of immediate forwardings is not reached. The MCPTT server increments the redirection counter for immediate forwardings.</w:t>
      </w:r>
      <w:r w:rsidRPr="005B4D0F">
        <w:t xml:space="preserve"> </w:t>
      </w:r>
      <w:r w:rsidRPr="00BD3C8D">
        <w:t>If the target of the MCPTT private call forwarding is a functional alias instead of an MCPTT ID the MCPTT server</w:t>
      </w:r>
      <w:r>
        <w:t xml:space="preserve"> </w:t>
      </w:r>
      <w:r w:rsidRPr="00346899">
        <w:t>resolves the functional alias to the corresponding MCPTT ID for which the functional alias is active</w:t>
      </w:r>
      <w:r>
        <w:t>.</w:t>
      </w:r>
    </w:p>
    <w:p w14:paraId="21144B88" w14:textId="2CE699A2" w:rsidR="00171381" w:rsidRDefault="00171381" w:rsidP="00171381">
      <w:pPr>
        <w:pStyle w:val="NO"/>
      </w:pPr>
      <w:r w:rsidRPr="00D03D2B">
        <w:lastRenderedPageBreak/>
        <w:t>NOTE</w:t>
      </w:r>
      <w:r>
        <w:t> </w:t>
      </w:r>
      <w:r w:rsidRPr="00D03D2B">
        <w:t>1:</w:t>
      </w:r>
      <w:r w:rsidRPr="00D03D2B">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D03D2B">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D03D2B">
        <w:t>. The selection of an appropriate MCPTT ID is left to implementation. The selection criteria can include rejection of the call, if no suitable MCPTT ID is selected</w:t>
      </w:r>
      <w:r>
        <w:t>.</w:t>
      </w:r>
    </w:p>
    <w:p w14:paraId="22A27394" w14:textId="2D6950D3" w:rsidR="00171381" w:rsidRDefault="00171381" w:rsidP="00171381">
      <w:pPr>
        <w:pStyle w:val="B1"/>
      </w:pPr>
      <w:r>
        <w:t>3a.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4.</w:t>
      </w:r>
    </w:p>
    <w:p w14:paraId="4D38C011" w14:textId="77777777" w:rsidR="00171381" w:rsidRDefault="00171381" w:rsidP="00171381">
      <w:pPr>
        <w:pStyle w:val="B1"/>
      </w:pPr>
      <w:r>
        <w:t>3b.</w:t>
      </w:r>
      <w:r>
        <w:tab/>
      </w:r>
      <w:r w:rsidRPr="00C959A2">
        <w:t xml:space="preserve">MCPTT client 1 sends an MCPTT call private </w:t>
      </w:r>
      <w:r>
        <w:t>cancel</w:t>
      </w:r>
      <w:r w:rsidRPr="00C959A2">
        <w:t xml:space="preserve"> response back to the MCPTT server</w:t>
      </w:r>
      <w:r>
        <w:t>, and the procedure ends</w:t>
      </w:r>
      <w:r w:rsidRPr="00C959A2">
        <w:t>.</w:t>
      </w:r>
    </w:p>
    <w:p w14:paraId="152D3B13" w14:textId="77777777" w:rsidR="00171381" w:rsidRDefault="00171381" w:rsidP="00171381">
      <w:pPr>
        <w:pStyle w:val="B1"/>
      </w:pPr>
      <w:r>
        <w:t>4.</w:t>
      </w:r>
      <w:r>
        <w:tab/>
      </w:r>
      <w:r w:rsidRPr="00502BA6">
        <w:t>The MCPTT server sends a</w:t>
      </w:r>
      <w:r>
        <w:t>n</w:t>
      </w:r>
      <w:r w:rsidRPr="00502BA6">
        <w:t xml:space="preserve"> MCPTT </w:t>
      </w:r>
      <w:r>
        <w:t xml:space="preserve">private </w:t>
      </w:r>
      <w:r w:rsidRPr="00502BA6">
        <w:t>call forwarding request towards MCPTT client 1.</w:t>
      </w:r>
    </w:p>
    <w:p w14:paraId="033FF4CA" w14:textId="77777777" w:rsidR="00171381" w:rsidRDefault="00171381" w:rsidP="00171381">
      <w:pPr>
        <w:pStyle w:val="NO"/>
      </w:pPr>
      <w:r w:rsidRPr="00DD685C">
        <w:t>NOTE</w:t>
      </w:r>
      <w:r>
        <w:t> 2</w:t>
      </w:r>
      <w:r w:rsidRPr="00DD685C">
        <w:t>:</w:t>
      </w:r>
      <w:r w:rsidRPr="00DD685C">
        <w:tab/>
        <w:t>The target MCPTT ID is based on the entry in the user profile for call forwarding immediate.</w:t>
      </w:r>
    </w:p>
    <w:p w14:paraId="479E954A" w14:textId="77777777" w:rsidR="00171381" w:rsidRDefault="00171381" w:rsidP="00171381">
      <w:pPr>
        <w:pStyle w:val="B1"/>
      </w:pPr>
      <w:r>
        <w:t>5.</w:t>
      </w:r>
      <w:r>
        <w:tab/>
      </w:r>
      <w:r w:rsidRPr="00EE1B81">
        <w:t>The user at MCPTT client 1 is notified that a call forwarding is in process.</w:t>
      </w:r>
    </w:p>
    <w:p w14:paraId="29D222A9" w14:textId="77777777" w:rsidR="00171381" w:rsidRDefault="00171381" w:rsidP="00171381">
      <w:pPr>
        <w:pStyle w:val="B1"/>
      </w:pPr>
      <w:r>
        <w:t>6.</w:t>
      </w:r>
      <w:r>
        <w:tab/>
      </w:r>
      <w:r w:rsidRPr="00502BA6">
        <w:t>MCPTT client 1 sends a</w:t>
      </w:r>
      <w:r>
        <w:t>n</w:t>
      </w:r>
      <w:r w:rsidRPr="00502BA6">
        <w:t xml:space="preserve"> MCPTT call </w:t>
      </w:r>
      <w:r>
        <w:t xml:space="preserve">private </w:t>
      </w:r>
      <w:r w:rsidRPr="00502BA6">
        <w:t>forwarding response back to the MCPTT server.</w:t>
      </w:r>
    </w:p>
    <w:p w14:paraId="7D8871A7" w14:textId="77777777" w:rsidR="00171381" w:rsidRDefault="00171381" w:rsidP="00171381">
      <w:pPr>
        <w:pStyle w:val="B1"/>
      </w:pPr>
      <w:r>
        <w:t>7.</w:t>
      </w:r>
      <w:r>
        <w:tab/>
      </w:r>
      <w:r w:rsidRPr="00502BA6">
        <w:t>MCPTT client 1 sends a</w:t>
      </w:r>
      <w:r>
        <w:t>n</w:t>
      </w:r>
      <w:r w:rsidRPr="00502BA6">
        <w:t xml:space="preserve"> MCPTT private call request towards the MCPTT server that includes a call forwarding indication set to true.</w:t>
      </w:r>
      <w:r>
        <w:t xml:space="preserve"> </w:t>
      </w:r>
      <w:r w:rsidRPr="00916757">
        <w:t>MCPTT client 1 and MCPTT client 3 set up a security association if end-to-end encryption is used for this call.</w:t>
      </w:r>
    </w:p>
    <w:p w14:paraId="767CFFB6" w14:textId="77777777" w:rsidR="00171381" w:rsidRDefault="00171381" w:rsidP="00171381">
      <w:pPr>
        <w:pStyle w:val="B1"/>
      </w:pPr>
      <w:r>
        <w:t>8.</w:t>
      </w:r>
      <w:r>
        <w:tab/>
      </w:r>
      <w:r w:rsidRPr="00502BA6">
        <w:t>The MCPTT server verifies that client 1 is authorized to perform the MCPTT private call as a result of the MCPTT private call forwarding request</w:t>
      </w:r>
      <w:r w:rsidRPr="00C5316B">
        <w:t xml:space="preserve">. The MCPTT server verifies that the MCPTT private call request contains MCPTT client 3 that is the authorized target from step </w:t>
      </w:r>
      <w:r>
        <w:t>4</w:t>
      </w:r>
      <w:r w:rsidRPr="00C5316B">
        <w:t>, and the forwarding indication is set to true</w:t>
      </w:r>
      <w:r w:rsidRPr="00502BA6">
        <w:t>.</w:t>
      </w:r>
    </w:p>
    <w:p w14:paraId="346AE6A0" w14:textId="77777777" w:rsidR="00171381" w:rsidRDefault="00171381" w:rsidP="00171381">
      <w:pPr>
        <w:pStyle w:val="B1"/>
      </w:pPr>
      <w:r>
        <w:t>9.</w:t>
      </w:r>
      <w:r>
        <w:tab/>
        <w:t>The MCPTT server sends an MCPTT private call request towards MCPTT client 3.</w:t>
      </w:r>
    </w:p>
    <w:p w14:paraId="041E4532" w14:textId="77777777" w:rsidR="00171381" w:rsidRDefault="00171381" w:rsidP="00171381">
      <w:pPr>
        <w:pStyle w:val="B1"/>
      </w:pPr>
      <w:r>
        <w:t>10.</w:t>
      </w:r>
      <w:r>
        <w:tab/>
      </w:r>
      <w:r w:rsidRPr="00C5316B">
        <w:t xml:space="preserve">Optionally </w:t>
      </w:r>
      <w:r>
        <w:t>the MCPTT server sends an MCPTT progress indication to MCPTT client 1.</w:t>
      </w:r>
    </w:p>
    <w:p w14:paraId="18514411" w14:textId="77777777" w:rsidR="00171381" w:rsidRDefault="00171381" w:rsidP="00171381">
      <w:pPr>
        <w:pStyle w:val="B1"/>
      </w:pPr>
      <w:r>
        <w:t>11.</w:t>
      </w:r>
      <w:r>
        <w:tab/>
        <w:t>The user at MCPTT client 3 is alerted. MCPTT client 3 sends an MCPTT ringing to the MCPTT server.</w:t>
      </w:r>
      <w:r w:rsidRPr="00C5316B">
        <w:t xml:space="preserve"> This step is not required in case of automatic commencement mode.</w:t>
      </w:r>
    </w:p>
    <w:p w14:paraId="00ACFCCC" w14:textId="77777777" w:rsidR="00171381" w:rsidRDefault="00171381" w:rsidP="00171381">
      <w:pPr>
        <w:pStyle w:val="B1"/>
      </w:pPr>
      <w:r>
        <w:t>12.</w:t>
      </w:r>
      <w:r>
        <w:tab/>
        <w:t>The MCPTT server sends an MCPTT ringing to MCPTT client 1.</w:t>
      </w:r>
      <w:r w:rsidRPr="00C5316B">
        <w:t xml:space="preserve"> This step is not required in case of automatic commencement mode.</w:t>
      </w:r>
    </w:p>
    <w:p w14:paraId="076ACF91" w14:textId="77777777" w:rsidR="00171381" w:rsidRDefault="00171381" w:rsidP="00171381">
      <w:pPr>
        <w:pStyle w:val="B1"/>
      </w:pPr>
      <w:r>
        <w:t>13.</w:t>
      </w:r>
      <w:r>
        <w:tab/>
        <w:t>MCPTT client 3 sends an MCPTT private call response to the MCPTT server.</w:t>
      </w:r>
      <w:r w:rsidRPr="00C5316B">
        <w:t xml:space="preserve"> In manual commencement mode this occurs after the user at MCPTT client 3 has accepted the call.</w:t>
      </w:r>
    </w:p>
    <w:p w14:paraId="27A99CA9" w14:textId="77777777" w:rsidR="00171381" w:rsidRDefault="00171381" w:rsidP="00171381">
      <w:pPr>
        <w:pStyle w:val="B1"/>
      </w:pPr>
      <w:r>
        <w:t>14.</w:t>
      </w:r>
      <w:r>
        <w:tab/>
        <w:t>The MCPTT server sends an MCPTT private call response to MCPTT client 1 indicating that MCPTT client 3 has accepted the call.</w:t>
      </w:r>
    </w:p>
    <w:p w14:paraId="30EBBA1A" w14:textId="77777777" w:rsidR="00171381" w:rsidRDefault="00171381" w:rsidP="00171381">
      <w:pPr>
        <w:pStyle w:val="B1"/>
      </w:pPr>
      <w:r>
        <w:t>15.</w:t>
      </w:r>
      <w:r>
        <w:tab/>
        <w:t>The media plane for communication between MCPTT client 1 and MCPTT client 3 is established.</w:t>
      </w:r>
    </w:p>
    <w:p w14:paraId="5E4F4A34" w14:textId="2E0574ED" w:rsidR="00171381" w:rsidRDefault="00171381" w:rsidP="00171381">
      <w:pPr>
        <w:pStyle w:val="Heading5"/>
      </w:pPr>
      <w:bookmarkStart w:id="1058" w:name="_Toc187011263"/>
      <w:r>
        <w:t>10.7.5.2.3</w:t>
      </w:r>
      <w:r>
        <w:tab/>
        <w:t>MCPTT private call forwarding no answer</w:t>
      </w:r>
      <w:r w:rsidR="009F458C" w:rsidRPr="009F458C">
        <w:t xml:space="preserve"> in a single MCPTT system</w:t>
      </w:r>
      <w:bookmarkEnd w:id="1058"/>
    </w:p>
    <w:p w14:paraId="22DE8B6A" w14:textId="77777777" w:rsidR="00171381" w:rsidRDefault="00171381" w:rsidP="00171381">
      <w:pPr>
        <w:rPr>
          <w:lang w:eastAsia="zh-CN"/>
        </w:rPr>
      </w:pPr>
      <w:r>
        <w:t xml:space="preserve">Figure 10.7.5.2.3-1 below illustrates the </w:t>
      </w:r>
      <w:r>
        <w:rPr>
          <w:lang w:eastAsia="zh-CN"/>
        </w:rPr>
        <w:t xml:space="preserve">procedure </w:t>
      </w:r>
      <w:r>
        <w:t>of call forwarding no answer of MCPTT private calls</w:t>
      </w:r>
      <w:r>
        <w:rPr>
          <w:lang w:eastAsia="zh-CN"/>
        </w:rPr>
        <w:t>.</w:t>
      </w:r>
    </w:p>
    <w:p w14:paraId="4E972D7C" w14:textId="77777777" w:rsidR="00171381" w:rsidRDefault="00171381" w:rsidP="00171381">
      <w:pPr>
        <w:pStyle w:val="NO"/>
        <w:rPr>
          <w:lang w:eastAsia="zh-CN"/>
        </w:rPr>
      </w:pPr>
      <w:r>
        <w:rPr>
          <w:lang w:eastAsia="zh-CN"/>
        </w:rPr>
        <w:t>NOTE 1:</w:t>
      </w:r>
      <w:r>
        <w:rPr>
          <w:lang w:eastAsia="zh-CN"/>
        </w:rPr>
        <w:tab/>
        <w:t>The condition no answer covers both the cases in which the user does not answer because he is not reachable, as well as the case in which he is reachable but does not answer.</w:t>
      </w:r>
    </w:p>
    <w:p w14:paraId="18B8CEEF" w14:textId="77777777" w:rsidR="00171381" w:rsidRDefault="00171381" w:rsidP="00171381">
      <w:r>
        <w:t>Pre-conditions:</w:t>
      </w:r>
    </w:p>
    <w:p w14:paraId="04E754FC" w14:textId="77777777" w:rsidR="00171381" w:rsidRDefault="00171381" w:rsidP="00171381">
      <w:pPr>
        <w:pStyle w:val="B1"/>
      </w:pPr>
      <w:r>
        <w:t>1.</w:t>
      </w:r>
      <w:r>
        <w:tab/>
        <w:t>MCPTT client 2 is authorized to use call forwarding and has call forwarding no answer enabled with the destination MCPTT client 3.</w:t>
      </w:r>
    </w:p>
    <w:p w14:paraId="39B3F6D4" w14:textId="77777777" w:rsidR="00171381" w:rsidRDefault="00171381" w:rsidP="00171381">
      <w:pPr>
        <w:pStyle w:val="B1"/>
      </w:pPr>
      <w:r>
        <w:t>2.</w:t>
      </w:r>
      <w:r>
        <w:tab/>
        <w:t>MCPTT client 1 is authorized to make private calls to MCPTT client 2.</w:t>
      </w:r>
    </w:p>
    <w:p w14:paraId="4810EE18" w14:textId="77777777" w:rsidR="00171381" w:rsidRDefault="00171381" w:rsidP="00171381">
      <w:pPr>
        <w:pStyle w:val="B1"/>
      </w:pPr>
      <w:r>
        <w:t>3.</w:t>
      </w:r>
      <w:r>
        <w:tab/>
        <w:t>No forwarding with no answer or based on manual user input has so far occurred in this call.</w:t>
      </w:r>
    </w:p>
    <w:p w14:paraId="4C8AE8B5" w14:textId="77777777" w:rsidR="00171381" w:rsidRDefault="00171381" w:rsidP="00171381">
      <w:pPr>
        <w:pStyle w:val="B1"/>
      </w:pPr>
      <w:r>
        <w:lastRenderedPageBreak/>
        <w:t>4.</w:t>
      </w:r>
      <w:r>
        <w:tab/>
      </w:r>
      <w:r w:rsidRPr="00CF16C3">
        <w:t>MCPTT client 1 has the necessary security information to initiate a private call with MCPTT client 2 and MCPTT client 3 if end2end encryption is required for the private call</w:t>
      </w:r>
      <w:r>
        <w:t>.</w:t>
      </w:r>
    </w:p>
    <w:p w14:paraId="080E475E" w14:textId="77777777" w:rsidR="00171381" w:rsidRDefault="00171381" w:rsidP="00171381">
      <w:pPr>
        <w:pStyle w:val="TH"/>
      </w:pPr>
      <w:r>
        <w:object w:dxaOrig="16051" w:dyaOrig="25471" w14:anchorId="4680A2E7">
          <v:shape id="_x0000_i1097" type="#_x0000_t75" style="width:432.6pt;height:687.75pt" o:ole="">
            <v:imagedata r:id="rId150" o:title=""/>
          </v:shape>
          <o:OLEObject Type="Embed" ProgID="Visio.Drawing.11" ShapeID="_x0000_i1097" DrawAspect="Content" ObjectID="_1797624554" r:id="rId151"/>
        </w:object>
      </w:r>
    </w:p>
    <w:p w14:paraId="26D48BEF" w14:textId="77777777" w:rsidR="00171381" w:rsidRDefault="00171381" w:rsidP="00171381">
      <w:pPr>
        <w:pStyle w:val="TF"/>
      </w:pPr>
      <w:r>
        <w:t>Figure 10.7.5.2.3-1: MCPTT call forwarding no answer</w:t>
      </w:r>
    </w:p>
    <w:p w14:paraId="43091ECC" w14:textId="77777777" w:rsidR="00171381" w:rsidRDefault="00171381" w:rsidP="00171381"/>
    <w:p w14:paraId="4FEF632E" w14:textId="77777777" w:rsidR="00171381" w:rsidRDefault="00171381" w:rsidP="00171381">
      <w:pPr>
        <w:pStyle w:val="B1"/>
      </w:pPr>
      <w:r>
        <w:t>1.</w:t>
      </w:r>
      <w:r>
        <w:tab/>
        <w:t>MCPTT client 1 sends an MCPTT private call request towards the MCPTT server.</w:t>
      </w:r>
    </w:p>
    <w:p w14:paraId="2DBCCB35" w14:textId="1C62902F"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7</w:t>
      </w:r>
      <w:r w:rsidRPr="001F05EB">
        <w:t>. Otherwise</w:t>
      </w:r>
      <w:r w:rsidR="009F458C">
        <w:t>,</w:t>
      </w:r>
      <w:r>
        <w:t xml:space="preserve"> the MCPTT server starts a timer with the configured no answer timeout.</w:t>
      </w:r>
    </w:p>
    <w:p w14:paraId="3ECC6E85" w14:textId="77777777" w:rsidR="00171381" w:rsidRDefault="00171381" w:rsidP="00171381">
      <w:pPr>
        <w:pStyle w:val="B1"/>
      </w:pPr>
      <w:r>
        <w:t>3.</w:t>
      </w:r>
      <w:r>
        <w:tab/>
        <w:t>The MCPTT server sends an MCPTT private call request in manual commencement mode towards MCPTT client 2. If the MCPTT server detects that MCPTT client 2 is not reachable, the procedure continues with step 7.</w:t>
      </w:r>
    </w:p>
    <w:p w14:paraId="43B8BBFC" w14:textId="77777777" w:rsidR="00171381" w:rsidRDefault="00171381" w:rsidP="00171381">
      <w:pPr>
        <w:pStyle w:val="B1"/>
      </w:pPr>
      <w:r>
        <w:t>4.</w:t>
      </w:r>
      <w:r>
        <w:tab/>
        <w:t>The user at MCPTT client 2 is alerted. MCPTT client 2 sends an MCPTT ringing to the MCPTT server.</w:t>
      </w:r>
    </w:p>
    <w:p w14:paraId="211079F5" w14:textId="77777777" w:rsidR="00171381" w:rsidRDefault="00171381" w:rsidP="00171381">
      <w:pPr>
        <w:pStyle w:val="B1"/>
      </w:pPr>
      <w:r>
        <w:t>5.</w:t>
      </w:r>
      <w:r>
        <w:tab/>
        <w:t>The MCPTT server sends an MCPTT ringing to the MCPTT client 1.</w:t>
      </w:r>
      <w:r w:rsidRPr="00433963">
        <w:t xml:space="preserve"> </w:t>
      </w:r>
      <w:r w:rsidRPr="00B401B6">
        <w:t>This step is not required in case of automatic commencement mode.</w:t>
      </w:r>
    </w:p>
    <w:p w14:paraId="10236374" w14:textId="73FB9ABA" w:rsidR="00171381" w:rsidRDefault="00171381" w:rsidP="00171381">
      <w:pPr>
        <w:pStyle w:val="B1"/>
      </w:pPr>
      <w:r>
        <w:t>6.</w:t>
      </w:r>
      <w:r>
        <w:tab/>
        <w:t>The MCP</w:t>
      </w:r>
      <w:r w:rsidR="009F458C">
        <w:t>T</w:t>
      </w:r>
      <w:r>
        <w:t>T server detects that MCPTT client 2 does not answer within the specified time interval.</w:t>
      </w:r>
    </w:p>
    <w:p w14:paraId="38AB1C80" w14:textId="2C22AF93" w:rsidR="00171381" w:rsidRDefault="00171381" w:rsidP="00171381">
      <w:pPr>
        <w:pStyle w:val="B1"/>
      </w:pPr>
      <w:r>
        <w:t>7.</w:t>
      </w:r>
      <w:r>
        <w:tab/>
        <w:t xml:space="preserve">The MCPTT server verifies that no other forwarding with the condition no answer or based on manual user input has occurred so far. </w:t>
      </w:r>
      <w:r w:rsidRPr="002B01A1">
        <w:t>If the target of the MCPTT private call forwarding is a functional alias instead of a</w:t>
      </w:r>
      <w:r>
        <w:t>n</w:t>
      </w:r>
      <w:r w:rsidRPr="002B01A1">
        <w:t xml:space="preserve"> MCPTT ID the MCPTT server resolves the functional alias to the corresponding MCPTT ID for which the functional alias is active.</w:t>
      </w:r>
    </w:p>
    <w:p w14:paraId="17713FA8" w14:textId="1B4DDAD3" w:rsidR="00171381" w:rsidRDefault="00171381" w:rsidP="00171381">
      <w:pPr>
        <w:pStyle w:val="NO"/>
      </w:pPr>
      <w:r w:rsidRPr="002B01A1">
        <w:t>NOTE</w:t>
      </w:r>
      <w:r>
        <w:t> 2</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A3CBBF" w14:textId="76587502" w:rsidR="00171381" w:rsidRDefault="00171381" w:rsidP="00171381">
      <w:pPr>
        <w:pStyle w:val="B1"/>
      </w:pPr>
      <w:r>
        <w:t>7a.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9F458C">
        <w:t>,</w:t>
      </w:r>
      <w:r>
        <w:t xml:space="preserve"> the procedure continues with step 8.</w:t>
      </w:r>
    </w:p>
    <w:p w14:paraId="1CCC55AD" w14:textId="77777777" w:rsidR="00171381" w:rsidRDefault="00171381" w:rsidP="00171381">
      <w:pPr>
        <w:pStyle w:val="B1"/>
      </w:pPr>
      <w:r>
        <w:t>7b.</w:t>
      </w:r>
      <w:r>
        <w:tab/>
      </w:r>
      <w:r w:rsidRPr="00C959A2">
        <w:t xml:space="preserve">MCPTT client 1 sends an MCPTT call private </w:t>
      </w:r>
      <w:r>
        <w:t>cancel</w:t>
      </w:r>
      <w:r w:rsidRPr="00C959A2">
        <w:t xml:space="preserve"> response back to the MCPTT server</w:t>
      </w:r>
      <w:r>
        <w:t>, and the procedure ends.</w:t>
      </w:r>
    </w:p>
    <w:p w14:paraId="65FF87EA" w14:textId="77777777" w:rsidR="00171381" w:rsidRDefault="00171381" w:rsidP="00171381">
      <w:pPr>
        <w:pStyle w:val="B1"/>
      </w:pPr>
      <w:r>
        <w:t>8.</w:t>
      </w:r>
      <w:r>
        <w:tab/>
      </w:r>
      <w:r w:rsidRPr="005B2A18">
        <w:t>The</w:t>
      </w:r>
      <w:r>
        <w:t xml:space="preserve"> MCPTT server sends an MCPTT private call forwarding request towards the MCPTT client 1.</w:t>
      </w:r>
      <w:r w:rsidRPr="00E532C3">
        <w:t xml:space="preserve"> </w:t>
      </w:r>
    </w:p>
    <w:p w14:paraId="170E1372" w14:textId="77777777" w:rsidR="00171381" w:rsidRDefault="00171381" w:rsidP="00171381">
      <w:pPr>
        <w:pStyle w:val="NO"/>
      </w:pPr>
      <w:r w:rsidRPr="00C85069">
        <w:t>NOTE</w:t>
      </w:r>
      <w:r>
        <w:t> 3</w:t>
      </w:r>
      <w:r w:rsidRPr="00C85069">
        <w:t>:</w:t>
      </w:r>
      <w:r w:rsidRPr="00C85069">
        <w:tab/>
        <w:t xml:space="preserve">The target MCPTT ID is </w:t>
      </w:r>
      <w:r>
        <w:t xml:space="preserve">based on the entry </w:t>
      </w:r>
      <w:r w:rsidRPr="00C85069">
        <w:t>in</w:t>
      </w:r>
      <w:r>
        <w:t xml:space="preserve"> </w:t>
      </w:r>
      <w:r w:rsidRPr="00C85069">
        <w:t>the user profile for call forwarding no answe</w:t>
      </w:r>
      <w:r>
        <w:t>r</w:t>
      </w:r>
      <w:r w:rsidRPr="00C85069">
        <w:t>.</w:t>
      </w:r>
    </w:p>
    <w:p w14:paraId="120CC46C" w14:textId="77777777" w:rsidR="00171381" w:rsidRDefault="00171381" w:rsidP="00171381">
      <w:pPr>
        <w:pStyle w:val="B1"/>
      </w:pPr>
      <w:r>
        <w:t>9</w:t>
      </w:r>
      <w:r w:rsidRPr="007771C1">
        <w:t>.</w:t>
      </w:r>
      <w:r>
        <w:tab/>
        <w:t>The user at MCPTT client 1 is notified that a call forwarding is in process.</w:t>
      </w:r>
    </w:p>
    <w:p w14:paraId="0ED82C11" w14:textId="77777777" w:rsidR="00171381" w:rsidRDefault="00171381" w:rsidP="00171381">
      <w:pPr>
        <w:pStyle w:val="B1"/>
      </w:pPr>
      <w:r>
        <w:t>10</w:t>
      </w:r>
      <w:r w:rsidRPr="00CF0A72">
        <w:t>.</w:t>
      </w:r>
      <w:r w:rsidRPr="00CF0A72">
        <w:tab/>
      </w:r>
      <w:r>
        <w:t>MCPTT client 1 sends an MCPTT private call forwarding response back to the MCPTT server.</w:t>
      </w:r>
    </w:p>
    <w:p w14:paraId="161F50EF" w14:textId="77777777" w:rsidR="00171381" w:rsidRDefault="00171381" w:rsidP="00171381">
      <w:pPr>
        <w:pStyle w:val="B1"/>
        <w:rPr>
          <w:lang w:val="en-US"/>
        </w:rPr>
      </w:pPr>
      <w:r>
        <w:t>11</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w:t>
      </w:r>
      <w:r w:rsidRPr="00E532C3">
        <w:rPr>
          <w:lang w:val="en-US"/>
        </w:rPr>
        <w:t xml:space="preserve"> </w:t>
      </w:r>
      <w:r w:rsidRPr="00CF16C3">
        <w:rPr>
          <w:lang w:val="en-US"/>
        </w:rPr>
        <w:t>MCPTT client 1 and MCPTT client 3 set up a security association if end-to-end encryption is used for this call</w:t>
      </w:r>
      <w:r>
        <w:rPr>
          <w:lang w:val="en-US"/>
        </w:rPr>
        <w:t>.</w:t>
      </w:r>
    </w:p>
    <w:p w14:paraId="4A70A29C" w14:textId="77777777" w:rsidR="00171381" w:rsidRDefault="00171381" w:rsidP="00171381">
      <w:pPr>
        <w:pStyle w:val="B1"/>
      </w:pPr>
      <w:r>
        <w:t>12</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bookmarkStart w:id="1059" w:name="_Hlk39731219"/>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8, and </w:t>
      </w:r>
      <w:r w:rsidRPr="00122808">
        <w:t>the forwarding ind</w:t>
      </w:r>
      <w:r>
        <w:t>ication is</w:t>
      </w:r>
      <w:r w:rsidRPr="00122808">
        <w:t xml:space="preserve"> set to true.</w:t>
      </w:r>
      <w:bookmarkEnd w:id="1059"/>
    </w:p>
    <w:p w14:paraId="5E1B26F1" w14:textId="77777777" w:rsidR="00171381" w:rsidRDefault="00171381" w:rsidP="00171381">
      <w:pPr>
        <w:pStyle w:val="NO"/>
        <w:rPr>
          <w:lang w:eastAsia="zh-CN"/>
        </w:rPr>
      </w:pPr>
      <w:r>
        <w:t>NOTE 4:</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r w:rsidRPr="00E532C3">
        <w:rPr>
          <w:lang w:eastAsia="zh-CN"/>
        </w:rPr>
        <w:t xml:space="preserve"> </w:t>
      </w:r>
    </w:p>
    <w:p w14:paraId="52B1D772" w14:textId="77777777" w:rsidR="00171381" w:rsidRDefault="00171381" w:rsidP="00171381">
      <w:pPr>
        <w:pStyle w:val="B1"/>
      </w:pPr>
      <w:r>
        <w:t>13.</w:t>
      </w:r>
      <w:r>
        <w:tab/>
        <w:t>The MCPTT server sends an MCPTT private call request towards MCPTT client 3.</w:t>
      </w:r>
    </w:p>
    <w:p w14:paraId="0BA31FD6" w14:textId="77777777" w:rsidR="00171381" w:rsidRDefault="00171381" w:rsidP="00171381">
      <w:pPr>
        <w:pStyle w:val="B1"/>
      </w:pPr>
      <w:r>
        <w:t>14.</w:t>
      </w:r>
      <w:r>
        <w:tab/>
        <w:t>Optionally the MCPTT server sends an MCPTT progress indication to MCPTT client 1.</w:t>
      </w:r>
    </w:p>
    <w:p w14:paraId="0C090C0B" w14:textId="77777777" w:rsidR="00171381" w:rsidRDefault="00171381" w:rsidP="00171381">
      <w:pPr>
        <w:pStyle w:val="B1"/>
      </w:pPr>
      <w:r>
        <w:t>15.</w:t>
      </w:r>
      <w:r>
        <w:tab/>
        <w:t xml:space="preserve">The user at MCPTT client 3 is alerted. MCPTT client 3 sends an MCPTT ringing to the MCPTT server. </w:t>
      </w:r>
      <w:r w:rsidRPr="00E174C1">
        <w:t>This step is not required in case of automatic commencement mode.</w:t>
      </w:r>
    </w:p>
    <w:p w14:paraId="521FB76B" w14:textId="77777777" w:rsidR="00171381" w:rsidRDefault="00171381" w:rsidP="00171381">
      <w:pPr>
        <w:pStyle w:val="B1"/>
      </w:pPr>
      <w:r>
        <w:lastRenderedPageBreak/>
        <w:t>16.</w:t>
      </w:r>
      <w:r>
        <w:tab/>
        <w:t xml:space="preserve">The MCPTT server sends an MCPTT ringing to MCPTT client 1. </w:t>
      </w:r>
      <w:r w:rsidRPr="00E174C1">
        <w:t>This step is not required in case of automatic commencement mode.</w:t>
      </w:r>
    </w:p>
    <w:p w14:paraId="25CC7145" w14:textId="77777777" w:rsidR="00171381" w:rsidRDefault="00171381" w:rsidP="00171381">
      <w:pPr>
        <w:pStyle w:val="B1"/>
      </w:pPr>
      <w:r>
        <w:t>17.</w:t>
      </w:r>
      <w:r>
        <w:tab/>
        <w:t xml:space="preserve">MCPTT client 3 sends an MCPTT private call response to the MCPTT server. </w:t>
      </w:r>
      <w:r w:rsidRPr="00E174C1">
        <w:t>In manual commencement mode this occurs after the user at MCPTT client 3 has accepted the call.</w:t>
      </w:r>
    </w:p>
    <w:p w14:paraId="2F221F09" w14:textId="77777777" w:rsidR="00171381" w:rsidRDefault="00171381" w:rsidP="00171381">
      <w:pPr>
        <w:pStyle w:val="B1"/>
      </w:pPr>
      <w:r>
        <w:t>18.</w:t>
      </w:r>
      <w:r>
        <w:tab/>
        <w:t>The MCPTT server sends an MCPTT private call response to MCPTT client 1 indicating that MCPTT client 3 has accepted the call.</w:t>
      </w:r>
    </w:p>
    <w:p w14:paraId="4B0D743C" w14:textId="77777777" w:rsidR="00171381" w:rsidRDefault="00171381" w:rsidP="00171381">
      <w:pPr>
        <w:pStyle w:val="B1"/>
      </w:pPr>
      <w:r>
        <w:t>19.</w:t>
      </w:r>
      <w:r>
        <w:tab/>
        <w:t>The media plane for communication between MCPTT client 1 and MCPTT client 3 is established.</w:t>
      </w:r>
    </w:p>
    <w:p w14:paraId="5E310513" w14:textId="62C2C635" w:rsidR="00171381" w:rsidRDefault="00171381" w:rsidP="00171381">
      <w:pPr>
        <w:pStyle w:val="Heading5"/>
      </w:pPr>
      <w:bookmarkStart w:id="1060" w:name="_Hlk41123738"/>
      <w:bookmarkStart w:id="1061" w:name="_Toc187011264"/>
      <w:r>
        <w:t>10.7.5.2.3a</w:t>
      </w:r>
      <w:r>
        <w:tab/>
        <w:t>MCPTT private call forwarding based on manual user input</w:t>
      </w:r>
      <w:bookmarkEnd w:id="1060"/>
      <w:r w:rsidR="009F458C" w:rsidRPr="009F458C">
        <w:t xml:space="preserve"> in a single MCPTT system</w:t>
      </w:r>
      <w:bookmarkEnd w:id="1061"/>
    </w:p>
    <w:p w14:paraId="199C9D98" w14:textId="77777777" w:rsidR="00171381" w:rsidRDefault="00171381" w:rsidP="00171381">
      <w:pPr>
        <w:rPr>
          <w:lang w:eastAsia="zh-CN"/>
        </w:rPr>
      </w:pPr>
      <w:r>
        <w:t xml:space="preserve">Figure 10.7.5.2.3a-1 below illustrates the </w:t>
      </w:r>
      <w:r>
        <w:rPr>
          <w:lang w:eastAsia="zh-CN"/>
        </w:rPr>
        <w:t xml:space="preserve">procedure </w:t>
      </w:r>
      <w:r>
        <w:t xml:space="preserve">of call forwarding </w:t>
      </w:r>
      <w:r w:rsidRPr="00224DF8">
        <w:t xml:space="preserve">based on manual user input </w:t>
      </w:r>
      <w:r>
        <w:t>of MCPTT private calls</w:t>
      </w:r>
      <w:r>
        <w:rPr>
          <w:lang w:eastAsia="zh-CN"/>
        </w:rPr>
        <w:t>.</w:t>
      </w:r>
      <w:r w:rsidRPr="00E92050">
        <w:rPr>
          <w:lang w:eastAsia="zh-CN"/>
        </w:rPr>
        <w:t xml:space="preserve"> </w:t>
      </w:r>
    </w:p>
    <w:p w14:paraId="28569514" w14:textId="77777777" w:rsidR="00171381" w:rsidRDefault="00171381" w:rsidP="00171381">
      <w:r>
        <w:t>Pre-conditions:</w:t>
      </w:r>
    </w:p>
    <w:p w14:paraId="1CA1F756" w14:textId="77777777" w:rsidR="00171381" w:rsidRDefault="00171381" w:rsidP="00171381">
      <w:pPr>
        <w:pStyle w:val="B1"/>
      </w:pPr>
      <w:r>
        <w:t>1.</w:t>
      </w:r>
      <w:r>
        <w:tab/>
      </w:r>
      <w:r w:rsidRPr="00EF1726">
        <w:t>MCPTT client 2 is authorized to perform call forwarding based on manual input</w:t>
      </w:r>
      <w:r>
        <w:t>.</w:t>
      </w:r>
    </w:p>
    <w:p w14:paraId="0C9A5445" w14:textId="77777777" w:rsidR="00171381" w:rsidRDefault="00171381" w:rsidP="00171381">
      <w:pPr>
        <w:pStyle w:val="B1"/>
      </w:pPr>
      <w:r>
        <w:t>2.</w:t>
      </w:r>
      <w:r>
        <w:tab/>
        <w:t>MCPTT client 1 is authorized to make private calls to MCPTT client 2.</w:t>
      </w:r>
    </w:p>
    <w:p w14:paraId="179F8D1F" w14:textId="77777777" w:rsidR="00171381" w:rsidRDefault="00171381" w:rsidP="00171381">
      <w:pPr>
        <w:pStyle w:val="B1"/>
      </w:pPr>
      <w:r>
        <w:t>3.</w:t>
      </w:r>
      <w:r>
        <w:tab/>
        <w:t>No forwarding with no answer or based on manual user input has so far occurred in this call.</w:t>
      </w:r>
    </w:p>
    <w:p w14:paraId="5EF59EA0" w14:textId="77777777" w:rsidR="00171381" w:rsidRDefault="00171381" w:rsidP="00171381">
      <w:pPr>
        <w:pStyle w:val="B1"/>
      </w:pPr>
      <w:r>
        <w:t>4.</w:t>
      </w:r>
      <w:r>
        <w:tab/>
      </w:r>
      <w:r w:rsidRPr="00CF16C3">
        <w:rPr>
          <w:lang w:val="en-US"/>
        </w:rPr>
        <w:t>MCPTT client 1 has the necessary security information to initiate a private call with MCPTT client 2 and MCPTT client 3 if end2end encryption is required for the private call</w:t>
      </w:r>
      <w:r>
        <w:t>.</w:t>
      </w:r>
    </w:p>
    <w:p w14:paraId="0FD33B17" w14:textId="77777777" w:rsidR="00171381" w:rsidRDefault="00171381" w:rsidP="00171381">
      <w:pPr>
        <w:pStyle w:val="TH"/>
      </w:pPr>
      <w:r>
        <w:rPr>
          <w:b w:val="0"/>
        </w:rPr>
        <w:object w:dxaOrig="16051" w:dyaOrig="27496" w14:anchorId="4FF64013">
          <v:shape id="_x0000_i1098" type="#_x0000_t75" style="width:398.6pt;height:682pt" o:ole="">
            <v:imagedata r:id="rId152" o:title=""/>
          </v:shape>
          <o:OLEObject Type="Embed" ProgID="Visio.Drawing.11" ShapeID="_x0000_i1098" DrawAspect="Content" ObjectID="_1797624555" r:id="rId153"/>
        </w:object>
      </w:r>
    </w:p>
    <w:p w14:paraId="358EA877" w14:textId="77777777" w:rsidR="00171381" w:rsidRDefault="00171381" w:rsidP="00171381">
      <w:pPr>
        <w:pStyle w:val="TF"/>
      </w:pPr>
      <w:r>
        <w:t>Figure 10.7.5.2.3a-1: MCPTT call forwarding based on manual user input</w:t>
      </w:r>
    </w:p>
    <w:p w14:paraId="3CE19F2B" w14:textId="77777777" w:rsidR="00171381" w:rsidRDefault="00171381" w:rsidP="00171381">
      <w:pPr>
        <w:pStyle w:val="B1"/>
      </w:pPr>
      <w:r>
        <w:lastRenderedPageBreak/>
        <w:t>1.</w:t>
      </w:r>
      <w:r>
        <w:tab/>
        <w:t>MCPTT client 1 sends an MCPTT private call request towards the MCPTT server.</w:t>
      </w:r>
    </w:p>
    <w:p w14:paraId="36A40877" w14:textId="0ACCBC3B" w:rsidR="00171381" w:rsidRDefault="00171381" w:rsidP="00171381">
      <w:pPr>
        <w:pStyle w:val="B1"/>
      </w:pPr>
      <w:r>
        <w:t>2.</w:t>
      </w:r>
      <w:r>
        <w:tab/>
        <w:t xml:space="preserve">The MCPTT server checks if MCPTT client 2 has call forwarding no answer enabled. </w:t>
      </w:r>
      <w:r w:rsidRPr="001F05EB">
        <w:t xml:space="preserve">If the MCPTT server detects that MCPTT client 2 is not registered, the procedure continues with step </w:t>
      </w:r>
      <w:r>
        <w:t>10</w:t>
      </w:r>
      <w:r w:rsidRPr="001F05EB">
        <w:t>. Otherwise</w:t>
      </w:r>
      <w:r w:rsidR="00D12A22">
        <w:t>,</w:t>
      </w:r>
      <w:r>
        <w:t xml:space="preserve"> the MCPTT server starts a timer with the configured no answer timeout.</w:t>
      </w:r>
    </w:p>
    <w:p w14:paraId="4DE5A0E2" w14:textId="77777777" w:rsidR="00171381" w:rsidRDefault="00171381" w:rsidP="00171381">
      <w:pPr>
        <w:pStyle w:val="B1"/>
      </w:pPr>
      <w:r>
        <w:t>3.</w:t>
      </w:r>
      <w:r>
        <w:tab/>
        <w:t>The MCPTT server sends an MCPTT private call request</w:t>
      </w:r>
      <w:r w:rsidRPr="007767EC">
        <w:t xml:space="preserve"> </w:t>
      </w:r>
      <w:r>
        <w:t>in</w:t>
      </w:r>
      <w:r w:rsidRPr="007767EC">
        <w:t xml:space="preserve"> manual commencement mode</w:t>
      </w:r>
      <w:r>
        <w:t xml:space="preserve"> towards MCPTT client 2. If the MCPTT server detects that MCPTT client 2 is not reachable, the procedure continues with step 10.</w:t>
      </w:r>
    </w:p>
    <w:p w14:paraId="7D59EE44" w14:textId="77777777" w:rsidR="00171381" w:rsidRDefault="00171381" w:rsidP="00171381">
      <w:pPr>
        <w:pStyle w:val="B1"/>
      </w:pPr>
      <w:r>
        <w:t>4.</w:t>
      </w:r>
      <w:r>
        <w:tab/>
        <w:t>The user at MCPTT client 2 is alerted. MCPTT client 2 sends an MCPTT ringing to the MCPTT server.</w:t>
      </w:r>
    </w:p>
    <w:p w14:paraId="7E16A3AE" w14:textId="77777777" w:rsidR="00171381" w:rsidRDefault="00171381" w:rsidP="00171381">
      <w:pPr>
        <w:pStyle w:val="B1"/>
      </w:pPr>
      <w:r>
        <w:t>5.</w:t>
      </w:r>
      <w:r>
        <w:tab/>
      </w:r>
      <w:r w:rsidRPr="00892D35">
        <w:t xml:space="preserve">In manual commencement mode </w:t>
      </w:r>
      <w:r>
        <w:t>the MCPTT server sends an MCPTT ringing to the MCPTT client 1.</w:t>
      </w:r>
    </w:p>
    <w:p w14:paraId="45924984" w14:textId="77777777" w:rsidR="00171381" w:rsidRDefault="00171381" w:rsidP="00171381">
      <w:pPr>
        <w:pStyle w:val="B1"/>
      </w:pPr>
      <w:r>
        <w:t>6.</w:t>
      </w:r>
      <w:r>
        <w:tab/>
        <w:t>During ringing the user at MCPTT client 2 requests the call to be forwarded based on manual input.</w:t>
      </w:r>
    </w:p>
    <w:p w14:paraId="181B17CF" w14:textId="77777777" w:rsidR="00171381" w:rsidRDefault="00171381" w:rsidP="00171381">
      <w:pPr>
        <w:pStyle w:val="B1"/>
      </w:pPr>
      <w:r>
        <w:t>7.</w:t>
      </w:r>
      <w:r>
        <w:tab/>
        <w:t>MCPTT client 2 sends an MCPTT private call forwarding request to the MCPTT server.</w:t>
      </w:r>
    </w:p>
    <w:p w14:paraId="626D2548" w14:textId="77777777" w:rsidR="00171381" w:rsidRDefault="00171381" w:rsidP="00171381">
      <w:pPr>
        <w:pStyle w:val="B1"/>
      </w:pPr>
      <w:r>
        <w:t>8.</w:t>
      </w:r>
      <w:r>
        <w:tab/>
        <w:t>The MCPTT server verifies if the user at client 2 is allowed to perform forwarding based on manual input.</w:t>
      </w:r>
      <w:r w:rsidRPr="006254F7">
        <w:t xml:space="preserve"> </w:t>
      </w:r>
      <w:r w:rsidRPr="0037572A">
        <w:t>If the target of the MCPTT private call forwarding is a functional alias instead of a</w:t>
      </w:r>
      <w:r>
        <w:t>n</w:t>
      </w:r>
      <w:r w:rsidRPr="0037572A">
        <w:t xml:space="preserve"> MCPTT ID the MCPTT server resolves the functional alias to the corresponding MCPTT ID for which the functional alias is active.</w:t>
      </w:r>
    </w:p>
    <w:p w14:paraId="103C2722" w14:textId="659BD4EE"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If the MCPTT server detects that the functional alias used as the target of the MCPTT private call forwarding is simultaneously active for multiple MCPTT users, then the MCPTT server can proceed by selecting an appropriate MCPTT ID based on some selection criteria</w:t>
      </w:r>
      <w:r w:rsidR="0041650E" w:rsidRPr="0041650E">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6EB5ED02" w14:textId="2D32C71A" w:rsidR="00171381" w:rsidRDefault="00171381" w:rsidP="00171381">
      <w:pPr>
        <w:pStyle w:val="B1"/>
      </w:pPr>
      <w:r>
        <w:t>8a.</w:t>
      </w:r>
      <w:r>
        <w:tab/>
        <w:t xml:space="preserve">If the target of the call forwarding is a functional alias that is not active, or if the target functional is </w:t>
      </w:r>
      <w:r w:rsidRPr="00C959A2">
        <w:t xml:space="preserve">simultaneously active by multiple users and the outcome of the selection is a rejection, the MCPTT private call </w:t>
      </w:r>
      <w:r>
        <w:t>forwarding</w:t>
      </w:r>
      <w:r w:rsidRPr="00C959A2">
        <w:t xml:space="preserve"> is cancelled</w:t>
      </w:r>
      <w:r>
        <w:t xml:space="preserve">, and the MCPTT server sends an </w:t>
      </w:r>
      <w:r w:rsidRPr="00502BA6">
        <w:t xml:space="preserve">MCPTT </w:t>
      </w:r>
      <w:r>
        <w:t xml:space="preserve">private </w:t>
      </w:r>
      <w:r w:rsidRPr="00502BA6">
        <w:t xml:space="preserve">call </w:t>
      </w:r>
      <w:r>
        <w:t>cancel</w:t>
      </w:r>
      <w:r w:rsidRPr="00502BA6">
        <w:t xml:space="preserve"> request towards MCPTT client 1</w:t>
      </w:r>
      <w:r>
        <w:t>. Otherwise</w:t>
      </w:r>
      <w:r w:rsidR="00D12A22">
        <w:t>,</w:t>
      </w:r>
      <w:r>
        <w:t xml:space="preserve"> the procedure continues with step 9.</w:t>
      </w:r>
    </w:p>
    <w:p w14:paraId="545265A1" w14:textId="77777777" w:rsidR="00171381" w:rsidRDefault="00171381" w:rsidP="00171381">
      <w:pPr>
        <w:pStyle w:val="B1"/>
      </w:pPr>
      <w:r>
        <w:t>8b.</w:t>
      </w:r>
      <w:r>
        <w:tab/>
      </w:r>
      <w:r w:rsidRPr="00C959A2">
        <w:t xml:space="preserve">MCPTT client 1 sends an MCPTT call private </w:t>
      </w:r>
      <w:r>
        <w:t>cancel</w:t>
      </w:r>
      <w:r w:rsidRPr="00C959A2">
        <w:t xml:space="preserve"> response back to the MCPTT server</w:t>
      </w:r>
      <w:r>
        <w:t>.</w:t>
      </w:r>
    </w:p>
    <w:p w14:paraId="7811ADB9" w14:textId="77777777" w:rsidR="00171381" w:rsidRDefault="00171381" w:rsidP="00171381">
      <w:pPr>
        <w:pStyle w:val="B1"/>
      </w:pPr>
      <w:r>
        <w:t>8c.</w:t>
      </w:r>
      <w:r>
        <w:tab/>
      </w:r>
      <w:r w:rsidRPr="001E0733">
        <w:t>The MCPTT server sends an MCPTT private call forwarding response</w:t>
      </w:r>
      <w:r>
        <w:t xml:space="preserve"> with Result equals </w:t>
      </w:r>
      <w:r w:rsidRPr="00975BE3">
        <w:t>"</w:t>
      </w:r>
      <w:r>
        <w:t>fail</w:t>
      </w:r>
      <w:r w:rsidRPr="00975BE3">
        <w:t>"</w:t>
      </w:r>
      <w:r w:rsidRPr="001E0733">
        <w:t xml:space="preserve"> to </w:t>
      </w:r>
      <w:r>
        <w:t xml:space="preserve">MCPTT </w:t>
      </w:r>
      <w:r w:rsidRPr="001E0733">
        <w:t>client 2</w:t>
      </w:r>
      <w:r>
        <w:t>, and the procedure ends.</w:t>
      </w:r>
    </w:p>
    <w:p w14:paraId="5942830C" w14:textId="77777777" w:rsidR="00171381" w:rsidRDefault="00171381" w:rsidP="00171381">
      <w:pPr>
        <w:pStyle w:val="B1"/>
      </w:pPr>
      <w:r>
        <w:t>9.</w:t>
      </w:r>
      <w:r>
        <w:tab/>
        <w:t>The MCPTT server stops the timer for the no answer timeout.</w:t>
      </w:r>
    </w:p>
    <w:p w14:paraId="67AA527A" w14:textId="77777777" w:rsidR="00171381" w:rsidRDefault="00171381" w:rsidP="00171381">
      <w:pPr>
        <w:pStyle w:val="B1"/>
      </w:pPr>
      <w:r>
        <w:t>10.</w:t>
      </w:r>
      <w:r>
        <w:tab/>
        <w:t>The MCPTT server verifies that no other forwarding with the condition no answer or based on manual user input has occurred so far.</w:t>
      </w:r>
    </w:p>
    <w:p w14:paraId="0C2AFA79" w14:textId="77777777" w:rsidR="00171381" w:rsidRDefault="00171381" w:rsidP="00171381">
      <w:pPr>
        <w:pStyle w:val="B1"/>
      </w:pPr>
      <w:r>
        <w:t>11.The MCPTT server sends an MCPTT private call forwarding response to MCPTT client 2.</w:t>
      </w:r>
    </w:p>
    <w:p w14:paraId="67D7B9DD" w14:textId="77777777" w:rsidR="00171381" w:rsidRDefault="00171381" w:rsidP="00171381">
      <w:pPr>
        <w:pStyle w:val="B1"/>
      </w:pPr>
      <w:r>
        <w:t>12.</w:t>
      </w:r>
      <w:r>
        <w:tab/>
      </w:r>
      <w:r w:rsidRPr="005B2A18">
        <w:t>The</w:t>
      </w:r>
      <w:r>
        <w:t xml:space="preserve"> MCPTT server sends an MCPTT private call forwarding request towards the MCPTT client 1.</w:t>
      </w:r>
    </w:p>
    <w:p w14:paraId="5A023F2E" w14:textId="166BBAB3" w:rsidR="00171381" w:rsidRDefault="00171381" w:rsidP="00171381">
      <w:pPr>
        <w:pStyle w:val="NO"/>
      </w:pPr>
      <w:r w:rsidRPr="00C85069">
        <w:t>NOTE</w:t>
      </w:r>
      <w:r>
        <w:t> 2</w:t>
      </w:r>
      <w:r w:rsidRPr="00C85069">
        <w:t>:</w:t>
      </w:r>
      <w:r w:rsidRPr="00C85069">
        <w:tab/>
        <w:t xml:space="preserve">The target MCPTT ID is based on </w:t>
      </w:r>
      <w:r>
        <w:t>the identity</w:t>
      </w:r>
      <w:r w:rsidRPr="00C85069">
        <w:t xml:space="preserve"> manual</w:t>
      </w:r>
      <w:r>
        <w:t>ly</w:t>
      </w:r>
      <w:r w:rsidRPr="00C85069">
        <w:t xml:space="preserve"> </w:t>
      </w:r>
      <w:r>
        <w:t>entered by the user at MCPTT client 2 in step 6</w:t>
      </w:r>
      <w:r w:rsidRPr="00C85069">
        <w:t>.</w:t>
      </w:r>
    </w:p>
    <w:p w14:paraId="233EB722" w14:textId="77777777" w:rsidR="00171381" w:rsidRDefault="00171381" w:rsidP="00171381">
      <w:pPr>
        <w:pStyle w:val="B1"/>
      </w:pPr>
      <w:r>
        <w:t>13</w:t>
      </w:r>
      <w:r w:rsidRPr="007771C1">
        <w:t>.</w:t>
      </w:r>
      <w:r>
        <w:tab/>
        <w:t>The user at MCPTT client 1 is notified that a call forwarding is in process.</w:t>
      </w:r>
    </w:p>
    <w:p w14:paraId="38044AA6" w14:textId="77777777" w:rsidR="00171381" w:rsidRDefault="00171381" w:rsidP="00171381">
      <w:pPr>
        <w:pStyle w:val="B1"/>
      </w:pPr>
      <w:r>
        <w:t>14</w:t>
      </w:r>
      <w:r w:rsidRPr="00CF0A72">
        <w:t>.</w:t>
      </w:r>
      <w:r w:rsidRPr="00CF0A72">
        <w:tab/>
      </w:r>
      <w:r>
        <w:t>MCPTT client 1 sends an MCPTT private call forwarding response back to the MCPTT server.</w:t>
      </w:r>
    </w:p>
    <w:p w14:paraId="17B09E18"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forwarding indication set to true. </w:t>
      </w:r>
      <w:r w:rsidRPr="00CF16C3">
        <w:rPr>
          <w:lang w:val="en-US"/>
        </w:rPr>
        <w:t>MCPTT client 1 and MCPTT client 3 set up a security association if end-to-end encryption is used for this call</w:t>
      </w:r>
      <w:r>
        <w:rPr>
          <w:lang w:val="en-US"/>
        </w:rPr>
        <w:t>.</w:t>
      </w:r>
    </w:p>
    <w:p w14:paraId="6DADC5C0" w14:textId="77777777" w:rsidR="00171381" w:rsidRDefault="00171381" w:rsidP="00171381">
      <w:pPr>
        <w:pStyle w:val="B1"/>
      </w:pPr>
      <w:r>
        <w:t>16</w:t>
      </w:r>
      <w:r w:rsidRPr="0035210E">
        <w:t>.</w:t>
      </w:r>
      <w:r w:rsidRPr="0035210E">
        <w:tab/>
      </w:r>
      <w:r>
        <w:t xml:space="preserve">The </w:t>
      </w:r>
      <w:r w:rsidRPr="0035210E">
        <w:t xml:space="preserve">MCPTT </w:t>
      </w:r>
      <w:r>
        <w:t xml:space="preserve">server verifies that client 1 is authorized to perform the MCPTT private call as a result of the MCPTT private call forwarding request. </w:t>
      </w:r>
      <w:r w:rsidRPr="00122808">
        <w:t xml:space="preserve">The </w:t>
      </w:r>
      <w:r>
        <w:t xml:space="preserve">MCPTT server verifies that </w:t>
      </w:r>
      <w:r w:rsidRPr="00122808">
        <w:t>the MCPT</w:t>
      </w:r>
      <w:r>
        <w:t>T private call request contains</w:t>
      </w:r>
      <w:r w:rsidRPr="00122808">
        <w:t xml:space="preserve"> MCPTT client</w:t>
      </w:r>
      <w:r>
        <w:t xml:space="preserve"> 3 that is the authorized target from step 12, and </w:t>
      </w:r>
      <w:r w:rsidRPr="00122808">
        <w:t>the forwarding ind</w:t>
      </w:r>
      <w:r>
        <w:t>ication is</w:t>
      </w:r>
      <w:r w:rsidRPr="00122808">
        <w:t xml:space="preserve"> set to true.</w:t>
      </w:r>
    </w:p>
    <w:p w14:paraId="3E883815" w14:textId="77777777" w:rsidR="00171381" w:rsidRDefault="00171381" w:rsidP="00171381">
      <w:pPr>
        <w:pStyle w:val="NO"/>
        <w:rPr>
          <w:lang w:eastAsia="zh-CN"/>
        </w:rPr>
      </w:pPr>
      <w:r>
        <w:t>NOTE 3:</w:t>
      </w:r>
      <w: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0ADC55AC" w14:textId="77777777" w:rsidR="00171381" w:rsidRDefault="00171381" w:rsidP="00171381">
      <w:pPr>
        <w:pStyle w:val="B1"/>
      </w:pPr>
      <w:r>
        <w:lastRenderedPageBreak/>
        <w:t>17.</w:t>
      </w:r>
      <w:r>
        <w:tab/>
        <w:t>The MCPTT server sends an MCPTT private call request towards MCPTT client 3.</w:t>
      </w:r>
    </w:p>
    <w:p w14:paraId="41CF6B5F" w14:textId="77777777" w:rsidR="00171381" w:rsidRDefault="00171381" w:rsidP="00171381">
      <w:pPr>
        <w:pStyle w:val="B1"/>
      </w:pPr>
      <w:r>
        <w:t>18.</w:t>
      </w:r>
      <w:r>
        <w:tab/>
        <w:t>Optionally the MCPTT server sends an MCPTT progress indication to MCPTT client 1.</w:t>
      </w:r>
    </w:p>
    <w:p w14:paraId="4D56E4B7" w14:textId="77777777" w:rsidR="00171381" w:rsidRDefault="00171381" w:rsidP="00171381">
      <w:pPr>
        <w:pStyle w:val="B1"/>
      </w:pPr>
      <w:r>
        <w:t>19.</w:t>
      </w:r>
      <w:r>
        <w:tab/>
        <w:t xml:space="preserve">The user at MCPTT client 3 is alerted. MCPTT client 3 sends an MCPTT ringing to the MCPTT server. </w:t>
      </w:r>
      <w:r w:rsidRPr="00E174C1">
        <w:t>This step is not required in case of automatic commencement mode.</w:t>
      </w:r>
    </w:p>
    <w:p w14:paraId="19912C15" w14:textId="77777777" w:rsidR="00171381" w:rsidRDefault="00171381" w:rsidP="00171381">
      <w:pPr>
        <w:pStyle w:val="B1"/>
      </w:pPr>
      <w:r>
        <w:t>20.</w:t>
      </w:r>
      <w:r>
        <w:tab/>
        <w:t xml:space="preserve">The MCPTT server sends an MCPTT ringing to MCPTT client 1. </w:t>
      </w:r>
      <w:r w:rsidRPr="00E174C1">
        <w:t>This step is not required in case of automatic commencement mode.</w:t>
      </w:r>
    </w:p>
    <w:p w14:paraId="7154CECF" w14:textId="77777777" w:rsidR="00171381" w:rsidRDefault="00171381" w:rsidP="00171381">
      <w:pPr>
        <w:pStyle w:val="B1"/>
      </w:pPr>
      <w:r>
        <w:t>21.</w:t>
      </w:r>
      <w:r>
        <w:tab/>
        <w:t xml:space="preserve">MCPTT client 3 sends an MCPTT private call response to the MCPTT server. </w:t>
      </w:r>
      <w:r w:rsidRPr="00E174C1">
        <w:t>In manual commencement mode this occurs after the user at MCPTT client 3 has accepted the call.</w:t>
      </w:r>
    </w:p>
    <w:p w14:paraId="5D8EC958" w14:textId="77777777" w:rsidR="00171381" w:rsidRDefault="00171381" w:rsidP="00171381">
      <w:pPr>
        <w:pStyle w:val="B1"/>
      </w:pPr>
      <w:r>
        <w:t>22.</w:t>
      </w:r>
      <w:r>
        <w:tab/>
        <w:t>The MCPTT server sends an MCPTT private call response to MCPTT client 1 indicating that MCPTT client 3 has accepted the call.</w:t>
      </w:r>
    </w:p>
    <w:p w14:paraId="49CF0F68" w14:textId="77777777" w:rsidR="00171381" w:rsidRDefault="00171381" w:rsidP="00171381">
      <w:pPr>
        <w:pStyle w:val="B1"/>
      </w:pPr>
      <w:r>
        <w:t>23.</w:t>
      </w:r>
      <w:r>
        <w:tab/>
        <w:t>The media plane for communication between MCPTT client 1 and MCPTT client 3 is established.</w:t>
      </w:r>
    </w:p>
    <w:p w14:paraId="278EEBD7" w14:textId="77777777" w:rsidR="00171381" w:rsidRDefault="00171381" w:rsidP="00171381">
      <w:pPr>
        <w:pStyle w:val="Heading5"/>
      </w:pPr>
      <w:bookmarkStart w:id="1062" w:name="_Toc187011265"/>
      <w:r>
        <w:t>10.7.5.2.4</w:t>
      </w:r>
      <w:r>
        <w:tab/>
        <w:t>Handling of multiple MCPTT private call forwardings</w:t>
      </w:r>
      <w:bookmarkEnd w:id="1062"/>
    </w:p>
    <w:p w14:paraId="30FA4F87" w14:textId="77777777" w:rsidR="00171381" w:rsidRDefault="00171381" w:rsidP="00171381">
      <w:r>
        <w:t xml:space="preserve">If the target of the MCPTT private call forwarding has also any kind of MCPTT call forwarding activated generally the additional forwardings are performed sequentially. However, to avoid excessive numbers of forwardings and in particular to avoid indefinite loops in the forwarding a limit for immediate forwardings is defined in the service configuration. The MCPTT server keeps track of the number of forwardings, if the limit is exceeded, the call will be released. For forwarding no answer or for </w:t>
      </w:r>
      <w:r w:rsidRPr="00945280">
        <w:t>forwarding based on manual user input</w:t>
      </w:r>
      <w:r>
        <w:t xml:space="preserve">, </w:t>
      </w:r>
      <w:r>
        <w:rPr>
          <w:lang w:val="en-US"/>
        </w:rPr>
        <w:t>only one forwarding is allowed,</w:t>
      </w:r>
      <w:r>
        <w:t xml:space="preserve"> and in case of no answer on the first forwarding the MCPTT server will release the call.</w:t>
      </w:r>
    </w:p>
    <w:p w14:paraId="58DF72F3" w14:textId="77777777" w:rsidR="00D12A22" w:rsidRDefault="00D12A22" w:rsidP="00D12A22">
      <w:pPr>
        <w:pStyle w:val="Heading5"/>
      </w:pPr>
      <w:bookmarkStart w:id="1063" w:name="_Toc187011266"/>
      <w:r>
        <w:t>10.7.5.2.5</w:t>
      </w:r>
      <w:r>
        <w:tab/>
      </w:r>
      <w:r w:rsidRPr="00B83CB0">
        <w:t>MCPTT private call forwarding with target of the MCPTT private call forwarding in partner MCPTT system</w:t>
      </w:r>
      <w:bookmarkEnd w:id="1063"/>
    </w:p>
    <w:p w14:paraId="0F49C2CD" w14:textId="77777777" w:rsidR="00D12A22" w:rsidRPr="0069760D" w:rsidRDefault="00D12A22" w:rsidP="00D12A22">
      <w:r w:rsidRPr="0069760D">
        <w:t xml:space="preserve">The procedure describes the case for MCPTT </w:t>
      </w:r>
      <w:r>
        <w:t xml:space="preserve">for </w:t>
      </w:r>
      <w:r w:rsidRPr="0069760D">
        <w:t xml:space="preserve">private call forwarding </w:t>
      </w:r>
      <w:r>
        <w:t>that</w:t>
      </w:r>
      <w:r w:rsidRPr="0069760D">
        <w:t xml:space="preserve"> an MCPTT user in a partner MCPTT system </w:t>
      </w:r>
      <w:r>
        <w:t>is the</w:t>
      </w:r>
      <w:r w:rsidRPr="0069760D">
        <w:t xml:space="preserve"> target of the MCPTT private call forwarding.</w:t>
      </w:r>
    </w:p>
    <w:p w14:paraId="1BC2F144" w14:textId="2D2B0B2D"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20AE796C" w14:textId="1BD85C4C" w:rsidR="00D12A22" w:rsidRPr="0069760D" w:rsidRDefault="00D12A22" w:rsidP="00D12A22">
      <w:pPr>
        <w:pStyle w:val="NO"/>
      </w:pPr>
      <w:r w:rsidRPr="0069760D">
        <w:t>NOTE 2:</w:t>
      </w:r>
      <w:r>
        <w:tab/>
      </w:r>
      <w:r w:rsidRPr="0069760D">
        <w:t xml:space="preserve">The procedure focusses on the interaction between the MCPTT servers, which is independent of the condition </w:t>
      </w:r>
      <w:r>
        <w:t>of</w:t>
      </w:r>
      <w:r w:rsidRPr="0069760D">
        <w:t xml:space="preserve"> the call forwarding. Therefore, the procedure is generically applicable for all types of </w:t>
      </w:r>
      <w:r>
        <w:t xml:space="preserve">MCPTT private </w:t>
      </w:r>
      <w:r w:rsidRPr="0069760D">
        <w:t>call forwarding.</w:t>
      </w:r>
    </w:p>
    <w:p w14:paraId="6074F528" w14:textId="77777777" w:rsidR="00D12A22" w:rsidRPr="0069760D" w:rsidRDefault="00D12A22" w:rsidP="00D12A22">
      <w:r w:rsidRPr="0069760D">
        <w:t>Pre-conditions:</w:t>
      </w:r>
    </w:p>
    <w:p w14:paraId="01EDDFF8" w14:textId="77777777" w:rsidR="00D12A22" w:rsidRPr="0069760D" w:rsidRDefault="00D12A22" w:rsidP="00D12A22">
      <w:pPr>
        <w:pStyle w:val="B1"/>
      </w:pPr>
      <w:r w:rsidRPr="0069760D">
        <w:t>1.</w:t>
      </w:r>
      <w:r w:rsidRPr="0069760D">
        <w:tab/>
        <w:t>MCPTT client 2 is authorized to use call forwarding and has immediate call forwarding enabled with the destination MCPTT client 3.</w:t>
      </w:r>
    </w:p>
    <w:p w14:paraId="1DB5D7CE" w14:textId="77777777" w:rsidR="00D12A22" w:rsidRPr="0069760D" w:rsidRDefault="00D12A22" w:rsidP="00D12A22">
      <w:pPr>
        <w:pStyle w:val="B1"/>
      </w:pPr>
      <w:r w:rsidRPr="0069760D">
        <w:t>2.</w:t>
      </w:r>
      <w:r w:rsidRPr="0069760D">
        <w:tab/>
        <w:t>MCPTT client 1 is authorized to make private calls to MCPTT client 2.</w:t>
      </w:r>
    </w:p>
    <w:p w14:paraId="6424C1D8" w14:textId="77777777" w:rsidR="00D12A22" w:rsidRPr="0069760D" w:rsidRDefault="00D12A22" w:rsidP="00D12A22">
      <w:pPr>
        <w:pStyle w:val="B1"/>
      </w:pPr>
      <w:r w:rsidRPr="0069760D">
        <w:t>3.</w:t>
      </w:r>
      <w:r w:rsidRPr="0069760D">
        <w:tab/>
        <w:t xml:space="preserve">The redirection counter is below the limit. </w:t>
      </w:r>
    </w:p>
    <w:p w14:paraId="712D5B4D"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4147F06" w14:textId="77777777" w:rsidR="00D12A22" w:rsidRPr="0069760D" w:rsidRDefault="00D12A22" w:rsidP="00D12A22">
      <w:pPr>
        <w:pStyle w:val="TH"/>
      </w:pPr>
      <w:r w:rsidRPr="0069760D">
        <w:object w:dxaOrig="15517" w:dyaOrig="12326" w14:anchorId="2EC96D0B">
          <v:shape id="_x0000_i1099" type="#_x0000_t75" style="width:433.75pt;height:343.3pt" o:ole="">
            <v:imagedata r:id="rId154" o:title=""/>
          </v:shape>
          <o:OLEObject Type="Embed" ProgID="Visio.Drawing.11" ShapeID="_x0000_i1099" DrawAspect="Content" ObjectID="_1797624556" r:id="rId155"/>
        </w:object>
      </w:r>
    </w:p>
    <w:p w14:paraId="5159F24E" w14:textId="77777777" w:rsidR="00D12A22" w:rsidRPr="0069760D" w:rsidRDefault="00D12A22" w:rsidP="00D12A22">
      <w:pPr>
        <w:pStyle w:val="TF"/>
      </w:pPr>
      <w:r w:rsidRPr="0069760D">
        <w:t>Figure </w:t>
      </w:r>
      <w:r w:rsidRPr="00BF1372">
        <w:t>10.7.5.2.</w:t>
      </w:r>
      <w:r>
        <w:t>5</w:t>
      </w:r>
      <w:r w:rsidRPr="0069760D">
        <w:t>-1: Simplified private call setup with MCPTT private calls forwarding in manual commencement mode with forwarding target in the partner MCPTT system</w:t>
      </w:r>
    </w:p>
    <w:p w14:paraId="02B16E2F" w14:textId="77777777" w:rsidR="00D12A22" w:rsidRDefault="00D12A22" w:rsidP="00D12A22">
      <w:pPr>
        <w:pStyle w:val="B1"/>
        <w:rPr>
          <w:rFonts w:eastAsia="SimSun"/>
        </w:rPr>
      </w:pPr>
      <w:r w:rsidRPr="0069760D">
        <w:rPr>
          <w:rFonts w:eastAsia="SimSun"/>
        </w:rPr>
        <w:t>1.</w:t>
      </w:r>
      <w:r w:rsidRPr="0069760D">
        <w:rPr>
          <w:rFonts w:eastAsia="SimSun"/>
        </w:rPr>
        <w:tab/>
        <w:t>MCPTT client 1 sends an MCPTT private call request towards MCPTT server 1.</w:t>
      </w:r>
    </w:p>
    <w:p w14:paraId="6BDCBE5D" w14:textId="77777777" w:rsidR="00D12A22" w:rsidRPr="0069760D" w:rsidRDefault="00D12A22" w:rsidP="00D12A22">
      <w:pPr>
        <w:pStyle w:val="B1"/>
        <w:rPr>
          <w:rFonts w:eastAsia="SimSun"/>
        </w:rPr>
      </w:pPr>
      <w:r>
        <w:rPr>
          <w:rFonts w:eastAsia="SimSun"/>
        </w:rPr>
        <w:t>1a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1 checks</w:t>
      </w:r>
      <w:r w:rsidRPr="00EE60B7">
        <w:t xml:space="preserve"> whether MCPTT client 1 is allowed to use the functional alias of MCPTT client 2 to setup a private call and whether MCPTT client 2 is allowed to receive a private call from MCPTT client 1 using the functional alias</w:t>
      </w:r>
      <w:r>
        <w:t>.</w:t>
      </w:r>
    </w:p>
    <w:p w14:paraId="0E7FE5F5"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r>
        <w:t xml:space="preserve"> in this procedure</w:t>
      </w:r>
      <w:r w:rsidRPr="0069760D">
        <w:t>.</w:t>
      </w:r>
    </w:p>
    <w:p w14:paraId="5BA5AF42" w14:textId="77777777" w:rsidR="00D12A22" w:rsidRPr="0069760D" w:rsidRDefault="00D12A22" w:rsidP="00D12A22">
      <w:pPr>
        <w:pStyle w:val="B1"/>
        <w:rPr>
          <w:rFonts w:eastAsia="SimSun"/>
        </w:rPr>
      </w:pPr>
      <w:r w:rsidRPr="0069760D">
        <w:rPr>
          <w:rFonts w:eastAsia="SimSun"/>
        </w:rPr>
        <w:t>2.</w:t>
      </w:r>
      <w:r w:rsidRPr="0069760D">
        <w:rPr>
          <w:rFonts w:eastAsia="SimSun"/>
        </w:rPr>
        <w:tab/>
        <w:t xml:space="preserve">MCPTT </w:t>
      </w:r>
      <w:bookmarkStart w:id="1064" w:name="_Hlk107240989"/>
      <w:r w:rsidRPr="0069760D">
        <w:rPr>
          <w:rFonts w:eastAsia="SimSun"/>
        </w:rPr>
        <w:t xml:space="preserve">server 1 </w:t>
      </w:r>
      <w:bookmarkEnd w:id="1064"/>
      <w:r w:rsidRPr="0069760D">
        <w:rPr>
          <w:rFonts w:eastAsia="SimSun"/>
        </w:rPr>
        <w:t xml:space="preserve">detects that MCPTT client 2 has immediate call forwarding enabled </w:t>
      </w:r>
      <w:r w:rsidRPr="009627DD">
        <w:rPr>
          <w:rFonts w:eastAsia="SimSun"/>
        </w:rPr>
        <w:t>to MCPTT client 3 which is registered in MCPTT system 2.</w:t>
      </w:r>
    </w:p>
    <w:p w14:paraId="7E416D36" w14:textId="77777777" w:rsidR="00D12A22" w:rsidRPr="009627DD" w:rsidRDefault="00D12A22" w:rsidP="00D12A22">
      <w:pPr>
        <w:pStyle w:val="B1"/>
        <w:rPr>
          <w:rFonts w:eastAsia="SimSun"/>
        </w:rPr>
      </w:pPr>
      <w:r w:rsidRPr="009627DD">
        <w:rPr>
          <w:rFonts w:eastAsia="SimSun"/>
        </w:rPr>
        <w:t>3.</w:t>
      </w:r>
      <w:r w:rsidRPr="009627DD">
        <w:rPr>
          <w:rFonts w:eastAsia="SimSun"/>
        </w:rPr>
        <w:tab/>
        <w:t>MCPTT server 1 sends an MCPTT private call forwarding request towards MCPTT client 1.</w:t>
      </w:r>
    </w:p>
    <w:p w14:paraId="2F07A296"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52F5129B" w14:textId="77777777" w:rsidR="00D12A22" w:rsidRPr="009627DD" w:rsidRDefault="00D12A22" w:rsidP="00D12A22">
      <w:pPr>
        <w:pStyle w:val="B1"/>
        <w:rPr>
          <w:rFonts w:eastAsia="SimSun"/>
        </w:rPr>
      </w:pPr>
      <w:r w:rsidRPr="009627DD">
        <w:rPr>
          <w:rFonts w:eastAsia="SimSun"/>
        </w:rPr>
        <w:t>4.</w:t>
      </w:r>
      <w:r w:rsidRPr="009627DD">
        <w:rPr>
          <w:rFonts w:eastAsia="SimSun"/>
        </w:rPr>
        <w:tab/>
        <w:t>The user at MCPTT client 1 is notified that a call forwarding is in process.</w:t>
      </w:r>
    </w:p>
    <w:p w14:paraId="1ED7B467" w14:textId="77777777" w:rsidR="00D12A22" w:rsidRPr="009627DD" w:rsidRDefault="00D12A22" w:rsidP="00D12A22">
      <w:pPr>
        <w:pStyle w:val="B1"/>
        <w:rPr>
          <w:rFonts w:eastAsia="SimSun"/>
        </w:rPr>
      </w:pPr>
      <w:r w:rsidRPr="009627DD">
        <w:rPr>
          <w:rFonts w:eastAsia="SimSun"/>
        </w:rPr>
        <w:t>5.</w:t>
      </w:r>
      <w:r w:rsidRPr="009627DD">
        <w:rPr>
          <w:rFonts w:eastAsia="SimSun"/>
        </w:rPr>
        <w:tab/>
        <w:t>MCPTT client 1 sends an MCPTT call private forwarding response back to MCPTT server</w:t>
      </w:r>
      <w:r>
        <w:rPr>
          <w:rFonts w:eastAsia="SimSun"/>
        </w:rPr>
        <w:t xml:space="preserve"> 1</w:t>
      </w:r>
      <w:r w:rsidRPr="009627DD">
        <w:rPr>
          <w:rFonts w:eastAsia="SimSun"/>
        </w:rPr>
        <w:t>.</w:t>
      </w:r>
    </w:p>
    <w:p w14:paraId="5430A311" w14:textId="77777777" w:rsidR="00D12A22" w:rsidRPr="009627DD" w:rsidRDefault="00D12A22" w:rsidP="00D12A22">
      <w:pPr>
        <w:pStyle w:val="B1"/>
        <w:rPr>
          <w:rFonts w:eastAsia="SimSun"/>
        </w:rPr>
      </w:pPr>
      <w:r w:rsidRPr="009627DD">
        <w:rPr>
          <w:rFonts w:eastAsia="SimSun"/>
        </w:rPr>
        <w:t>6.</w:t>
      </w:r>
      <w:r w:rsidRPr="009627DD">
        <w:rPr>
          <w:rFonts w:eastAsia="SimSun"/>
        </w:rPr>
        <w:tab/>
        <w:t>MCPTT client 1 sends an MCPTT private call request towards MCPTT server 1 that includes a call forwarding indication set to true.</w:t>
      </w:r>
    </w:p>
    <w:p w14:paraId="68ECA03C" w14:textId="77777777" w:rsidR="00D12A22" w:rsidRDefault="00D12A22" w:rsidP="00D12A22">
      <w:pPr>
        <w:pStyle w:val="B1"/>
        <w:rPr>
          <w:rFonts w:eastAsia="SimSun"/>
        </w:rPr>
      </w:pPr>
      <w:r w:rsidRPr="009627DD">
        <w:rPr>
          <w:rFonts w:eastAsia="SimSun"/>
        </w:rPr>
        <w:t>7.</w:t>
      </w:r>
      <w:r w:rsidRPr="009627DD">
        <w:rPr>
          <w:rFonts w:eastAsia="SimSun"/>
        </w:rPr>
        <w:tab/>
        <w:t>MCPTT server 1 verifies that MCPTT client 1 is authorized to perform an MCPTT private call as a result of the MCPTT private call forwarding request. MCPTT server 1 verifies that the MCPTT private call request contains MCPTT client 3 that is the authorized target from step 3, and the forwarding indication is set to true.</w:t>
      </w:r>
    </w:p>
    <w:p w14:paraId="58CC0E90" w14:textId="38659D15" w:rsidR="00D12A22" w:rsidRPr="009627DD" w:rsidRDefault="00D12A22" w:rsidP="00D12A22">
      <w:pPr>
        <w:pStyle w:val="NO"/>
        <w:rPr>
          <w:rFonts w:eastAsia="SimSun"/>
        </w:rPr>
      </w:pPr>
      <w:r>
        <w:rPr>
          <w:rFonts w:eastAsia="SimSun"/>
        </w:rPr>
        <w:lastRenderedPageBreak/>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7579251"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private call request towards MCPTT server 2.</w:t>
      </w:r>
    </w:p>
    <w:p w14:paraId="6594E565" w14:textId="77777777" w:rsidR="00D12A22" w:rsidRPr="009627DD" w:rsidRDefault="00D12A22" w:rsidP="00D12A22">
      <w:pPr>
        <w:pStyle w:val="B1"/>
        <w:rPr>
          <w:rFonts w:eastAsia="SimSun"/>
        </w:rPr>
      </w:pPr>
      <w:r w:rsidRPr="009627DD">
        <w:rPr>
          <w:rFonts w:eastAsia="SimSun"/>
        </w:rPr>
        <w:t>9.</w:t>
      </w:r>
      <w:r w:rsidRPr="009627DD">
        <w:rPr>
          <w:rFonts w:eastAsia="SimSun"/>
        </w:rPr>
        <w:tab/>
        <w:t>MCPTT server 2 sends an MCPTT private call request towards MCPTT client 3.</w:t>
      </w:r>
    </w:p>
    <w:p w14:paraId="1C3147D5" w14:textId="77777777" w:rsidR="00D12A22" w:rsidRPr="0069760D" w:rsidRDefault="00D12A22" w:rsidP="00D12A22">
      <w:pPr>
        <w:pStyle w:val="NO"/>
      </w:pPr>
      <w:r w:rsidRPr="0069760D">
        <w:t>NOTE 3:</w:t>
      </w:r>
      <w:r w:rsidRPr="0069760D">
        <w:tab/>
        <w:t>MCPTT server 2 detects that the private call request contains a forwarding indication is set to true and therefore skips the authorization checking.</w:t>
      </w:r>
    </w:p>
    <w:p w14:paraId="299D7EB0" w14:textId="77777777" w:rsidR="00D12A22" w:rsidRPr="0069760D" w:rsidRDefault="00D12A22" w:rsidP="00D12A22">
      <w:pPr>
        <w:pStyle w:val="B1"/>
      </w:pPr>
      <w:r w:rsidRPr="0069760D">
        <w:t>10.</w:t>
      </w:r>
      <w:r w:rsidRPr="0069760D">
        <w:tab/>
        <w:t>Optionally MCPTT server 1 sends an MCPTT progress indication to MCPTT client 1.</w:t>
      </w:r>
    </w:p>
    <w:p w14:paraId="1A11E448" w14:textId="77777777" w:rsidR="00D12A22" w:rsidRPr="0069760D" w:rsidRDefault="00D12A22" w:rsidP="00D12A22">
      <w:pPr>
        <w:pStyle w:val="B1"/>
      </w:pPr>
      <w:r w:rsidRPr="0069760D">
        <w:t>11.</w:t>
      </w:r>
      <w:r w:rsidRPr="0069760D">
        <w:tab/>
        <w:t>The user at MCPTT client 3 is alerted. MCPTT client 3 sends an MCPTT ringing to MCPTT server 2. This step is not required in case of automatic commencement mode.</w:t>
      </w:r>
    </w:p>
    <w:p w14:paraId="3B6F566E" w14:textId="77777777" w:rsidR="00D12A22" w:rsidRPr="0069760D" w:rsidRDefault="00D12A22" w:rsidP="00D12A22">
      <w:pPr>
        <w:pStyle w:val="B1"/>
      </w:pPr>
      <w:r w:rsidRPr="0069760D">
        <w:t>12.</w:t>
      </w:r>
      <w:r w:rsidRPr="0069760D">
        <w:tab/>
        <w:t>MCPTT server 2 sends an MCPTT ringing to MCPTT server 1. This step is not required in case of automatic commencement mode.</w:t>
      </w:r>
    </w:p>
    <w:p w14:paraId="39537D3F" w14:textId="77777777" w:rsidR="00D12A22" w:rsidRPr="0069760D" w:rsidRDefault="00D12A22" w:rsidP="00D12A22">
      <w:pPr>
        <w:pStyle w:val="B1"/>
      </w:pPr>
      <w:r w:rsidRPr="0069760D">
        <w:t>13.</w:t>
      </w:r>
      <w:r w:rsidRPr="0069760D">
        <w:tab/>
        <w:t>MCPTT server 1 sends an MCPTT ringing to MCPTT client 1. This step is not required in case of automatic commencement mode.</w:t>
      </w:r>
    </w:p>
    <w:p w14:paraId="52F8B812" w14:textId="77777777" w:rsidR="00D12A22" w:rsidRPr="0069760D" w:rsidRDefault="00D12A22" w:rsidP="00D12A22">
      <w:pPr>
        <w:pStyle w:val="B1"/>
      </w:pPr>
      <w:r w:rsidRPr="0069760D">
        <w:t>14.</w:t>
      </w:r>
      <w:r w:rsidRPr="0069760D">
        <w:tab/>
        <w:t>MCPTT client 3 sends an MCPTT private call response to MCPTT server 2. In manual commencement mode this occurs after the user at MCPTT client 3 has accepted the call.</w:t>
      </w:r>
    </w:p>
    <w:p w14:paraId="2ABA70BE" w14:textId="77777777" w:rsidR="00D12A22" w:rsidRPr="0069760D" w:rsidRDefault="00D12A22" w:rsidP="00D12A22">
      <w:pPr>
        <w:pStyle w:val="B1"/>
      </w:pPr>
      <w:r w:rsidRPr="0069760D">
        <w:t>15.</w:t>
      </w:r>
      <w:r w:rsidRPr="0069760D">
        <w:tab/>
        <w:t>MCPTT server 2 sends an MCPTT private call response to MCPTT server 1. In manual commencement mode this occurs after the user at MCPTT client 3 has accepted the call.</w:t>
      </w:r>
    </w:p>
    <w:p w14:paraId="4D83F992" w14:textId="77777777" w:rsidR="00D12A22" w:rsidRPr="0069760D" w:rsidRDefault="00D12A22" w:rsidP="00D12A22">
      <w:pPr>
        <w:pStyle w:val="B1"/>
      </w:pPr>
      <w:r w:rsidRPr="0069760D">
        <w:t>16.</w:t>
      </w:r>
      <w:r w:rsidRPr="0069760D">
        <w:tab/>
        <w:t>MCPTT server 1 sends an MCPTT private call response to MCPTT client 1 indicating that MCPTT client 3 has accepted the call.</w:t>
      </w:r>
    </w:p>
    <w:p w14:paraId="5B0A39FE" w14:textId="77777777" w:rsidR="00D12A22" w:rsidRDefault="00D12A22" w:rsidP="00D12A22">
      <w:pPr>
        <w:pStyle w:val="B1"/>
      </w:pPr>
      <w:r w:rsidRPr="0069760D">
        <w:t>17.</w:t>
      </w:r>
      <w:r w:rsidRPr="0069760D">
        <w:tab/>
        <w:t>The media plane for communication between MCPTT client 1 and MCPTT client 3 is established</w:t>
      </w:r>
      <w:r>
        <w:t>.</w:t>
      </w:r>
    </w:p>
    <w:p w14:paraId="105A7F35" w14:textId="77777777" w:rsidR="00D12A22" w:rsidRPr="00B83CB0" w:rsidRDefault="00D12A22" w:rsidP="00D12A22">
      <w:pPr>
        <w:pStyle w:val="Heading5"/>
      </w:pPr>
      <w:bookmarkStart w:id="1065" w:name="_Toc187011267"/>
      <w:r w:rsidRPr="00B83CB0">
        <w:t>10.7.5.2.</w:t>
      </w:r>
      <w:r>
        <w:t>6</w:t>
      </w:r>
      <w:r w:rsidRPr="00B83CB0">
        <w:tab/>
        <w:t>MCPTT</w:t>
      </w:r>
      <w:r>
        <w:t xml:space="preserve"> </w:t>
      </w:r>
      <w:r w:rsidRPr="00B83CB0">
        <w:t>private call forwarding with MCPTT private call forwarding occurring in the partner MCPTT system</w:t>
      </w:r>
      <w:bookmarkEnd w:id="1065"/>
    </w:p>
    <w:p w14:paraId="7ACECCAC" w14:textId="77777777" w:rsidR="00D12A22" w:rsidRPr="0069760D" w:rsidRDefault="00D12A22" w:rsidP="00D12A22">
      <w:r w:rsidRPr="0069760D">
        <w:t>The procedure for MCPTT private call forwarding describes the case of an MCPTT private call forwarding occurring in the partner MCPTT system.</w:t>
      </w:r>
    </w:p>
    <w:p w14:paraId="6A8EDA11" w14:textId="10A552AE" w:rsidR="00D12A22" w:rsidRPr="0069760D" w:rsidRDefault="00D12A22" w:rsidP="00D12A22">
      <w:pPr>
        <w:pStyle w:val="NO"/>
      </w:pPr>
      <w:r w:rsidRPr="0069760D">
        <w:t>NOTE 1:</w:t>
      </w:r>
      <w:r>
        <w:tab/>
      </w:r>
      <w:r w:rsidRPr="0069760D">
        <w:t>The procedure shows manual commencement mode, but the changes are also applicable when using automatic commencement mode.</w:t>
      </w:r>
    </w:p>
    <w:p w14:paraId="0550BA7C" w14:textId="0B7CBB00" w:rsidR="00D12A22" w:rsidRPr="0069760D" w:rsidRDefault="00D12A22" w:rsidP="00D12A22">
      <w:pPr>
        <w:pStyle w:val="NO"/>
      </w:pPr>
      <w:r w:rsidRPr="0069760D">
        <w:t>NOTE 2:</w:t>
      </w:r>
      <w:r>
        <w:tab/>
      </w:r>
      <w:r w:rsidRPr="0069760D">
        <w:t>The procedure focusses on the interaction between the MCPTT servers, which is independent of the condition for the call forwarding. Therefore, the procedure is generically applicable for all types of call forwarding.</w:t>
      </w:r>
    </w:p>
    <w:p w14:paraId="050EE7A4" w14:textId="77777777" w:rsidR="00D12A22" w:rsidRPr="0069760D" w:rsidRDefault="00D12A22" w:rsidP="00D12A22">
      <w:r w:rsidRPr="0069760D">
        <w:t>Pre-conditions:</w:t>
      </w:r>
    </w:p>
    <w:p w14:paraId="27D921B9" w14:textId="77777777" w:rsidR="00D12A22" w:rsidRPr="0069760D" w:rsidRDefault="00D12A22" w:rsidP="00D12A22">
      <w:pPr>
        <w:pStyle w:val="B1"/>
      </w:pPr>
      <w:r w:rsidRPr="0069760D">
        <w:t>1.</w:t>
      </w:r>
      <w:r w:rsidRPr="0069760D">
        <w:tab/>
        <w:t>MCPTT client 3 is authorized to use call forwarding and has immediate call forwarding enabled with the destination MCPTT client 2.</w:t>
      </w:r>
    </w:p>
    <w:p w14:paraId="4FEF70F3" w14:textId="77777777" w:rsidR="00D12A22" w:rsidRPr="0069760D" w:rsidRDefault="00D12A22" w:rsidP="00D12A22">
      <w:pPr>
        <w:pStyle w:val="B1"/>
      </w:pPr>
      <w:r w:rsidRPr="0069760D">
        <w:t>2.</w:t>
      </w:r>
      <w:r w:rsidRPr="0069760D">
        <w:tab/>
        <w:t>MCPTT client 1 is authorized to make private calls to MCPTT client 3.</w:t>
      </w:r>
    </w:p>
    <w:p w14:paraId="2FCD03B4" w14:textId="77777777" w:rsidR="00D12A22" w:rsidRPr="0069760D" w:rsidRDefault="00D12A22" w:rsidP="00D12A22">
      <w:pPr>
        <w:pStyle w:val="B1"/>
      </w:pPr>
      <w:r w:rsidRPr="0069760D">
        <w:t>3.</w:t>
      </w:r>
      <w:r w:rsidRPr="0069760D">
        <w:tab/>
        <w:t xml:space="preserve">The redirection counter is below the limit. </w:t>
      </w:r>
    </w:p>
    <w:p w14:paraId="6713D9AB" w14:textId="77777777" w:rsidR="00D12A22" w:rsidRPr="0069760D" w:rsidRDefault="00D12A22" w:rsidP="00D12A22">
      <w:pPr>
        <w:pStyle w:val="B1"/>
      </w:pPr>
      <w:r w:rsidRPr="0069760D">
        <w:t>4.</w:t>
      </w:r>
      <w:r w:rsidRPr="0069760D">
        <w:tab/>
        <w:t>MCPTT client 1 has the necessary security information to initiate a private call with MCPTT client 2 and MCPTT client 3 if end-to-end encryption is required for the private call.</w:t>
      </w:r>
    </w:p>
    <w:p w14:paraId="7F9267AF" w14:textId="77777777" w:rsidR="00D12A22" w:rsidRPr="00C0254C" w:rsidRDefault="00D12A22" w:rsidP="00D12A22">
      <w:pPr>
        <w:pStyle w:val="TH"/>
        <w:rPr>
          <w:sz w:val="14"/>
          <w:szCs w:val="14"/>
        </w:rPr>
      </w:pPr>
      <w:r w:rsidRPr="0069760D">
        <w:object w:dxaOrig="15121" w:dyaOrig="13465" w14:anchorId="00690B34">
          <v:shape id="_x0000_i1100" type="#_x0000_t75" style="width:408.95pt;height:362.9pt" o:ole="">
            <v:imagedata r:id="rId156" o:title=""/>
          </v:shape>
          <o:OLEObject Type="Embed" ProgID="Visio.Drawing.11" ShapeID="_x0000_i1100" DrawAspect="Content" ObjectID="_1797624557" r:id="rId157"/>
        </w:object>
      </w:r>
    </w:p>
    <w:p w14:paraId="2EA09A5D" w14:textId="77777777" w:rsidR="00D12A22" w:rsidRPr="00C0254C" w:rsidRDefault="00D12A22" w:rsidP="00D12A22">
      <w:pPr>
        <w:pStyle w:val="TF"/>
      </w:pPr>
      <w:r w:rsidRPr="009627DD">
        <w:t>Figure </w:t>
      </w:r>
      <w:r w:rsidRPr="00BF1372">
        <w:t>10.7.5.2.</w:t>
      </w:r>
      <w:r>
        <w:t>6</w:t>
      </w:r>
      <w:r w:rsidRPr="009627DD">
        <w:t>-1: Simplified private call setup with MCPTT private calls forwarding in manual commencement mode with forwarding in the partner MCPTT systems</w:t>
      </w:r>
    </w:p>
    <w:p w14:paraId="624EA9F0" w14:textId="77777777" w:rsidR="00D12A22" w:rsidRDefault="00D12A22" w:rsidP="00D12A22">
      <w:pPr>
        <w:pStyle w:val="B1"/>
        <w:rPr>
          <w:rFonts w:eastAsia="SimSun"/>
        </w:rPr>
      </w:pPr>
      <w:r w:rsidRPr="0069760D">
        <w:rPr>
          <w:rFonts w:eastAsia="SimSun"/>
        </w:rPr>
        <w:t>1.</w:t>
      </w:r>
      <w:r w:rsidRPr="0069760D">
        <w:rPr>
          <w:rFonts w:eastAsia="SimSun"/>
        </w:rPr>
        <w:tab/>
        <w:t xml:space="preserve">MCPTT client 1 sends an MCPTT private call request towards MCPTT server 1 </w:t>
      </w:r>
      <w:r w:rsidRPr="0069760D">
        <w:t>for establishing an MCPTT private call with MCPTT client 3 registered at MCPTT system 2</w:t>
      </w:r>
      <w:r w:rsidRPr="0069760D">
        <w:rPr>
          <w:rFonts w:eastAsia="SimSun"/>
        </w:rPr>
        <w:t>.</w:t>
      </w:r>
    </w:p>
    <w:p w14:paraId="7EDA5950" w14:textId="49B65273" w:rsidR="00D12A22" w:rsidRPr="0069760D" w:rsidRDefault="00D12A22" w:rsidP="00D12A22">
      <w:pPr>
        <w:pStyle w:val="B1"/>
        <w:rPr>
          <w:rFonts w:eastAsia="SimSun"/>
        </w:rPr>
      </w:pPr>
      <w:r>
        <w:rPr>
          <w:rFonts w:eastAsia="SimSun"/>
        </w:rPr>
        <w:t>1a</w:t>
      </w:r>
      <w:r>
        <w:rPr>
          <w:rFonts w:eastAsia="SimSun"/>
        </w:rPr>
        <w:tab/>
      </w:r>
      <w:r w:rsidRPr="00F5476D">
        <w:rPr>
          <w:rFonts w:eastAsia="SimSun"/>
        </w:rPr>
        <w:t xml:space="preserve">If the MCPTT private call request contains a functional alias instead of an MCPTT ID as called party, MCPTT server 1 checks whether MCPTT client 1 is allowed to use the functional alias of MCPTT client </w:t>
      </w:r>
      <w:r>
        <w:rPr>
          <w:rFonts w:eastAsia="SimSun"/>
        </w:rPr>
        <w:t>3</w:t>
      </w:r>
      <w:r w:rsidRPr="00F5476D">
        <w:rPr>
          <w:rFonts w:eastAsia="SimSun"/>
        </w:rPr>
        <w:t xml:space="preserve"> to setup a private call.</w:t>
      </w:r>
    </w:p>
    <w:p w14:paraId="19A15F4E" w14:textId="77777777" w:rsidR="00D12A22" w:rsidRPr="0069760D" w:rsidRDefault="00D12A22" w:rsidP="00D12A22">
      <w:pPr>
        <w:pStyle w:val="NO"/>
      </w:pPr>
      <w:r w:rsidRPr="0069760D">
        <w:t>NOTE 1:</w:t>
      </w:r>
      <w:r w:rsidRPr="0069760D">
        <w:tab/>
        <w:t>If the target of the MCPTT private call request is a functional alias, the procedure resolves the functional alias to the corresponding MCPTT ID for which the functional alias is active. For simplicity details are not described.</w:t>
      </w:r>
    </w:p>
    <w:p w14:paraId="5ED1F5F2" w14:textId="77777777" w:rsidR="00D12A22" w:rsidRDefault="00D12A22" w:rsidP="00D12A22">
      <w:pPr>
        <w:pStyle w:val="B1"/>
        <w:rPr>
          <w:rFonts w:eastAsia="SimSun"/>
        </w:rPr>
      </w:pPr>
      <w:r w:rsidRPr="0069760D">
        <w:rPr>
          <w:rFonts w:eastAsia="SimSun"/>
        </w:rPr>
        <w:t>2.</w:t>
      </w:r>
      <w:r w:rsidRPr="0069760D">
        <w:rPr>
          <w:rFonts w:eastAsia="SimSun"/>
        </w:rPr>
        <w:tab/>
        <w:t xml:space="preserve">MCPTT server 1 sends an MCPTT private call request towards MCPTT server 2 </w:t>
      </w:r>
      <w:r w:rsidRPr="009627DD">
        <w:rPr>
          <w:rFonts w:eastAsia="SimSun"/>
        </w:rPr>
        <w:t>for establishing an MCPTT private call with MCPTT client 3 registered at MCPTT system 2</w:t>
      </w:r>
      <w:r w:rsidRPr="0069760D">
        <w:rPr>
          <w:rFonts w:eastAsia="SimSun"/>
        </w:rPr>
        <w:t>.</w:t>
      </w:r>
    </w:p>
    <w:p w14:paraId="37D5311D" w14:textId="77777777" w:rsidR="00D12A22" w:rsidRPr="0069760D" w:rsidRDefault="00D12A22" w:rsidP="00D12A22">
      <w:pPr>
        <w:pStyle w:val="B1"/>
        <w:rPr>
          <w:rFonts w:eastAsia="SimSun"/>
        </w:rPr>
      </w:pPr>
      <w:r>
        <w:rPr>
          <w:rFonts w:eastAsia="SimSun"/>
        </w:rPr>
        <w:t>2a</w:t>
      </w:r>
      <w:r>
        <w:rPr>
          <w:rFonts w:eastAsia="SimSun"/>
        </w:rPr>
        <w:tab/>
      </w:r>
      <w:r w:rsidRPr="00F51F55">
        <w:rPr>
          <w:rFonts w:eastAsia="SimSun"/>
        </w:rPr>
        <w:t>If the MCPTT private call request contains a functional alias instead of an MCPTT ID as called party</w:t>
      </w:r>
      <w:r>
        <w:rPr>
          <w:rFonts w:eastAsia="SimSun"/>
        </w:rPr>
        <w:t xml:space="preserve">, </w:t>
      </w:r>
      <w:r w:rsidRPr="00EE60B7">
        <w:t xml:space="preserve">MCPTT server </w:t>
      </w:r>
      <w:r>
        <w:t>2 checks</w:t>
      </w:r>
      <w:r w:rsidRPr="00EE60B7">
        <w:t xml:space="preserve"> whether MCPTT client </w:t>
      </w:r>
      <w:r>
        <w:t>3</w:t>
      </w:r>
      <w:r w:rsidRPr="00EE60B7">
        <w:t xml:space="preserve"> is allowed to receive a private call from MCPTT client 1 using the functional alias</w:t>
      </w:r>
      <w:r>
        <w:t>.</w:t>
      </w:r>
    </w:p>
    <w:p w14:paraId="08C9E41B" w14:textId="77777777" w:rsidR="00D12A22" w:rsidRPr="009627DD" w:rsidRDefault="00D12A22" w:rsidP="00D12A22">
      <w:pPr>
        <w:pStyle w:val="B1"/>
        <w:rPr>
          <w:rFonts w:eastAsia="SimSun"/>
        </w:rPr>
      </w:pPr>
      <w:r w:rsidRPr="0069760D">
        <w:rPr>
          <w:rFonts w:eastAsia="SimSun"/>
        </w:rPr>
        <w:t>3.</w:t>
      </w:r>
      <w:r w:rsidRPr="0069760D">
        <w:rPr>
          <w:rFonts w:eastAsia="SimSun"/>
        </w:rPr>
        <w:tab/>
        <w:t xml:space="preserve">MCPTT server 2 detects that MCPTT client 3 has immediate call forwarding enabled </w:t>
      </w:r>
      <w:r w:rsidRPr="009627DD">
        <w:rPr>
          <w:rFonts w:eastAsia="SimSun"/>
        </w:rPr>
        <w:t>to MCPTT client 2 registered at MCPTT system 1.</w:t>
      </w:r>
    </w:p>
    <w:p w14:paraId="4440869F" w14:textId="77777777" w:rsidR="00D12A22" w:rsidRPr="0069760D" w:rsidRDefault="00D12A22" w:rsidP="00D12A22">
      <w:pPr>
        <w:pStyle w:val="NO"/>
      </w:pPr>
      <w:r w:rsidRPr="0069760D">
        <w:t>NOTE 2:</w:t>
      </w:r>
      <w:r w:rsidRPr="0069760D">
        <w:tab/>
        <w:t>If the target of the MCPTT private call forwarding is a functional alias, the procedure resolves the functional alias to the corresponding MCPTT ID for which the functional alias is active. For simplicity details of the resolution are not described.</w:t>
      </w:r>
    </w:p>
    <w:p w14:paraId="7A795F0B" w14:textId="77777777" w:rsidR="00D12A22" w:rsidRPr="009627DD" w:rsidRDefault="00D12A22" w:rsidP="00D12A22">
      <w:pPr>
        <w:pStyle w:val="B1"/>
        <w:rPr>
          <w:rFonts w:eastAsia="SimSun"/>
        </w:rPr>
      </w:pPr>
      <w:r w:rsidRPr="009627DD">
        <w:rPr>
          <w:rFonts w:eastAsia="SimSun"/>
        </w:rPr>
        <w:t>4.</w:t>
      </w:r>
      <w:r w:rsidRPr="009627DD">
        <w:rPr>
          <w:rFonts w:eastAsia="SimSun"/>
        </w:rPr>
        <w:tab/>
        <w:t>MCPTT server 2 sends an MCPTT private call forwarding request towards MCPTT server 1.</w:t>
      </w:r>
    </w:p>
    <w:p w14:paraId="1D402EAC" w14:textId="77777777" w:rsidR="00D12A22" w:rsidRPr="009627DD" w:rsidRDefault="00D12A22" w:rsidP="00D12A22">
      <w:pPr>
        <w:pStyle w:val="B1"/>
        <w:rPr>
          <w:rFonts w:eastAsia="SimSun"/>
        </w:rPr>
      </w:pPr>
      <w:r w:rsidRPr="009627DD">
        <w:rPr>
          <w:rFonts w:eastAsia="SimSun"/>
        </w:rPr>
        <w:t>5.</w:t>
      </w:r>
      <w:r w:rsidRPr="009627DD">
        <w:rPr>
          <w:rFonts w:eastAsia="SimSun"/>
        </w:rPr>
        <w:tab/>
        <w:t>MCPTT server 1 sends an MCPTT private call forwarding request towards MCPTT client 1.</w:t>
      </w:r>
    </w:p>
    <w:p w14:paraId="424B31C2" w14:textId="77777777" w:rsidR="00D12A22" w:rsidRPr="009627DD" w:rsidRDefault="00D12A22" w:rsidP="00D12A22">
      <w:pPr>
        <w:pStyle w:val="B1"/>
        <w:rPr>
          <w:rFonts w:eastAsia="SimSun"/>
        </w:rPr>
      </w:pPr>
      <w:r w:rsidRPr="009627DD">
        <w:rPr>
          <w:rFonts w:eastAsia="SimSun"/>
        </w:rPr>
        <w:lastRenderedPageBreak/>
        <w:t>6.</w:t>
      </w:r>
      <w:r w:rsidRPr="009627DD">
        <w:rPr>
          <w:rFonts w:eastAsia="SimSun"/>
        </w:rPr>
        <w:tab/>
        <w:t>The user at MCPTT client 1 is notified that a call forwarding is in process.</w:t>
      </w:r>
    </w:p>
    <w:p w14:paraId="59C0BEEF" w14:textId="77777777" w:rsidR="00D12A22" w:rsidRPr="009627DD" w:rsidRDefault="00D12A22" w:rsidP="00D12A22">
      <w:pPr>
        <w:pStyle w:val="B1"/>
        <w:rPr>
          <w:rFonts w:eastAsia="SimSun"/>
        </w:rPr>
      </w:pPr>
      <w:r w:rsidRPr="009627DD">
        <w:rPr>
          <w:rFonts w:eastAsia="SimSun"/>
        </w:rPr>
        <w:t>7.</w:t>
      </w:r>
      <w:r w:rsidRPr="009627DD">
        <w:rPr>
          <w:rFonts w:eastAsia="SimSun"/>
        </w:rPr>
        <w:tab/>
        <w:t>MCPTT client 1 sends an MCPTT call private forwarding response back to MCPTT server 1.</w:t>
      </w:r>
    </w:p>
    <w:p w14:paraId="5269C066" w14:textId="77777777" w:rsidR="00D12A22" w:rsidRPr="009627DD" w:rsidRDefault="00D12A22" w:rsidP="00D12A22">
      <w:pPr>
        <w:pStyle w:val="B1"/>
        <w:rPr>
          <w:rFonts w:eastAsia="SimSun"/>
        </w:rPr>
      </w:pPr>
      <w:r w:rsidRPr="009627DD">
        <w:rPr>
          <w:rFonts w:eastAsia="SimSun"/>
        </w:rPr>
        <w:t>8.</w:t>
      </w:r>
      <w:r w:rsidRPr="009627DD">
        <w:rPr>
          <w:rFonts w:eastAsia="SimSun"/>
        </w:rPr>
        <w:tab/>
        <w:t>MCPTT server 1 sends an MCPTT call private forwarding response back to MCPTT server 2.</w:t>
      </w:r>
    </w:p>
    <w:p w14:paraId="3E06E046" w14:textId="77777777" w:rsidR="00D12A22" w:rsidRPr="009627DD" w:rsidRDefault="00D12A22" w:rsidP="00D12A22">
      <w:pPr>
        <w:pStyle w:val="B1"/>
        <w:rPr>
          <w:rFonts w:eastAsia="SimSun"/>
        </w:rPr>
      </w:pPr>
      <w:r w:rsidRPr="009627DD">
        <w:rPr>
          <w:rFonts w:eastAsia="SimSun"/>
        </w:rPr>
        <w:t>9.</w:t>
      </w:r>
      <w:r w:rsidRPr="009627DD">
        <w:rPr>
          <w:rFonts w:eastAsia="SimSun"/>
        </w:rPr>
        <w:tab/>
        <w:t>MCPTT client 1 sends an MCPTT private call request towards MCPTT server 1 that includes a call forwarding indication set to true.</w:t>
      </w:r>
    </w:p>
    <w:p w14:paraId="28D6A164" w14:textId="77777777" w:rsidR="00D12A22" w:rsidRDefault="00D12A22" w:rsidP="00D12A22">
      <w:pPr>
        <w:pStyle w:val="B1"/>
        <w:rPr>
          <w:rFonts w:eastAsia="SimSun"/>
        </w:rPr>
      </w:pPr>
      <w:r w:rsidRPr="009627DD">
        <w:rPr>
          <w:rFonts w:eastAsia="SimSun"/>
        </w:rPr>
        <w:t>10.</w:t>
      </w:r>
      <w:r w:rsidRPr="009627DD">
        <w:rPr>
          <w:rFonts w:eastAsia="SimSun"/>
        </w:rPr>
        <w:tab/>
        <w:t xml:space="preserve">MCPTT server 1 verifies that MCPTT client 1 is authorized to perform the MCPTT private call as a result of the MCPTT private call forwarding request. MCPTT server 1 verifies that the MCPTT private call request contains MCPTT client </w:t>
      </w:r>
      <w:r>
        <w:rPr>
          <w:rFonts w:eastAsia="SimSun"/>
        </w:rPr>
        <w:t>2</w:t>
      </w:r>
      <w:r w:rsidRPr="009627DD">
        <w:rPr>
          <w:rFonts w:eastAsia="SimSun"/>
        </w:rPr>
        <w:t xml:space="preserve"> that is the authorized target from step 5, and the forwarding indication is set to true.</w:t>
      </w:r>
    </w:p>
    <w:p w14:paraId="4CFA4980" w14:textId="77777777" w:rsidR="00D12A22" w:rsidRPr="009627DD" w:rsidRDefault="00D12A22" w:rsidP="00D12A22">
      <w:pPr>
        <w:pStyle w:val="NO"/>
        <w:rPr>
          <w:rFonts w:eastAsia="SimSun"/>
        </w:rPr>
      </w:pPr>
      <w:r>
        <w:rPr>
          <w:rFonts w:eastAsia="SimSun"/>
        </w:rPr>
        <w:t>NOTE 3:</w:t>
      </w:r>
      <w:r>
        <w:rPr>
          <w:rFonts w:eastAsia="SimSun"/>
        </w:rPr>
        <w:tab/>
      </w:r>
      <w:r>
        <w:rPr>
          <w:lang w:eastAsia="zh-CN"/>
        </w:rPr>
        <w:t xml:space="preserve">For call forwarding 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38E29AFA" w14:textId="77777777" w:rsidR="00D12A22" w:rsidRPr="009627DD" w:rsidRDefault="00D12A22" w:rsidP="00D12A22">
      <w:pPr>
        <w:pStyle w:val="B1"/>
        <w:rPr>
          <w:rFonts w:eastAsia="SimSun"/>
        </w:rPr>
      </w:pPr>
      <w:r w:rsidRPr="009627DD">
        <w:rPr>
          <w:rFonts w:eastAsia="SimSun"/>
        </w:rPr>
        <w:t>11.</w:t>
      </w:r>
      <w:r w:rsidRPr="009627DD">
        <w:rPr>
          <w:rFonts w:eastAsia="SimSun"/>
        </w:rPr>
        <w:tab/>
        <w:t>MCPTT server 1 sends an MCPTT private call request towards MCPTT client 2.</w:t>
      </w:r>
    </w:p>
    <w:p w14:paraId="68603CBD" w14:textId="77777777" w:rsidR="00D12A22" w:rsidRPr="009627DD" w:rsidRDefault="00D12A22" w:rsidP="00D12A22">
      <w:pPr>
        <w:pStyle w:val="B1"/>
        <w:rPr>
          <w:rFonts w:eastAsia="SimSun"/>
        </w:rPr>
      </w:pPr>
      <w:r w:rsidRPr="009627DD">
        <w:rPr>
          <w:rFonts w:eastAsia="SimSun"/>
        </w:rPr>
        <w:t>12.</w:t>
      </w:r>
      <w:r w:rsidRPr="009627DD">
        <w:rPr>
          <w:rFonts w:eastAsia="SimSun"/>
        </w:rPr>
        <w:tab/>
        <w:t>Optionally MCPTT server 1 sends an MCPTT progress indication to MCPTT client 1.</w:t>
      </w:r>
    </w:p>
    <w:p w14:paraId="4F070948" w14:textId="77777777" w:rsidR="00D12A22" w:rsidRPr="009627DD" w:rsidRDefault="00D12A22" w:rsidP="00D12A22">
      <w:pPr>
        <w:pStyle w:val="B1"/>
        <w:rPr>
          <w:rFonts w:eastAsia="SimSun"/>
        </w:rPr>
      </w:pPr>
      <w:r w:rsidRPr="009627DD">
        <w:rPr>
          <w:rFonts w:eastAsia="SimSun"/>
        </w:rPr>
        <w:t>13.</w:t>
      </w:r>
      <w:r w:rsidRPr="009627DD">
        <w:rPr>
          <w:rFonts w:eastAsia="SimSun"/>
        </w:rPr>
        <w:tab/>
        <w:t>The user at MCPTT client 2 is alerted. MCPTT client 2 sends an MCPTT ringing to MCPTT server 1. This step is not required in case of automatic commencement mode.</w:t>
      </w:r>
    </w:p>
    <w:p w14:paraId="5BFBFB34" w14:textId="77777777" w:rsidR="00D12A22" w:rsidRPr="009627DD" w:rsidRDefault="00D12A22" w:rsidP="00D12A22">
      <w:pPr>
        <w:pStyle w:val="B1"/>
        <w:rPr>
          <w:rFonts w:eastAsia="SimSun"/>
        </w:rPr>
      </w:pPr>
      <w:r w:rsidRPr="009627DD">
        <w:rPr>
          <w:rFonts w:eastAsia="SimSun"/>
        </w:rPr>
        <w:t>14.</w:t>
      </w:r>
      <w:r w:rsidRPr="009627DD">
        <w:rPr>
          <w:rFonts w:eastAsia="SimSun"/>
        </w:rPr>
        <w:tab/>
        <w:t>MCPTT server 1 sends an MCPTT ringing to MCPTT client 1. This step is not required in case of automatic commencement mode.</w:t>
      </w:r>
    </w:p>
    <w:p w14:paraId="6CE0D0E1" w14:textId="77777777" w:rsidR="00D12A22" w:rsidRPr="009627DD" w:rsidRDefault="00D12A22" w:rsidP="00D12A22">
      <w:pPr>
        <w:pStyle w:val="B1"/>
        <w:rPr>
          <w:rFonts w:eastAsia="SimSun"/>
        </w:rPr>
      </w:pPr>
      <w:r w:rsidRPr="009627DD">
        <w:rPr>
          <w:rFonts w:eastAsia="SimSun"/>
        </w:rPr>
        <w:t>15.</w:t>
      </w:r>
      <w:r w:rsidRPr="009627DD">
        <w:rPr>
          <w:rFonts w:eastAsia="SimSun"/>
        </w:rPr>
        <w:tab/>
        <w:t xml:space="preserve">MCPTT client 2 sends an MCPTT private call response to MCPTT server 1. In manual commencement mode this occurs after the user at MCPTT client </w:t>
      </w:r>
      <w:r>
        <w:rPr>
          <w:rFonts w:eastAsia="SimSun"/>
        </w:rPr>
        <w:t>2</w:t>
      </w:r>
      <w:r w:rsidRPr="009627DD">
        <w:rPr>
          <w:rFonts w:eastAsia="SimSun"/>
        </w:rPr>
        <w:t xml:space="preserve"> has accepted the call.</w:t>
      </w:r>
    </w:p>
    <w:p w14:paraId="07BA4386" w14:textId="77777777" w:rsidR="00D12A22" w:rsidRPr="009627DD" w:rsidRDefault="00D12A22" w:rsidP="00D12A22">
      <w:pPr>
        <w:pStyle w:val="B1"/>
        <w:rPr>
          <w:rFonts w:eastAsia="SimSun"/>
        </w:rPr>
      </w:pPr>
      <w:r w:rsidRPr="009627DD">
        <w:rPr>
          <w:rFonts w:eastAsia="SimSun"/>
        </w:rPr>
        <w:t>16.</w:t>
      </w:r>
      <w:r w:rsidRPr="009627DD">
        <w:rPr>
          <w:rFonts w:eastAsia="SimSun"/>
        </w:rPr>
        <w:tab/>
        <w:t>MCPTT server 1 sends an MCPTT private call response to MCPTT client 1 indicating that MCPTT client </w:t>
      </w:r>
      <w:r>
        <w:rPr>
          <w:rFonts w:eastAsia="SimSun"/>
        </w:rPr>
        <w:t>2</w:t>
      </w:r>
      <w:r w:rsidRPr="009627DD">
        <w:rPr>
          <w:rFonts w:eastAsia="SimSun"/>
        </w:rPr>
        <w:t xml:space="preserve"> has accepted the call.</w:t>
      </w:r>
    </w:p>
    <w:p w14:paraId="0FBD21DB" w14:textId="77777777" w:rsidR="00D12A22" w:rsidRPr="000502B2" w:rsidRDefault="00D12A22" w:rsidP="00D12A22">
      <w:pPr>
        <w:pStyle w:val="B1"/>
        <w:rPr>
          <w:rFonts w:eastAsia="SimSun"/>
        </w:rPr>
      </w:pPr>
      <w:r w:rsidRPr="009627DD">
        <w:rPr>
          <w:rFonts w:eastAsia="SimSun"/>
        </w:rPr>
        <w:t>17.</w:t>
      </w:r>
      <w:r w:rsidRPr="009627DD">
        <w:rPr>
          <w:rFonts w:eastAsia="SimSun"/>
        </w:rPr>
        <w:tab/>
        <w:t xml:space="preserve">The media plane for communication between MCPTT client 1 and MCPTT client </w:t>
      </w:r>
      <w:r>
        <w:rPr>
          <w:rFonts w:eastAsia="SimSun"/>
        </w:rPr>
        <w:t>2</w:t>
      </w:r>
      <w:r w:rsidRPr="009627DD">
        <w:rPr>
          <w:rFonts w:eastAsia="SimSun"/>
        </w:rPr>
        <w:t xml:space="preserve"> is established</w:t>
      </w:r>
      <w:r>
        <w:rPr>
          <w:rFonts w:eastAsia="SimSun"/>
        </w:rPr>
        <w:t>.</w:t>
      </w:r>
    </w:p>
    <w:p w14:paraId="0DC9BF45" w14:textId="77777777" w:rsidR="00171381" w:rsidRPr="00542332" w:rsidRDefault="00171381" w:rsidP="00171381">
      <w:pPr>
        <w:pStyle w:val="Heading3"/>
        <w:rPr>
          <w:lang w:eastAsia="x-none"/>
        </w:rPr>
      </w:pPr>
      <w:bookmarkStart w:id="1066" w:name="_Toc187011268"/>
      <w:r>
        <w:rPr>
          <w:lang w:eastAsia="x-none"/>
        </w:rPr>
        <w:t>10.7.6</w:t>
      </w:r>
      <w:r w:rsidRPr="00542332">
        <w:rPr>
          <w:lang w:eastAsia="x-none"/>
        </w:rPr>
        <w:tab/>
      </w:r>
      <w:r>
        <w:rPr>
          <w:noProof/>
          <w:lang w:val="en-US"/>
        </w:rPr>
        <w:t>C</w:t>
      </w:r>
      <w:r>
        <w:t>all transfer for MCPTT private calls</w:t>
      </w:r>
      <w:bookmarkEnd w:id="1066"/>
    </w:p>
    <w:p w14:paraId="0FBB69A6" w14:textId="77777777" w:rsidR="00171381" w:rsidRDefault="00171381" w:rsidP="00171381">
      <w:pPr>
        <w:pStyle w:val="Heading4"/>
        <w:rPr>
          <w:noProof/>
          <w:lang w:val="en-US"/>
        </w:rPr>
      </w:pPr>
      <w:bookmarkStart w:id="1067" w:name="_Toc4532277"/>
      <w:bookmarkStart w:id="1068" w:name="_Toc187011269"/>
      <w:r>
        <w:t>10.7.6</w:t>
      </w:r>
      <w:r w:rsidRPr="00AB5FED">
        <w:t>.1</w:t>
      </w:r>
      <w:r w:rsidRPr="00AB5FED">
        <w:tab/>
      </w:r>
      <w:bookmarkEnd w:id="1067"/>
      <w:r>
        <w:rPr>
          <w:noProof/>
          <w:lang w:val="en-US"/>
        </w:rPr>
        <w:t>General</w:t>
      </w:r>
      <w:bookmarkEnd w:id="1068"/>
    </w:p>
    <w:p w14:paraId="23D0C5E5" w14:textId="77777777" w:rsidR="00171381" w:rsidRPr="00C13DC0" w:rsidRDefault="00171381" w:rsidP="00171381">
      <w:pPr>
        <w:rPr>
          <w:lang w:val="en-US"/>
        </w:rPr>
      </w:pPr>
      <w:r>
        <w:rPr>
          <w:lang w:val="en-US"/>
        </w:rPr>
        <w:t>Call transfer of MCPTT private calls allows users to relocate an existing MCPTT private call to another MCPTT user.</w:t>
      </w:r>
    </w:p>
    <w:p w14:paraId="1B44ABB3" w14:textId="3DE61282" w:rsidR="00171381" w:rsidRDefault="00171381" w:rsidP="00171381">
      <w:pPr>
        <w:pStyle w:val="Heading5"/>
      </w:pPr>
      <w:bookmarkStart w:id="1069" w:name="_Toc4532278"/>
      <w:bookmarkStart w:id="1070" w:name="_Hlk8309764"/>
      <w:bookmarkStart w:id="1071" w:name="_Toc187011270"/>
      <w:r>
        <w:t>10.7.6.1.1</w:t>
      </w:r>
      <w:r>
        <w:tab/>
        <w:t>MCPTT private call transfer request</w:t>
      </w:r>
      <w:bookmarkEnd w:id="1069"/>
      <w:r>
        <w:t xml:space="preserve"> </w:t>
      </w:r>
      <w:r w:rsidRPr="00B34B25">
        <w:t xml:space="preserve">(MCPTT client </w:t>
      </w:r>
      <w:r w:rsidR="0061309F">
        <w:t>to</w:t>
      </w:r>
      <w:r w:rsidRPr="00B34B25">
        <w:t xml:space="preserve"> MCPTT server)</w:t>
      </w:r>
      <w:bookmarkEnd w:id="1071"/>
    </w:p>
    <w:p w14:paraId="347BACC6" w14:textId="77777777" w:rsidR="00171381" w:rsidRDefault="00171381" w:rsidP="00171381">
      <w:r>
        <w:t>Table 10.7.6.1.1-1 describes the information flow MCPTT private call transfer request from the MCPTT client to the MCPTT server.</w:t>
      </w:r>
    </w:p>
    <w:p w14:paraId="079FEAFF" w14:textId="77777777" w:rsidR="00171381" w:rsidRDefault="00171381" w:rsidP="00171381">
      <w:pPr>
        <w:pStyle w:val="TH"/>
      </w:pPr>
      <w:r>
        <w:t xml:space="preserve">Table 10.7.6.1.1-1: MCPTT private call transfer request </w:t>
      </w:r>
      <w:r w:rsidRPr="00805B7E">
        <w:t>(MCPTT client to MCPTT server)</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ECC435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06DB8E"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21A2C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6EEECF" w14:textId="77777777" w:rsidR="00171381" w:rsidRPr="00427AD1" w:rsidRDefault="00171381" w:rsidP="00643972">
            <w:pPr>
              <w:pStyle w:val="TAH"/>
            </w:pPr>
            <w:r w:rsidRPr="00427AD1">
              <w:t>Description</w:t>
            </w:r>
          </w:p>
        </w:tc>
      </w:tr>
      <w:tr w:rsidR="00171381" w:rsidRPr="00427AD1" w14:paraId="21E30A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0D0D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9815AE"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8484B0"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4B4C57B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8F9C0" w14:textId="77777777" w:rsidR="00171381" w:rsidRPr="00427AD1" w:rsidRDefault="00171381" w:rsidP="00643972">
            <w:pPr>
              <w:pStyle w:val="TAL"/>
            </w:pPr>
            <w:r w:rsidRPr="00427AD1">
              <w:t>MCPTT ID</w:t>
            </w:r>
            <w:r>
              <w:t xml:space="preserve">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20082" w14:textId="77777777" w:rsidR="00171381" w:rsidRPr="00427AD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A592F"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877E1E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EA448" w14:textId="77777777" w:rsidR="00171381" w:rsidRPr="00427AD1" w:rsidRDefault="00171381" w:rsidP="00643972">
            <w:pPr>
              <w:pStyle w:val="TAL"/>
            </w:pPr>
            <w:r>
              <w:t>Functional alias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147F4"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247C4" w14:textId="77777777" w:rsidR="00171381" w:rsidRPr="00427AD1" w:rsidRDefault="00171381" w:rsidP="00643972">
            <w:pPr>
              <w:pStyle w:val="TAL"/>
            </w:pPr>
            <w:r w:rsidRPr="00427AD1">
              <w:t>The</w:t>
            </w:r>
            <w:r w:rsidRPr="00427AD1">
              <w:rPr>
                <w:rFonts w:hint="eastAsia"/>
                <w:lang w:eastAsia="zh-CN"/>
              </w:rPr>
              <w:t xml:space="preserve"> </w:t>
            </w:r>
            <w:r>
              <w:rPr>
                <w:lang w:eastAsia="zh-CN"/>
              </w:rPr>
              <w:t xml:space="preserve">functional alias </w:t>
            </w:r>
            <w:r w:rsidRPr="00427AD1">
              <w:t xml:space="preserve">of the </w:t>
            </w:r>
            <w:r>
              <w:t>target of the transfer</w:t>
            </w:r>
          </w:p>
        </w:tc>
      </w:tr>
      <w:tr w:rsidR="00171381" w:rsidRPr="00427AD1" w14:paraId="14D43A5F"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126A3" w14:textId="77777777" w:rsidR="00171381" w:rsidRPr="00427AD1" w:rsidRDefault="00171381" w:rsidP="00643972">
            <w:pPr>
              <w:pStyle w:val="TAN"/>
            </w:pPr>
            <w:r>
              <w:t>NOTE:</w:t>
            </w:r>
            <w:r>
              <w:tab/>
              <w:t>One identity shall be present</w:t>
            </w:r>
          </w:p>
        </w:tc>
      </w:tr>
      <w:bookmarkEnd w:id="1070"/>
    </w:tbl>
    <w:p w14:paraId="2CD00B5B" w14:textId="77777777" w:rsidR="00171381" w:rsidRDefault="00171381" w:rsidP="00171381"/>
    <w:p w14:paraId="4450686B" w14:textId="3E60E8E2" w:rsidR="00171381" w:rsidRDefault="00171381" w:rsidP="00171381">
      <w:pPr>
        <w:pStyle w:val="Heading5"/>
      </w:pPr>
      <w:bookmarkStart w:id="1072" w:name="_Toc187011271"/>
      <w:r>
        <w:t>10.7.6.1.2</w:t>
      </w:r>
      <w:r>
        <w:tab/>
        <w:t xml:space="preserve">MCPTT private call transfer request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2"/>
    </w:p>
    <w:p w14:paraId="5BC299DA" w14:textId="4BE168BA" w:rsidR="00171381" w:rsidRDefault="00171381" w:rsidP="00171381">
      <w:r>
        <w:t>Table 10.7.6.1.2-1 describes the information flow MCPTT private call transfer request from the MCPTT server to the MCPTT client</w:t>
      </w:r>
      <w:r w:rsidR="0061309F" w:rsidRPr="0061309F">
        <w:t xml:space="preserve"> and from the MCPTT server to the MCPTT server</w:t>
      </w:r>
      <w:r>
        <w:t>.</w:t>
      </w:r>
    </w:p>
    <w:p w14:paraId="539516E3" w14:textId="32D3A7A0" w:rsidR="00171381" w:rsidRDefault="00171381" w:rsidP="00171381">
      <w:pPr>
        <w:pStyle w:val="TH"/>
      </w:pPr>
      <w:r>
        <w:lastRenderedPageBreak/>
        <w:t xml:space="preserve">Table 10.7.6.1.2-1: MCPTT private call transfer request </w:t>
      </w:r>
      <w:r w:rsidRPr="00805B7E">
        <w:t>(MCPTT server to MCPTT client</w:t>
      </w:r>
      <w:r w:rsidR="0061309F" w:rsidRPr="0061309F">
        <w:t xml:space="preserve"> and from the MCPTT server to the MCPTT server</w:t>
      </w:r>
      <w:r w:rsidRPr="00805B7E">
        <w: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427AD1" w14:paraId="61C4D98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9BE26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484389"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539D42" w14:textId="77777777" w:rsidR="00171381" w:rsidRPr="00427AD1" w:rsidRDefault="00171381" w:rsidP="00643972">
            <w:pPr>
              <w:pStyle w:val="TAH"/>
            </w:pPr>
            <w:r w:rsidRPr="00427AD1">
              <w:t>Description</w:t>
            </w:r>
          </w:p>
        </w:tc>
      </w:tr>
      <w:tr w:rsidR="00171381" w:rsidRPr="00427AD1" w14:paraId="71AB08B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DAB144"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CF5CA2"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21B85F"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w:t>
            </w:r>
          </w:p>
        </w:tc>
      </w:tr>
      <w:tr w:rsidR="00171381" w:rsidRPr="00427AD1" w14:paraId="14BC11F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7A96D8"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BD33"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C3A79"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bl>
    <w:p w14:paraId="0E0B158B" w14:textId="77777777" w:rsidR="00171381" w:rsidRDefault="00171381" w:rsidP="00171381">
      <w:pPr>
        <w:pStyle w:val="NO"/>
      </w:pPr>
    </w:p>
    <w:p w14:paraId="5A4627EC" w14:textId="26D2EFE8" w:rsidR="00171381" w:rsidRDefault="00171381" w:rsidP="00171381">
      <w:pPr>
        <w:pStyle w:val="Heading5"/>
      </w:pPr>
      <w:bookmarkStart w:id="1073" w:name="_Toc4532279"/>
      <w:bookmarkStart w:id="1074" w:name="_Toc187011272"/>
      <w:r>
        <w:t>10.7.6.1.3</w:t>
      </w:r>
      <w:r>
        <w:tab/>
        <w:t>MCPTT private call transfer response</w:t>
      </w:r>
      <w:bookmarkEnd w:id="1073"/>
      <w:r>
        <w:t xml:space="preserve"> </w:t>
      </w:r>
      <w:r w:rsidRPr="00AB5FED">
        <w:t xml:space="preserve">(MCPTT server </w:t>
      </w:r>
      <w:r w:rsidR="0061309F">
        <w:t>to</w:t>
      </w:r>
      <w:r w:rsidRPr="00AB5FED">
        <w:t xml:space="preserve"> MCPTT </w:t>
      </w:r>
      <w:r>
        <w:t>client</w:t>
      </w:r>
      <w:r w:rsidR="0061309F" w:rsidRPr="0061309F">
        <w:t xml:space="preserve"> and MCPTT server to MCPTT server</w:t>
      </w:r>
      <w:r w:rsidRPr="00AB5FED">
        <w:t>)</w:t>
      </w:r>
      <w:bookmarkEnd w:id="1074"/>
    </w:p>
    <w:p w14:paraId="50766BF0" w14:textId="42C0BD90" w:rsidR="00171381" w:rsidRPr="002E2859" w:rsidRDefault="00171381" w:rsidP="00171381">
      <w:pPr>
        <w:rPr>
          <w:rFonts w:eastAsia="Malgun Gothic"/>
          <w:lang w:eastAsia="ko-KR"/>
        </w:rPr>
      </w:pPr>
      <w:r>
        <w:t xml:space="preserve">Table 10.7.6.1.3-1 describes the information flow MCPTT private </w:t>
      </w:r>
      <w:r>
        <w:rPr>
          <w:rFonts w:hint="eastAsia"/>
          <w:lang w:eastAsia="zh-CN"/>
        </w:rPr>
        <w:t>call</w:t>
      </w:r>
      <w:r>
        <w:rPr>
          <w:lang w:eastAsia="zh-CN"/>
        </w:rPr>
        <w:t xml:space="preserve"> transfer </w:t>
      </w:r>
      <w:r>
        <w:t>response from the MCPTT server to</w:t>
      </w:r>
      <w:r>
        <w:rPr>
          <w:rFonts w:hint="eastAsia"/>
          <w:lang w:eastAsia="zh-CN"/>
        </w:rPr>
        <w:t xml:space="preserve"> the</w:t>
      </w:r>
      <w:r>
        <w:t xml:space="preserve"> MCPTT client</w:t>
      </w:r>
      <w:r w:rsidR="0061309F" w:rsidRPr="0061309F">
        <w:t xml:space="preserve"> and from the MCPTT server to the MCPTT server</w:t>
      </w:r>
      <w:r>
        <w:t>.</w:t>
      </w:r>
    </w:p>
    <w:p w14:paraId="6A17C2E8" w14:textId="211EC02C" w:rsidR="00171381" w:rsidRDefault="00171381" w:rsidP="00171381">
      <w:pPr>
        <w:pStyle w:val="TH"/>
      </w:pPr>
      <w:r>
        <w:t xml:space="preserve">Table 10.7.6.1.3-1: MCPTT private call transfer response </w:t>
      </w:r>
      <w:bookmarkStart w:id="1075" w:name="_Hlk18507143"/>
      <w:r w:rsidRPr="00805B7E">
        <w:t>(MCPTT</w:t>
      </w:r>
      <w:r>
        <w:t xml:space="preserve"> </w:t>
      </w:r>
      <w:r w:rsidRPr="00805B7E">
        <w:t>server to MCPTT client</w:t>
      </w:r>
      <w:r w:rsidR="0061309F" w:rsidRPr="0061309F">
        <w:t xml:space="preserve"> and MCPTT server to MCPTT server</w:t>
      </w:r>
      <w:r w:rsidRPr="00805B7E">
        <w:t>)</w:t>
      </w:r>
      <w:bookmarkEnd w:id="1075"/>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7831D66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2DA0"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EC29D2"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0D16D6" w14:textId="77777777" w:rsidR="00171381" w:rsidRPr="00427AD1" w:rsidRDefault="00171381" w:rsidP="00643972">
            <w:pPr>
              <w:pStyle w:val="TAH"/>
            </w:pPr>
            <w:r w:rsidRPr="00427AD1">
              <w:t>Description</w:t>
            </w:r>
          </w:p>
        </w:tc>
      </w:tr>
      <w:tr w:rsidR="00171381" w:rsidRPr="00427AD1" w14:paraId="06E46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FAEBE9"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91000"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27BF57"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requesting the transfer</w:t>
            </w:r>
          </w:p>
        </w:tc>
      </w:tr>
      <w:tr w:rsidR="00171381" w:rsidRPr="00427AD1" w14:paraId="08D6C5F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BC180C"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F342C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558B88"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15F4F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44063" w14:textId="77777777" w:rsidR="00171381" w:rsidRPr="00427AD1"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6D249" w14:textId="77777777" w:rsidR="00171381" w:rsidRPr="00427AD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DF676" w14:textId="77777777" w:rsidR="00171381" w:rsidRPr="00427AD1" w:rsidRDefault="00171381" w:rsidP="00643972">
            <w:pPr>
              <w:pStyle w:val="TAL"/>
            </w:pPr>
            <w:r>
              <w:t>Result of the transfer request – success or fail.</w:t>
            </w:r>
          </w:p>
        </w:tc>
      </w:tr>
    </w:tbl>
    <w:p w14:paraId="710F6ABB" w14:textId="77777777" w:rsidR="00171381" w:rsidRDefault="00171381" w:rsidP="00171381">
      <w:pPr>
        <w:rPr>
          <w:noProof/>
        </w:rPr>
      </w:pPr>
    </w:p>
    <w:p w14:paraId="777E807D" w14:textId="054A6DE7" w:rsidR="00171381" w:rsidRDefault="00171381" w:rsidP="00171381">
      <w:pPr>
        <w:pStyle w:val="Heading5"/>
      </w:pPr>
      <w:bookmarkStart w:id="1076" w:name="_Toc187011273"/>
      <w:r>
        <w:t>10.7.6.1.4</w:t>
      </w:r>
      <w:r>
        <w:tab/>
        <w:t xml:space="preserve">MCPTT private call transfer response </w:t>
      </w:r>
      <w:r w:rsidRPr="00B34B25">
        <w:t xml:space="preserve">(MCPTT client </w:t>
      </w:r>
      <w:r w:rsidR="0061309F">
        <w:t>to</w:t>
      </w:r>
      <w:r w:rsidRPr="00B34B25">
        <w:t xml:space="preserve"> MCPTT server)</w:t>
      </w:r>
      <w:bookmarkEnd w:id="1076"/>
    </w:p>
    <w:p w14:paraId="4B1445A7" w14:textId="77777777" w:rsidR="00171381" w:rsidRPr="002E2859" w:rsidRDefault="00171381" w:rsidP="00171381">
      <w:pPr>
        <w:rPr>
          <w:rFonts w:eastAsia="Malgun Gothic"/>
          <w:lang w:eastAsia="ko-KR"/>
        </w:rPr>
      </w:pPr>
      <w:r>
        <w:t xml:space="preserve">Table 10.7.6.1.4-1 describes the information flow MCPTT private </w:t>
      </w:r>
      <w:r>
        <w:rPr>
          <w:rFonts w:hint="eastAsia"/>
          <w:lang w:eastAsia="zh-CN"/>
        </w:rPr>
        <w:t>call</w:t>
      </w:r>
      <w:r>
        <w:rPr>
          <w:lang w:eastAsia="zh-CN"/>
        </w:rPr>
        <w:t xml:space="preserve"> transfer </w:t>
      </w:r>
      <w:r>
        <w:t>response from the MCPTT client to the MCPTT server.</w:t>
      </w:r>
    </w:p>
    <w:p w14:paraId="63C0F673" w14:textId="77777777" w:rsidR="00171381" w:rsidRDefault="00171381" w:rsidP="00171381">
      <w:pPr>
        <w:pStyle w:val="TH"/>
      </w:pPr>
      <w:r>
        <w:t xml:space="preserve">Table 10.7.6.1.4-1: MCPTT private call transfer response </w:t>
      </w:r>
      <w:r w:rsidRPr="00805B7E">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F50F9E" w14:paraId="08BF2E0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BB915C" w14:textId="77777777" w:rsidR="00171381" w:rsidRPr="00427AD1" w:rsidRDefault="00171381" w:rsidP="00643972">
            <w:pPr>
              <w:pStyle w:val="TAH"/>
            </w:pPr>
            <w:r w:rsidRPr="00427AD1">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C472BA" w14:textId="77777777" w:rsidR="00171381" w:rsidRPr="00427AD1" w:rsidRDefault="00171381" w:rsidP="00643972">
            <w:pPr>
              <w:pStyle w:val="TAH"/>
            </w:pPr>
            <w:r w:rsidRPr="00427AD1">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2309A" w14:textId="77777777" w:rsidR="00171381" w:rsidRPr="00427AD1" w:rsidRDefault="00171381" w:rsidP="00643972">
            <w:pPr>
              <w:pStyle w:val="TAH"/>
            </w:pPr>
            <w:r w:rsidRPr="00427AD1">
              <w:t>Description</w:t>
            </w:r>
          </w:p>
        </w:tc>
      </w:tr>
      <w:tr w:rsidR="00171381" w:rsidRPr="00427AD1" w14:paraId="3AB3D8D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56AC13"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141856"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F6875E" w14:textId="77777777" w:rsidR="00171381" w:rsidRPr="00427AD1" w:rsidRDefault="00171381" w:rsidP="00643972">
            <w:pPr>
              <w:pStyle w:val="TAL"/>
            </w:pPr>
            <w:r w:rsidRPr="00427AD1">
              <w:t xml:space="preserve">The </w:t>
            </w:r>
            <w:r w:rsidRPr="00427AD1">
              <w:rPr>
                <w:rFonts w:hint="eastAsia"/>
                <w:lang w:eastAsia="zh-CN"/>
              </w:rPr>
              <w:t>MCPTT ID</w:t>
            </w:r>
            <w:r w:rsidRPr="00427AD1">
              <w:t xml:space="preserve"> of the party</w:t>
            </w:r>
            <w:r>
              <w:t xml:space="preserve"> to be transferred (original calling party)</w:t>
            </w:r>
          </w:p>
        </w:tc>
      </w:tr>
      <w:tr w:rsidR="00171381" w:rsidRPr="00427AD1" w14:paraId="3EE061F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1C88F" w14:textId="77777777" w:rsidR="00171381" w:rsidRPr="00427AD1" w:rsidRDefault="00171381" w:rsidP="00643972">
            <w:pPr>
              <w:pStyle w:val="TAL"/>
            </w:pPr>
            <w:r w:rsidRPr="00427AD1">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C7C861" w14:textId="77777777" w:rsidR="00171381" w:rsidRPr="00427AD1" w:rsidRDefault="00171381" w:rsidP="00643972">
            <w:pPr>
              <w:pStyle w:val="TAL"/>
            </w:pPr>
            <w:r w:rsidRPr="00427AD1">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EEE14" w14:textId="77777777" w:rsidR="00171381" w:rsidRPr="00427AD1" w:rsidRDefault="00171381" w:rsidP="00643972">
            <w:pPr>
              <w:pStyle w:val="TAL"/>
            </w:pPr>
            <w:r w:rsidRPr="00427AD1">
              <w:t>The</w:t>
            </w:r>
            <w:r w:rsidRPr="00427AD1">
              <w:rPr>
                <w:rFonts w:hint="eastAsia"/>
                <w:lang w:eastAsia="zh-CN"/>
              </w:rPr>
              <w:t xml:space="preserve"> MCPTT ID</w:t>
            </w:r>
            <w:r w:rsidRPr="00427AD1">
              <w:t xml:space="preserve"> of the </w:t>
            </w:r>
            <w:r>
              <w:t>target of the transfer</w:t>
            </w:r>
          </w:p>
        </w:tc>
      </w:tr>
      <w:tr w:rsidR="00171381" w:rsidRPr="00427AD1" w14:paraId="37C911E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BEFF7" w14:textId="77777777" w:rsidR="00171381" w:rsidRPr="00735BBB" w:rsidRDefault="00171381" w:rsidP="00643972">
            <w:pPr>
              <w:pStyle w:val="TAL"/>
            </w:pPr>
            <w:r w:rsidRPr="00735BBB">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D1B464" w14:textId="77777777" w:rsidR="00171381" w:rsidRPr="00735BBB" w:rsidRDefault="00171381" w:rsidP="00643972">
            <w:pPr>
              <w:pStyle w:val="TAL"/>
            </w:pPr>
            <w:r w:rsidRPr="00735BBB">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023C1D" w14:textId="77777777" w:rsidR="00171381" w:rsidRPr="00735BBB" w:rsidRDefault="00171381" w:rsidP="00643972">
            <w:pPr>
              <w:pStyle w:val="TAL"/>
            </w:pPr>
            <w:r w:rsidRPr="00735BBB">
              <w:t>Result of the</w:t>
            </w:r>
            <w:r>
              <w:t xml:space="preserve"> server initiated</w:t>
            </w:r>
            <w:r w:rsidRPr="00735BBB">
              <w:t xml:space="preserve"> transfer request – success or fail.</w:t>
            </w:r>
          </w:p>
        </w:tc>
      </w:tr>
    </w:tbl>
    <w:p w14:paraId="37C1B8CB" w14:textId="77777777" w:rsidR="00171381" w:rsidRDefault="00171381" w:rsidP="00171381">
      <w:pPr>
        <w:rPr>
          <w:noProof/>
        </w:rPr>
      </w:pPr>
    </w:p>
    <w:p w14:paraId="1DDB1BB7" w14:textId="77777777" w:rsidR="00171381" w:rsidRDefault="00171381" w:rsidP="00171381">
      <w:pPr>
        <w:pStyle w:val="Heading4"/>
        <w:rPr>
          <w:noProof/>
          <w:lang w:val="en-US"/>
        </w:rPr>
      </w:pPr>
      <w:bookmarkStart w:id="1077" w:name="_Toc187011274"/>
      <w:r>
        <w:t>10.7.6.2</w:t>
      </w:r>
      <w:r w:rsidRPr="00AB5FED">
        <w:tab/>
      </w:r>
      <w:r>
        <w:rPr>
          <w:noProof/>
          <w:lang w:val="en-US"/>
        </w:rPr>
        <w:t>Procedures</w:t>
      </w:r>
      <w:bookmarkEnd w:id="1077"/>
    </w:p>
    <w:p w14:paraId="79C2F865" w14:textId="43581BE8" w:rsidR="00171381" w:rsidRDefault="00171381" w:rsidP="00171381">
      <w:pPr>
        <w:pStyle w:val="Heading5"/>
      </w:pPr>
      <w:bookmarkStart w:id="1078" w:name="_Toc187011275"/>
      <w:r>
        <w:t>10.7.6.2.1</w:t>
      </w:r>
      <w:r>
        <w:tab/>
        <w:t xml:space="preserve">MCPTT private call unannounced transfer </w:t>
      </w:r>
      <w:r w:rsidR="0061309F" w:rsidRPr="0061309F">
        <w:t>in a single MCPTT system</w:t>
      </w:r>
      <w:bookmarkEnd w:id="1078"/>
    </w:p>
    <w:p w14:paraId="47C02E61" w14:textId="77777777" w:rsidR="00171381" w:rsidRDefault="00171381" w:rsidP="00171381">
      <w:pPr>
        <w:rPr>
          <w:lang w:val="en-US"/>
        </w:rPr>
      </w:pPr>
      <w:r w:rsidRPr="007E5077">
        <w:rPr>
          <w:lang w:val="en-US"/>
        </w:rPr>
        <w:t xml:space="preserve">The </w:t>
      </w:r>
      <w:r>
        <w:rPr>
          <w:lang w:val="en-US"/>
        </w:rPr>
        <w:t xml:space="preserve">procedure for MCPTT private call unannounced </w:t>
      </w:r>
      <w:r>
        <w:t xml:space="preserve">transfer </w:t>
      </w:r>
      <w:r>
        <w:rPr>
          <w:lang w:val="en-US"/>
        </w:rPr>
        <w:t xml:space="preserve">covers the case where an MCPTT client requests an ongoing MCPTT private call (with or without floor control) to be </w:t>
      </w:r>
      <w:r>
        <w:t>transfer</w:t>
      </w:r>
      <w:r>
        <w:rPr>
          <w:lang w:val="en-US"/>
        </w:rPr>
        <w:t>red to another MCPTT user without prior announcement.</w:t>
      </w:r>
    </w:p>
    <w:p w14:paraId="32C02A76" w14:textId="77777777" w:rsidR="00171381" w:rsidRDefault="00171381" w:rsidP="00171381">
      <w:pPr>
        <w:rPr>
          <w:lang w:eastAsia="zh-CN"/>
        </w:rPr>
      </w:pPr>
      <w:r>
        <w:t>Figure 10.7.6.2.1</w:t>
      </w:r>
      <w:r w:rsidRPr="00687DBB">
        <w:t xml:space="preserve">-1 below illustrates </w:t>
      </w:r>
      <w:r>
        <w:t xml:space="preserve">the </w:t>
      </w:r>
      <w:r w:rsidRPr="00687DBB">
        <w:rPr>
          <w:lang w:eastAsia="zh-CN"/>
        </w:rPr>
        <w:t>procedure</w:t>
      </w:r>
      <w:r>
        <w:rPr>
          <w:lang w:eastAsia="zh-CN"/>
        </w:rPr>
        <w:t xml:space="preserve"> </w:t>
      </w:r>
      <w:r>
        <w:t xml:space="preserve">for MCPTT </w:t>
      </w:r>
      <w:r w:rsidRPr="00687DBB">
        <w:t>private call</w:t>
      </w:r>
      <w:r>
        <w:rPr>
          <w:lang w:eastAsia="zh-CN"/>
        </w:rPr>
        <w:t xml:space="preserve"> unannounced </w:t>
      </w:r>
      <w:r>
        <w:t>transfer</w:t>
      </w:r>
      <w:r>
        <w:rPr>
          <w:lang w:eastAsia="zh-CN"/>
        </w:rPr>
        <w:t>.</w:t>
      </w:r>
    </w:p>
    <w:p w14:paraId="1129C7F0" w14:textId="77777777" w:rsidR="00171381" w:rsidRPr="00687DBB" w:rsidRDefault="00171381" w:rsidP="00171381">
      <w:r w:rsidRPr="00687DBB">
        <w:t>Pre-conditions:</w:t>
      </w:r>
    </w:p>
    <w:p w14:paraId="0AE7F837" w14:textId="77777777" w:rsidR="00171381" w:rsidRDefault="00171381" w:rsidP="00171381">
      <w:pPr>
        <w:pStyle w:val="B1"/>
      </w:pPr>
      <w:r w:rsidRPr="006A378F">
        <w:t>1.</w:t>
      </w:r>
      <w:r>
        <w:tab/>
        <w:t>MCPTT client 2 is authorized to use call transfer.</w:t>
      </w:r>
    </w:p>
    <w:p w14:paraId="002A0809" w14:textId="77777777" w:rsidR="00171381" w:rsidRDefault="00171381" w:rsidP="00171381">
      <w:pPr>
        <w:pStyle w:val="B1"/>
      </w:pPr>
      <w:r>
        <w:t>2</w:t>
      </w:r>
      <w:r w:rsidRPr="006A378F">
        <w:t>.</w:t>
      </w:r>
      <w:r>
        <w:tab/>
        <w:t>MCPTT client 1 is authorized to make private calls to MCPTT client 2.</w:t>
      </w:r>
    </w:p>
    <w:p w14:paraId="678301A1" w14:textId="77777777" w:rsidR="00171381" w:rsidRDefault="00171381" w:rsidP="00171381">
      <w:pPr>
        <w:pStyle w:val="B1"/>
      </w:pPr>
      <w:r>
        <w:t>3.</w:t>
      </w:r>
      <w:r>
        <w:tab/>
        <w:t>MCPTT client 2 is authorized to transfer private calls to MCPTT client 3.</w:t>
      </w:r>
    </w:p>
    <w:p w14:paraId="27E27ED1" w14:textId="77777777" w:rsidR="00171381" w:rsidRDefault="00171381" w:rsidP="00171381">
      <w:pPr>
        <w:pStyle w:val="B1"/>
      </w:pPr>
      <w:r>
        <w:lastRenderedPageBreak/>
        <w:t>4.</w:t>
      </w:r>
      <w:r>
        <w:tab/>
      </w:r>
      <w:r w:rsidRPr="00916757">
        <w:t>MCPTT client 1 has the necessary security information to initiate a private call with MCPTT client 2 and MCPTT client 3 if end2end encryption is required for the private call</w:t>
      </w:r>
      <w:r>
        <w:t>.</w:t>
      </w:r>
    </w:p>
    <w:p w14:paraId="3727ED6B" w14:textId="1366E97F" w:rsidR="00171381" w:rsidRDefault="0061309F" w:rsidP="00171381">
      <w:pPr>
        <w:pStyle w:val="TH"/>
        <w:rPr>
          <w:noProof/>
        </w:rPr>
      </w:pPr>
      <w:r>
        <w:rPr>
          <w:noProof/>
        </w:rPr>
        <w:object w:dxaOrig="10501" w:dyaOrig="12817" w14:anchorId="77927276">
          <v:shape id="_x0000_i1101" type="#_x0000_t75" style="width:373.25pt;height:456.2pt" o:ole="">
            <v:imagedata r:id="rId158" o:title=""/>
          </v:shape>
          <o:OLEObject Type="Embed" ProgID="Visio.Drawing.11" ShapeID="_x0000_i1101" DrawAspect="Content" ObjectID="_1797624558" r:id="rId159"/>
        </w:object>
      </w:r>
    </w:p>
    <w:p w14:paraId="11CC0561" w14:textId="77777777" w:rsidR="00171381" w:rsidRDefault="00171381" w:rsidP="00171381">
      <w:pPr>
        <w:pStyle w:val="TF"/>
        <w:rPr>
          <w:noProof/>
        </w:rPr>
      </w:pPr>
      <w:r>
        <w:t>Figure 10.7.6.2.1</w:t>
      </w:r>
      <w:r w:rsidRPr="00687DBB">
        <w:t xml:space="preserve">-1: </w:t>
      </w:r>
      <w:r>
        <w:t>MCPTT private call unannounced transfer</w:t>
      </w:r>
    </w:p>
    <w:p w14:paraId="5AF7161B" w14:textId="6E1877EA" w:rsidR="00171381" w:rsidRDefault="00171381" w:rsidP="00171381">
      <w:pPr>
        <w:pStyle w:val="B1"/>
      </w:pPr>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w:t>
      </w:r>
    </w:p>
    <w:p w14:paraId="5417E8AB" w14:textId="77777777" w:rsidR="00171381" w:rsidRDefault="00171381" w:rsidP="00171381">
      <w:pPr>
        <w:pStyle w:val="B1"/>
      </w:pPr>
      <w:r>
        <w:t>2.</w:t>
      </w:r>
      <w:r>
        <w:tab/>
        <w:t>Now the MCPTT user at MCPTT client 2 decides to perform a call transfer.</w:t>
      </w:r>
    </w:p>
    <w:p w14:paraId="3445C050" w14:textId="77777777" w:rsidR="00171381" w:rsidRDefault="00171381" w:rsidP="00171381">
      <w:pPr>
        <w:pStyle w:val="B1"/>
      </w:pPr>
      <w:r>
        <w:t>3.</w:t>
      </w:r>
      <w:r>
        <w:tab/>
        <w:t>The MCPTT client 2 sends an MCPTT call transfer request to the MCPTT server.</w:t>
      </w:r>
    </w:p>
    <w:p w14:paraId="72EF8EE2" w14:textId="77777777" w:rsidR="00171381" w:rsidRDefault="00171381" w:rsidP="00171381">
      <w:pPr>
        <w:pStyle w:val="B1"/>
      </w:pPr>
      <w:r>
        <w:t>4.</w:t>
      </w:r>
      <w:r>
        <w:tab/>
        <w:t>The MCPTT server verifies that MCPTT client 2 is authorized to transfer</w:t>
      </w:r>
      <w:r w:rsidDel="005B1012">
        <w:t xml:space="preserve"> </w:t>
      </w:r>
      <w:r>
        <w:t>the MCPTT private call to MCPTT client 3.</w:t>
      </w:r>
      <w:bookmarkStart w:id="1079" w:name="_Hlk46396544"/>
      <w:r w:rsidRPr="005F29BC">
        <w:t xml:space="preserve"> </w:t>
      </w:r>
      <w:r>
        <w:t xml:space="preserve">This check is based on entries in the user profile of the user at MCPTT client 2. First, the MCPTT server checks the value of the </w:t>
      </w:r>
      <w:r w:rsidRPr="001926FC">
        <w:t>"</w:t>
      </w:r>
      <w:r>
        <w:t>Allow private call transfer</w:t>
      </w:r>
      <w:r w:rsidRPr="001926FC">
        <w:t>"</w:t>
      </w:r>
      <w:r>
        <w:t xml:space="preserve"> entry. If it is false, the authorization check has failed, and the procedure continues with step 5. Otherwise the MCPTT server checks if the </w:t>
      </w:r>
      <w:r w:rsidRPr="001926FC">
        <w:t>"</w:t>
      </w:r>
      <w:r w:rsidRPr="00AB5FED">
        <w:t xml:space="preserve">Authorised </w:t>
      </w:r>
      <w:r>
        <w:t>to transfer private calls to any MCPTT user</w:t>
      </w:r>
      <w:r w:rsidRPr="001926FC">
        <w:t>"</w:t>
      </w:r>
      <w:r>
        <w:t xml:space="preserve"> entry is true. If this is the case the check has passed, and for target type of MCPTT ID the procedure continues with step 5 and for target ID type of functional alias the procedure continues with step 4a. The subsequent checking depends on the type of target ID. If the target ID is a MCPTT ID, the MCPTT server checks for a matching entry of the target MCPTT ID in the </w:t>
      </w:r>
      <w:r w:rsidRPr="001926FC">
        <w:t>"</w:t>
      </w:r>
      <w:r>
        <w:t>List of MCPTT users that the MCPTT user is a</w:t>
      </w:r>
      <w:r w:rsidRPr="00AB5FED">
        <w:t>uthoris</w:t>
      </w:r>
      <w:r>
        <w:t>ed</w:t>
      </w:r>
      <w:r w:rsidRPr="00AB5FED">
        <w:t xml:space="preserve"> to </w:t>
      </w:r>
      <w:r>
        <w:t>use as targets for call transfer</w:t>
      </w:r>
      <w:r w:rsidRPr="004F4388">
        <w:t>"</w:t>
      </w:r>
      <w:r>
        <w:t xml:space="preserve"> list. If a matching entry is found, the check has passed, if no </w:t>
      </w:r>
      <w:r>
        <w:lastRenderedPageBreak/>
        <w:t xml:space="preserve">matching entry is found the check has failed, for any outcome the procedure continues with step 5.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4F4388">
        <w:t>"</w:t>
      </w:r>
      <w:r w:rsidRPr="00D41FD5">
        <w:t>List of functional aliases that the MCPTT user is authorised to use as targets for call transfer</w:t>
      </w:r>
      <w:r w:rsidRPr="004F4388">
        <w:t>"</w:t>
      </w:r>
      <w:r w:rsidRPr="00D41FD5">
        <w:t xml:space="preserve"> list. If a matching entry is found, the check </w:t>
      </w:r>
      <w:r>
        <w:t>has</w:t>
      </w:r>
      <w:r w:rsidRPr="00D41FD5">
        <w:t xml:space="preserve"> passed</w:t>
      </w:r>
      <w:r>
        <w:t>, and the procedure continues with step 4a</w:t>
      </w:r>
      <w:r w:rsidRPr="00D41FD5">
        <w:t>.</w:t>
      </w:r>
      <w:r>
        <w:t xml:space="preserve"> If no matching entry is found, the authorization check has failed and the procedure continues with step 5</w:t>
      </w:r>
      <w:bookmarkEnd w:id="1079"/>
      <w:r>
        <w:t>.</w:t>
      </w:r>
    </w:p>
    <w:p w14:paraId="6B495B6D" w14:textId="77777777" w:rsidR="00171381" w:rsidRDefault="00171381" w:rsidP="00171381">
      <w:pPr>
        <w:pStyle w:val="B1"/>
      </w:pPr>
      <w:r>
        <w:t>4a.</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78455104" w14:textId="5EC7999A"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1642005D" w14:textId="6253F730" w:rsidR="00171381" w:rsidRDefault="00171381" w:rsidP="00171381">
      <w:pPr>
        <w:pStyle w:val="B1"/>
      </w:pPr>
      <w:r>
        <w:t>5.</w:t>
      </w:r>
      <w:r>
        <w:tab/>
        <w:t xml:space="preserve">If the authorization check has failed, or </w:t>
      </w:r>
      <w:bookmarkStart w:id="1080" w:name="_Hlk46240106"/>
      <w:r>
        <w:t xml:space="preserve">the target of the transfer is a functional alias </w:t>
      </w:r>
      <w:bookmarkEnd w:id="1080"/>
      <w:r>
        <w:t xml:space="preserve">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 </w:t>
      </w:r>
      <w:r w:rsidRPr="00C455CF">
        <w:t>response</w:t>
      </w:r>
      <w:r>
        <w:t xml:space="preserve"> with result </w:t>
      </w:r>
      <w:r w:rsidRPr="005F29BC">
        <w:t>"</w:t>
      </w:r>
      <w:r>
        <w:t>fail</w:t>
      </w:r>
      <w:r w:rsidRPr="005F29BC">
        <w:t>"</w:t>
      </w:r>
      <w:r>
        <w:t xml:space="preserve"> back to MCPTT client 2.</w:t>
      </w:r>
      <w:r w:rsidRPr="005F29BC">
        <w:t xml:space="preserve"> </w:t>
      </w:r>
      <w:r>
        <w:t>The MCPTT private call between MCPTT client 1 and MCPTT client 2 remains up, and the procedure stops. Otherwise</w:t>
      </w:r>
      <w:r w:rsidR="000D635A">
        <w:t>,</w:t>
      </w:r>
      <w:r>
        <w:t xml:space="preserve"> the procedure continues.</w:t>
      </w:r>
    </w:p>
    <w:p w14:paraId="7D14B7A3" w14:textId="77777777" w:rsidR="00171381" w:rsidRDefault="00171381" w:rsidP="00171381">
      <w:pPr>
        <w:pStyle w:val="B1"/>
      </w:pPr>
      <w:r>
        <w:t>6.</w:t>
      </w:r>
      <w:r>
        <w:tab/>
      </w:r>
      <w:r w:rsidRPr="006F47D5">
        <w:t xml:space="preserve">MCPTT client 2 initiates release of the private call between MCPTT client 1 and MCPTT client 2 </w:t>
      </w:r>
      <w:r w:rsidRPr="004A663A">
        <w:t>as described in subclause</w:t>
      </w:r>
      <w:r w:rsidRPr="006F47D5">
        <w:t xml:space="preserve"> 10.7.2.2.3.1. This step can occur at any time after step 5, since a new private call between MCPTT client 1 and MCPTT client 3 is independent of the private call between MCPTT client 1 and MCPTT client 2.</w:t>
      </w:r>
    </w:p>
    <w:p w14:paraId="1ED5EFD6" w14:textId="77777777" w:rsidR="00171381" w:rsidRDefault="00171381" w:rsidP="00171381">
      <w:pPr>
        <w:pStyle w:val="B1"/>
      </w:pPr>
      <w:r>
        <w:t>7.</w:t>
      </w:r>
      <w:r>
        <w:tab/>
      </w:r>
      <w:r w:rsidRPr="005B2A18">
        <w:t>The</w:t>
      </w:r>
      <w:r>
        <w:t xml:space="preserve"> MCPTT server sends an MCPTT call transfer</w:t>
      </w:r>
      <w:r w:rsidDel="005B1012">
        <w:t xml:space="preserve"> </w:t>
      </w:r>
      <w:r>
        <w:t>request towards the MCPTT client 1.</w:t>
      </w:r>
    </w:p>
    <w:p w14:paraId="105EB5E5" w14:textId="4A3ECAC6" w:rsidR="00171381" w:rsidRDefault="00171381" w:rsidP="00171381">
      <w:pPr>
        <w:pStyle w:val="B1"/>
      </w:pPr>
      <w:r>
        <w:t>8</w:t>
      </w:r>
      <w:r w:rsidRPr="007771C1">
        <w:t>.</w:t>
      </w:r>
      <w:r>
        <w:tab/>
      </w:r>
      <w:r w:rsidR="000D635A" w:rsidRPr="000D635A">
        <w:t>Optionally t</w:t>
      </w:r>
      <w:r>
        <w:t>he user at MCPTT client 1 is notified that a call transfer</w:t>
      </w:r>
      <w:r w:rsidDel="007561B7">
        <w:t xml:space="preserve"> </w:t>
      </w:r>
      <w:r>
        <w:t>is in progress.</w:t>
      </w:r>
    </w:p>
    <w:p w14:paraId="1C74BACE" w14:textId="77777777" w:rsidR="00171381" w:rsidRDefault="00171381" w:rsidP="00171381">
      <w:pPr>
        <w:pStyle w:val="B1"/>
      </w:pPr>
      <w:r>
        <w:t>9</w:t>
      </w:r>
      <w:r w:rsidRPr="00CF0A72">
        <w:t>.</w:t>
      </w:r>
      <w:r w:rsidRPr="00CF0A72">
        <w:tab/>
      </w:r>
      <w:r>
        <w:t>MCPTT client 1 sends an MCPTT call transfer</w:t>
      </w:r>
      <w:r w:rsidDel="007561B7">
        <w:t xml:space="preserve"> </w:t>
      </w:r>
      <w:r>
        <w:t>response back to the MCPTT server.</w:t>
      </w:r>
    </w:p>
    <w:p w14:paraId="452F358C" w14:textId="77777777" w:rsidR="00171381" w:rsidRDefault="00171381" w:rsidP="00171381">
      <w:pPr>
        <w:pStyle w:val="B1"/>
        <w:rPr>
          <w:lang w:val="en-US"/>
        </w:rPr>
      </w:pPr>
      <w:r>
        <w:t>10</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7561B7">
        <w:t xml:space="preserve"> </w:t>
      </w:r>
      <w:r>
        <w:rPr>
          <w:lang w:val="en-US"/>
        </w:rPr>
        <w:t>indication set to true.</w:t>
      </w:r>
    </w:p>
    <w:p w14:paraId="3F2604FD" w14:textId="77777777" w:rsidR="00171381" w:rsidRDefault="00171381" w:rsidP="00171381">
      <w:pPr>
        <w:pStyle w:val="B1"/>
      </w:pPr>
      <w:r>
        <w:t>11</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5B1012">
        <w:t xml:space="preserve"> </w:t>
      </w:r>
      <w:r>
        <w:t xml:space="preserve">request </w:t>
      </w:r>
      <w:bookmarkStart w:id="1081" w:name="_Hlk30052952"/>
      <w:r>
        <w:t>based on the fact that the transfer</w:t>
      </w:r>
      <w:r w:rsidDel="005B1012">
        <w:t xml:space="preserve"> </w:t>
      </w:r>
      <w:r>
        <w:t>indication is present and set to true in the MCPTT private call request</w:t>
      </w:r>
      <w:bookmarkEnd w:id="1081"/>
      <w:r>
        <w:t>.</w:t>
      </w:r>
    </w:p>
    <w:p w14:paraId="309A428A" w14:textId="77777777" w:rsidR="00171381" w:rsidRDefault="00171381" w:rsidP="00171381">
      <w:pPr>
        <w:pStyle w:val="NO"/>
      </w:pPr>
      <w:r>
        <w:t>NOTE 2:</w:t>
      </w:r>
      <w:r>
        <w:tab/>
      </w:r>
      <w:r>
        <w:rPr>
          <w:lang w:eastAsia="zh-CN"/>
        </w:rPr>
        <w:t xml:space="preserve">For call </w:t>
      </w:r>
      <w:r>
        <w:t>transfer</w:t>
      </w:r>
      <w:r w:rsidDel="005B1012">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28F77FCD" w14:textId="77777777" w:rsidR="00171381" w:rsidRDefault="00171381" w:rsidP="00171381">
      <w:pPr>
        <w:pStyle w:val="B1"/>
      </w:pPr>
      <w:r>
        <w:t>12</w:t>
      </w:r>
      <w:r w:rsidRPr="0035210E">
        <w:t>.</w:t>
      </w:r>
      <w:r w:rsidRPr="0035210E">
        <w:tab/>
      </w:r>
      <w:r>
        <w:t xml:space="preserve">The </w:t>
      </w:r>
      <w:r w:rsidRPr="0035210E">
        <w:t xml:space="preserve">MCPTT </w:t>
      </w:r>
      <w:r>
        <w:t>server sends an MCPTT call request to MCPTT client 3.</w:t>
      </w:r>
    </w:p>
    <w:p w14:paraId="39EEA2E1" w14:textId="77777777" w:rsidR="00171381" w:rsidRDefault="00171381" w:rsidP="00171381">
      <w:pPr>
        <w:pStyle w:val="B1"/>
      </w:pPr>
      <w:r>
        <w:t>13</w:t>
      </w:r>
      <w:r w:rsidRPr="008C6337">
        <w:t>.</w:t>
      </w:r>
      <w:r w:rsidRPr="008C6337">
        <w:tab/>
        <w:t xml:space="preserve">The user at MCPTT client </w:t>
      </w:r>
      <w:r>
        <w:t>3</w:t>
      </w:r>
      <w:r w:rsidRPr="008C6337">
        <w:t xml:space="preserve"> is notified about the</w:t>
      </w:r>
      <w:r>
        <w:t xml:space="preserve"> incoming call.</w:t>
      </w:r>
    </w:p>
    <w:p w14:paraId="12EB6F8D" w14:textId="77777777" w:rsidR="00171381" w:rsidRDefault="00171381" w:rsidP="00171381">
      <w:pPr>
        <w:pStyle w:val="B1"/>
      </w:pPr>
      <w:r w:rsidRPr="008270B2">
        <w:t>1</w:t>
      </w:r>
      <w:r>
        <w:t>4</w:t>
      </w:r>
      <w:r w:rsidRPr="008270B2">
        <w:t>.</w:t>
      </w:r>
      <w:r w:rsidRPr="008270B2">
        <w:tab/>
        <w:t xml:space="preserve">MCPTT </w:t>
      </w:r>
      <w:r>
        <w:t>client 3</w:t>
      </w:r>
      <w:r w:rsidRPr="008270B2">
        <w:t xml:space="preserve"> sends</w:t>
      </w:r>
      <w:r>
        <w:t xml:space="preserve"> an MCPTT private call response back to the MCPTT server.</w:t>
      </w:r>
    </w:p>
    <w:p w14:paraId="6D233795" w14:textId="77777777" w:rsidR="00171381" w:rsidRDefault="00171381" w:rsidP="00171381">
      <w:pPr>
        <w:pStyle w:val="B1"/>
      </w:pPr>
      <w:r>
        <w:t>15.</w:t>
      </w:r>
      <w:r>
        <w:tab/>
        <w:t xml:space="preserve">The </w:t>
      </w:r>
      <w:r w:rsidRPr="008270B2">
        <w:t xml:space="preserve">MCPTT server </w:t>
      </w:r>
      <w:r>
        <w:t>forwards the MCPTT private call response towards MCPTT client 1.</w:t>
      </w:r>
    </w:p>
    <w:p w14:paraId="7B183447" w14:textId="77777777" w:rsidR="00171381" w:rsidRDefault="00171381" w:rsidP="00171381">
      <w:pPr>
        <w:pStyle w:val="B1"/>
      </w:pPr>
      <w:r>
        <w:t>16.</w:t>
      </w:r>
      <w:r>
        <w:tab/>
      </w:r>
      <w:r w:rsidRPr="005B2A18">
        <w:t>The media plane fo</w:t>
      </w:r>
      <w:r>
        <w:t>r communication between MCPTT client 1 and MCPTT client 3 is established.</w:t>
      </w:r>
    </w:p>
    <w:p w14:paraId="6A9A9063" w14:textId="10072EA2" w:rsidR="00171381" w:rsidRDefault="00171381" w:rsidP="00171381">
      <w:pPr>
        <w:pStyle w:val="Heading5"/>
      </w:pPr>
      <w:bookmarkStart w:id="1082" w:name="_Toc187011276"/>
      <w:r>
        <w:t>10.7.6.2.2</w:t>
      </w:r>
      <w:r>
        <w:tab/>
        <w:t>MCPTT private call announced transfer</w:t>
      </w:r>
      <w:r w:rsidR="000D635A" w:rsidRPr="000D635A">
        <w:t xml:space="preserve"> in a single MCPTT system</w:t>
      </w:r>
      <w:bookmarkEnd w:id="1082"/>
    </w:p>
    <w:p w14:paraId="46A204E6" w14:textId="77777777" w:rsidR="00171381" w:rsidRDefault="00171381" w:rsidP="00171381">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50A2CAB7" w14:textId="77777777" w:rsidR="00171381" w:rsidRDefault="00171381" w:rsidP="00171381">
      <w:pPr>
        <w:rPr>
          <w:lang w:eastAsia="zh-CN"/>
        </w:rPr>
      </w:pPr>
      <w:r>
        <w:t>Figure 10.7.6.2.2</w:t>
      </w:r>
      <w:r w:rsidRPr="00687DBB">
        <w:t xml:space="preserve">-1 below illustrates </w:t>
      </w:r>
      <w:r>
        <w:t xml:space="preserve">the </w:t>
      </w:r>
      <w:r w:rsidRPr="00687DBB">
        <w:rPr>
          <w:lang w:eastAsia="zh-CN"/>
        </w:rPr>
        <w:t>procedure</w:t>
      </w:r>
      <w:r>
        <w:rPr>
          <w:lang w:eastAsia="zh-CN"/>
        </w:rPr>
        <w:t xml:space="preserve"> </w:t>
      </w:r>
      <w:r>
        <w:t>for MCPTT private call announced transfer.</w:t>
      </w:r>
    </w:p>
    <w:p w14:paraId="10479C2F" w14:textId="77777777" w:rsidR="00171381" w:rsidRPr="00687DBB" w:rsidRDefault="00171381" w:rsidP="00171381">
      <w:r w:rsidRPr="00687DBB">
        <w:t>Pre-conditions:</w:t>
      </w:r>
    </w:p>
    <w:p w14:paraId="263F786A" w14:textId="77777777" w:rsidR="00171381" w:rsidRDefault="00171381" w:rsidP="00171381">
      <w:pPr>
        <w:pStyle w:val="B1"/>
      </w:pPr>
      <w:r w:rsidRPr="006A378F">
        <w:t>1.</w:t>
      </w:r>
      <w:r>
        <w:tab/>
        <w:t>MCPTT client 2 is authorized to use call transfer.</w:t>
      </w:r>
    </w:p>
    <w:p w14:paraId="6BFB3CF8" w14:textId="77777777" w:rsidR="00171381" w:rsidRDefault="00171381" w:rsidP="00171381">
      <w:pPr>
        <w:pStyle w:val="B1"/>
      </w:pPr>
      <w:bookmarkStart w:id="1083" w:name="_Hlk27477698"/>
      <w:r>
        <w:t>2</w:t>
      </w:r>
      <w:r w:rsidRPr="006A378F">
        <w:t>.</w:t>
      </w:r>
      <w:r>
        <w:tab/>
        <w:t>MCPTT client 1 is authorized to make private calls to MCPTT client 2</w:t>
      </w:r>
      <w:bookmarkEnd w:id="1083"/>
      <w:r>
        <w:t>.</w:t>
      </w:r>
    </w:p>
    <w:p w14:paraId="205ED45B" w14:textId="77777777" w:rsidR="00171381" w:rsidRDefault="00171381" w:rsidP="00171381">
      <w:pPr>
        <w:pStyle w:val="B1"/>
      </w:pPr>
      <w:r>
        <w:lastRenderedPageBreak/>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71056E03" w14:textId="77777777" w:rsidR="00171381" w:rsidRDefault="00171381" w:rsidP="00171381">
      <w:pPr>
        <w:pStyle w:val="B1"/>
      </w:pPr>
      <w:r>
        <w:t>4.</w:t>
      </w:r>
      <w:r>
        <w:tab/>
        <w:t>MCPTT client 2 is authorized to transfer private calls to MCPTT client 3.</w:t>
      </w:r>
    </w:p>
    <w:p w14:paraId="785A69D0" w14:textId="77777777" w:rsidR="00171381" w:rsidRDefault="00171381" w:rsidP="00171381">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3F9A532A" w14:textId="77777777" w:rsidR="00171381" w:rsidRPr="00031B32" w:rsidRDefault="00171381" w:rsidP="00171381">
      <w:pPr>
        <w:pStyle w:val="B1"/>
        <w:rPr>
          <w:lang w:val="en-US"/>
        </w:rPr>
      </w:pPr>
      <w:r>
        <w:rPr>
          <w:lang w:val="en-US"/>
        </w:rPr>
        <w:t>6.</w:t>
      </w:r>
      <w:r>
        <w:rPr>
          <w:lang w:val="en-US"/>
        </w:rPr>
        <w:tab/>
      </w:r>
      <w:bookmarkStart w:id="1084" w:name="_Hlk30051264"/>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bookmarkEnd w:id="1084"/>
    <w:p w14:paraId="1E753CD0" w14:textId="65F5DBB4" w:rsidR="00171381" w:rsidRDefault="000D635A" w:rsidP="00171381">
      <w:pPr>
        <w:pStyle w:val="TH"/>
        <w:rPr>
          <w:noProof/>
        </w:rPr>
      </w:pPr>
      <w:r>
        <w:rPr>
          <w:noProof/>
        </w:rPr>
        <w:object w:dxaOrig="10501" w:dyaOrig="15661" w14:anchorId="4D80BBD2">
          <v:shape id="_x0000_i1102" type="#_x0000_t75" style="width:366.9pt;height:499.4pt" o:ole="">
            <v:imagedata r:id="rId160" o:title=""/>
          </v:shape>
          <o:OLEObject Type="Embed" ProgID="Visio.Drawing.11" ShapeID="_x0000_i1102" DrawAspect="Content" ObjectID="_1797624559" r:id="rId161"/>
        </w:object>
      </w:r>
    </w:p>
    <w:p w14:paraId="12AAC724" w14:textId="77777777" w:rsidR="00171381" w:rsidRDefault="00171381" w:rsidP="00171381">
      <w:pPr>
        <w:pStyle w:val="TF"/>
        <w:rPr>
          <w:noProof/>
        </w:rPr>
      </w:pPr>
      <w:r>
        <w:t>Figure 10.7.6.2.2</w:t>
      </w:r>
      <w:r w:rsidRPr="00687DBB">
        <w:t xml:space="preserve">-1: </w:t>
      </w:r>
      <w:r>
        <w:t>MCPTT private call announced transfer</w:t>
      </w:r>
    </w:p>
    <w:p w14:paraId="3CA65FCF" w14:textId="23FA7710" w:rsidR="00171381" w:rsidRDefault="00171381" w:rsidP="00171381">
      <w:pPr>
        <w:pStyle w:val="B1"/>
      </w:pPr>
      <w:bookmarkStart w:id="1085" w:name="_Hlk27474380"/>
      <w:r>
        <w:t>1</w:t>
      </w:r>
      <w:r w:rsidRPr="006A378F">
        <w:t>.</w:t>
      </w:r>
      <w:r>
        <w:tab/>
        <w:t xml:space="preserve">MCPTT client </w:t>
      </w:r>
      <w:r w:rsidRPr="00AB5FED">
        <w:t xml:space="preserve">1 </w:t>
      </w:r>
      <w:r>
        <w:t xml:space="preserve">initiates an MCPTT private call to MCPTT client 2 using the normal MCPTT call establishment as described in subclause 10.7.2.2. </w:t>
      </w:r>
      <w:r w:rsidR="000D635A" w:rsidRPr="000D635A">
        <w:t>The MCPTT private call is established, and t</w:t>
      </w:r>
      <w:r>
        <w:t>he user at MCPTT client 1 can talk with the user at MCPTT client 2. The user at MCPTT client 2 decides to transfer the call.</w:t>
      </w:r>
    </w:p>
    <w:bookmarkEnd w:id="1085"/>
    <w:p w14:paraId="55B656B9" w14:textId="77777777" w:rsidR="00171381" w:rsidRDefault="00171381" w:rsidP="00171381">
      <w:pPr>
        <w:pStyle w:val="B1"/>
      </w:pPr>
      <w:r>
        <w:t>2.</w:t>
      </w:r>
      <w:r>
        <w:tab/>
        <w:t>The MCPTT user at MCPTT client 2 puts the call on hold.</w:t>
      </w:r>
    </w:p>
    <w:p w14:paraId="4F29DED5" w14:textId="68938D0A" w:rsidR="00171381" w:rsidRDefault="00171381" w:rsidP="00171381">
      <w:pPr>
        <w:pStyle w:val="B1"/>
      </w:pPr>
      <w:r>
        <w:lastRenderedPageBreak/>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10.7.2.2.</w:t>
      </w:r>
      <w:r w:rsidR="000D635A" w:rsidRPr="000D635A">
        <w:t xml:space="preserve"> The MCPTT private call is established, and the user at MCPTT client 2 can talk with the user at MCPTT client 3.</w:t>
      </w:r>
    </w:p>
    <w:p w14:paraId="1456733D" w14:textId="77777777" w:rsidR="00171381" w:rsidRDefault="00171381" w:rsidP="00171381">
      <w:pPr>
        <w:pStyle w:val="B1"/>
      </w:pPr>
      <w:r>
        <w:t>4.</w:t>
      </w:r>
      <w:r>
        <w:tab/>
      </w:r>
      <w:r w:rsidRPr="008D7B50">
        <w:t xml:space="preserve">The user at MCPTT client </w:t>
      </w:r>
      <w:r>
        <w:t>2</w:t>
      </w:r>
      <w:r w:rsidRPr="008D7B50">
        <w:t xml:space="preserve"> can talk with the user at MCPTT client </w:t>
      </w:r>
      <w:r>
        <w:t>3 and announce the call transfer</w:t>
      </w:r>
      <w:r w:rsidRPr="008D7B50">
        <w:t>.</w:t>
      </w:r>
    </w:p>
    <w:p w14:paraId="538FA72D" w14:textId="77777777" w:rsidR="00171381" w:rsidRDefault="00171381" w:rsidP="00171381">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10.7.2.2</w:t>
      </w:r>
      <w:r>
        <w:t>.3.1</w:t>
      </w:r>
      <w:r w:rsidRPr="008D7B50">
        <w:t>.</w:t>
      </w:r>
      <w:r>
        <w:t xml:space="preserve"> </w:t>
      </w:r>
      <w:r w:rsidRPr="003513D1">
        <w:t>This step can occur at any time after step 4.</w:t>
      </w:r>
    </w:p>
    <w:p w14:paraId="490D5625" w14:textId="77777777" w:rsidR="00171381" w:rsidRDefault="00171381" w:rsidP="00171381">
      <w:pPr>
        <w:pStyle w:val="B1"/>
      </w:pPr>
      <w:r>
        <w:t>6.</w:t>
      </w:r>
      <w:r w:rsidRPr="003A5B15">
        <w:tab/>
      </w:r>
      <w:r>
        <w:t>Optionally t</w:t>
      </w:r>
      <w:r w:rsidRPr="003A5B15">
        <w:t xml:space="preserve">he MCPTT user at MCPTT client 2 </w:t>
      </w:r>
      <w:r>
        <w:t xml:space="preserve">puts </w:t>
      </w:r>
      <w:r w:rsidRPr="003A5B15">
        <w:t>the call</w:t>
      </w:r>
      <w:r>
        <w:t xml:space="preserve"> with MCPTT client 1 off hold and confirms that the call will be transferred.</w:t>
      </w:r>
    </w:p>
    <w:p w14:paraId="1FAE9964" w14:textId="77777777" w:rsidR="00171381" w:rsidRDefault="00171381" w:rsidP="00171381">
      <w:pPr>
        <w:pStyle w:val="B1"/>
      </w:pPr>
      <w:r>
        <w:t>7.</w:t>
      </w:r>
      <w:r>
        <w:tab/>
        <w:t>The MCPTT client 2 sends an MCPTT call transfer</w:t>
      </w:r>
      <w:r w:rsidRPr="009C2BD8" w:rsidDel="007A3061">
        <w:t xml:space="preserve"> </w:t>
      </w:r>
      <w:r>
        <w:t>request to the MCPTT server.</w:t>
      </w:r>
    </w:p>
    <w:p w14:paraId="083F63E7" w14:textId="77777777" w:rsidR="00171381" w:rsidRDefault="00171381" w:rsidP="00171381">
      <w:pPr>
        <w:pStyle w:val="B1"/>
      </w:pPr>
      <w:bookmarkStart w:id="1086" w:name="_Hlk27475094"/>
      <w:r>
        <w:t>8.</w:t>
      </w:r>
      <w:r>
        <w:tab/>
        <w:t>The MCPTT server verifies that MCPTT client 2 is authorized to transfer the MCPTT private call to MCPTT client 3.</w:t>
      </w:r>
      <w:r w:rsidRPr="00B14B98">
        <w:t xml:space="preserve"> </w:t>
      </w:r>
      <w:r>
        <w:t xml:space="preserve">This check is based on entries in the user profile of the user at MCPTT client 2. First, the MCPTT server checks the value of the </w:t>
      </w:r>
      <w:r w:rsidRPr="004F4388">
        <w:t>"</w:t>
      </w:r>
      <w:r>
        <w:t>Allow private call transfer</w:t>
      </w:r>
      <w:r w:rsidRPr="004F4388">
        <w:t>"</w:t>
      </w:r>
      <w:r>
        <w:t xml:space="preserve"> entry. If it is false, the authorization check has failed, and the procedure continues with step 10. Otherwise the MCPTT server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xml:space="preserve">, the MCPTT server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02E84ED7" w14:textId="77777777" w:rsidR="00171381" w:rsidRDefault="00171381" w:rsidP="00171381">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resolves the functional alias to the corresponding MCPTT ID for which the functional alias is active.</w:t>
      </w:r>
    </w:p>
    <w:p w14:paraId="2525513E" w14:textId="199A80E4" w:rsidR="00171381" w:rsidRDefault="00171381" w:rsidP="00171381">
      <w:pPr>
        <w:pStyle w:val="NO"/>
      </w:pPr>
      <w:r w:rsidRPr="002B01A1">
        <w:t>NOTE</w:t>
      </w:r>
      <w:r>
        <w:t> </w:t>
      </w:r>
      <w:r w:rsidRPr="002B01A1">
        <w:t>1:</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bookmarkEnd w:id="1086"/>
    <w:p w14:paraId="23AA87C7" w14:textId="23C480A7" w:rsidR="00171381" w:rsidRDefault="00171381" w:rsidP="00171381">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w:t>
      </w:r>
      <w:r w:rsidR="000D635A">
        <w:t>,</w:t>
      </w:r>
      <w:r>
        <w:t xml:space="preserve"> the procedure continues.</w:t>
      </w:r>
    </w:p>
    <w:p w14:paraId="60279603" w14:textId="77777777" w:rsidR="00171381" w:rsidRDefault="00171381" w:rsidP="00171381">
      <w:pPr>
        <w:pStyle w:val="B1"/>
      </w:pPr>
      <w:r>
        <w:t>11.</w:t>
      </w:r>
      <w:r>
        <w:tab/>
      </w:r>
      <w:r w:rsidRPr="003513D1">
        <w:t xml:space="preserve">MCPTT client 2 initiates release of the private call between MCPTT client 1 and MCPTT client 2 </w:t>
      </w:r>
      <w:r w:rsidRPr="004A663A">
        <w:t>as described in subclause</w:t>
      </w:r>
      <w:r w:rsidRPr="003513D1">
        <w:t xml:space="preserve"> 10.7.2.2.3.1. This step can occur at any time after step 10, since a new private call between MCPTT client 1 and MCPTT client 3 is independent of the private call between MCPTT client 1 and MCPTT client 2.</w:t>
      </w:r>
    </w:p>
    <w:p w14:paraId="69B2DE2F" w14:textId="77777777" w:rsidR="00171381" w:rsidRDefault="00171381" w:rsidP="00171381">
      <w:pPr>
        <w:pStyle w:val="B1"/>
      </w:pPr>
      <w:r>
        <w:t>12.</w:t>
      </w:r>
      <w:r>
        <w:tab/>
      </w:r>
      <w:r w:rsidRPr="005B2A18">
        <w:t>The</w:t>
      </w:r>
      <w:r>
        <w:t xml:space="preserve"> MCPTT server sends an MCPTT call transfer</w:t>
      </w:r>
      <w:r w:rsidDel="004A504D">
        <w:t xml:space="preserve"> </w:t>
      </w:r>
      <w:r>
        <w:t>request towards the MCPTT client 1.</w:t>
      </w:r>
    </w:p>
    <w:p w14:paraId="0E029CE6" w14:textId="4488453C" w:rsidR="00171381" w:rsidRDefault="00171381" w:rsidP="00171381">
      <w:pPr>
        <w:pStyle w:val="B1"/>
      </w:pPr>
      <w:r>
        <w:t>13</w:t>
      </w:r>
      <w:r w:rsidRPr="007771C1">
        <w:t>.</w:t>
      </w:r>
      <w:r>
        <w:tab/>
      </w:r>
      <w:r w:rsidR="000D635A">
        <w:t>Optionally t</w:t>
      </w:r>
      <w:r>
        <w:t>he user at MCPTT client 1 is notified that a call transfer</w:t>
      </w:r>
      <w:r w:rsidDel="004A504D">
        <w:t xml:space="preserve"> </w:t>
      </w:r>
      <w:r>
        <w:t>is in progress.</w:t>
      </w:r>
    </w:p>
    <w:p w14:paraId="1549E5A5" w14:textId="77777777" w:rsidR="00171381" w:rsidRDefault="00171381" w:rsidP="00171381">
      <w:pPr>
        <w:pStyle w:val="B1"/>
      </w:pPr>
      <w:r>
        <w:t>14</w:t>
      </w:r>
      <w:r w:rsidRPr="00CF0A72">
        <w:t>.</w:t>
      </w:r>
      <w:r w:rsidRPr="00CF0A72">
        <w:tab/>
      </w:r>
      <w:r>
        <w:t>MCPTT client 1 sends an MCPTT call transfer</w:t>
      </w:r>
      <w:r w:rsidDel="004A504D">
        <w:t xml:space="preserve"> </w:t>
      </w:r>
      <w:r>
        <w:t>response back to the MCPTT server.</w:t>
      </w:r>
    </w:p>
    <w:p w14:paraId="4EFBA65C" w14:textId="77777777" w:rsidR="00171381" w:rsidRDefault="00171381" w:rsidP="00171381">
      <w:pPr>
        <w:pStyle w:val="B1"/>
        <w:rPr>
          <w:lang w:val="en-US"/>
        </w:rPr>
      </w:pPr>
      <w:r>
        <w:t>15</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that includes a call </w:t>
      </w:r>
      <w:r>
        <w:t>transfer</w:t>
      </w:r>
      <w:r w:rsidDel="004A504D">
        <w:t xml:space="preserve"> </w:t>
      </w:r>
      <w:r>
        <w:rPr>
          <w:lang w:val="en-US"/>
        </w:rPr>
        <w:t>indication set to true.</w:t>
      </w:r>
    </w:p>
    <w:p w14:paraId="2729F2D6" w14:textId="77777777" w:rsidR="00171381" w:rsidRDefault="00171381" w:rsidP="00171381">
      <w:pPr>
        <w:pStyle w:val="B1"/>
      </w:pPr>
      <w:r>
        <w:t>16</w:t>
      </w:r>
      <w:r w:rsidRPr="0035210E">
        <w:t>.</w:t>
      </w:r>
      <w:r w:rsidRPr="0035210E">
        <w:tab/>
      </w:r>
      <w:r>
        <w:t xml:space="preserve">The </w:t>
      </w:r>
      <w:r w:rsidRPr="0035210E">
        <w:t xml:space="preserve">MCPTT </w:t>
      </w:r>
      <w:r>
        <w:t>server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0F55C64D" w14:textId="77777777" w:rsidR="00171381" w:rsidRDefault="00171381" w:rsidP="00171381">
      <w:pPr>
        <w:pStyle w:val="NO"/>
        <w:rPr>
          <w:lang w:eastAsia="zh-CN"/>
        </w:rPr>
      </w:pPr>
      <w:r>
        <w:lastRenderedPageBreak/>
        <w:t>NOTE 2:</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8A5212E" w14:textId="77777777" w:rsidR="00171381" w:rsidRDefault="00171381" w:rsidP="00171381">
      <w:pPr>
        <w:pStyle w:val="B1"/>
      </w:pPr>
      <w:r>
        <w:t>17</w:t>
      </w:r>
      <w:r w:rsidRPr="0035210E">
        <w:t>.</w:t>
      </w:r>
      <w:r w:rsidRPr="0035210E">
        <w:tab/>
      </w:r>
      <w:r>
        <w:t xml:space="preserve">The </w:t>
      </w:r>
      <w:r w:rsidRPr="0035210E">
        <w:t xml:space="preserve">MCPTT </w:t>
      </w:r>
      <w:r>
        <w:t>server sends an MCPTT call request to MCPTT client 3.</w:t>
      </w:r>
    </w:p>
    <w:p w14:paraId="21F6DE2B" w14:textId="77777777" w:rsidR="00171381" w:rsidRDefault="00171381" w:rsidP="00171381">
      <w:pPr>
        <w:pStyle w:val="B1"/>
      </w:pPr>
      <w:r>
        <w:t>18</w:t>
      </w:r>
      <w:r w:rsidRPr="008C6337">
        <w:t>.</w:t>
      </w:r>
      <w:r w:rsidRPr="008C6337">
        <w:tab/>
        <w:t xml:space="preserve">The user at MCPTT client </w:t>
      </w:r>
      <w:r>
        <w:t>3</w:t>
      </w:r>
      <w:r w:rsidRPr="008C6337">
        <w:t xml:space="preserve"> is notified about the</w:t>
      </w:r>
      <w:r>
        <w:t xml:space="preserve"> incoming call.</w:t>
      </w:r>
    </w:p>
    <w:p w14:paraId="16B5E626" w14:textId="77777777" w:rsidR="00171381" w:rsidRDefault="00171381" w:rsidP="00171381">
      <w:pPr>
        <w:pStyle w:val="B1"/>
      </w:pPr>
      <w:r w:rsidRPr="008270B2">
        <w:t>1</w:t>
      </w:r>
      <w:r>
        <w:t>9</w:t>
      </w:r>
      <w:r w:rsidRPr="008270B2">
        <w:t>.</w:t>
      </w:r>
      <w:r w:rsidRPr="008270B2">
        <w:tab/>
        <w:t xml:space="preserve">MCPTT </w:t>
      </w:r>
      <w:r>
        <w:t>client 3</w:t>
      </w:r>
      <w:r w:rsidRPr="008270B2">
        <w:t xml:space="preserve"> sends</w:t>
      </w:r>
      <w:r>
        <w:t xml:space="preserve"> an MCPTT private call response back to the MCPTT server.</w:t>
      </w:r>
    </w:p>
    <w:p w14:paraId="5B4B0111" w14:textId="77777777" w:rsidR="00171381" w:rsidRDefault="00171381" w:rsidP="00171381">
      <w:pPr>
        <w:pStyle w:val="B1"/>
      </w:pPr>
      <w:r>
        <w:t>20.</w:t>
      </w:r>
      <w:r>
        <w:tab/>
        <w:t xml:space="preserve">The </w:t>
      </w:r>
      <w:r w:rsidRPr="008270B2">
        <w:t xml:space="preserve">MCPTT server </w:t>
      </w:r>
      <w:r>
        <w:t>forwards the MCPTT private call response towards MCPTT client 1.</w:t>
      </w:r>
    </w:p>
    <w:p w14:paraId="6774CB08" w14:textId="77777777" w:rsidR="00171381" w:rsidRDefault="00171381" w:rsidP="00171381">
      <w:pPr>
        <w:pStyle w:val="B1"/>
      </w:pPr>
      <w:r>
        <w:t>21.</w:t>
      </w:r>
      <w:r>
        <w:tab/>
      </w:r>
      <w:r w:rsidRPr="005B2A18">
        <w:t>The media plane fo</w:t>
      </w:r>
      <w:r>
        <w:t>r communication between MCPTT client 1 and MCPTT client 3 is established.</w:t>
      </w:r>
    </w:p>
    <w:p w14:paraId="79261077" w14:textId="77777777" w:rsidR="000F756C" w:rsidRDefault="000F756C" w:rsidP="000F756C">
      <w:pPr>
        <w:pStyle w:val="Heading5"/>
        <w:rPr>
          <w:lang w:val="en-US"/>
        </w:rPr>
      </w:pPr>
      <w:bookmarkStart w:id="1087" w:name="_Toc460616137"/>
      <w:bookmarkStart w:id="1088" w:name="_Toc460616998"/>
      <w:bookmarkStart w:id="1089" w:name="_Toc187011277"/>
      <w:r w:rsidRPr="00590FA0">
        <w:rPr>
          <w:lang w:val="en-US"/>
        </w:rPr>
        <w:t>10.7.6.2.</w:t>
      </w:r>
      <w:r>
        <w:rPr>
          <w:lang w:val="en-US"/>
        </w:rPr>
        <w:t>3</w:t>
      </w:r>
      <w:r>
        <w:rPr>
          <w:lang w:val="en-US"/>
        </w:rPr>
        <w:tab/>
      </w:r>
      <w:r w:rsidRPr="00590FA0">
        <w:rPr>
          <w:lang w:val="en-US"/>
        </w:rPr>
        <w:t>MCPTT private call announced transfer with target in partner MCPTT system</w:t>
      </w:r>
      <w:bookmarkEnd w:id="1089"/>
    </w:p>
    <w:p w14:paraId="44528AE9"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2DA7D2DB" w14:textId="77777777" w:rsidR="000F756C" w:rsidRDefault="000F756C" w:rsidP="000F756C">
      <w:r>
        <w:t>Figure </w:t>
      </w:r>
      <w:bookmarkStart w:id="1090" w:name="_Hlk109122930"/>
      <w:r>
        <w:t>10.7.6.2.3</w:t>
      </w:r>
      <w:bookmarkEnd w:id="1090"/>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355630">
        <w:t>with target in partner MCPTT system</w:t>
      </w:r>
      <w:r>
        <w:t>.</w:t>
      </w:r>
    </w:p>
    <w:p w14:paraId="1A50D69B" w14:textId="77777777" w:rsidR="000F756C" w:rsidRDefault="000F756C" w:rsidP="000F756C">
      <w:pPr>
        <w:pStyle w:val="NO"/>
      </w:pPr>
      <w:r w:rsidRPr="003B1530">
        <w:t>NOTE</w:t>
      </w:r>
      <w:r>
        <w:t> 1</w:t>
      </w:r>
      <w:r w:rsidRPr="003B1530">
        <w:t>:</w:t>
      </w:r>
      <w:r w:rsidRPr="003B1530">
        <w:tab/>
        <w:t xml:space="preserve">The procedure for </w:t>
      </w:r>
      <w:r>
        <w:t>MCPTT private call un</w:t>
      </w:r>
      <w:r w:rsidRPr="003B1530">
        <w:t>announced transfer is very similar, the only difference is that steps 2-6 are skipped.</w:t>
      </w:r>
    </w:p>
    <w:p w14:paraId="2A45B0E2" w14:textId="77777777" w:rsidR="000F756C" w:rsidRPr="00687DBB" w:rsidRDefault="000F756C" w:rsidP="000F756C">
      <w:r w:rsidRPr="00687DBB">
        <w:t>Pre-conditions:</w:t>
      </w:r>
    </w:p>
    <w:p w14:paraId="4E9F86E6" w14:textId="77777777" w:rsidR="000F756C" w:rsidRDefault="000F756C" w:rsidP="000F756C">
      <w:pPr>
        <w:pStyle w:val="B1"/>
      </w:pPr>
      <w:r w:rsidRPr="006A378F">
        <w:t>1.</w:t>
      </w:r>
      <w:r>
        <w:tab/>
        <w:t>MCPTT client 2 is authorized to use call transfer.</w:t>
      </w:r>
    </w:p>
    <w:p w14:paraId="5906F341" w14:textId="77777777" w:rsidR="000F756C" w:rsidRDefault="000F756C" w:rsidP="000F756C">
      <w:pPr>
        <w:pStyle w:val="B1"/>
      </w:pPr>
      <w:r>
        <w:t>2</w:t>
      </w:r>
      <w:r w:rsidRPr="006A378F">
        <w:t>.</w:t>
      </w:r>
      <w:r>
        <w:tab/>
        <w:t>MCPTT client 1 is authorized to make private calls to MCPTT client 2.</w:t>
      </w:r>
    </w:p>
    <w:p w14:paraId="7AAEEC50" w14:textId="77777777" w:rsidR="000F756C" w:rsidRDefault="000F756C" w:rsidP="000F756C">
      <w:pPr>
        <w:pStyle w:val="B1"/>
      </w:pPr>
      <w:r>
        <w:t>3</w:t>
      </w:r>
      <w:r w:rsidRPr="00530C49">
        <w:t>.</w:t>
      </w:r>
      <w:r w:rsidRPr="00530C49">
        <w:tab/>
        <w:t xml:space="preserve">MCPTT client </w:t>
      </w:r>
      <w:r>
        <w:t>2</w:t>
      </w:r>
      <w:r w:rsidRPr="00530C49">
        <w:t xml:space="preserve"> is authorized to make private calls to </w:t>
      </w:r>
      <w:r>
        <w:t xml:space="preserve">MCPTT </w:t>
      </w:r>
      <w:r w:rsidRPr="00530C49">
        <w:t xml:space="preserve">client </w:t>
      </w:r>
      <w:r>
        <w:t>3.</w:t>
      </w:r>
    </w:p>
    <w:p w14:paraId="23ACA1E4" w14:textId="77777777" w:rsidR="000F756C" w:rsidRDefault="000F756C" w:rsidP="000F756C">
      <w:pPr>
        <w:pStyle w:val="B1"/>
      </w:pPr>
      <w:r>
        <w:t>4.</w:t>
      </w:r>
      <w:r>
        <w:tab/>
        <w:t>MCPTT client 2 is authorized to transfer private calls to MCPTT client 3.</w:t>
      </w:r>
    </w:p>
    <w:p w14:paraId="30CB5FCD" w14:textId="77777777" w:rsidR="000F756C" w:rsidRDefault="000F756C" w:rsidP="000F756C">
      <w:pPr>
        <w:pStyle w:val="B1"/>
        <w:rPr>
          <w:lang w:val="en-US"/>
        </w:rPr>
      </w:pPr>
      <w:r w:rsidRPr="00031B32">
        <w:rPr>
          <w:lang w:val="en-US"/>
        </w:rPr>
        <w:t>5.</w:t>
      </w:r>
      <w:r w:rsidRPr="00031B32">
        <w:rPr>
          <w:lang w:val="en-US"/>
        </w:rPr>
        <w:tab/>
        <w:t xml:space="preserve">MCPTT client 2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05270941"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2</w:t>
      </w:r>
      <w:r w:rsidRPr="00177C1A">
        <w:rPr>
          <w:lang w:val="en-US"/>
        </w:rPr>
        <w:t xml:space="preserve"> has the necessary security information to initiate a private call with MCPTT client 3 if end2end encryption is required for the private call.</w:t>
      </w:r>
    </w:p>
    <w:p w14:paraId="459AA48E" w14:textId="77777777" w:rsidR="000F756C" w:rsidRDefault="000F756C" w:rsidP="000F756C">
      <w:pPr>
        <w:pStyle w:val="TH"/>
        <w:rPr>
          <w:noProof/>
        </w:rPr>
      </w:pPr>
      <w:r>
        <w:rPr>
          <w:noProof/>
        </w:rPr>
        <w:object w:dxaOrig="14498" w:dyaOrig="17329" w14:anchorId="66E45BEE">
          <v:shape id="_x0000_i1103" type="#_x0000_t75" style="width:474.6pt;height:460.2pt" o:ole="">
            <v:imagedata r:id="rId162" o:title=""/>
          </v:shape>
          <o:OLEObject Type="Embed" ProgID="Visio.Drawing.11" ShapeID="_x0000_i1103" DrawAspect="Content" ObjectID="_1797624560" r:id="rId163"/>
        </w:object>
      </w:r>
    </w:p>
    <w:p w14:paraId="58A7C04A" w14:textId="77777777" w:rsidR="000F756C" w:rsidRDefault="000F756C" w:rsidP="000F756C">
      <w:pPr>
        <w:pStyle w:val="TF"/>
        <w:rPr>
          <w:noProof/>
        </w:rPr>
      </w:pPr>
      <w:r>
        <w:t>Figure </w:t>
      </w:r>
      <w:r w:rsidRPr="00546DAE">
        <w:t>10.7.6.2.3</w:t>
      </w:r>
      <w:r w:rsidRPr="005D54A3">
        <w:t>-1</w:t>
      </w:r>
      <w:r w:rsidRPr="00687DBB">
        <w:t xml:space="preserve">: </w:t>
      </w:r>
      <w:r>
        <w:t xml:space="preserve">MCPTT private call announced transfer </w:t>
      </w:r>
      <w:r w:rsidRPr="00355630">
        <w:t>with target in partner MCPTT system</w:t>
      </w:r>
    </w:p>
    <w:p w14:paraId="3688B585"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2 using the normal MCPTT call establishment as described in subclause 10.7.2.2. The MCPTT private</w:t>
      </w:r>
      <w:r w:rsidRPr="00713508">
        <w:t xml:space="preserve"> call</w:t>
      </w:r>
      <w:r>
        <w:t xml:space="preserve"> is</w:t>
      </w:r>
      <w:r w:rsidRPr="00713508">
        <w:t xml:space="preserve"> established</w:t>
      </w:r>
      <w:r>
        <w:t>, and the user at MCPTT client 1 can talk with the user at MCPTT client 2. The user at MCPTT client 2 decides to transfer the call.</w:t>
      </w:r>
    </w:p>
    <w:p w14:paraId="35A8729A" w14:textId="77777777" w:rsidR="000F756C" w:rsidRDefault="000F756C" w:rsidP="000F756C">
      <w:pPr>
        <w:pStyle w:val="B1"/>
      </w:pPr>
      <w:r>
        <w:t>2.</w:t>
      </w:r>
      <w:r>
        <w:tab/>
        <w:t>The MCPTT user at MCPTT client 2 puts the call with MCPTT user at MCPTT client 1 on hold.</w:t>
      </w:r>
    </w:p>
    <w:p w14:paraId="1A415C22" w14:textId="77777777" w:rsidR="000F756C" w:rsidRDefault="000F756C" w:rsidP="000F756C">
      <w:pPr>
        <w:pStyle w:val="B1"/>
      </w:pPr>
      <w:r>
        <w:t>3</w:t>
      </w:r>
      <w:r w:rsidRPr="008D7B50">
        <w:t>.</w:t>
      </w:r>
      <w:r w:rsidRPr="008D7B50">
        <w:tab/>
        <w:t xml:space="preserve">MCPTT client </w:t>
      </w:r>
      <w:r>
        <w:t>2</w:t>
      </w:r>
      <w:r w:rsidRPr="008D7B50">
        <w:t xml:space="preserve"> initiates an MCPTT private call to MCPTT client </w:t>
      </w:r>
      <w:r>
        <w:t>3</w:t>
      </w:r>
      <w:r w:rsidRPr="008D7B50">
        <w:t xml:space="preserve"> using the normal MCPTT call establishment procedures </w:t>
      </w:r>
      <w:r w:rsidRPr="00333E2F">
        <w:t>as described in subclause</w:t>
      </w:r>
      <w:r w:rsidRPr="008D7B50">
        <w:t xml:space="preserve"> 10.7.2.</w:t>
      </w:r>
      <w:r>
        <w:t>3</w:t>
      </w:r>
      <w:r w:rsidRPr="008D7B50">
        <w:t>.</w:t>
      </w:r>
      <w:r>
        <w:t xml:space="preserve"> The MCPTT private</w:t>
      </w:r>
      <w:r w:rsidRPr="00713508">
        <w:t xml:space="preserve"> call</w:t>
      </w:r>
      <w:r>
        <w:t xml:space="preserve"> is</w:t>
      </w:r>
      <w:r w:rsidRPr="00713508">
        <w:t xml:space="preserve"> established</w:t>
      </w:r>
      <w:r>
        <w:t xml:space="preserve">, and the </w:t>
      </w:r>
      <w:r w:rsidRPr="001C30F2">
        <w:t xml:space="preserve">user at MCPTT client </w:t>
      </w:r>
      <w:r>
        <w:t>2</w:t>
      </w:r>
      <w:r w:rsidRPr="001C30F2">
        <w:t xml:space="preserve"> can talk with the user at MCPTT client </w:t>
      </w:r>
      <w:r>
        <w:t>3.</w:t>
      </w:r>
    </w:p>
    <w:p w14:paraId="58784430" w14:textId="77777777" w:rsidR="000F756C" w:rsidRDefault="000F756C" w:rsidP="000F756C">
      <w:pPr>
        <w:pStyle w:val="NO"/>
      </w:pPr>
      <w:bookmarkStart w:id="1091" w:name="_Hlk95981322"/>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w:t>
      </w:r>
      <w:bookmarkEnd w:id="1091"/>
      <w:r>
        <w:t xml:space="preserve"> 10.16.3 </w:t>
      </w:r>
      <w:r w:rsidRPr="00BD482A">
        <w:t>in</w:t>
      </w:r>
      <w:r>
        <w:t xml:space="preserve"> </w:t>
      </w:r>
      <w:r w:rsidRPr="00BD482A">
        <w:t>3GPP</w:t>
      </w:r>
      <w:r>
        <w:t> </w:t>
      </w:r>
      <w:r w:rsidRPr="00BD482A">
        <w:t>TS</w:t>
      </w:r>
      <w:r>
        <w:t> </w:t>
      </w:r>
      <w:r w:rsidRPr="00BD482A">
        <w:t>23.280[16]</w:t>
      </w:r>
      <w:r>
        <w:t>.</w:t>
      </w:r>
    </w:p>
    <w:p w14:paraId="18DCDC5A" w14:textId="77777777" w:rsidR="000F756C" w:rsidRDefault="000F756C" w:rsidP="000F756C">
      <w:pPr>
        <w:pStyle w:val="B1"/>
      </w:pPr>
      <w:r>
        <w:t>4.</w:t>
      </w:r>
      <w:r>
        <w:tab/>
      </w:r>
      <w:r w:rsidRPr="008D7B50">
        <w:t xml:space="preserve">The user at MCPTT client </w:t>
      </w:r>
      <w:r>
        <w:t>2</w:t>
      </w:r>
      <w:r w:rsidRPr="008D7B50">
        <w:t xml:space="preserve"> can talk with the user at MCPTT client </w:t>
      </w:r>
      <w:r>
        <w:t>3 and announces the call transfer</w:t>
      </w:r>
      <w:r w:rsidRPr="008D7B50">
        <w:t>.</w:t>
      </w:r>
    </w:p>
    <w:p w14:paraId="6BFE2649" w14:textId="77777777" w:rsidR="000F756C" w:rsidRDefault="000F756C" w:rsidP="000F756C">
      <w:pPr>
        <w:pStyle w:val="B1"/>
      </w:pPr>
      <w:r>
        <w:t>5</w:t>
      </w:r>
      <w:r w:rsidRPr="003A5B15">
        <w:t>.</w:t>
      </w:r>
      <w:r w:rsidRPr="003A5B15">
        <w:tab/>
        <w:t xml:space="preserve">The </w:t>
      </w:r>
      <w:r w:rsidRPr="008D7B50">
        <w:t xml:space="preserve">MCPTT client </w:t>
      </w:r>
      <w:r>
        <w:t>2</w:t>
      </w:r>
      <w:r w:rsidRPr="008D7B50">
        <w:t xml:space="preserve"> </w:t>
      </w:r>
      <w:r>
        <w:t xml:space="preserve">releases the </w:t>
      </w:r>
      <w:r w:rsidRPr="008D7B50">
        <w:t xml:space="preserve">MCPTT private call </w:t>
      </w:r>
      <w:r>
        <w:t xml:space="preserve">with </w:t>
      </w:r>
      <w:r w:rsidRPr="008D7B50">
        <w:t xml:space="preserve">MCPTT client </w:t>
      </w:r>
      <w:r>
        <w:t>3</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100FA433" w14:textId="77777777" w:rsidR="000F756C" w:rsidRDefault="000F756C" w:rsidP="000F756C">
      <w:pPr>
        <w:pStyle w:val="B1"/>
      </w:pPr>
      <w:r>
        <w:t>6.</w:t>
      </w:r>
      <w:r w:rsidRPr="003A5B15">
        <w:tab/>
      </w:r>
      <w:r>
        <w:t>T</w:t>
      </w:r>
      <w:r w:rsidRPr="003A5B15">
        <w:t xml:space="preserve">he MCPTT user at MCPTT client 2 </w:t>
      </w:r>
      <w:r>
        <w:t xml:space="preserve">puts </w:t>
      </w:r>
      <w:r w:rsidRPr="003A5B15">
        <w:t>the call</w:t>
      </w:r>
      <w:r>
        <w:t xml:space="preserve"> with MCPTT client 1 off hold and confirms that the call will be transferred.</w:t>
      </w:r>
    </w:p>
    <w:p w14:paraId="431AFEBC" w14:textId="77777777" w:rsidR="000F756C" w:rsidRDefault="000F756C" w:rsidP="000F756C">
      <w:pPr>
        <w:pStyle w:val="B1"/>
      </w:pPr>
      <w:r>
        <w:lastRenderedPageBreak/>
        <w:t>7.</w:t>
      </w:r>
      <w:r>
        <w:tab/>
        <w:t>The MCPTT client 2 sends an MCPTT call transfer</w:t>
      </w:r>
      <w:r w:rsidRPr="009C2BD8" w:rsidDel="007A3061">
        <w:t xml:space="preserve"> </w:t>
      </w:r>
      <w:r>
        <w:t>request to the MCPTT server 1.</w:t>
      </w:r>
    </w:p>
    <w:p w14:paraId="7DAB53B3" w14:textId="77777777" w:rsidR="000F756C" w:rsidRDefault="000F756C" w:rsidP="000F756C">
      <w:pPr>
        <w:pStyle w:val="B1"/>
      </w:pPr>
      <w:r>
        <w:t>8.</w:t>
      </w:r>
      <w:r>
        <w:tab/>
        <w:t>The MCPTT server 1 verifies that MCPTT client 2 is authorized to transfer the MCPTT private call to MCPTT client 3.</w:t>
      </w:r>
      <w:r w:rsidRPr="00B14B98">
        <w:t xml:space="preserve"> </w:t>
      </w:r>
      <w:r>
        <w:t xml:space="preserve">This check is based on entries in the user profile of the user at MCPTT client 2. First, the MCPTT server 1 checks the value of the </w:t>
      </w:r>
      <w:r w:rsidRPr="004F4388">
        <w:t>"</w:t>
      </w:r>
      <w:r>
        <w:t>Allow private call transfer</w:t>
      </w:r>
      <w:r w:rsidRPr="004F4388">
        <w:t>"</w:t>
      </w:r>
      <w:r>
        <w:t xml:space="preserve"> entry. If it is false, the authorization check has failed, and the procedure continues with step 10. Otherwise, the MCPTT server 1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 MCPTT ID, the MCPTT server 1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1</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30B6FF53"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w:t>
      </w:r>
      <w:r>
        <w:t xml:space="preserve"> 1</w:t>
      </w:r>
      <w:r w:rsidRPr="002B01A1">
        <w:t xml:space="preserve"> resolves the functional alias to the corresponding MCPTT ID for which the functional alias is active.</w:t>
      </w:r>
    </w:p>
    <w:p w14:paraId="776DF262" w14:textId="11CDB0DB" w:rsidR="000F756C" w:rsidRDefault="000F756C" w:rsidP="000F756C">
      <w:pPr>
        <w:pStyle w:val="NO"/>
      </w:pPr>
      <w:r w:rsidRPr="002B01A1">
        <w:t>NOTE</w:t>
      </w:r>
      <w:r>
        <w:t> 3</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4FF894A2"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1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2. The MCPTT private call between MCPTT client 1 and MCPTT client 2 remains up, and the procedure stops. Otherwise the procedure continues.</w:t>
      </w:r>
    </w:p>
    <w:p w14:paraId="0E6AEE96" w14:textId="77777777" w:rsidR="000F756C" w:rsidRDefault="000F756C" w:rsidP="000F756C">
      <w:pPr>
        <w:pStyle w:val="B1"/>
      </w:pPr>
      <w:r>
        <w:t>11.</w:t>
      </w:r>
      <w:r>
        <w:tab/>
      </w:r>
      <w:r w:rsidRPr="003C3E6D">
        <w:t xml:space="preserve">The MCPTT server </w:t>
      </w:r>
      <w:r>
        <w:t xml:space="preserve">1 </w:t>
      </w:r>
      <w:r w:rsidRPr="003C3E6D">
        <w:t>sends an MCPTT call transfer request towards the MCPTT client 1.</w:t>
      </w:r>
    </w:p>
    <w:p w14:paraId="374F9AE7" w14:textId="77777777" w:rsidR="000F756C" w:rsidRDefault="000F756C" w:rsidP="000F756C">
      <w:pPr>
        <w:pStyle w:val="B1"/>
      </w:pPr>
      <w:r>
        <w:t>12</w:t>
      </w:r>
      <w:r w:rsidRPr="007771C1">
        <w:t>.</w:t>
      </w:r>
      <w:r>
        <w:tab/>
        <w:t>Optionally the user at MCPTT client 1 is notified that a call transfer</w:t>
      </w:r>
      <w:r w:rsidDel="004A504D">
        <w:t xml:space="preserve"> </w:t>
      </w:r>
      <w:r>
        <w:t>is in progress.</w:t>
      </w:r>
    </w:p>
    <w:p w14:paraId="03F6626B" w14:textId="77777777" w:rsidR="000F756C" w:rsidRDefault="000F756C" w:rsidP="000F756C">
      <w:pPr>
        <w:pStyle w:val="B1"/>
        <w:rPr>
          <w:lang w:val="en-US"/>
        </w:rPr>
      </w:pPr>
      <w:r>
        <w:t>13</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1E2A55D3" w14:textId="77777777" w:rsidR="000F756C" w:rsidRDefault="000F756C" w:rsidP="000F756C">
      <w:pPr>
        <w:pStyle w:val="B1"/>
      </w:pPr>
      <w:r>
        <w:t>14</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592B46E8" w14:textId="77777777" w:rsidR="000F756C" w:rsidRDefault="000F756C" w:rsidP="000F756C">
      <w:pPr>
        <w:pStyle w:val="NO"/>
        <w:rPr>
          <w:lang w:eastAsia="zh-CN"/>
        </w:rPr>
      </w:pPr>
      <w:r>
        <w:t>NOTE 4:</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3</w:t>
      </w:r>
      <w:r>
        <w:rPr>
          <w:lang w:eastAsia="zh-CN"/>
        </w:rPr>
        <w:t>.</w:t>
      </w:r>
    </w:p>
    <w:p w14:paraId="6C4C2884" w14:textId="77777777" w:rsidR="000F756C" w:rsidRDefault="000F756C" w:rsidP="000F756C">
      <w:pPr>
        <w:pStyle w:val="B1"/>
      </w:pPr>
      <w:r>
        <w:t>15</w:t>
      </w:r>
      <w:r w:rsidRPr="0035210E">
        <w:t>.</w:t>
      </w:r>
      <w:r w:rsidRPr="0035210E">
        <w:tab/>
      </w:r>
      <w:r>
        <w:t xml:space="preserve">The </w:t>
      </w:r>
      <w:r w:rsidRPr="0035210E">
        <w:t xml:space="preserve">MCPTT </w:t>
      </w:r>
      <w:r>
        <w:t>server 1 sends an MCPTT call request to MCPTT server 2.</w:t>
      </w:r>
    </w:p>
    <w:p w14:paraId="40BB41EB" w14:textId="77777777" w:rsidR="000F756C" w:rsidRDefault="000F756C" w:rsidP="000F756C">
      <w:pPr>
        <w:pStyle w:val="B1"/>
      </w:pPr>
      <w:r>
        <w:t>16.</w:t>
      </w:r>
      <w:r>
        <w:tab/>
      </w:r>
      <w:r w:rsidRPr="0042511B">
        <w:t xml:space="preserve">The MCPTT server </w:t>
      </w:r>
      <w:r>
        <w:t>2</w:t>
      </w:r>
      <w:r w:rsidRPr="0042511B">
        <w:t xml:space="preserve"> sends an MCPTT call request to MCPTT client 3.</w:t>
      </w:r>
    </w:p>
    <w:p w14:paraId="6ADCB8D9" w14:textId="1BBEF842" w:rsidR="000F756C" w:rsidRDefault="000F756C" w:rsidP="000F756C">
      <w:pPr>
        <w:pStyle w:val="NO"/>
      </w:pPr>
      <w:r w:rsidRPr="00C23F2F">
        <w:t>NOTE</w:t>
      </w:r>
      <w:r>
        <w:t> </w:t>
      </w:r>
      <w:r w:rsidR="00AB4FA1">
        <w:t>5</w:t>
      </w:r>
      <w:r w:rsidRPr="00C23F2F">
        <w:t>:</w:t>
      </w:r>
      <w:r w:rsidRPr="00C23F2F">
        <w:tab/>
        <w:t xml:space="preserve">MCPTT server 2 detects that the private call request contains a </w:t>
      </w:r>
      <w:r>
        <w:t>transfer</w:t>
      </w:r>
      <w:r w:rsidRPr="00C23F2F">
        <w:t xml:space="preserve"> indication set to true and therefore skips the authorization checking</w:t>
      </w:r>
      <w:r>
        <w:t>.</w:t>
      </w:r>
    </w:p>
    <w:p w14:paraId="30AC4CED" w14:textId="77777777" w:rsidR="000F756C" w:rsidRDefault="000F756C" w:rsidP="000F756C">
      <w:pPr>
        <w:pStyle w:val="B1"/>
      </w:pPr>
      <w:r>
        <w:t>17</w:t>
      </w:r>
      <w:r w:rsidRPr="008C6337">
        <w:t>.</w:t>
      </w:r>
      <w:r w:rsidRPr="008C6337">
        <w:tab/>
        <w:t xml:space="preserve">The user at MCPTT client </w:t>
      </w:r>
      <w:r>
        <w:t>3</w:t>
      </w:r>
      <w:r w:rsidRPr="008C6337">
        <w:t xml:space="preserve"> is notified about the</w:t>
      </w:r>
      <w:r>
        <w:t xml:space="preserve"> incoming call.</w:t>
      </w:r>
    </w:p>
    <w:p w14:paraId="5D0FEFBF" w14:textId="77777777" w:rsidR="000F756C" w:rsidRDefault="000F756C" w:rsidP="000F756C">
      <w:pPr>
        <w:pStyle w:val="B1"/>
      </w:pPr>
      <w:r w:rsidRPr="008270B2">
        <w:t>1</w:t>
      </w:r>
      <w:r>
        <w:t>8</w:t>
      </w:r>
      <w:r w:rsidRPr="008270B2">
        <w:t>.</w:t>
      </w:r>
      <w:r w:rsidRPr="008270B2">
        <w:tab/>
        <w:t xml:space="preserve">MCPTT </w:t>
      </w:r>
      <w:r>
        <w:t>client 3</w:t>
      </w:r>
      <w:r w:rsidRPr="008270B2">
        <w:t xml:space="preserve"> sends</w:t>
      </w:r>
      <w:r>
        <w:t xml:space="preserve"> an MCPTT private call response back to the MCPTT server 2.</w:t>
      </w:r>
    </w:p>
    <w:p w14:paraId="476D4F73" w14:textId="77777777" w:rsidR="000F756C" w:rsidRDefault="000F756C" w:rsidP="000F756C">
      <w:pPr>
        <w:pStyle w:val="B1"/>
      </w:pPr>
      <w:r>
        <w:t>19.</w:t>
      </w:r>
      <w:r>
        <w:tab/>
      </w:r>
      <w:r w:rsidRPr="008270B2">
        <w:t xml:space="preserve">MCPTT </w:t>
      </w:r>
      <w:r>
        <w:t>server 2</w:t>
      </w:r>
      <w:r w:rsidRPr="008270B2">
        <w:t xml:space="preserve"> sends</w:t>
      </w:r>
      <w:r>
        <w:t xml:space="preserve"> an MCPTT private call response back to the MCPTT server 1.</w:t>
      </w:r>
    </w:p>
    <w:p w14:paraId="478DB92E" w14:textId="77777777" w:rsidR="000F756C" w:rsidRDefault="000F756C" w:rsidP="000F756C">
      <w:pPr>
        <w:pStyle w:val="B1"/>
      </w:pPr>
      <w:r>
        <w:t>20.</w:t>
      </w:r>
      <w:r>
        <w:tab/>
        <w:t xml:space="preserve">The </w:t>
      </w:r>
      <w:r w:rsidRPr="008270B2">
        <w:t>MCPTT server</w:t>
      </w:r>
      <w:r>
        <w:t xml:space="preserve"> 1 forwards the MCPTT private call response towards MCPTT client 1.</w:t>
      </w:r>
    </w:p>
    <w:p w14:paraId="230601B7" w14:textId="77777777" w:rsidR="000F756C" w:rsidRDefault="000F756C" w:rsidP="000F756C">
      <w:pPr>
        <w:pStyle w:val="B1"/>
      </w:pPr>
      <w:r>
        <w:t>21.</w:t>
      </w:r>
      <w:r>
        <w:tab/>
      </w:r>
      <w:r w:rsidRPr="003C3E6D">
        <w:t>MCPTT client 1 sends an MCPTT call transfer response back to</w:t>
      </w:r>
      <w:r>
        <w:t xml:space="preserve"> </w:t>
      </w:r>
      <w:r w:rsidRPr="005821E0">
        <w:t>MCPTT server 1</w:t>
      </w:r>
      <w:r w:rsidRPr="003C3E6D">
        <w:t>.</w:t>
      </w:r>
    </w:p>
    <w:p w14:paraId="387C8174" w14:textId="77777777" w:rsidR="000F756C" w:rsidRDefault="000F756C" w:rsidP="000F756C">
      <w:pPr>
        <w:pStyle w:val="B1"/>
      </w:pPr>
      <w:r>
        <w:lastRenderedPageBreak/>
        <w:t>22.</w:t>
      </w:r>
      <w:r>
        <w:tab/>
        <w:t xml:space="preserve">The </w:t>
      </w:r>
      <w:r w:rsidRPr="008270B2">
        <w:t>MCPTT server</w:t>
      </w:r>
      <w:r>
        <w:t xml:space="preserve"> 1 forwards the MCPTT private transfer response towards MCPTT client 2</w:t>
      </w:r>
      <w:r w:rsidRPr="0042511B">
        <w:t>.</w:t>
      </w:r>
    </w:p>
    <w:p w14:paraId="1B7F0CEB" w14:textId="77777777" w:rsidR="000F756C" w:rsidRDefault="000F756C" w:rsidP="000F756C">
      <w:pPr>
        <w:pStyle w:val="B1"/>
      </w:pPr>
      <w:r>
        <w:t>23.</w:t>
      </w:r>
      <w:r>
        <w:tab/>
      </w:r>
      <w:r w:rsidRPr="00B81A23">
        <w:t xml:space="preserve">MCPTT client </w:t>
      </w:r>
      <w:r>
        <w:t>2</w:t>
      </w:r>
      <w:r w:rsidRPr="00B81A23">
        <w:t xml:space="preserve"> initiates release of the private call between MCPTT client </w:t>
      </w:r>
      <w:r>
        <w:t>1</w:t>
      </w:r>
      <w:r w:rsidRPr="00B81A23">
        <w:t xml:space="preserve"> and MCPTT client 2 as described in subclause 10.7.2.3.</w:t>
      </w:r>
    </w:p>
    <w:p w14:paraId="741F5BAD" w14:textId="77777777" w:rsidR="000F756C" w:rsidRDefault="000F756C" w:rsidP="000F756C">
      <w:pPr>
        <w:pStyle w:val="B1"/>
      </w:pPr>
      <w:r>
        <w:t>24.</w:t>
      </w:r>
      <w:r>
        <w:tab/>
      </w:r>
      <w:r w:rsidRPr="005B2A18">
        <w:t>The media plane fo</w:t>
      </w:r>
      <w:r>
        <w:t>r communication between MCPTT client 1 and MCPTT client 3 is established.</w:t>
      </w:r>
    </w:p>
    <w:p w14:paraId="55AB3562" w14:textId="77777777" w:rsidR="000F756C" w:rsidRDefault="000F756C" w:rsidP="000F756C">
      <w:pPr>
        <w:pStyle w:val="Heading5"/>
      </w:pPr>
      <w:bookmarkStart w:id="1092" w:name="_Toc187011278"/>
      <w:r w:rsidRPr="00546DAE">
        <w:t>10.7.6.2.</w:t>
      </w:r>
      <w:r>
        <w:t>4</w:t>
      </w:r>
      <w:r>
        <w:tab/>
        <w:t xml:space="preserve">MCPTT private call announced transfer with transferring MCPTT user in </w:t>
      </w:r>
      <w:r w:rsidRPr="00355630">
        <w:t>partner MCPTT system</w:t>
      </w:r>
      <w:bookmarkEnd w:id="1092"/>
    </w:p>
    <w:p w14:paraId="242BD9A7" w14:textId="77777777" w:rsidR="000F756C" w:rsidRDefault="000F756C" w:rsidP="000F756C">
      <w:pPr>
        <w:rPr>
          <w:lang w:val="en-US"/>
        </w:rPr>
      </w:pPr>
      <w:r w:rsidRPr="007E5077">
        <w:rPr>
          <w:lang w:val="en-US"/>
        </w:rPr>
        <w:t xml:space="preserve">The </w:t>
      </w:r>
      <w:r>
        <w:rPr>
          <w:lang w:val="en-US"/>
        </w:rPr>
        <w:t xml:space="preserve">procedure for MCPTT private call </w:t>
      </w:r>
      <w:r w:rsidRPr="001425EA">
        <w:rPr>
          <w:lang w:val="en-US"/>
        </w:rPr>
        <w:t>announced</w:t>
      </w:r>
      <w:r>
        <w:rPr>
          <w:lang w:val="en-US"/>
        </w:rPr>
        <w:t xml:space="preserve"> </w:t>
      </w:r>
      <w:r>
        <w:t>transfer</w:t>
      </w:r>
      <w:r w:rsidDel="007A3061">
        <w:rPr>
          <w:lang w:val="en-US"/>
        </w:rPr>
        <w:t xml:space="preserve"> </w:t>
      </w:r>
      <w:r>
        <w:rPr>
          <w:lang w:val="en-US"/>
        </w:rPr>
        <w:t xml:space="preserve">covers the case where an MCPTT client requests an ongoing MCPTT private call (with or without floor control) to be </w:t>
      </w:r>
      <w:r>
        <w:t>transferred</w:t>
      </w:r>
      <w:r w:rsidDel="007A3061">
        <w:rPr>
          <w:lang w:val="en-US"/>
        </w:rPr>
        <w:t xml:space="preserve"> </w:t>
      </w:r>
      <w:r>
        <w:rPr>
          <w:lang w:val="en-US"/>
        </w:rPr>
        <w:t>to another MCPTT user with prior announcement.</w:t>
      </w:r>
    </w:p>
    <w:p w14:paraId="4149A878" w14:textId="77777777" w:rsidR="000F756C" w:rsidRDefault="000F756C" w:rsidP="000F756C">
      <w:r>
        <w:t>Figure </w:t>
      </w:r>
      <w:r w:rsidRPr="00546DAE">
        <w:t>10.7.6.2.</w:t>
      </w:r>
      <w:r>
        <w:t>4</w:t>
      </w:r>
      <w:r w:rsidRPr="00687DBB">
        <w:t xml:space="preserve">-1 below illustrates </w:t>
      </w:r>
      <w:r>
        <w:t xml:space="preserve">the </w:t>
      </w:r>
      <w:r w:rsidRPr="00687DBB">
        <w:rPr>
          <w:lang w:eastAsia="zh-CN"/>
        </w:rPr>
        <w:t>procedure</w:t>
      </w:r>
      <w:r>
        <w:rPr>
          <w:lang w:eastAsia="zh-CN"/>
        </w:rPr>
        <w:t xml:space="preserve"> </w:t>
      </w:r>
      <w:r>
        <w:t xml:space="preserve">for MCPTT private call announced transfer </w:t>
      </w:r>
      <w:r w:rsidRPr="00EE6F0D">
        <w:t>with transferring MCPTT user in partner MCPTT system</w:t>
      </w:r>
      <w:r>
        <w:t>.</w:t>
      </w:r>
    </w:p>
    <w:p w14:paraId="41D0E467" w14:textId="77777777" w:rsidR="000F756C" w:rsidRDefault="000F756C" w:rsidP="000F756C">
      <w:pPr>
        <w:pStyle w:val="NO"/>
      </w:pPr>
      <w:r w:rsidRPr="003B1530">
        <w:t>NOTE</w:t>
      </w:r>
      <w:r>
        <w:t> 1</w:t>
      </w:r>
      <w:r w:rsidRPr="003B1530">
        <w:t>:</w:t>
      </w:r>
      <w:r w:rsidRPr="003B1530">
        <w:tab/>
        <w:t xml:space="preserve">The procedure for MCPTT private call </w:t>
      </w:r>
      <w:r>
        <w:t>un</w:t>
      </w:r>
      <w:r w:rsidRPr="003B1530">
        <w:t>announced transfer is very similar, the only difference is that steps 2-6 are skipped.</w:t>
      </w:r>
    </w:p>
    <w:p w14:paraId="05D710F9" w14:textId="77777777" w:rsidR="000F756C" w:rsidRPr="00687DBB" w:rsidRDefault="000F756C" w:rsidP="000F756C">
      <w:r w:rsidRPr="00687DBB">
        <w:t>Pre-conditions:</w:t>
      </w:r>
    </w:p>
    <w:p w14:paraId="26B2D3DC" w14:textId="77777777" w:rsidR="000F756C" w:rsidRDefault="000F756C" w:rsidP="000F756C">
      <w:pPr>
        <w:pStyle w:val="B1"/>
      </w:pPr>
      <w:r w:rsidRPr="006A378F">
        <w:t>1.</w:t>
      </w:r>
      <w:r>
        <w:tab/>
        <w:t>MCPTT client 3 is authorized to use call transfer.</w:t>
      </w:r>
    </w:p>
    <w:p w14:paraId="357669A0" w14:textId="77777777" w:rsidR="000F756C" w:rsidRDefault="000F756C" w:rsidP="000F756C">
      <w:pPr>
        <w:pStyle w:val="B1"/>
      </w:pPr>
      <w:r>
        <w:t>2</w:t>
      </w:r>
      <w:r w:rsidRPr="006A378F">
        <w:t>.</w:t>
      </w:r>
      <w:r>
        <w:tab/>
        <w:t>MCPTT client 1 is authorized to make private calls to MCPTT client 3.</w:t>
      </w:r>
    </w:p>
    <w:p w14:paraId="1ABEFCA3" w14:textId="77777777" w:rsidR="000F756C" w:rsidRDefault="000F756C" w:rsidP="000F756C">
      <w:pPr>
        <w:pStyle w:val="B1"/>
      </w:pPr>
      <w:r>
        <w:t>3</w:t>
      </w:r>
      <w:r w:rsidRPr="00530C49">
        <w:t>.</w:t>
      </w:r>
      <w:r w:rsidRPr="00530C49">
        <w:tab/>
        <w:t xml:space="preserve">MCPTT client </w:t>
      </w:r>
      <w:r>
        <w:t>3</w:t>
      </w:r>
      <w:r w:rsidRPr="00530C49">
        <w:t xml:space="preserve"> is authorized to make private calls to </w:t>
      </w:r>
      <w:r>
        <w:t xml:space="preserve">MCPTT </w:t>
      </w:r>
      <w:r w:rsidRPr="00530C49">
        <w:t xml:space="preserve">client </w:t>
      </w:r>
      <w:r>
        <w:t>2.</w:t>
      </w:r>
    </w:p>
    <w:p w14:paraId="2BEEC711" w14:textId="77777777" w:rsidR="000F756C" w:rsidRDefault="000F756C" w:rsidP="000F756C">
      <w:pPr>
        <w:pStyle w:val="B1"/>
      </w:pPr>
      <w:r>
        <w:t>4.</w:t>
      </w:r>
      <w:r>
        <w:tab/>
        <w:t>MCPTT client 3 is authorized to transfer private calls to MCPTT client 2.</w:t>
      </w:r>
    </w:p>
    <w:p w14:paraId="0257A674" w14:textId="77777777" w:rsidR="000F756C" w:rsidRDefault="000F756C" w:rsidP="000F756C">
      <w:pPr>
        <w:pStyle w:val="B1"/>
        <w:rPr>
          <w:lang w:val="en-US"/>
        </w:rPr>
      </w:pPr>
      <w:r w:rsidRPr="00031B32">
        <w:rPr>
          <w:lang w:val="en-US"/>
        </w:rPr>
        <w:t>5.</w:t>
      </w:r>
      <w:r w:rsidRPr="00031B32">
        <w:rPr>
          <w:lang w:val="en-US"/>
        </w:rPr>
        <w:tab/>
        <w:t xml:space="preserve">MCPTT client </w:t>
      </w:r>
      <w:r>
        <w:rPr>
          <w:lang w:val="en-US"/>
        </w:rPr>
        <w:t>3</w:t>
      </w:r>
      <w:r w:rsidRPr="00031B32">
        <w:rPr>
          <w:lang w:val="en-US"/>
        </w:rPr>
        <w:t xml:space="preserve"> supports simultaneous sessions for MCPTT </w:t>
      </w:r>
      <w:r>
        <w:rPr>
          <w:lang w:val="en-US"/>
        </w:rPr>
        <w:t xml:space="preserve">private </w:t>
      </w:r>
      <w:r w:rsidRPr="00031B32">
        <w:rPr>
          <w:lang w:val="en-US"/>
        </w:rPr>
        <w:t>c</w:t>
      </w:r>
      <w:r>
        <w:rPr>
          <w:lang w:val="en-US"/>
        </w:rPr>
        <w:t>alls</w:t>
      </w:r>
      <w:r w:rsidRPr="00031B32">
        <w:rPr>
          <w:lang w:val="en-US"/>
        </w:rPr>
        <w:t xml:space="preserve"> (10.8).</w:t>
      </w:r>
    </w:p>
    <w:p w14:paraId="77996A5B" w14:textId="77777777" w:rsidR="000F756C" w:rsidRPr="00031B32" w:rsidRDefault="000F756C" w:rsidP="000F756C">
      <w:pPr>
        <w:pStyle w:val="B1"/>
        <w:rPr>
          <w:lang w:val="en-US"/>
        </w:rPr>
      </w:pPr>
      <w:r>
        <w:rPr>
          <w:lang w:val="en-US"/>
        </w:rPr>
        <w:t>6.</w:t>
      </w:r>
      <w:r>
        <w:rPr>
          <w:lang w:val="en-US"/>
        </w:rPr>
        <w:tab/>
      </w:r>
      <w:r w:rsidRPr="00177C1A">
        <w:rPr>
          <w:lang w:val="en-US"/>
        </w:rPr>
        <w:t>MCPTT client 1 has the necessary security information to initiate a private call with MCPTT client 2 and MCPTT client 3</w:t>
      </w:r>
      <w:r>
        <w:rPr>
          <w:lang w:val="en-US"/>
        </w:rPr>
        <w:t xml:space="preserve">, and </w:t>
      </w:r>
      <w:r w:rsidRPr="00177C1A">
        <w:rPr>
          <w:lang w:val="en-US"/>
        </w:rPr>
        <w:t xml:space="preserve">MCPTT client </w:t>
      </w:r>
      <w:r>
        <w:rPr>
          <w:lang w:val="en-US"/>
        </w:rPr>
        <w:t>3</w:t>
      </w:r>
      <w:r w:rsidRPr="00177C1A">
        <w:rPr>
          <w:lang w:val="en-US"/>
        </w:rPr>
        <w:t xml:space="preserve"> has the necessary security information to initiate a private call with MCPTT client </w:t>
      </w:r>
      <w:r>
        <w:rPr>
          <w:lang w:val="en-US"/>
        </w:rPr>
        <w:t>2</w:t>
      </w:r>
      <w:r w:rsidRPr="00177C1A">
        <w:rPr>
          <w:lang w:val="en-US"/>
        </w:rPr>
        <w:t xml:space="preserve"> if end2end encryption is required for the private call.</w:t>
      </w:r>
    </w:p>
    <w:p w14:paraId="53922A6F" w14:textId="77777777" w:rsidR="000F756C" w:rsidRDefault="000F756C" w:rsidP="000F756C">
      <w:pPr>
        <w:pStyle w:val="TH"/>
        <w:rPr>
          <w:noProof/>
        </w:rPr>
      </w:pPr>
      <w:r>
        <w:rPr>
          <w:noProof/>
        </w:rPr>
        <w:object w:dxaOrig="14893" w:dyaOrig="17329" w14:anchorId="61A7B05F">
          <v:shape id="_x0000_i1104" type="#_x0000_t75" style="width:466pt;height:493.65pt" o:ole="">
            <v:imagedata r:id="rId164" o:title=""/>
          </v:shape>
          <o:OLEObject Type="Embed" ProgID="Visio.Drawing.11" ShapeID="_x0000_i1104" DrawAspect="Content" ObjectID="_1797624561" r:id="rId165"/>
        </w:object>
      </w:r>
    </w:p>
    <w:p w14:paraId="2972BB2B" w14:textId="77777777" w:rsidR="000F756C" w:rsidRDefault="000F756C" w:rsidP="000F756C">
      <w:pPr>
        <w:pStyle w:val="TF"/>
        <w:rPr>
          <w:noProof/>
        </w:rPr>
      </w:pPr>
      <w:r>
        <w:t>Figure </w:t>
      </w:r>
      <w:r w:rsidRPr="00546DAE">
        <w:t>10.7.6.2.</w:t>
      </w:r>
      <w:r>
        <w:t>4</w:t>
      </w:r>
      <w:r w:rsidRPr="00687DBB">
        <w:t xml:space="preserve">-1: </w:t>
      </w:r>
      <w:r>
        <w:t xml:space="preserve">MCPTT private call announced transfer </w:t>
      </w:r>
      <w:r w:rsidRPr="00355630">
        <w:t>transferring MCPTT user in partner MCPTT system</w:t>
      </w:r>
    </w:p>
    <w:p w14:paraId="3183281B" w14:textId="77777777" w:rsidR="000F756C" w:rsidRDefault="000F756C" w:rsidP="000F756C">
      <w:pPr>
        <w:pStyle w:val="B1"/>
      </w:pPr>
      <w:r>
        <w:t>1</w:t>
      </w:r>
      <w:r w:rsidRPr="006A378F">
        <w:t>.</w:t>
      </w:r>
      <w:r>
        <w:tab/>
        <w:t xml:space="preserve">MCPTT client </w:t>
      </w:r>
      <w:r w:rsidRPr="00AB5FED">
        <w:t xml:space="preserve">1 </w:t>
      </w:r>
      <w:r>
        <w:t>initiates an MCPTT private call to MCPTT client 3 using the normal MCPTT call establishment as described in subclause 10.7.2.3. The MCPTT private</w:t>
      </w:r>
      <w:r w:rsidRPr="00713508">
        <w:t xml:space="preserve"> call</w:t>
      </w:r>
      <w:r>
        <w:t xml:space="preserve"> is</w:t>
      </w:r>
      <w:r w:rsidRPr="00713508">
        <w:t xml:space="preserve"> established</w:t>
      </w:r>
      <w:r>
        <w:t>, and the user at MCPTT client 1 can talk with the user at MCPTT client 3. The user at MCPTT client 3 decides to transfer the call.</w:t>
      </w:r>
    </w:p>
    <w:p w14:paraId="0FA6523A" w14:textId="77777777" w:rsidR="000F756C" w:rsidRDefault="000F756C" w:rsidP="000F756C">
      <w:pPr>
        <w:pStyle w:val="NO"/>
      </w:pPr>
      <w:r w:rsidRPr="003A0741">
        <w:t>NOTE</w:t>
      </w:r>
      <w:r>
        <w:t> 2</w:t>
      </w:r>
      <w:r w:rsidRPr="003A0741">
        <w:t>:</w:t>
      </w:r>
      <w:r w:rsidRPr="003A0741">
        <w:tab/>
      </w:r>
      <w:r>
        <w:t xml:space="preserve">The procedure for </w:t>
      </w:r>
      <w:r>
        <w:rPr>
          <w:rFonts w:eastAsia="SimSun"/>
        </w:rPr>
        <w:t>p</w:t>
      </w:r>
      <w:r w:rsidRPr="00B7249A">
        <w:rPr>
          <w:rFonts w:eastAsia="SimSun"/>
        </w:rPr>
        <w:t>rivate call using functional alias towards a partner MC system</w:t>
      </w:r>
      <w:r>
        <w:t xml:space="preserve"> is defined in clause 10.16.3 </w:t>
      </w:r>
      <w:r w:rsidRPr="00BD482A">
        <w:t>in</w:t>
      </w:r>
      <w:r>
        <w:t xml:space="preserve"> </w:t>
      </w:r>
      <w:r w:rsidRPr="00BD482A">
        <w:t>3GPP</w:t>
      </w:r>
      <w:r>
        <w:t> </w:t>
      </w:r>
      <w:r w:rsidRPr="00BD482A">
        <w:t>TS</w:t>
      </w:r>
      <w:r>
        <w:t> </w:t>
      </w:r>
      <w:r w:rsidRPr="00BD482A">
        <w:t>23.280[16]</w:t>
      </w:r>
      <w:r>
        <w:t>.</w:t>
      </w:r>
    </w:p>
    <w:p w14:paraId="7AAD3A4E" w14:textId="77777777" w:rsidR="000F756C" w:rsidRDefault="000F756C" w:rsidP="000F756C">
      <w:pPr>
        <w:pStyle w:val="B1"/>
      </w:pPr>
      <w:r>
        <w:t>2.</w:t>
      </w:r>
      <w:r>
        <w:tab/>
        <w:t>The MCPTT user at MCPTT client 3 puts the call with MCPTT user at MCPTT client 1 on hold.</w:t>
      </w:r>
    </w:p>
    <w:p w14:paraId="62A2CE3A" w14:textId="14E66426" w:rsidR="000F756C" w:rsidRDefault="000F756C" w:rsidP="000F756C">
      <w:pPr>
        <w:pStyle w:val="B1"/>
      </w:pPr>
      <w:r>
        <w:t>3</w:t>
      </w:r>
      <w:r w:rsidRPr="008D7B50">
        <w:t>.</w:t>
      </w:r>
      <w:r w:rsidRPr="008D7B50">
        <w:tab/>
        <w:t xml:space="preserve">MCPTT client </w:t>
      </w:r>
      <w:r>
        <w:t>3</w:t>
      </w:r>
      <w:r w:rsidRPr="008D7B50">
        <w:t xml:space="preserve"> initiates an MCPTT private call to MCPTT client </w:t>
      </w:r>
      <w:r>
        <w:t>2</w:t>
      </w:r>
      <w:r w:rsidRPr="008D7B50">
        <w:t xml:space="preserve"> using the normal MCPTT call establishment procedures </w:t>
      </w:r>
      <w:r w:rsidRPr="00333E2F">
        <w:t>as described in subclause</w:t>
      </w:r>
      <w:r w:rsidRPr="008D7B50">
        <w:t xml:space="preserve"> </w:t>
      </w:r>
      <w:bookmarkStart w:id="1093" w:name="_Hlk96097151"/>
      <w:r w:rsidRPr="008D7B50">
        <w:t>1</w:t>
      </w:r>
      <w:bookmarkStart w:id="1094" w:name="_Hlk96097032"/>
      <w:r w:rsidRPr="008D7B50">
        <w:t>0.7.2.</w:t>
      </w:r>
      <w:r>
        <w:t>3</w:t>
      </w:r>
      <w:bookmarkEnd w:id="1093"/>
      <w:bookmarkEnd w:id="1094"/>
      <w:r w:rsidRPr="008D7B50">
        <w:t>.</w:t>
      </w:r>
      <w:r>
        <w:t xml:space="preserve"> The MCPTT privat</w:t>
      </w:r>
      <w:r w:rsidR="00DB2082">
        <w:t>e</w:t>
      </w:r>
      <w:r w:rsidRPr="00713508">
        <w:t xml:space="preserve"> call</w:t>
      </w:r>
      <w:r>
        <w:t xml:space="preserve"> is</w:t>
      </w:r>
      <w:r w:rsidRPr="00713508">
        <w:t xml:space="preserve"> established</w:t>
      </w:r>
      <w:r>
        <w:t xml:space="preserve">, and the </w:t>
      </w:r>
      <w:r w:rsidRPr="001C30F2">
        <w:t xml:space="preserve">user at MCPTT client </w:t>
      </w:r>
      <w:r>
        <w:t>3</w:t>
      </w:r>
      <w:r w:rsidRPr="001C30F2">
        <w:t xml:space="preserve"> can talk with the user at MCPTT client </w:t>
      </w:r>
      <w:r>
        <w:t>2.</w:t>
      </w:r>
    </w:p>
    <w:p w14:paraId="1ACE65B5" w14:textId="77777777" w:rsidR="000F756C" w:rsidRDefault="000F756C" w:rsidP="000F756C">
      <w:pPr>
        <w:pStyle w:val="NO"/>
      </w:pPr>
      <w:r w:rsidRPr="003A0741">
        <w:t>NOTE</w:t>
      </w:r>
      <w:r>
        <w:t> 3</w:t>
      </w:r>
      <w:r w:rsidRPr="003A0741">
        <w:t>:</w:t>
      </w:r>
      <w:r w:rsidRPr="003A0741">
        <w:tab/>
        <w:t xml:space="preserve">The </w:t>
      </w:r>
      <w:r>
        <w:t>procedure</w:t>
      </w:r>
      <w:r w:rsidRPr="003A0741">
        <w:t xml:space="preserve"> for private call using functional alias towards a partner MC system is defined in clause</w:t>
      </w:r>
      <w:r>
        <w:t xml:space="preserve"> 10.16.3 </w:t>
      </w:r>
      <w:r w:rsidRPr="00BD482A">
        <w:t>in</w:t>
      </w:r>
      <w:r>
        <w:t xml:space="preserve"> </w:t>
      </w:r>
      <w:r w:rsidRPr="00BD482A">
        <w:t>3GPP</w:t>
      </w:r>
      <w:r>
        <w:t> </w:t>
      </w:r>
      <w:r w:rsidRPr="00BD482A">
        <w:t>TS</w:t>
      </w:r>
      <w:r>
        <w:t> </w:t>
      </w:r>
      <w:r w:rsidRPr="00BD482A">
        <w:t>23.280[16]</w:t>
      </w:r>
      <w:r>
        <w:t>.</w:t>
      </w:r>
    </w:p>
    <w:p w14:paraId="7B209409" w14:textId="77777777" w:rsidR="000F756C" w:rsidRDefault="000F756C" w:rsidP="000F756C">
      <w:pPr>
        <w:pStyle w:val="B1"/>
      </w:pPr>
      <w:r>
        <w:lastRenderedPageBreak/>
        <w:t>4.</w:t>
      </w:r>
      <w:r>
        <w:tab/>
      </w:r>
      <w:r w:rsidRPr="008D7B50">
        <w:t xml:space="preserve">The user at MCPTT client </w:t>
      </w:r>
      <w:r>
        <w:t>3</w:t>
      </w:r>
      <w:r w:rsidRPr="008D7B50">
        <w:t xml:space="preserve"> can talk with the user at MCPTT client </w:t>
      </w:r>
      <w:r>
        <w:t>2 and announce the call transfer</w:t>
      </w:r>
      <w:r w:rsidRPr="008D7B50">
        <w:t>.</w:t>
      </w:r>
    </w:p>
    <w:p w14:paraId="2BDC21D2" w14:textId="77777777" w:rsidR="000F756C" w:rsidRDefault="000F756C" w:rsidP="000F756C">
      <w:pPr>
        <w:pStyle w:val="B1"/>
      </w:pPr>
      <w:r>
        <w:t>5</w:t>
      </w:r>
      <w:r w:rsidRPr="003A5B15">
        <w:t>.</w:t>
      </w:r>
      <w:r w:rsidRPr="003A5B15">
        <w:tab/>
        <w:t xml:space="preserve">The </w:t>
      </w:r>
      <w:r w:rsidRPr="008D7B50">
        <w:t xml:space="preserve">MCPTT client </w:t>
      </w:r>
      <w:r>
        <w:t>3</w:t>
      </w:r>
      <w:r w:rsidRPr="008D7B50">
        <w:t xml:space="preserve"> </w:t>
      </w:r>
      <w:r>
        <w:t xml:space="preserve">releases the </w:t>
      </w:r>
      <w:r w:rsidRPr="008D7B50">
        <w:t xml:space="preserve">MCPTT private call </w:t>
      </w:r>
      <w:r>
        <w:t xml:space="preserve">with </w:t>
      </w:r>
      <w:r w:rsidRPr="008D7B50">
        <w:t xml:space="preserve">MCPTT client </w:t>
      </w:r>
      <w:r>
        <w:t>2</w:t>
      </w:r>
      <w:r w:rsidRPr="008D7B50">
        <w:t xml:space="preserve"> using the normal MCPTT call </w:t>
      </w:r>
      <w:r>
        <w:t xml:space="preserve">release </w:t>
      </w:r>
      <w:r w:rsidRPr="008D7B50">
        <w:t xml:space="preserve">procedure </w:t>
      </w:r>
      <w:r w:rsidRPr="004A663A">
        <w:t>as described in subclause</w:t>
      </w:r>
      <w:r w:rsidRPr="008D7B50">
        <w:t xml:space="preserve"> 10.7.2.</w:t>
      </w:r>
      <w:r>
        <w:t>3</w:t>
      </w:r>
      <w:r w:rsidRPr="008D7B50">
        <w:t>.</w:t>
      </w:r>
      <w:r>
        <w:t xml:space="preserve"> </w:t>
      </w:r>
      <w:r w:rsidRPr="003513D1">
        <w:t>This step can occur at any time after step 4.</w:t>
      </w:r>
    </w:p>
    <w:p w14:paraId="370A3534" w14:textId="77777777" w:rsidR="000F756C" w:rsidRDefault="000F756C" w:rsidP="000F756C">
      <w:pPr>
        <w:pStyle w:val="B1"/>
      </w:pPr>
      <w:r>
        <w:t>6.</w:t>
      </w:r>
      <w:r w:rsidRPr="003A5B15">
        <w:tab/>
      </w:r>
      <w:r>
        <w:t>T</w:t>
      </w:r>
      <w:r w:rsidRPr="003A5B15">
        <w:t xml:space="preserve">he MCPTT user at MCPTT client </w:t>
      </w:r>
      <w:r>
        <w:t>3</w:t>
      </w:r>
      <w:r w:rsidRPr="003A5B15">
        <w:t xml:space="preserve"> </w:t>
      </w:r>
      <w:r>
        <w:t xml:space="preserve">puts </w:t>
      </w:r>
      <w:r w:rsidRPr="003A5B15">
        <w:t>the call</w:t>
      </w:r>
      <w:r>
        <w:t xml:space="preserve"> with MCPTT client 1 off hold and confirms that the call will be transferred.</w:t>
      </w:r>
    </w:p>
    <w:p w14:paraId="1DA7E369" w14:textId="77777777" w:rsidR="000F756C" w:rsidRDefault="000F756C" w:rsidP="000F756C">
      <w:pPr>
        <w:pStyle w:val="B1"/>
      </w:pPr>
      <w:r>
        <w:t>7.</w:t>
      </w:r>
      <w:r>
        <w:tab/>
        <w:t>The MCPTT client 3 sends an MCPTT call transfer</w:t>
      </w:r>
      <w:r w:rsidRPr="009C2BD8" w:rsidDel="007A3061">
        <w:t xml:space="preserve"> </w:t>
      </w:r>
      <w:r>
        <w:t>request to the MCPTT server 2.</w:t>
      </w:r>
    </w:p>
    <w:p w14:paraId="4CCBEC9D" w14:textId="77777777" w:rsidR="000F756C" w:rsidRDefault="000F756C" w:rsidP="000F756C">
      <w:pPr>
        <w:pStyle w:val="B1"/>
      </w:pPr>
      <w:r>
        <w:t>8.</w:t>
      </w:r>
      <w:r>
        <w:tab/>
        <w:t>The MCPTT server 2 verifies that MCPTT client 3 is authorized to transfer the MCPTT private call to MCPTT client 2.</w:t>
      </w:r>
      <w:r w:rsidRPr="00B14B98">
        <w:t xml:space="preserve"> </w:t>
      </w:r>
      <w:r>
        <w:t xml:space="preserve">This check is based on entries in the user profile of the user at MCPTT client 3. First, the MCPTT server 2 checks the value of the </w:t>
      </w:r>
      <w:r w:rsidRPr="004F4388">
        <w:t>"</w:t>
      </w:r>
      <w:r>
        <w:t>Allow private call transfer</w:t>
      </w:r>
      <w:r w:rsidRPr="004F4388">
        <w:t>"</w:t>
      </w:r>
      <w:r>
        <w:t xml:space="preserve"> entry. If it is false, the authorization check has failed, and the procedure continues with step 10. Otherwise, the MCPTT server 2 checks if the </w:t>
      </w:r>
      <w:r w:rsidRPr="006B7D33">
        <w:t>"</w:t>
      </w:r>
      <w:r w:rsidRPr="00AB5FED">
        <w:t xml:space="preserve">Authorised </w:t>
      </w:r>
      <w:r>
        <w:t>to transfer private calls to any MCPTT user</w:t>
      </w:r>
      <w:r w:rsidRPr="006B7D33">
        <w:t>"</w:t>
      </w:r>
      <w:r>
        <w:t xml:space="preserve"> entry is true. If this is the case the check has passed, and for target type of MCPTT ID the procedure continues with step 10 and for target ID type of functional alias the procedure continues with step 9. The subsequent checking depends on the type of target ID. If the target ID is an MCPTT ID, the MCPTT server 2 checks for a matching entry of the target MCPTT ID in the </w:t>
      </w:r>
      <w:r w:rsidRPr="006B7D33">
        <w:t>"</w:t>
      </w:r>
      <w:r>
        <w:t>List of MCPTT users that the MCPTT user is a</w:t>
      </w:r>
      <w:r w:rsidRPr="00AB5FED">
        <w:t>uthoris</w:t>
      </w:r>
      <w:r>
        <w:t>ed</w:t>
      </w:r>
      <w:r w:rsidRPr="00AB5FED">
        <w:t xml:space="preserve"> to </w:t>
      </w:r>
      <w:r>
        <w:t>use as targets for call transfer</w:t>
      </w:r>
      <w:r w:rsidRPr="006B7D33">
        <w:t>"</w:t>
      </w:r>
      <w:r>
        <w:t xml:space="preserve"> list. If a matching entry is found, the check has passed, if no matching entry is found the check has failed, for any outcome the procedure continues with step 10. </w:t>
      </w:r>
      <w:r w:rsidRPr="00D41FD5">
        <w:t xml:space="preserve">If the target ID is a </w:t>
      </w:r>
      <w:r>
        <w:t>functional alias</w:t>
      </w:r>
      <w:r w:rsidRPr="00D41FD5">
        <w:t>, the MCPTT server</w:t>
      </w:r>
      <w:r>
        <w:t xml:space="preserve"> 2</w:t>
      </w:r>
      <w:r w:rsidRPr="00D41FD5">
        <w:t xml:space="preserve"> checks for a matching entry of the target </w:t>
      </w:r>
      <w:r>
        <w:t>functional alias</w:t>
      </w:r>
      <w:r w:rsidRPr="00D41FD5">
        <w:t xml:space="preserve"> in the </w:t>
      </w:r>
      <w:r w:rsidRPr="006B7D33">
        <w:t>"</w:t>
      </w:r>
      <w:r w:rsidRPr="00D41FD5">
        <w:t>List of functional aliases that the MCPTT user is authorised to use as targets for call transfer</w:t>
      </w:r>
      <w:r w:rsidRPr="006B7D33">
        <w:t>"</w:t>
      </w:r>
      <w:r w:rsidRPr="00D41FD5">
        <w:t xml:space="preserve"> list. If a matching entry is found, the check </w:t>
      </w:r>
      <w:r>
        <w:t>has</w:t>
      </w:r>
      <w:r w:rsidRPr="00D41FD5">
        <w:t xml:space="preserve"> passed</w:t>
      </w:r>
      <w:r>
        <w:t>, and the procedure continues with step 9</w:t>
      </w:r>
      <w:r w:rsidRPr="00D41FD5">
        <w:t>.</w:t>
      </w:r>
      <w:r>
        <w:t xml:space="preserve"> If no matching entry is found, the authorization check has failed and the procedure continues with step 10.</w:t>
      </w:r>
    </w:p>
    <w:p w14:paraId="46412916" w14:textId="77777777" w:rsidR="000F756C" w:rsidRDefault="000F756C" w:rsidP="000F756C">
      <w:pPr>
        <w:pStyle w:val="B1"/>
      </w:pPr>
      <w:r>
        <w:t>9.</w:t>
      </w:r>
      <w:r>
        <w:tab/>
      </w:r>
      <w:r w:rsidRPr="002B01A1">
        <w:t xml:space="preserve">If the target of the MCPTT private call </w:t>
      </w:r>
      <w:r>
        <w:t>transfer</w:t>
      </w:r>
      <w:r w:rsidRPr="002B01A1">
        <w:t xml:space="preserve"> is a functional alias instead of a</w:t>
      </w:r>
      <w:r>
        <w:t>n</w:t>
      </w:r>
      <w:r w:rsidRPr="002B01A1">
        <w:t xml:space="preserve"> MCPTT ID the MCPTT server </w:t>
      </w:r>
      <w:r>
        <w:t xml:space="preserve">2 </w:t>
      </w:r>
      <w:r w:rsidRPr="002B01A1">
        <w:t>resolves the functional alias to the corresponding MCPTT ID for which the functional alias is active.</w:t>
      </w:r>
    </w:p>
    <w:p w14:paraId="4CD219F7" w14:textId="2B8A94AF" w:rsidR="000F756C" w:rsidRDefault="000F756C" w:rsidP="000F756C">
      <w:pPr>
        <w:pStyle w:val="NO"/>
      </w:pPr>
      <w:r w:rsidRPr="002B01A1">
        <w:t>NOTE</w:t>
      </w:r>
      <w:r>
        <w:t> 4</w:t>
      </w:r>
      <w:r w:rsidRPr="002B01A1">
        <w:t>:</w:t>
      </w:r>
      <w:r w:rsidRPr="002B01A1">
        <w:tab/>
      </w:r>
      <w:r w:rsidRPr="00FD3B1A">
        <w:t xml:space="preserve">Depending on implementation the MCPTT server can apply additional call restrictions and </w:t>
      </w:r>
      <w:r w:rsidRPr="00076E13">
        <w:t>decide whether the call is allowed to proceed with the resolved MCPTT ID(s) (e.g. whether the MCPTT ID is within the allowed area of the functional alias).</w:t>
      </w:r>
      <w:r>
        <w:rPr>
          <w:rFonts w:hint="eastAsia"/>
          <w:lang w:eastAsia="zh-CN"/>
        </w:rPr>
        <w:t xml:space="preserve"> </w:t>
      </w:r>
      <w:r w:rsidRPr="002B01A1">
        <w:t xml:space="preserve">If the MCPTT server detects that the functional alias used as the target of the MCPTT private call </w:t>
      </w:r>
      <w:r>
        <w:t>transfer</w:t>
      </w:r>
      <w:r w:rsidRPr="002B01A1">
        <w:t xml:space="preserve"> is simultaneously active for multiple MCPTT users, then the MCPTT server can proceed by selecting an appropriate MCPTT ID based on some selection criteria</w:t>
      </w:r>
      <w:r w:rsidR="00DB2082" w:rsidRPr="00DB2082">
        <w:t xml:space="preserve"> (e.g. current location of the initiating user to determine the dispatcher who is responsible for the related geographic area)</w:t>
      </w:r>
      <w:r w:rsidRPr="002B01A1">
        <w:t>. The selection of an appropriate MCPTT ID is left to implementation. The selection criteria can include rejection of the call, if no suitable MCPTT ID is selected</w:t>
      </w:r>
      <w:r>
        <w:t>.</w:t>
      </w:r>
    </w:p>
    <w:p w14:paraId="333B04EE" w14:textId="77777777" w:rsidR="000F756C" w:rsidRDefault="000F756C" w:rsidP="000F756C">
      <w:pPr>
        <w:pStyle w:val="B1"/>
      </w:pPr>
      <w:r>
        <w:t>10.</w:t>
      </w:r>
      <w:r>
        <w:tab/>
        <w:t xml:space="preserve">If the authorization check has failed, or the target of the transfer is a functional alias that is not active, or </w:t>
      </w:r>
      <w:r w:rsidRPr="0089152D">
        <w:t xml:space="preserve">the target of the </w:t>
      </w:r>
      <w:r>
        <w:t>transfer</w:t>
      </w:r>
      <w:r w:rsidRPr="0089152D">
        <w:t xml:space="preserve"> is a functional alias</w:t>
      </w:r>
      <w:r>
        <w:t xml:space="preserve"> that is simultaneously active by multiple users and the outcome of the selection is a rejection, the MCPTT private call transfer is cancelled, and the MCPTT server 2 sends an</w:t>
      </w:r>
      <w:r w:rsidRPr="00C455CF">
        <w:t xml:space="preserve"> MCPTT private call</w:t>
      </w:r>
      <w:r>
        <w:t xml:space="preserve"> transfer</w:t>
      </w:r>
      <w:r w:rsidDel="005B1012">
        <w:t xml:space="preserve"> </w:t>
      </w:r>
      <w:r w:rsidRPr="00C455CF">
        <w:t>response</w:t>
      </w:r>
      <w:r>
        <w:t xml:space="preserve"> with result </w:t>
      </w:r>
      <w:r w:rsidRPr="006B7D33">
        <w:t>"</w:t>
      </w:r>
      <w:r>
        <w:t>fail</w:t>
      </w:r>
      <w:r w:rsidRPr="006B7D33">
        <w:t>"</w:t>
      </w:r>
      <w:r>
        <w:t xml:space="preserve"> back to MCPTT client 3. The MCPTT private call between MCPTT client 3 and MCPTT client 2 remains up, and the procedure stops. Otherwise the procedure continues.</w:t>
      </w:r>
    </w:p>
    <w:p w14:paraId="7A38DD06" w14:textId="77777777" w:rsidR="000F756C" w:rsidRDefault="000F756C" w:rsidP="000F756C">
      <w:pPr>
        <w:pStyle w:val="B1"/>
      </w:pPr>
      <w:r>
        <w:t>11.</w:t>
      </w:r>
      <w:r>
        <w:tab/>
      </w:r>
      <w:r w:rsidRPr="000D3875">
        <w:t xml:space="preserve">The MCPTT server </w:t>
      </w:r>
      <w:r>
        <w:t>2</w:t>
      </w:r>
      <w:r w:rsidRPr="000D3875">
        <w:t xml:space="preserve"> sends an MCPTT call transfer request towards the MCPTT </w:t>
      </w:r>
      <w:r>
        <w:t>server</w:t>
      </w:r>
      <w:r w:rsidRPr="000D3875">
        <w:t xml:space="preserve"> 1.</w:t>
      </w:r>
    </w:p>
    <w:p w14:paraId="728422B7" w14:textId="77777777" w:rsidR="000F756C" w:rsidRDefault="000F756C" w:rsidP="000F756C">
      <w:pPr>
        <w:pStyle w:val="B1"/>
      </w:pPr>
      <w:r>
        <w:t>12.</w:t>
      </w:r>
      <w:r>
        <w:tab/>
      </w:r>
      <w:r w:rsidRPr="005B2A18">
        <w:t>The</w:t>
      </w:r>
      <w:r>
        <w:t xml:space="preserve"> MCPTT server 1 sends an MCPTT call transfer</w:t>
      </w:r>
      <w:r w:rsidDel="004A504D">
        <w:t xml:space="preserve"> </w:t>
      </w:r>
      <w:r>
        <w:t>request towards the MCPTT client 1.</w:t>
      </w:r>
    </w:p>
    <w:p w14:paraId="5234CA47" w14:textId="77777777" w:rsidR="000F756C" w:rsidRDefault="000F756C" w:rsidP="000F756C">
      <w:pPr>
        <w:pStyle w:val="B1"/>
      </w:pPr>
      <w:r>
        <w:t>13</w:t>
      </w:r>
      <w:r w:rsidRPr="007771C1">
        <w:t>.</w:t>
      </w:r>
      <w:r>
        <w:tab/>
        <w:t>Optionally the user at MCPTT client 1 is notified that a call transfer</w:t>
      </w:r>
      <w:r w:rsidDel="004A504D">
        <w:t xml:space="preserve"> </w:t>
      </w:r>
      <w:r>
        <w:t>is in progress.</w:t>
      </w:r>
    </w:p>
    <w:p w14:paraId="4E40F31D" w14:textId="77777777" w:rsidR="000F756C" w:rsidRDefault="000F756C" w:rsidP="000F756C">
      <w:pPr>
        <w:pStyle w:val="B1"/>
        <w:rPr>
          <w:lang w:val="en-US"/>
        </w:rPr>
      </w:pPr>
      <w:r>
        <w:t>14</w:t>
      </w:r>
      <w:r w:rsidRPr="0035210E">
        <w:rPr>
          <w:lang w:val="en-US"/>
        </w:rPr>
        <w:t>.</w:t>
      </w:r>
      <w:r w:rsidRPr="0035210E">
        <w:rPr>
          <w:lang w:val="en-US"/>
        </w:rPr>
        <w:tab/>
        <w:t>MCPTT client 1 sends a</w:t>
      </w:r>
      <w:r>
        <w:rPr>
          <w:lang w:val="en-US"/>
        </w:rPr>
        <w:t>n</w:t>
      </w:r>
      <w:r w:rsidRPr="0035210E">
        <w:rPr>
          <w:lang w:val="en-US"/>
        </w:rPr>
        <w:t xml:space="preserve"> MCPTT private call</w:t>
      </w:r>
      <w:r>
        <w:rPr>
          <w:lang w:val="en-US"/>
        </w:rPr>
        <w:t xml:space="preserve"> request towards the MCPTT server 1 that includes a call </w:t>
      </w:r>
      <w:r>
        <w:t>transfer</w:t>
      </w:r>
      <w:r w:rsidDel="004A504D">
        <w:t xml:space="preserve"> </w:t>
      </w:r>
      <w:r>
        <w:rPr>
          <w:lang w:val="en-US"/>
        </w:rPr>
        <w:t>indication set to true.</w:t>
      </w:r>
    </w:p>
    <w:p w14:paraId="2CBB79E6" w14:textId="77777777" w:rsidR="000F756C" w:rsidRDefault="000F756C" w:rsidP="000F756C">
      <w:pPr>
        <w:pStyle w:val="B1"/>
      </w:pPr>
      <w:r>
        <w:t>15</w:t>
      </w:r>
      <w:r w:rsidRPr="0035210E">
        <w:t>.</w:t>
      </w:r>
      <w:r w:rsidRPr="0035210E">
        <w:tab/>
      </w:r>
      <w:r>
        <w:t xml:space="preserve">The </w:t>
      </w:r>
      <w:r w:rsidRPr="0035210E">
        <w:t xml:space="preserve">MCPTT </w:t>
      </w:r>
      <w:r>
        <w:t>server 1 verifies that MCPTT client 1 is authorized to perform the MCPTT private call as a result of the MCPTT private call transfer</w:t>
      </w:r>
      <w:r w:rsidDel="004A504D">
        <w:t xml:space="preserve"> </w:t>
      </w:r>
      <w:r>
        <w:t xml:space="preserve">request </w:t>
      </w:r>
      <w:r w:rsidRPr="008539AB">
        <w:t>based on the fact that the transfer indication is present and set to true in the MCPTT private call request</w:t>
      </w:r>
      <w:r>
        <w:t>.</w:t>
      </w:r>
    </w:p>
    <w:p w14:paraId="2F4048A5" w14:textId="77777777" w:rsidR="000F756C" w:rsidRDefault="000F756C" w:rsidP="000F756C">
      <w:pPr>
        <w:pStyle w:val="NO"/>
        <w:rPr>
          <w:lang w:eastAsia="zh-CN"/>
        </w:rPr>
      </w:pPr>
      <w:r>
        <w:t>NOTE 5:</w:t>
      </w:r>
      <w:r>
        <w:tab/>
      </w:r>
      <w:r>
        <w:rPr>
          <w:lang w:eastAsia="zh-CN"/>
        </w:rPr>
        <w:t xml:space="preserve">For call </w:t>
      </w:r>
      <w:r>
        <w:t>transfer</w:t>
      </w:r>
      <w:r w:rsidDel="004A504D">
        <w:rPr>
          <w:lang w:eastAsia="zh-CN"/>
        </w:rPr>
        <w:t xml:space="preserve"> </w:t>
      </w:r>
      <w:r>
        <w:rPr>
          <w:lang w:eastAsia="zh-CN"/>
        </w:rPr>
        <w:t xml:space="preserve">the MCPTT server does not check if the initial originating MCPTT user at </w:t>
      </w:r>
      <w:r>
        <w:t xml:space="preserve">MCPTT client 1 is authorized </w:t>
      </w:r>
      <w:r>
        <w:rPr>
          <w:lang w:eastAsia="zh-CN"/>
        </w:rPr>
        <w:t xml:space="preserve">to make an MCPTT private call to the final target MCPTT user at </w:t>
      </w:r>
      <w:r>
        <w:t>MCPTT client 2</w:t>
      </w:r>
      <w:r>
        <w:rPr>
          <w:lang w:eastAsia="zh-CN"/>
        </w:rPr>
        <w:t>.</w:t>
      </w:r>
    </w:p>
    <w:p w14:paraId="502F9E7C" w14:textId="77777777" w:rsidR="000F756C" w:rsidRDefault="000F756C" w:rsidP="000F756C">
      <w:pPr>
        <w:pStyle w:val="B1"/>
      </w:pPr>
      <w:r>
        <w:t>16</w:t>
      </w:r>
      <w:r w:rsidRPr="0035210E">
        <w:t>.</w:t>
      </w:r>
      <w:r w:rsidRPr="0035210E">
        <w:tab/>
      </w:r>
      <w:r>
        <w:t xml:space="preserve">The </w:t>
      </w:r>
      <w:r w:rsidRPr="0035210E">
        <w:t xml:space="preserve">MCPTT </w:t>
      </w:r>
      <w:r>
        <w:t>server 1 sends an MCPTT private call request to MCPTT client 2.</w:t>
      </w:r>
    </w:p>
    <w:p w14:paraId="4DDFCBE5" w14:textId="77777777" w:rsidR="000F756C" w:rsidRDefault="000F756C" w:rsidP="000F756C">
      <w:pPr>
        <w:pStyle w:val="B1"/>
      </w:pPr>
      <w:r>
        <w:t>17</w:t>
      </w:r>
      <w:r w:rsidRPr="008C6337">
        <w:t>.</w:t>
      </w:r>
      <w:r w:rsidRPr="008C6337">
        <w:tab/>
        <w:t xml:space="preserve">The user at MCPTT client </w:t>
      </w:r>
      <w:r>
        <w:t>2</w:t>
      </w:r>
      <w:r w:rsidRPr="008C6337">
        <w:t xml:space="preserve"> is notified about the</w:t>
      </w:r>
      <w:r>
        <w:t xml:space="preserve"> incoming call.</w:t>
      </w:r>
    </w:p>
    <w:p w14:paraId="1D9DE9A9" w14:textId="77777777" w:rsidR="000F756C" w:rsidRDefault="000F756C" w:rsidP="000F756C">
      <w:pPr>
        <w:pStyle w:val="B1"/>
      </w:pPr>
      <w:r w:rsidRPr="008270B2">
        <w:t>1</w:t>
      </w:r>
      <w:r>
        <w:t>8</w:t>
      </w:r>
      <w:r w:rsidRPr="008270B2">
        <w:t>.</w:t>
      </w:r>
      <w:r w:rsidRPr="008270B2">
        <w:tab/>
        <w:t xml:space="preserve">MCPTT </w:t>
      </w:r>
      <w:r>
        <w:t>client 2</w:t>
      </w:r>
      <w:r w:rsidRPr="008270B2">
        <w:t xml:space="preserve"> sends</w:t>
      </w:r>
      <w:r>
        <w:t xml:space="preserve"> an MCPTT private call response back to the MCPTT server 1.</w:t>
      </w:r>
    </w:p>
    <w:p w14:paraId="4E19A739" w14:textId="77777777" w:rsidR="000F756C" w:rsidRDefault="000F756C" w:rsidP="000F756C">
      <w:pPr>
        <w:pStyle w:val="B1"/>
      </w:pPr>
      <w:r>
        <w:lastRenderedPageBreak/>
        <w:t>19.</w:t>
      </w:r>
      <w:r>
        <w:tab/>
        <w:t xml:space="preserve">The </w:t>
      </w:r>
      <w:r w:rsidRPr="008270B2">
        <w:t>MCPTT server</w:t>
      </w:r>
      <w:r>
        <w:t xml:space="preserve"> 1</w:t>
      </w:r>
      <w:r w:rsidRPr="008270B2">
        <w:t xml:space="preserve"> </w:t>
      </w:r>
      <w:r>
        <w:t>forwards the MCPTT private call response towards MCPTT client 1.</w:t>
      </w:r>
    </w:p>
    <w:p w14:paraId="493123B4" w14:textId="77777777" w:rsidR="000F756C" w:rsidRDefault="000F756C" w:rsidP="000F756C">
      <w:pPr>
        <w:pStyle w:val="B1"/>
      </w:pPr>
      <w:r>
        <w:t>20.</w:t>
      </w:r>
      <w:r>
        <w:tab/>
        <w:t>MCPTT client 1 sends an MCPTT call transfer</w:t>
      </w:r>
      <w:r w:rsidDel="004A504D">
        <w:t xml:space="preserve"> </w:t>
      </w:r>
      <w:r>
        <w:t>response back to the MCPTT server 1.</w:t>
      </w:r>
    </w:p>
    <w:p w14:paraId="7D337CBD" w14:textId="77777777" w:rsidR="000F756C" w:rsidRDefault="000F756C" w:rsidP="000F756C">
      <w:pPr>
        <w:pStyle w:val="B1"/>
      </w:pPr>
      <w:r>
        <w:t>21.</w:t>
      </w:r>
      <w:r>
        <w:tab/>
        <w:t>The MCPTT server 1 sends an MCPTT call transfer</w:t>
      </w:r>
      <w:r w:rsidDel="004A504D">
        <w:t xml:space="preserve"> </w:t>
      </w:r>
      <w:r>
        <w:t>response back to the MCPTT server 2.</w:t>
      </w:r>
    </w:p>
    <w:p w14:paraId="3B456262" w14:textId="77777777" w:rsidR="000F756C" w:rsidRDefault="000F756C" w:rsidP="000F756C">
      <w:pPr>
        <w:pStyle w:val="B1"/>
      </w:pPr>
      <w:r>
        <w:t>22.</w:t>
      </w:r>
      <w:r>
        <w:tab/>
        <w:t>The MCPTT server 2 sends an MCPTT call transfer</w:t>
      </w:r>
      <w:r w:rsidDel="004A504D">
        <w:t xml:space="preserve"> </w:t>
      </w:r>
      <w:r>
        <w:t>response back to the MCPTT client 3.</w:t>
      </w:r>
    </w:p>
    <w:p w14:paraId="6FDC3007" w14:textId="77777777" w:rsidR="000F756C" w:rsidRDefault="000F756C" w:rsidP="000F756C">
      <w:pPr>
        <w:pStyle w:val="B1"/>
      </w:pPr>
      <w:r>
        <w:t>23.</w:t>
      </w:r>
      <w:r>
        <w:tab/>
      </w:r>
      <w:r w:rsidRPr="000D3875">
        <w:t xml:space="preserve">MCPTT client 3 initiates release of the private call between MCPTT client 3 and MCPTT client </w:t>
      </w:r>
      <w:r>
        <w:t>1</w:t>
      </w:r>
      <w:r w:rsidRPr="000D3875">
        <w:t xml:space="preserve"> as described in subclause 10.7.2.3.</w:t>
      </w:r>
    </w:p>
    <w:p w14:paraId="6D2B61FE" w14:textId="77777777" w:rsidR="000F756C" w:rsidRDefault="000F756C" w:rsidP="000F756C">
      <w:pPr>
        <w:pStyle w:val="B1"/>
      </w:pPr>
      <w:r>
        <w:t>24.</w:t>
      </w:r>
      <w:r>
        <w:tab/>
      </w:r>
      <w:r w:rsidRPr="005B2A18">
        <w:t>The media plane fo</w:t>
      </w:r>
      <w:r>
        <w:t>r communication between MCPTT client 1 and MCPTT client 2 is established.</w:t>
      </w:r>
    </w:p>
    <w:p w14:paraId="069DD44A" w14:textId="77777777" w:rsidR="00171381" w:rsidRPr="00542332" w:rsidRDefault="00171381" w:rsidP="00171381">
      <w:pPr>
        <w:pStyle w:val="Heading2"/>
      </w:pPr>
      <w:bookmarkStart w:id="1095" w:name="_Toc187011279"/>
      <w:r w:rsidRPr="00542332">
        <w:t>10.8</w:t>
      </w:r>
      <w:r w:rsidRPr="00542332">
        <w:tab/>
        <w:t>Simultaneous session for MCPTT call</w:t>
      </w:r>
      <w:r>
        <w:t>s (on-network)</w:t>
      </w:r>
      <w:bookmarkEnd w:id="1087"/>
      <w:bookmarkEnd w:id="1088"/>
      <w:bookmarkEnd w:id="1095"/>
    </w:p>
    <w:p w14:paraId="6FE5E150" w14:textId="77777777" w:rsidR="00171381" w:rsidRPr="00542332" w:rsidRDefault="00171381" w:rsidP="00171381">
      <w:pPr>
        <w:pStyle w:val="Heading3"/>
        <w:rPr>
          <w:lang w:eastAsia="x-none"/>
        </w:rPr>
      </w:pPr>
      <w:bookmarkStart w:id="1096" w:name="_Toc433209815"/>
      <w:bookmarkStart w:id="1097" w:name="_Toc446053018"/>
      <w:bookmarkStart w:id="1098" w:name="_Toc460616138"/>
      <w:bookmarkStart w:id="1099" w:name="_Toc460616999"/>
      <w:bookmarkStart w:id="1100" w:name="_Toc187011280"/>
      <w:r w:rsidRPr="00542332">
        <w:rPr>
          <w:lang w:eastAsia="x-none"/>
        </w:rPr>
        <w:t>10.8.1</w:t>
      </w:r>
      <w:r w:rsidRPr="00542332">
        <w:rPr>
          <w:lang w:eastAsia="x-none"/>
        </w:rPr>
        <w:tab/>
        <w:t>General</w:t>
      </w:r>
      <w:bookmarkEnd w:id="1096"/>
      <w:bookmarkEnd w:id="1097"/>
      <w:bookmarkEnd w:id="1098"/>
      <w:bookmarkEnd w:id="1099"/>
      <w:bookmarkEnd w:id="1100"/>
    </w:p>
    <w:p w14:paraId="6101B05F" w14:textId="77777777" w:rsidR="00171381" w:rsidRPr="00542332" w:rsidRDefault="00171381" w:rsidP="00171381">
      <w:r w:rsidRPr="00542332">
        <w:t xml:space="preserve">An MCPTT client </w:t>
      </w:r>
      <w:r>
        <w:t xml:space="preserve">and MCPTT server may use a simultaneous session as defined in </w:t>
      </w:r>
      <w:r>
        <w:rPr>
          <w:rFonts w:hint="eastAsia"/>
          <w:lang w:eastAsia="zh-CN"/>
        </w:rPr>
        <w:t>3GPP</w:t>
      </w:r>
      <w:r w:rsidRPr="003E2577">
        <w:t> </w:t>
      </w:r>
      <w:r>
        <w:rPr>
          <w:rFonts w:hint="eastAsia"/>
          <w:lang w:eastAsia="zh-CN"/>
        </w:rPr>
        <w:t>TS</w:t>
      </w:r>
      <w:r w:rsidRPr="003E2577">
        <w:t> </w:t>
      </w:r>
      <w:r>
        <w:rPr>
          <w:rFonts w:hint="eastAsia"/>
          <w:lang w:eastAsia="zh-CN"/>
        </w:rPr>
        <w:t>23.280</w:t>
      </w:r>
      <w:r w:rsidRPr="003E2577">
        <w:t> </w:t>
      </w:r>
      <w:r>
        <w:rPr>
          <w:rFonts w:hint="eastAsia"/>
          <w:lang w:eastAsia="zh-CN"/>
        </w:rPr>
        <w:t>[</w:t>
      </w:r>
      <w:r>
        <w:rPr>
          <w:lang w:eastAsia="zh-CN"/>
        </w:rPr>
        <w:t>16</w:t>
      </w:r>
      <w:r>
        <w:rPr>
          <w:rFonts w:hint="eastAsia"/>
          <w:lang w:eastAsia="zh-CN"/>
        </w:rPr>
        <w:t>]</w:t>
      </w:r>
      <w:r>
        <w:t xml:space="preserve"> for MCPTT calls. The MCPTT client </w:t>
      </w:r>
      <w:r w:rsidRPr="00542332">
        <w:t xml:space="preserve">becomes involved in </w:t>
      </w:r>
      <w:r>
        <w:t xml:space="preserve">a </w:t>
      </w:r>
      <w:r w:rsidRPr="00542332">
        <w:t>simultaneous session for MCPTT calls by inviting, joining or accepting more than one MCPTT call, or affiliating to a group.</w:t>
      </w:r>
    </w:p>
    <w:p w14:paraId="18D82586" w14:textId="77777777" w:rsidR="00171381" w:rsidRPr="00542332" w:rsidRDefault="00171381" w:rsidP="00171381">
      <w:pPr>
        <w:pStyle w:val="NO"/>
      </w:pPr>
      <w:r w:rsidRPr="00542332">
        <w:t>NOTE:</w:t>
      </w:r>
      <w:r w:rsidRPr="00542332">
        <w:tab/>
        <w:t>An MCPTT client affiliating to multiple MCPTT groups with active calls will result in the MCPTT client being invited simultaneously to multiple MCPTT calls.</w:t>
      </w:r>
    </w:p>
    <w:p w14:paraId="37244692" w14:textId="77777777" w:rsidR="00171381" w:rsidRPr="00542332" w:rsidRDefault="00171381" w:rsidP="00171381">
      <w:r w:rsidRPr="00542332">
        <w:t>The MCPTT client can also still handle multiple MCPTT calls in parallel at the same time i.e. using multiple dialogs.</w:t>
      </w:r>
    </w:p>
    <w:p w14:paraId="05B40E0F" w14:textId="77777777" w:rsidR="00171381" w:rsidRPr="00542332" w:rsidRDefault="00171381" w:rsidP="00171381">
      <w:r w:rsidRPr="00542332">
        <w:t>The simultaneous session is established during either an originating on-demand call establishment or during pre-established session establishment or a modification of an already established pre-established session or on-demand call.</w:t>
      </w:r>
    </w:p>
    <w:p w14:paraId="678BFFB5" w14:textId="77777777" w:rsidR="00171381" w:rsidRDefault="00171381" w:rsidP="00171381">
      <w:r w:rsidRPr="00542332">
        <w:t>It is possible to change the prioritisation while the MCPTT client is engaged in multiple MCPTT calls. The setting of the priority can be made at MCPTT call setup or by performing a modification after the MCPTT call is established. This may result in more than one media bearer.</w:t>
      </w:r>
    </w:p>
    <w:p w14:paraId="00DDADAE" w14:textId="77777777" w:rsidR="00171381" w:rsidRPr="00AB5FED" w:rsidRDefault="00171381" w:rsidP="00171381">
      <w:pPr>
        <w:pStyle w:val="Heading2"/>
      </w:pPr>
      <w:bookmarkStart w:id="1101" w:name="_Toc428365141"/>
      <w:bookmarkStart w:id="1102" w:name="_Toc433209816"/>
      <w:bookmarkStart w:id="1103" w:name="_Toc460616139"/>
      <w:bookmarkStart w:id="1104" w:name="_Toc460617000"/>
      <w:bookmarkStart w:id="1105" w:name="_Toc424654559"/>
      <w:bookmarkStart w:id="1106" w:name="_Toc187011281"/>
      <w:bookmarkEnd w:id="1032"/>
      <w:bookmarkEnd w:id="1033"/>
      <w:bookmarkEnd w:id="1034"/>
      <w:r w:rsidRPr="00AB5FED">
        <w:t>10.9</w:t>
      </w:r>
      <w:r w:rsidRPr="00AB5FED">
        <w:tab/>
        <w:t>Floor control</w:t>
      </w:r>
      <w:bookmarkEnd w:id="1101"/>
      <w:bookmarkEnd w:id="1102"/>
      <w:bookmarkEnd w:id="1103"/>
      <w:bookmarkEnd w:id="1104"/>
      <w:bookmarkEnd w:id="1106"/>
    </w:p>
    <w:p w14:paraId="535CA767" w14:textId="77777777" w:rsidR="00171381" w:rsidRPr="00AB5FED" w:rsidRDefault="00171381" w:rsidP="00171381">
      <w:pPr>
        <w:pStyle w:val="Heading3"/>
      </w:pPr>
      <w:bookmarkStart w:id="1107" w:name="_Toc428365142"/>
      <w:bookmarkStart w:id="1108" w:name="_Toc433209817"/>
      <w:bookmarkStart w:id="1109" w:name="_Toc460616140"/>
      <w:bookmarkStart w:id="1110" w:name="_Toc460617001"/>
      <w:bookmarkStart w:id="1111" w:name="_Toc187011282"/>
      <w:r w:rsidRPr="00AB5FED">
        <w:t>10.9.1</w:t>
      </w:r>
      <w:r w:rsidRPr="00AB5FED">
        <w:tab/>
        <w:t>Floor control for on-network MCPTT service</w:t>
      </w:r>
      <w:bookmarkEnd w:id="1107"/>
      <w:bookmarkEnd w:id="1108"/>
      <w:bookmarkEnd w:id="1109"/>
      <w:bookmarkEnd w:id="1110"/>
      <w:bookmarkEnd w:id="1111"/>
    </w:p>
    <w:p w14:paraId="248F074B" w14:textId="77777777" w:rsidR="00171381" w:rsidRPr="00AB5FED" w:rsidRDefault="00171381" w:rsidP="00171381">
      <w:pPr>
        <w:pStyle w:val="Heading4"/>
      </w:pPr>
      <w:bookmarkStart w:id="1112" w:name="_Toc428365143"/>
      <w:bookmarkStart w:id="1113" w:name="_Toc433209818"/>
      <w:bookmarkStart w:id="1114" w:name="_Toc460616141"/>
      <w:bookmarkStart w:id="1115" w:name="_Toc460617002"/>
      <w:bookmarkStart w:id="1116" w:name="_Toc187011283"/>
      <w:r w:rsidRPr="00AB5FED">
        <w:t>10.9.1.1</w:t>
      </w:r>
      <w:r w:rsidRPr="00AB5FED">
        <w:tab/>
      </w:r>
      <w:bookmarkEnd w:id="1112"/>
      <w:r w:rsidRPr="00AB5FED">
        <w:t>General</w:t>
      </w:r>
      <w:bookmarkEnd w:id="1113"/>
      <w:bookmarkEnd w:id="1114"/>
      <w:bookmarkEnd w:id="1115"/>
      <w:bookmarkEnd w:id="1116"/>
    </w:p>
    <w:p w14:paraId="1E178444" w14:textId="77777777" w:rsidR="00171381" w:rsidRPr="00AB5FED" w:rsidRDefault="00171381" w:rsidP="00171381">
      <w:r w:rsidRPr="00AB5FED">
        <w:t>The procedure is for providing a floor control to MCPTT UE in an on-network case and applies for both private call and group call. Floor control is performed by using floor control information flows between the floor participant and the floor control server.</w:t>
      </w:r>
    </w:p>
    <w:p w14:paraId="0739EB24" w14:textId="77777777" w:rsidR="00171381" w:rsidRPr="00AB5FED" w:rsidRDefault="00171381" w:rsidP="00171381">
      <w:pPr>
        <w:pStyle w:val="Heading4"/>
      </w:pPr>
      <w:bookmarkStart w:id="1117" w:name="_Toc460616142"/>
      <w:bookmarkStart w:id="1118" w:name="_Toc460617003"/>
      <w:bookmarkStart w:id="1119" w:name="_Toc433209819"/>
      <w:bookmarkStart w:id="1120" w:name="_Toc428365144"/>
      <w:bookmarkStart w:id="1121" w:name="_Toc187011284"/>
      <w:r w:rsidRPr="00AB5FED">
        <w:t>10.9.1.2</w:t>
      </w:r>
      <w:r w:rsidRPr="00AB5FED">
        <w:tab/>
        <w:t>Information flows for floor control for on-network</w:t>
      </w:r>
      <w:bookmarkEnd w:id="1117"/>
      <w:bookmarkEnd w:id="1118"/>
      <w:bookmarkEnd w:id="1121"/>
    </w:p>
    <w:p w14:paraId="53FE6DAA" w14:textId="77777777" w:rsidR="00171381" w:rsidRPr="00AB5FED" w:rsidRDefault="00171381" w:rsidP="00171381">
      <w:pPr>
        <w:pStyle w:val="Heading5"/>
      </w:pPr>
      <w:bookmarkStart w:id="1122" w:name="_Toc460616143"/>
      <w:bookmarkStart w:id="1123" w:name="_Toc460617004"/>
      <w:bookmarkStart w:id="1124" w:name="_Toc187011285"/>
      <w:r w:rsidRPr="00AB5FED">
        <w:t>10.9.1.2.1</w:t>
      </w:r>
      <w:r w:rsidRPr="00AB5FED">
        <w:tab/>
        <w:t>General</w:t>
      </w:r>
      <w:bookmarkEnd w:id="1122"/>
      <w:bookmarkEnd w:id="1123"/>
      <w:bookmarkEnd w:id="1124"/>
    </w:p>
    <w:p w14:paraId="62C1E554" w14:textId="77777777" w:rsidR="00171381" w:rsidRPr="00AB5FED" w:rsidRDefault="00171381" w:rsidP="00171381">
      <w:r w:rsidRPr="00AB5FED">
        <w:t>When the floor control server receives a floor request from the floor participant, it decides whether to give a grant or not based on, e.g., the session status (i.e., whether the grant is given to another user or not), user profile, priority. The result is informed to the requesting floor participant. When the floor participant receives a floor granted message, it can send voice media over the uplink bearer established beforehand. The floor revoked message can be used as part of override. The floor queue status request can be used to know current position in the queue for floor.</w:t>
      </w:r>
    </w:p>
    <w:p w14:paraId="4387A7CC" w14:textId="77777777" w:rsidR="00171381" w:rsidRPr="00AB5FED" w:rsidRDefault="00171381" w:rsidP="00171381">
      <w:r w:rsidRPr="00AB5FED">
        <w:t>Some floor control information flows can also piggyback call control information flows to provide efficient call setup and clearing:</w:t>
      </w:r>
    </w:p>
    <w:p w14:paraId="463D269C" w14:textId="77777777" w:rsidR="00171381" w:rsidRPr="00AB5FED" w:rsidRDefault="00171381" w:rsidP="00171381">
      <w:pPr>
        <w:pStyle w:val="B1"/>
      </w:pPr>
      <w:r w:rsidRPr="00AB5FED">
        <w:t>-</w:t>
      </w:r>
      <w:r w:rsidRPr="00AB5FED">
        <w:tab/>
        <w:t>Call setup request is optionally carried in floor request (uplink) or floor taken (downlink, can be broadcast); and</w:t>
      </w:r>
    </w:p>
    <w:p w14:paraId="32FEFEEC" w14:textId="77777777" w:rsidR="00171381" w:rsidRPr="00AB5FED" w:rsidRDefault="00171381" w:rsidP="00171381">
      <w:pPr>
        <w:pStyle w:val="B1"/>
      </w:pPr>
      <w:r w:rsidRPr="00AB5FED">
        <w:t>-</w:t>
      </w:r>
      <w:r w:rsidRPr="00AB5FED">
        <w:tab/>
        <w:t>Call release request is optionally carried in floor release (uplink) or floor idle (downlink, can be broadcast).</w:t>
      </w:r>
    </w:p>
    <w:p w14:paraId="7B866BD0" w14:textId="77777777" w:rsidR="00171381" w:rsidRPr="00AB5FED" w:rsidRDefault="00171381" w:rsidP="00171381">
      <w:pPr>
        <w:pStyle w:val="Heading5"/>
      </w:pPr>
      <w:bookmarkStart w:id="1125" w:name="_Toc460616144"/>
      <w:bookmarkStart w:id="1126" w:name="_Toc460617005"/>
      <w:bookmarkStart w:id="1127" w:name="_Toc187011286"/>
      <w:r w:rsidRPr="00AB5FED">
        <w:lastRenderedPageBreak/>
        <w:t>10.9.1.2.2</w:t>
      </w:r>
      <w:r w:rsidRPr="00AB5FED">
        <w:tab/>
        <w:t>Floor request</w:t>
      </w:r>
      <w:bookmarkEnd w:id="1125"/>
      <w:bookmarkEnd w:id="1126"/>
      <w:bookmarkEnd w:id="1127"/>
    </w:p>
    <w:p w14:paraId="6EE300B9" w14:textId="77777777" w:rsidR="00171381" w:rsidRPr="00AB5FED" w:rsidRDefault="00171381" w:rsidP="00171381">
      <w:r w:rsidRPr="00AB5FED">
        <w:t>Table 10.</w:t>
      </w:r>
      <w:r w:rsidRPr="00AB5FED">
        <w:rPr>
          <w:lang w:eastAsia="zh-CN"/>
        </w:rPr>
        <w:t>9.1.2.2-1</w:t>
      </w:r>
      <w:r w:rsidRPr="00AB5FED">
        <w:t xml:space="preserve"> describes the information flow floor request, from the floor participant to the floor control server and from the floor control server to the floor control server, which is used to request the floor for media transfer. This information flow is sent in unicast to the floor control server.</w:t>
      </w:r>
    </w:p>
    <w:p w14:paraId="159FA44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2</w:t>
      </w:r>
      <w:r w:rsidRPr="00AB5FED">
        <w:t xml:space="preserve">-1: </w:t>
      </w:r>
      <w:r w:rsidRPr="00AB5FED">
        <w:rPr>
          <w:lang w:val="en-US"/>
        </w:rPr>
        <w:t>Floor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B12FE9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86E275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4E8E005"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4E6F35D" w14:textId="77777777" w:rsidR="00171381" w:rsidRPr="00AB5FED" w:rsidRDefault="00171381" w:rsidP="00643972">
            <w:pPr>
              <w:pStyle w:val="TAH"/>
            </w:pPr>
            <w:r w:rsidRPr="00AB5FED">
              <w:t>Description</w:t>
            </w:r>
          </w:p>
        </w:tc>
      </w:tr>
      <w:tr w:rsidR="00171381" w:rsidRPr="00AB5FED" w14:paraId="5B70EB4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2BCDAF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2290AED"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B94EDBB" w14:textId="77777777" w:rsidR="00171381" w:rsidRPr="00AB5FED" w:rsidRDefault="00171381" w:rsidP="00643972">
            <w:pPr>
              <w:pStyle w:val="TAL"/>
            </w:pPr>
            <w:r w:rsidRPr="00AB5FED">
              <w:t>Requester identity</w:t>
            </w:r>
          </w:p>
        </w:tc>
      </w:tr>
      <w:tr w:rsidR="00171381" w:rsidRPr="00AB5FED" w14:paraId="1E4FA3E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FF2CE2"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9699A0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4662F8" w14:textId="77777777" w:rsidR="00171381" w:rsidRPr="00AB5FED" w:rsidRDefault="00171381" w:rsidP="00643972">
            <w:pPr>
              <w:pStyle w:val="TAL"/>
            </w:pPr>
            <w:r>
              <w:t>Functional alias of the requester</w:t>
            </w:r>
          </w:p>
        </w:tc>
      </w:tr>
      <w:tr w:rsidR="00171381" w:rsidRPr="00AB5FED" w14:paraId="1785953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050A126" w14:textId="77777777" w:rsidR="00171381" w:rsidRPr="00AB5FED" w:rsidRDefault="00171381" w:rsidP="00643972">
            <w:pPr>
              <w:pStyle w:val="TAL"/>
            </w:pPr>
            <w:r w:rsidRPr="00AB5FED">
              <w:t>Floor priority</w:t>
            </w:r>
          </w:p>
        </w:tc>
        <w:tc>
          <w:tcPr>
            <w:tcW w:w="1440" w:type="dxa"/>
            <w:tcBorders>
              <w:top w:val="single" w:sz="4" w:space="0" w:color="000000"/>
              <w:left w:val="single" w:sz="4" w:space="0" w:color="000000"/>
              <w:bottom w:val="single" w:sz="4" w:space="0" w:color="000000"/>
            </w:tcBorders>
            <w:shd w:val="clear" w:color="auto" w:fill="auto"/>
          </w:tcPr>
          <w:p w14:paraId="604317C7"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8F41991" w14:textId="77777777" w:rsidR="00171381" w:rsidRPr="00AB5FED" w:rsidRDefault="00171381" w:rsidP="00643972">
            <w:pPr>
              <w:pStyle w:val="TAL"/>
            </w:pPr>
            <w:r w:rsidRPr="00AB5FED">
              <w:t>Priority of the request</w:t>
            </w:r>
          </w:p>
        </w:tc>
      </w:tr>
      <w:tr w:rsidR="00171381" w:rsidRPr="00AB5FED" w14:paraId="69E9923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ABA01A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4CDF012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3BC4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17B030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9AD458" w14:textId="77777777" w:rsidR="00171381" w:rsidRPr="00AB5FED" w:rsidRDefault="00171381" w:rsidP="00643972">
            <w:pPr>
              <w:pStyle w:val="TAL"/>
            </w:pPr>
            <w:r w:rsidRPr="00D71D3E">
              <w:t>Location Information</w:t>
            </w:r>
          </w:p>
        </w:tc>
        <w:tc>
          <w:tcPr>
            <w:tcW w:w="1440" w:type="dxa"/>
            <w:tcBorders>
              <w:top w:val="single" w:sz="4" w:space="0" w:color="000000"/>
              <w:left w:val="single" w:sz="4" w:space="0" w:color="000000"/>
              <w:bottom w:val="single" w:sz="4" w:space="0" w:color="000000"/>
            </w:tcBorders>
            <w:shd w:val="clear" w:color="auto" w:fill="auto"/>
          </w:tcPr>
          <w:p w14:paraId="0ED10CB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E071D1" w14:textId="77777777" w:rsidR="00171381" w:rsidRPr="00AB5FED" w:rsidRDefault="00171381" w:rsidP="00643972">
            <w:pPr>
              <w:pStyle w:val="TAL"/>
            </w:pPr>
            <w:r w:rsidRPr="00D71D3E">
              <w:t>Location information</w:t>
            </w:r>
          </w:p>
        </w:tc>
      </w:tr>
    </w:tbl>
    <w:p w14:paraId="5730859A" w14:textId="77777777" w:rsidR="00171381" w:rsidRPr="00AB5FED" w:rsidRDefault="00171381" w:rsidP="00171381"/>
    <w:p w14:paraId="7B823F28" w14:textId="77777777" w:rsidR="00171381" w:rsidRPr="00AB5FED" w:rsidRDefault="00171381" w:rsidP="00171381">
      <w:pPr>
        <w:pStyle w:val="Heading5"/>
      </w:pPr>
      <w:bookmarkStart w:id="1128" w:name="_Toc460616145"/>
      <w:bookmarkStart w:id="1129" w:name="_Toc460617006"/>
      <w:bookmarkStart w:id="1130" w:name="_Toc187011287"/>
      <w:r w:rsidRPr="00AB5FED">
        <w:t>10.9.1.2.3</w:t>
      </w:r>
      <w:r w:rsidRPr="00AB5FED">
        <w:tab/>
        <w:t>Floor granted</w:t>
      </w:r>
      <w:bookmarkEnd w:id="1128"/>
      <w:bookmarkEnd w:id="1129"/>
      <w:bookmarkEnd w:id="1130"/>
    </w:p>
    <w:p w14:paraId="4EBDD60B" w14:textId="77777777" w:rsidR="00171381" w:rsidRPr="00AB5FED" w:rsidRDefault="00171381" w:rsidP="00171381">
      <w:r w:rsidRPr="00AB5FED">
        <w:t>Table 10.</w:t>
      </w:r>
      <w:r w:rsidRPr="00AB5FED">
        <w:rPr>
          <w:lang w:eastAsia="zh-CN"/>
        </w:rPr>
        <w:t>9.1.2.3-1</w:t>
      </w:r>
      <w:r w:rsidRPr="00AB5FED">
        <w:t xml:space="preserve"> describes the information flow floor granted, from the floor control server to the floor participant and from the floor control server to the floor control server</w:t>
      </w:r>
      <w:r>
        <w:t xml:space="preserve"> or MC gateway server</w:t>
      </w:r>
      <w:r w:rsidRPr="00AB5FED">
        <w:t>, which is used to indicate that a request for floor is granted and media transfer is possible. This information flow is sent in unicast (to the granted floor participant).</w:t>
      </w:r>
    </w:p>
    <w:p w14:paraId="63C94F3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3</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4704120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CF0EE6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01F70E8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F54FD1" w14:textId="77777777" w:rsidR="00171381" w:rsidRPr="00AB5FED" w:rsidRDefault="00171381" w:rsidP="00643972">
            <w:pPr>
              <w:pStyle w:val="TAH"/>
            </w:pPr>
            <w:r w:rsidRPr="00AB5FED">
              <w:t>Description</w:t>
            </w:r>
          </w:p>
        </w:tc>
      </w:tr>
      <w:tr w:rsidR="00171381" w:rsidRPr="00AB5FED" w14:paraId="6DE1BE5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3415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3268E47"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92CFC8F" w14:textId="77777777" w:rsidR="00171381" w:rsidRPr="00AB5FED" w:rsidRDefault="00171381" w:rsidP="00643972">
            <w:pPr>
              <w:pStyle w:val="TAL"/>
            </w:pPr>
            <w:r>
              <w:t>Granted party</w:t>
            </w:r>
            <w:r w:rsidRPr="00AB5FED">
              <w:t xml:space="preserve"> identity</w:t>
            </w:r>
          </w:p>
        </w:tc>
      </w:tr>
      <w:tr w:rsidR="00171381" w:rsidRPr="00AB5FED" w14:paraId="1877E11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850A30C"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88BABC0"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148948E" w14:textId="77777777" w:rsidR="00171381" w:rsidRPr="00AB5FED" w:rsidRDefault="00171381" w:rsidP="00643972">
            <w:pPr>
              <w:pStyle w:val="TAL"/>
            </w:pPr>
            <w:r>
              <w:t>Functional alias of the requester</w:t>
            </w:r>
          </w:p>
        </w:tc>
      </w:tr>
      <w:tr w:rsidR="00171381" w:rsidRPr="00AB5FED" w14:paraId="7334AC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A029FC5"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61B82ACC"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14EB2F7" w14:textId="77777777" w:rsidR="00171381" w:rsidRPr="00AB5FED" w:rsidRDefault="00171381" w:rsidP="00643972">
            <w:pPr>
              <w:pStyle w:val="TAL"/>
            </w:pPr>
            <w:r w:rsidRPr="00AB5FED">
              <w:t>The time for which the granted party is allowed to transmit</w:t>
            </w:r>
          </w:p>
        </w:tc>
      </w:tr>
      <w:tr w:rsidR="00171381" w:rsidRPr="00AB5FED" w14:paraId="5D71AFC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6C23E6B"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24E156E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3CEBE9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6F7F8D3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71E6F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5B6AB5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D7C3CF" w14:textId="77777777" w:rsidR="00171381" w:rsidRPr="00AB5FED" w:rsidRDefault="00171381" w:rsidP="00643972">
            <w:pPr>
              <w:pStyle w:val="TAL"/>
            </w:pPr>
            <w:r w:rsidRPr="00AB5FED">
              <w:t>Indicates if acknowledgement from the floor participant is required</w:t>
            </w:r>
          </w:p>
        </w:tc>
      </w:tr>
    </w:tbl>
    <w:p w14:paraId="0B58D5CA" w14:textId="77777777" w:rsidR="00171381" w:rsidRPr="00AB5FED" w:rsidRDefault="00171381" w:rsidP="00171381"/>
    <w:p w14:paraId="6A0E6E63" w14:textId="77777777" w:rsidR="00171381" w:rsidRPr="00AB5FED" w:rsidRDefault="00171381" w:rsidP="00171381">
      <w:pPr>
        <w:pStyle w:val="Heading5"/>
      </w:pPr>
      <w:bookmarkStart w:id="1131" w:name="_Toc460616146"/>
      <w:bookmarkStart w:id="1132" w:name="_Toc460617007"/>
      <w:bookmarkStart w:id="1133" w:name="_Toc187011288"/>
      <w:r w:rsidRPr="00AB5FED">
        <w:t>10.9.1.2.4</w:t>
      </w:r>
      <w:r w:rsidRPr="00AB5FED">
        <w:tab/>
        <w:t>Floor rejected</w:t>
      </w:r>
      <w:bookmarkEnd w:id="1131"/>
      <w:bookmarkEnd w:id="1132"/>
      <w:bookmarkEnd w:id="1133"/>
    </w:p>
    <w:p w14:paraId="46ADBB29" w14:textId="77777777" w:rsidR="00171381" w:rsidRPr="00AB5FED" w:rsidRDefault="00171381" w:rsidP="00171381">
      <w:r w:rsidRPr="00AB5FED">
        <w:t>Table 10.</w:t>
      </w:r>
      <w:r w:rsidRPr="00AB5FED">
        <w:rPr>
          <w:lang w:eastAsia="zh-CN"/>
        </w:rPr>
        <w:t>9.1.2.4-1</w:t>
      </w:r>
      <w:r w:rsidRPr="00AB5FED">
        <w:t xml:space="preserve"> describes the information flow floor rejected,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that a request for the floor is rejected. This information flow is sent in unicast (to the refused floor participant).</w:t>
      </w:r>
    </w:p>
    <w:p w14:paraId="11F1DCA7"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4</w:t>
      </w:r>
      <w:r w:rsidRPr="00AB5FED">
        <w:t xml:space="preserve">-1: </w:t>
      </w:r>
      <w:r w:rsidRPr="00AB5FED">
        <w:rPr>
          <w:lang w:val="en-US"/>
        </w:rPr>
        <w:t>Floor rejected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6BBE39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6AAB475"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DD9B26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39E520C" w14:textId="77777777" w:rsidR="00171381" w:rsidRPr="00AB5FED" w:rsidRDefault="00171381" w:rsidP="00643972">
            <w:pPr>
              <w:pStyle w:val="TAH"/>
            </w:pPr>
            <w:r w:rsidRPr="00AB5FED">
              <w:t>Description</w:t>
            </w:r>
          </w:p>
        </w:tc>
      </w:tr>
      <w:tr w:rsidR="00171381" w:rsidRPr="00AB5FED" w14:paraId="6BF6F1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F8561" w14:textId="61C8AE37" w:rsidR="00171381" w:rsidRPr="00AB5FED" w:rsidRDefault="00171381" w:rsidP="00643972">
            <w:pPr>
              <w:pStyle w:val="TAL"/>
            </w:pPr>
            <w:r w:rsidRPr="00AB5FED">
              <w:t>MCPTT ID</w:t>
            </w:r>
            <w:r>
              <w:t xml:space="preserve">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31CCDC8A"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B356F2E" w14:textId="77777777" w:rsidR="00171381" w:rsidRPr="00AB5FED" w:rsidRDefault="00171381" w:rsidP="00643972">
            <w:pPr>
              <w:pStyle w:val="TAL"/>
            </w:pPr>
            <w:r>
              <w:t>Rejected party</w:t>
            </w:r>
            <w:r w:rsidRPr="00AB5FED">
              <w:t xml:space="preserve"> identity</w:t>
            </w:r>
          </w:p>
        </w:tc>
      </w:tr>
      <w:tr w:rsidR="00171381" w:rsidRPr="00AB5FED" w14:paraId="2FF9BE4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B97F75F" w14:textId="14184EB6" w:rsidR="00171381" w:rsidRPr="00AB5FED" w:rsidRDefault="00171381" w:rsidP="00643972">
            <w:pPr>
              <w:pStyle w:val="TAL"/>
            </w:pPr>
            <w:r>
              <w:t>Functional alias (see</w:t>
            </w:r>
            <w:r w:rsidR="00AB4FA1">
              <w:t> </w:t>
            </w:r>
            <w:r>
              <w:t>NOTE)</w:t>
            </w:r>
          </w:p>
        </w:tc>
        <w:tc>
          <w:tcPr>
            <w:tcW w:w="1440" w:type="dxa"/>
            <w:tcBorders>
              <w:top w:val="single" w:sz="4" w:space="0" w:color="000000"/>
              <w:left w:val="single" w:sz="4" w:space="0" w:color="000000"/>
              <w:bottom w:val="single" w:sz="4" w:space="0" w:color="000000"/>
            </w:tcBorders>
            <w:shd w:val="clear" w:color="auto" w:fill="auto"/>
          </w:tcPr>
          <w:p w14:paraId="0FF9FA91"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40E3451" w14:textId="77777777" w:rsidR="00171381" w:rsidRPr="00AB5FED" w:rsidRDefault="00171381" w:rsidP="00643972">
            <w:pPr>
              <w:pStyle w:val="TAL"/>
            </w:pPr>
            <w:r>
              <w:t>Functional alias of the requester</w:t>
            </w:r>
          </w:p>
        </w:tc>
      </w:tr>
      <w:tr w:rsidR="00171381" w:rsidRPr="00AB5FED" w14:paraId="680EB1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055BC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79E7453"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4E1733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B6F9C9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CB63A7" w14:textId="77777777" w:rsidR="00171381" w:rsidRPr="00AB5FED" w:rsidRDefault="00171381" w:rsidP="00643972">
            <w:pPr>
              <w:pStyle w:val="TAL"/>
            </w:pPr>
            <w:r w:rsidRPr="00AB5FED">
              <w:t>Rejection cause</w:t>
            </w:r>
          </w:p>
        </w:tc>
        <w:tc>
          <w:tcPr>
            <w:tcW w:w="1440" w:type="dxa"/>
            <w:tcBorders>
              <w:top w:val="single" w:sz="4" w:space="0" w:color="000000"/>
              <w:left w:val="single" w:sz="4" w:space="0" w:color="000000"/>
              <w:bottom w:val="single" w:sz="4" w:space="0" w:color="000000"/>
            </w:tcBorders>
            <w:shd w:val="clear" w:color="auto" w:fill="auto"/>
          </w:tcPr>
          <w:p w14:paraId="13BABFC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5B30E4" w14:textId="77777777" w:rsidR="00171381" w:rsidRPr="00AB5FED" w:rsidRDefault="00171381" w:rsidP="00643972">
            <w:pPr>
              <w:pStyle w:val="TAL"/>
            </w:pPr>
            <w:r w:rsidRPr="00AB5FED">
              <w:t>Indicates the cause for floor rejection</w:t>
            </w:r>
          </w:p>
        </w:tc>
      </w:tr>
      <w:tr w:rsidR="00171381" w:rsidRPr="00AB5FED" w14:paraId="0E03C2F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3D7B0DD"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14A8DD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D541704" w14:textId="77777777" w:rsidR="00171381" w:rsidRPr="00AB5FED" w:rsidRDefault="00171381" w:rsidP="00643972">
            <w:pPr>
              <w:pStyle w:val="TAL"/>
            </w:pPr>
            <w:r w:rsidRPr="00AB5FED">
              <w:t>Indicates if acknowledgement from the floor participant is required</w:t>
            </w:r>
          </w:p>
        </w:tc>
      </w:tr>
      <w:tr w:rsidR="00171381" w:rsidRPr="00AB5FED" w14:paraId="7B8B6F4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415BD872" w14:textId="77777777" w:rsidR="00171381" w:rsidRPr="00AB5FED" w:rsidRDefault="00171381" w:rsidP="00643972">
            <w:pPr>
              <w:pStyle w:val="TAN"/>
            </w:pPr>
            <w:r>
              <w:t>NOTE:</w:t>
            </w:r>
            <w:r>
              <w:tab/>
              <w:t>MCPTT ID is present, and functional alias may be present, in messages between the floor control servers in different MCPTT systems, and between floor control server and MC gateway server.</w:t>
            </w:r>
          </w:p>
        </w:tc>
      </w:tr>
    </w:tbl>
    <w:p w14:paraId="2F388C73" w14:textId="77777777" w:rsidR="00171381" w:rsidRPr="00AB5FED" w:rsidRDefault="00171381" w:rsidP="00171381"/>
    <w:p w14:paraId="2770DE49" w14:textId="77777777" w:rsidR="00171381" w:rsidRPr="00AB5FED" w:rsidRDefault="00171381" w:rsidP="00171381">
      <w:pPr>
        <w:pStyle w:val="Heading5"/>
      </w:pPr>
      <w:bookmarkStart w:id="1134" w:name="_Toc460616147"/>
      <w:bookmarkStart w:id="1135" w:name="_Toc460617008"/>
      <w:bookmarkStart w:id="1136" w:name="_Toc187011289"/>
      <w:r w:rsidRPr="00AB5FED">
        <w:lastRenderedPageBreak/>
        <w:t>10.9.1.2.5</w:t>
      </w:r>
      <w:r w:rsidRPr="00AB5FED">
        <w:tab/>
        <w:t>Floor request cancel</w:t>
      </w:r>
      <w:bookmarkEnd w:id="1134"/>
      <w:bookmarkEnd w:id="1135"/>
      <w:bookmarkEnd w:id="1136"/>
    </w:p>
    <w:p w14:paraId="300C6D70" w14:textId="77777777" w:rsidR="00171381" w:rsidRDefault="00171381" w:rsidP="00171381">
      <w:r w:rsidRPr="00AB5FED">
        <w:t>Table 10.</w:t>
      </w:r>
      <w:r w:rsidRPr="00AB5FED">
        <w:rPr>
          <w:lang w:eastAsia="zh-CN"/>
        </w:rPr>
        <w:t>9.1.2.5-1</w:t>
      </w:r>
      <w:r w:rsidRPr="00AB5FED">
        <w:t xml:space="preserve"> describes the information flow floor request cancel, from the floor participant to the floor control server, which is used to request cancelling the floor request from the floor request queue. This information flow is sent in unicast to the floor control server.</w:t>
      </w:r>
    </w:p>
    <w:p w14:paraId="67CF3023"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5</w:t>
      </w:r>
      <w:r w:rsidRPr="00AB5FED">
        <w:t xml:space="preserve">-1: </w:t>
      </w:r>
      <w:r w:rsidRPr="00AB5FED">
        <w:rPr>
          <w:lang w:val="en-US"/>
        </w:rPr>
        <w:t>Floor request cancel</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E5758D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768F6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6967157D"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2B03E6B" w14:textId="77777777" w:rsidR="00171381" w:rsidRPr="00AB5FED" w:rsidRDefault="00171381" w:rsidP="00643972">
            <w:pPr>
              <w:pStyle w:val="TAH"/>
            </w:pPr>
            <w:r w:rsidRPr="00AB5FED">
              <w:t>Description</w:t>
            </w:r>
          </w:p>
        </w:tc>
      </w:tr>
      <w:tr w:rsidR="00171381" w:rsidRPr="00AB5FED" w14:paraId="255FAB0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F77B34"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C3E70F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800C2C" w14:textId="77777777" w:rsidR="00171381" w:rsidRPr="00AB5FED" w:rsidRDefault="00171381" w:rsidP="00643972">
            <w:pPr>
              <w:pStyle w:val="TAL"/>
            </w:pPr>
            <w:r w:rsidRPr="00AB5FED">
              <w:t>Identity for the requester</w:t>
            </w:r>
          </w:p>
        </w:tc>
      </w:tr>
      <w:tr w:rsidR="00171381" w:rsidRPr="00AB5FED" w14:paraId="17B4E1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232255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8CF0146"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870BAA2" w14:textId="77777777" w:rsidR="00171381" w:rsidRPr="00AB5FED" w:rsidRDefault="00171381" w:rsidP="00643972">
            <w:pPr>
              <w:pStyle w:val="TAL"/>
            </w:pPr>
            <w:r>
              <w:t>Functional alias for the requester</w:t>
            </w:r>
          </w:p>
        </w:tc>
      </w:tr>
      <w:tr w:rsidR="00171381" w:rsidRPr="00AB5FED" w14:paraId="3B3C0C2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14530D6" w14:textId="7AFBB660" w:rsidR="00171381" w:rsidRPr="00AB5FED" w:rsidRDefault="00171381" w:rsidP="00643972">
            <w:pPr>
              <w:pStyle w:val="TAL"/>
            </w:pPr>
            <w:r w:rsidRPr="00AB5FED">
              <w:rPr>
                <w:lang w:eastAsia="zh-CN"/>
              </w:rPr>
              <w:t>List of MCPTT IDs</w:t>
            </w:r>
            <w:r>
              <w:rPr>
                <w:lang w:eastAsia="zh-CN"/>
              </w:rPr>
              <w:t xml:space="preserve"> (</w:t>
            </w:r>
            <w:r w:rsidR="00AB4FA1">
              <w:rPr>
                <w:lang w:eastAsia="zh-CN"/>
              </w:rPr>
              <w:t>see </w:t>
            </w:r>
            <w:r>
              <w:rPr>
                <w:lang w:eastAsia="zh-CN"/>
              </w:rPr>
              <w:t>NOTE)</w:t>
            </w:r>
          </w:p>
        </w:tc>
        <w:tc>
          <w:tcPr>
            <w:tcW w:w="1440" w:type="dxa"/>
            <w:tcBorders>
              <w:top w:val="single" w:sz="4" w:space="0" w:color="000000"/>
              <w:left w:val="single" w:sz="4" w:space="0" w:color="000000"/>
              <w:bottom w:val="single" w:sz="4" w:space="0" w:color="000000"/>
            </w:tcBorders>
            <w:shd w:val="clear" w:color="auto" w:fill="auto"/>
          </w:tcPr>
          <w:p w14:paraId="266F2A0E"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1AD2A4A" w14:textId="77777777" w:rsidR="00171381" w:rsidRPr="00AB5FED" w:rsidRDefault="00171381" w:rsidP="00643972">
            <w:pPr>
              <w:pStyle w:val="TAL"/>
            </w:pPr>
            <w:r w:rsidRPr="00AB5FED">
              <w:rPr>
                <w:rFonts w:hint="eastAsia"/>
                <w:lang w:eastAsia="zh-CN"/>
              </w:rPr>
              <w:t>Target i</w:t>
            </w:r>
            <w:r w:rsidRPr="00AB5FED">
              <w:t>dentity (</w:t>
            </w:r>
            <w:r>
              <w:t>i</w:t>
            </w:r>
            <w:r w:rsidRPr="00AB5FED">
              <w:t xml:space="preserve">dentities) whose floor request </w:t>
            </w:r>
            <w:r w:rsidRPr="00AB5FED">
              <w:rPr>
                <w:rFonts w:hint="eastAsia"/>
                <w:lang w:eastAsia="zh-CN"/>
              </w:rPr>
              <w:t xml:space="preserve">is </w:t>
            </w:r>
            <w:r w:rsidRPr="00AB5FED">
              <w:t>to be cancelled</w:t>
            </w:r>
          </w:p>
        </w:tc>
      </w:tr>
      <w:tr w:rsidR="00171381" w:rsidRPr="00AB5FED" w14:paraId="6AF0E3B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9AA577C"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66EAEF6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DF068C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0948BCD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365C2D75" w14:textId="77777777" w:rsidR="00171381" w:rsidRPr="00AB5FED" w:rsidRDefault="00171381" w:rsidP="00643972">
            <w:pPr>
              <w:pStyle w:val="TAN"/>
            </w:pPr>
            <w:r w:rsidRPr="00DA164D">
              <w:t>NOTE:</w:t>
            </w:r>
            <w:r>
              <w:tab/>
              <w:t>If this information element is not present all the entries in the floor request queue are cancelled</w:t>
            </w:r>
            <w:r w:rsidRPr="00DA164D">
              <w:t>.</w:t>
            </w:r>
          </w:p>
        </w:tc>
      </w:tr>
    </w:tbl>
    <w:p w14:paraId="46816E0E" w14:textId="77777777" w:rsidR="00171381" w:rsidRPr="00AB5FED" w:rsidRDefault="00171381" w:rsidP="00171381"/>
    <w:p w14:paraId="6E67E2C7" w14:textId="77777777" w:rsidR="00171381" w:rsidRPr="00AB5FED" w:rsidRDefault="00171381" w:rsidP="00171381">
      <w:pPr>
        <w:pStyle w:val="Heading5"/>
      </w:pPr>
      <w:bookmarkStart w:id="1137" w:name="_Toc460616148"/>
      <w:bookmarkStart w:id="1138" w:name="_Toc460617009"/>
      <w:bookmarkStart w:id="1139" w:name="_Toc187011290"/>
      <w:r w:rsidRPr="00AB5FED">
        <w:t>10.9.1.2.6</w:t>
      </w:r>
      <w:r w:rsidRPr="00AB5FED">
        <w:tab/>
        <w:t>Floor request cancel response</w:t>
      </w:r>
      <w:bookmarkEnd w:id="1137"/>
      <w:bookmarkEnd w:id="1138"/>
      <w:bookmarkEnd w:id="1139"/>
    </w:p>
    <w:p w14:paraId="2273E860" w14:textId="77777777" w:rsidR="00171381" w:rsidRPr="00AB5FED" w:rsidRDefault="00171381" w:rsidP="00171381">
      <w:r w:rsidRPr="00AB5FED">
        <w:t>Table 10.</w:t>
      </w:r>
      <w:r w:rsidRPr="00AB5FED">
        <w:rPr>
          <w:lang w:eastAsia="zh-CN"/>
        </w:rPr>
        <w:t>9.1.2.6-1</w:t>
      </w:r>
      <w:r w:rsidRPr="00AB5FED">
        <w:t xml:space="preserve"> describes the information flow floor request cancel response, from the floor control server to the floor control participant</w:t>
      </w:r>
      <w:r w:rsidRPr="00881AC8">
        <w:t xml:space="preserve"> </w:t>
      </w:r>
      <w:r w:rsidRPr="00AB5FED">
        <w:t>and from the floor control se</w:t>
      </w:r>
      <w:r>
        <w:t>rver to the floor control server or MC gateway server</w:t>
      </w:r>
      <w:r w:rsidRPr="00AB5FED">
        <w:t xml:space="preserve">, which is used to indicate the </w:t>
      </w:r>
      <w:r w:rsidRPr="00AB5FED">
        <w:rPr>
          <w:rFonts w:hint="eastAsia"/>
        </w:rPr>
        <w:t xml:space="preserve">response for the </w:t>
      </w:r>
      <w:r w:rsidRPr="00AB5FED">
        <w:t>floor request cancellation. This information flow is sent in unicast.</w:t>
      </w:r>
    </w:p>
    <w:p w14:paraId="53A67CEC"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6</w:t>
      </w:r>
      <w:r w:rsidRPr="00AB5FED">
        <w:t xml:space="preserve">-1: </w:t>
      </w:r>
      <w:r w:rsidRPr="00AB5FED">
        <w:rPr>
          <w:lang w:val="en-US"/>
        </w:rPr>
        <w:t>Floor request cancel response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3B4CAB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5133F9A"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E7BD6E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F13617" w14:textId="77777777" w:rsidR="00171381" w:rsidRPr="00AB5FED" w:rsidRDefault="00171381" w:rsidP="00643972">
            <w:pPr>
              <w:pStyle w:val="TAH"/>
            </w:pPr>
            <w:r w:rsidRPr="00AB5FED">
              <w:t>Description</w:t>
            </w:r>
          </w:p>
        </w:tc>
      </w:tr>
      <w:tr w:rsidR="00171381" w:rsidRPr="00AB5FED" w14:paraId="70A0488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D20827"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698F9E0D"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5AF496A"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15F20E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0BB897"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6CB5466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15ADD8D" w14:textId="77777777" w:rsidR="00171381" w:rsidRPr="00AB5FED" w:rsidRDefault="00171381" w:rsidP="00643972">
            <w:pPr>
              <w:pStyle w:val="TAL"/>
            </w:pPr>
            <w:r>
              <w:t>Functional alias of the requester</w:t>
            </w:r>
          </w:p>
        </w:tc>
      </w:tr>
      <w:tr w:rsidR="00171381" w:rsidRPr="00AB5FED" w14:paraId="3E61E63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22B479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16556C9"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7BF3BB2"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88904B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CC9C1EB"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73212A76"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A66E5C1" w14:textId="77777777" w:rsidR="00171381" w:rsidRPr="00AB5FED" w:rsidRDefault="00171381" w:rsidP="00643972">
            <w:pPr>
              <w:pStyle w:val="TAL"/>
            </w:pPr>
            <w:r w:rsidRPr="00AB5FED">
              <w:t>Indicates if acknowledgement from the floor participant is required</w:t>
            </w:r>
          </w:p>
        </w:tc>
      </w:tr>
    </w:tbl>
    <w:p w14:paraId="7B87A883" w14:textId="77777777" w:rsidR="00171381" w:rsidRPr="00AB5FED" w:rsidRDefault="00171381" w:rsidP="00171381"/>
    <w:p w14:paraId="1E58B256" w14:textId="77777777" w:rsidR="00171381" w:rsidRPr="00AB5FED" w:rsidRDefault="00171381" w:rsidP="00171381">
      <w:pPr>
        <w:pStyle w:val="Heading5"/>
      </w:pPr>
      <w:bookmarkStart w:id="1140" w:name="_Toc460616149"/>
      <w:bookmarkStart w:id="1141" w:name="_Toc460617010"/>
      <w:bookmarkStart w:id="1142" w:name="_Toc187011291"/>
      <w:r w:rsidRPr="00AB5FED">
        <w:t>10.9.1.2.7</w:t>
      </w:r>
      <w:r w:rsidRPr="00AB5FED">
        <w:tab/>
        <w:t>Floor request cancel notify</w:t>
      </w:r>
      <w:bookmarkEnd w:id="1140"/>
      <w:bookmarkEnd w:id="1141"/>
      <w:bookmarkEnd w:id="1142"/>
    </w:p>
    <w:p w14:paraId="4BBE53C0" w14:textId="77777777" w:rsidR="00171381" w:rsidRPr="00AB5FED" w:rsidRDefault="00171381" w:rsidP="00171381">
      <w:r w:rsidRPr="00AB5FED">
        <w:t>Table 10.</w:t>
      </w:r>
      <w:r w:rsidRPr="00AB5FED">
        <w:rPr>
          <w:lang w:eastAsia="zh-CN"/>
        </w:rPr>
        <w:t>9.1.2.7-1</w:t>
      </w:r>
      <w:r w:rsidRPr="00AB5FED">
        <w:t xml:space="preserve"> describes the information flow floor request cancel notify, from the floor control server to the floor control participant, which is used to indicate the floor request is cancelled by the administrator/floor control server. This information flow is sent in unicast or broadcast.</w:t>
      </w:r>
    </w:p>
    <w:p w14:paraId="5F9FC3AA"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7</w:t>
      </w:r>
      <w:r w:rsidRPr="00AB5FED">
        <w:t xml:space="preserve">-1: </w:t>
      </w:r>
      <w:r w:rsidRPr="00AB5FED">
        <w:rPr>
          <w:lang w:val="en-US"/>
        </w:rPr>
        <w:t>Floor request cancel notify</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3E8B619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F22459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0D3D2B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6DCA4" w14:textId="77777777" w:rsidR="00171381" w:rsidRPr="00AB5FED" w:rsidRDefault="00171381" w:rsidP="00643972">
            <w:pPr>
              <w:pStyle w:val="TAH"/>
            </w:pPr>
            <w:r w:rsidRPr="00AB5FED">
              <w:t>Description</w:t>
            </w:r>
          </w:p>
        </w:tc>
      </w:tr>
      <w:tr w:rsidR="00171381" w:rsidRPr="00AB5FED" w14:paraId="7E6E0F4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42B8173" w14:textId="77777777" w:rsidR="00171381" w:rsidRPr="00AB5FED" w:rsidRDefault="00171381" w:rsidP="00643972">
            <w:pPr>
              <w:pStyle w:val="TAL"/>
            </w:pPr>
            <w:r w:rsidRPr="00AB5FED">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1411D6F9"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B70B8CC" w14:textId="77777777" w:rsidR="00171381" w:rsidRPr="00AB5FED" w:rsidRDefault="00171381" w:rsidP="00643972">
            <w:pPr>
              <w:pStyle w:val="TAL"/>
            </w:pPr>
            <w:r w:rsidRPr="00AB5FED">
              <w:t>Identity of the administrator</w:t>
            </w:r>
          </w:p>
        </w:tc>
      </w:tr>
      <w:tr w:rsidR="00171381" w:rsidRPr="00AB5FED" w14:paraId="30278A9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F4CCDDD" w14:textId="77777777" w:rsidR="00171381" w:rsidRPr="00AB5FED"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2082849C"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A2608AC" w14:textId="77777777" w:rsidR="00171381" w:rsidRPr="00AB5FED" w:rsidRDefault="00171381" w:rsidP="00643972">
            <w:pPr>
              <w:pStyle w:val="TAL"/>
            </w:pPr>
            <w:r>
              <w:t>Functional alias of the administrator</w:t>
            </w:r>
          </w:p>
        </w:tc>
      </w:tr>
      <w:tr w:rsidR="00171381" w:rsidRPr="00AB5FED" w14:paraId="1B301C6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7FBE5F1"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15B145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CCE2361"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2711B9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BE5EEE"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654C9D3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7371447" w14:textId="77777777" w:rsidR="00171381" w:rsidRPr="00AB5FED" w:rsidRDefault="00171381" w:rsidP="00643972">
            <w:pPr>
              <w:pStyle w:val="TAL"/>
            </w:pPr>
            <w:r w:rsidRPr="00AB5FED">
              <w:t>Indicates if acknowledgement from the floor participant is required</w:t>
            </w:r>
          </w:p>
        </w:tc>
      </w:tr>
    </w:tbl>
    <w:p w14:paraId="6E04E39E" w14:textId="77777777" w:rsidR="00171381" w:rsidRPr="00AB5FED" w:rsidRDefault="00171381" w:rsidP="00171381"/>
    <w:p w14:paraId="4C9D18FD" w14:textId="77777777" w:rsidR="00171381" w:rsidRPr="00AB5FED" w:rsidRDefault="00171381" w:rsidP="00171381">
      <w:pPr>
        <w:pStyle w:val="Heading5"/>
      </w:pPr>
      <w:bookmarkStart w:id="1143" w:name="_Toc460616150"/>
      <w:bookmarkStart w:id="1144" w:name="_Toc460617011"/>
      <w:bookmarkStart w:id="1145" w:name="_Toc187011292"/>
      <w:r w:rsidRPr="00AB5FED">
        <w:t>10.9.1.2.8</w:t>
      </w:r>
      <w:r w:rsidRPr="00AB5FED">
        <w:tab/>
        <w:t>Floor idle</w:t>
      </w:r>
      <w:bookmarkEnd w:id="1143"/>
      <w:bookmarkEnd w:id="1144"/>
      <w:bookmarkEnd w:id="1145"/>
    </w:p>
    <w:p w14:paraId="41D46DAA" w14:textId="77777777" w:rsidR="00171381" w:rsidRPr="00AB5FED" w:rsidRDefault="00171381" w:rsidP="00171381">
      <w:r w:rsidRPr="00AB5FED">
        <w:t>Table 10.</w:t>
      </w:r>
      <w:r w:rsidRPr="00AB5FED">
        <w:rPr>
          <w:lang w:eastAsia="zh-CN"/>
        </w:rPr>
        <w:t>9.1.2.8-1</w:t>
      </w:r>
      <w:r w:rsidRPr="00AB5FED">
        <w:t xml:space="preserve"> describes the information flow floor idle, from the floor control server to the floor participant, which is used to indicate that a session is in idle status, i.e. the floor is not granted to any party. This information flows is sent in unicast or broadcast.</w:t>
      </w:r>
    </w:p>
    <w:p w14:paraId="0D7FDEBD"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8</w:t>
      </w:r>
      <w:r w:rsidRPr="00AB5FED">
        <w:t xml:space="preserve">-1: </w:t>
      </w:r>
      <w:r w:rsidRPr="00AB5FED">
        <w:rPr>
          <w:lang w:val="en-US"/>
        </w:rPr>
        <w:t>Floor idle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B5A635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90B32D"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336C03B"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6796D13" w14:textId="77777777" w:rsidR="00171381" w:rsidRPr="00AB5FED" w:rsidRDefault="00171381" w:rsidP="00643972">
            <w:pPr>
              <w:pStyle w:val="TAH"/>
            </w:pPr>
            <w:r w:rsidRPr="00AB5FED">
              <w:t>Description</w:t>
            </w:r>
          </w:p>
        </w:tc>
      </w:tr>
      <w:tr w:rsidR="00171381" w:rsidRPr="00AB5FED" w14:paraId="082E980D"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5A200F6"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30B969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E9DD62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9B7D96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8BEF94"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972FE32"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B8EA0B4" w14:textId="77777777" w:rsidR="00171381" w:rsidRPr="00AB5FED" w:rsidRDefault="00171381" w:rsidP="00643972">
            <w:pPr>
              <w:pStyle w:val="TAL"/>
            </w:pPr>
            <w:r w:rsidRPr="00AB5FED">
              <w:t>Indicates if acknowledgement from the floor participant is required</w:t>
            </w:r>
          </w:p>
        </w:tc>
      </w:tr>
    </w:tbl>
    <w:p w14:paraId="3D1B3CB9" w14:textId="77777777" w:rsidR="00171381" w:rsidRPr="00AB5FED" w:rsidRDefault="00171381" w:rsidP="00171381"/>
    <w:p w14:paraId="58F560EB" w14:textId="77777777" w:rsidR="00171381" w:rsidRPr="00AB5FED" w:rsidRDefault="00171381" w:rsidP="00171381">
      <w:pPr>
        <w:pStyle w:val="Heading5"/>
      </w:pPr>
      <w:bookmarkStart w:id="1146" w:name="_Toc460616151"/>
      <w:bookmarkStart w:id="1147" w:name="_Toc460617012"/>
      <w:bookmarkStart w:id="1148" w:name="_Toc187011293"/>
      <w:r w:rsidRPr="00AB5FED">
        <w:t>10.9.1.2.9</w:t>
      </w:r>
      <w:r w:rsidRPr="00AB5FED">
        <w:tab/>
        <w:t>Floor release</w:t>
      </w:r>
      <w:bookmarkEnd w:id="1146"/>
      <w:bookmarkEnd w:id="1147"/>
      <w:bookmarkEnd w:id="1148"/>
    </w:p>
    <w:p w14:paraId="5893FDCC" w14:textId="77777777" w:rsidR="00171381" w:rsidRPr="00AB5FED" w:rsidRDefault="00171381" w:rsidP="00171381">
      <w:r w:rsidRPr="00AB5FED">
        <w:t>Table 10.</w:t>
      </w:r>
      <w:r w:rsidRPr="00AB5FED">
        <w:rPr>
          <w:lang w:eastAsia="zh-CN"/>
        </w:rPr>
        <w:t>9.1.2.9-1</w:t>
      </w:r>
      <w:r w:rsidRPr="00AB5FED">
        <w:t xml:space="preserve"> describes the information flow floor release, from the floor participant to the floor control server, which is used to indicate the media transfer is completed and floor is released. This information flow is sent in unicast to the floor control server.</w:t>
      </w:r>
    </w:p>
    <w:p w14:paraId="407C6090"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sidRPr="00AB5FED">
        <w:t xml:space="preserve">-1: </w:t>
      </w:r>
      <w:r w:rsidRPr="00AB5FED">
        <w:rPr>
          <w:lang w:val="en-US"/>
        </w:rPr>
        <w:t>Floor release</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F45D4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E914BE6"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2719C3B9"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2764BC7" w14:textId="77777777" w:rsidR="00171381" w:rsidRPr="00AB5FED" w:rsidRDefault="00171381" w:rsidP="00643972">
            <w:pPr>
              <w:pStyle w:val="TAH"/>
            </w:pPr>
            <w:r w:rsidRPr="00AB5FED">
              <w:t>Description</w:t>
            </w:r>
          </w:p>
        </w:tc>
      </w:tr>
      <w:tr w:rsidR="00171381" w:rsidRPr="00AB5FED" w14:paraId="19A35BE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4ED9078"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48CC1BEB"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957D56B" w14:textId="77777777" w:rsidR="00171381" w:rsidRPr="00AB5FED" w:rsidRDefault="00171381" w:rsidP="00643972">
            <w:pPr>
              <w:pStyle w:val="TAL"/>
            </w:pPr>
            <w:r>
              <w:t>I</w:t>
            </w:r>
            <w:r w:rsidRPr="00AB5FED">
              <w:t>dentity</w:t>
            </w:r>
            <w:r>
              <w:t xml:space="preserve"> of party that initiated the cancellation request</w:t>
            </w:r>
          </w:p>
        </w:tc>
      </w:tr>
      <w:tr w:rsidR="00171381" w:rsidRPr="00AB5FED" w14:paraId="7D8C8C7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B09E505"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35A3AF75"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38EEFA6" w14:textId="77777777" w:rsidR="00171381" w:rsidRPr="00AB5FED" w:rsidRDefault="00171381" w:rsidP="00643972">
            <w:pPr>
              <w:pStyle w:val="TAL"/>
            </w:pPr>
            <w:r>
              <w:t>Functional alias of the requester</w:t>
            </w:r>
          </w:p>
        </w:tc>
      </w:tr>
      <w:tr w:rsidR="00171381" w:rsidRPr="00AB5FED" w14:paraId="0E9C447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3F5B748"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484F6FC"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C03F35F"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1BFBC24E" w14:textId="77777777" w:rsidR="00171381" w:rsidRDefault="00171381" w:rsidP="00171381"/>
    <w:p w14:paraId="2459F6D7" w14:textId="77777777" w:rsidR="00171381" w:rsidRPr="00AB5FED" w:rsidRDefault="00171381" w:rsidP="00171381">
      <w:pPr>
        <w:pStyle w:val="Heading5"/>
      </w:pPr>
      <w:bookmarkStart w:id="1149" w:name="_Toc187011294"/>
      <w:r w:rsidRPr="00AB5FED">
        <w:t>10.9.1.2.9</w:t>
      </w:r>
      <w:r>
        <w:t>a</w:t>
      </w:r>
      <w:r w:rsidRPr="00AB5FED">
        <w:tab/>
      </w:r>
      <w:r>
        <w:t>Multi-talker f</w:t>
      </w:r>
      <w:r w:rsidRPr="00AB5FED">
        <w:t>loor release</w:t>
      </w:r>
      <w:bookmarkEnd w:id="1149"/>
    </w:p>
    <w:p w14:paraId="2A5F5B0B" w14:textId="77777777" w:rsidR="00171381" w:rsidRPr="00AB5FED" w:rsidRDefault="00171381" w:rsidP="00171381">
      <w:r w:rsidRPr="00AB5FED">
        <w:t>Table 10.</w:t>
      </w:r>
      <w:r w:rsidRPr="00AB5FED">
        <w:rPr>
          <w:lang w:eastAsia="zh-CN"/>
        </w:rPr>
        <w:t>9.1.2.9</w:t>
      </w:r>
      <w:r>
        <w:rPr>
          <w:lang w:eastAsia="zh-CN"/>
        </w:rPr>
        <w:t>a</w:t>
      </w:r>
      <w:r w:rsidRPr="00AB5FED">
        <w:rPr>
          <w:lang w:eastAsia="zh-CN"/>
        </w:rPr>
        <w:t>-1</w:t>
      </w:r>
      <w:r w:rsidRPr="00AB5FED">
        <w:t xml:space="preserve"> describes the </w:t>
      </w:r>
      <w:r>
        <w:t>information elements of</w:t>
      </w:r>
      <w:r w:rsidRPr="00CB117F">
        <w:t xml:space="preserve"> floor </w:t>
      </w:r>
      <w:r>
        <w:t>release for multi-talker control</w:t>
      </w:r>
      <w:r w:rsidRPr="00AB5FED">
        <w:t xml:space="preserve">, from the floor control server </w:t>
      </w:r>
      <w:r>
        <w:t xml:space="preserve">to the </w:t>
      </w:r>
      <w:r w:rsidRPr="00AB5FED">
        <w:t>floor participant</w:t>
      </w:r>
      <w:r>
        <w:t>s</w:t>
      </w:r>
      <w:r w:rsidRPr="00AB5FED">
        <w:t xml:space="preserve">, which is used to indicate the media transfer is completed and floor is released. This information flow is sent in unicast </w:t>
      </w:r>
      <w:r>
        <w:t>from</w:t>
      </w:r>
      <w:r w:rsidRPr="00AB5FED">
        <w:t xml:space="preserve"> the floor control server.</w:t>
      </w:r>
    </w:p>
    <w:p w14:paraId="27346CAB"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9</w:t>
      </w:r>
      <w:r>
        <w:rPr>
          <w:lang w:val="en-US"/>
        </w:rPr>
        <w:t>a</w:t>
      </w:r>
      <w:r w:rsidRPr="00AB5FED">
        <w:t xml:space="preserve">-1: </w:t>
      </w:r>
      <w:r>
        <w:t>Multi-talker floor</w:t>
      </w:r>
      <w:r w:rsidRPr="00AB5FED">
        <w:rPr>
          <w:lang w:val="en-US"/>
        </w:rPr>
        <w:t xml:space="preserve"> release</w:t>
      </w:r>
    </w:p>
    <w:tbl>
      <w:tblPr>
        <w:tblW w:w="8778" w:type="dxa"/>
        <w:jc w:val="center"/>
        <w:tblLayout w:type="fixed"/>
        <w:tblLook w:val="0000" w:firstRow="0" w:lastRow="0" w:firstColumn="0" w:lastColumn="0" w:noHBand="0" w:noVBand="0"/>
      </w:tblPr>
      <w:tblGrid>
        <w:gridCol w:w="25"/>
        <w:gridCol w:w="113"/>
        <w:gridCol w:w="2742"/>
        <w:gridCol w:w="138"/>
        <w:gridCol w:w="1302"/>
        <w:gridCol w:w="138"/>
        <w:gridCol w:w="4182"/>
        <w:gridCol w:w="25"/>
        <w:gridCol w:w="113"/>
      </w:tblGrid>
      <w:tr w:rsidR="00171381" w:rsidRPr="00AB5FED" w14:paraId="4EF56525"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2139B464" w14:textId="7F2EF14B" w:rsidR="00171381" w:rsidRPr="00AB5FED" w:rsidRDefault="00171381" w:rsidP="00643972">
            <w:pPr>
              <w:pStyle w:val="TAL"/>
            </w:pPr>
            <w:r w:rsidRPr="00AB5FED">
              <w:t>MCPTT ID</w:t>
            </w:r>
            <w:r>
              <w:t xml:space="preserve"> (</w:t>
            </w:r>
            <w:r w:rsidR="00AB4FA1">
              <w:t>see </w:t>
            </w:r>
            <w:r>
              <w:t>NOTE)</w:t>
            </w:r>
          </w:p>
        </w:tc>
        <w:tc>
          <w:tcPr>
            <w:tcW w:w="1440" w:type="dxa"/>
            <w:gridSpan w:val="2"/>
            <w:tcBorders>
              <w:top w:val="single" w:sz="4" w:space="0" w:color="000000"/>
              <w:left w:val="single" w:sz="4" w:space="0" w:color="000000"/>
              <w:bottom w:val="single" w:sz="4" w:space="0" w:color="000000"/>
            </w:tcBorders>
            <w:shd w:val="clear" w:color="auto" w:fill="auto"/>
          </w:tcPr>
          <w:p w14:paraId="3DCA12C1" w14:textId="77777777" w:rsidR="00171381" w:rsidRPr="00AB5FED" w:rsidRDefault="00171381" w:rsidP="00643972">
            <w:pPr>
              <w:pStyle w:val="TAL"/>
            </w:pPr>
            <w:r w:rsidRPr="00AB5FED">
              <w:t>M</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0C3E5952" w14:textId="77777777" w:rsidR="00171381" w:rsidRPr="00AB5FED" w:rsidRDefault="00171381" w:rsidP="00643972">
            <w:pPr>
              <w:pStyle w:val="TAL"/>
            </w:pPr>
            <w:r>
              <w:t>I</w:t>
            </w:r>
            <w:r w:rsidRPr="00AB5FED">
              <w:t>dentity</w:t>
            </w:r>
            <w:r>
              <w:t xml:space="preserve"> of participant releasing the floor</w:t>
            </w:r>
          </w:p>
        </w:tc>
      </w:tr>
      <w:tr w:rsidR="00171381" w14:paraId="1B89D534" w14:textId="77777777" w:rsidTr="00643972">
        <w:tblPrEx>
          <w:tblLook w:val="04A0" w:firstRow="1" w:lastRow="0" w:firstColumn="1" w:lastColumn="0" w:noHBand="0" w:noVBand="1"/>
        </w:tblPrEx>
        <w:trPr>
          <w:gridBefore w:val="2"/>
          <w:wBefore w:w="138" w:type="dxa"/>
          <w:jc w:val="center"/>
        </w:trPr>
        <w:tc>
          <w:tcPr>
            <w:tcW w:w="2880" w:type="dxa"/>
            <w:gridSpan w:val="2"/>
            <w:tcBorders>
              <w:top w:val="single" w:sz="4" w:space="0" w:color="000000"/>
              <w:left w:val="single" w:sz="4" w:space="0" w:color="000000"/>
              <w:bottom w:val="single" w:sz="4" w:space="0" w:color="000000"/>
              <w:right w:val="nil"/>
            </w:tcBorders>
            <w:hideMark/>
          </w:tcPr>
          <w:p w14:paraId="37362BC9" w14:textId="575FADF7" w:rsidR="00171381" w:rsidRDefault="00171381" w:rsidP="00643972">
            <w:pPr>
              <w:pStyle w:val="TAL"/>
            </w:pPr>
            <w:r>
              <w:t>List of functional aliases (</w:t>
            </w:r>
            <w:r w:rsidR="00AB4FA1">
              <w:t>see </w:t>
            </w:r>
            <w:r>
              <w:t>NOTE)</w:t>
            </w:r>
          </w:p>
        </w:tc>
        <w:tc>
          <w:tcPr>
            <w:tcW w:w="1440" w:type="dxa"/>
            <w:gridSpan w:val="2"/>
            <w:tcBorders>
              <w:top w:val="single" w:sz="4" w:space="0" w:color="000000"/>
              <w:left w:val="single" w:sz="4" w:space="0" w:color="000000"/>
              <w:bottom w:val="single" w:sz="4" w:space="0" w:color="000000"/>
              <w:right w:val="nil"/>
            </w:tcBorders>
            <w:hideMark/>
          </w:tcPr>
          <w:p w14:paraId="343A94B6" w14:textId="77777777" w:rsidR="00171381" w:rsidRDefault="00171381" w:rsidP="00643972">
            <w:pPr>
              <w:pStyle w:val="TAL"/>
            </w:pPr>
            <w:r>
              <w:t>O</w:t>
            </w:r>
          </w:p>
        </w:tc>
        <w:tc>
          <w:tcPr>
            <w:tcW w:w="4320" w:type="dxa"/>
            <w:gridSpan w:val="3"/>
            <w:tcBorders>
              <w:top w:val="single" w:sz="4" w:space="0" w:color="000000"/>
              <w:left w:val="single" w:sz="4" w:space="0" w:color="000000"/>
              <w:bottom w:val="single" w:sz="4" w:space="0" w:color="000000"/>
              <w:right w:val="single" w:sz="4" w:space="0" w:color="000000"/>
            </w:tcBorders>
            <w:hideMark/>
          </w:tcPr>
          <w:p w14:paraId="4667EA06" w14:textId="77777777" w:rsidR="00171381" w:rsidRDefault="00171381" w:rsidP="00643972">
            <w:pPr>
              <w:pStyle w:val="TAL"/>
            </w:pPr>
            <w:r>
              <w:t>Functional alias(es) of participant releasing the floor</w:t>
            </w:r>
          </w:p>
        </w:tc>
      </w:tr>
      <w:tr w:rsidR="00171381" w:rsidRPr="00AB5FED" w14:paraId="64D3163E" w14:textId="77777777" w:rsidTr="00643972">
        <w:trPr>
          <w:gridAfter w:val="2"/>
          <w:wAfter w:w="138" w:type="dxa"/>
          <w:jc w:val="center"/>
        </w:trPr>
        <w:tc>
          <w:tcPr>
            <w:tcW w:w="2880" w:type="dxa"/>
            <w:gridSpan w:val="3"/>
            <w:tcBorders>
              <w:top w:val="single" w:sz="4" w:space="0" w:color="000000"/>
              <w:left w:val="single" w:sz="4" w:space="0" w:color="000000"/>
              <w:bottom w:val="single" w:sz="4" w:space="0" w:color="000000"/>
            </w:tcBorders>
            <w:shd w:val="clear" w:color="auto" w:fill="auto"/>
          </w:tcPr>
          <w:p w14:paraId="11C4EA62" w14:textId="77777777" w:rsidR="00171381" w:rsidRPr="00AB5FED" w:rsidRDefault="00171381" w:rsidP="00643972">
            <w:pPr>
              <w:pStyle w:val="TAL"/>
            </w:pPr>
            <w:r w:rsidRPr="00AB5FED">
              <w:t>Source identifier</w:t>
            </w:r>
          </w:p>
        </w:tc>
        <w:tc>
          <w:tcPr>
            <w:tcW w:w="1440" w:type="dxa"/>
            <w:gridSpan w:val="2"/>
            <w:tcBorders>
              <w:top w:val="single" w:sz="4" w:space="0" w:color="000000"/>
              <w:left w:val="single" w:sz="4" w:space="0" w:color="000000"/>
              <w:bottom w:val="single" w:sz="4" w:space="0" w:color="000000"/>
            </w:tcBorders>
            <w:shd w:val="clear" w:color="auto" w:fill="auto"/>
          </w:tcPr>
          <w:p w14:paraId="4A6077CF" w14:textId="77777777" w:rsidR="00171381" w:rsidRPr="00AB5FED" w:rsidRDefault="00171381" w:rsidP="00643972">
            <w:pPr>
              <w:pStyle w:val="TAL"/>
            </w:pPr>
            <w:r w:rsidRPr="00AB5FED">
              <w:t>O</w:t>
            </w:r>
          </w:p>
        </w:tc>
        <w:tc>
          <w:tcPr>
            <w:tcW w:w="4320" w:type="dxa"/>
            <w:gridSpan w:val="2"/>
            <w:tcBorders>
              <w:top w:val="single" w:sz="4" w:space="0" w:color="000000"/>
              <w:left w:val="single" w:sz="4" w:space="0" w:color="000000"/>
              <w:bottom w:val="single" w:sz="4" w:space="0" w:color="000000"/>
              <w:right w:val="single" w:sz="4" w:space="0" w:color="000000"/>
            </w:tcBorders>
            <w:shd w:val="clear" w:color="auto" w:fill="auto"/>
          </w:tcPr>
          <w:p w14:paraId="71E1219A"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14:paraId="27471226" w14:textId="77777777" w:rsidTr="00643972">
        <w:tblPrEx>
          <w:tblLook w:val="04A0" w:firstRow="1" w:lastRow="0" w:firstColumn="1" w:lastColumn="0" w:noHBand="0" w:noVBand="1"/>
        </w:tblPrEx>
        <w:trPr>
          <w:gridBefore w:val="1"/>
          <w:gridAfter w:val="1"/>
          <w:wBefore w:w="25" w:type="dxa"/>
          <w:wAfter w:w="113" w:type="dxa"/>
          <w:jc w:val="center"/>
        </w:trPr>
        <w:tc>
          <w:tcPr>
            <w:tcW w:w="8640" w:type="dxa"/>
            <w:gridSpan w:val="7"/>
            <w:tcBorders>
              <w:top w:val="single" w:sz="4" w:space="0" w:color="000000"/>
              <w:left w:val="single" w:sz="4" w:space="0" w:color="000000"/>
              <w:bottom w:val="single" w:sz="4" w:space="0" w:color="000000"/>
              <w:right w:val="single" w:sz="4" w:space="0" w:color="000000"/>
            </w:tcBorders>
            <w:hideMark/>
          </w:tcPr>
          <w:p w14:paraId="110927C3" w14:textId="77777777" w:rsidR="00171381" w:rsidRDefault="00171381" w:rsidP="00643972">
            <w:pPr>
              <w:pStyle w:val="TAN"/>
            </w:pPr>
            <w:r>
              <w:t>NOTE: One or more functional aliases may be associated with the MCPTT ID.</w:t>
            </w:r>
          </w:p>
        </w:tc>
      </w:tr>
    </w:tbl>
    <w:p w14:paraId="6C8FF905" w14:textId="77777777" w:rsidR="00171381" w:rsidRPr="00AB5FED" w:rsidRDefault="00171381" w:rsidP="00171381"/>
    <w:p w14:paraId="6A511E03" w14:textId="77777777" w:rsidR="00171381" w:rsidRPr="00AB5FED" w:rsidRDefault="00171381" w:rsidP="00171381">
      <w:pPr>
        <w:pStyle w:val="Heading5"/>
      </w:pPr>
      <w:bookmarkStart w:id="1150" w:name="_Toc460616152"/>
      <w:bookmarkStart w:id="1151" w:name="_Toc460617013"/>
      <w:bookmarkStart w:id="1152" w:name="_Toc187011295"/>
      <w:r w:rsidRPr="00AB5FED">
        <w:t>10.9.1.2.10</w:t>
      </w:r>
      <w:r w:rsidRPr="00AB5FED">
        <w:tab/>
        <w:t>Floor taken</w:t>
      </w:r>
      <w:bookmarkEnd w:id="1150"/>
      <w:bookmarkEnd w:id="1151"/>
      <w:bookmarkEnd w:id="1152"/>
    </w:p>
    <w:p w14:paraId="44F95A31" w14:textId="77777777" w:rsidR="00171381" w:rsidRPr="00AB5FED" w:rsidRDefault="00171381" w:rsidP="00171381">
      <w:r w:rsidRPr="00AB5FED">
        <w:t>Table 10.</w:t>
      </w:r>
      <w:r w:rsidRPr="00AB5FED">
        <w:rPr>
          <w:lang w:eastAsia="zh-CN"/>
        </w:rPr>
        <w:t>9.1.2.10-1</w:t>
      </w:r>
      <w:r w:rsidRPr="00AB5FED">
        <w:t xml:space="preserve"> describes the information flow floor taken, from the floor control server to the floor participant, which is used to indicate the floor is granted to another MCPTT user. This information flows is sent in unicast or broadcast.</w:t>
      </w:r>
    </w:p>
    <w:p w14:paraId="2D05E25E"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10</w:t>
      </w:r>
      <w:r w:rsidRPr="00AB5FED">
        <w:t xml:space="preserve">-1: </w:t>
      </w:r>
      <w:r w:rsidRPr="00AB5FED">
        <w:rPr>
          <w:lang w:val="en-US"/>
        </w:rPr>
        <w:t>Floor taken</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768BD65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C9FE73"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4133548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3D7A5B" w14:textId="77777777" w:rsidR="00171381" w:rsidRPr="00AB5FED" w:rsidRDefault="00171381" w:rsidP="00643972">
            <w:pPr>
              <w:pStyle w:val="TAH"/>
            </w:pPr>
            <w:r w:rsidRPr="00AB5FED">
              <w:t>Description</w:t>
            </w:r>
          </w:p>
        </w:tc>
      </w:tr>
      <w:tr w:rsidR="00171381" w:rsidRPr="00AB5FED" w14:paraId="06F355C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A9B26C"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22EC0B6"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6A3DA1C" w14:textId="77777777" w:rsidR="00171381" w:rsidRPr="00AB5FED" w:rsidRDefault="00171381" w:rsidP="00643972">
            <w:pPr>
              <w:pStyle w:val="TAL"/>
            </w:pPr>
            <w:r w:rsidRPr="00AB5FED">
              <w:t>Identity for the granted party</w:t>
            </w:r>
          </w:p>
        </w:tc>
      </w:tr>
      <w:tr w:rsidR="00171381" w:rsidRPr="00AB5FED" w14:paraId="69E7D4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02E01C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0069392"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75819EF" w14:textId="77777777" w:rsidR="00171381" w:rsidRPr="00AB5FED" w:rsidRDefault="00171381" w:rsidP="00643972">
            <w:pPr>
              <w:pStyle w:val="TAL"/>
            </w:pPr>
            <w:r>
              <w:t>Functional alias for the granted party</w:t>
            </w:r>
          </w:p>
        </w:tc>
      </w:tr>
      <w:tr w:rsidR="00171381" w:rsidRPr="00AB5FED" w14:paraId="207099F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DC16B1F"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0377781"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F0516C"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4FB579E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ACF7904" w14:textId="77777777" w:rsidR="00171381" w:rsidRPr="00AB5FED" w:rsidRDefault="00171381" w:rsidP="00643972">
            <w:pPr>
              <w:pStyle w:val="TAL"/>
            </w:pPr>
            <w:r w:rsidRPr="00AB5FED">
              <w:t>Permission to request the floor</w:t>
            </w:r>
          </w:p>
        </w:tc>
        <w:tc>
          <w:tcPr>
            <w:tcW w:w="1440" w:type="dxa"/>
            <w:tcBorders>
              <w:top w:val="single" w:sz="4" w:space="0" w:color="000000"/>
              <w:left w:val="single" w:sz="4" w:space="0" w:color="000000"/>
              <w:bottom w:val="single" w:sz="4" w:space="0" w:color="000000"/>
            </w:tcBorders>
            <w:shd w:val="clear" w:color="auto" w:fill="auto"/>
          </w:tcPr>
          <w:p w14:paraId="2462519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E0DE1A" w14:textId="77777777" w:rsidR="00171381" w:rsidRPr="00AB5FED" w:rsidRDefault="00171381" w:rsidP="00643972">
            <w:pPr>
              <w:pStyle w:val="TAL"/>
            </w:pPr>
            <w:r w:rsidRPr="00AB5FED">
              <w:t>Indicates whether receiving parties are allowed to request the floor or not (e.g. broadcast call).</w:t>
            </w:r>
          </w:p>
        </w:tc>
      </w:tr>
      <w:tr w:rsidR="00171381" w:rsidRPr="00AB5FED" w14:paraId="7A2C66CF"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011EFC8"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B2877D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A8B3991" w14:textId="77777777" w:rsidR="00171381" w:rsidRPr="00AB5FED" w:rsidRDefault="00171381" w:rsidP="00643972">
            <w:pPr>
              <w:pStyle w:val="TAL"/>
            </w:pPr>
            <w:r w:rsidRPr="00AB5FED">
              <w:t>Indicates if acknowledgement from the floor participant is required</w:t>
            </w:r>
          </w:p>
        </w:tc>
      </w:tr>
      <w:tr w:rsidR="00171381" w:rsidRPr="00AB5FED" w14:paraId="107FCAA2"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4710C10" w14:textId="77777777" w:rsidR="00171381" w:rsidRPr="00AB5FED" w:rsidRDefault="00171381" w:rsidP="00643972">
            <w:pPr>
              <w:pStyle w:val="TAL"/>
            </w:pPr>
            <w:r w:rsidRPr="00D71D3E">
              <w:t>Location Information</w:t>
            </w:r>
            <w:r>
              <w:tab/>
            </w:r>
          </w:p>
        </w:tc>
        <w:tc>
          <w:tcPr>
            <w:tcW w:w="1440" w:type="dxa"/>
            <w:tcBorders>
              <w:top w:val="single" w:sz="4" w:space="0" w:color="000000"/>
              <w:left w:val="single" w:sz="4" w:space="0" w:color="000000"/>
              <w:bottom w:val="single" w:sz="4" w:space="0" w:color="000000"/>
            </w:tcBorders>
            <w:shd w:val="clear" w:color="auto" w:fill="auto"/>
          </w:tcPr>
          <w:p w14:paraId="4FE874D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3D72A55" w14:textId="77777777" w:rsidR="00171381" w:rsidRPr="00AB5FED" w:rsidRDefault="00171381" w:rsidP="00643972">
            <w:pPr>
              <w:pStyle w:val="TAL"/>
            </w:pPr>
            <w:r w:rsidRPr="00D71D3E">
              <w:t>Location information</w:t>
            </w:r>
          </w:p>
        </w:tc>
      </w:tr>
    </w:tbl>
    <w:p w14:paraId="118D74D5" w14:textId="77777777" w:rsidR="00171381" w:rsidRDefault="00171381" w:rsidP="00171381"/>
    <w:p w14:paraId="7AC7C9E5" w14:textId="77777777" w:rsidR="00171381" w:rsidRPr="00CB117F" w:rsidRDefault="00171381" w:rsidP="00171381">
      <w:pPr>
        <w:pStyle w:val="Heading5"/>
      </w:pPr>
      <w:bookmarkStart w:id="1153" w:name="_Toc187011296"/>
      <w:r w:rsidRPr="00CB117F">
        <w:lastRenderedPageBreak/>
        <w:t>10.9.1.2.10</w:t>
      </w:r>
      <w:r>
        <w:t>a</w:t>
      </w:r>
      <w:r w:rsidRPr="00CB117F">
        <w:tab/>
      </w:r>
      <w:r>
        <w:t>Multi-talker f</w:t>
      </w:r>
      <w:r w:rsidRPr="00CB117F">
        <w:t>loor taken</w:t>
      </w:r>
      <w:bookmarkEnd w:id="1153"/>
    </w:p>
    <w:p w14:paraId="5D995113" w14:textId="77777777" w:rsidR="00171381" w:rsidRPr="00CB117F" w:rsidRDefault="00171381" w:rsidP="00171381">
      <w:r w:rsidRPr="00CB117F">
        <w:t>Table 10.</w:t>
      </w:r>
      <w:r w:rsidRPr="00CB117F">
        <w:rPr>
          <w:lang w:eastAsia="zh-CN"/>
        </w:rPr>
        <w:t>9.1.2.10</w:t>
      </w:r>
      <w:r>
        <w:rPr>
          <w:lang w:eastAsia="zh-CN"/>
        </w:rPr>
        <w:t>a</w:t>
      </w:r>
      <w:r w:rsidRPr="00CB117F">
        <w:rPr>
          <w:lang w:eastAsia="zh-CN"/>
        </w:rPr>
        <w:t>-1</w:t>
      </w:r>
      <w:r>
        <w:t xml:space="preserve"> describes the information elements of</w:t>
      </w:r>
      <w:r w:rsidRPr="00CB117F">
        <w:t xml:space="preserve"> floor taken</w:t>
      </w:r>
      <w:r>
        <w:t xml:space="preserve"> for multi-talker control</w:t>
      </w:r>
      <w:r w:rsidRPr="00CB117F">
        <w:t>, from the floor control server to the floor participant, which is used to ind</w:t>
      </w:r>
      <w:r>
        <w:t>icate when the floor is simultaneously granted to multiple</w:t>
      </w:r>
      <w:r w:rsidRPr="00CB117F">
        <w:t xml:space="preserve"> MCPTT user</w:t>
      </w:r>
      <w:r>
        <w:t>s. The multi-talker floor taken is</w:t>
      </w:r>
      <w:r w:rsidRPr="00CB117F">
        <w:t xml:space="preserve"> sent in unicast or broadcast.</w:t>
      </w:r>
    </w:p>
    <w:p w14:paraId="5DC81B8B" w14:textId="77777777" w:rsidR="00171381" w:rsidRPr="00CB117F" w:rsidRDefault="00171381" w:rsidP="00171381">
      <w:pPr>
        <w:pStyle w:val="TH"/>
        <w:rPr>
          <w:lang w:val="en-US"/>
        </w:rPr>
      </w:pPr>
      <w:r w:rsidRPr="00CB117F">
        <w:t>Table 10.</w:t>
      </w:r>
      <w:r w:rsidRPr="00CB117F">
        <w:rPr>
          <w:lang w:val="en-US"/>
        </w:rPr>
        <w:t>9</w:t>
      </w:r>
      <w:r w:rsidRPr="00CB117F">
        <w:t>.1.</w:t>
      </w:r>
      <w:r w:rsidRPr="00CB117F">
        <w:rPr>
          <w:lang w:val="en-US"/>
        </w:rPr>
        <w:t>2</w:t>
      </w:r>
      <w:r w:rsidRPr="00CB117F">
        <w:t>.</w:t>
      </w:r>
      <w:r w:rsidRPr="00CB117F">
        <w:rPr>
          <w:lang w:val="en-US"/>
        </w:rPr>
        <w:t>10</w:t>
      </w:r>
      <w:r>
        <w:rPr>
          <w:lang w:val="en-US"/>
        </w:rPr>
        <w:t>a</w:t>
      </w:r>
      <w:r w:rsidRPr="00CB117F">
        <w:t xml:space="preserve">-1: </w:t>
      </w:r>
      <w:r>
        <w:t>Multi-talker f</w:t>
      </w:r>
      <w:r w:rsidRPr="00CB117F">
        <w:rPr>
          <w:lang w:val="en-US"/>
        </w:rPr>
        <w:t>loor taken</w:t>
      </w:r>
    </w:p>
    <w:tbl>
      <w:tblPr>
        <w:tblW w:w="8640" w:type="dxa"/>
        <w:jc w:val="center"/>
        <w:tblLayout w:type="fixed"/>
        <w:tblLook w:val="0000" w:firstRow="0" w:lastRow="0" w:firstColumn="0" w:lastColumn="0" w:noHBand="0" w:noVBand="0"/>
      </w:tblPr>
      <w:tblGrid>
        <w:gridCol w:w="2880"/>
        <w:gridCol w:w="1440"/>
        <w:gridCol w:w="4320"/>
      </w:tblGrid>
      <w:tr w:rsidR="00171381" w:rsidRPr="00CB117F" w14:paraId="690C8E2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0D594F0" w14:textId="77777777" w:rsidR="00171381" w:rsidRPr="00CB117F" w:rsidRDefault="00171381" w:rsidP="00643972">
            <w:pPr>
              <w:pStyle w:val="TAH"/>
            </w:pPr>
            <w:r w:rsidRPr="00CB117F">
              <w:t>Information element</w:t>
            </w:r>
          </w:p>
        </w:tc>
        <w:tc>
          <w:tcPr>
            <w:tcW w:w="1440" w:type="dxa"/>
            <w:tcBorders>
              <w:top w:val="single" w:sz="4" w:space="0" w:color="000000"/>
              <w:left w:val="single" w:sz="4" w:space="0" w:color="000000"/>
              <w:bottom w:val="single" w:sz="4" w:space="0" w:color="000000"/>
            </w:tcBorders>
            <w:shd w:val="clear" w:color="auto" w:fill="auto"/>
          </w:tcPr>
          <w:p w14:paraId="7CBF952C" w14:textId="77777777" w:rsidR="00171381" w:rsidRPr="00CB117F" w:rsidRDefault="00171381" w:rsidP="00643972">
            <w:pPr>
              <w:pStyle w:val="TAH"/>
            </w:pPr>
            <w:r w:rsidRPr="00CB117F">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CCABEF4" w14:textId="77777777" w:rsidR="00171381" w:rsidRPr="00CB117F" w:rsidRDefault="00171381" w:rsidP="00643972">
            <w:pPr>
              <w:pStyle w:val="TAH"/>
            </w:pPr>
            <w:r w:rsidRPr="00CB117F">
              <w:t>Description</w:t>
            </w:r>
          </w:p>
        </w:tc>
      </w:tr>
      <w:tr w:rsidR="00171381" w:rsidRPr="00CB117F" w14:paraId="7A6AC6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1B63D25" w14:textId="3C17A26A" w:rsidR="00171381" w:rsidRPr="00CB117F" w:rsidRDefault="00171381" w:rsidP="00643972">
            <w:pPr>
              <w:pStyle w:val="TAL"/>
            </w:pPr>
            <w:r w:rsidRPr="00790C8E">
              <w:t>List of MCPTT IDs</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7547926" w14:textId="77777777" w:rsidR="00171381" w:rsidRPr="00CB117F"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EB8964D" w14:textId="77777777" w:rsidR="00171381" w:rsidRPr="00CB117F" w:rsidRDefault="00171381" w:rsidP="00643972">
            <w:pPr>
              <w:pStyle w:val="TAL"/>
            </w:pPr>
            <w:r w:rsidRPr="00CB117F">
              <w:t xml:space="preserve">Identity </w:t>
            </w:r>
            <w:r>
              <w:t xml:space="preserve">(identities) of </w:t>
            </w:r>
            <w:r w:rsidRPr="00CB117F">
              <w:t>the granted pa</w:t>
            </w:r>
            <w:r>
              <w:t>rticipant(s)</w:t>
            </w:r>
          </w:p>
        </w:tc>
      </w:tr>
      <w:tr w:rsidR="00171381" w:rsidRPr="00CB117F" w14:paraId="09CB756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D43E9D3" w14:textId="12C02EBA" w:rsidR="00171381" w:rsidRPr="00790C8E" w:rsidRDefault="00171381" w:rsidP="00643972">
            <w:pPr>
              <w:pStyle w:val="TAL"/>
            </w:pPr>
            <w:r>
              <w:t>List of functional aliases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616E3192" w14:textId="77777777" w:rsidR="00171381" w:rsidRPr="00CB117F"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B7099DC" w14:textId="77777777" w:rsidR="00171381" w:rsidRPr="00CB117F" w:rsidRDefault="00171381" w:rsidP="00643972">
            <w:pPr>
              <w:pStyle w:val="TAL"/>
            </w:pPr>
            <w:r>
              <w:t xml:space="preserve">Functional alias(es) of </w:t>
            </w:r>
            <w:r w:rsidRPr="00CB117F">
              <w:t>the granted pa</w:t>
            </w:r>
            <w:r>
              <w:t>rticipant(s)</w:t>
            </w:r>
          </w:p>
        </w:tc>
      </w:tr>
      <w:tr w:rsidR="00171381" w:rsidRPr="00CB117F" w14:paraId="041FB5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D629F4B" w14:textId="3A40E743" w:rsidR="00171381" w:rsidRPr="00CB117F" w:rsidRDefault="00171381" w:rsidP="00643972">
            <w:pPr>
              <w:pStyle w:val="TAL"/>
            </w:pPr>
            <w:r>
              <w:t>List of s</w:t>
            </w:r>
            <w:r w:rsidRPr="00CB117F">
              <w:t>ource identifier</w:t>
            </w:r>
            <w:r>
              <w:t>s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B85DBA9"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948ACF3" w14:textId="77777777" w:rsidR="00171381" w:rsidRPr="00CB117F" w:rsidRDefault="00171381" w:rsidP="00643972">
            <w:pPr>
              <w:pStyle w:val="TAL"/>
            </w:pPr>
            <w:r w:rsidRPr="00CB117F">
              <w:t>Identifies the communication, e.g. by identifying the media flow within a media multiplex, present only if media multiplexing</w:t>
            </w:r>
          </w:p>
        </w:tc>
      </w:tr>
      <w:tr w:rsidR="00171381" w:rsidRPr="00CB117F" w14:paraId="1B38F7B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F90424A" w14:textId="77777777" w:rsidR="00171381" w:rsidRPr="00CB117F" w:rsidRDefault="00171381" w:rsidP="00643972">
            <w:pPr>
              <w:pStyle w:val="TAL"/>
            </w:pPr>
            <w:r w:rsidRPr="00CB117F">
              <w:t>Acknowledgement required</w:t>
            </w:r>
          </w:p>
        </w:tc>
        <w:tc>
          <w:tcPr>
            <w:tcW w:w="1440" w:type="dxa"/>
            <w:tcBorders>
              <w:top w:val="single" w:sz="4" w:space="0" w:color="000000"/>
              <w:left w:val="single" w:sz="4" w:space="0" w:color="000000"/>
              <w:bottom w:val="single" w:sz="4" w:space="0" w:color="000000"/>
            </w:tcBorders>
            <w:shd w:val="clear" w:color="auto" w:fill="auto"/>
          </w:tcPr>
          <w:p w14:paraId="6C4BDF68" w14:textId="77777777" w:rsidR="00171381" w:rsidRPr="00CB117F" w:rsidRDefault="00171381" w:rsidP="00643972">
            <w:pPr>
              <w:pStyle w:val="TAL"/>
            </w:pPr>
            <w:r w:rsidRPr="00CB117F">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5C68068" w14:textId="77777777" w:rsidR="00171381" w:rsidRPr="00CB117F" w:rsidRDefault="00171381" w:rsidP="00643972">
            <w:pPr>
              <w:pStyle w:val="TAL"/>
            </w:pPr>
            <w:r w:rsidRPr="00CB117F">
              <w:t>Indicates if acknowledgement from the floor participant is required</w:t>
            </w:r>
          </w:p>
        </w:tc>
      </w:tr>
      <w:tr w:rsidR="00171381" w:rsidRPr="00CB117F" w14:paraId="26C6BFE8"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7383EA77" w14:textId="77777777" w:rsidR="00171381" w:rsidRPr="004B2988" w:rsidRDefault="00171381" w:rsidP="00643972">
            <w:pPr>
              <w:pStyle w:val="TAN"/>
            </w:pPr>
            <w:r w:rsidRPr="004B2988">
              <w:t>NOTE:</w:t>
            </w:r>
            <w:r>
              <w:t xml:space="preserve"> </w:t>
            </w:r>
            <w:r w:rsidRPr="00AD2E20">
              <w:t>One or more functional aliases and one source identifier may be associated with an MCPTT</w:t>
            </w:r>
            <w:r>
              <w:t xml:space="preserve"> </w:t>
            </w:r>
            <w:r w:rsidRPr="00AD2E20">
              <w:t>ID.</w:t>
            </w:r>
          </w:p>
        </w:tc>
      </w:tr>
    </w:tbl>
    <w:p w14:paraId="31BCF7AE" w14:textId="77777777" w:rsidR="00171381" w:rsidRPr="00AB5FED" w:rsidRDefault="00171381" w:rsidP="00171381"/>
    <w:p w14:paraId="3976A43B" w14:textId="77777777" w:rsidR="00171381" w:rsidRPr="00AB5FED" w:rsidRDefault="00171381" w:rsidP="00171381">
      <w:pPr>
        <w:pStyle w:val="Heading5"/>
      </w:pPr>
      <w:bookmarkStart w:id="1154" w:name="_Toc460616153"/>
      <w:bookmarkStart w:id="1155" w:name="_Toc460617014"/>
      <w:bookmarkStart w:id="1156" w:name="_Toc187011297"/>
      <w:r w:rsidRPr="00AB5FED">
        <w:t>10.9.1.2.11</w:t>
      </w:r>
      <w:r w:rsidRPr="00AB5FED">
        <w:tab/>
        <w:t>Floor revoked</w:t>
      </w:r>
      <w:bookmarkEnd w:id="1154"/>
      <w:bookmarkEnd w:id="1155"/>
      <w:bookmarkEnd w:id="1156"/>
    </w:p>
    <w:p w14:paraId="178732FE" w14:textId="77777777" w:rsidR="00171381" w:rsidRPr="00AB5FED" w:rsidRDefault="00171381" w:rsidP="00171381">
      <w:r w:rsidRPr="00AB5FED">
        <w:t>Table 10.</w:t>
      </w:r>
      <w:r w:rsidRPr="00AB5FED">
        <w:rPr>
          <w:lang w:eastAsia="zh-CN"/>
        </w:rPr>
        <w:t>9.1.2.11-1</w:t>
      </w:r>
      <w:r w:rsidRPr="00AB5FED">
        <w:t xml:space="preserve"> describes the information flow floor revoked,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is revoked from its current holder (the floor participant who was granted the floor). This information flows is sent in unicast (to the revoked floor participant).</w:t>
      </w:r>
    </w:p>
    <w:p w14:paraId="38BBFFA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11</w:t>
      </w:r>
      <w:r w:rsidRPr="00AB5FED">
        <w:t xml:space="preserve">-1: </w:t>
      </w:r>
      <w:r w:rsidRPr="00AB5FED">
        <w:rPr>
          <w:lang w:val="en-US"/>
        </w:rPr>
        <w:t>Floor revoked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5692B9A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4BB184"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5E5D47E"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D15C0D0" w14:textId="77777777" w:rsidR="00171381" w:rsidRPr="00AB5FED" w:rsidRDefault="00171381" w:rsidP="00643972">
            <w:pPr>
              <w:pStyle w:val="TAH"/>
            </w:pPr>
            <w:r w:rsidRPr="00AB5FED">
              <w:t>Description</w:t>
            </w:r>
          </w:p>
        </w:tc>
      </w:tr>
      <w:tr w:rsidR="00171381" w:rsidRPr="00AB5FED" w14:paraId="534FD3D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5E88665"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5478A4E9"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35B5EC7" w14:textId="77777777" w:rsidR="00171381" w:rsidRPr="00AB5FED" w:rsidRDefault="00171381" w:rsidP="00643972">
            <w:pPr>
              <w:pStyle w:val="TAL"/>
            </w:pPr>
            <w:r>
              <w:t>Revoked party</w:t>
            </w:r>
            <w:r w:rsidRPr="00AB5FED">
              <w:t xml:space="preserve"> identity</w:t>
            </w:r>
          </w:p>
        </w:tc>
      </w:tr>
      <w:tr w:rsidR="00171381" w:rsidRPr="00AB5FED" w14:paraId="5FBDE3F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87F510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0755270F"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8C81AED" w14:textId="77777777" w:rsidR="00171381" w:rsidRPr="00AB5FED" w:rsidRDefault="00171381" w:rsidP="00643972">
            <w:pPr>
              <w:pStyle w:val="TAL"/>
            </w:pPr>
            <w:r>
              <w:t>Functional alias of the requester</w:t>
            </w:r>
          </w:p>
        </w:tc>
      </w:tr>
      <w:tr w:rsidR="00171381" w:rsidRPr="00AB5FED" w14:paraId="08B5413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2DE7955"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7BE1711D"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2BD716E"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15D18DC1"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C945E1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52EA29D0"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C52F6C3" w14:textId="77777777" w:rsidR="00171381" w:rsidRPr="00AB5FED" w:rsidRDefault="00171381" w:rsidP="00643972">
            <w:pPr>
              <w:pStyle w:val="TAL"/>
            </w:pPr>
            <w:r w:rsidRPr="00AB5FED">
              <w:t>Indicates if acknowledgement from the floor participant is required</w:t>
            </w:r>
          </w:p>
        </w:tc>
      </w:tr>
    </w:tbl>
    <w:p w14:paraId="2337E2C8" w14:textId="77777777" w:rsidR="00171381" w:rsidRPr="00AB5FED" w:rsidRDefault="00171381" w:rsidP="00171381"/>
    <w:p w14:paraId="3203D8F1" w14:textId="77777777" w:rsidR="00171381" w:rsidRPr="00AB5FED" w:rsidRDefault="00171381" w:rsidP="00171381">
      <w:pPr>
        <w:pStyle w:val="Heading5"/>
      </w:pPr>
      <w:bookmarkStart w:id="1157" w:name="_Toc460616154"/>
      <w:bookmarkStart w:id="1158" w:name="_Toc460617015"/>
      <w:bookmarkStart w:id="1159" w:name="_Toc187011298"/>
      <w:r w:rsidRPr="00AB5FED">
        <w:t>10.9.1.2.12</w:t>
      </w:r>
      <w:r w:rsidRPr="00AB5FED">
        <w:tab/>
        <w:t>Floor acknowledgement</w:t>
      </w:r>
      <w:bookmarkEnd w:id="1157"/>
      <w:bookmarkEnd w:id="1158"/>
      <w:bookmarkEnd w:id="1159"/>
    </w:p>
    <w:p w14:paraId="58A65790" w14:textId="77777777" w:rsidR="00171381" w:rsidRDefault="00171381" w:rsidP="00171381">
      <w:r w:rsidRPr="00AB5FED">
        <w:t>Table 10.</w:t>
      </w:r>
      <w:r w:rsidRPr="00AB5FED">
        <w:rPr>
          <w:lang w:eastAsia="zh-CN"/>
        </w:rPr>
        <w:t>9.1.2.12-1</w:t>
      </w:r>
      <w:r w:rsidRPr="00AB5FED">
        <w:t xml:space="preserve"> describes the information flow floor acknowledgement, from the floor participant to the floor control server, which is used to </w:t>
      </w:r>
      <w:r w:rsidRPr="00AB5FED">
        <w:rPr>
          <w:rFonts w:eastAsia="Malgun Gothic" w:hint="eastAsia"/>
          <w:lang w:eastAsia="ko-KR"/>
        </w:rPr>
        <w:t>provide</w:t>
      </w:r>
      <w:r w:rsidRPr="00AB5FED">
        <w:t xml:space="preserve"> an acknowledgement if the acknowledgement is required in the received floor </w:t>
      </w:r>
      <w:r w:rsidRPr="00AB5FED">
        <w:rPr>
          <w:rFonts w:eastAsia="Malgun Gothic" w:hint="eastAsia"/>
          <w:lang w:eastAsia="ko-KR"/>
        </w:rPr>
        <w:t>control</w:t>
      </w:r>
      <w:r w:rsidRPr="00AB5FED">
        <w:t xml:space="preserve"> message.</w:t>
      </w:r>
      <w:r w:rsidRPr="00256E09">
        <w:t xml:space="preserve"> </w:t>
      </w:r>
    </w:p>
    <w:p w14:paraId="007A0A21" w14:textId="77777777" w:rsidR="00171381" w:rsidRPr="00AB5FED" w:rsidRDefault="00171381" w:rsidP="00171381">
      <w:pPr>
        <w:pStyle w:val="NO"/>
      </w:pPr>
      <w:r>
        <w:t>NOTE:</w:t>
      </w:r>
      <w:r>
        <w:tab/>
        <w:t>The floor acknowledgement flow can be sent by the floor participant after each floor control information flow that includes an indication that an acknowledgement is required. The procedures defined in subclauses 10.9.1.3 to 10.9.1.5 do not explicitly illustrates all scenarios when floor acknowledgement can be used.</w:t>
      </w:r>
    </w:p>
    <w:p w14:paraId="64E34D28"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12</w:t>
      </w:r>
      <w:r w:rsidRPr="00AB5FED">
        <w:t xml:space="preserve">-1: </w:t>
      </w:r>
      <w:r w:rsidRPr="00AB5FED">
        <w:rPr>
          <w:lang w:val="en-US"/>
        </w:rPr>
        <w:t>Floor acknowledgement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1DD80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F13E812"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9BAFF7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5E734B2" w14:textId="77777777" w:rsidR="00171381" w:rsidRPr="00AB5FED" w:rsidRDefault="00171381" w:rsidP="00643972">
            <w:pPr>
              <w:pStyle w:val="TAH"/>
            </w:pPr>
            <w:r w:rsidRPr="00AB5FED">
              <w:t>Description</w:t>
            </w:r>
          </w:p>
        </w:tc>
      </w:tr>
      <w:tr w:rsidR="00171381" w:rsidRPr="00AB5FED" w14:paraId="426DB45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49A721DE"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2BCB1678"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929C4C0" w14:textId="77777777" w:rsidR="00171381" w:rsidRPr="00AB5FED" w:rsidRDefault="00171381" w:rsidP="00643972">
            <w:pPr>
              <w:pStyle w:val="TAL"/>
            </w:pPr>
            <w:r w:rsidRPr="00AB5FED">
              <w:t>Identity of the sender.</w:t>
            </w:r>
          </w:p>
        </w:tc>
      </w:tr>
      <w:tr w:rsidR="00171381" w:rsidRPr="00AB5FED" w14:paraId="2680FD1B"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5AC6F76"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433CAD07"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9C6B100" w14:textId="77777777" w:rsidR="00171381" w:rsidRPr="00AB5FED" w:rsidRDefault="00171381" w:rsidP="00643972">
            <w:pPr>
              <w:pStyle w:val="TAL"/>
            </w:pPr>
            <w:r>
              <w:t>Functional alias of the sender.</w:t>
            </w:r>
          </w:p>
        </w:tc>
      </w:tr>
    </w:tbl>
    <w:p w14:paraId="3D7ABFD0" w14:textId="77777777" w:rsidR="00171381" w:rsidRPr="00AB5FED" w:rsidRDefault="00171381" w:rsidP="00171381"/>
    <w:p w14:paraId="291D6196" w14:textId="77777777" w:rsidR="00171381" w:rsidRPr="00AB5FED" w:rsidRDefault="00171381" w:rsidP="00171381">
      <w:pPr>
        <w:pStyle w:val="Heading5"/>
      </w:pPr>
      <w:bookmarkStart w:id="1160" w:name="_Toc460616155"/>
      <w:bookmarkStart w:id="1161" w:name="_Toc460617016"/>
      <w:bookmarkStart w:id="1162" w:name="_Toc187011299"/>
      <w:r w:rsidRPr="00AB5FED">
        <w:t>10.9.1.2.13</w:t>
      </w:r>
      <w:r w:rsidRPr="00AB5FED">
        <w:tab/>
        <w:t>Queue position request</w:t>
      </w:r>
      <w:bookmarkEnd w:id="1160"/>
      <w:bookmarkEnd w:id="1161"/>
      <w:bookmarkEnd w:id="1162"/>
    </w:p>
    <w:p w14:paraId="673574DB" w14:textId="77777777" w:rsidR="00171381" w:rsidRPr="00AB5FED" w:rsidRDefault="00171381" w:rsidP="00171381">
      <w:r w:rsidRPr="00AB5FED">
        <w:t>Table 10.</w:t>
      </w:r>
      <w:r w:rsidRPr="00AB5FED">
        <w:rPr>
          <w:lang w:eastAsia="zh-CN"/>
        </w:rPr>
        <w:t>9.1.2.13-1</w:t>
      </w:r>
      <w:r w:rsidRPr="00AB5FED">
        <w:t xml:space="preserve"> describes the information flow queue position request, from the floor participant to the floor control server</w:t>
      </w:r>
      <w:r w:rsidRPr="00881AC8">
        <w:t xml:space="preserve"> </w:t>
      </w:r>
      <w:r w:rsidRPr="00AB5FED">
        <w:t>and from the floor control server to the floor control server</w:t>
      </w:r>
      <w:r>
        <w:t xml:space="preserve"> or MC gateway server</w:t>
      </w:r>
      <w:r w:rsidRPr="00AB5FED">
        <w:t xml:space="preserve">, which is used to request the position in the floor request queue.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floor control server.</w:t>
      </w:r>
    </w:p>
    <w:p w14:paraId="08D0ECB3" w14:textId="77777777" w:rsidR="00171381" w:rsidRPr="00AB5FED" w:rsidRDefault="00171381" w:rsidP="00171381">
      <w:pPr>
        <w:pStyle w:val="TH"/>
        <w:rPr>
          <w:lang w:val="en-US"/>
        </w:rPr>
      </w:pPr>
      <w:r w:rsidRPr="00AB5FED">
        <w:lastRenderedPageBreak/>
        <w:t>Table 10.</w:t>
      </w:r>
      <w:r w:rsidRPr="00AB5FED">
        <w:rPr>
          <w:lang w:val="en-US"/>
        </w:rPr>
        <w:t>9</w:t>
      </w:r>
      <w:r w:rsidRPr="00AB5FED">
        <w:t>.1.</w:t>
      </w:r>
      <w:r w:rsidRPr="00AB5FED">
        <w:rPr>
          <w:lang w:val="en-US"/>
        </w:rPr>
        <w:t>2</w:t>
      </w:r>
      <w:r w:rsidRPr="00AB5FED">
        <w:t>.</w:t>
      </w:r>
      <w:r w:rsidRPr="00AB5FED">
        <w:rPr>
          <w:lang w:val="en-US"/>
        </w:rPr>
        <w:t>13</w:t>
      </w:r>
      <w:r w:rsidRPr="00AB5FED">
        <w:t xml:space="preserve">-1: </w:t>
      </w:r>
      <w:r w:rsidRPr="00AB5FED">
        <w:rPr>
          <w:lang w:val="en-US"/>
        </w:rPr>
        <w:t>Queue position request</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25A89C4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2153B29"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138B6D36"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6E977DF" w14:textId="77777777" w:rsidR="00171381" w:rsidRPr="00AB5FED" w:rsidRDefault="00171381" w:rsidP="00643972">
            <w:pPr>
              <w:pStyle w:val="TAH"/>
            </w:pPr>
            <w:r w:rsidRPr="00AB5FED">
              <w:t>Description</w:t>
            </w:r>
          </w:p>
        </w:tc>
      </w:tr>
      <w:tr w:rsidR="00171381" w:rsidRPr="00AB5FED" w14:paraId="52B43E8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07F0EDA"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3569A59A"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3102C7B5" w14:textId="77777777" w:rsidR="00171381" w:rsidRPr="00AB5FED" w:rsidRDefault="00171381" w:rsidP="00643972">
            <w:pPr>
              <w:pStyle w:val="TAL"/>
            </w:pPr>
            <w:r>
              <w:t>I</w:t>
            </w:r>
            <w:r w:rsidRPr="00AB5FED">
              <w:t>dentity</w:t>
            </w:r>
            <w:r>
              <w:t xml:space="preserve"> of party whose floor position is requested</w:t>
            </w:r>
          </w:p>
        </w:tc>
      </w:tr>
      <w:tr w:rsidR="00171381" w:rsidRPr="00AB5FED" w14:paraId="333551E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7CF775D"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1D231F14"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76BF225" w14:textId="77777777" w:rsidR="00171381" w:rsidRPr="00AB5FED" w:rsidRDefault="00171381" w:rsidP="00643972">
            <w:pPr>
              <w:pStyle w:val="TAL"/>
            </w:pPr>
            <w:r>
              <w:t>Functional alias of the requester</w:t>
            </w:r>
          </w:p>
        </w:tc>
      </w:tr>
      <w:tr w:rsidR="00171381" w:rsidRPr="00AB5FED" w14:paraId="16BD7266"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F93EA4E"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08906E95"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7EEFF1B" w14:textId="77777777" w:rsidR="00171381" w:rsidRPr="00AB5FED" w:rsidRDefault="00171381" w:rsidP="00643972">
            <w:pPr>
              <w:pStyle w:val="TAL"/>
            </w:pPr>
            <w:r w:rsidRPr="00AB5FED">
              <w:t>Identifies the communication, e.g. by identifying the media flow within a media multiplex, present only if media multiplexing</w:t>
            </w:r>
          </w:p>
        </w:tc>
      </w:tr>
    </w:tbl>
    <w:p w14:paraId="7CDA6062" w14:textId="77777777" w:rsidR="00171381" w:rsidRPr="00AB5FED" w:rsidRDefault="00171381" w:rsidP="00171381"/>
    <w:p w14:paraId="60B08BAE" w14:textId="77777777" w:rsidR="00171381" w:rsidRPr="00AB5FED" w:rsidRDefault="00171381" w:rsidP="00171381">
      <w:pPr>
        <w:pStyle w:val="Heading5"/>
      </w:pPr>
      <w:bookmarkStart w:id="1163" w:name="_Toc460616156"/>
      <w:bookmarkStart w:id="1164" w:name="_Toc460617017"/>
      <w:bookmarkStart w:id="1165" w:name="_Toc187011300"/>
      <w:r w:rsidRPr="00AB5FED">
        <w:t>10.9.1.2.14</w:t>
      </w:r>
      <w:r w:rsidRPr="00AB5FED">
        <w:tab/>
        <w:t>Queue position info</w:t>
      </w:r>
      <w:bookmarkEnd w:id="1163"/>
      <w:bookmarkEnd w:id="1164"/>
      <w:bookmarkEnd w:id="1165"/>
    </w:p>
    <w:p w14:paraId="6FEB8A9E" w14:textId="77777777" w:rsidR="00171381" w:rsidRPr="00AB5FED" w:rsidRDefault="00171381" w:rsidP="00171381">
      <w:r w:rsidRPr="00AB5FED">
        <w:t>Table 10.</w:t>
      </w:r>
      <w:r w:rsidRPr="00AB5FED">
        <w:rPr>
          <w:lang w:eastAsia="zh-CN"/>
        </w:rPr>
        <w:t>9.1.2.14-1</w:t>
      </w:r>
      <w:r w:rsidRPr="00AB5FED">
        <w:t xml:space="preserve"> describes the information flow queue position info, from the floor control server to the floor participant</w:t>
      </w:r>
      <w:r w:rsidRPr="00881AC8">
        <w:t xml:space="preserve"> </w:t>
      </w:r>
      <w:r w:rsidRPr="00AB5FED">
        <w:t>and from the floor control server to the floor control server</w:t>
      </w:r>
      <w:r>
        <w:t xml:space="preserve"> or MC gateway server</w:t>
      </w:r>
      <w:r w:rsidRPr="00AB5FED">
        <w:t>, which is used to indicate the floor request is queued and the queue position to the floor requesting UE</w:t>
      </w:r>
      <w:r>
        <w:t xml:space="preserve"> and optionally to the authorized user</w:t>
      </w:r>
      <w:r w:rsidRPr="00AB5FED">
        <w:t xml:space="preserve">. The MCPTT server </w:t>
      </w:r>
      <w:r w:rsidRPr="00AB5FED">
        <w:rPr>
          <w:rFonts w:eastAsia="Malgun Gothic" w:hint="eastAsia"/>
          <w:lang w:eastAsia="ko-KR"/>
        </w:rPr>
        <w:t xml:space="preserve">and </w:t>
      </w:r>
      <w:r w:rsidRPr="00AB5FED">
        <w:t>the MCPTT client support queuing of the floor control requests shall support this information flow. This information flow is sent in unicast (to the queued floor participant</w:t>
      </w:r>
      <w:r>
        <w:t xml:space="preserve"> and optionally to the authorized user</w:t>
      </w:r>
      <w:r w:rsidRPr="00AB5FED">
        <w:t>).</w:t>
      </w:r>
    </w:p>
    <w:p w14:paraId="3A31CBA1" w14:textId="77777777" w:rsidR="00171381" w:rsidRPr="00AB5FED" w:rsidRDefault="00171381" w:rsidP="00171381">
      <w:pPr>
        <w:pStyle w:val="TH"/>
        <w:rPr>
          <w:lang w:val="en-US"/>
        </w:rPr>
      </w:pPr>
      <w:r w:rsidRPr="00AB5FED">
        <w:t>Table 10.</w:t>
      </w:r>
      <w:r w:rsidRPr="00AB5FED">
        <w:rPr>
          <w:lang w:val="en-US"/>
        </w:rPr>
        <w:t>9</w:t>
      </w:r>
      <w:r w:rsidRPr="00AB5FED">
        <w:t>.1.</w:t>
      </w:r>
      <w:r w:rsidRPr="00AB5FED">
        <w:rPr>
          <w:lang w:val="en-US"/>
        </w:rPr>
        <w:t>2</w:t>
      </w:r>
      <w:r w:rsidRPr="00AB5FED">
        <w:t>.</w:t>
      </w:r>
      <w:r w:rsidRPr="00AB5FED">
        <w:rPr>
          <w:lang w:val="en-US"/>
        </w:rPr>
        <w:t>14</w:t>
      </w:r>
      <w:r w:rsidRPr="00AB5FED">
        <w:t xml:space="preserve">-1: </w:t>
      </w:r>
      <w:r w:rsidRPr="00AB5FED">
        <w:rPr>
          <w:lang w:val="en-US"/>
        </w:rPr>
        <w:t>Queue position info</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0511CB4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35DBFA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5E8D1253"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504D2A4" w14:textId="77777777" w:rsidR="00171381" w:rsidRPr="00AB5FED" w:rsidRDefault="00171381" w:rsidP="00643972">
            <w:pPr>
              <w:pStyle w:val="TAH"/>
            </w:pPr>
            <w:r w:rsidRPr="00AB5FED">
              <w:t>Description</w:t>
            </w:r>
          </w:p>
        </w:tc>
      </w:tr>
      <w:tr w:rsidR="00171381" w:rsidRPr="00AB5FED" w14:paraId="6BF60AE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6B01346"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7BE02BE8" w14:textId="77777777" w:rsidR="00171381" w:rsidRPr="00AB5FED" w:rsidRDefault="00171381" w:rsidP="00643972">
            <w:pPr>
              <w:pStyle w:val="TAL"/>
            </w:pPr>
            <w: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2016E6C" w14:textId="77777777" w:rsidR="00171381" w:rsidRPr="00AB5FED" w:rsidRDefault="00171381" w:rsidP="00643972">
            <w:pPr>
              <w:pStyle w:val="TAL"/>
            </w:pPr>
            <w:r>
              <w:t>Identity of party whose floor position is provided</w:t>
            </w:r>
          </w:p>
        </w:tc>
      </w:tr>
      <w:tr w:rsidR="00171381" w:rsidRPr="00AB5FED" w14:paraId="08EF1EA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90D7924" w14:textId="77777777" w:rsidR="00171381" w:rsidRPr="00AB5FED" w:rsidRDefault="00171381" w:rsidP="00643972">
            <w:pPr>
              <w:pStyle w:val="TAL"/>
            </w:pPr>
            <w:r>
              <w:t>Functional alias</w:t>
            </w:r>
          </w:p>
        </w:tc>
        <w:tc>
          <w:tcPr>
            <w:tcW w:w="1440" w:type="dxa"/>
            <w:tcBorders>
              <w:top w:val="single" w:sz="4" w:space="0" w:color="000000"/>
              <w:left w:val="single" w:sz="4" w:space="0" w:color="000000"/>
              <w:bottom w:val="single" w:sz="4" w:space="0" w:color="000000"/>
            </w:tcBorders>
            <w:shd w:val="clear" w:color="auto" w:fill="auto"/>
          </w:tcPr>
          <w:p w14:paraId="74ED3483" w14:textId="77777777" w:rsidR="00171381" w:rsidRPr="00AB5FE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B048F02" w14:textId="77777777" w:rsidR="00171381" w:rsidRPr="00AB5FED" w:rsidRDefault="00171381" w:rsidP="00643972">
            <w:pPr>
              <w:pStyle w:val="TAL"/>
            </w:pPr>
            <w:r>
              <w:t>Functional alias of the requester</w:t>
            </w:r>
          </w:p>
        </w:tc>
      </w:tr>
      <w:tr w:rsidR="00171381" w:rsidRPr="00AB5FED" w14:paraId="742ABA2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5878188D" w14:textId="77777777" w:rsidR="00171381" w:rsidRPr="00AB5FED" w:rsidRDefault="00171381" w:rsidP="00643972">
            <w:pPr>
              <w:pStyle w:val="TAL"/>
            </w:pPr>
            <w:r w:rsidRPr="00AB5FED">
              <w:t>Queue position info</w:t>
            </w:r>
          </w:p>
        </w:tc>
        <w:tc>
          <w:tcPr>
            <w:tcW w:w="1440" w:type="dxa"/>
            <w:tcBorders>
              <w:top w:val="single" w:sz="4" w:space="0" w:color="000000"/>
              <w:left w:val="single" w:sz="4" w:space="0" w:color="000000"/>
              <w:bottom w:val="single" w:sz="4" w:space="0" w:color="000000"/>
            </w:tcBorders>
            <w:shd w:val="clear" w:color="auto" w:fill="auto"/>
          </w:tcPr>
          <w:p w14:paraId="1252CD4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0D9A5139" w14:textId="77777777" w:rsidR="00171381" w:rsidRPr="00AB5FED" w:rsidRDefault="00171381" w:rsidP="00643972">
            <w:pPr>
              <w:pStyle w:val="TAL"/>
            </w:pPr>
            <w:r w:rsidRPr="00AB5FED">
              <w:t>Position of the queued floor request in the queue</w:t>
            </w:r>
          </w:p>
        </w:tc>
      </w:tr>
      <w:tr w:rsidR="00171381" w:rsidRPr="00AB5FED" w14:paraId="119F0EA7"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2634E1E2"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55CA620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020B3D0" w14:textId="77777777" w:rsidR="00171381" w:rsidRPr="00AB5FED" w:rsidRDefault="00171381" w:rsidP="00643972">
            <w:pPr>
              <w:pStyle w:val="TAL"/>
            </w:pPr>
            <w:r w:rsidRPr="00AB5FED">
              <w:t>Identifies the communication, e.g. by identifying the media flow within a media multiplex, present only if media multiplexing</w:t>
            </w:r>
          </w:p>
        </w:tc>
      </w:tr>
      <w:tr w:rsidR="00171381" w:rsidRPr="00AB5FED" w14:paraId="30641CD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E01D936"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47F6BD77"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FCF57B1" w14:textId="77777777" w:rsidR="00171381" w:rsidRPr="00AB5FED" w:rsidRDefault="00171381" w:rsidP="00643972">
            <w:pPr>
              <w:pStyle w:val="TAL"/>
            </w:pPr>
            <w:r w:rsidRPr="00AB5FED">
              <w:t>Indicates if acknowledgement from the floor participant is required</w:t>
            </w:r>
          </w:p>
        </w:tc>
      </w:tr>
    </w:tbl>
    <w:p w14:paraId="0BB3EB8F" w14:textId="77777777" w:rsidR="00171381" w:rsidRDefault="00171381" w:rsidP="00171381"/>
    <w:p w14:paraId="106072F1" w14:textId="77777777" w:rsidR="00171381" w:rsidRDefault="00171381" w:rsidP="00171381">
      <w:pPr>
        <w:pStyle w:val="Heading5"/>
      </w:pPr>
      <w:bookmarkStart w:id="1166" w:name="_Toc187011301"/>
      <w:r>
        <w:rPr>
          <w:lang w:eastAsia="zh-CN"/>
        </w:rPr>
        <w:t>10.9.1.2.15</w:t>
      </w:r>
      <w:r>
        <w:rPr>
          <w:lang w:eastAsia="zh-CN"/>
        </w:rPr>
        <w:tab/>
        <w:t>U</w:t>
      </w:r>
      <w:r>
        <w:t>nicast media stop request</w:t>
      </w:r>
      <w:bookmarkEnd w:id="1166"/>
    </w:p>
    <w:p w14:paraId="5F263E8C" w14:textId="77777777" w:rsidR="00171381" w:rsidRDefault="00171381" w:rsidP="00171381">
      <w:r>
        <w:t>Table 10.9</w:t>
      </w:r>
      <w:r>
        <w:rPr>
          <w:lang w:eastAsia="zh-CN"/>
        </w:rPr>
        <w:t>.1.2</w:t>
      </w:r>
      <w:r>
        <w:rPr>
          <w:rFonts w:hint="eastAsia"/>
          <w:lang w:eastAsia="zh-CN"/>
        </w:rPr>
        <w:t>.</w:t>
      </w:r>
      <w:r>
        <w:rPr>
          <w:lang w:eastAsia="zh-CN"/>
        </w:rPr>
        <w:t>15-1</w:t>
      </w:r>
      <w:r>
        <w:t xml:space="preserve"> describes the information flow unicast media stop request from the floor participant to the floor control server, which is used by the floor participant to indicate that the unicast media flow of the designated communication does not need to be sent to the MCPTT client.</w:t>
      </w:r>
    </w:p>
    <w:p w14:paraId="593A6723" w14:textId="77777777" w:rsidR="00171381" w:rsidRDefault="00171381" w:rsidP="00171381">
      <w:pPr>
        <w:pStyle w:val="TH"/>
      </w:pPr>
      <w:r>
        <w:rPr>
          <w:rFonts w:hint="eastAsia"/>
          <w:lang w:eastAsia="zh-CN"/>
        </w:rPr>
        <w:t>Table 10.9.1.2.15-1: U</w:t>
      </w:r>
      <w:r>
        <w:rPr>
          <w:rFonts w:hint="eastAsia"/>
        </w:rPr>
        <w:t>nicast media stop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37A20717" w14:textId="77777777" w:rsidTr="00643972">
        <w:tc>
          <w:tcPr>
            <w:tcW w:w="2880" w:type="dxa"/>
            <w:tcBorders>
              <w:top w:val="single" w:sz="4" w:space="0" w:color="000000"/>
              <w:left w:val="single" w:sz="4" w:space="0" w:color="000000"/>
              <w:bottom w:val="single" w:sz="4" w:space="0" w:color="000000"/>
            </w:tcBorders>
            <w:shd w:val="clear" w:color="auto" w:fill="auto"/>
          </w:tcPr>
          <w:p w14:paraId="3093813B"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25D19445"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431DAC1" w14:textId="77777777" w:rsidR="00171381" w:rsidRDefault="00171381" w:rsidP="00643972">
            <w:pPr>
              <w:pStyle w:val="TAH"/>
            </w:pPr>
            <w:r>
              <w:t>Description</w:t>
            </w:r>
          </w:p>
        </w:tc>
      </w:tr>
      <w:tr w:rsidR="00171381" w14:paraId="4D0929A4" w14:textId="77777777" w:rsidTr="00643972">
        <w:tc>
          <w:tcPr>
            <w:tcW w:w="2880" w:type="dxa"/>
            <w:tcBorders>
              <w:top w:val="single" w:sz="4" w:space="0" w:color="000000"/>
              <w:left w:val="single" w:sz="4" w:space="0" w:color="000000"/>
              <w:bottom w:val="single" w:sz="4" w:space="0" w:color="000000"/>
            </w:tcBorders>
            <w:shd w:val="clear" w:color="auto" w:fill="auto"/>
          </w:tcPr>
          <w:p w14:paraId="5DF6C343"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5EADCD3C"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CA76637" w14:textId="77777777" w:rsidR="00171381" w:rsidRDefault="00171381" w:rsidP="00643972">
            <w:pPr>
              <w:pStyle w:val="TAL"/>
            </w:pPr>
            <w:r>
              <w:t>Identity of the requester</w:t>
            </w:r>
          </w:p>
        </w:tc>
      </w:tr>
      <w:tr w:rsidR="00171381" w14:paraId="584E94F6" w14:textId="77777777" w:rsidTr="00643972">
        <w:tc>
          <w:tcPr>
            <w:tcW w:w="2880" w:type="dxa"/>
            <w:tcBorders>
              <w:top w:val="single" w:sz="4" w:space="0" w:color="000000"/>
              <w:left w:val="single" w:sz="4" w:space="0" w:color="000000"/>
              <w:bottom w:val="single" w:sz="4" w:space="0" w:color="000000"/>
            </w:tcBorders>
            <w:shd w:val="clear" w:color="auto" w:fill="auto"/>
          </w:tcPr>
          <w:p w14:paraId="738F545D"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5CA4612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2931030B" w14:textId="77777777" w:rsidR="00171381" w:rsidRDefault="00171381" w:rsidP="00643972">
            <w:pPr>
              <w:pStyle w:val="TAL"/>
            </w:pPr>
            <w:r>
              <w:t>Functional alias for the requester</w:t>
            </w:r>
          </w:p>
        </w:tc>
      </w:tr>
      <w:tr w:rsidR="00171381" w14:paraId="07388530" w14:textId="77777777" w:rsidTr="00643972">
        <w:tc>
          <w:tcPr>
            <w:tcW w:w="2880" w:type="dxa"/>
            <w:tcBorders>
              <w:top w:val="single" w:sz="4" w:space="0" w:color="000000"/>
              <w:left w:val="single" w:sz="4" w:space="0" w:color="000000"/>
              <w:bottom w:val="single" w:sz="4" w:space="0" w:color="000000"/>
            </w:tcBorders>
            <w:shd w:val="clear" w:color="auto" w:fill="auto"/>
          </w:tcPr>
          <w:p w14:paraId="59B584A5"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3AEA1A2"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7D7B88B5" w14:textId="77777777" w:rsidR="00171381" w:rsidRDefault="00171381" w:rsidP="00643972">
            <w:pPr>
              <w:pStyle w:val="TAL"/>
            </w:pPr>
            <w:r>
              <w:t>Identifies the communication whose media flow is to be stopped, e.g. by identifying the media flow within a media multiplex, present only if media multiplexing</w:t>
            </w:r>
          </w:p>
        </w:tc>
      </w:tr>
    </w:tbl>
    <w:p w14:paraId="1E5A389D" w14:textId="77777777" w:rsidR="00171381" w:rsidRDefault="00171381" w:rsidP="00171381">
      <w:pPr>
        <w:rPr>
          <w:lang w:eastAsia="zh-CN"/>
        </w:rPr>
      </w:pPr>
    </w:p>
    <w:p w14:paraId="063A9F07" w14:textId="77777777" w:rsidR="00171381" w:rsidRDefault="00171381" w:rsidP="00171381">
      <w:pPr>
        <w:pStyle w:val="Heading5"/>
      </w:pPr>
      <w:bookmarkStart w:id="1167" w:name="_Toc187011302"/>
      <w:r>
        <w:t>10.9.1.2</w:t>
      </w:r>
      <w:r>
        <w:rPr>
          <w:rFonts w:hint="eastAsia"/>
        </w:rPr>
        <w:t>.</w:t>
      </w:r>
      <w:r>
        <w:t>16</w:t>
      </w:r>
      <w:r>
        <w:tab/>
        <w:t>Unicast media resume request</w:t>
      </w:r>
      <w:bookmarkEnd w:id="1167"/>
    </w:p>
    <w:p w14:paraId="11F387AB" w14:textId="77777777" w:rsidR="00171381" w:rsidRDefault="00171381" w:rsidP="00171381">
      <w:r>
        <w:t>Table 10.</w:t>
      </w:r>
      <w:r>
        <w:rPr>
          <w:lang w:eastAsia="zh-CN"/>
        </w:rPr>
        <w:t>9.1.2.16-1</w:t>
      </w:r>
      <w:r>
        <w:t xml:space="preserve"> describes the information flow unicast media resume request from the floor participant to the floor control server, which is used by the floor participant to request that the unicast media flow of the designated communication is to be sent to the MCPTT client.</w:t>
      </w:r>
    </w:p>
    <w:p w14:paraId="46A86078" w14:textId="77777777" w:rsidR="00171381" w:rsidRDefault="00171381" w:rsidP="00171381">
      <w:pPr>
        <w:pStyle w:val="TH"/>
      </w:pPr>
      <w:r>
        <w:rPr>
          <w:rFonts w:hint="eastAsia"/>
          <w:lang w:eastAsia="zh-CN"/>
        </w:rPr>
        <w:t>Table 10.9.1.2.16-1: U</w:t>
      </w:r>
      <w:r>
        <w:rPr>
          <w:rFonts w:hint="eastAsia"/>
        </w:rPr>
        <w:t>nicast media resume request</w:t>
      </w:r>
    </w:p>
    <w:tbl>
      <w:tblPr>
        <w:tblW w:w="0" w:type="auto"/>
        <w:tblInd w:w="108" w:type="dxa"/>
        <w:tblLayout w:type="fixed"/>
        <w:tblLook w:val="0000" w:firstRow="0" w:lastRow="0" w:firstColumn="0" w:lastColumn="0" w:noHBand="0" w:noVBand="0"/>
      </w:tblPr>
      <w:tblGrid>
        <w:gridCol w:w="2880"/>
        <w:gridCol w:w="1440"/>
        <w:gridCol w:w="4330"/>
      </w:tblGrid>
      <w:tr w:rsidR="00171381" w14:paraId="2B2E20E9" w14:textId="77777777" w:rsidTr="00643972">
        <w:tc>
          <w:tcPr>
            <w:tcW w:w="2880" w:type="dxa"/>
            <w:tcBorders>
              <w:top w:val="single" w:sz="4" w:space="0" w:color="000000"/>
              <w:left w:val="single" w:sz="4" w:space="0" w:color="000000"/>
              <w:bottom w:val="single" w:sz="4" w:space="0" w:color="000000"/>
            </w:tcBorders>
            <w:shd w:val="clear" w:color="auto" w:fill="auto"/>
          </w:tcPr>
          <w:p w14:paraId="4489C205" w14:textId="77777777" w:rsidR="00171381" w:rsidRDefault="00171381" w:rsidP="00643972">
            <w:pPr>
              <w:pStyle w:val="TAH"/>
            </w:pPr>
            <w:r>
              <w:t>Information element</w:t>
            </w:r>
          </w:p>
        </w:tc>
        <w:tc>
          <w:tcPr>
            <w:tcW w:w="1440" w:type="dxa"/>
            <w:tcBorders>
              <w:top w:val="single" w:sz="4" w:space="0" w:color="000000"/>
              <w:left w:val="single" w:sz="4" w:space="0" w:color="000000"/>
              <w:bottom w:val="single" w:sz="4" w:space="0" w:color="000000"/>
            </w:tcBorders>
            <w:shd w:val="clear" w:color="auto" w:fill="auto"/>
          </w:tcPr>
          <w:p w14:paraId="73E51F44" w14:textId="77777777" w:rsidR="00171381" w:rsidRDefault="00171381" w:rsidP="00643972">
            <w:pPr>
              <w:pStyle w:val="TAH"/>
            </w:pPr>
            <w:r>
              <w:t>Status</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37ED71A9" w14:textId="77777777" w:rsidR="00171381" w:rsidRDefault="00171381" w:rsidP="00643972">
            <w:pPr>
              <w:pStyle w:val="TAH"/>
            </w:pPr>
            <w:r>
              <w:t>Description</w:t>
            </w:r>
          </w:p>
        </w:tc>
      </w:tr>
      <w:tr w:rsidR="00171381" w14:paraId="3FA3A2F6" w14:textId="77777777" w:rsidTr="00643972">
        <w:tc>
          <w:tcPr>
            <w:tcW w:w="2880" w:type="dxa"/>
            <w:tcBorders>
              <w:top w:val="single" w:sz="4" w:space="0" w:color="000000"/>
              <w:left w:val="single" w:sz="4" w:space="0" w:color="000000"/>
              <w:bottom w:val="single" w:sz="4" w:space="0" w:color="000000"/>
            </w:tcBorders>
            <w:shd w:val="clear" w:color="auto" w:fill="auto"/>
          </w:tcPr>
          <w:p w14:paraId="23B14D2F" w14:textId="77777777" w:rsidR="00171381" w:rsidRDefault="00171381" w:rsidP="00643972">
            <w:pPr>
              <w:pStyle w:val="TAL"/>
            </w:pPr>
            <w:r>
              <w:rPr>
                <w:lang w:eastAsia="zh-CN"/>
              </w:rPr>
              <w:t>MCPTT ID</w:t>
            </w:r>
          </w:p>
        </w:tc>
        <w:tc>
          <w:tcPr>
            <w:tcW w:w="1440" w:type="dxa"/>
            <w:tcBorders>
              <w:top w:val="single" w:sz="4" w:space="0" w:color="000000"/>
              <w:left w:val="single" w:sz="4" w:space="0" w:color="000000"/>
              <w:bottom w:val="single" w:sz="4" w:space="0" w:color="000000"/>
            </w:tcBorders>
            <w:shd w:val="clear" w:color="auto" w:fill="auto"/>
          </w:tcPr>
          <w:p w14:paraId="63EAC2F0" w14:textId="77777777" w:rsidR="00171381" w:rsidRDefault="00171381" w:rsidP="00643972">
            <w:pPr>
              <w:pStyle w:val="TAL"/>
            </w:pPr>
            <w:r>
              <w:t>M</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0455A3D" w14:textId="77777777" w:rsidR="00171381" w:rsidRDefault="00171381" w:rsidP="00643972">
            <w:pPr>
              <w:pStyle w:val="TAL"/>
            </w:pPr>
            <w:r>
              <w:t>Identity of the requester</w:t>
            </w:r>
          </w:p>
        </w:tc>
      </w:tr>
      <w:tr w:rsidR="00171381" w14:paraId="6F749C7E" w14:textId="77777777" w:rsidTr="00643972">
        <w:tc>
          <w:tcPr>
            <w:tcW w:w="2880" w:type="dxa"/>
            <w:tcBorders>
              <w:top w:val="single" w:sz="4" w:space="0" w:color="000000"/>
              <w:left w:val="single" w:sz="4" w:space="0" w:color="000000"/>
              <w:bottom w:val="single" w:sz="4" w:space="0" w:color="000000"/>
            </w:tcBorders>
            <w:shd w:val="clear" w:color="auto" w:fill="auto"/>
          </w:tcPr>
          <w:p w14:paraId="03AF982E" w14:textId="77777777" w:rsidR="00171381" w:rsidRDefault="00171381" w:rsidP="00643972">
            <w:pPr>
              <w:pStyle w:val="TAL"/>
              <w:rPr>
                <w:lang w:eastAsia="zh-CN"/>
              </w:rPr>
            </w:pPr>
            <w:r>
              <w:rPr>
                <w:lang w:eastAsia="zh-CN"/>
              </w:rPr>
              <w:t>Functional alias</w:t>
            </w:r>
          </w:p>
        </w:tc>
        <w:tc>
          <w:tcPr>
            <w:tcW w:w="1440" w:type="dxa"/>
            <w:tcBorders>
              <w:top w:val="single" w:sz="4" w:space="0" w:color="000000"/>
              <w:left w:val="single" w:sz="4" w:space="0" w:color="000000"/>
              <w:bottom w:val="single" w:sz="4" w:space="0" w:color="000000"/>
            </w:tcBorders>
            <w:shd w:val="clear" w:color="auto" w:fill="auto"/>
          </w:tcPr>
          <w:p w14:paraId="026DC3E7"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8012852" w14:textId="77777777" w:rsidR="00171381" w:rsidRDefault="00171381" w:rsidP="00643972">
            <w:pPr>
              <w:pStyle w:val="TAL"/>
            </w:pPr>
            <w:r>
              <w:t>Functional alias of the requester</w:t>
            </w:r>
          </w:p>
        </w:tc>
      </w:tr>
      <w:tr w:rsidR="00171381" w14:paraId="1422DBBF" w14:textId="77777777" w:rsidTr="00643972">
        <w:tc>
          <w:tcPr>
            <w:tcW w:w="2880" w:type="dxa"/>
            <w:tcBorders>
              <w:top w:val="single" w:sz="4" w:space="0" w:color="000000"/>
              <w:left w:val="single" w:sz="4" w:space="0" w:color="000000"/>
              <w:bottom w:val="single" w:sz="4" w:space="0" w:color="000000"/>
            </w:tcBorders>
            <w:shd w:val="clear" w:color="auto" w:fill="auto"/>
          </w:tcPr>
          <w:p w14:paraId="67A48249" w14:textId="77777777" w:rsidR="00171381" w:rsidRDefault="00171381" w:rsidP="00643972">
            <w:pPr>
              <w:pStyle w:val="TAL"/>
            </w:pPr>
            <w:r>
              <w:t>Source identifier</w:t>
            </w:r>
          </w:p>
        </w:tc>
        <w:tc>
          <w:tcPr>
            <w:tcW w:w="1440" w:type="dxa"/>
            <w:tcBorders>
              <w:top w:val="single" w:sz="4" w:space="0" w:color="000000"/>
              <w:left w:val="single" w:sz="4" w:space="0" w:color="000000"/>
              <w:bottom w:val="single" w:sz="4" w:space="0" w:color="000000"/>
            </w:tcBorders>
            <w:shd w:val="clear" w:color="auto" w:fill="auto"/>
          </w:tcPr>
          <w:p w14:paraId="2D2715BE" w14:textId="77777777" w:rsidR="00171381" w:rsidRDefault="00171381" w:rsidP="00643972">
            <w:pPr>
              <w:pStyle w:val="TAL"/>
            </w:pPr>
            <w:r>
              <w:t>O</w:t>
            </w:r>
          </w:p>
        </w:tc>
        <w:tc>
          <w:tcPr>
            <w:tcW w:w="4330" w:type="dxa"/>
            <w:tcBorders>
              <w:top w:val="single" w:sz="4" w:space="0" w:color="000000"/>
              <w:left w:val="single" w:sz="4" w:space="0" w:color="000000"/>
              <w:bottom w:val="single" w:sz="4" w:space="0" w:color="000000"/>
              <w:right w:val="single" w:sz="4" w:space="0" w:color="000000"/>
            </w:tcBorders>
            <w:shd w:val="clear" w:color="auto" w:fill="auto"/>
          </w:tcPr>
          <w:p w14:paraId="4F79F117" w14:textId="77777777" w:rsidR="00171381" w:rsidRDefault="00171381" w:rsidP="00643972">
            <w:pPr>
              <w:pStyle w:val="TAL"/>
            </w:pPr>
            <w:r>
              <w:t>Identifies the communication whose media flow is to be resumed, e.g. by identifying the media flow within a media multiplex, present only if media multiplexing</w:t>
            </w:r>
          </w:p>
        </w:tc>
      </w:tr>
    </w:tbl>
    <w:p w14:paraId="1854E071" w14:textId="77777777" w:rsidR="00171381" w:rsidRPr="00EC5B14" w:rsidRDefault="00171381" w:rsidP="00171381"/>
    <w:p w14:paraId="0B330F6B" w14:textId="77777777" w:rsidR="00171381" w:rsidRPr="00AB5FED" w:rsidRDefault="00171381" w:rsidP="00171381">
      <w:pPr>
        <w:pStyle w:val="Heading4"/>
        <w:rPr>
          <w:lang w:val="en-US"/>
        </w:rPr>
      </w:pPr>
      <w:bookmarkStart w:id="1168" w:name="_Toc460616157"/>
      <w:bookmarkStart w:id="1169" w:name="_Toc460617018"/>
      <w:bookmarkStart w:id="1170" w:name="_Toc187011303"/>
      <w:r w:rsidRPr="00AB5FED">
        <w:rPr>
          <w:lang w:val="en-US"/>
        </w:rPr>
        <w:lastRenderedPageBreak/>
        <w:t>10.9.1.3</w:t>
      </w:r>
      <w:r w:rsidRPr="00AB5FED">
        <w:rPr>
          <w:lang w:val="en-US"/>
        </w:rPr>
        <w:tab/>
        <w:t>Floor control within one MCPTT system</w:t>
      </w:r>
      <w:bookmarkEnd w:id="1119"/>
      <w:bookmarkEnd w:id="1168"/>
      <w:bookmarkEnd w:id="1169"/>
      <w:bookmarkEnd w:id="1170"/>
    </w:p>
    <w:p w14:paraId="40E33079" w14:textId="77777777" w:rsidR="00171381" w:rsidRPr="00AB5FED" w:rsidRDefault="00171381" w:rsidP="00171381">
      <w:pPr>
        <w:pStyle w:val="Heading5"/>
      </w:pPr>
      <w:bookmarkStart w:id="1171" w:name="_Toc433209820"/>
      <w:bookmarkStart w:id="1172" w:name="_Toc460616158"/>
      <w:bookmarkStart w:id="1173" w:name="_Toc460617019"/>
      <w:bookmarkStart w:id="1174" w:name="_Toc187011304"/>
      <w:r w:rsidRPr="00AB5FED">
        <w:t>10.9.1.3.1</w:t>
      </w:r>
      <w:r w:rsidRPr="00AB5FED">
        <w:tab/>
        <w:t>Floor request, floor granted and floor taken during an MCPTT session</w:t>
      </w:r>
      <w:bookmarkEnd w:id="1120"/>
      <w:bookmarkEnd w:id="1171"/>
      <w:bookmarkEnd w:id="1172"/>
      <w:bookmarkEnd w:id="1173"/>
      <w:bookmarkEnd w:id="1174"/>
    </w:p>
    <w:p w14:paraId="66C75910" w14:textId="77777777" w:rsidR="00171381" w:rsidRPr="00AB5FED" w:rsidRDefault="00171381" w:rsidP="00171381">
      <w:r w:rsidRPr="00AB5FED">
        <w:t xml:space="preserve">Figure 10.9.1.3.1-1 shows the high level procedure that the floor control is conducted for the MCPTT session already established between the floor participant and the floor control server. Only </w:t>
      </w:r>
      <w:r>
        <w:t>three</w:t>
      </w:r>
      <w:r w:rsidRPr="00AB5FED">
        <w:t xml:space="preserve"> UEs involved in the session are shown for the simplicity.</w:t>
      </w:r>
    </w:p>
    <w:p w14:paraId="08B0A31E" w14:textId="77777777" w:rsidR="00171381" w:rsidRPr="00AB5FED" w:rsidRDefault="00171381" w:rsidP="00171381">
      <w:r w:rsidRPr="00AB5FED">
        <w:t>Pre-condition:</w:t>
      </w:r>
    </w:p>
    <w:p w14:paraId="7B6E6360" w14:textId="77777777" w:rsidR="00171381" w:rsidRDefault="00171381" w:rsidP="00171381">
      <w:pPr>
        <w:pStyle w:val="B1"/>
      </w:pPr>
      <w:r w:rsidRPr="00AB5FED">
        <w:t>1.</w:t>
      </w:r>
      <w:r w:rsidRPr="00AB5FED">
        <w:tab/>
        <w:t>MCPTT session is established between MCPTT clients (client A</w:t>
      </w:r>
      <w:r>
        <w:t>, client B</w:t>
      </w:r>
      <w:r w:rsidRPr="00AB5FED">
        <w:t xml:space="preserve"> and client </w:t>
      </w:r>
      <w:r>
        <w:t>C</w:t>
      </w:r>
      <w:r w:rsidRPr="00AB5FED">
        <w:t>) and MCPTT server.</w:t>
      </w:r>
    </w:p>
    <w:p w14:paraId="54E763E4" w14:textId="77777777" w:rsidR="00171381" w:rsidRPr="00AB5FED" w:rsidRDefault="00171381" w:rsidP="00171381">
      <w:pPr>
        <w:pStyle w:val="B1"/>
      </w:pPr>
      <w:r>
        <w:t>2</w:t>
      </w:r>
      <w:r w:rsidRPr="00AB5FED">
        <w:t>.</w:t>
      </w:r>
      <w:r w:rsidRPr="00AB5FED">
        <w:tab/>
      </w:r>
      <w:r>
        <w:t>The user at MCPTT client C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BF01225" w14:textId="77777777" w:rsidR="00171381" w:rsidRPr="00AB5FED" w:rsidRDefault="00171381" w:rsidP="00171381">
      <w:pPr>
        <w:pStyle w:val="TH"/>
      </w:pPr>
      <w:r>
        <w:object w:dxaOrig="9180" w:dyaOrig="9816" w14:anchorId="46687489">
          <v:shape id="_x0000_i1105" type="#_x0000_t75" style="width:459.05pt;height:490.2pt" o:ole="">
            <v:imagedata r:id="rId166" o:title=""/>
          </v:shape>
          <o:OLEObject Type="Embed" ProgID="Visio.Drawing.15" ShapeID="_x0000_i1105" DrawAspect="Content" ObjectID="_1797624562" r:id="rId167"/>
        </w:object>
      </w:r>
    </w:p>
    <w:p w14:paraId="53F4F9FF" w14:textId="77777777" w:rsidR="00171381" w:rsidRPr="00AB5FED" w:rsidRDefault="00171381" w:rsidP="00171381">
      <w:pPr>
        <w:pStyle w:val="TF"/>
      </w:pPr>
      <w:r w:rsidRPr="00AB5FED">
        <w:t>Figure 10.9.1.3.1-1: Floor request, floor granted, floor taken during an MCPTT session</w:t>
      </w:r>
    </w:p>
    <w:p w14:paraId="78277C55" w14:textId="77777777" w:rsidR="00171381" w:rsidRPr="00AB5FED" w:rsidRDefault="00171381" w:rsidP="00171381">
      <w:pPr>
        <w:pStyle w:val="B1"/>
        <w:ind w:left="709" w:hanging="425"/>
      </w:pPr>
      <w:r w:rsidRPr="00AB5FED">
        <w:lastRenderedPageBreak/>
        <w:t>1.</w:t>
      </w:r>
      <w:r w:rsidRPr="00AB5FED">
        <w:tab/>
        <w:t>The floor control is established between the floor participants and floor control server. It is assumed that the floor is now in idle status.</w:t>
      </w:r>
    </w:p>
    <w:p w14:paraId="1DD9BAC6" w14:textId="77777777" w:rsidR="00171381" w:rsidRPr="00AB5FED" w:rsidRDefault="00171381" w:rsidP="00171381">
      <w:pPr>
        <w:pStyle w:val="B1"/>
        <w:ind w:left="709" w:hanging="425"/>
      </w:pPr>
      <w:r w:rsidRPr="00AB5FED">
        <w:t>2.</w:t>
      </w:r>
      <w:r w:rsidRPr="00AB5FED">
        <w:tab/>
        <w:t xml:space="preserve">Floor participant A wants to send voice media over the session. </w:t>
      </w:r>
    </w:p>
    <w:p w14:paraId="44DEF501" w14:textId="77777777" w:rsidR="00171381" w:rsidRPr="00AB5FED" w:rsidRDefault="00171381" w:rsidP="00171381">
      <w:pPr>
        <w:pStyle w:val="B1"/>
        <w:ind w:left="709" w:hanging="425"/>
      </w:pPr>
      <w:r w:rsidRPr="00AB5FED">
        <w:t>3.</w:t>
      </w:r>
      <w:r w:rsidRPr="00AB5FED">
        <w:tab/>
        <w:t>Floor participant A sends a floor request message to floor control server which includes floor priority and other information as necessary.</w:t>
      </w:r>
    </w:p>
    <w:p w14:paraId="3869EE3F" w14:textId="77777777" w:rsidR="00171381" w:rsidRPr="00AB5FED" w:rsidRDefault="00171381" w:rsidP="00171381">
      <w:pPr>
        <w:pStyle w:val="B1"/>
        <w:ind w:left="709" w:hanging="425"/>
      </w:pPr>
      <w:r w:rsidRPr="00AB5FED">
        <w:t>4.</w:t>
      </w:r>
      <w:r w:rsidRPr="00AB5FED">
        <w:tab/>
        <w:t>Floor control server makes the determination on what action (grant, deny, or queue) to take on the request based on criteria (e.g., floor priority, participant type) and determines to accept the floor request from floor participant A. The floor control server may limit the time a user talks (hold the floor) as allowed by the configuration.</w:t>
      </w:r>
    </w:p>
    <w:p w14:paraId="52E5BA48" w14:textId="77777777" w:rsidR="00171381" w:rsidRPr="00AB5FED" w:rsidRDefault="00171381" w:rsidP="00171381">
      <w:pPr>
        <w:pStyle w:val="B1"/>
        <w:ind w:left="709" w:hanging="425"/>
      </w:pPr>
      <w:r w:rsidRPr="00AB5FED">
        <w:t>5a.</w:t>
      </w:r>
      <w:r w:rsidRPr="00AB5FED">
        <w:tab/>
        <w:t>Floor control server responds with a floor granted message to floor participant A including the maximum floor granted duration e.g., if no other floor participant has the permission for transmission.</w:t>
      </w:r>
    </w:p>
    <w:p w14:paraId="52283C5D" w14:textId="77777777" w:rsidR="00171381" w:rsidRDefault="00171381" w:rsidP="00171381">
      <w:pPr>
        <w:pStyle w:val="B1"/>
        <w:ind w:left="709" w:hanging="425"/>
      </w:pPr>
      <w:r w:rsidRPr="00AB5FED">
        <w:t>5b.</w:t>
      </w:r>
      <w:r w:rsidRPr="00AB5FED">
        <w:tab/>
        <w:t>Floor control server sends a floor taken message to the other floor participant (floor participant B) including information about who is granted the floor.</w:t>
      </w:r>
      <w:r w:rsidRPr="005014F9">
        <w:t xml:space="preserve"> </w:t>
      </w:r>
    </w:p>
    <w:p w14:paraId="6CA09E50" w14:textId="77777777" w:rsidR="00171381" w:rsidRPr="00AB5FED" w:rsidRDefault="00171381" w:rsidP="00171381">
      <w:pPr>
        <w:pStyle w:val="B1"/>
        <w:ind w:left="709" w:hanging="425"/>
      </w:pPr>
      <w:r>
        <w:t>5c.</w:t>
      </w:r>
      <w:r>
        <w:tab/>
        <w:t>Floor participant A sends a floor acknowledgement if indicated to do so by the floor granted message.</w:t>
      </w:r>
    </w:p>
    <w:p w14:paraId="68E65DCB" w14:textId="77777777" w:rsidR="00171381" w:rsidRPr="00AB5FED" w:rsidRDefault="00171381" w:rsidP="00171381">
      <w:pPr>
        <w:pStyle w:val="B1"/>
        <w:ind w:left="709" w:hanging="425"/>
      </w:pPr>
      <w:r>
        <w:t>5d.</w:t>
      </w:r>
      <w:r>
        <w:tab/>
        <w:t>Floor participant B sends a floor acknowledgement if indicated to do so by the floor taken message.</w:t>
      </w:r>
    </w:p>
    <w:p w14:paraId="68A922F7" w14:textId="77777777" w:rsidR="00171381" w:rsidRDefault="00171381" w:rsidP="00171381">
      <w:pPr>
        <w:pStyle w:val="B1"/>
        <w:ind w:left="709" w:hanging="425"/>
      </w:pPr>
      <w:r>
        <w:t>5e</w:t>
      </w:r>
      <w:r w:rsidRPr="00AB5FED">
        <w:t>.</w:t>
      </w:r>
      <w:r w:rsidRPr="00AB5FED">
        <w:tab/>
        <w:t xml:space="preserve">Floor control server sends a floor taken message to the other floor participant (floor participant </w:t>
      </w:r>
      <w:r>
        <w:t>C</w:t>
      </w:r>
      <w:r w:rsidRPr="00AB5FED">
        <w:t>) including information about who is granted the floor.</w:t>
      </w:r>
      <w:r w:rsidRPr="005014F9">
        <w:t xml:space="preserve"> </w:t>
      </w:r>
    </w:p>
    <w:p w14:paraId="3BAF3EFD" w14:textId="77777777" w:rsidR="00171381" w:rsidRDefault="00171381" w:rsidP="00171381">
      <w:pPr>
        <w:pStyle w:val="B1"/>
        <w:ind w:left="709" w:hanging="425"/>
      </w:pPr>
      <w:r>
        <w:t>5f.</w:t>
      </w:r>
      <w:r>
        <w:tab/>
        <w:t>Floor participant C sends a floor acknowledgement if indicated to do so by the floor taken message.</w:t>
      </w:r>
    </w:p>
    <w:p w14:paraId="4D1040E8" w14:textId="77777777" w:rsidR="00171381" w:rsidRPr="00AB5FED" w:rsidRDefault="00171381" w:rsidP="00171381">
      <w:pPr>
        <w:pStyle w:val="B1"/>
        <w:ind w:left="709" w:hanging="425"/>
      </w:pPr>
      <w:r w:rsidRPr="00AB5FED">
        <w:t>6a.</w:t>
      </w:r>
      <w:r w:rsidRPr="00AB5FED">
        <w:tab/>
        <w:t>The floor granted shall cause the user of UE A where the floor participant A is located to be notified.</w:t>
      </w:r>
    </w:p>
    <w:p w14:paraId="0396EBB0" w14:textId="77777777" w:rsidR="00171381" w:rsidRPr="00AB5FED" w:rsidRDefault="00171381" w:rsidP="00171381">
      <w:pPr>
        <w:pStyle w:val="B1"/>
        <w:ind w:left="709" w:hanging="425"/>
      </w:pPr>
      <w:r w:rsidRPr="00AB5FED">
        <w:t>6b.</w:t>
      </w:r>
      <w:r w:rsidRPr="00AB5FED">
        <w:tab/>
        <w:t>The receipt of the floor taken may be used to inform the user of UE B where the floor participant B is located.</w:t>
      </w:r>
    </w:p>
    <w:p w14:paraId="4FDC6586" w14:textId="77777777" w:rsidR="00171381" w:rsidRPr="00AB5FED" w:rsidRDefault="00171381" w:rsidP="00171381">
      <w:pPr>
        <w:pStyle w:val="B1"/>
        <w:ind w:left="709" w:hanging="425"/>
      </w:pPr>
      <w:r w:rsidRPr="00AB5FED">
        <w:t>6</w:t>
      </w:r>
      <w:r>
        <w:t>c</w:t>
      </w:r>
      <w:r w:rsidRPr="00AB5FED">
        <w:t>.</w:t>
      </w:r>
      <w:r w:rsidRPr="00AB5FED">
        <w:tab/>
        <w:t xml:space="preserve">The receipt of the floor taken may be used to inform the user of UE </w:t>
      </w:r>
      <w:r>
        <w:t>C</w:t>
      </w:r>
      <w:r w:rsidRPr="00AB5FED">
        <w:t xml:space="preserve"> where the floor participant </w:t>
      </w:r>
      <w:r>
        <w:t>C</w:t>
      </w:r>
      <w:r w:rsidRPr="00AB5FED">
        <w:t xml:space="preserve"> is located.</w:t>
      </w:r>
    </w:p>
    <w:p w14:paraId="552FB46C" w14:textId="77777777" w:rsidR="00171381" w:rsidRPr="00AB5FED" w:rsidRDefault="00171381" w:rsidP="00171381">
      <w:pPr>
        <w:pStyle w:val="B1"/>
        <w:ind w:left="709" w:hanging="425"/>
      </w:pPr>
      <w:r w:rsidRPr="00AB5FED">
        <w:t>7.</w:t>
      </w:r>
      <w:r w:rsidRPr="00AB5FED">
        <w:tab/>
        <w:t>Floor participant A starts sending voice media over the session established beforehand.</w:t>
      </w:r>
    </w:p>
    <w:p w14:paraId="22297EE9" w14:textId="77777777" w:rsidR="00171381" w:rsidRPr="00AB5FED" w:rsidRDefault="00171381" w:rsidP="00171381">
      <w:pPr>
        <w:pStyle w:val="NO"/>
        <w:ind w:left="709" w:hanging="425"/>
      </w:pPr>
      <w:r w:rsidRPr="00AB5FED">
        <w:t>NOTE</w:t>
      </w:r>
      <w:r>
        <w:t xml:space="preserve"> 1</w:t>
      </w:r>
      <w:r w:rsidRPr="00AB5FED">
        <w:t>:</w:t>
      </w:r>
      <w:r w:rsidRPr="00AB5FED">
        <w:tab/>
        <w:t xml:space="preserve">Voice media can continue to be sent while steps 8 through 11 occur. </w:t>
      </w:r>
    </w:p>
    <w:p w14:paraId="2CF664CC" w14:textId="77777777" w:rsidR="00171381" w:rsidRPr="00AB5FED" w:rsidRDefault="00171381" w:rsidP="00171381">
      <w:pPr>
        <w:pStyle w:val="B1"/>
        <w:ind w:left="709" w:hanging="425"/>
      </w:pPr>
      <w:r w:rsidRPr="00AB5FED">
        <w:t>8.</w:t>
      </w:r>
      <w:r w:rsidRPr="00AB5FED">
        <w:tab/>
        <w:t>Suppose there are one or more users requesting to talk at this time, the floor request(s) are queued as decided by floor control server e.g., based on floor priority.</w:t>
      </w:r>
    </w:p>
    <w:p w14:paraId="0385A9C6" w14:textId="77777777" w:rsidR="00171381" w:rsidRPr="00AB5FED" w:rsidRDefault="00171381" w:rsidP="00171381">
      <w:pPr>
        <w:pStyle w:val="B1"/>
        <w:ind w:left="709" w:hanging="425"/>
      </w:pPr>
      <w:r w:rsidRPr="00AB5FED">
        <w:t>9.</w:t>
      </w:r>
      <w:r w:rsidRPr="00AB5FED">
        <w:tab/>
        <w:t>Floor participant B sends a floor request message.</w:t>
      </w:r>
    </w:p>
    <w:p w14:paraId="39CEC53B" w14:textId="77777777" w:rsidR="00171381" w:rsidRPr="00AB5FED" w:rsidRDefault="00171381" w:rsidP="00171381">
      <w:pPr>
        <w:pStyle w:val="B1"/>
        <w:ind w:left="709" w:hanging="425"/>
      </w:pPr>
      <w:r w:rsidRPr="00AB5FED">
        <w:t>10.</w:t>
      </w:r>
      <w:r w:rsidRPr="00AB5FED">
        <w:tab/>
        <w:t>Floor control server queues the request of floor participant B.</w:t>
      </w:r>
    </w:p>
    <w:p w14:paraId="4C713A08" w14:textId="77777777" w:rsidR="00171381" w:rsidRDefault="00171381" w:rsidP="00171381">
      <w:pPr>
        <w:pStyle w:val="B1"/>
        <w:ind w:left="709" w:hanging="425"/>
      </w:pPr>
      <w:r w:rsidRPr="00AB5FED">
        <w:t>11</w:t>
      </w:r>
      <w:r>
        <w:t>a</w:t>
      </w:r>
      <w:r w:rsidRPr="00AB5FED">
        <w:t>.</w:t>
      </w:r>
      <w:r w:rsidRPr="00AB5FED">
        <w:tab/>
        <w:t>Floor control server sends queue position info to floor participant B.</w:t>
      </w:r>
    </w:p>
    <w:p w14:paraId="2ECC1754" w14:textId="77777777" w:rsidR="00171381" w:rsidRPr="00AB5FED" w:rsidRDefault="00171381" w:rsidP="00171381">
      <w:pPr>
        <w:pStyle w:val="B1"/>
        <w:ind w:left="709" w:hanging="425"/>
      </w:pPr>
      <w:r>
        <w:t>11b.</w:t>
      </w:r>
      <w:r>
        <w:tab/>
        <w:t>Floor participant B sends a floor acknowledgement if indicated to do so by the queue position info message.</w:t>
      </w:r>
    </w:p>
    <w:p w14:paraId="66A7C3DC" w14:textId="77777777" w:rsidR="00171381" w:rsidRPr="00994211" w:rsidRDefault="00171381" w:rsidP="00171381">
      <w:pPr>
        <w:pStyle w:val="B1"/>
        <w:ind w:left="709" w:hanging="425"/>
      </w:pPr>
      <w:bookmarkStart w:id="1175" w:name="_Toc477419466"/>
      <w:bookmarkStart w:id="1176" w:name="_Toc428365145"/>
      <w:bookmarkStart w:id="1177" w:name="_Toc433209821"/>
      <w:bookmarkStart w:id="1178" w:name="_Toc460616159"/>
      <w:bookmarkStart w:id="1179" w:name="_Toc460617020"/>
      <w:r w:rsidRPr="00994211">
        <w:rPr>
          <w:rFonts w:hint="eastAsia"/>
        </w:rPr>
        <w:t>1</w:t>
      </w:r>
      <w:r>
        <w:t>2</w:t>
      </w:r>
      <w:r w:rsidRPr="00994211">
        <w:rPr>
          <w:rFonts w:hint="eastAsia"/>
        </w:rPr>
        <w:t xml:space="preserve">. Floor control server </w:t>
      </w:r>
      <w:r>
        <w:t xml:space="preserve">may </w:t>
      </w:r>
      <w:r w:rsidRPr="003B3712">
        <w:rPr>
          <w:rFonts w:hint="eastAsia"/>
        </w:rPr>
        <w:t>send the</w:t>
      </w:r>
      <w:r w:rsidRPr="00994211">
        <w:rPr>
          <w:rFonts w:hint="eastAsia"/>
        </w:rPr>
        <w:t xml:space="preserve"> queue position info to floor participant </w:t>
      </w:r>
      <w:r>
        <w:t>C</w:t>
      </w:r>
      <w:r w:rsidRPr="00994211">
        <w:rPr>
          <w:rFonts w:hint="eastAsia"/>
        </w:rPr>
        <w:t xml:space="preserve"> who is an authorized user to indicate floor participant user B</w:t>
      </w:r>
      <w:r w:rsidRPr="00F60B7B">
        <w:t>'</w:t>
      </w:r>
      <w:r w:rsidRPr="00994211">
        <w:rPr>
          <w:rFonts w:hint="eastAsia"/>
        </w:rPr>
        <w:t>s floor request is queued.</w:t>
      </w:r>
    </w:p>
    <w:p w14:paraId="4D11C0AA" w14:textId="77777777" w:rsidR="00171381" w:rsidRPr="00994211" w:rsidRDefault="00171381" w:rsidP="00171381">
      <w:pPr>
        <w:pStyle w:val="B1"/>
        <w:ind w:left="709" w:hanging="425"/>
      </w:pPr>
      <w:r w:rsidRPr="00994211">
        <w:rPr>
          <w:rFonts w:hint="eastAsia"/>
        </w:rPr>
        <w:t>1</w:t>
      </w:r>
      <w:r>
        <w:t>3</w:t>
      </w:r>
      <w:r w:rsidRPr="00994211">
        <w:rPr>
          <w:rFonts w:hint="eastAsia"/>
        </w:rPr>
        <w:t xml:space="preserve">. Floor participant </w:t>
      </w:r>
      <w:r>
        <w:t>C</w:t>
      </w:r>
      <w:r w:rsidRPr="00994211">
        <w:rPr>
          <w:rFonts w:hint="eastAsia"/>
        </w:rPr>
        <w:t xml:space="preserve"> sends a floor acknowledgement if indicated to do so by the queue position info message.</w:t>
      </w:r>
    </w:p>
    <w:p w14:paraId="3D190942" w14:textId="77777777" w:rsidR="00171381" w:rsidRDefault="00171381" w:rsidP="00171381">
      <w:pPr>
        <w:pStyle w:val="NO"/>
      </w:pPr>
      <w:r w:rsidRPr="00AB5FED">
        <w:t>NOTE</w:t>
      </w:r>
      <w:r>
        <w:t xml:space="preserve"> 2</w:t>
      </w:r>
      <w:r w:rsidRPr="00AB5FED">
        <w:t>:</w:t>
      </w:r>
      <w:r w:rsidRPr="00AB5FED">
        <w:tab/>
      </w:r>
      <w:r>
        <w:t xml:space="preserve">If the </w:t>
      </w:r>
      <w:r w:rsidRPr="00F622F2">
        <w:rPr>
          <w:rFonts w:hint="eastAsia"/>
        </w:rPr>
        <w:t>floor participant user B</w:t>
      </w:r>
      <w:r w:rsidRPr="00F60B7B">
        <w:t>'</w:t>
      </w:r>
      <w:r w:rsidRPr="00F622F2">
        <w:rPr>
          <w:rFonts w:hint="eastAsia"/>
        </w:rPr>
        <w:t xml:space="preserve">s </w:t>
      </w:r>
      <w:r>
        <w:t xml:space="preserve">queued </w:t>
      </w:r>
      <w:r>
        <w:rPr>
          <w:rFonts w:hint="eastAsia"/>
        </w:rPr>
        <w:t xml:space="preserve">floor request </w:t>
      </w:r>
      <w:r>
        <w:t xml:space="preserve">is rejected after de-queue from the floor control queue then the </w:t>
      </w:r>
      <w:r>
        <w:rPr>
          <w:rFonts w:hint="eastAsia"/>
        </w:rPr>
        <w:t>f</w:t>
      </w:r>
      <w:r w:rsidRPr="00F622F2">
        <w:rPr>
          <w:rFonts w:hint="eastAsia"/>
        </w:rPr>
        <w:t xml:space="preserve">loor control server </w:t>
      </w:r>
      <w:r>
        <w:t xml:space="preserve">may </w:t>
      </w:r>
      <w:r>
        <w:rPr>
          <w:rFonts w:hint="eastAsia"/>
        </w:rPr>
        <w:t>send the</w:t>
      </w:r>
      <w:r w:rsidRPr="00F622F2">
        <w:rPr>
          <w:rFonts w:hint="eastAsia"/>
        </w:rPr>
        <w:t xml:space="preserve"> queue position info to floor participant </w:t>
      </w:r>
      <w:r>
        <w:t>C</w:t>
      </w:r>
      <w:r w:rsidRPr="00F622F2">
        <w:rPr>
          <w:rFonts w:hint="eastAsia"/>
        </w:rPr>
        <w:t xml:space="preserve"> who is an authorized user</w:t>
      </w:r>
      <w:r w:rsidRPr="00AB5FED">
        <w:t xml:space="preserve">. </w:t>
      </w:r>
      <w:r>
        <w:t xml:space="preserve">The floor queue position info message should indicate that </w:t>
      </w:r>
      <w:r w:rsidRPr="00F622F2">
        <w:rPr>
          <w:rFonts w:hint="eastAsia"/>
        </w:rPr>
        <w:t>floor participant user B</w:t>
      </w:r>
      <w:r w:rsidRPr="00F60B7B">
        <w:t>'</w:t>
      </w:r>
      <w:r w:rsidRPr="00F622F2">
        <w:rPr>
          <w:rFonts w:hint="eastAsia"/>
        </w:rPr>
        <w:t xml:space="preserve">s </w:t>
      </w:r>
      <w:r>
        <w:t xml:space="preserve">queued </w:t>
      </w:r>
      <w:r>
        <w:rPr>
          <w:rFonts w:hint="eastAsia"/>
        </w:rPr>
        <w:t>floor request</w:t>
      </w:r>
      <w:r>
        <w:t xml:space="preserve"> is no longer queued.</w:t>
      </w:r>
    </w:p>
    <w:p w14:paraId="0484F81B" w14:textId="77777777" w:rsidR="00171381" w:rsidRPr="00AB5FED" w:rsidRDefault="00171381" w:rsidP="00171381">
      <w:pPr>
        <w:pStyle w:val="Heading5"/>
      </w:pPr>
      <w:bookmarkStart w:id="1180" w:name="_Toc187011305"/>
      <w:r w:rsidRPr="00AB5FED">
        <w:t>10.9.1.3.1</w:t>
      </w:r>
      <w:r>
        <w:t>a</w:t>
      </w:r>
      <w:r w:rsidRPr="00AB5FED">
        <w:tab/>
        <w:t xml:space="preserve">Floor request, floor granted and </w:t>
      </w:r>
      <w:r>
        <w:t xml:space="preserve">multi-talker </w:t>
      </w:r>
      <w:r w:rsidRPr="00AB5FED">
        <w:t>floor taken during an MCPTT session</w:t>
      </w:r>
      <w:bookmarkEnd w:id="1175"/>
      <w:r>
        <w:t xml:space="preserve"> </w:t>
      </w:r>
      <w:bookmarkStart w:id="1181" w:name="_Hlk493574893"/>
      <w:r>
        <w:t>enhanced with multi-talker control</w:t>
      </w:r>
      <w:bookmarkEnd w:id="1180"/>
      <w:bookmarkEnd w:id="1181"/>
    </w:p>
    <w:p w14:paraId="7C2ED016" w14:textId="77777777" w:rsidR="00171381" w:rsidRPr="00AB5FED" w:rsidRDefault="00171381" w:rsidP="00171381">
      <w:r w:rsidRPr="00AB5FED">
        <w:t>Figure 10.9.1.3.1</w:t>
      </w:r>
      <w:r>
        <w:t>a</w:t>
      </w:r>
      <w:r w:rsidRPr="00AB5FED">
        <w:t xml:space="preserve">-1 shows the high level </w:t>
      </w:r>
      <w:r w:rsidRPr="00B54D52">
        <w:t>p</w:t>
      </w:r>
      <w:r>
        <w:t xml:space="preserve">rocedure that </w:t>
      </w:r>
      <w:r w:rsidRPr="00B54D52">
        <w:t>allows several participants to talk simultaneously in a MCPTT session already established between the floor participant and the floor control server. Three UEs involved i</w:t>
      </w:r>
      <w:r>
        <w:t xml:space="preserve">n the session are shown for </w:t>
      </w:r>
      <w:r w:rsidRPr="00B54D52">
        <w:t>simplicity.</w:t>
      </w:r>
    </w:p>
    <w:p w14:paraId="2AF1E99C" w14:textId="77777777" w:rsidR="00171381" w:rsidRPr="00AB5FED" w:rsidRDefault="00171381" w:rsidP="00171381">
      <w:r w:rsidRPr="00AB5FED">
        <w:lastRenderedPageBreak/>
        <w:t>Pre-condition</w:t>
      </w:r>
      <w:r>
        <w:t>s</w:t>
      </w:r>
      <w:r w:rsidRPr="00AB5FED">
        <w:t>:</w:t>
      </w:r>
    </w:p>
    <w:p w14:paraId="1D9BC4D7"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7BDB244C" w14:textId="77777777" w:rsidR="00171381" w:rsidRDefault="00171381" w:rsidP="00171381">
      <w:pPr>
        <w:pStyle w:val="B1"/>
      </w:pPr>
      <w:r w:rsidRPr="00B54D52">
        <w:t>2.</w:t>
      </w:r>
      <w:r w:rsidRPr="00B54D52">
        <w:tab/>
        <w:t>MCPTT session is established between MCPTT clients (client A, client B and client C) and MCPTT server.</w:t>
      </w:r>
    </w:p>
    <w:p w14:paraId="210C80A8" w14:textId="77777777" w:rsidR="00171381" w:rsidRPr="00AB5FED" w:rsidRDefault="00171381" w:rsidP="00171381">
      <w:pPr>
        <w:pStyle w:val="B1"/>
      </w:pPr>
      <w:r>
        <w:t>3.</w:t>
      </w:r>
      <w:r>
        <w:tab/>
        <w:t>Participants and A and B have the permission to talk to all other participants and the f</w:t>
      </w:r>
      <w:r w:rsidRPr="00B54D52">
        <w:t xml:space="preserve">loor </w:t>
      </w:r>
      <w:r>
        <w:t xml:space="preserve">is </w:t>
      </w:r>
      <w:r w:rsidRPr="00B54D52">
        <w:t>granted to floor participant B.</w:t>
      </w:r>
    </w:p>
    <w:p w14:paraId="77B0690C" w14:textId="0F484601" w:rsidR="00171381" w:rsidRDefault="00856460" w:rsidP="00171381">
      <w:pPr>
        <w:pStyle w:val="TH"/>
      </w:pPr>
      <w:r>
        <w:object w:dxaOrig="11943" w:dyaOrig="7035" w14:anchorId="18B10F11">
          <v:shape id="_x0000_i1106" type="#_x0000_t75" style="width:481.55pt;height:283.95pt" o:ole="">
            <v:imagedata r:id="rId168" o:title=""/>
          </v:shape>
          <o:OLEObject Type="Embed" ProgID="Visio.Drawing.11" ShapeID="_x0000_i1106" DrawAspect="Content" ObjectID="_1797624563" r:id="rId169"/>
        </w:object>
      </w:r>
    </w:p>
    <w:p w14:paraId="45BADE28" w14:textId="77777777" w:rsidR="00171381" w:rsidRPr="00AB5FED" w:rsidRDefault="00171381" w:rsidP="00171381">
      <w:pPr>
        <w:pStyle w:val="TF"/>
      </w:pPr>
      <w:r w:rsidRPr="00AB5FED">
        <w:t>Figure 10.9.1.3.1</w:t>
      </w:r>
      <w:r>
        <w:t>a</w:t>
      </w:r>
      <w:r w:rsidRPr="00AB5FED">
        <w:t>-</w:t>
      </w:r>
      <w:r>
        <w:t>1: Floor request, floor granted and</w:t>
      </w:r>
      <w:r w:rsidRPr="00AB5FED">
        <w:t xml:space="preserve"> </w:t>
      </w:r>
      <w:r>
        <w:t xml:space="preserve">multi-talker </w:t>
      </w:r>
      <w:r w:rsidRPr="00AB5FED">
        <w:t>floor taken during an MCPTT session</w:t>
      </w:r>
    </w:p>
    <w:p w14:paraId="2CE9747B" w14:textId="77777777" w:rsidR="00171381" w:rsidRPr="00265D6A" w:rsidRDefault="00171381" w:rsidP="00171381">
      <w:pPr>
        <w:pStyle w:val="B1"/>
      </w:pPr>
      <w:r w:rsidRPr="00265D6A">
        <w:t>1.</w:t>
      </w:r>
      <w:r w:rsidRPr="00265D6A">
        <w:tab/>
      </w:r>
      <w:r w:rsidRPr="00B91292">
        <w:t>Floor part</w:t>
      </w:r>
      <w:r>
        <w:t xml:space="preserve">icipant B is talking and is </w:t>
      </w:r>
      <w:r w:rsidRPr="00B91292">
        <w:t>sending</w:t>
      </w:r>
      <w:r>
        <w:t xml:space="preserve"> </w:t>
      </w:r>
      <w:r w:rsidRPr="00B91292">
        <w:t>the voice media</w:t>
      </w:r>
      <w:r>
        <w:t>.</w:t>
      </w:r>
    </w:p>
    <w:p w14:paraId="13266542" w14:textId="77777777" w:rsidR="00171381" w:rsidRPr="00265D6A" w:rsidRDefault="00171381" w:rsidP="00171381">
      <w:pPr>
        <w:pStyle w:val="B1"/>
      </w:pPr>
      <w:r w:rsidRPr="00265D6A">
        <w:t>2.</w:t>
      </w:r>
      <w:r w:rsidRPr="00265D6A">
        <w:tab/>
        <w:t>Floor participant A wants to send voice media over the session.</w:t>
      </w:r>
    </w:p>
    <w:p w14:paraId="43074EE5" w14:textId="77777777" w:rsidR="00171381" w:rsidRDefault="00171381" w:rsidP="00171381">
      <w:pPr>
        <w:pStyle w:val="B1"/>
      </w:pPr>
      <w:r w:rsidRPr="00265D6A">
        <w:t>3.</w:t>
      </w:r>
      <w:r w:rsidRPr="00265D6A">
        <w:tab/>
        <w:t xml:space="preserve">Floor participant A sends a floor request </w:t>
      </w:r>
      <w:r w:rsidRPr="000252D6">
        <w:t>message to the floor control server which in</w:t>
      </w:r>
      <w:r>
        <w:t>cludes the necessary information, e.g. floor priority</w:t>
      </w:r>
      <w:r w:rsidRPr="00265D6A">
        <w:t>.</w:t>
      </w:r>
    </w:p>
    <w:p w14:paraId="0A6A90B2" w14:textId="77777777" w:rsidR="00171381" w:rsidRPr="00265D6A" w:rsidRDefault="00171381" w:rsidP="00171381">
      <w:pPr>
        <w:pStyle w:val="B1"/>
      </w:pPr>
      <w:r>
        <w:t>4.</w:t>
      </w:r>
      <w:r>
        <w:tab/>
      </w:r>
      <w:r w:rsidRPr="00F12F1B">
        <w:t>Based on applicable criteria (e.g. floor priority, participant type, allowance to transmit, maximum number of simultaneous talkers) floor control server determines what action (grant, deny, or queue) shall be applied to the r</w:t>
      </w:r>
      <w:r>
        <w:t xml:space="preserve">equest. In this </w:t>
      </w:r>
      <w:r w:rsidRPr="00F12F1B">
        <w:t xml:space="preserve">case, </w:t>
      </w:r>
      <w:r>
        <w:t xml:space="preserve">the </w:t>
      </w:r>
      <w:r w:rsidRPr="00F12F1B">
        <w:t xml:space="preserve">floor request from floor participant A will be accepted. Simultaneous floor requests to transmit are handled in a sequential order. Based on the group configuration repository data, the floor control server may limit the time a </w:t>
      </w:r>
      <w:r>
        <w:t>f</w:t>
      </w:r>
      <w:r w:rsidRPr="00F12F1B">
        <w:t>loor participant is allowed to talk</w:t>
      </w:r>
      <w:r>
        <w:t>.</w:t>
      </w:r>
    </w:p>
    <w:p w14:paraId="353DA68D" w14:textId="77777777" w:rsidR="00171381" w:rsidRPr="00265D6A" w:rsidRDefault="00171381" w:rsidP="00171381">
      <w:pPr>
        <w:pStyle w:val="B1"/>
      </w:pPr>
      <w:r w:rsidRPr="00265D6A">
        <w:t>5a.</w:t>
      </w:r>
      <w:r w:rsidRPr="00265D6A">
        <w:tab/>
        <w:t>Floor control server responds with a floor granted message to floor participant A.</w:t>
      </w:r>
    </w:p>
    <w:p w14:paraId="192B374E" w14:textId="77777777" w:rsidR="00171381" w:rsidRPr="00265D6A" w:rsidRDefault="00171381" w:rsidP="00171381">
      <w:pPr>
        <w:pStyle w:val="B1"/>
      </w:pPr>
      <w:r w:rsidRPr="00265D6A">
        <w:t>5b.</w:t>
      </w:r>
      <w:r w:rsidRPr="00265D6A">
        <w:tab/>
        <w:t xml:space="preserve">Floor control server sends a </w:t>
      </w:r>
      <w:r>
        <w:t xml:space="preserve">multi-talker </w:t>
      </w:r>
      <w:r w:rsidRPr="00265D6A">
        <w:t>floor taken message to floor participant B.</w:t>
      </w:r>
    </w:p>
    <w:p w14:paraId="29F57B23" w14:textId="77777777" w:rsidR="00171381" w:rsidRPr="00265D6A" w:rsidRDefault="00171381" w:rsidP="00171381">
      <w:pPr>
        <w:pStyle w:val="B1"/>
        <w:rPr>
          <w:lang w:eastAsia="zh-CN"/>
        </w:rPr>
      </w:pPr>
      <w:r w:rsidRPr="00265D6A">
        <w:t>5</w:t>
      </w:r>
      <w:r w:rsidRPr="00265D6A">
        <w:rPr>
          <w:rFonts w:hint="eastAsia"/>
          <w:lang w:eastAsia="zh-CN"/>
        </w:rPr>
        <w:t>c</w:t>
      </w:r>
      <w:r w:rsidRPr="00265D6A">
        <w:t>.</w:t>
      </w:r>
      <w:r w:rsidRPr="00265D6A">
        <w:tab/>
        <w:t xml:space="preserve">Floor control server sends a </w:t>
      </w:r>
      <w:r>
        <w:t xml:space="preserve">multi-talker </w:t>
      </w:r>
      <w:r w:rsidRPr="00265D6A">
        <w:t xml:space="preserve">floor taken message to floor participant </w:t>
      </w:r>
      <w:r w:rsidRPr="00265D6A">
        <w:rPr>
          <w:rFonts w:hint="eastAsia"/>
          <w:lang w:eastAsia="zh-CN"/>
        </w:rPr>
        <w:t>C</w:t>
      </w:r>
      <w:r w:rsidRPr="00265D6A">
        <w:rPr>
          <w:rFonts w:hint="eastAsia"/>
          <w:lang w:val="en-US" w:eastAsia="zh-CN"/>
        </w:rPr>
        <w:t>.</w:t>
      </w:r>
    </w:p>
    <w:p w14:paraId="4981B259" w14:textId="77777777" w:rsidR="00171381" w:rsidRPr="00265D6A" w:rsidRDefault="00171381" w:rsidP="00171381">
      <w:pPr>
        <w:pStyle w:val="B1"/>
      </w:pPr>
      <w:r w:rsidRPr="00265D6A">
        <w:t>5</w:t>
      </w:r>
      <w:r w:rsidRPr="00265D6A">
        <w:rPr>
          <w:rFonts w:hint="eastAsia"/>
          <w:lang w:eastAsia="zh-CN"/>
        </w:rPr>
        <w:t>d</w:t>
      </w:r>
      <w:r w:rsidRPr="00265D6A">
        <w:t>.</w:t>
      </w:r>
      <w:r w:rsidRPr="00265D6A">
        <w:rPr>
          <w:rFonts w:hint="eastAsia"/>
          <w:lang w:eastAsia="zh-CN"/>
        </w:rPr>
        <w:t xml:space="preserve"> </w:t>
      </w:r>
      <w:r w:rsidRPr="00265D6A">
        <w:t xml:space="preserve">Floor control server </w:t>
      </w:r>
      <w:r w:rsidRPr="00265D6A">
        <w:rPr>
          <w:rFonts w:hint="eastAsia"/>
          <w:lang w:eastAsia="zh-CN"/>
        </w:rPr>
        <w:t xml:space="preserve">may </w:t>
      </w:r>
      <w:r w:rsidRPr="00265D6A">
        <w:t xml:space="preserve">send a </w:t>
      </w:r>
      <w:r>
        <w:t xml:space="preserve">multi-talker </w:t>
      </w:r>
      <w:r w:rsidRPr="00265D6A">
        <w:t xml:space="preserve">floor taken message to floor participant </w:t>
      </w:r>
      <w:r w:rsidRPr="00265D6A">
        <w:rPr>
          <w:rFonts w:hint="eastAsia"/>
          <w:lang w:eastAsia="zh-CN"/>
        </w:rPr>
        <w:t>A.</w:t>
      </w:r>
    </w:p>
    <w:p w14:paraId="0FA3E8DC" w14:textId="77777777" w:rsidR="00171381" w:rsidRPr="00265D6A" w:rsidRDefault="00171381" w:rsidP="00171381">
      <w:pPr>
        <w:pStyle w:val="B1"/>
      </w:pPr>
      <w:r w:rsidRPr="00265D6A">
        <w:t>6a.</w:t>
      </w:r>
      <w:r w:rsidRPr="00265D6A">
        <w:tab/>
        <w:t>The floor granted shall cause the user of UE A, where the floor participant A is located, to be notified.</w:t>
      </w:r>
    </w:p>
    <w:p w14:paraId="1E290250" w14:textId="77777777" w:rsidR="00171381" w:rsidRPr="003E44F1" w:rsidRDefault="00171381" w:rsidP="00171381">
      <w:pPr>
        <w:pStyle w:val="B1"/>
      </w:pPr>
      <w:r w:rsidRPr="00265D6A">
        <w:t>6b.</w:t>
      </w:r>
      <w:r w:rsidRPr="00265D6A">
        <w:tab/>
        <w:t xml:space="preserve">The </w:t>
      </w:r>
      <w:r>
        <w:t xml:space="preserve">multi-talker </w:t>
      </w:r>
      <w:r w:rsidRPr="00265D6A">
        <w:t xml:space="preserve">floor taken shall inform the user of UE B, that the </w:t>
      </w:r>
      <w:r w:rsidRPr="003E44F1">
        <w:t>floors are granted to other floor participants, but the floor is not revoked.</w:t>
      </w:r>
    </w:p>
    <w:p w14:paraId="264A67FE" w14:textId="77777777" w:rsidR="00171381" w:rsidRPr="00265D6A" w:rsidRDefault="00171381" w:rsidP="00171381">
      <w:pPr>
        <w:pStyle w:val="B1"/>
        <w:rPr>
          <w:lang w:eastAsia="zh-CN"/>
        </w:rPr>
      </w:pPr>
      <w:r w:rsidRPr="003E44F1">
        <w:rPr>
          <w:rFonts w:hint="eastAsia"/>
          <w:lang w:eastAsia="zh-CN"/>
        </w:rPr>
        <w:t xml:space="preserve">6c. </w:t>
      </w:r>
      <w:r w:rsidRPr="003E44F1">
        <w:t xml:space="preserve">The </w:t>
      </w:r>
      <w:r>
        <w:t xml:space="preserve">multi-talker </w:t>
      </w:r>
      <w:r w:rsidRPr="003E44F1">
        <w:t xml:space="preserve">floor taken shall inform the user of UE </w:t>
      </w:r>
      <w:r w:rsidRPr="003E44F1">
        <w:rPr>
          <w:rFonts w:hint="eastAsia"/>
          <w:lang w:eastAsia="zh-CN"/>
        </w:rPr>
        <w:t xml:space="preserve">C </w:t>
      </w:r>
      <w:r w:rsidRPr="003E44F1">
        <w:t>floor participant</w:t>
      </w:r>
      <w:r w:rsidRPr="003E44F1">
        <w:rPr>
          <w:rFonts w:hint="eastAsia"/>
          <w:lang w:eastAsia="zh-CN"/>
        </w:rPr>
        <w:t>s list</w:t>
      </w:r>
      <w:r w:rsidRPr="003E44F1">
        <w:t xml:space="preserve"> the floor</w:t>
      </w:r>
      <w:r w:rsidRPr="00265D6A">
        <w:t xml:space="preserve"> </w:t>
      </w:r>
      <w:r w:rsidRPr="00265D6A">
        <w:rPr>
          <w:rFonts w:hint="eastAsia"/>
          <w:lang w:eastAsia="zh-CN"/>
        </w:rPr>
        <w:t>are</w:t>
      </w:r>
      <w:r w:rsidRPr="00265D6A">
        <w:t xml:space="preserve"> </w:t>
      </w:r>
      <w:r w:rsidRPr="00265D6A">
        <w:rPr>
          <w:rFonts w:hint="eastAsia"/>
          <w:lang w:eastAsia="zh-CN"/>
        </w:rPr>
        <w:t xml:space="preserve">currently </w:t>
      </w:r>
      <w:r w:rsidRPr="00265D6A">
        <w:t>granted to</w:t>
      </w:r>
      <w:r w:rsidRPr="00265D6A">
        <w:rPr>
          <w:rFonts w:hint="eastAsia"/>
          <w:lang w:eastAsia="zh-CN"/>
        </w:rPr>
        <w:t>.</w:t>
      </w:r>
    </w:p>
    <w:p w14:paraId="0F844634" w14:textId="77777777" w:rsidR="00171381" w:rsidRPr="00265D6A" w:rsidRDefault="00171381" w:rsidP="00171381">
      <w:pPr>
        <w:pStyle w:val="B1"/>
      </w:pPr>
      <w:r w:rsidRPr="00265D6A">
        <w:lastRenderedPageBreak/>
        <w:t>7.</w:t>
      </w:r>
      <w:r w:rsidRPr="00265D6A">
        <w:tab/>
        <w:t xml:space="preserve">Floor participant A starts sending voice media over the session established beforehand, i.e. participants </w:t>
      </w:r>
      <w:r w:rsidRPr="00265D6A">
        <w:rPr>
          <w:rFonts w:hint="eastAsia"/>
          <w:lang w:eastAsia="zh-CN"/>
        </w:rPr>
        <w:t>A and B</w:t>
      </w:r>
      <w:r w:rsidRPr="00265D6A">
        <w:t xml:space="preserve"> receive and transmit voice media;</w:t>
      </w:r>
      <w:r w:rsidRPr="00265D6A">
        <w:rPr>
          <w:rFonts w:hint="eastAsia"/>
          <w:lang w:val="en-US" w:eastAsia="zh-CN"/>
        </w:rPr>
        <w:t xml:space="preserve"> participant C only receives voice media</w:t>
      </w:r>
      <w:r w:rsidRPr="00265D6A">
        <w:t>.</w:t>
      </w:r>
    </w:p>
    <w:p w14:paraId="608604F1" w14:textId="77777777" w:rsidR="00171381" w:rsidRDefault="00171381" w:rsidP="00171381">
      <w:pPr>
        <w:pStyle w:val="NO"/>
      </w:pPr>
      <w:r w:rsidRPr="005A1FCF">
        <w:t>NOTE:</w:t>
      </w:r>
      <w:r w:rsidRPr="005A1FCF">
        <w:tab/>
        <w:t>Floor control is independent from whether audio mixing is performed by the MCPTT server or by the UE.</w:t>
      </w:r>
    </w:p>
    <w:p w14:paraId="10787968" w14:textId="77777777" w:rsidR="00171381" w:rsidRPr="00AB5FED" w:rsidRDefault="00171381" w:rsidP="00171381">
      <w:pPr>
        <w:pStyle w:val="Heading5"/>
      </w:pPr>
      <w:bookmarkStart w:id="1182" w:name="_Toc187011306"/>
      <w:r w:rsidRPr="00AB5FED">
        <w:t>10.9.1.3.2</w:t>
      </w:r>
      <w:r w:rsidRPr="00AB5FED">
        <w:tab/>
        <w:t>Floor override</w:t>
      </w:r>
      <w:bookmarkEnd w:id="1176"/>
      <w:bookmarkEnd w:id="1177"/>
      <w:bookmarkEnd w:id="1178"/>
      <w:bookmarkEnd w:id="1179"/>
      <w:bookmarkEnd w:id="1182"/>
      <w:r w:rsidRPr="00AB5FED">
        <w:t xml:space="preserve"> </w:t>
      </w:r>
    </w:p>
    <w:p w14:paraId="78D634D0" w14:textId="77777777" w:rsidR="00171381" w:rsidRPr="00AB5FED" w:rsidRDefault="00171381" w:rsidP="00171381">
      <w:pPr>
        <w:pStyle w:val="Heading6"/>
        <w:rPr>
          <w:lang w:eastAsia="en-GB"/>
        </w:rPr>
      </w:pPr>
      <w:bookmarkStart w:id="1183" w:name="_Toc433209822"/>
      <w:bookmarkStart w:id="1184" w:name="_Toc460616160"/>
      <w:bookmarkStart w:id="1185" w:name="_Toc460617021"/>
      <w:bookmarkStart w:id="1186" w:name="_Toc187011307"/>
      <w:r w:rsidRPr="00AB5FED">
        <w:rPr>
          <w:lang w:eastAsia="en-GB"/>
        </w:rPr>
        <w:t>10.9.1.3.2.1</w:t>
      </w:r>
      <w:r w:rsidRPr="00AB5FED">
        <w:rPr>
          <w:lang w:eastAsia="en-GB"/>
        </w:rPr>
        <w:tab/>
        <w:t>Floor override using floor revoked (also floor rejected) during an MCPTT session</w:t>
      </w:r>
      <w:bookmarkEnd w:id="1183"/>
      <w:bookmarkEnd w:id="1184"/>
      <w:bookmarkEnd w:id="1185"/>
      <w:bookmarkEnd w:id="1186"/>
    </w:p>
    <w:p w14:paraId="4CB50BF1" w14:textId="77777777" w:rsidR="00171381" w:rsidRPr="00AB5FED" w:rsidRDefault="00171381" w:rsidP="00171381">
      <w:r w:rsidRPr="00AB5FED">
        <w:t>Figure 10.9.1.3.2.1-1 shows the high level procedure that the floor control is conducted for the MCPTT session already established between the floor participant (with floor granted to floor participant B) and the floor control server (with an override based on priority). Only two UEs involved in the session are shown for the simplicity.</w:t>
      </w:r>
    </w:p>
    <w:bookmarkStart w:id="1187" w:name="_MON_1500190652"/>
    <w:bookmarkEnd w:id="1187"/>
    <w:p w14:paraId="58980A78" w14:textId="77777777" w:rsidR="00171381" w:rsidRPr="00AB5FED" w:rsidRDefault="00171381" w:rsidP="00171381">
      <w:pPr>
        <w:pStyle w:val="TH"/>
      </w:pPr>
      <w:r w:rsidRPr="00AB5FED">
        <w:object w:dxaOrig="7680" w:dyaOrig="8021" w14:anchorId="5E066FAF">
          <v:shape id="_x0000_i1107" type="#_x0000_t75" style="width:385.9pt;height:400.9pt" o:ole="">
            <v:imagedata r:id="rId170" o:title=""/>
          </v:shape>
          <o:OLEObject Type="Embed" ProgID="Visio.Drawing.11" ShapeID="_x0000_i1107" DrawAspect="Content" ObjectID="_1797624564" r:id="rId171"/>
        </w:object>
      </w:r>
    </w:p>
    <w:p w14:paraId="5BD68957" w14:textId="77777777" w:rsidR="00171381" w:rsidRPr="00AB5FED" w:rsidRDefault="00171381" w:rsidP="00171381">
      <w:pPr>
        <w:pStyle w:val="TF"/>
      </w:pPr>
      <w:r w:rsidRPr="00AB5FED">
        <w:t>Figure 10.9.1.3.2.1-1: Floor override using floor revoked (also floor rejected) during an MCPTT session</w:t>
      </w:r>
    </w:p>
    <w:p w14:paraId="505FB016" w14:textId="77777777" w:rsidR="00171381" w:rsidRPr="00AB5FED" w:rsidRDefault="00171381" w:rsidP="00171381">
      <w:pPr>
        <w:pStyle w:val="B1"/>
      </w:pPr>
      <w:r w:rsidRPr="00AB5FED">
        <w:t>1.</w:t>
      </w:r>
      <w:r w:rsidRPr="00AB5FED">
        <w:tab/>
        <w:t>It is assumed that floor participant B has been given floor and is transmitting voice media.</w:t>
      </w:r>
    </w:p>
    <w:p w14:paraId="01F321E6" w14:textId="77777777" w:rsidR="00171381" w:rsidRPr="00AB5FED" w:rsidRDefault="00171381" w:rsidP="00171381">
      <w:pPr>
        <w:pStyle w:val="B1"/>
      </w:pPr>
      <w:r w:rsidRPr="00AB5FED">
        <w:t>2.</w:t>
      </w:r>
      <w:r w:rsidRPr="00AB5FED">
        <w:tab/>
        <w:t xml:space="preserve">Floor participant A having a priority which is relatively higher than that of floor participant B wants to send voice media over the session. </w:t>
      </w:r>
    </w:p>
    <w:p w14:paraId="6768293A"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22028A83"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priority information that is received in the floor request message. The floor control server </w:t>
      </w:r>
      <w:r w:rsidRPr="00AB5FED">
        <w:lastRenderedPageBreak/>
        <w:t>sends a floor revoked message to floor participant B stopping the voice media transmission from floor participant B.</w:t>
      </w:r>
    </w:p>
    <w:p w14:paraId="56889868" w14:textId="77777777" w:rsidR="00171381" w:rsidRPr="00AB5FED" w:rsidRDefault="00171381" w:rsidP="00171381">
      <w:pPr>
        <w:pStyle w:val="B1"/>
      </w:pPr>
      <w:r w:rsidRPr="00AB5FED">
        <w:t>5.</w:t>
      </w:r>
      <w:r w:rsidRPr="00AB5FED">
        <w:tab/>
        <w:t>The user of floor participant B may be notified that the floor is revoked.</w:t>
      </w:r>
    </w:p>
    <w:p w14:paraId="514BBF4C" w14:textId="77777777" w:rsidR="00171381" w:rsidRPr="00AB5FED" w:rsidRDefault="00171381" w:rsidP="00171381">
      <w:pPr>
        <w:pStyle w:val="B1"/>
      </w:pPr>
      <w:r w:rsidRPr="00AB5FED">
        <w:t>6.</w:t>
      </w:r>
      <w:r w:rsidRPr="00AB5FED">
        <w:tab/>
        <w:t>The Floor control server sends a floor granted message to floor participant A, while sending a floor taken message to floor participant B with information of who is granted the floor.</w:t>
      </w:r>
    </w:p>
    <w:p w14:paraId="61F6A791" w14:textId="77777777" w:rsidR="00171381" w:rsidRPr="00AB5FED" w:rsidRDefault="00171381" w:rsidP="00171381">
      <w:pPr>
        <w:pStyle w:val="B1"/>
      </w:pPr>
      <w:r w:rsidRPr="00AB5FED">
        <w:t>7. The user of floor participant A may be notified that he is granted the floor. Similarly, the user of floor participant B may be notified who is granted the floor.</w:t>
      </w:r>
    </w:p>
    <w:p w14:paraId="4E87412A" w14:textId="77777777" w:rsidR="00171381" w:rsidRPr="00AB5FED" w:rsidRDefault="00171381" w:rsidP="00171381">
      <w:pPr>
        <w:pStyle w:val="B1"/>
      </w:pPr>
      <w:r w:rsidRPr="00AB5FED">
        <w:t>8.</w:t>
      </w:r>
      <w:r w:rsidRPr="00AB5FED">
        <w:tab/>
        <w:t>Floor participant A starts sending voice media over the session established beforehand.</w:t>
      </w:r>
    </w:p>
    <w:p w14:paraId="35DBB9C8" w14:textId="77777777" w:rsidR="00171381" w:rsidRPr="00AB5FED" w:rsidRDefault="00171381" w:rsidP="00171381">
      <w:pPr>
        <w:pStyle w:val="B1"/>
      </w:pPr>
      <w:r w:rsidRPr="00AB5FED">
        <w:t>9.</w:t>
      </w:r>
      <w:r w:rsidRPr="00AB5FED">
        <w:tab/>
        <w:t>Now floor participant B may want the floor to start sending voice media.</w:t>
      </w:r>
    </w:p>
    <w:p w14:paraId="4972F91C" w14:textId="77777777" w:rsidR="00171381" w:rsidRPr="00AB5FED" w:rsidRDefault="00171381" w:rsidP="00171381">
      <w:pPr>
        <w:pStyle w:val="B1"/>
      </w:pPr>
      <w:r w:rsidRPr="00AB5FED">
        <w:t>10.</w:t>
      </w:r>
      <w:r w:rsidRPr="00AB5FED">
        <w:tab/>
        <w:t>Floor participant B sends a floor request message to floor control server which may include priority information.</w:t>
      </w:r>
    </w:p>
    <w:p w14:paraId="5ACB7DA3" w14:textId="77777777" w:rsidR="00171381" w:rsidRPr="00AB5FED" w:rsidRDefault="00171381" w:rsidP="00171381">
      <w:pPr>
        <w:pStyle w:val="B1"/>
      </w:pPr>
      <w:r w:rsidRPr="00AB5FED">
        <w:t>11.</w:t>
      </w:r>
      <w:r w:rsidRPr="00AB5FED">
        <w:tab/>
        <w:t xml:space="preserve">Floor control server determines whether to accept the floor request from floor participant B based on arbitration result e.g., according to the priority information that is received in the floor request message. </w:t>
      </w:r>
    </w:p>
    <w:p w14:paraId="4B9FC795" w14:textId="77777777" w:rsidR="00171381" w:rsidRPr="00AB5FED" w:rsidRDefault="00171381" w:rsidP="00171381">
      <w:pPr>
        <w:pStyle w:val="B1"/>
      </w:pPr>
      <w:r w:rsidRPr="00AB5FED">
        <w:t>12.</w:t>
      </w:r>
      <w:r w:rsidRPr="00AB5FED">
        <w:tab/>
        <w:t>The floor control server responds with a floor rejected message to floor participant B.</w:t>
      </w:r>
    </w:p>
    <w:p w14:paraId="4BB87226" w14:textId="77777777" w:rsidR="00171381" w:rsidRPr="00AB5FED" w:rsidRDefault="00171381" w:rsidP="00171381">
      <w:pPr>
        <w:pStyle w:val="B1"/>
      </w:pPr>
      <w:r w:rsidRPr="00AB5FED">
        <w:t>13.</w:t>
      </w:r>
      <w:r w:rsidRPr="00AB5FED">
        <w:tab/>
        <w:t>Floor participant B may be notified that he is rejected.</w:t>
      </w:r>
    </w:p>
    <w:p w14:paraId="7DFFFF88" w14:textId="77777777" w:rsidR="00171381" w:rsidRPr="00AB5FED" w:rsidRDefault="00171381" w:rsidP="00171381">
      <w:pPr>
        <w:pStyle w:val="Heading6"/>
      </w:pPr>
      <w:bookmarkStart w:id="1188" w:name="_Toc433209823"/>
      <w:bookmarkStart w:id="1189" w:name="_Toc460616161"/>
      <w:bookmarkStart w:id="1190" w:name="_Toc460617022"/>
      <w:bookmarkStart w:id="1191" w:name="_Toc428365146"/>
      <w:bookmarkStart w:id="1192" w:name="_Toc187011308"/>
      <w:r w:rsidRPr="00AB5FED">
        <w:t>10.9.1.3.2.2</w:t>
      </w:r>
      <w:r w:rsidRPr="00AB5FED">
        <w:tab/>
        <w:t>Floor override without using floor revoked during an MCPTT session</w:t>
      </w:r>
      <w:bookmarkEnd w:id="1188"/>
      <w:bookmarkEnd w:id="1189"/>
      <w:bookmarkEnd w:id="1190"/>
      <w:bookmarkEnd w:id="1192"/>
    </w:p>
    <w:p w14:paraId="60FAFB8A" w14:textId="77777777" w:rsidR="00171381" w:rsidRPr="00AB5FED" w:rsidRDefault="00171381" w:rsidP="00171381">
      <w:r w:rsidRPr="00AB5FED">
        <w:t>Figure 10.9.1.3.2.2-1 shows the high level procedure that the floor control is conducted for the MCPTT session already established between the floor participants (with floor granted to floor participant B) and the floor control server (with an override based on priority and configured to permit the transmission of the overridden floor participant B to continue). Only two UEs involved in the session are shown for the simplicity.</w:t>
      </w:r>
    </w:p>
    <w:p w14:paraId="1790D625" w14:textId="77777777" w:rsidR="00171381" w:rsidRPr="00AB5FED" w:rsidRDefault="00171381" w:rsidP="00171381">
      <w:r w:rsidRPr="00AB5FED">
        <w:t>Pre-conditions</w:t>
      </w:r>
    </w:p>
    <w:p w14:paraId="2A740A55" w14:textId="77777777" w:rsidR="00171381" w:rsidRPr="00AB5FED" w:rsidRDefault="00171381" w:rsidP="00171381">
      <w:pPr>
        <w:pStyle w:val="B1"/>
      </w:pPr>
      <w:r>
        <w:t>-</w:t>
      </w:r>
      <w:r>
        <w:tab/>
      </w:r>
      <w:r w:rsidRPr="00AB5FED">
        <w:t>The floor control server has been configured to support override.</w:t>
      </w:r>
    </w:p>
    <w:p w14:paraId="40BD1DE5" w14:textId="77777777" w:rsidR="00171381" w:rsidRPr="00AB5FED" w:rsidRDefault="00171381" w:rsidP="00171381">
      <w:pPr>
        <w:pStyle w:val="B1"/>
      </w:pPr>
      <w:r>
        <w:t>-</w:t>
      </w:r>
      <w:r>
        <w:tab/>
      </w:r>
      <w:r w:rsidRPr="00AB5FED">
        <w:t>The override supported in this case permits both the overridden floor participant and the overriding floor participant to be transmitting.</w:t>
      </w:r>
    </w:p>
    <w:p w14:paraId="3230AAD1" w14:textId="77777777" w:rsidR="00171381" w:rsidRPr="00AB5FED" w:rsidRDefault="00171381" w:rsidP="00171381">
      <w:pPr>
        <w:pStyle w:val="TH"/>
      </w:pPr>
      <w:r w:rsidRPr="00AB5FED">
        <w:object w:dxaOrig="9353" w:dyaOrig="6089" w14:anchorId="37F77FBD">
          <v:shape id="_x0000_i1108" type="#_x0000_t75" style="width:468.3pt;height:305.3pt" o:ole="">
            <v:imagedata r:id="rId172" o:title=""/>
          </v:shape>
          <o:OLEObject Type="Embed" ProgID="Visio.Drawing.11" ShapeID="_x0000_i1108" DrawAspect="Content" ObjectID="_1797624565" r:id="rId173"/>
        </w:object>
      </w:r>
    </w:p>
    <w:p w14:paraId="1015D87D" w14:textId="77777777" w:rsidR="00171381" w:rsidRPr="00AB5FED" w:rsidRDefault="00171381" w:rsidP="00171381">
      <w:pPr>
        <w:pStyle w:val="TF"/>
      </w:pPr>
      <w:r w:rsidRPr="00AB5FED">
        <w:t>Figure 10.9.1.3.2.2-1: Floor override (overridden continues to transmit) during an MCPTT session</w:t>
      </w:r>
    </w:p>
    <w:p w14:paraId="311EEE9B" w14:textId="77777777" w:rsidR="00171381" w:rsidRPr="00AB5FED" w:rsidRDefault="00171381" w:rsidP="00171381">
      <w:pPr>
        <w:pStyle w:val="B1"/>
      </w:pPr>
      <w:r w:rsidRPr="00AB5FED">
        <w:t>1.</w:t>
      </w:r>
      <w:r w:rsidRPr="00AB5FED">
        <w:tab/>
        <w:t>It is assumed that floor participant B has been given the floor and is transmitting voice media.</w:t>
      </w:r>
    </w:p>
    <w:p w14:paraId="0AB476D2" w14:textId="77777777" w:rsidR="00171381" w:rsidRPr="00AB5FED" w:rsidRDefault="00171381" w:rsidP="00171381">
      <w:pPr>
        <w:pStyle w:val="B1"/>
      </w:pPr>
      <w:r w:rsidRPr="00AB5FED">
        <w:t>2.</w:t>
      </w:r>
      <w:r w:rsidRPr="00AB5FED">
        <w:tab/>
        <w:t xml:space="preserve">Floor participant A having a floor priority which is relatively higher than that of floor participant B wants to send voice media over the session. </w:t>
      </w:r>
    </w:p>
    <w:p w14:paraId="483F06D8" w14:textId="77777777" w:rsidR="00171381" w:rsidRPr="00AB5FED" w:rsidRDefault="00171381" w:rsidP="00171381">
      <w:pPr>
        <w:pStyle w:val="B1"/>
      </w:pPr>
      <w:r w:rsidRPr="00AB5FED">
        <w:t>3.</w:t>
      </w:r>
      <w:r w:rsidRPr="00AB5FED">
        <w:tab/>
        <w:t xml:space="preserve">Floor participant A sends a floor request message to the floor control server. </w:t>
      </w:r>
    </w:p>
    <w:p w14:paraId="34F65AEB" w14:textId="77777777" w:rsidR="00171381" w:rsidRPr="00AB5FED" w:rsidRDefault="00171381" w:rsidP="00171381">
      <w:pPr>
        <w:pStyle w:val="B1"/>
      </w:pPr>
      <w:r w:rsidRPr="00AB5FED">
        <w:t>4.</w:t>
      </w:r>
      <w:r w:rsidRPr="00AB5FED">
        <w:tab/>
        <w:t xml:space="preserve">The floor control server determines to accept the floor request from floor participant A based on arbitration result e.g., according to the floor priority information that is received in the floor request message. </w:t>
      </w:r>
    </w:p>
    <w:p w14:paraId="6A0ACA07" w14:textId="77777777" w:rsidR="00171381" w:rsidRPr="00AB5FED" w:rsidRDefault="00171381" w:rsidP="00171381">
      <w:pPr>
        <w:pStyle w:val="B1"/>
      </w:pPr>
      <w:r w:rsidRPr="00AB5FED">
        <w:t>5a.</w:t>
      </w:r>
      <w:r w:rsidRPr="00AB5FED">
        <w:tab/>
        <w:t>Floor control server responds with a floor granted message to floor participant A.</w:t>
      </w:r>
    </w:p>
    <w:p w14:paraId="3AF55485" w14:textId="77777777" w:rsidR="00171381" w:rsidRPr="00AB5FED" w:rsidRDefault="00171381" w:rsidP="00171381">
      <w:pPr>
        <w:pStyle w:val="B1"/>
      </w:pPr>
      <w:r w:rsidRPr="00AB5FED">
        <w:t>5b. Floor control server sends a floor taken message to the other floor participants (including floor participant B). Floor participant B continues transmitting the (overridden) voice media transmission.</w:t>
      </w:r>
    </w:p>
    <w:p w14:paraId="70B85452" w14:textId="77777777" w:rsidR="00171381" w:rsidRPr="00AB5FED" w:rsidRDefault="00171381" w:rsidP="00171381">
      <w:pPr>
        <w:pStyle w:val="B1"/>
      </w:pPr>
      <w:r w:rsidRPr="00AB5FED">
        <w:t>NOTE 1:</w:t>
      </w:r>
      <w:r w:rsidRPr="00AB5FED">
        <w:tab/>
        <w:t>All other floor participants (not shown) that are part of this group call receive a floor taken message, so that the other floor participants learn who the newly granted talker (overriding) is.</w:t>
      </w:r>
    </w:p>
    <w:p w14:paraId="6A87BE1B" w14:textId="77777777" w:rsidR="00171381" w:rsidRPr="00AB5FED" w:rsidRDefault="00171381" w:rsidP="00171381">
      <w:pPr>
        <w:pStyle w:val="B1"/>
      </w:pPr>
      <w:r w:rsidRPr="00AB5FED">
        <w:t>6a.</w:t>
      </w:r>
      <w:r w:rsidRPr="00AB5FED">
        <w:tab/>
        <w:t>The floor granted causes the user of floor participant A to be notified.</w:t>
      </w:r>
    </w:p>
    <w:p w14:paraId="7494F66F" w14:textId="77777777" w:rsidR="00171381" w:rsidRPr="00AB5FED" w:rsidRDefault="00171381" w:rsidP="00171381">
      <w:pPr>
        <w:pStyle w:val="B1"/>
      </w:pPr>
      <w:r w:rsidRPr="00AB5FED">
        <w:t>6b.</w:t>
      </w:r>
      <w:r w:rsidRPr="00AB5FED">
        <w:tab/>
        <w:t>The user of floor participant B is notified of the status that the floor is now taken by floor participant A.</w:t>
      </w:r>
    </w:p>
    <w:p w14:paraId="11BEFE5B" w14:textId="77777777" w:rsidR="00171381" w:rsidRPr="00AB5FED" w:rsidRDefault="00171381" w:rsidP="00171381">
      <w:pPr>
        <w:pStyle w:val="B1"/>
      </w:pPr>
      <w:r w:rsidRPr="00AB5FED">
        <w:t>7.</w:t>
      </w:r>
      <w:r w:rsidRPr="00AB5FED">
        <w:tab/>
        <w:t>Floor participant A (overriding) starts sending voice media over the session established beforehand.</w:t>
      </w:r>
    </w:p>
    <w:p w14:paraId="6730B09D" w14:textId="77777777" w:rsidR="00171381" w:rsidRPr="00AB5FED" w:rsidRDefault="00171381" w:rsidP="00171381">
      <w:pPr>
        <w:pStyle w:val="B1"/>
      </w:pPr>
      <w:r w:rsidRPr="00AB5FED">
        <w:t>NOTE 2:</w:t>
      </w:r>
      <w:r w:rsidRPr="00AB5FED">
        <w:tab/>
        <w:t>Floor participant B is still sending voice (overridden). The list of floor participants that receive the overriding, overridden, or both transmissions is based on configuration.</w:t>
      </w:r>
    </w:p>
    <w:p w14:paraId="51F462C8" w14:textId="77777777" w:rsidR="00171381" w:rsidRPr="005A1FCF" w:rsidRDefault="00171381" w:rsidP="0006288D">
      <w:pPr>
        <w:pStyle w:val="H6"/>
      </w:pPr>
      <w:bookmarkStart w:id="1193" w:name="_Toc493026948"/>
      <w:bookmarkStart w:id="1194" w:name="_Toc433209824"/>
      <w:bookmarkStart w:id="1195" w:name="_Toc460616162"/>
      <w:bookmarkStart w:id="1196" w:name="_Toc460617023"/>
      <w:r w:rsidRPr="005A1FCF">
        <w:t>10.9.1.3.2.3</w:t>
      </w:r>
      <w:r w:rsidRPr="005A1FCF">
        <w:tab/>
        <w:t>Floor override using floor revoked (also floor rejected) during an MCPTT session</w:t>
      </w:r>
      <w:bookmarkEnd w:id="1193"/>
      <w:r w:rsidRPr="005A1FCF">
        <w:t xml:space="preserve"> enhanced with multi-talker control</w:t>
      </w:r>
    </w:p>
    <w:p w14:paraId="277E7424" w14:textId="77777777" w:rsidR="00171381" w:rsidRPr="00C073AD" w:rsidRDefault="00171381" w:rsidP="00171381">
      <w:r>
        <w:t>Figure 10.9.1.3.2.3</w:t>
      </w:r>
      <w:r w:rsidRPr="00C073AD">
        <w:t>-1 shows the high-level procedure that the floor control allows several participants to talk simultaneously in a MCPTT session already established between the floor participant (with floor granted to floor participant B) and the floor control server. Only two UEs involved in the session are shown for the simplicity.</w:t>
      </w:r>
    </w:p>
    <w:p w14:paraId="393A489E" w14:textId="77777777" w:rsidR="00171381" w:rsidRPr="00C073AD" w:rsidRDefault="00171381" w:rsidP="00171381">
      <w:r w:rsidRPr="00C073AD">
        <w:t>Pre-condition</w:t>
      </w:r>
      <w:r>
        <w:t>s</w:t>
      </w:r>
      <w:r w:rsidRPr="00C073AD">
        <w:t>:</w:t>
      </w:r>
    </w:p>
    <w:p w14:paraId="0C00B071" w14:textId="77777777" w:rsidR="00171381" w:rsidRPr="005A1FCF" w:rsidRDefault="00171381" w:rsidP="00171381">
      <w:pPr>
        <w:pStyle w:val="B1"/>
      </w:pPr>
      <w:r w:rsidRPr="005A1FCF">
        <w:lastRenderedPageBreak/>
        <w:t>1.</w:t>
      </w:r>
      <w:r w:rsidRPr="005A1FCF">
        <w:tab/>
        <w:t>The MCPTT group is configured to support multi-talker control.</w:t>
      </w:r>
    </w:p>
    <w:p w14:paraId="117D86C4"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xml:space="preserve"> and client C</w:t>
      </w:r>
      <w:r w:rsidRPr="005A1FCF">
        <w:t>) and MCPTT server.</w:t>
      </w:r>
    </w:p>
    <w:p w14:paraId="17A7CB06" w14:textId="77777777" w:rsidR="00171381" w:rsidRDefault="00171381" w:rsidP="00171381">
      <w:pPr>
        <w:pStyle w:val="B1"/>
      </w:pPr>
      <w:r w:rsidRPr="005A1FCF">
        <w:t>3.</w:t>
      </w:r>
      <w:r w:rsidRPr="005A1FCF">
        <w:tab/>
        <w:t xml:space="preserve">The maximum number of simultaneous talkers is </w:t>
      </w:r>
      <w:r>
        <w:t>set to 2</w:t>
      </w:r>
      <w:r w:rsidRPr="005A1FCF">
        <w:t>.</w:t>
      </w:r>
    </w:p>
    <w:p w14:paraId="1B24530A" w14:textId="77777777" w:rsidR="00171381" w:rsidRPr="005A1FCF" w:rsidRDefault="00171381" w:rsidP="00171381">
      <w:pPr>
        <w:pStyle w:val="B1"/>
      </w:pPr>
      <w:r>
        <w:t>4.</w:t>
      </w:r>
      <w:r>
        <w:tab/>
        <w:t>The floor priority of floor participant A is higher than of floor participant B.</w:t>
      </w:r>
    </w:p>
    <w:p w14:paraId="5B926067" w14:textId="77777777" w:rsidR="00171381" w:rsidRPr="005A1FCF" w:rsidRDefault="00171381" w:rsidP="00171381">
      <w:pPr>
        <w:pStyle w:val="B1"/>
      </w:pPr>
      <w:r>
        <w:t>5</w:t>
      </w:r>
      <w:r w:rsidRPr="005A1FCF">
        <w:t>.</w:t>
      </w:r>
      <w:r w:rsidRPr="005A1FCF">
        <w:tab/>
        <w:t>The floor is granted to floor participant B</w:t>
      </w:r>
      <w:r>
        <w:t xml:space="preserve"> and floor participant C</w:t>
      </w:r>
      <w:r w:rsidRPr="005A1FCF">
        <w:t>.</w:t>
      </w:r>
    </w:p>
    <w:p w14:paraId="19892AFC" w14:textId="62B24CEC" w:rsidR="00171381" w:rsidRDefault="00856460" w:rsidP="00171381">
      <w:pPr>
        <w:pStyle w:val="TH"/>
      </w:pPr>
      <w:r>
        <w:object w:dxaOrig="12089" w:dyaOrig="10259" w14:anchorId="0D72016F">
          <v:shape id="_x0000_i1109" type="#_x0000_t75" style="width:500.55pt;height:424.5pt" o:ole="">
            <v:imagedata r:id="rId174" o:title=""/>
          </v:shape>
          <o:OLEObject Type="Embed" ProgID="Visio.Drawing.11" ShapeID="_x0000_i1109" DrawAspect="Content" ObjectID="_1797624566" r:id="rId175"/>
        </w:object>
      </w:r>
    </w:p>
    <w:p w14:paraId="3E42B7AD" w14:textId="77777777" w:rsidR="00171381" w:rsidRPr="005A1FCF" w:rsidRDefault="00171381" w:rsidP="00171381">
      <w:pPr>
        <w:pStyle w:val="TF"/>
      </w:pPr>
      <w:r w:rsidRPr="005A1FCF">
        <w:t>Figure 10.9.1.3.2.3-1: Floor override using floor revoked (also floor rejected) during an MCPTT session</w:t>
      </w:r>
    </w:p>
    <w:p w14:paraId="208D2F2E" w14:textId="77777777" w:rsidR="00171381" w:rsidRPr="005A1FCF" w:rsidRDefault="00171381" w:rsidP="00171381">
      <w:pPr>
        <w:pStyle w:val="B1"/>
      </w:pPr>
      <w:r w:rsidRPr="005A1FCF">
        <w:t>1.</w:t>
      </w:r>
      <w:r w:rsidRPr="005A1FCF">
        <w:tab/>
        <w:t xml:space="preserve">Floor participant B </w:t>
      </w:r>
      <w:r>
        <w:t>and floor participant C are</w:t>
      </w:r>
      <w:r w:rsidRPr="005A1FCF">
        <w:t xml:space="preserve"> sending voice media over the session established.</w:t>
      </w:r>
    </w:p>
    <w:p w14:paraId="6357CE8D" w14:textId="77777777" w:rsidR="00171381" w:rsidRPr="005A1FCF" w:rsidRDefault="00171381" w:rsidP="00171381">
      <w:pPr>
        <w:pStyle w:val="B1"/>
      </w:pPr>
      <w:r w:rsidRPr="005A1FCF">
        <w:t>2.</w:t>
      </w:r>
      <w:r w:rsidRPr="005A1FCF">
        <w:tab/>
        <w:t>Floor participant A wants to send voice media over the session.</w:t>
      </w:r>
    </w:p>
    <w:p w14:paraId="3A9BE511" w14:textId="77777777" w:rsidR="00171381" w:rsidRPr="005A1FCF" w:rsidRDefault="00171381" w:rsidP="00171381">
      <w:pPr>
        <w:pStyle w:val="B1"/>
      </w:pPr>
      <w:r w:rsidRPr="005A1FCF">
        <w:t>3.</w:t>
      </w:r>
      <w:r w:rsidRPr="005A1FCF">
        <w:tab/>
        <w:t>Floor participant A wants to talk (i.e. send voice media) over the session. Floor participant A sends a floor request message to the floor control server.</w:t>
      </w:r>
    </w:p>
    <w:p w14:paraId="09AFA1F5" w14:textId="77777777" w:rsidR="00171381" w:rsidRPr="005A1FCF" w:rsidRDefault="00171381" w:rsidP="00171381">
      <w:pPr>
        <w:pStyle w:val="B1"/>
      </w:pPr>
      <w:r w:rsidRPr="005A1FCF">
        <w:t>4.</w:t>
      </w:r>
      <w:r w:rsidRPr="005A1FCF">
        <w:tab/>
        <w:t>Based on an arbitration result (e.g. per the priority information that is received in the floor request message), the floor control server determines to accept the floor request from floor participant A. The maximum number of simultaneous talkers in the MCPTT group has been reached, the floor control server decides to apply the override mechanism.</w:t>
      </w:r>
    </w:p>
    <w:p w14:paraId="31E4F33F" w14:textId="77777777" w:rsidR="00171381" w:rsidRPr="005A1FCF" w:rsidRDefault="00171381" w:rsidP="00171381">
      <w:pPr>
        <w:pStyle w:val="B1"/>
      </w:pPr>
      <w:r w:rsidRPr="005A1FCF">
        <w:lastRenderedPageBreak/>
        <w:t>5.</w:t>
      </w:r>
      <w:r w:rsidRPr="005A1FCF">
        <w:tab/>
        <w:t>The floor control server sends a floor revoked message to floor participant B stopping the voice media transmission of floor participant B.</w:t>
      </w:r>
    </w:p>
    <w:p w14:paraId="3754770D" w14:textId="77777777" w:rsidR="00171381" w:rsidRPr="005A1FCF" w:rsidRDefault="00171381" w:rsidP="00171381">
      <w:pPr>
        <w:pStyle w:val="B1"/>
      </w:pPr>
      <w:r w:rsidRPr="005A1FCF">
        <w:t>6.</w:t>
      </w:r>
      <w:r w:rsidRPr="005A1FCF">
        <w:tab/>
        <w:t>The user of floor participant B may be notified that the floor is revoked.</w:t>
      </w:r>
    </w:p>
    <w:p w14:paraId="3E680C48" w14:textId="77777777" w:rsidR="00171381" w:rsidRPr="005A1FCF" w:rsidRDefault="00171381" w:rsidP="00171381">
      <w:pPr>
        <w:pStyle w:val="B1"/>
      </w:pPr>
      <w:r w:rsidRPr="005A1FCF">
        <w:t>7.</w:t>
      </w:r>
      <w:r w:rsidRPr="005A1FCF">
        <w:tab/>
        <w:t xml:space="preserve">The Floor control server sends a floor granted message to floor participant A, while sending a </w:t>
      </w:r>
      <w:r>
        <w:t xml:space="preserve">multi-talker </w:t>
      </w:r>
      <w:r w:rsidRPr="005A1FCF">
        <w:t xml:space="preserve">floor taken message to floor participant B </w:t>
      </w:r>
      <w:r>
        <w:t xml:space="preserve">and floor participant C </w:t>
      </w:r>
      <w:r w:rsidRPr="005A1FCF">
        <w:t>including the information to whom the floor has been granted.</w:t>
      </w:r>
    </w:p>
    <w:p w14:paraId="38AC08D6" w14:textId="77777777" w:rsidR="00171381" w:rsidRPr="005A1FCF" w:rsidRDefault="00171381" w:rsidP="00171381">
      <w:pPr>
        <w:pStyle w:val="B1"/>
      </w:pPr>
      <w:r w:rsidRPr="005A1FCF">
        <w:t>8.</w:t>
      </w:r>
      <w:r w:rsidRPr="005A1FCF">
        <w:tab/>
        <w:t xml:space="preserve">The user of floor participant A may be notified that the floor has been granted to him. Similarly, the user of floor participant B </w:t>
      </w:r>
      <w:r>
        <w:t xml:space="preserve">and floor participant C </w:t>
      </w:r>
      <w:r w:rsidRPr="005A1FCF">
        <w:t>may be notified to whom the floor has been granted.</w:t>
      </w:r>
    </w:p>
    <w:p w14:paraId="3ADBDC0C" w14:textId="77777777" w:rsidR="00171381" w:rsidRPr="005A1FCF" w:rsidRDefault="00171381" w:rsidP="00171381">
      <w:pPr>
        <w:pStyle w:val="B1"/>
      </w:pPr>
      <w:r w:rsidRPr="005A1FCF">
        <w:t>9.</w:t>
      </w:r>
      <w:r w:rsidRPr="005A1FCF">
        <w:tab/>
        <w:t>Floor participant A starts sending voice media over the session established beforehand.</w:t>
      </w:r>
    </w:p>
    <w:p w14:paraId="1F959E30" w14:textId="77777777" w:rsidR="00171381" w:rsidRPr="005A1FCF" w:rsidRDefault="00171381" w:rsidP="00171381">
      <w:pPr>
        <w:pStyle w:val="B1"/>
      </w:pPr>
      <w:r w:rsidRPr="005A1FCF">
        <w:t>10.</w:t>
      </w:r>
      <w:r w:rsidRPr="005A1FCF">
        <w:tab/>
        <w:t>Now floor participant B may want the floor to start sending voice media.</w:t>
      </w:r>
    </w:p>
    <w:p w14:paraId="49E26B82" w14:textId="77777777" w:rsidR="00171381" w:rsidRPr="005A1FCF" w:rsidRDefault="00171381" w:rsidP="00171381">
      <w:pPr>
        <w:pStyle w:val="B1"/>
      </w:pPr>
      <w:r w:rsidRPr="005A1FCF">
        <w:t>11.</w:t>
      </w:r>
      <w:r w:rsidRPr="005A1FCF">
        <w:tab/>
        <w:t>Floor participant B sends a floor request message to floor control server that may include participant priority information.</w:t>
      </w:r>
    </w:p>
    <w:p w14:paraId="0E432C6D" w14:textId="77777777" w:rsidR="00171381" w:rsidRPr="005A1FCF" w:rsidRDefault="00171381" w:rsidP="00171381">
      <w:pPr>
        <w:pStyle w:val="B1"/>
      </w:pPr>
      <w:r w:rsidRPr="005A1FCF">
        <w:t>12.</w:t>
      </w:r>
      <w:r w:rsidRPr="005A1FCF">
        <w:tab/>
        <w:t>Based on arbitration result, e.g. per the priority information that is received in the floor request message, and if the number of MCPTT Users has already reached the maximum number of simultaneous talkers in the group, the floor control server determines whether to accept or reject the floor request from floor participant B. Due to lower priority of participant B and the applicable limitation of simultaneous talkers, the floor control server rejects the floor request.</w:t>
      </w:r>
    </w:p>
    <w:p w14:paraId="420C0F0A" w14:textId="77777777" w:rsidR="00171381" w:rsidRPr="005A1FCF" w:rsidRDefault="00171381" w:rsidP="00171381">
      <w:pPr>
        <w:pStyle w:val="B1"/>
      </w:pPr>
      <w:r w:rsidRPr="005A1FCF">
        <w:t>13.</w:t>
      </w:r>
      <w:r w:rsidRPr="005A1FCF">
        <w:tab/>
        <w:t>The floor control server responds with a floor rejected message to floor participant B.</w:t>
      </w:r>
    </w:p>
    <w:p w14:paraId="63A9CA5F" w14:textId="77777777" w:rsidR="00171381" w:rsidRPr="005A1FCF" w:rsidRDefault="00171381" w:rsidP="00171381">
      <w:pPr>
        <w:pStyle w:val="B1"/>
      </w:pPr>
      <w:r w:rsidRPr="005A1FCF">
        <w:t>14.</w:t>
      </w:r>
      <w:r w:rsidRPr="005A1FCF">
        <w:tab/>
        <w:t>Floor participant B may be notified about the floor rejection.</w:t>
      </w:r>
    </w:p>
    <w:p w14:paraId="03C59341" w14:textId="77777777" w:rsidR="00171381" w:rsidRDefault="00171381" w:rsidP="00171381">
      <w:pPr>
        <w:pStyle w:val="NO"/>
      </w:pPr>
      <w:r w:rsidRPr="00C073AD">
        <w:t>NOTE:</w:t>
      </w:r>
      <w:r w:rsidRPr="00C073AD">
        <w:tab/>
      </w:r>
      <w:bookmarkStart w:id="1197" w:name="_Hlk493575116"/>
      <w:r>
        <w:t>F</w:t>
      </w:r>
      <w:r w:rsidRPr="00C073AD">
        <w:t>loor control procedure is independent from whether audio mixing is performed by the MCPTT server or by the UE.</w:t>
      </w:r>
      <w:bookmarkEnd w:id="1197"/>
    </w:p>
    <w:p w14:paraId="4DAED7F0" w14:textId="77777777" w:rsidR="00171381" w:rsidRPr="005A1FCF" w:rsidRDefault="00171381" w:rsidP="0006288D">
      <w:pPr>
        <w:pStyle w:val="H6"/>
      </w:pPr>
      <w:r w:rsidRPr="005A1FCF">
        <w:t>10.9.1.3.2.</w:t>
      </w:r>
      <w:r>
        <w:t>4</w:t>
      </w:r>
      <w:r w:rsidRPr="005A1FCF">
        <w:tab/>
        <w:t xml:space="preserve">Floor </w:t>
      </w:r>
      <w:r>
        <w:t xml:space="preserve">release </w:t>
      </w:r>
      <w:r w:rsidRPr="005A1FCF">
        <w:t>during an MCPTT session enhanced with multi-talker control</w:t>
      </w:r>
    </w:p>
    <w:p w14:paraId="479EFC49" w14:textId="77777777" w:rsidR="00171381" w:rsidRPr="00C073AD" w:rsidRDefault="00171381" w:rsidP="00171381">
      <w:r>
        <w:t>Figure 10.9.1.3.2.4</w:t>
      </w:r>
      <w:r w:rsidRPr="00C073AD">
        <w:t xml:space="preserve">-1 shows the high-level procedure </w:t>
      </w:r>
      <w:r>
        <w:t xml:space="preserve">where </w:t>
      </w:r>
      <w:r w:rsidRPr="00C073AD">
        <w:t>the floor control</w:t>
      </w:r>
      <w:r>
        <w:t>ler</w:t>
      </w:r>
      <w:r w:rsidRPr="00C073AD">
        <w:t xml:space="preserve"> allows </w:t>
      </w:r>
      <w:r>
        <w:t xml:space="preserve">a </w:t>
      </w:r>
      <w:r w:rsidRPr="00C073AD">
        <w:t xml:space="preserve">participant to </w:t>
      </w:r>
      <w:r>
        <w:t xml:space="preserve">release the floor while other participants continue to </w:t>
      </w:r>
      <w:r w:rsidRPr="00C073AD">
        <w:t>talk simultaneously in a MCPTT session already established between the floor participant</w:t>
      </w:r>
      <w:r>
        <w:t>s</w:t>
      </w:r>
      <w:r w:rsidRPr="00C073AD">
        <w:t xml:space="preserve"> </w:t>
      </w:r>
      <w:r>
        <w:t>a</w:t>
      </w:r>
      <w:r w:rsidRPr="00C073AD">
        <w:t>nd the floor control server.</w:t>
      </w:r>
      <w:r>
        <w:t xml:space="preserve"> </w:t>
      </w:r>
      <w:r w:rsidRPr="00C073AD">
        <w:t xml:space="preserve">Only </w:t>
      </w:r>
      <w:r>
        <w:t>three</w:t>
      </w:r>
      <w:r w:rsidRPr="00C073AD">
        <w:t xml:space="preserve"> UEs involved in the session are shown for simplicity.</w:t>
      </w:r>
    </w:p>
    <w:p w14:paraId="39415E27" w14:textId="77777777" w:rsidR="00171381" w:rsidRPr="00C073AD" w:rsidRDefault="00171381" w:rsidP="00171381">
      <w:r w:rsidRPr="00C073AD">
        <w:t>Pre-condition</w:t>
      </w:r>
      <w:r>
        <w:t>s</w:t>
      </w:r>
      <w:r w:rsidRPr="00C073AD">
        <w:t>:</w:t>
      </w:r>
    </w:p>
    <w:p w14:paraId="1BC5CBA5" w14:textId="77777777" w:rsidR="00171381" w:rsidRPr="00B54D52" w:rsidRDefault="00171381" w:rsidP="00171381">
      <w:pPr>
        <w:pStyle w:val="B1"/>
        <w:rPr>
          <w:lang w:eastAsia="zh-CN"/>
        </w:rPr>
      </w:pPr>
      <w:r w:rsidRPr="00B54D52">
        <w:t>1.</w:t>
      </w:r>
      <w:r w:rsidRPr="00B54D52">
        <w:tab/>
        <w:t xml:space="preserve">The </w:t>
      </w:r>
      <w:r w:rsidRPr="00B54D52">
        <w:rPr>
          <w:lang w:eastAsia="zh-CN"/>
        </w:rPr>
        <w:t>MCPTT group is configured to support multi-talker control</w:t>
      </w:r>
      <w:r w:rsidRPr="004573F5">
        <w:t xml:space="preserve"> </w:t>
      </w:r>
      <w:r>
        <w:rPr>
          <w:lang w:eastAsia="zh-CN"/>
        </w:rPr>
        <w:t>and audio</w:t>
      </w:r>
      <w:r w:rsidRPr="004573F5">
        <w:rPr>
          <w:lang w:eastAsia="zh-CN"/>
        </w:rPr>
        <w:t xml:space="preserve"> mixing by the network is applied</w:t>
      </w:r>
      <w:r w:rsidRPr="00B54D52">
        <w:rPr>
          <w:lang w:eastAsia="zh-CN"/>
        </w:rPr>
        <w:t>.</w:t>
      </w:r>
    </w:p>
    <w:p w14:paraId="0E224BBE" w14:textId="77777777" w:rsidR="00171381" w:rsidRPr="005A1FCF" w:rsidRDefault="00171381" w:rsidP="00171381">
      <w:pPr>
        <w:pStyle w:val="B1"/>
      </w:pPr>
      <w:r w:rsidRPr="005A1FCF">
        <w:t>2.</w:t>
      </w:r>
      <w:r w:rsidRPr="005A1FCF">
        <w:tab/>
        <w:t>MCPTT session is established between MCPTT clients (client A</w:t>
      </w:r>
      <w:r>
        <w:t xml:space="preserve">, </w:t>
      </w:r>
      <w:r w:rsidRPr="005A1FCF">
        <w:t>client B</w:t>
      </w:r>
      <w:r>
        <w:t>, and client C</w:t>
      </w:r>
      <w:r w:rsidRPr="005A1FCF">
        <w:t xml:space="preserve">) and </w:t>
      </w:r>
      <w:r>
        <w:t xml:space="preserve">the </w:t>
      </w:r>
      <w:r w:rsidRPr="005A1FCF">
        <w:t>MCPTT server.</w:t>
      </w:r>
    </w:p>
    <w:p w14:paraId="54C0607C" w14:textId="77777777" w:rsidR="00171381" w:rsidRPr="00AB5FED" w:rsidRDefault="00171381" w:rsidP="00171381">
      <w:pPr>
        <w:pStyle w:val="B1"/>
      </w:pPr>
      <w:r>
        <w:t>3.</w:t>
      </w:r>
      <w:r>
        <w:tab/>
        <w:t>Participants A, B, and C have the permission to talk to all other participants, and the f</w:t>
      </w:r>
      <w:r w:rsidRPr="00B54D52">
        <w:t xml:space="preserve">loor </w:t>
      </w:r>
      <w:r>
        <w:t xml:space="preserve">is </w:t>
      </w:r>
      <w:r w:rsidRPr="00B54D52">
        <w:t>granted to floor participant</w:t>
      </w:r>
      <w:r>
        <w:t>s</w:t>
      </w:r>
      <w:r w:rsidRPr="00B54D52">
        <w:t xml:space="preserve"> </w:t>
      </w:r>
      <w:r>
        <w:t xml:space="preserve">A, </w:t>
      </w:r>
      <w:r w:rsidRPr="00B54D52">
        <w:t>B</w:t>
      </w:r>
      <w:r>
        <w:t>, and C</w:t>
      </w:r>
      <w:r w:rsidRPr="00B54D52">
        <w:t>.</w:t>
      </w:r>
    </w:p>
    <w:p w14:paraId="7342522E" w14:textId="77777777" w:rsidR="00171381" w:rsidRPr="005A1FCF" w:rsidRDefault="00171381" w:rsidP="00171381">
      <w:pPr>
        <w:pStyle w:val="B1"/>
      </w:pPr>
    </w:p>
    <w:p w14:paraId="5257A672" w14:textId="6D3DF002" w:rsidR="00171381" w:rsidRDefault="00856460" w:rsidP="00171381">
      <w:pPr>
        <w:pStyle w:val="TH"/>
      </w:pPr>
      <w:r>
        <w:object w:dxaOrig="12085" w:dyaOrig="7380" w14:anchorId="40804A8D">
          <v:shape id="_x0000_i1110" type="#_x0000_t75" style="width:500.55pt;height:306.45pt" o:ole="">
            <v:imagedata r:id="rId176" o:title=""/>
          </v:shape>
          <o:OLEObject Type="Embed" ProgID="Visio.Drawing.11" ShapeID="_x0000_i1110" DrawAspect="Content" ObjectID="_1797624567" r:id="rId177"/>
        </w:object>
      </w:r>
    </w:p>
    <w:p w14:paraId="07994772" w14:textId="77777777" w:rsidR="00171381" w:rsidRPr="00994D4C" w:rsidRDefault="00171381" w:rsidP="00171381">
      <w:pPr>
        <w:pStyle w:val="TF"/>
      </w:pPr>
      <w:r w:rsidRPr="00A71B7E">
        <w:t>Figure 10.9.1.3.2.</w:t>
      </w:r>
      <w:r>
        <w:t>4</w:t>
      </w:r>
      <w:r w:rsidRPr="00994D4C">
        <w:t xml:space="preserve">-1: Floor </w:t>
      </w:r>
      <w:r>
        <w:t>release</w:t>
      </w:r>
      <w:r w:rsidRPr="00994D4C">
        <w:t xml:space="preserve"> during an MCPTT session</w:t>
      </w:r>
    </w:p>
    <w:p w14:paraId="1E56A6B3" w14:textId="77777777" w:rsidR="00171381" w:rsidRPr="005A1FCF" w:rsidRDefault="00171381" w:rsidP="00171381">
      <w:pPr>
        <w:pStyle w:val="B1"/>
      </w:pPr>
      <w:r w:rsidRPr="005A1FCF">
        <w:t>1.</w:t>
      </w:r>
      <w:r w:rsidRPr="005A1FCF">
        <w:tab/>
        <w:t>Floor participant</w:t>
      </w:r>
      <w:r>
        <w:t>s</w:t>
      </w:r>
      <w:r w:rsidRPr="005A1FCF">
        <w:t xml:space="preserve"> </w:t>
      </w:r>
      <w:r>
        <w:t xml:space="preserve">A, </w:t>
      </w:r>
      <w:r w:rsidRPr="005A1FCF">
        <w:t xml:space="preserve">B </w:t>
      </w:r>
      <w:r>
        <w:t>and C are</w:t>
      </w:r>
      <w:r w:rsidRPr="005A1FCF">
        <w:t xml:space="preserve"> sending voice media over the established session.</w:t>
      </w:r>
    </w:p>
    <w:p w14:paraId="7D45E309" w14:textId="77777777" w:rsidR="00171381" w:rsidRPr="005A1FCF" w:rsidRDefault="00171381" w:rsidP="00171381">
      <w:pPr>
        <w:pStyle w:val="B1"/>
      </w:pPr>
      <w:r w:rsidRPr="005A1FCF">
        <w:t>2.</w:t>
      </w:r>
      <w:r w:rsidRPr="005A1FCF">
        <w:tab/>
      </w:r>
      <w:r>
        <w:t>User</w:t>
      </w:r>
      <w:r w:rsidRPr="005A1FCF">
        <w:t xml:space="preserve"> A </w:t>
      </w:r>
      <w:r>
        <w:t xml:space="preserve">stops talking and </w:t>
      </w:r>
      <w:r w:rsidRPr="005A1FCF">
        <w:t xml:space="preserve">wants to </w:t>
      </w:r>
      <w:r>
        <w:t xml:space="preserve">stop </w:t>
      </w:r>
      <w:r w:rsidRPr="005A1FCF">
        <w:t>send</w:t>
      </w:r>
      <w:r>
        <w:t>ing</w:t>
      </w:r>
      <w:r w:rsidRPr="005A1FCF">
        <w:t xml:space="preserve"> voice media over the session</w:t>
      </w:r>
      <w:r>
        <w:t>.</w:t>
      </w:r>
    </w:p>
    <w:p w14:paraId="7D23D171" w14:textId="77777777" w:rsidR="00171381" w:rsidRPr="005A1FCF" w:rsidRDefault="00171381" w:rsidP="00171381">
      <w:pPr>
        <w:pStyle w:val="B1"/>
      </w:pPr>
      <w:r w:rsidRPr="005A1FCF">
        <w:t>3.</w:t>
      </w:r>
      <w:r w:rsidRPr="005A1FCF">
        <w:tab/>
        <w:t xml:space="preserve">Floor participant A sends a floor </w:t>
      </w:r>
      <w:r>
        <w:t>release</w:t>
      </w:r>
      <w:r w:rsidRPr="005A1FCF">
        <w:t xml:space="preserve"> message to the floor control server.</w:t>
      </w:r>
    </w:p>
    <w:p w14:paraId="6226E1F2" w14:textId="77777777" w:rsidR="00171381" w:rsidRPr="005A1FCF" w:rsidRDefault="00171381" w:rsidP="00171381">
      <w:pPr>
        <w:pStyle w:val="B1"/>
      </w:pPr>
      <w:r w:rsidRPr="005A1FCF">
        <w:t>4.</w:t>
      </w:r>
      <w:r w:rsidRPr="005A1FCF">
        <w:tab/>
      </w:r>
      <w:r>
        <w:t>T</w:t>
      </w:r>
      <w:r w:rsidRPr="005A1FCF">
        <w:t>he floor control server accept</w:t>
      </w:r>
      <w:r>
        <w:t>s</w:t>
      </w:r>
      <w:r w:rsidRPr="005A1FCF">
        <w:t xml:space="preserve"> the floor </w:t>
      </w:r>
      <w:r>
        <w:t xml:space="preserve">release </w:t>
      </w:r>
      <w:r w:rsidRPr="005A1FCF">
        <w:t>from floor participant A</w:t>
      </w:r>
      <w:r>
        <w:t xml:space="preserve"> and sends a multi-talker floor release message to </w:t>
      </w:r>
      <w:r w:rsidRPr="005A1FCF">
        <w:t xml:space="preserve">floor participant B </w:t>
      </w:r>
      <w:r>
        <w:t>and floor participant C</w:t>
      </w:r>
      <w:r w:rsidRPr="005A1FCF">
        <w:t>.</w:t>
      </w:r>
    </w:p>
    <w:p w14:paraId="08B6F189" w14:textId="77777777" w:rsidR="00171381" w:rsidRPr="005A1FCF" w:rsidRDefault="00171381" w:rsidP="00171381">
      <w:pPr>
        <w:pStyle w:val="B1"/>
      </w:pPr>
      <w:r>
        <w:t>4a</w:t>
      </w:r>
      <w:r w:rsidRPr="005A1FCF">
        <w:t>.</w:t>
      </w:r>
      <w:r w:rsidRPr="005A1FCF">
        <w:tab/>
      </w:r>
      <w:r>
        <w:t>T</w:t>
      </w:r>
      <w:r w:rsidRPr="005A1FCF">
        <w:t>he user</w:t>
      </w:r>
      <w:r>
        <w:t>s</w:t>
      </w:r>
      <w:r w:rsidRPr="005A1FCF">
        <w:t xml:space="preserve"> of floor participant B </w:t>
      </w:r>
      <w:r>
        <w:t xml:space="preserve">and floor participant C </w:t>
      </w:r>
      <w:r w:rsidRPr="005A1FCF">
        <w:t xml:space="preserve">may be notified </w:t>
      </w:r>
      <w:r>
        <w:t>that floor participant A has released the floor.</w:t>
      </w:r>
    </w:p>
    <w:p w14:paraId="6D5CC878" w14:textId="77777777" w:rsidR="00171381" w:rsidRPr="00857876" w:rsidRDefault="00171381" w:rsidP="00171381">
      <w:pPr>
        <w:pStyle w:val="B1"/>
      </w:pPr>
      <w:r>
        <w:t>5</w:t>
      </w:r>
      <w:r w:rsidRPr="005A1FCF">
        <w:t>.</w:t>
      </w:r>
      <w:r w:rsidRPr="005A1FCF">
        <w:tab/>
        <w:t>Floor participant</w:t>
      </w:r>
      <w:r>
        <w:t>s</w:t>
      </w:r>
      <w:r w:rsidRPr="005A1FCF">
        <w:t xml:space="preserve"> B </w:t>
      </w:r>
      <w:r>
        <w:t>and C continue</w:t>
      </w:r>
      <w:r w:rsidRPr="005A1FCF">
        <w:t xml:space="preserve"> sending voice media over the established session.</w:t>
      </w:r>
    </w:p>
    <w:p w14:paraId="1B838A2C" w14:textId="77777777" w:rsidR="00171381" w:rsidRPr="00C073AD" w:rsidRDefault="00171381" w:rsidP="00171381">
      <w:pPr>
        <w:pStyle w:val="NO"/>
      </w:pPr>
      <w:r w:rsidRPr="00C073AD">
        <w:t>NOTE:</w:t>
      </w:r>
      <w:r w:rsidRPr="00C073AD">
        <w:tab/>
      </w:r>
      <w:r>
        <w:t>F</w:t>
      </w:r>
      <w:r w:rsidRPr="00C073AD">
        <w:t>loor control procedure</w:t>
      </w:r>
      <w:r>
        <w:t>s</w:t>
      </w:r>
      <w:r w:rsidRPr="00C073AD">
        <w:t xml:space="preserve"> </w:t>
      </w:r>
      <w:r>
        <w:t>are</w:t>
      </w:r>
      <w:r w:rsidRPr="00C073AD">
        <w:t xml:space="preserve"> independent from whether audio mixing is performed by the MCPTT server or by the UE.</w:t>
      </w:r>
    </w:p>
    <w:p w14:paraId="20588716" w14:textId="77777777" w:rsidR="00171381" w:rsidRPr="00AB5FED" w:rsidRDefault="00171381" w:rsidP="00171381">
      <w:pPr>
        <w:pStyle w:val="Heading5"/>
      </w:pPr>
      <w:bookmarkStart w:id="1198" w:name="_Toc187011309"/>
      <w:r w:rsidRPr="00AB5FED">
        <w:t>10.9.1.3.3</w:t>
      </w:r>
      <w:r w:rsidRPr="00AB5FED">
        <w:tab/>
        <w:t>Queue position during an MCPTT session</w:t>
      </w:r>
      <w:bookmarkEnd w:id="1191"/>
      <w:bookmarkEnd w:id="1194"/>
      <w:bookmarkEnd w:id="1195"/>
      <w:bookmarkEnd w:id="1196"/>
      <w:bookmarkEnd w:id="1198"/>
      <w:r w:rsidRPr="00AB5FED">
        <w:t xml:space="preserve"> </w:t>
      </w:r>
    </w:p>
    <w:p w14:paraId="7F432D4E" w14:textId="77777777" w:rsidR="00171381" w:rsidRPr="00AB5FED" w:rsidRDefault="00171381" w:rsidP="00171381">
      <w:r w:rsidRPr="00AB5FED">
        <w:t>Figure 10.9.1.3.3-1 shows the high level procedure that the floor control is conducted for the MCPTT session already established between MCPTT clients (with floor granted to floor participant B) and server (with an override based on priority at floor control server). Only two UEs involved in the session are shown for the simplicity.</w:t>
      </w:r>
    </w:p>
    <w:p w14:paraId="4F2E1321" w14:textId="77777777" w:rsidR="00171381" w:rsidRPr="00AB5FED" w:rsidRDefault="00171381" w:rsidP="00171381">
      <w:pPr>
        <w:pStyle w:val="TH"/>
      </w:pPr>
      <w:r w:rsidRPr="00AB5FED">
        <w:object w:dxaOrig="9070" w:dyaOrig="5522" w14:anchorId="7224F034">
          <v:shape id="_x0000_i1111" type="#_x0000_t75" style="width:453.9pt;height:275.9pt" o:ole="">
            <v:imagedata r:id="rId178" o:title=""/>
          </v:shape>
          <o:OLEObject Type="Embed" ProgID="Visio.Drawing.11" ShapeID="_x0000_i1111" DrawAspect="Content" ObjectID="_1797624568" r:id="rId179"/>
        </w:object>
      </w:r>
    </w:p>
    <w:p w14:paraId="35A0B454" w14:textId="77777777" w:rsidR="00171381" w:rsidRPr="00AB5FED" w:rsidRDefault="00171381" w:rsidP="00171381">
      <w:pPr>
        <w:pStyle w:val="TF"/>
        <w:rPr>
          <w:lang w:val="en-US"/>
        </w:rPr>
      </w:pPr>
      <w:r w:rsidRPr="00AB5FED">
        <w:rPr>
          <w:lang w:val="en-US"/>
        </w:rPr>
        <w:t>Figure 10.9.1.3.3-1: Queue status during an MCPTT session</w:t>
      </w:r>
    </w:p>
    <w:p w14:paraId="7132BE19" w14:textId="77777777" w:rsidR="00171381" w:rsidRPr="00AB5FED" w:rsidRDefault="00171381" w:rsidP="00171381">
      <w:pPr>
        <w:pStyle w:val="B1"/>
        <w:rPr>
          <w:lang w:val="en-US"/>
        </w:rPr>
      </w:pPr>
      <w:r w:rsidRPr="00AB5FED">
        <w:rPr>
          <w:lang w:val="en-US"/>
        </w:rPr>
        <w:t>1.</w:t>
      </w:r>
      <w:r w:rsidRPr="00AB5FED">
        <w:rPr>
          <w:lang w:val="en-US"/>
        </w:rPr>
        <w:tab/>
        <w:t xml:space="preserve">It is assumed that floor participant B has been given a floor granted and is transmitting voice media. There are several other floor participants (including floor participating A) requesting floor which get queued at the floor control server. </w:t>
      </w:r>
    </w:p>
    <w:p w14:paraId="42B3BF24" w14:textId="77777777" w:rsidR="00171381" w:rsidRPr="00AB5FED" w:rsidRDefault="00171381" w:rsidP="00171381">
      <w:pPr>
        <w:pStyle w:val="B1"/>
        <w:rPr>
          <w:lang w:val="en-US"/>
        </w:rPr>
      </w:pPr>
      <w:r w:rsidRPr="00AB5FED">
        <w:rPr>
          <w:lang w:val="en-US"/>
        </w:rPr>
        <w:t>2.</w:t>
      </w:r>
      <w:r w:rsidRPr="00AB5FED">
        <w:rPr>
          <w:lang w:val="en-US"/>
        </w:rPr>
        <w:tab/>
        <w:t>Floor participant A would like to know its current position in the floor request queue.</w:t>
      </w:r>
    </w:p>
    <w:p w14:paraId="04B89DE0" w14:textId="77777777" w:rsidR="00171381" w:rsidRPr="00AB5FED" w:rsidRDefault="00171381" w:rsidP="00171381">
      <w:pPr>
        <w:pStyle w:val="B1"/>
        <w:rPr>
          <w:lang w:val="en-US"/>
        </w:rPr>
      </w:pPr>
      <w:r w:rsidRPr="00AB5FED">
        <w:rPr>
          <w:lang w:val="en-US"/>
        </w:rPr>
        <w:t>3.</w:t>
      </w:r>
      <w:r w:rsidRPr="00AB5FED">
        <w:rPr>
          <w:lang w:val="en-US"/>
        </w:rPr>
        <w:tab/>
        <w:t xml:space="preserve">Floor participant A sends a queue position request message to the floor control server. </w:t>
      </w:r>
    </w:p>
    <w:p w14:paraId="398D4D07" w14:textId="77777777" w:rsidR="00171381" w:rsidRPr="00AB5FED" w:rsidRDefault="00171381" w:rsidP="00171381">
      <w:pPr>
        <w:pStyle w:val="B1"/>
        <w:rPr>
          <w:lang w:val="en-US"/>
        </w:rPr>
      </w:pPr>
      <w:r w:rsidRPr="00AB5FED">
        <w:rPr>
          <w:lang w:val="en-US"/>
        </w:rPr>
        <w:t>4.</w:t>
      </w:r>
      <w:r w:rsidRPr="00AB5FED">
        <w:rPr>
          <w:lang w:val="en-US"/>
        </w:rPr>
        <w:tab/>
        <w:t xml:space="preserve">Floor control server determines the current queue position of floor participant A from the floor request queue. </w:t>
      </w:r>
    </w:p>
    <w:p w14:paraId="7CD0D749" w14:textId="77777777" w:rsidR="00171381" w:rsidRPr="00AB5FED" w:rsidRDefault="00171381" w:rsidP="00171381">
      <w:pPr>
        <w:pStyle w:val="B1"/>
        <w:rPr>
          <w:lang w:val="en-US"/>
        </w:rPr>
      </w:pPr>
      <w:r w:rsidRPr="00AB5FED">
        <w:rPr>
          <w:lang w:val="en-US"/>
        </w:rPr>
        <w:t>5.</w:t>
      </w:r>
      <w:r w:rsidRPr="00AB5FED">
        <w:rPr>
          <w:lang w:val="en-US"/>
        </w:rPr>
        <w:tab/>
        <w:t>Floor control server responds with the current position in queue position info message.</w:t>
      </w:r>
    </w:p>
    <w:p w14:paraId="72E0123D" w14:textId="77777777" w:rsidR="00171381" w:rsidRPr="00AB5FED" w:rsidRDefault="00171381" w:rsidP="00171381">
      <w:pPr>
        <w:pStyle w:val="B1"/>
        <w:rPr>
          <w:lang w:val="en-US"/>
        </w:rPr>
      </w:pPr>
      <w:r w:rsidRPr="00AB5FED">
        <w:rPr>
          <w:lang w:val="en-US"/>
        </w:rPr>
        <w:t>6.</w:t>
      </w:r>
      <w:r w:rsidRPr="00AB5FED">
        <w:rPr>
          <w:lang w:val="en-US"/>
        </w:rPr>
        <w:tab/>
        <w:t>User at floor participant A is informed about the current queue position.</w:t>
      </w:r>
    </w:p>
    <w:p w14:paraId="19289EC8" w14:textId="77777777" w:rsidR="00171381" w:rsidRPr="00AB5FED" w:rsidRDefault="00171381" w:rsidP="00171381">
      <w:pPr>
        <w:pStyle w:val="Heading5"/>
      </w:pPr>
      <w:bookmarkStart w:id="1199" w:name="_Toc433209825"/>
      <w:bookmarkStart w:id="1200" w:name="_Toc460616163"/>
      <w:bookmarkStart w:id="1201" w:name="_Toc460617024"/>
      <w:bookmarkStart w:id="1202" w:name="_Toc428365147"/>
      <w:bookmarkStart w:id="1203" w:name="_Toc187011310"/>
      <w:r w:rsidRPr="00AB5FED">
        <w:t>10.</w:t>
      </w:r>
      <w:r w:rsidRPr="00AB5FED">
        <w:rPr>
          <w:lang w:eastAsia="zh-CN"/>
        </w:rPr>
        <w:t>9</w:t>
      </w:r>
      <w:r w:rsidRPr="00AB5FED">
        <w:t>.1.3.4</w:t>
      </w:r>
      <w:r w:rsidRPr="00AB5FED">
        <w:tab/>
        <w:t>Floor request cancellation from the floor request queue</w:t>
      </w:r>
      <w:bookmarkEnd w:id="1199"/>
      <w:bookmarkEnd w:id="1200"/>
      <w:bookmarkEnd w:id="1201"/>
      <w:bookmarkEnd w:id="1203"/>
    </w:p>
    <w:p w14:paraId="4660126E" w14:textId="77777777" w:rsidR="00171381" w:rsidRPr="00AB5FED" w:rsidRDefault="00171381" w:rsidP="00171381">
      <w:pPr>
        <w:pStyle w:val="Heading6"/>
      </w:pPr>
      <w:bookmarkStart w:id="1204" w:name="_Toc433209826"/>
      <w:bookmarkStart w:id="1205" w:name="_Toc460616164"/>
      <w:bookmarkStart w:id="1206" w:name="_Toc460617025"/>
      <w:bookmarkStart w:id="1207" w:name="_Toc187011311"/>
      <w:r w:rsidRPr="00AB5FED">
        <w:t>10.</w:t>
      </w:r>
      <w:r w:rsidRPr="00AB5FED">
        <w:rPr>
          <w:lang w:eastAsia="zh-CN"/>
        </w:rPr>
        <w:t>9</w:t>
      </w:r>
      <w:r w:rsidRPr="00AB5FED">
        <w:t>.1.3.4.1</w:t>
      </w:r>
      <w:r w:rsidRPr="00AB5FED">
        <w:tab/>
        <w:t>Floor request cancellation from the queue – MCPTT user initiated</w:t>
      </w:r>
      <w:bookmarkEnd w:id="1204"/>
      <w:bookmarkEnd w:id="1205"/>
      <w:bookmarkEnd w:id="1206"/>
      <w:bookmarkEnd w:id="1207"/>
    </w:p>
    <w:p w14:paraId="6EAFF381" w14:textId="77777777" w:rsidR="00171381" w:rsidRPr="00AB5FED" w:rsidRDefault="00171381" w:rsidP="00171381">
      <w:pPr>
        <w:rPr>
          <w:lang w:eastAsia="zh-CN"/>
        </w:rPr>
      </w:pPr>
      <w:r w:rsidRPr="00AB5FED">
        <w:t>Figure 10.</w:t>
      </w:r>
      <w:r w:rsidRPr="00AB5FED">
        <w:rPr>
          <w:lang w:eastAsia="zh-CN"/>
        </w:rPr>
        <w:t>9</w:t>
      </w:r>
      <w:r w:rsidRPr="00AB5FED">
        <w:t xml:space="preserve">.1.3.4.1-1 </w:t>
      </w:r>
      <w:r w:rsidRPr="00AB5FED">
        <w:rPr>
          <w:rFonts w:hint="eastAsia"/>
          <w:lang w:eastAsia="zh-CN"/>
        </w:rPr>
        <w:t xml:space="preserve">illustrates the </w:t>
      </w:r>
      <w:r w:rsidRPr="00AB5FED">
        <w:rPr>
          <w:lang w:eastAsia="zh-CN"/>
        </w:rPr>
        <w:t>procedure</w:t>
      </w:r>
      <w:r w:rsidRPr="00AB5FED">
        <w:rPr>
          <w:rFonts w:hint="eastAsia"/>
          <w:lang w:eastAsia="zh-CN"/>
        </w:rPr>
        <w:t xml:space="preserve"> for </w:t>
      </w:r>
      <w:r w:rsidRPr="00AB5FED">
        <w:t xml:space="preserve">floor request cancellation from the </w:t>
      </w:r>
      <w:r w:rsidRPr="00AB5FED">
        <w:rPr>
          <w:rFonts w:hint="eastAsia"/>
          <w:lang w:eastAsia="zh-CN"/>
        </w:rPr>
        <w:t xml:space="preserve">floor </w:t>
      </w:r>
      <w:r w:rsidRPr="00AB5FED">
        <w:t>queue initiat</w:t>
      </w:r>
      <w:r w:rsidRPr="00AB5FED">
        <w:rPr>
          <w:rFonts w:hint="eastAsia"/>
          <w:lang w:eastAsia="zh-CN"/>
        </w:rPr>
        <w:t>ed</w:t>
      </w:r>
      <w:r w:rsidRPr="00AB5FED">
        <w:t xml:space="preserve"> by</w:t>
      </w:r>
      <w:r w:rsidRPr="00AB5FED">
        <w:rPr>
          <w:rFonts w:hint="eastAsia"/>
          <w:lang w:eastAsia="zh-CN"/>
        </w:rPr>
        <w:t xml:space="preserve"> the</w:t>
      </w:r>
      <w:r w:rsidRPr="00AB5FED">
        <w:t xml:space="preserve"> MCPTT user.</w:t>
      </w:r>
      <w:r w:rsidRPr="00AB5FED">
        <w:rPr>
          <w:rFonts w:hint="eastAsia"/>
          <w:lang w:eastAsia="zh-CN"/>
        </w:rPr>
        <w:t xml:space="preserve"> The MCPTT user may be an authorized user who has rights to cancel the floor requests of other MCPTT users, whose floor requests are in floor control queue.</w:t>
      </w:r>
    </w:p>
    <w:p w14:paraId="6F1D8B21" w14:textId="77777777" w:rsidR="00171381" w:rsidRPr="00AB5FED" w:rsidRDefault="00171381" w:rsidP="00171381">
      <w:pPr>
        <w:rPr>
          <w:lang w:eastAsia="zh-CN"/>
        </w:rPr>
      </w:pPr>
      <w:r w:rsidRPr="00AB5FED">
        <w:rPr>
          <w:rFonts w:hint="eastAsia"/>
          <w:lang w:eastAsia="zh-CN"/>
        </w:rPr>
        <w:t>Pre-conditions:</w:t>
      </w:r>
    </w:p>
    <w:p w14:paraId="5B6F6726" w14:textId="77777777" w:rsidR="00171381" w:rsidRPr="00AB5FED" w:rsidRDefault="00171381" w:rsidP="00171381">
      <w:pPr>
        <w:pStyle w:val="B1"/>
      </w:pPr>
      <w:r w:rsidRPr="00AB5FED">
        <w:rPr>
          <w:rFonts w:hint="eastAsia"/>
        </w:rPr>
        <w:t>-</w:t>
      </w:r>
      <w:r w:rsidRPr="00AB5FED">
        <w:tab/>
        <w:t xml:space="preserve">It is assumed that floor participant B has been </w:t>
      </w:r>
      <w:r w:rsidRPr="00AB5FED">
        <w:rPr>
          <w:rFonts w:hint="eastAsia"/>
        </w:rPr>
        <w:t>granted the floor</w:t>
      </w:r>
      <w:r w:rsidRPr="00AB5FED">
        <w:t xml:space="preserve"> and is transmitting voice media. There are several other floor participants (including floor participant A and </w:t>
      </w:r>
      <w:r w:rsidRPr="00AB5FED">
        <w:rPr>
          <w:rFonts w:hint="eastAsia"/>
        </w:rPr>
        <w:t xml:space="preserve">floor </w:t>
      </w:r>
      <w:r w:rsidRPr="00AB5FED">
        <w:t xml:space="preserve">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5BD507E0" w14:textId="77777777" w:rsidR="00171381" w:rsidRPr="00AB5FED" w:rsidRDefault="00171381" w:rsidP="00171381">
      <w:pPr>
        <w:pStyle w:val="TH"/>
      </w:pPr>
      <w:r w:rsidRPr="00AB5FED">
        <w:object w:dxaOrig="8582" w:dyaOrig="5899" w14:anchorId="0E1FEBF7">
          <v:shape id="_x0000_i1112" type="#_x0000_t75" style="width:429.1pt;height:294.9pt" o:ole="">
            <v:imagedata r:id="rId180" o:title=""/>
          </v:shape>
          <o:OLEObject Type="Embed" ProgID="Visio.Drawing.11" ShapeID="_x0000_i1112" DrawAspect="Content" ObjectID="_1797624569" r:id="rId181"/>
        </w:object>
      </w:r>
    </w:p>
    <w:p w14:paraId="169C0BDF" w14:textId="77777777" w:rsidR="00171381" w:rsidRPr="00AB5FED" w:rsidRDefault="00171381" w:rsidP="00171381">
      <w:pPr>
        <w:pStyle w:val="TF"/>
        <w:rPr>
          <w:lang w:val="en-US"/>
        </w:rPr>
      </w:pPr>
      <w:r w:rsidRPr="00AB5FED">
        <w:rPr>
          <w:lang w:val="en-US"/>
        </w:rPr>
        <w:t>Figure 10.</w:t>
      </w:r>
      <w:r w:rsidRPr="00AB5FED">
        <w:rPr>
          <w:lang w:val="en-US" w:eastAsia="zh-CN"/>
        </w:rPr>
        <w:t>9</w:t>
      </w:r>
      <w:r w:rsidRPr="00AB5FED">
        <w:rPr>
          <w:lang w:val="en-US"/>
        </w:rPr>
        <w:t xml:space="preserve">.1.3.4.1-1: Floor request cancellation from queue </w:t>
      </w:r>
      <w:r w:rsidRPr="00AB5FED">
        <w:t>initiat</w:t>
      </w:r>
      <w:r w:rsidRPr="00AB5FED">
        <w:rPr>
          <w:rFonts w:hint="eastAsia"/>
          <w:lang w:eastAsia="zh-CN"/>
        </w:rPr>
        <w:t>ed</w:t>
      </w:r>
      <w:r w:rsidRPr="00AB5FED">
        <w:t xml:space="preserve"> </w:t>
      </w:r>
      <w:r w:rsidRPr="00AB5FED">
        <w:rPr>
          <w:lang w:val="en-US"/>
        </w:rPr>
        <w:t>by MCPTT user</w:t>
      </w:r>
    </w:p>
    <w:p w14:paraId="7B802846"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 xml:space="preserve">loor participant A wants to remove the floor request from the floor request queue. If floor participant A is </w:t>
      </w:r>
      <w:r w:rsidRPr="00AB5FED">
        <w:rPr>
          <w:rFonts w:hint="eastAsia"/>
        </w:rPr>
        <w:t xml:space="preserve">an authorized MCPTT user with the rights to </w:t>
      </w:r>
      <w:r w:rsidRPr="00AB5FED">
        <w:t>cancel</w:t>
      </w:r>
      <w:r w:rsidRPr="00AB5FED">
        <w:rPr>
          <w:rFonts w:hint="eastAsia"/>
        </w:rPr>
        <w:t xml:space="preserve"> another MCPTT user</w:t>
      </w:r>
      <w:r w:rsidRPr="00AB5FED">
        <w:t>'</w:t>
      </w:r>
      <w:r w:rsidRPr="00AB5FED">
        <w:rPr>
          <w:rFonts w:hint="eastAsia"/>
        </w:rPr>
        <w:t>s floor request</w:t>
      </w:r>
      <w:r w:rsidRPr="00AB5FED">
        <w:t>,</w:t>
      </w:r>
      <w:r w:rsidRPr="00AB5FED">
        <w:rPr>
          <w:rFonts w:hint="eastAsia"/>
        </w:rPr>
        <w:t xml:space="preserve"> the authorized MCPTT user may request floor request cancellation for one or more floor participants, whose floor request needs to be removed from the floor queue.</w:t>
      </w:r>
      <w:r w:rsidRPr="00AB5FED">
        <w:t xml:space="preserve"> </w:t>
      </w:r>
    </w:p>
    <w:p w14:paraId="7E960375"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 xml:space="preserve">loor participant A sends a </w:t>
      </w:r>
      <w:r w:rsidRPr="00AB5FED">
        <w:rPr>
          <w:rFonts w:hint="eastAsia"/>
        </w:rPr>
        <w:t>f</w:t>
      </w:r>
      <w:r w:rsidRPr="00AB5FED">
        <w:t>loor request cancel (initiat</w:t>
      </w:r>
      <w:r w:rsidRPr="00AB5FED">
        <w:rPr>
          <w:rFonts w:hint="eastAsia"/>
        </w:rPr>
        <w:t>ing</w:t>
      </w:r>
      <w:r w:rsidRPr="00AB5FED">
        <w:t xml:space="preserve"> </w:t>
      </w:r>
      <w:r w:rsidRPr="00AB5FED">
        <w:rPr>
          <w:rFonts w:hint="eastAsia"/>
        </w:rPr>
        <w:t xml:space="preserve">MCPTT </w:t>
      </w:r>
      <w:r w:rsidRPr="00AB5FED">
        <w:t>ID)</w:t>
      </w:r>
      <w:r w:rsidRPr="00AB5FED">
        <w:rPr>
          <w:rFonts w:hint="eastAsia"/>
        </w:rPr>
        <w:t xml:space="preserve"> message</w:t>
      </w:r>
      <w:r w:rsidRPr="00AB5FED">
        <w:t xml:space="preserve"> to the floor control server. If</w:t>
      </w:r>
      <w:r w:rsidRPr="00AB5FED">
        <w:rPr>
          <w:rFonts w:hint="eastAsia"/>
        </w:rPr>
        <w:t xml:space="preserve"> the f</w:t>
      </w:r>
      <w:r w:rsidRPr="00AB5FED">
        <w:t xml:space="preserve">loor participant A wants to remove the floor request(s) of other participant(s), the target participant(s)' </w:t>
      </w:r>
      <w:r w:rsidRPr="00AB5FED">
        <w:rPr>
          <w:rFonts w:hint="eastAsia"/>
        </w:rPr>
        <w:t xml:space="preserve">MCPTT </w:t>
      </w:r>
      <w:r w:rsidRPr="00AB5FED">
        <w:t>I</w:t>
      </w:r>
      <w:r w:rsidRPr="00AB5FED">
        <w:rPr>
          <w:rFonts w:hint="eastAsia"/>
        </w:rPr>
        <w:t>D</w:t>
      </w:r>
      <w:r w:rsidRPr="00AB5FED">
        <w:t xml:space="preserve"> should be included in this message.</w:t>
      </w:r>
    </w:p>
    <w:p w14:paraId="5C0F8D6C" w14:textId="77777777" w:rsidR="00171381" w:rsidRPr="00AB5FED" w:rsidRDefault="00171381" w:rsidP="00171381">
      <w:pPr>
        <w:pStyle w:val="B1"/>
      </w:pPr>
      <w:r w:rsidRPr="00AB5FED">
        <w:rPr>
          <w:rFonts w:hint="eastAsia"/>
        </w:rPr>
        <w:t>3</w:t>
      </w:r>
      <w:r w:rsidRPr="00AB5FED">
        <w:t>.</w:t>
      </w:r>
      <w:r w:rsidRPr="00AB5FED">
        <w:tab/>
      </w:r>
      <w:r w:rsidRPr="00AB5FED">
        <w:rPr>
          <w:rFonts w:hint="eastAsia"/>
        </w:rPr>
        <w:t>The f</w:t>
      </w:r>
      <w:r w:rsidRPr="00AB5FED">
        <w:t xml:space="preserve">loor control server shall check whether the requesting </w:t>
      </w:r>
      <w:r w:rsidRPr="00AB5FED">
        <w:rPr>
          <w:rFonts w:hint="eastAsia"/>
        </w:rPr>
        <w:t xml:space="preserve">floor </w:t>
      </w:r>
      <w:r w:rsidRPr="00AB5FED">
        <w:t>participant has authorization to cancel the floor request(s)</w:t>
      </w:r>
      <w:r w:rsidRPr="00AB5FED">
        <w:rPr>
          <w:rFonts w:hint="eastAsia"/>
        </w:rPr>
        <w:t>.</w:t>
      </w:r>
      <w:r w:rsidRPr="00AB5FED">
        <w:t xml:space="preserve"> </w:t>
      </w:r>
      <w:r w:rsidRPr="00AB5FED">
        <w:rPr>
          <w:rFonts w:hint="eastAsia"/>
        </w:rPr>
        <w:t>I</w:t>
      </w:r>
      <w:r w:rsidRPr="00AB5FED">
        <w:t xml:space="preserve">f </w:t>
      </w:r>
      <w:r w:rsidRPr="00AB5FED">
        <w:rPr>
          <w:rFonts w:hint="eastAsia"/>
        </w:rPr>
        <w:t>authorized</w:t>
      </w:r>
      <w:r w:rsidRPr="00AB5FED">
        <w:t xml:space="preserve">, the floor request(s) will be removed from the floor request queue. When current transmission is </w:t>
      </w:r>
      <w:r w:rsidRPr="00AB5FED">
        <w:rPr>
          <w:rFonts w:hint="eastAsia"/>
        </w:rPr>
        <w:t>completed</w:t>
      </w:r>
      <w:r w:rsidRPr="00AB5FED">
        <w:t xml:space="preserve">, floor control server will </w:t>
      </w:r>
      <w:r w:rsidRPr="00AB5FED">
        <w:rPr>
          <w:rFonts w:hint="eastAsia"/>
        </w:rPr>
        <w:t>process the</w:t>
      </w:r>
      <w:r w:rsidRPr="00AB5FED">
        <w:t xml:space="preserve"> floor request from the updated floor request queue. </w:t>
      </w:r>
    </w:p>
    <w:p w14:paraId="5BB1540E" w14:textId="77777777" w:rsidR="00171381" w:rsidRPr="00AB5FED" w:rsidRDefault="00171381" w:rsidP="00171381">
      <w:pPr>
        <w:pStyle w:val="B1"/>
      </w:pPr>
      <w:r w:rsidRPr="00AB5FED">
        <w:rPr>
          <w:rFonts w:hint="eastAsia"/>
        </w:rPr>
        <w:t>4</w:t>
      </w:r>
      <w:r w:rsidRPr="00AB5FED">
        <w:t>.</w:t>
      </w:r>
      <w:r w:rsidRPr="00AB5FED">
        <w:tab/>
      </w:r>
      <w:r w:rsidRPr="00AB5FED">
        <w:rPr>
          <w:rFonts w:hint="eastAsia"/>
        </w:rPr>
        <w:t>I</w:t>
      </w:r>
      <w:r w:rsidRPr="00AB5FED">
        <w:t xml:space="preserve">f the </w:t>
      </w:r>
      <w:r w:rsidRPr="00AB5FED">
        <w:rPr>
          <w:rFonts w:hint="eastAsia"/>
        </w:rPr>
        <w:t>f</w:t>
      </w:r>
      <w:r w:rsidRPr="00AB5FED">
        <w:t xml:space="preserve">loor request cancel in step </w:t>
      </w:r>
      <w:r>
        <w:t>2</w:t>
      </w:r>
      <w:r w:rsidRPr="00AB5FED">
        <w:t xml:space="preserve"> is sent by </w:t>
      </w:r>
      <w:r w:rsidRPr="00AB5FED">
        <w:rPr>
          <w:rFonts w:hint="eastAsia"/>
        </w:rPr>
        <w:t xml:space="preserve">an </w:t>
      </w:r>
      <w:r w:rsidRPr="00AB5FED">
        <w:t>authorized</w:t>
      </w:r>
      <w:r w:rsidRPr="00AB5FED">
        <w:rPr>
          <w:rFonts w:hint="eastAsia"/>
        </w:rPr>
        <w:t xml:space="preserve"> user (e.g., dispatcher)</w:t>
      </w:r>
      <w:r w:rsidRPr="00AB5FED">
        <w:t xml:space="preserve"> to cancel the floor request(s) of other participant(s) from the floor request queue</w:t>
      </w:r>
      <w:r w:rsidRPr="00AB5FED">
        <w:rPr>
          <w:rFonts w:hint="eastAsia"/>
        </w:rPr>
        <w:t xml:space="preserve">, the floor request cancel notify message is sent to the floor participant whose floor request was cancelled from </w:t>
      </w:r>
      <w:r w:rsidRPr="00AB5FED">
        <w:t>the</w:t>
      </w:r>
      <w:r w:rsidRPr="00AB5FED">
        <w:rPr>
          <w:rFonts w:hint="eastAsia"/>
        </w:rPr>
        <w:t xml:space="preserve"> floor queue.</w:t>
      </w:r>
      <w:r>
        <w:t xml:space="preserve"> The floor request cancel notify message is also sent to the authorized user (not shown in figure) if the floor request cancel in step 2 is sent by the floor participant A is an initiating MCPTT user.</w:t>
      </w:r>
    </w:p>
    <w:p w14:paraId="3CF28589" w14:textId="77777777" w:rsidR="00171381" w:rsidRPr="00AB5FED" w:rsidRDefault="00171381" w:rsidP="00171381">
      <w:pPr>
        <w:pStyle w:val="B1"/>
      </w:pPr>
      <w:r w:rsidRPr="00AB5FED">
        <w:rPr>
          <w:rFonts w:hint="eastAsia"/>
        </w:rPr>
        <w:t>5.</w:t>
      </w:r>
      <w:r w:rsidRPr="00AB5FED">
        <w:rPr>
          <w:rFonts w:hint="eastAsia"/>
        </w:rPr>
        <w:tab/>
        <w:t>The f</w:t>
      </w:r>
      <w:r w:rsidRPr="00AB5FED">
        <w:t xml:space="preserve">loor control server </w:t>
      </w:r>
      <w:r w:rsidRPr="00AB5FED">
        <w:rPr>
          <w:rFonts w:hint="eastAsia"/>
        </w:rPr>
        <w:t>provides a</w:t>
      </w:r>
      <w:r w:rsidRPr="00AB5FED">
        <w:t xml:space="preserve"> </w:t>
      </w:r>
      <w:r w:rsidRPr="00AB5FED">
        <w:rPr>
          <w:rFonts w:hint="eastAsia"/>
        </w:rPr>
        <w:t>f</w:t>
      </w:r>
      <w:r w:rsidRPr="00AB5FED">
        <w:t xml:space="preserve">loor request cancel response to the </w:t>
      </w:r>
      <w:r w:rsidRPr="00AB5FED">
        <w:rPr>
          <w:rFonts w:hint="eastAsia"/>
        </w:rPr>
        <w:t>floor participant A</w:t>
      </w:r>
      <w:r w:rsidRPr="00AB5FED">
        <w:t xml:space="preserve"> when the </w:t>
      </w:r>
      <w:r w:rsidRPr="00AB5FED">
        <w:rPr>
          <w:rFonts w:hint="eastAsia"/>
        </w:rPr>
        <w:t xml:space="preserve">floor </w:t>
      </w:r>
      <w:r w:rsidRPr="00AB5FED">
        <w:t xml:space="preserve">cancellation is </w:t>
      </w:r>
      <w:r w:rsidRPr="00AB5FED">
        <w:rPr>
          <w:rFonts w:hint="eastAsia"/>
        </w:rPr>
        <w:t>completed</w:t>
      </w:r>
      <w:r w:rsidRPr="00AB5FED">
        <w:t>. Optionally, the new queue position information may be notif</w:t>
      </w:r>
      <w:r w:rsidRPr="00AB5FED">
        <w:rPr>
          <w:rFonts w:hint="eastAsia"/>
        </w:rPr>
        <w:t>ied</w:t>
      </w:r>
      <w:r w:rsidRPr="00AB5FED">
        <w:t xml:space="preserve"> to the </w:t>
      </w:r>
      <w:r w:rsidRPr="00AB5FED">
        <w:rPr>
          <w:rFonts w:hint="eastAsia"/>
        </w:rPr>
        <w:t>floor</w:t>
      </w:r>
      <w:r w:rsidRPr="00AB5FED">
        <w:t xml:space="preserve"> participants</w:t>
      </w:r>
      <w:r w:rsidRPr="00AB5FED">
        <w:rPr>
          <w:rFonts w:hint="eastAsia"/>
        </w:rPr>
        <w:t xml:space="preserve"> whose floor requests are in the floor request queue (</w:t>
      </w:r>
      <w:r w:rsidRPr="00AB5FED">
        <w:t>not shown in the figure</w:t>
      </w:r>
      <w:r w:rsidRPr="00AB5FED">
        <w:rPr>
          <w:rFonts w:hint="eastAsia"/>
        </w:rPr>
        <w:t>)</w:t>
      </w:r>
      <w:r w:rsidRPr="00AB5FED">
        <w:t>.</w:t>
      </w:r>
    </w:p>
    <w:p w14:paraId="3EF9BA8D" w14:textId="77777777" w:rsidR="00171381" w:rsidRPr="00AB5FED" w:rsidRDefault="00171381" w:rsidP="00171381">
      <w:pPr>
        <w:pStyle w:val="Heading6"/>
        <w:rPr>
          <w:lang w:val="en-US"/>
        </w:rPr>
      </w:pPr>
      <w:bookmarkStart w:id="1208" w:name="_Toc433209827"/>
      <w:bookmarkStart w:id="1209" w:name="_Toc460616165"/>
      <w:bookmarkStart w:id="1210" w:name="_Toc460617026"/>
      <w:bookmarkStart w:id="1211" w:name="_Toc187011312"/>
      <w:r w:rsidRPr="00AB5FED">
        <w:rPr>
          <w:lang w:val="en-US"/>
        </w:rPr>
        <w:t>10.</w:t>
      </w:r>
      <w:r w:rsidRPr="00AB5FED">
        <w:rPr>
          <w:lang w:val="en-US" w:eastAsia="zh-CN"/>
        </w:rPr>
        <w:t>9</w:t>
      </w:r>
      <w:r w:rsidRPr="00AB5FED">
        <w:rPr>
          <w:lang w:val="en-US"/>
        </w:rPr>
        <w:t>.1.3.4.2</w:t>
      </w:r>
      <w:r w:rsidRPr="00AB5FED">
        <w:rPr>
          <w:lang w:val="en-US"/>
        </w:rPr>
        <w:tab/>
        <w:t>Floor request cancellation from the queue - floor control server initiated</w:t>
      </w:r>
      <w:bookmarkEnd w:id="1208"/>
      <w:bookmarkEnd w:id="1209"/>
      <w:bookmarkEnd w:id="1210"/>
      <w:bookmarkEnd w:id="1211"/>
    </w:p>
    <w:p w14:paraId="0D768EA3" w14:textId="77777777" w:rsidR="00171381" w:rsidRPr="00AB5FED" w:rsidRDefault="00171381" w:rsidP="00171381">
      <w:pPr>
        <w:rPr>
          <w:lang w:eastAsia="zh-CN"/>
        </w:rPr>
      </w:pPr>
      <w:r w:rsidRPr="00AB5FED">
        <w:t>Figure 10.</w:t>
      </w:r>
      <w:r w:rsidRPr="00AB5FED">
        <w:rPr>
          <w:lang w:eastAsia="zh-CN"/>
        </w:rPr>
        <w:t>9</w:t>
      </w:r>
      <w:r w:rsidRPr="00AB5FED">
        <w:t xml:space="preserve">.1.3.4.2-1 </w:t>
      </w:r>
      <w:r w:rsidRPr="00AB5FED">
        <w:rPr>
          <w:rFonts w:hint="eastAsia"/>
        </w:rPr>
        <w:t>illustrates</w:t>
      </w:r>
      <w:r w:rsidRPr="00AB5FED">
        <w:t xml:space="preserve"> the procedure </w:t>
      </w:r>
      <w:r w:rsidRPr="00AB5FED">
        <w:rPr>
          <w:rFonts w:hint="eastAsia"/>
        </w:rPr>
        <w:t>for</w:t>
      </w:r>
      <w:r w:rsidRPr="00AB5FED">
        <w:t xml:space="preserve"> floor request cancellation from the queue initiat</w:t>
      </w:r>
      <w:r w:rsidRPr="00AB5FED">
        <w:rPr>
          <w:rFonts w:hint="eastAsia"/>
        </w:rPr>
        <w:t>ed</w:t>
      </w:r>
      <w:r w:rsidRPr="00AB5FED">
        <w:t xml:space="preserve"> by </w:t>
      </w:r>
      <w:r w:rsidRPr="00AB5FED">
        <w:rPr>
          <w:rFonts w:hint="eastAsia"/>
        </w:rPr>
        <w:t xml:space="preserve">the </w:t>
      </w:r>
      <w:r w:rsidRPr="00AB5FED">
        <w:t xml:space="preserve">floor control server. Only </w:t>
      </w:r>
      <w:r>
        <w:t xml:space="preserve">three </w:t>
      </w:r>
      <w:r w:rsidRPr="00AB5FED">
        <w:t>UEs involved in the session are shown for the simplicity.</w:t>
      </w:r>
    </w:p>
    <w:p w14:paraId="184ACDC5" w14:textId="77777777" w:rsidR="00171381" w:rsidRDefault="00171381" w:rsidP="00171381">
      <w:pPr>
        <w:rPr>
          <w:lang w:eastAsia="zh-CN"/>
        </w:rPr>
      </w:pPr>
      <w:r w:rsidRPr="00AB5FED">
        <w:rPr>
          <w:rFonts w:hint="eastAsia"/>
          <w:lang w:eastAsia="zh-CN"/>
        </w:rPr>
        <w:t>Pre-conditions:</w:t>
      </w:r>
    </w:p>
    <w:p w14:paraId="08C4CE25" w14:textId="77777777" w:rsidR="00171381" w:rsidRPr="00AB5FED" w:rsidRDefault="00171381" w:rsidP="00171381">
      <w:pPr>
        <w:pStyle w:val="B1"/>
        <w:rPr>
          <w:lang w:eastAsia="zh-CN"/>
        </w:rPr>
      </w:pPr>
      <w:r>
        <w:t>-</w:t>
      </w:r>
      <w:r>
        <w:tab/>
      </w:r>
      <w:r w:rsidRPr="00AB5FED">
        <w:t>MCPTT session is established between MCPTT clients (client A</w:t>
      </w:r>
      <w:r>
        <w:t>, client B, client C</w:t>
      </w:r>
      <w:r w:rsidRPr="00AB5FED">
        <w:t xml:space="preserve"> and client </w:t>
      </w:r>
      <w:r>
        <w:t>D</w:t>
      </w:r>
      <w:r w:rsidRPr="00AB5FED">
        <w:t>) and MCPTT server.</w:t>
      </w:r>
    </w:p>
    <w:p w14:paraId="0125112D" w14:textId="77777777" w:rsidR="00171381" w:rsidRDefault="00171381" w:rsidP="00171381">
      <w:pPr>
        <w:pStyle w:val="B1"/>
      </w:pPr>
      <w:r w:rsidRPr="00AB5FED">
        <w:rPr>
          <w:rFonts w:hint="eastAsia"/>
        </w:rPr>
        <w:lastRenderedPageBreak/>
        <w:t>-</w:t>
      </w:r>
      <w:r w:rsidRPr="00AB5FED">
        <w:rPr>
          <w:rFonts w:hint="eastAsia"/>
        </w:rPr>
        <w:tab/>
      </w:r>
      <w:r w:rsidRPr="00AB5FED">
        <w:t xml:space="preserve">It is assumed that floor participant B </w:t>
      </w:r>
      <w:r>
        <w:t xml:space="preserve">(not shown in figure) </w:t>
      </w:r>
      <w:r w:rsidRPr="00AB5FED">
        <w:t xml:space="preserve">has been </w:t>
      </w:r>
      <w:r w:rsidRPr="00AB5FED">
        <w:rPr>
          <w:rFonts w:hint="eastAsia"/>
        </w:rPr>
        <w:t>granted the floor</w:t>
      </w:r>
      <w:r w:rsidRPr="00AB5FED">
        <w:t xml:space="preserve"> and is transmitting voice media. There are several other floor participants (including floor participant A and participant C) requesting </w:t>
      </w:r>
      <w:r w:rsidRPr="00AB5FED">
        <w:rPr>
          <w:rFonts w:hint="eastAsia"/>
        </w:rPr>
        <w:t xml:space="preserve">the </w:t>
      </w:r>
      <w:r w:rsidRPr="00AB5FED">
        <w:t xml:space="preserve">floor which </w:t>
      </w:r>
      <w:r w:rsidRPr="00AB5FED">
        <w:rPr>
          <w:rFonts w:hint="eastAsia"/>
        </w:rPr>
        <w:t>have been</w:t>
      </w:r>
      <w:r w:rsidRPr="00AB5FED">
        <w:t xml:space="preserve"> queued at the floor control server.</w:t>
      </w:r>
    </w:p>
    <w:p w14:paraId="06109383" w14:textId="77777777" w:rsidR="00171381" w:rsidRPr="00AB5FED" w:rsidRDefault="00171381" w:rsidP="00171381">
      <w:pPr>
        <w:pStyle w:val="B1"/>
      </w:pPr>
      <w:r>
        <w:t>-</w:t>
      </w:r>
      <w:r w:rsidRPr="00AB5FED">
        <w:tab/>
      </w:r>
      <w:r>
        <w:t>The user at MCPTT client D is an authorized user (e.g., dispatcher) allowed to remove a floor request of other MCPTT users from the floor queue and can receive notifications about another user when their floor request is queued, when their queued floor request is rejected and when their queued floor request is removed from the queue.</w:t>
      </w:r>
    </w:p>
    <w:p w14:paraId="44F7C9DB" w14:textId="77777777" w:rsidR="00171381" w:rsidRPr="00AB5FED" w:rsidRDefault="00171381" w:rsidP="00171381">
      <w:pPr>
        <w:pStyle w:val="TH"/>
      </w:pPr>
      <w:r w:rsidRPr="00AB5FED">
        <w:object w:dxaOrig="8208" w:dyaOrig="4596" w14:anchorId="79AC0A84">
          <v:shape id="_x0000_i1113" type="#_x0000_t75" style="width:411.25pt;height:231pt" o:ole="">
            <v:imagedata r:id="rId182" o:title=""/>
          </v:shape>
          <o:OLEObject Type="Embed" ProgID="Visio.Drawing.11" ShapeID="_x0000_i1113" DrawAspect="Content" ObjectID="_1797624570" r:id="rId183"/>
        </w:object>
      </w:r>
    </w:p>
    <w:p w14:paraId="71079D8C" w14:textId="77777777" w:rsidR="00171381" w:rsidRPr="00AB5FED" w:rsidRDefault="00171381" w:rsidP="00171381">
      <w:pPr>
        <w:pStyle w:val="TF"/>
        <w:rPr>
          <w:lang w:val="en-US" w:eastAsia="zh-CN"/>
        </w:rPr>
      </w:pPr>
      <w:r w:rsidRPr="00AB5FED">
        <w:rPr>
          <w:lang w:val="en-US"/>
        </w:rPr>
        <w:t>Figure 10.</w:t>
      </w:r>
      <w:r w:rsidRPr="00AB5FED">
        <w:rPr>
          <w:lang w:val="en-US" w:eastAsia="zh-CN"/>
        </w:rPr>
        <w:t>9</w:t>
      </w:r>
      <w:r w:rsidRPr="00AB5FED">
        <w:rPr>
          <w:lang w:val="en-US"/>
        </w:rPr>
        <w:t xml:space="preserve">.1.3.4.2-1: Floor request cancellation from queue </w:t>
      </w:r>
      <w:r w:rsidRPr="00AB5FED">
        <w:t>initiat</w:t>
      </w:r>
      <w:r w:rsidRPr="00AB5FED">
        <w:rPr>
          <w:rFonts w:hint="eastAsia"/>
          <w:lang w:eastAsia="zh-CN"/>
        </w:rPr>
        <w:t>ed</w:t>
      </w:r>
      <w:r w:rsidRPr="00AB5FED">
        <w:t xml:space="preserve"> </w:t>
      </w:r>
      <w:r w:rsidRPr="00AB5FED">
        <w:rPr>
          <w:lang w:val="en-US"/>
        </w:rPr>
        <w:t xml:space="preserve">by </w:t>
      </w:r>
      <w:r w:rsidRPr="00AB5FED">
        <w:rPr>
          <w:rFonts w:hint="eastAsia"/>
          <w:lang w:val="en-US" w:eastAsia="zh-CN"/>
        </w:rPr>
        <w:t>floor control server</w:t>
      </w:r>
    </w:p>
    <w:p w14:paraId="4C33ED48" w14:textId="77777777" w:rsidR="00171381" w:rsidRPr="00AB5FED" w:rsidRDefault="00171381" w:rsidP="00171381">
      <w:pPr>
        <w:pStyle w:val="B1"/>
      </w:pPr>
      <w:r w:rsidRPr="00AB5FED">
        <w:rPr>
          <w:rFonts w:hint="eastAsia"/>
        </w:rPr>
        <w:t>1</w:t>
      </w:r>
      <w:r w:rsidRPr="00AB5FED">
        <w:t>.</w:t>
      </w:r>
      <w:r w:rsidRPr="00AB5FED">
        <w:tab/>
      </w:r>
      <w:r w:rsidRPr="00AB5FED">
        <w:rPr>
          <w:rFonts w:hint="eastAsia"/>
        </w:rPr>
        <w:t>The f</w:t>
      </w:r>
      <w:r w:rsidRPr="00AB5FED">
        <w:t>loor control server remove</w:t>
      </w:r>
      <w:r w:rsidRPr="00AB5FED">
        <w:rPr>
          <w:rFonts w:hint="eastAsia"/>
        </w:rPr>
        <w:t>s</w:t>
      </w:r>
      <w:r w:rsidRPr="00AB5FED">
        <w:t xml:space="preserve"> the floor request from the</w:t>
      </w:r>
      <w:r w:rsidRPr="00AB5FED">
        <w:rPr>
          <w:rFonts w:hint="eastAsia"/>
        </w:rPr>
        <w:t xml:space="preserve"> floor request</w:t>
      </w:r>
      <w:r w:rsidRPr="00AB5FED">
        <w:t xml:space="preserve"> queue based on policy</w:t>
      </w:r>
      <w:r w:rsidRPr="00AB5FED">
        <w:rPr>
          <w:rFonts w:hint="eastAsia"/>
        </w:rPr>
        <w:t>.</w:t>
      </w:r>
      <w:r w:rsidRPr="00AB5FED">
        <w:t xml:space="preserve"> e.g., expiration of a timer</w:t>
      </w:r>
      <w:r w:rsidRPr="00AB5FED">
        <w:rPr>
          <w:rFonts w:hint="eastAsia"/>
        </w:rPr>
        <w:t>. In the case</w:t>
      </w:r>
      <w:r w:rsidRPr="00AB5FED">
        <w:t xml:space="preserve"> when </w:t>
      </w:r>
      <w:r w:rsidRPr="00AB5FED">
        <w:rPr>
          <w:rFonts w:hint="eastAsia"/>
        </w:rPr>
        <w:t xml:space="preserve">floor control server </w:t>
      </w:r>
      <w:r w:rsidRPr="00AB5FED">
        <w:t>receiv</w:t>
      </w:r>
      <w:r w:rsidRPr="00AB5FED">
        <w:rPr>
          <w:rFonts w:hint="eastAsia"/>
        </w:rPr>
        <w:t>es</w:t>
      </w:r>
      <w:r w:rsidRPr="00AB5FED">
        <w:t xml:space="preserve"> </w:t>
      </w:r>
      <w:r w:rsidRPr="00AB5FED">
        <w:rPr>
          <w:rFonts w:hint="eastAsia"/>
        </w:rPr>
        <w:t>repeated</w:t>
      </w:r>
      <w:r w:rsidRPr="00AB5FED">
        <w:t xml:space="preserve"> floor request</w:t>
      </w:r>
      <w:r w:rsidRPr="00AB5FED">
        <w:rPr>
          <w:rFonts w:hint="eastAsia"/>
        </w:rPr>
        <w:t>s</w:t>
      </w:r>
      <w:r w:rsidRPr="00AB5FED">
        <w:t xml:space="preserve"> from a floor participant</w:t>
      </w:r>
      <w:r w:rsidRPr="00AB5FED">
        <w:rPr>
          <w:rFonts w:hint="eastAsia"/>
        </w:rPr>
        <w:t xml:space="preserve"> while the floor is occupied</w:t>
      </w:r>
      <w:r w:rsidRPr="00AB5FED">
        <w:t xml:space="preserve">, the new floor request is accepted and </w:t>
      </w:r>
      <w:r w:rsidRPr="00AB5FED">
        <w:rPr>
          <w:rFonts w:hint="eastAsia"/>
        </w:rPr>
        <w:t>added</w:t>
      </w:r>
      <w:r w:rsidRPr="00AB5FED">
        <w:t xml:space="preserve"> into the </w:t>
      </w:r>
      <w:r w:rsidRPr="00AB5FED">
        <w:rPr>
          <w:rFonts w:hint="eastAsia"/>
        </w:rPr>
        <w:t xml:space="preserve">floor </w:t>
      </w:r>
      <w:r w:rsidRPr="00AB5FED">
        <w:t xml:space="preserve">queue </w:t>
      </w:r>
      <w:r w:rsidRPr="00AB5FED">
        <w:rPr>
          <w:rFonts w:hint="eastAsia"/>
        </w:rPr>
        <w:t>and</w:t>
      </w:r>
      <w:r w:rsidRPr="00AB5FED">
        <w:t xml:space="preserve"> the existing</w:t>
      </w:r>
      <w:r w:rsidRPr="00AB5FED">
        <w:rPr>
          <w:rFonts w:hint="eastAsia"/>
        </w:rPr>
        <w:t>/</w:t>
      </w:r>
      <w:r w:rsidRPr="00AB5FED">
        <w:t xml:space="preserve">former floor request is </w:t>
      </w:r>
      <w:r w:rsidRPr="00AB5FED">
        <w:rPr>
          <w:rFonts w:hint="eastAsia"/>
        </w:rPr>
        <w:t>removed from the floor queue</w:t>
      </w:r>
      <w:r w:rsidRPr="00AB5FED">
        <w:t xml:space="preserve"> or the new floor request is rejected </w:t>
      </w:r>
      <w:r w:rsidRPr="00AB5FED">
        <w:rPr>
          <w:rFonts w:hint="eastAsia"/>
        </w:rPr>
        <w:t>and</w:t>
      </w:r>
      <w:r w:rsidRPr="00AB5FED">
        <w:t xml:space="preserve"> the existing</w:t>
      </w:r>
      <w:r w:rsidRPr="00AB5FED">
        <w:rPr>
          <w:rFonts w:hint="eastAsia"/>
        </w:rPr>
        <w:t>/</w:t>
      </w:r>
      <w:r w:rsidRPr="00AB5FED">
        <w:t xml:space="preserve">former floor request of this </w:t>
      </w:r>
      <w:r w:rsidRPr="00AB5FED">
        <w:rPr>
          <w:rFonts w:hint="eastAsia"/>
        </w:rPr>
        <w:t xml:space="preserve">floor </w:t>
      </w:r>
      <w:r w:rsidRPr="00AB5FED">
        <w:t xml:space="preserve">participant is </w:t>
      </w:r>
      <w:r w:rsidRPr="00AB5FED">
        <w:rPr>
          <w:rFonts w:hint="eastAsia"/>
        </w:rPr>
        <w:t xml:space="preserve">retained in </w:t>
      </w:r>
      <w:r w:rsidRPr="00AB5FED">
        <w:t>the</w:t>
      </w:r>
      <w:r w:rsidRPr="00AB5FED">
        <w:rPr>
          <w:rFonts w:hint="eastAsia"/>
        </w:rPr>
        <w:t xml:space="preserve"> floor request queue</w:t>
      </w:r>
      <w:r w:rsidRPr="00AB5FED">
        <w:t xml:space="preserve">. </w:t>
      </w:r>
    </w:p>
    <w:p w14:paraId="7F22D2DF" w14:textId="77777777" w:rsidR="00171381" w:rsidRPr="00AB5FED" w:rsidRDefault="00171381" w:rsidP="00171381">
      <w:pPr>
        <w:pStyle w:val="B1"/>
      </w:pPr>
      <w:r w:rsidRPr="00AB5FED">
        <w:rPr>
          <w:rFonts w:hint="eastAsia"/>
        </w:rPr>
        <w:t>2</w:t>
      </w:r>
      <w:r w:rsidRPr="00AB5FED">
        <w:t>.</w:t>
      </w:r>
      <w:r w:rsidRPr="00AB5FED">
        <w:tab/>
      </w:r>
      <w:r w:rsidRPr="00AB5FED">
        <w:rPr>
          <w:rFonts w:hint="eastAsia"/>
        </w:rPr>
        <w:t>The f</w:t>
      </w:r>
      <w:r w:rsidRPr="00AB5FED">
        <w:t>loor control server sends a floor request cancel notify to the floor participant(s) whose floor request is removed</w:t>
      </w:r>
      <w:r w:rsidRPr="00AB5FED">
        <w:rPr>
          <w:rFonts w:hint="eastAsia"/>
        </w:rPr>
        <w:t xml:space="preserve"> from the floor request queue</w:t>
      </w:r>
      <w:r w:rsidRPr="00AB5FED">
        <w:t>.</w:t>
      </w:r>
    </w:p>
    <w:p w14:paraId="7600AE8B" w14:textId="77777777" w:rsidR="00171381" w:rsidRPr="00AB5FED" w:rsidRDefault="00171381" w:rsidP="00171381">
      <w:pPr>
        <w:pStyle w:val="B1"/>
        <w:rPr>
          <w:lang w:val="en-US" w:eastAsia="zh-CN"/>
        </w:rPr>
      </w:pPr>
      <w:r w:rsidRPr="00AB5FED">
        <w:rPr>
          <w:rFonts w:hint="eastAsia"/>
          <w:lang w:val="en-US" w:eastAsia="zh-CN"/>
        </w:rPr>
        <w:t>3</w:t>
      </w:r>
      <w:r w:rsidRPr="00AB5FED">
        <w:rPr>
          <w:lang w:val="en-US" w:eastAsia="zh-CN"/>
        </w:rPr>
        <w:t>.</w:t>
      </w:r>
      <w:r w:rsidRPr="00AB5FED">
        <w:rPr>
          <w:lang w:val="en-US" w:eastAsia="zh-CN"/>
        </w:rPr>
        <w:tab/>
        <w:t xml:space="preserve">Optionally, the newly queue position information </w:t>
      </w:r>
      <w:r w:rsidRPr="00AB5FED">
        <w:rPr>
          <w:rFonts w:hint="eastAsia"/>
          <w:lang w:val="en-US" w:eastAsia="zh-CN"/>
        </w:rPr>
        <w:t>is</w:t>
      </w:r>
      <w:r w:rsidRPr="00AB5FED">
        <w:rPr>
          <w:lang w:val="en-US" w:eastAsia="zh-CN"/>
        </w:rPr>
        <w:t xml:space="preserve"> notified to the other floor participants </w:t>
      </w:r>
      <w:r w:rsidRPr="00AB5FED">
        <w:rPr>
          <w:rFonts w:hint="eastAsia"/>
          <w:lang w:val="en-US" w:eastAsia="zh-CN"/>
        </w:rPr>
        <w:t xml:space="preserve">whose floor requests are </w:t>
      </w:r>
      <w:r w:rsidRPr="00AB5FED">
        <w:rPr>
          <w:lang w:val="en-US" w:eastAsia="zh-CN"/>
        </w:rPr>
        <w:t>queued.</w:t>
      </w:r>
    </w:p>
    <w:p w14:paraId="1334FC51" w14:textId="77777777" w:rsidR="00171381" w:rsidRDefault="00171381" w:rsidP="00171381">
      <w:pPr>
        <w:pStyle w:val="B1"/>
        <w:rPr>
          <w:lang w:val="en-US"/>
        </w:rPr>
      </w:pPr>
      <w:bookmarkStart w:id="1212" w:name="_Toc433209828"/>
      <w:bookmarkStart w:id="1213" w:name="_Toc460616166"/>
      <w:bookmarkStart w:id="1214" w:name="_Toc460617027"/>
      <w:r>
        <w:rPr>
          <w:lang w:val="en-US" w:eastAsia="zh-CN"/>
        </w:rPr>
        <w:t>4.</w:t>
      </w:r>
      <w:r w:rsidRPr="00AB5FED">
        <w:rPr>
          <w:lang w:val="en-US" w:eastAsia="zh-CN"/>
        </w:rPr>
        <w:tab/>
      </w:r>
      <w:r w:rsidRPr="0032704B">
        <w:rPr>
          <w:rFonts w:hint="eastAsia"/>
          <w:lang w:val="en-US" w:eastAsia="zh-CN"/>
        </w:rPr>
        <w:t xml:space="preserve">If the floor request cancel in step 2 is sent by floor control server for the user whose floor request is in the floor request queue, </w:t>
      </w:r>
      <w:r w:rsidRPr="00214412">
        <w:rPr>
          <w:rFonts w:hint="eastAsia"/>
        </w:rPr>
        <w:t xml:space="preserve">the </w:t>
      </w:r>
      <w:r>
        <w:t xml:space="preserve">floor control server may send the floor cancel notify to the </w:t>
      </w:r>
      <w:r w:rsidRPr="00AB5FED">
        <w:rPr>
          <w:rFonts w:hint="eastAsia"/>
        </w:rPr>
        <w:t>f</w:t>
      </w:r>
      <w:r w:rsidRPr="00AB5FED">
        <w:t xml:space="preserve">loor participant </w:t>
      </w:r>
      <w:r>
        <w:t>D</w:t>
      </w:r>
      <w:r w:rsidRPr="00AB5FED">
        <w:t xml:space="preserve"> </w:t>
      </w:r>
      <w:r>
        <w:t xml:space="preserve">who is an </w:t>
      </w:r>
      <w:r>
        <w:rPr>
          <w:rFonts w:hint="eastAsia"/>
        </w:rPr>
        <w:t>authorized user</w:t>
      </w:r>
      <w:r w:rsidRPr="00214412">
        <w:rPr>
          <w:rFonts w:hint="eastAsia"/>
        </w:rPr>
        <w:t>.</w:t>
      </w:r>
    </w:p>
    <w:p w14:paraId="7677D0F8" w14:textId="1C53B4B1" w:rsidR="00800736" w:rsidRPr="00557C3F" w:rsidRDefault="00800736" w:rsidP="009B0773">
      <w:pPr>
        <w:pStyle w:val="Heading5"/>
      </w:pPr>
      <w:bookmarkStart w:id="1215" w:name="_Toc91062792"/>
      <w:bookmarkStart w:id="1216" w:name="_Toc187011313"/>
      <w:r w:rsidRPr="00557C3F">
        <w:t>10.</w:t>
      </w:r>
      <w:r w:rsidRPr="00557C3F">
        <w:rPr>
          <w:lang w:eastAsia="zh-CN"/>
        </w:rPr>
        <w:t>9</w:t>
      </w:r>
      <w:r w:rsidRPr="00557C3F">
        <w:t>.1.3</w:t>
      </w:r>
      <w:r>
        <w:t>.5</w:t>
      </w:r>
      <w:r w:rsidRPr="00557C3F">
        <w:tab/>
        <w:t xml:space="preserve">Floor </w:t>
      </w:r>
      <w:bookmarkEnd w:id="1215"/>
      <w:r>
        <w:t>idle during an MCPTT session</w:t>
      </w:r>
      <w:bookmarkEnd w:id="1216"/>
    </w:p>
    <w:p w14:paraId="6D98A7F0" w14:textId="77777777" w:rsidR="00800736" w:rsidRDefault="00800736" w:rsidP="00800736">
      <w:r w:rsidRPr="00A3713A">
        <w:t>During silence (when no talk burst is ongoing), the</w:t>
      </w:r>
      <w:r>
        <w:t xml:space="preserve"> floor control server </w:t>
      </w:r>
      <w:r>
        <w:rPr>
          <w:rFonts w:hint="eastAsia"/>
          <w:lang w:eastAsia="zh-CN"/>
        </w:rPr>
        <w:t>may</w:t>
      </w:r>
      <w:r>
        <w:t xml:space="preserve"> send floor i</w:t>
      </w:r>
      <w:r w:rsidRPr="00A3713A">
        <w:t>dle message to all floor participants from time to time.</w:t>
      </w:r>
    </w:p>
    <w:p w14:paraId="146F871E" w14:textId="0B93788D" w:rsidR="00800736" w:rsidRPr="00AB5FED" w:rsidRDefault="00800736" w:rsidP="00800736">
      <w:r w:rsidRPr="00AB5FED">
        <w:t>Figure 10.9.1.3.</w:t>
      </w:r>
      <w:r>
        <w:t>5</w:t>
      </w:r>
      <w:r w:rsidRPr="00AB5FED">
        <w:t xml:space="preserve">-1 shows the high level procedure that the </w:t>
      </w:r>
      <w:r>
        <w:t>floor idle is conducted for the MCPTT session already established between the floor participant and the floor control server</w:t>
      </w:r>
      <w:r w:rsidRPr="00AB5FED">
        <w:t xml:space="preserve">. Only </w:t>
      </w:r>
      <w:r>
        <w:t>three</w:t>
      </w:r>
      <w:r w:rsidRPr="00AB5FED">
        <w:t xml:space="preserve"> </w:t>
      </w:r>
      <w:r>
        <w:t xml:space="preserve">MCPTT </w:t>
      </w:r>
      <w:r w:rsidRPr="00AB5FED">
        <w:t>UEs involved in the session are shown for the simplicity.</w:t>
      </w:r>
    </w:p>
    <w:p w14:paraId="159F5727" w14:textId="77777777" w:rsidR="00800736" w:rsidRDefault="00800736" w:rsidP="00800736">
      <w:r w:rsidRPr="00AB5FED">
        <w:t>Pre-condition:</w:t>
      </w:r>
    </w:p>
    <w:p w14:paraId="1CDF3110" w14:textId="77777777" w:rsidR="00800736" w:rsidRDefault="00800736" w:rsidP="00800736">
      <w:pPr>
        <w:pStyle w:val="B1"/>
      </w:pPr>
      <w:r w:rsidRPr="00AB5FED">
        <w:t>1.</w:t>
      </w:r>
      <w:r w:rsidRPr="00AB5FED">
        <w:tab/>
        <w:t>The floor control is established between the floor partic</w:t>
      </w:r>
      <w:r>
        <w:t>ipants and floor control server</w:t>
      </w:r>
      <w:r w:rsidRPr="00AB5FED">
        <w:t>.</w:t>
      </w:r>
    </w:p>
    <w:p w14:paraId="3969E7A3" w14:textId="77777777" w:rsidR="00800736" w:rsidRDefault="00800736" w:rsidP="00800736">
      <w:pPr>
        <w:pStyle w:val="B1"/>
      </w:pPr>
      <w:r>
        <w:t>2.</w:t>
      </w:r>
      <w:r>
        <w:tab/>
        <w:t>The floor participant A is granted the floor.</w:t>
      </w:r>
    </w:p>
    <w:bookmarkStart w:id="1217" w:name="_MON_1758453293"/>
    <w:bookmarkEnd w:id="1217"/>
    <w:p w14:paraId="05D052A7" w14:textId="0F791733" w:rsidR="002C648C" w:rsidRDefault="0012195E" w:rsidP="002C648C">
      <w:pPr>
        <w:pStyle w:val="TH"/>
      </w:pPr>
      <w:r>
        <w:object w:dxaOrig="9026" w:dyaOrig="4741" w14:anchorId="10575E2C">
          <v:shape id="_x0000_i1114" type="#_x0000_t75" style="width:451.6pt;height:237.3pt" o:ole="">
            <v:imagedata r:id="rId184" o:title=""/>
          </v:shape>
          <o:OLEObject Type="Embed" ProgID="Word.Document.12" ShapeID="_x0000_i1114" DrawAspect="Content" ObjectID="_1797624571" r:id="rId185">
            <o:FieldCodes>\s</o:FieldCodes>
          </o:OLEObject>
        </w:object>
      </w:r>
    </w:p>
    <w:p w14:paraId="1D287103" w14:textId="67FF04FF" w:rsidR="00800736" w:rsidRPr="003F5151" w:rsidRDefault="00800736" w:rsidP="00800736">
      <w:pPr>
        <w:pStyle w:val="TF"/>
      </w:pPr>
      <w:r w:rsidRPr="00AB5FED">
        <w:t>Figure 10.9.1.</w:t>
      </w:r>
      <w:r>
        <w:t>3.5</w:t>
      </w:r>
      <w:r w:rsidRPr="00AB5FED">
        <w:t xml:space="preserve">.1-1: Floor </w:t>
      </w:r>
      <w:r>
        <w:t xml:space="preserve">idle </w:t>
      </w:r>
      <w:r w:rsidRPr="00AB5FED">
        <w:t>during an MCPTT session</w:t>
      </w:r>
    </w:p>
    <w:p w14:paraId="204332EA" w14:textId="77777777" w:rsidR="0012195E" w:rsidRDefault="00800736" w:rsidP="0012195E">
      <w:pPr>
        <w:pStyle w:val="B1"/>
      </w:pPr>
      <w:r w:rsidRPr="00AB5FED">
        <w:t>1.</w:t>
      </w:r>
      <w:r w:rsidRPr="00AB5FED">
        <w:tab/>
      </w:r>
      <w:r>
        <w:t>User A stops talking and wants to stop sending voice media over the session. The floor participants A sends the floor release message to the floor control server.</w:t>
      </w:r>
      <w:r w:rsidRPr="00AB5FED">
        <w:t xml:space="preserve"> </w:t>
      </w:r>
    </w:p>
    <w:p w14:paraId="33842EB2" w14:textId="4D0509D5" w:rsidR="00800736" w:rsidRDefault="0012195E" w:rsidP="0012195E">
      <w:pPr>
        <w:pStyle w:val="B1"/>
      </w:pPr>
      <w:r>
        <w:t>2.</w:t>
      </w:r>
      <w:r>
        <w:tab/>
        <w:t>The floor control server determines the floor is idle, e.g., all the floor requests are processed and no new floor request is received. For multi-talker control case, the floor control server determines that the floor participant A was the last talker.</w:t>
      </w:r>
    </w:p>
    <w:p w14:paraId="71003BC0" w14:textId="2EEA785E" w:rsidR="00800736" w:rsidRPr="00AB5FED" w:rsidRDefault="0012195E" w:rsidP="009B0773">
      <w:pPr>
        <w:pStyle w:val="B1"/>
      </w:pPr>
      <w:r>
        <w:t>3</w:t>
      </w:r>
      <w:r w:rsidR="00800736">
        <w:t>.</w:t>
      </w:r>
      <w:r w:rsidR="00800736">
        <w:tab/>
        <w:t xml:space="preserve">The floor control server sends the floor idle message to </w:t>
      </w:r>
      <w:r>
        <w:t xml:space="preserve">all </w:t>
      </w:r>
      <w:r w:rsidR="00800736">
        <w:t>the participants.</w:t>
      </w:r>
    </w:p>
    <w:p w14:paraId="310133D4" w14:textId="6B652F3F" w:rsidR="00800736" w:rsidRPr="003F5151" w:rsidRDefault="0012195E" w:rsidP="009B0773">
      <w:pPr>
        <w:pStyle w:val="B1"/>
      </w:pPr>
      <w:r>
        <w:t>4</w:t>
      </w:r>
      <w:r w:rsidR="00800736" w:rsidRPr="00AB5FED">
        <w:t>.</w:t>
      </w:r>
      <w:r w:rsidR="00800736" w:rsidRPr="00AB5FED">
        <w:tab/>
        <w:t>Floor par</w:t>
      </w:r>
      <w:r w:rsidR="00800736">
        <w:t xml:space="preserve">ticipants may notify the MCPTT user </w:t>
      </w:r>
      <w:r>
        <w:t xml:space="preserve">that </w:t>
      </w:r>
      <w:r w:rsidR="00800736">
        <w:t>the floor is idle.</w:t>
      </w:r>
    </w:p>
    <w:p w14:paraId="162E2841" w14:textId="77777777" w:rsidR="00800736" w:rsidRPr="00AB5FED" w:rsidRDefault="00800736" w:rsidP="009B0773">
      <w:pPr>
        <w:pStyle w:val="NO"/>
      </w:pPr>
      <w:r w:rsidRPr="00AB5FED">
        <w:t>NOTE:</w:t>
      </w:r>
      <w:r w:rsidRPr="00AB5FED">
        <w:tab/>
      </w:r>
      <w:r>
        <w:t>Floor idle may be sent multiple times during the MCPTT session</w:t>
      </w:r>
      <w:r w:rsidRPr="00AB5FED">
        <w:t xml:space="preserve">. </w:t>
      </w:r>
    </w:p>
    <w:p w14:paraId="72C05F9A" w14:textId="77777777" w:rsidR="00171381" w:rsidRPr="00AB5FED" w:rsidRDefault="00171381" w:rsidP="00171381">
      <w:pPr>
        <w:pStyle w:val="Heading4"/>
        <w:rPr>
          <w:lang w:val="en-US"/>
        </w:rPr>
      </w:pPr>
      <w:bookmarkStart w:id="1218" w:name="_Toc187011314"/>
      <w:r w:rsidRPr="00AB5FED">
        <w:rPr>
          <w:lang w:val="en-US"/>
        </w:rPr>
        <w:t>10.9.1.4</w:t>
      </w:r>
      <w:r w:rsidRPr="00AB5FED">
        <w:rPr>
          <w:lang w:val="en-US"/>
        </w:rPr>
        <w:tab/>
        <w:t>Floor control involving groups from multiple MCPTT systems</w:t>
      </w:r>
      <w:bookmarkEnd w:id="1202"/>
      <w:bookmarkEnd w:id="1212"/>
      <w:bookmarkEnd w:id="1213"/>
      <w:bookmarkEnd w:id="1214"/>
      <w:bookmarkEnd w:id="1218"/>
    </w:p>
    <w:p w14:paraId="59208F47" w14:textId="77777777" w:rsidR="00171381" w:rsidRPr="00AB5FED" w:rsidRDefault="00171381" w:rsidP="00171381">
      <w:pPr>
        <w:pStyle w:val="Heading5"/>
        <w:rPr>
          <w:lang w:val="en-US"/>
        </w:rPr>
      </w:pPr>
      <w:bookmarkStart w:id="1219" w:name="_Toc433209829"/>
      <w:bookmarkStart w:id="1220" w:name="_Toc460616167"/>
      <w:bookmarkStart w:id="1221" w:name="_Toc460617028"/>
      <w:bookmarkStart w:id="1222" w:name="_Toc187011315"/>
      <w:r w:rsidRPr="00AB5FED">
        <w:rPr>
          <w:lang w:val="en-US"/>
        </w:rPr>
        <w:t>10.9.1.4.1</w:t>
      </w:r>
      <w:r w:rsidRPr="00AB5FED">
        <w:rPr>
          <w:lang w:val="en-US"/>
        </w:rPr>
        <w:tab/>
        <w:t>Partner MCPTT system routes all floor control messages to primary MCPTT system</w:t>
      </w:r>
      <w:r w:rsidRPr="00AB5FED">
        <w:rPr>
          <w:rFonts w:cs="Arial"/>
          <w:lang w:val="en-US"/>
        </w:rPr>
        <w:t>'</w:t>
      </w:r>
      <w:r w:rsidRPr="00AB5FED">
        <w:rPr>
          <w:lang w:val="en-US"/>
        </w:rPr>
        <w:t>s floor control server</w:t>
      </w:r>
      <w:bookmarkEnd w:id="1219"/>
      <w:bookmarkEnd w:id="1220"/>
      <w:bookmarkEnd w:id="1221"/>
      <w:bookmarkEnd w:id="1222"/>
    </w:p>
    <w:p w14:paraId="51258C34" w14:textId="77777777" w:rsidR="00171381" w:rsidRPr="00AB5FED" w:rsidRDefault="00171381" w:rsidP="00171381">
      <w:pPr>
        <w:rPr>
          <w:lang w:val="en-US"/>
        </w:rPr>
      </w:pPr>
      <w:r w:rsidRPr="00AB5FED">
        <w:rPr>
          <w:lang w:val="en-US"/>
        </w:rPr>
        <w:t>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of groups involved in the call session will transmit their floor control messages through the partner MCPTT systems to which they belong. In this scenario, the partner MCPTT systems request the floor control for its MCPTT user(s) from the floor control server of the primary MCPTT system. The protocol used for media plane signalling is non-SIP like RTCP.</w:t>
      </w:r>
    </w:p>
    <w:p w14:paraId="288098EF" w14:textId="77777777" w:rsidR="00171381" w:rsidRPr="00AB5FED" w:rsidRDefault="00171381" w:rsidP="00171381">
      <w:pPr>
        <w:rPr>
          <w:lang w:val="en-US"/>
        </w:rPr>
      </w:pPr>
      <w:r w:rsidRPr="00AB5FED">
        <w:rPr>
          <w:lang w:val="en-US"/>
        </w:rPr>
        <w:t>Figure 10.9.1.4.1-1 describes the procedure for floor control involving groups from multiple MCPTT systems.</w:t>
      </w:r>
    </w:p>
    <w:p w14:paraId="6877CDD5" w14:textId="77777777" w:rsidR="00171381" w:rsidRPr="00AB5FED" w:rsidRDefault="00171381" w:rsidP="00171381">
      <w:pPr>
        <w:rPr>
          <w:lang w:val="en-US"/>
        </w:rPr>
      </w:pPr>
      <w:r w:rsidRPr="00AB5FED">
        <w:rPr>
          <w:lang w:val="en-US"/>
        </w:rPr>
        <w:t>Pre-conditions:</w:t>
      </w:r>
    </w:p>
    <w:p w14:paraId="57204962"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0CAC08C0"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3ED8608D" w14:textId="77777777" w:rsidR="00171381" w:rsidRPr="00AB5FED" w:rsidRDefault="00171381" w:rsidP="00171381">
      <w:pPr>
        <w:pStyle w:val="B1"/>
        <w:rPr>
          <w:lang w:val="en-US"/>
        </w:rPr>
      </w:pPr>
      <w:r w:rsidRPr="00AB5FED">
        <w:rPr>
          <w:lang w:val="en-US"/>
        </w:rPr>
        <w:lastRenderedPageBreak/>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0DFCE0E9"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routes all floor control messages to and from the floor participants 2 and 3 and then floor control server 1.</w:t>
      </w:r>
    </w:p>
    <w:p w14:paraId="394CFC66" w14:textId="77777777" w:rsidR="00171381" w:rsidRPr="00AB5FED" w:rsidRDefault="00171381" w:rsidP="00171381">
      <w:pPr>
        <w:pStyle w:val="TH"/>
      </w:pPr>
      <w:r w:rsidRPr="00AB5FED">
        <w:object w:dxaOrig="9296" w:dyaOrig="11447" w14:anchorId="581C5519">
          <v:shape id="_x0000_i1115" type="#_x0000_t75" style="width:464.85pt;height:572.55pt" o:ole="">
            <v:imagedata r:id="rId186" o:title=""/>
          </v:shape>
          <o:OLEObject Type="Embed" ProgID="Visio.Drawing.11" ShapeID="_x0000_i1115" DrawAspect="Content" ObjectID="_1797624572" r:id="rId187"/>
        </w:object>
      </w:r>
    </w:p>
    <w:p w14:paraId="597B9FE8" w14:textId="77777777" w:rsidR="00171381" w:rsidRPr="00AB5FED" w:rsidRDefault="00171381" w:rsidP="00171381">
      <w:pPr>
        <w:pStyle w:val="TF"/>
        <w:rPr>
          <w:lang w:val="en-US"/>
        </w:rPr>
      </w:pPr>
      <w:r w:rsidRPr="00AB5FED">
        <w:rPr>
          <w:lang w:val="en-US"/>
        </w:rPr>
        <w:t>Figure 10.9.1.4.1-1: Floor control (partner MCPTT system forwarding) involving groups from multiple MCPTT systems</w:t>
      </w:r>
    </w:p>
    <w:p w14:paraId="76B272BA" w14:textId="77777777" w:rsidR="00171381" w:rsidRPr="00AB5FED" w:rsidRDefault="00171381" w:rsidP="00171381">
      <w:pPr>
        <w:pStyle w:val="B1"/>
        <w:rPr>
          <w:lang w:val="en-US"/>
        </w:rPr>
      </w:pPr>
      <w:r w:rsidRPr="00AB5FED">
        <w:rPr>
          <w:lang w:val="en-US"/>
        </w:rPr>
        <w:t>1.</w:t>
      </w:r>
      <w:r w:rsidRPr="00AB5FED">
        <w:rPr>
          <w:lang w:val="en-US"/>
        </w:rPr>
        <w:tab/>
        <w:t>An MCPTT group call involving group1, group 2 and group 3 is setup and active.</w:t>
      </w:r>
    </w:p>
    <w:p w14:paraId="36E8358B" w14:textId="77777777" w:rsidR="00171381" w:rsidRPr="00AB5FED" w:rsidRDefault="00171381" w:rsidP="00171381">
      <w:pPr>
        <w:pStyle w:val="B1"/>
        <w:rPr>
          <w:lang w:val="en-US"/>
        </w:rPr>
      </w:pPr>
      <w:r w:rsidRPr="00AB5FED">
        <w:rPr>
          <w:lang w:val="en-US"/>
        </w:rPr>
        <w:lastRenderedPageBreak/>
        <w:t>2.</w:t>
      </w:r>
      <w:r w:rsidRPr="00AB5FED">
        <w:rPr>
          <w:lang w:val="en-US"/>
        </w:rPr>
        <w:tab/>
        <w:t>The MCPTT users want to talk.</w:t>
      </w:r>
    </w:p>
    <w:p w14:paraId="055AE599" w14:textId="77777777" w:rsidR="00171381" w:rsidRPr="00AB5FED" w:rsidRDefault="00171381" w:rsidP="00171381">
      <w:pPr>
        <w:pStyle w:val="B1"/>
        <w:rPr>
          <w:lang w:val="en-US"/>
        </w:rPr>
      </w:pPr>
      <w:r w:rsidRPr="00AB5FED">
        <w:rPr>
          <w:lang w:val="en-US"/>
        </w:rPr>
        <w:t>3.</w:t>
      </w:r>
      <w:r w:rsidRPr="00AB5FED">
        <w:rPr>
          <w:lang w:val="en-US"/>
        </w:rPr>
        <w:tab/>
        <w:t>The floor participants initiate a floor request to the floor control server of their corresponding MCPTT systems. (The requests may or may not occur at the same time).</w:t>
      </w:r>
    </w:p>
    <w:p w14:paraId="0B26D8BB" w14:textId="77777777" w:rsidR="00171381" w:rsidRPr="00AB5FED" w:rsidRDefault="00171381" w:rsidP="00171381">
      <w:pPr>
        <w:pStyle w:val="B1"/>
        <w:rPr>
          <w:lang w:val="en-US"/>
        </w:rPr>
      </w:pPr>
      <w:r w:rsidRPr="00AB5FED">
        <w:rPr>
          <w:lang w:val="en-US"/>
        </w:rPr>
        <w:t>4.</w:t>
      </w:r>
      <w:r w:rsidRPr="00AB5FED">
        <w:rPr>
          <w:lang w:val="en-US"/>
        </w:rPr>
        <w:tab/>
        <w:t>If only one floor request is received, or floor control server 2 handles the floor request sequentially, there is no arbitration performed and the corresponding floor request is forwarded to the floor control server 1. If the floor control server 2 receives multiple floor requests at the same time or during an interval, then it forwards the floor requests to the floor control server 1 (floor arbitrator for the MCPTT group call). As the floor participant information shall not be exposed, the floor priority related information or/and group information to be used by floor control server 1 should be included in the forwarded request.</w:t>
      </w:r>
    </w:p>
    <w:p w14:paraId="6C552F9C" w14:textId="77777777" w:rsidR="00171381" w:rsidRPr="00AB5FED" w:rsidRDefault="00171381" w:rsidP="00171381">
      <w:pPr>
        <w:pStyle w:val="B1"/>
        <w:rPr>
          <w:lang w:val="en-US"/>
        </w:rPr>
      </w:pPr>
      <w:r w:rsidRPr="00AB5FED">
        <w:rPr>
          <w:lang w:val="en-US"/>
        </w:rPr>
        <w:t>5.</w:t>
      </w:r>
      <w:r w:rsidRPr="00AB5FED">
        <w:rPr>
          <w:lang w:val="en-US"/>
        </w:rPr>
        <w:tab/>
        <w:t xml:space="preserve">The floor control server 1 performs floor arbitration for the MCPTT group call and determines the floor request to be accepted. </w:t>
      </w:r>
    </w:p>
    <w:p w14:paraId="1B105DEC" w14:textId="77777777" w:rsidR="00171381" w:rsidRPr="00AB5FED" w:rsidRDefault="00171381" w:rsidP="00171381">
      <w:pPr>
        <w:pStyle w:val="B1"/>
        <w:rPr>
          <w:lang w:val="en-US"/>
        </w:rPr>
      </w:pPr>
      <w:r w:rsidRPr="00AB5FED">
        <w:rPr>
          <w:lang w:val="en-US"/>
        </w:rPr>
        <w:t>6.</w:t>
      </w:r>
      <w:r w:rsidRPr="00AB5FED">
        <w:rPr>
          <w:lang w:val="en-US"/>
        </w:rPr>
        <w:tab/>
        <w:t xml:space="preserve">If the floor request from floor participant 2 of the partner MCPTT system is accepted, a floor granted is sent with permission to talk. The floor control messages from floor control server 1 are routed to floor participant 2 via the floor control server 2. </w:t>
      </w:r>
    </w:p>
    <w:p w14:paraId="5DEFF016" w14:textId="77777777" w:rsidR="00171381" w:rsidRPr="00AB5FED" w:rsidRDefault="00171381" w:rsidP="00171381">
      <w:pPr>
        <w:pStyle w:val="B1"/>
        <w:rPr>
          <w:lang w:val="en-US"/>
        </w:rPr>
      </w:pPr>
      <w:r w:rsidRPr="00AB5FED">
        <w:rPr>
          <w:lang w:val="en-US"/>
        </w:rPr>
        <w:t>7.</w:t>
      </w:r>
      <w:r w:rsidRPr="00AB5FED">
        <w:rPr>
          <w:lang w:val="en-US"/>
        </w:rPr>
        <w:tab/>
        <w:t>When the floor control server 2 (partner) receives the floor granted, the floor control server 2 sends a floor granted message on to floor participant 2.</w:t>
      </w:r>
    </w:p>
    <w:p w14:paraId="58DA7586" w14:textId="77777777" w:rsidR="00171381" w:rsidRPr="00AB5FED" w:rsidRDefault="00171381" w:rsidP="00171381">
      <w:pPr>
        <w:pStyle w:val="B1"/>
        <w:rPr>
          <w:lang w:val="en-US"/>
        </w:rPr>
      </w:pPr>
      <w:r w:rsidRPr="00AB5FED">
        <w:rPr>
          <w:lang w:val="en-US"/>
        </w:rPr>
        <w:t>8.</w:t>
      </w:r>
      <w:r w:rsidRPr="00AB5FED">
        <w:rPr>
          <w:lang w:val="en-US"/>
        </w:rPr>
        <w:tab/>
        <w:t>The floor granted shall cause the user of the UE where the floor participant 2 is located to be notified.</w:t>
      </w:r>
    </w:p>
    <w:p w14:paraId="4FDB8758" w14:textId="77777777" w:rsidR="00171381" w:rsidRPr="00AB5FED" w:rsidRDefault="00171381" w:rsidP="00171381">
      <w:pPr>
        <w:pStyle w:val="B1"/>
        <w:rPr>
          <w:lang w:val="en-US"/>
        </w:rPr>
      </w:pPr>
      <w:r w:rsidRPr="00AB5FED">
        <w:rPr>
          <w:lang w:val="en-US"/>
        </w:rPr>
        <w:t>9.</w:t>
      </w:r>
      <w:r w:rsidRPr="00AB5FED">
        <w:rPr>
          <w:lang w:val="en-US"/>
        </w:rPr>
        <w:tab/>
        <w:t>The primary floor control server 1 may (9a.1) send a floor rejected message, or (9b.1) send a queue position info message for each non-granted received floor requests forwarded from the floor control server 2 (partner). When the floor control server 2 (partner) receives the floor rejected message, then the floor control server 2 (partner) (9a.2) sends a floor rejected message to the appropriate floor participant. When the floor control server 2 (partner) receives the queue position info, then the floor control server 2 (partner) (9b.2) sends a queue position info message to the appropriate floor participant.</w:t>
      </w:r>
    </w:p>
    <w:p w14:paraId="33E429DD" w14:textId="77777777" w:rsidR="00171381" w:rsidRPr="00AB5FED" w:rsidRDefault="00171381" w:rsidP="00171381">
      <w:pPr>
        <w:pStyle w:val="B1"/>
        <w:rPr>
          <w:lang w:val="en-US"/>
        </w:rPr>
      </w:pPr>
      <w:r w:rsidRPr="00AB5FED">
        <w:rPr>
          <w:lang w:val="en-US"/>
        </w:rPr>
        <w:t>10a.1</w:t>
      </w:r>
      <w:r w:rsidRPr="00AB5FED">
        <w:rPr>
          <w:lang w:val="en-US"/>
        </w:rPr>
        <w:tab/>
        <w:t>If floor control server 1 rejects the floor request from floor participant 1, then a floor reject message is sent.</w:t>
      </w:r>
    </w:p>
    <w:p w14:paraId="5326D688" w14:textId="77777777" w:rsidR="00171381" w:rsidRPr="00AB5FED" w:rsidRDefault="00171381" w:rsidP="00171381">
      <w:pPr>
        <w:pStyle w:val="B1"/>
        <w:rPr>
          <w:lang w:val="en-US"/>
        </w:rPr>
      </w:pPr>
      <w:r w:rsidRPr="00AB5FED">
        <w:rPr>
          <w:lang w:val="en-US"/>
        </w:rPr>
        <w:t>10a.2</w:t>
      </w:r>
      <w:r w:rsidRPr="00AB5FED">
        <w:rPr>
          <w:lang w:val="en-US"/>
        </w:rPr>
        <w:tab/>
        <w:t>Upon this being received the user of the UE where floor participant 1 is located may be notified.</w:t>
      </w:r>
    </w:p>
    <w:p w14:paraId="1400F1AE" w14:textId="77777777" w:rsidR="00171381" w:rsidRPr="00AB5FED" w:rsidRDefault="00171381" w:rsidP="00171381">
      <w:pPr>
        <w:pStyle w:val="B1"/>
        <w:rPr>
          <w:lang w:val="en-US"/>
        </w:rPr>
      </w:pPr>
      <w:r w:rsidRPr="00AB5FED">
        <w:rPr>
          <w:lang w:val="en-US"/>
        </w:rPr>
        <w:t>10b.1</w:t>
      </w:r>
      <w:r w:rsidRPr="00AB5FED">
        <w:rPr>
          <w:lang w:val="en-US"/>
        </w:rPr>
        <w:tab/>
        <w:t>If floor control server 1 supports floor queue, queue position info message is sent to the floor participant 1.</w:t>
      </w:r>
    </w:p>
    <w:p w14:paraId="034464A0" w14:textId="77777777" w:rsidR="00171381" w:rsidRPr="00AB5FED" w:rsidRDefault="00171381" w:rsidP="00171381">
      <w:pPr>
        <w:pStyle w:val="B1"/>
        <w:rPr>
          <w:lang w:val="en-US"/>
        </w:rPr>
      </w:pPr>
      <w:r w:rsidRPr="00AB5FED">
        <w:rPr>
          <w:lang w:val="en-US"/>
        </w:rPr>
        <w:t>10b.2</w:t>
      </w:r>
      <w:r w:rsidRPr="00AB5FED">
        <w:rPr>
          <w:lang w:val="en-US"/>
        </w:rPr>
        <w:tab/>
        <w:t>Upon this being received the user of the UE where floor participant 1 is located may be notified.</w:t>
      </w:r>
    </w:p>
    <w:p w14:paraId="71D4FB61" w14:textId="77777777" w:rsidR="00171381" w:rsidRDefault="00171381" w:rsidP="00171381">
      <w:pPr>
        <w:pStyle w:val="NO"/>
        <w:rPr>
          <w:lang w:val="en-US"/>
        </w:rPr>
      </w:pPr>
      <w:r w:rsidRPr="00AB5FED">
        <w:rPr>
          <w:lang w:val="en-US"/>
        </w:rPr>
        <w:t>NOTE 1:</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10BE3">
        <w:rPr>
          <w:lang w:val="en-US"/>
        </w:rPr>
        <w:t xml:space="preserve"> </w:t>
      </w:r>
    </w:p>
    <w:p w14:paraId="12BCAD5B" w14:textId="77777777" w:rsidR="00171381" w:rsidRPr="00AB5FED" w:rsidRDefault="00171381" w:rsidP="00171381">
      <w:pPr>
        <w:pStyle w:val="NO"/>
        <w:rPr>
          <w:lang w:val="en-US"/>
        </w:rPr>
      </w:pPr>
      <w:r w:rsidRPr="00AB5FED">
        <w:rPr>
          <w:lang w:val="en-US"/>
        </w:rPr>
        <w:t>NOTE 2:</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6B5342DD" w14:textId="77777777" w:rsidR="00171381" w:rsidRPr="00AB5FED" w:rsidRDefault="00171381" w:rsidP="00171381">
      <w:pPr>
        <w:pStyle w:val="B1"/>
        <w:rPr>
          <w:lang w:val="en-US"/>
        </w:rPr>
      </w:pPr>
      <w:r w:rsidRPr="00AB5FED">
        <w:rPr>
          <w:lang w:val="en-US"/>
        </w:rPr>
        <w:t>11.</w:t>
      </w:r>
      <w:r w:rsidRPr="00AB5FED">
        <w:rPr>
          <w:lang w:val="en-US"/>
        </w:rPr>
        <w:tab/>
        <w:t>Since the floor is granted to floor participant 2 of the partner MCPTT system, then a floor taken is sent to all other floor participants ((11a) floor participant 1 and (11b.1) to floor control server 2 (partner) for forwarding to (11b.2) floor participant 3.</w:t>
      </w:r>
    </w:p>
    <w:p w14:paraId="74390B13" w14:textId="77777777" w:rsidR="00171381" w:rsidRPr="00AB5FED" w:rsidRDefault="00171381" w:rsidP="00171381">
      <w:pPr>
        <w:pStyle w:val="B1"/>
        <w:rPr>
          <w:lang w:val="en-US"/>
        </w:rPr>
      </w:pPr>
      <w:r w:rsidRPr="00AB5FED">
        <w:rPr>
          <w:lang w:val="en-US"/>
        </w:rPr>
        <w:t>12.</w:t>
      </w:r>
      <w:r w:rsidRPr="00AB5FED">
        <w:rPr>
          <w:lang w:val="en-US"/>
        </w:rPr>
        <w:tab/>
        <w:t>The receipt of the floor taken may be used to inform the users of the UEs where the floor participant entity 1 and floor participant 3 are located to be notified.</w:t>
      </w:r>
    </w:p>
    <w:p w14:paraId="4B6ABC3B" w14:textId="77777777" w:rsidR="00171381" w:rsidRPr="00AB5FED" w:rsidRDefault="00171381" w:rsidP="00171381">
      <w:pPr>
        <w:pStyle w:val="B1"/>
        <w:rPr>
          <w:lang w:val="en-US"/>
        </w:rPr>
      </w:pPr>
      <w:r w:rsidRPr="00AB5FED">
        <w:rPr>
          <w:lang w:val="en-US"/>
        </w:rPr>
        <w:t>13.</w:t>
      </w:r>
      <w:r w:rsidRPr="00AB5FED">
        <w:rPr>
          <w:lang w:val="en-US"/>
        </w:rPr>
        <w:tab/>
        <w:t>Upon successful floor granted, the group call media transmission occurs.</w:t>
      </w:r>
    </w:p>
    <w:p w14:paraId="58C405AA" w14:textId="77777777" w:rsidR="00171381" w:rsidRPr="00AB5FED" w:rsidRDefault="00171381" w:rsidP="00171381">
      <w:pPr>
        <w:pStyle w:val="NO"/>
        <w:rPr>
          <w:lang w:val="en-US"/>
        </w:rPr>
      </w:pPr>
      <w:r w:rsidRPr="00AB5FED">
        <w:rPr>
          <w:lang w:val="en-US"/>
        </w:rPr>
        <w:t>NOTE </w:t>
      </w:r>
      <w:r>
        <w:rPr>
          <w:lang w:val="en-US"/>
        </w:rPr>
        <w:t>3</w:t>
      </w:r>
      <w:r w:rsidRPr="00AB5FED">
        <w:rPr>
          <w:lang w:val="en-US"/>
        </w:rPr>
        <w:t>:</w:t>
      </w:r>
      <w:r w:rsidRPr="00AB5FED">
        <w:rPr>
          <w:lang w:val="en-US"/>
        </w:rPr>
        <w:tab/>
        <w:t>The media flow between the media gateways of primary and partner MCPTT systems have not been depicted in the figure for clarity.</w:t>
      </w:r>
    </w:p>
    <w:p w14:paraId="731A299D" w14:textId="77777777" w:rsidR="00171381" w:rsidRPr="00AB5FED" w:rsidRDefault="00171381" w:rsidP="00171381">
      <w:pPr>
        <w:pStyle w:val="Heading5"/>
        <w:rPr>
          <w:lang w:val="en-US"/>
        </w:rPr>
      </w:pPr>
      <w:bookmarkStart w:id="1223" w:name="_Toc433209830"/>
      <w:bookmarkStart w:id="1224" w:name="_Toc460616168"/>
      <w:bookmarkStart w:id="1225" w:name="_Toc460617029"/>
      <w:bookmarkStart w:id="1226" w:name="_Toc428365148"/>
      <w:bookmarkStart w:id="1227" w:name="_Toc187011316"/>
      <w:r w:rsidRPr="00AB5FED">
        <w:rPr>
          <w:lang w:val="en-US"/>
        </w:rPr>
        <w:t>10.9.1.4.2</w:t>
      </w:r>
      <w:r w:rsidRPr="00AB5FED">
        <w:rPr>
          <w:lang w:val="en-US"/>
        </w:rPr>
        <w:tab/>
        <w:t>Partner MCPTT system performs filtering of floor control messages entering and leaving the partner MCPTT system</w:t>
      </w:r>
      <w:bookmarkEnd w:id="1223"/>
      <w:bookmarkEnd w:id="1224"/>
      <w:bookmarkEnd w:id="1225"/>
      <w:bookmarkEnd w:id="1227"/>
    </w:p>
    <w:p w14:paraId="4DBB6A97" w14:textId="77777777" w:rsidR="00171381" w:rsidRPr="00AB5FED" w:rsidRDefault="00171381" w:rsidP="00171381">
      <w:pPr>
        <w:rPr>
          <w:lang w:val="en-US"/>
        </w:rPr>
      </w:pPr>
      <w:r w:rsidRPr="00AB5FED">
        <w:rPr>
          <w:lang w:val="en-US"/>
        </w:rPr>
        <w:t xml:space="preserve">The MCPTT users belonging to different groups in multiple MCPTT systems will participate in MCPTT media services (group communication, private calls, etc.) in scenarios like group hierarchies and temporary groups formed by group regroup. In this service delivery model involving multiple groups from different MCPTT systems, the floor control arbitration resides with the primary MCPTT system. This is determined in the group call setup stage. The MCPTT users </w:t>
      </w:r>
      <w:r w:rsidRPr="00AB5FED">
        <w:rPr>
          <w:lang w:val="en-US"/>
        </w:rPr>
        <w:lastRenderedPageBreak/>
        <w:t>of groups involved in the call session will transmit their floor control messages through the partner MCPTT systems to which they belong. In this scenario, the partner MCPTT system filters its MCPTT users' floor requests before communicating with the floor control server of the primary MCPTT system. The protocol used for media plane signalling is non-SIP like RTCP.</w:t>
      </w:r>
    </w:p>
    <w:p w14:paraId="29F4F4C1" w14:textId="77777777" w:rsidR="00171381" w:rsidRPr="00AB5FED" w:rsidRDefault="00171381" w:rsidP="00171381">
      <w:pPr>
        <w:rPr>
          <w:lang w:val="en-US"/>
        </w:rPr>
      </w:pPr>
      <w:r w:rsidRPr="00AB5FED">
        <w:rPr>
          <w:lang w:val="en-US"/>
        </w:rPr>
        <w:t>Figure 10.9.1.4.2-1 describes the procedure for floor control involving groups from multiple MCPTT systems.</w:t>
      </w:r>
    </w:p>
    <w:p w14:paraId="355E580C" w14:textId="77777777" w:rsidR="00171381" w:rsidRPr="00AB5FED" w:rsidRDefault="00171381" w:rsidP="00171381">
      <w:pPr>
        <w:rPr>
          <w:lang w:val="en-US"/>
        </w:rPr>
      </w:pPr>
      <w:r w:rsidRPr="00AB5FED">
        <w:rPr>
          <w:lang w:val="en-US"/>
        </w:rPr>
        <w:t>Pre-conditions:</w:t>
      </w:r>
    </w:p>
    <w:p w14:paraId="7F648638" w14:textId="77777777" w:rsidR="00171381" w:rsidRPr="00AB5FED" w:rsidRDefault="00171381" w:rsidP="00171381">
      <w:pPr>
        <w:pStyle w:val="B1"/>
        <w:rPr>
          <w:lang w:val="en-US"/>
        </w:rPr>
      </w:pPr>
      <w:r w:rsidRPr="00AB5FED">
        <w:rPr>
          <w:lang w:val="en-US"/>
        </w:rPr>
        <w:t>1.</w:t>
      </w:r>
      <w:r w:rsidRPr="00AB5FED">
        <w:rPr>
          <w:lang w:val="en-US"/>
        </w:rPr>
        <w:tab/>
        <w:t>The security aspects of sharing the user information between primary and partner MCPTT systems shall be governed as per the service provider agreement between them. In this case, we consider the partner MCPTT system does not share all information of their users to the primary MCPTT system (public information would still need to be shared).</w:t>
      </w:r>
    </w:p>
    <w:p w14:paraId="4E7E0595" w14:textId="77777777" w:rsidR="00171381" w:rsidRPr="00AB5FED" w:rsidRDefault="00171381" w:rsidP="00171381">
      <w:pPr>
        <w:pStyle w:val="B1"/>
        <w:rPr>
          <w:lang w:val="en-US"/>
        </w:rPr>
      </w:pPr>
      <w:r w:rsidRPr="00AB5FED">
        <w:rPr>
          <w:lang w:val="en-US"/>
        </w:rPr>
        <w:t>2.</w:t>
      </w:r>
      <w:r w:rsidRPr="00AB5FED">
        <w:rPr>
          <w:lang w:val="en-US"/>
        </w:rPr>
        <w:tab/>
        <w:t>The group 1 is hosted by primary MCPTT system and group 2 and 3 are hosted by the partner MCPTT system.</w:t>
      </w:r>
    </w:p>
    <w:p w14:paraId="53A90D0E" w14:textId="77777777" w:rsidR="00171381" w:rsidRPr="00AB5FED" w:rsidRDefault="00171381" w:rsidP="00171381">
      <w:pPr>
        <w:pStyle w:val="B1"/>
        <w:rPr>
          <w:lang w:val="en-US"/>
        </w:rPr>
      </w:pPr>
      <w:r w:rsidRPr="00AB5FED">
        <w:rPr>
          <w:lang w:val="en-US"/>
        </w:rPr>
        <w:t>3.</w:t>
      </w:r>
      <w:r w:rsidRPr="00AB5FED">
        <w:rPr>
          <w:lang w:val="en-US"/>
        </w:rPr>
        <w:tab/>
        <w:t>The floor participant 1 corresponds to the MCPTT user of group 1. The floor participant 2 corresponds to the MCPTT user of group 2. The floor participant 3 corresponds to the MCPTT user of group 3. The floor control server 1 belongs to primary MCPTT system. The floor control server 2 belongs to partner MCPTT system.</w:t>
      </w:r>
    </w:p>
    <w:p w14:paraId="1766A975" w14:textId="77777777" w:rsidR="00171381" w:rsidRPr="00AB5FED" w:rsidRDefault="00171381" w:rsidP="00171381">
      <w:pPr>
        <w:pStyle w:val="B1"/>
        <w:rPr>
          <w:lang w:val="en-US"/>
        </w:rPr>
      </w:pPr>
      <w:r w:rsidRPr="00AB5FED">
        <w:rPr>
          <w:lang w:val="en-US"/>
        </w:rPr>
        <w:t>4.</w:t>
      </w:r>
      <w:r w:rsidRPr="00AB5FED">
        <w:rPr>
          <w:lang w:val="en-US"/>
        </w:rPr>
        <w:tab/>
        <w:t>The floor control server 1 is the floor arbitrator of the MCPTT group call. The floor control server 2 does floor control filtering with its floor participants 2 and 3 before communicating with the floor control server 1.</w:t>
      </w:r>
    </w:p>
    <w:p w14:paraId="587F9909" w14:textId="77777777" w:rsidR="00171381" w:rsidRPr="00AB5FED" w:rsidRDefault="00171381" w:rsidP="00171381">
      <w:pPr>
        <w:pStyle w:val="TH"/>
      </w:pPr>
      <w:r w:rsidRPr="00AB5FED">
        <w:object w:dxaOrig="9297" w:dyaOrig="9888" w14:anchorId="51F996B1">
          <v:shape id="_x0000_i1116" type="#_x0000_t75" style="width:464.85pt;height:494.2pt" o:ole="">
            <v:imagedata r:id="rId188" o:title=""/>
          </v:shape>
          <o:OLEObject Type="Embed" ProgID="Visio.Drawing.11" ShapeID="_x0000_i1116" DrawAspect="Content" ObjectID="_1797624573" r:id="rId189"/>
        </w:object>
      </w:r>
    </w:p>
    <w:p w14:paraId="321EDC91" w14:textId="77777777" w:rsidR="00171381" w:rsidRPr="00AB5FED" w:rsidRDefault="00171381" w:rsidP="00171381">
      <w:pPr>
        <w:pStyle w:val="TF"/>
        <w:rPr>
          <w:lang w:val="en-US"/>
        </w:rPr>
      </w:pPr>
      <w:r w:rsidRPr="00AB5FED">
        <w:rPr>
          <w:lang w:val="en-US"/>
        </w:rPr>
        <w:t>Figure 10.9.1.4.2-1: Floor control (filtering by partner MCPTT system) involving groups from multiple MCPTT systems</w:t>
      </w:r>
    </w:p>
    <w:p w14:paraId="65006889" w14:textId="77777777" w:rsidR="00171381" w:rsidRPr="00AB5FED" w:rsidRDefault="00171381" w:rsidP="00171381">
      <w:pPr>
        <w:pStyle w:val="B1"/>
        <w:rPr>
          <w:lang w:val="en-US"/>
        </w:rPr>
      </w:pPr>
      <w:r w:rsidRPr="00AB5FED">
        <w:rPr>
          <w:lang w:val="en-US"/>
        </w:rPr>
        <w:t>1.</w:t>
      </w:r>
      <w:r w:rsidRPr="00AB5FED">
        <w:rPr>
          <w:lang w:val="en-US"/>
        </w:rPr>
        <w:tab/>
        <w:t>An MCPTT group call involving group 1, group 2 and group 3 is setup and active.</w:t>
      </w:r>
    </w:p>
    <w:p w14:paraId="5BB74302" w14:textId="77777777" w:rsidR="00171381" w:rsidRPr="00AB5FED" w:rsidRDefault="00171381" w:rsidP="00171381">
      <w:pPr>
        <w:pStyle w:val="B1"/>
        <w:rPr>
          <w:lang w:val="en-US"/>
        </w:rPr>
      </w:pPr>
      <w:r w:rsidRPr="00AB5FED">
        <w:rPr>
          <w:lang w:val="en-US"/>
        </w:rPr>
        <w:t>2.</w:t>
      </w:r>
      <w:r w:rsidRPr="00AB5FED">
        <w:rPr>
          <w:lang w:val="en-US"/>
        </w:rPr>
        <w:tab/>
        <w:t>The MCPTT users want to talk</w:t>
      </w:r>
    </w:p>
    <w:p w14:paraId="20928B81" w14:textId="77777777" w:rsidR="00171381" w:rsidRPr="00AB5FED" w:rsidRDefault="00171381" w:rsidP="00171381">
      <w:pPr>
        <w:pStyle w:val="B1"/>
        <w:rPr>
          <w:lang w:val="en-US"/>
        </w:rPr>
      </w:pPr>
      <w:r w:rsidRPr="00AB5FED">
        <w:rPr>
          <w:lang w:val="en-US"/>
        </w:rPr>
        <w:t>3. The floor participants initiate a floor request to the floor control server of their corresponding MCPTT systems. (The requests may or may not occur at the same time).</w:t>
      </w:r>
    </w:p>
    <w:p w14:paraId="30FE9D4B" w14:textId="77777777" w:rsidR="00171381" w:rsidRPr="00AB5FED" w:rsidRDefault="00171381" w:rsidP="00171381">
      <w:pPr>
        <w:pStyle w:val="B1"/>
        <w:rPr>
          <w:lang w:val="en-US"/>
        </w:rPr>
      </w:pPr>
      <w:r w:rsidRPr="00AB5FED">
        <w:rPr>
          <w:lang w:val="en-US"/>
        </w:rPr>
        <w:t>4.</w:t>
      </w:r>
      <w:r w:rsidRPr="00AB5FED">
        <w:rPr>
          <w:lang w:val="en-US"/>
        </w:rPr>
        <w:tab/>
        <w:t>Floor control server 2 receives a floor request from floor participant 2 and from participant 3 at the same time or during an interval, then the floor control server 2 (partner) performs filtering of the floor requests received according to its local policy such as priority or order based on its own users, and forwards the selected floor request (floor participant 2) to the floor control server 1 (floor arbitrator for the MCPTT group call). As the floor participant information shall not be exposed, the priority related information or/and group information to be used by floor control server 1 should be included in the forwarded request.</w:t>
      </w:r>
    </w:p>
    <w:p w14:paraId="32E52063" w14:textId="77777777" w:rsidR="00171381" w:rsidRPr="00AB5FED" w:rsidRDefault="00171381" w:rsidP="00171381">
      <w:pPr>
        <w:pStyle w:val="B1"/>
        <w:rPr>
          <w:lang w:val="en-US"/>
        </w:rPr>
      </w:pPr>
      <w:r w:rsidRPr="00AB5FED">
        <w:rPr>
          <w:lang w:val="en-US"/>
        </w:rPr>
        <w:t>5.</w:t>
      </w:r>
      <w:r w:rsidRPr="00AB5FED">
        <w:rPr>
          <w:lang w:val="en-US"/>
        </w:rPr>
        <w:tab/>
        <w:t>The floor control server 2 (partner) may send a floor rejected towards the floor participant 3, since its floor request was not chosen to be forwarded on to the floor control server 1.</w:t>
      </w:r>
    </w:p>
    <w:p w14:paraId="1B183D26" w14:textId="77777777" w:rsidR="00171381" w:rsidRPr="00AB5FED" w:rsidRDefault="00171381" w:rsidP="00171381">
      <w:pPr>
        <w:pStyle w:val="B1"/>
        <w:rPr>
          <w:lang w:val="en-US"/>
        </w:rPr>
      </w:pPr>
      <w:r w:rsidRPr="00AB5FED">
        <w:rPr>
          <w:lang w:val="en-US"/>
        </w:rPr>
        <w:lastRenderedPageBreak/>
        <w:t>6.</w:t>
      </w:r>
      <w:r w:rsidRPr="00AB5FED">
        <w:rPr>
          <w:lang w:val="en-US"/>
        </w:rPr>
        <w:tab/>
        <w:t>The user on the UE where the floor participant 3 is located may be notified of the rejection.</w:t>
      </w:r>
    </w:p>
    <w:p w14:paraId="0BEEA3B7" w14:textId="77777777" w:rsidR="00171381" w:rsidRPr="00AB5FED" w:rsidRDefault="00171381" w:rsidP="00171381">
      <w:pPr>
        <w:pStyle w:val="NO"/>
        <w:rPr>
          <w:lang w:val="en-US"/>
        </w:rPr>
      </w:pPr>
      <w:r w:rsidRPr="00AB5FED">
        <w:rPr>
          <w:lang w:val="en-US"/>
        </w:rPr>
        <w:t>NOTE 1:</w:t>
      </w:r>
      <w:r w:rsidRPr="00AB5FED">
        <w:rPr>
          <w:lang w:val="en-US"/>
        </w:rPr>
        <w:tab/>
        <w:t>Steps 5 and 6 can occur any time between step 4 and step 16.</w:t>
      </w:r>
    </w:p>
    <w:p w14:paraId="5D0B4CD7" w14:textId="77777777" w:rsidR="00171381" w:rsidRPr="00AB5FED" w:rsidRDefault="00171381" w:rsidP="00171381">
      <w:pPr>
        <w:pStyle w:val="B1"/>
        <w:rPr>
          <w:lang w:val="en-US"/>
        </w:rPr>
      </w:pPr>
      <w:r w:rsidRPr="00AB5FED">
        <w:rPr>
          <w:lang w:val="en-US"/>
        </w:rPr>
        <w:t>7.</w:t>
      </w:r>
      <w:r w:rsidRPr="00AB5FED">
        <w:rPr>
          <w:lang w:val="en-US"/>
        </w:rPr>
        <w:tab/>
        <w:t>The floor control server 2 (partner) forwards the floor request of floor participant 2 to the floor server 1.</w:t>
      </w:r>
    </w:p>
    <w:p w14:paraId="158FB823" w14:textId="77777777" w:rsidR="00171381" w:rsidRPr="00AB5FED" w:rsidRDefault="00171381" w:rsidP="00171381">
      <w:pPr>
        <w:pStyle w:val="B1"/>
        <w:rPr>
          <w:lang w:val="en-US"/>
        </w:rPr>
      </w:pPr>
      <w:r w:rsidRPr="00AB5FED">
        <w:rPr>
          <w:lang w:val="en-US"/>
        </w:rPr>
        <w:t>8.</w:t>
      </w:r>
      <w:r w:rsidRPr="00AB5FED">
        <w:rPr>
          <w:lang w:val="en-US"/>
        </w:rPr>
        <w:tab/>
        <w:t xml:space="preserve">The floor control server 1 performs floor arbitration for the MCPTT group call and determines the floor request to be accepted. The floor request message from floor participant 2 of the partner system is accepted by the floor control server 1 (arbitrator) and is determined that a floor granted is sent with permission to talk. </w:t>
      </w:r>
    </w:p>
    <w:p w14:paraId="4597DCFF" w14:textId="77777777" w:rsidR="00171381" w:rsidRPr="00AB5FED" w:rsidRDefault="00171381" w:rsidP="00171381">
      <w:pPr>
        <w:pStyle w:val="B1"/>
        <w:rPr>
          <w:lang w:val="en-US"/>
        </w:rPr>
      </w:pPr>
      <w:r w:rsidRPr="00AB5FED">
        <w:rPr>
          <w:lang w:val="en-US"/>
        </w:rPr>
        <w:t>9.</w:t>
      </w:r>
      <w:r w:rsidRPr="00AB5FED">
        <w:rPr>
          <w:lang w:val="en-US"/>
        </w:rPr>
        <w:tab/>
        <w:t xml:space="preserve">The floor granted message from floor control server 1 is routed to floor participant 2 via the floor control server 2 (partner). </w:t>
      </w:r>
    </w:p>
    <w:p w14:paraId="6E060B02" w14:textId="77777777" w:rsidR="00171381" w:rsidRPr="00AB5FED" w:rsidRDefault="00171381" w:rsidP="00171381">
      <w:pPr>
        <w:pStyle w:val="B1"/>
        <w:rPr>
          <w:lang w:val="en-US"/>
        </w:rPr>
      </w:pPr>
      <w:r w:rsidRPr="00AB5FED">
        <w:rPr>
          <w:lang w:val="en-US"/>
        </w:rPr>
        <w:t>10.</w:t>
      </w:r>
      <w:r w:rsidRPr="00AB5FED">
        <w:rPr>
          <w:lang w:val="en-US"/>
        </w:rPr>
        <w:tab/>
        <w:t xml:space="preserve">Since floor participant 1 sent a floor request but was not granted, </w:t>
      </w:r>
    </w:p>
    <w:p w14:paraId="78E14CE6" w14:textId="77777777" w:rsidR="00171381" w:rsidRPr="00AB5FED" w:rsidRDefault="00171381" w:rsidP="00171381">
      <w:pPr>
        <w:pStyle w:val="B1"/>
        <w:rPr>
          <w:lang w:val="en-US"/>
        </w:rPr>
      </w:pPr>
      <w:r w:rsidRPr="00AB5FED">
        <w:rPr>
          <w:lang w:val="en-US"/>
        </w:rPr>
        <w:t>10a.1</w:t>
      </w:r>
      <w:r w:rsidRPr="00AB5FED">
        <w:rPr>
          <w:lang w:val="en-US"/>
        </w:rPr>
        <w:tab/>
        <w:t>the primary floor control server may send a floor rejected message to floor participant 1.</w:t>
      </w:r>
    </w:p>
    <w:p w14:paraId="76501973" w14:textId="77777777" w:rsidR="00171381" w:rsidRPr="00AB5FED" w:rsidRDefault="00171381" w:rsidP="00171381">
      <w:pPr>
        <w:pStyle w:val="B1"/>
        <w:rPr>
          <w:lang w:val="en-US"/>
        </w:rPr>
      </w:pPr>
      <w:r w:rsidRPr="00AB5FED">
        <w:rPr>
          <w:lang w:val="en-US"/>
        </w:rPr>
        <w:t>10a.2</w:t>
      </w:r>
      <w:r w:rsidRPr="00AB5FED">
        <w:rPr>
          <w:lang w:val="en-US"/>
        </w:rPr>
        <w:tab/>
        <w:t>The user of the UE where the floor participant 1 is located may be notified of the rejection.</w:t>
      </w:r>
    </w:p>
    <w:p w14:paraId="79ED4164" w14:textId="77777777" w:rsidR="00171381" w:rsidRPr="00AB5FED" w:rsidRDefault="00171381" w:rsidP="00171381">
      <w:pPr>
        <w:pStyle w:val="B1"/>
        <w:rPr>
          <w:lang w:val="en-US"/>
        </w:rPr>
      </w:pPr>
      <w:r w:rsidRPr="00AB5FED">
        <w:rPr>
          <w:lang w:val="en-US"/>
        </w:rPr>
        <w:t>10b.1</w:t>
      </w:r>
      <w:r w:rsidRPr="00AB5FED">
        <w:rPr>
          <w:lang w:val="en-US"/>
        </w:rPr>
        <w:tab/>
        <w:t>if floor control server supports floor queuing, send a queue position info message to floor participant 1.</w:t>
      </w:r>
    </w:p>
    <w:p w14:paraId="1DF299D5" w14:textId="77777777" w:rsidR="00171381" w:rsidRPr="00AB5FED" w:rsidRDefault="00171381" w:rsidP="00171381">
      <w:pPr>
        <w:pStyle w:val="B1"/>
        <w:rPr>
          <w:lang w:val="en-US"/>
        </w:rPr>
      </w:pPr>
      <w:r w:rsidRPr="00AB5FED">
        <w:rPr>
          <w:lang w:val="en-US"/>
        </w:rPr>
        <w:t>10b.2</w:t>
      </w:r>
      <w:r w:rsidRPr="00AB5FED">
        <w:rPr>
          <w:lang w:val="en-US"/>
        </w:rPr>
        <w:tab/>
        <w:t>The user of the UE where the floor participant 1 is located may be notified of the queue position.</w:t>
      </w:r>
    </w:p>
    <w:p w14:paraId="7F0447A2" w14:textId="77777777" w:rsidR="00171381" w:rsidRDefault="00171381" w:rsidP="00171381">
      <w:pPr>
        <w:pStyle w:val="NO"/>
        <w:rPr>
          <w:lang w:val="en-US"/>
        </w:rPr>
      </w:pPr>
      <w:r w:rsidRPr="00AB5FED">
        <w:rPr>
          <w:lang w:val="en-US"/>
        </w:rPr>
        <w:t>NOTE 2:</w:t>
      </w:r>
      <w:r w:rsidRPr="00AB5FED">
        <w:rPr>
          <w:lang w:val="en-US"/>
        </w:rPr>
        <w:tab/>
        <w:t>Steps 10a.1 through 10.b2 are optional as indicated by the dashed box enclosing them. However</w:t>
      </w:r>
      <w:r>
        <w:rPr>
          <w:lang w:val="en-US"/>
        </w:rPr>
        <w:t>,</w:t>
      </w:r>
      <w:r w:rsidRPr="00AB5FED">
        <w:rPr>
          <w:lang w:val="en-US"/>
        </w:rPr>
        <w:t xml:space="preserve"> if this box is implemented then either information flow 10a or 10b would occur.</w:t>
      </w:r>
      <w:r w:rsidRPr="00B22392">
        <w:rPr>
          <w:lang w:val="en-US"/>
        </w:rPr>
        <w:t xml:space="preserve"> </w:t>
      </w:r>
    </w:p>
    <w:p w14:paraId="623D0816" w14:textId="77777777" w:rsidR="00171381" w:rsidRPr="00AB5FED" w:rsidRDefault="00171381" w:rsidP="00171381">
      <w:pPr>
        <w:pStyle w:val="NO"/>
        <w:rPr>
          <w:lang w:val="en-US"/>
        </w:rPr>
      </w:pPr>
      <w:r w:rsidRPr="00AB5FED">
        <w:rPr>
          <w:lang w:val="en-US"/>
        </w:rPr>
        <w:t>NOTE</w:t>
      </w:r>
      <w:r>
        <w:rPr>
          <w:lang w:val="en-US"/>
        </w:rPr>
        <w:t> 3</w:t>
      </w:r>
      <w:r w:rsidRPr="00AB5FED">
        <w:rPr>
          <w:lang w:val="en-US"/>
        </w:rPr>
        <w:t>:</w:t>
      </w:r>
      <w:r w:rsidRPr="00AB5FED">
        <w:rPr>
          <w:lang w:val="en-US"/>
        </w:rPr>
        <w:tab/>
      </w:r>
      <w:r>
        <w:rPr>
          <w:lang w:val="en-US"/>
        </w:rPr>
        <w:t xml:space="preserve">Optionally, the authorized user (e.g., dispatcher) </w:t>
      </w:r>
      <w:r>
        <w:t>receiving notifications about another user when their floor request is queued, when their queued floor request is rejected and when their queued floor request is removed from the queue is not shown here for the sake of brevity</w:t>
      </w:r>
      <w:r w:rsidRPr="00AB5FED">
        <w:rPr>
          <w:lang w:val="en-US"/>
        </w:rPr>
        <w:t>.</w:t>
      </w:r>
    </w:p>
    <w:p w14:paraId="5A6C261B" w14:textId="77777777" w:rsidR="00171381" w:rsidRPr="00AB5FED" w:rsidRDefault="00171381" w:rsidP="00171381">
      <w:pPr>
        <w:pStyle w:val="B1"/>
        <w:rPr>
          <w:lang w:val="en-US"/>
        </w:rPr>
      </w:pPr>
      <w:r w:rsidRPr="00AB5FED">
        <w:rPr>
          <w:lang w:val="en-US"/>
        </w:rPr>
        <w:t>11.</w:t>
      </w:r>
      <w:r w:rsidRPr="00AB5FED">
        <w:rPr>
          <w:lang w:val="en-US"/>
        </w:rPr>
        <w:tab/>
        <w:t>A floor taken message is sent to floor participant 1.</w:t>
      </w:r>
    </w:p>
    <w:p w14:paraId="01FECC27" w14:textId="77777777" w:rsidR="00171381" w:rsidRPr="00AB5FED" w:rsidRDefault="00171381" w:rsidP="00171381">
      <w:pPr>
        <w:pStyle w:val="B1"/>
        <w:rPr>
          <w:lang w:val="en-US"/>
        </w:rPr>
      </w:pPr>
      <w:r w:rsidRPr="00AB5FED">
        <w:rPr>
          <w:lang w:val="en-US"/>
        </w:rPr>
        <w:t>12.</w:t>
      </w:r>
      <w:r w:rsidRPr="00AB5FED">
        <w:rPr>
          <w:lang w:val="en-US"/>
        </w:rPr>
        <w:tab/>
        <w:t>The user of the UE where the floor participant 1 is located may be notified.</w:t>
      </w:r>
    </w:p>
    <w:p w14:paraId="26EAAEB0" w14:textId="77777777" w:rsidR="00171381" w:rsidRPr="00AB5FED" w:rsidRDefault="00171381" w:rsidP="00171381">
      <w:pPr>
        <w:pStyle w:val="NO"/>
        <w:rPr>
          <w:lang w:val="en-US"/>
        </w:rPr>
      </w:pPr>
      <w:r w:rsidRPr="00AB5FED">
        <w:rPr>
          <w:lang w:val="en-US"/>
        </w:rPr>
        <w:t>NOTE </w:t>
      </w:r>
      <w:r>
        <w:rPr>
          <w:lang w:val="en-US"/>
        </w:rPr>
        <w:t>4</w:t>
      </w:r>
      <w:r w:rsidRPr="00AB5FED">
        <w:rPr>
          <w:lang w:val="en-US"/>
        </w:rPr>
        <w:t>:</w:t>
      </w:r>
      <w:r w:rsidRPr="00AB5FED">
        <w:rPr>
          <w:lang w:val="en-US"/>
        </w:rPr>
        <w:tab/>
        <w:t>Step 10 through Step 12 can occur any time between step 8 and step 18.</w:t>
      </w:r>
    </w:p>
    <w:p w14:paraId="143C6A76" w14:textId="77777777" w:rsidR="00171381" w:rsidRPr="00AB5FED" w:rsidRDefault="00171381" w:rsidP="00171381">
      <w:pPr>
        <w:pStyle w:val="B1"/>
        <w:rPr>
          <w:lang w:val="en-US"/>
        </w:rPr>
      </w:pPr>
      <w:r w:rsidRPr="00AB5FED">
        <w:rPr>
          <w:lang w:val="en-US"/>
        </w:rPr>
        <w:t>13.</w:t>
      </w:r>
      <w:r w:rsidRPr="00AB5FED">
        <w:rPr>
          <w:lang w:val="en-US"/>
        </w:rPr>
        <w:tab/>
        <w:t>Since the floor control server 2 (partner) filters floor requests, when the floor control server 2 (partner) receives the floor granted for floor participant 2 from floor control server 1, the floor control server 2 (partner) needs to use the information received to generate the floor taken which will be sent to all other floor participants (floor control participant 3).</w:t>
      </w:r>
    </w:p>
    <w:p w14:paraId="6CCCF726" w14:textId="77777777" w:rsidR="00171381" w:rsidRPr="00AB5FED" w:rsidRDefault="00171381" w:rsidP="00171381">
      <w:pPr>
        <w:pStyle w:val="B1"/>
        <w:rPr>
          <w:lang w:val="en-US"/>
        </w:rPr>
      </w:pPr>
      <w:r w:rsidRPr="00AB5FED">
        <w:rPr>
          <w:lang w:val="en-US"/>
        </w:rPr>
        <w:t>14. The floor control server 2 (partner) sends a floor granted message to floor participant 2.</w:t>
      </w:r>
    </w:p>
    <w:p w14:paraId="0E32552F" w14:textId="77777777" w:rsidR="00171381" w:rsidRPr="00AB5FED" w:rsidRDefault="00171381" w:rsidP="00171381">
      <w:pPr>
        <w:pStyle w:val="B1"/>
        <w:rPr>
          <w:lang w:val="en-US"/>
        </w:rPr>
      </w:pPr>
      <w:r w:rsidRPr="00AB5FED">
        <w:rPr>
          <w:lang w:val="en-US"/>
        </w:rPr>
        <w:t>15.</w:t>
      </w:r>
      <w:r w:rsidRPr="00AB5FED">
        <w:rPr>
          <w:lang w:val="en-US"/>
        </w:rPr>
        <w:tab/>
        <w:t>The user of the UE where the floor participant 2 is located is notified.</w:t>
      </w:r>
    </w:p>
    <w:p w14:paraId="3BFAA099" w14:textId="77777777" w:rsidR="00171381" w:rsidRPr="00AB5FED" w:rsidRDefault="00171381" w:rsidP="00171381">
      <w:pPr>
        <w:pStyle w:val="B1"/>
        <w:rPr>
          <w:lang w:val="en-US"/>
        </w:rPr>
      </w:pPr>
      <w:r w:rsidRPr="00AB5FED">
        <w:rPr>
          <w:lang w:val="en-US"/>
        </w:rPr>
        <w:t>16.</w:t>
      </w:r>
      <w:r w:rsidRPr="00AB5FED">
        <w:rPr>
          <w:lang w:val="en-US"/>
        </w:rPr>
        <w:tab/>
        <w:t>The floor control server 2 (partner) sends a floor taken message to all other floor participants (floor participant 3).</w:t>
      </w:r>
    </w:p>
    <w:p w14:paraId="18EFF416" w14:textId="77777777" w:rsidR="00171381" w:rsidRPr="00AB5FED" w:rsidRDefault="00171381" w:rsidP="00171381">
      <w:pPr>
        <w:pStyle w:val="B1"/>
        <w:rPr>
          <w:lang w:val="en-US"/>
        </w:rPr>
      </w:pPr>
      <w:r w:rsidRPr="00AB5FED">
        <w:rPr>
          <w:lang w:val="en-US"/>
        </w:rPr>
        <w:t>17.</w:t>
      </w:r>
      <w:r w:rsidRPr="00AB5FED">
        <w:rPr>
          <w:lang w:val="en-US"/>
        </w:rPr>
        <w:tab/>
        <w:t>The user of the UE where the floor participant 1 is located may be notified.</w:t>
      </w:r>
    </w:p>
    <w:p w14:paraId="4873B60D" w14:textId="77777777" w:rsidR="00171381" w:rsidRPr="00AB5FED" w:rsidRDefault="00171381" w:rsidP="00171381">
      <w:pPr>
        <w:pStyle w:val="B1"/>
        <w:rPr>
          <w:lang w:val="en-US"/>
        </w:rPr>
      </w:pPr>
      <w:r w:rsidRPr="00AB5FED">
        <w:rPr>
          <w:lang w:val="en-US"/>
        </w:rPr>
        <w:t>18.</w:t>
      </w:r>
      <w:r w:rsidRPr="00AB5FED">
        <w:rPr>
          <w:lang w:val="en-US"/>
        </w:rPr>
        <w:tab/>
        <w:t>Upon successful floor grant, the group call media transmission occurs.</w:t>
      </w:r>
    </w:p>
    <w:p w14:paraId="1A1BE432" w14:textId="77777777" w:rsidR="00171381" w:rsidRPr="00AB5FED" w:rsidRDefault="00171381" w:rsidP="00171381">
      <w:pPr>
        <w:pStyle w:val="B1"/>
        <w:rPr>
          <w:lang w:val="en-US" w:eastAsia="zh-CN"/>
        </w:rPr>
      </w:pPr>
      <w:r w:rsidRPr="00AB5FED">
        <w:rPr>
          <w:lang w:val="en-US"/>
        </w:rPr>
        <w:t>NOTE </w:t>
      </w:r>
      <w:r>
        <w:rPr>
          <w:lang w:val="en-US"/>
        </w:rPr>
        <w:t>5</w:t>
      </w:r>
      <w:r w:rsidRPr="00AB5FED">
        <w:rPr>
          <w:lang w:val="en-US"/>
        </w:rPr>
        <w:t>:</w:t>
      </w:r>
      <w:r w:rsidRPr="00AB5FED">
        <w:rPr>
          <w:lang w:val="en-US"/>
        </w:rPr>
        <w:tab/>
        <w:t>The media flow between the media gateways of primary and partner MCPTT systems have not been depicted in the figure for clarity.</w:t>
      </w:r>
      <w:r w:rsidRPr="00267A5D">
        <w:rPr>
          <w:lang w:val="en-US" w:eastAsia="zh-CN"/>
        </w:rPr>
        <w:t xml:space="preserve"> </w:t>
      </w:r>
    </w:p>
    <w:p w14:paraId="3B0E12FA" w14:textId="77777777" w:rsidR="00171381" w:rsidRDefault="00171381" w:rsidP="00171381">
      <w:pPr>
        <w:pStyle w:val="Heading4"/>
        <w:rPr>
          <w:lang w:val="en-US"/>
        </w:rPr>
      </w:pPr>
      <w:bookmarkStart w:id="1228" w:name="_Toc460616169"/>
      <w:bookmarkStart w:id="1229" w:name="_Toc460617030"/>
      <w:bookmarkStart w:id="1230" w:name="_Toc187011317"/>
      <w:r w:rsidRPr="00AB5FED">
        <w:rPr>
          <w:lang w:val="en-US"/>
        </w:rPr>
        <w:t>10.9.1.</w:t>
      </w:r>
      <w:r>
        <w:rPr>
          <w:lang w:val="en-US"/>
        </w:rPr>
        <w:t>5</w:t>
      </w:r>
      <w:r w:rsidRPr="00AB5FED">
        <w:rPr>
          <w:lang w:val="en-US"/>
        </w:rPr>
        <w:tab/>
      </w:r>
      <w:r w:rsidRPr="00267A5D">
        <w:rPr>
          <w:lang w:val="en-US"/>
        </w:rPr>
        <w:t>Floor control for audio cut-in enabled group</w:t>
      </w:r>
      <w:bookmarkEnd w:id="1228"/>
      <w:bookmarkEnd w:id="1229"/>
      <w:bookmarkEnd w:id="1230"/>
    </w:p>
    <w:p w14:paraId="25FADF3B" w14:textId="77777777" w:rsidR="00171381" w:rsidRDefault="00171381" w:rsidP="00171381">
      <w:pPr>
        <w:rPr>
          <w:lang w:eastAsia="zh-CN"/>
        </w:rPr>
      </w:pPr>
      <w:r>
        <w:t>Figure 10.</w:t>
      </w:r>
      <w:r>
        <w:rPr>
          <w:lang w:eastAsia="zh-CN"/>
        </w:rPr>
        <w:t>9</w:t>
      </w:r>
      <w:r>
        <w:t xml:space="preserve">.1.5-1 </w:t>
      </w:r>
      <w:r>
        <w:rPr>
          <w:lang w:eastAsia="zh-CN"/>
        </w:rPr>
        <w:t>shows</w:t>
      </w:r>
      <w:r>
        <w:rPr>
          <w:rFonts w:hint="eastAsia"/>
          <w:lang w:eastAsia="zh-CN"/>
        </w:rPr>
        <w:t xml:space="preserve"> the </w:t>
      </w:r>
      <w:r>
        <w:rPr>
          <w:lang w:eastAsia="zh-CN"/>
        </w:rPr>
        <w:t>procedure</w:t>
      </w:r>
      <w:r>
        <w:rPr>
          <w:rFonts w:hint="eastAsia"/>
          <w:lang w:eastAsia="zh-CN"/>
        </w:rPr>
        <w:t xml:space="preserve"> for</w:t>
      </w:r>
      <w:r>
        <w:rPr>
          <w:lang w:eastAsia="zh-CN"/>
        </w:rPr>
        <w:t xml:space="preserve"> audio cut-in for the session already established between the floor participants from same MCPTT service provider. F</w:t>
      </w:r>
      <w:r w:rsidRPr="005D6A2C">
        <w:rPr>
          <w:lang w:eastAsia="zh-CN"/>
        </w:rPr>
        <w:t xml:space="preserve">loor participants may request the floor while Floor Participant B is transmitting voice media. Floor control server </w:t>
      </w:r>
      <w:r>
        <w:rPr>
          <w:lang w:eastAsia="zh-CN"/>
        </w:rPr>
        <w:t>grants floor immediately to</w:t>
      </w:r>
      <w:r w:rsidRPr="005D6A2C">
        <w:rPr>
          <w:lang w:eastAsia="zh-CN"/>
        </w:rPr>
        <w:t xml:space="preserve"> the floor request received.</w:t>
      </w:r>
      <w:r>
        <w:rPr>
          <w:lang w:eastAsia="zh-CN"/>
        </w:rPr>
        <w:t xml:space="preserve"> </w:t>
      </w:r>
    </w:p>
    <w:p w14:paraId="2452AF2E" w14:textId="77777777" w:rsidR="00171381" w:rsidRDefault="00171381" w:rsidP="00171381">
      <w:pPr>
        <w:pStyle w:val="EditorsNote"/>
        <w:rPr>
          <w:lang w:eastAsia="zh-CN"/>
        </w:rPr>
      </w:pPr>
      <w:r>
        <w:rPr>
          <w:lang w:eastAsia="zh-CN"/>
        </w:rPr>
        <w:t>Editor</w:t>
      </w:r>
      <w:r w:rsidRPr="002F1CCF">
        <w:rPr>
          <w:lang w:eastAsia="zh-CN"/>
        </w:rPr>
        <w:t>'</w:t>
      </w:r>
      <w:r>
        <w:rPr>
          <w:lang w:eastAsia="zh-CN"/>
        </w:rPr>
        <w:t>s note: Configuration parameter for queue depth is FFS.</w:t>
      </w:r>
    </w:p>
    <w:p w14:paraId="13173BE6" w14:textId="77777777" w:rsidR="00171381" w:rsidRDefault="00171381" w:rsidP="00171381">
      <w:pPr>
        <w:rPr>
          <w:lang w:eastAsia="zh-CN"/>
        </w:rPr>
      </w:pPr>
      <w:r>
        <w:rPr>
          <w:rFonts w:hint="eastAsia"/>
          <w:lang w:eastAsia="zh-CN"/>
        </w:rPr>
        <w:t>Pre-conditions:</w:t>
      </w:r>
    </w:p>
    <w:p w14:paraId="7D61A544" w14:textId="77777777" w:rsidR="00171381" w:rsidRDefault="00171381" w:rsidP="00171381">
      <w:pPr>
        <w:pStyle w:val="B1"/>
      </w:pPr>
      <w:r w:rsidRPr="00913EDF">
        <w:rPr>
          <w:rFonts w:hint="eastAsia"/>
        </w:rPr>
        <w:t>-</w:t>
      </w:r>
      <w:r w:rsidRPr="00BB44BC">
        <w:tab/>
      </w:r>
      <w:r>
        <w:t>The floor control server has been configured to support audio cut-in.</w:t>
      </w:r>
    </w:p>
    <w:p w14:paraId="260E232E" w14:textId="77777777" w:rsidR="00171381" w:rsidRPr="005D6A2C" w:rsidRDefault="00171381" w:rsidP="00171381">
      <w:pPr>
        <w:pStyle w:val="B1"/>
      </w:pPr>
      <w:r>
        <w:lastRenderedPageBreak/>
        <w:t>-</w:t>
      </w:r>
      <w:r>
        <w:tab/>
      </w:r>
      <w:r w:rsidRPr="00BB44BC">
        <w:t xml:space="preserve">It is assumed that </w:t>
      </w:r>
      <w:r w:rsidRPr="00BB44BC">
        <w:rPr>
          <w:rFonts w:hint="eastAsia"/>
        </w:rPr>
        <w:t>the floor</w:t>
      </w:r>
      <w:r w:rsidRPr="00BB44BC">
        <w:t xml:space="preserve"> has been </w:t>
      </w:r>
      <w:r w:rsidRPr="00BB44BC">
        <w:rPr>
          <w:rFonts w:hint="eastAsia"/>
        </w:rPr>
        <w:t xml:space="preserve">granted </w:t>
      </w:r>
      <w:r>
        <w:t xml:space="preserve">to </w:t>
      </w:r>
      <w:r w:rsidRPr="00BB44BC">
        <w:t>floor participant B</w:t>
      </w:r>
      <w:r w:rsidRPr="00BB44BC">
        <w:rPr>
          <w:rFonts w:hint="eastAsia"/>
        </w:rPr>
        <w:t xml:space="preserve"> </w:t>
      </w:r>
      <w:r w:rsidRPr="00BB44BC">
        <w:t>and floor participant B</w:t>
      </w:r>
      <w:r w:rsidRPr="00BB44BC">
        <w:rPr>
          <w:rFonts w:hint="eastAsia"/>
        </w:rPr>
        <w:t xml:space="preserve"> </w:t>
      </w:r>
      <w:r w:rsidRPr="00BB44BC">
        <w:t>is transmitting voice media. There are several other floor participants (including floor participant A)</w:t>
      </w:r>
      <w:r>
        <w:t>.</w:t>
      </w:r>
      <w:r w:rsidRPr="005D6A2C">
        <w:t xml:space="preserve"> </w:t>
      </w:r>
    </w:p>
    <w:p w14:paraId="076870C2" w14:textId="77777777" w:rsidR="00171381" w:rsidRDefault="00171381" w:rsidP="00171381">
      <w:pPr>
        <w:pStyle w:val="TH"/>
      </w:pPr>
      <w:r>
        <w:object w:dxaOrig="7607" w:dyaOrig="10190" w14:anchorId="6F16F2BE">
          <v:shape id="_x0000_i1117" type="#_x0000_t75" style="width:380.15pt;height:509.75pt" o:ole="">
            <v:imagedata r:id="rId190" o:title=""/>
          </v:shape>
          <o:OLEObject Type="Embed" ProgID="Visio.Drawing.11" ShapeID="_x0000_i1117" DrawAspect="Content" ObjectID="_1797624574" r:id="rId191"/>
        </w:object>
      </w:r>
    </w:p>
    <w:p w14:paraId="4CBA7C2C" w14:textId="77777777" w:rsidR="00171381" w:rsidRDefault="00171381" w:rsidP="00171381">
      <w:pPr>
        <w:pStyle w:val="TF"/>
      </w:pPr>
      <w:r>
        <w:t>Figure </w:t>
      </w:r>
      <w:r w:rsidRPr="00A92C50">
        <w:t>10.</w:t>
      </w:r>
      <w:r>
        <w:t>9.1.5</w:t>
      </w:r>
      <w:r w:rsidRPr="00A92C50">
        <w:t>-1</w:t>
      </w:r>
      <w:r>
        <w:t>: Floor control for audio c</w:t>
      </w:r>
      <w:r w:rsidRPr="00E36D12">
        <w:t>ut-in</w:t>
      </w:r>
      <w:r>
        <w:t xml:space="preserve"> enabled group in single MCPTT system</w:t>
      </w:r>
    </w:p>
    <w:p w14:paraId="293A7895" w14:textId="77777777" w:rsidR="00171381" w:rsidRPr="005D6A2C" w:rsidRDefault="00171381" w:rsidP="00171381">
      <w:pPr>
        <w:pStyle w:val="B1"/>
      </w:pPr>
      <w:r w:rsidRPr="005D6A2C">
        <w:t>1.</w:t>
      </w:r>
      <w:r w:rsidRPr="005D6A2C">
        <w:tab/>
      </w:r>
      <w:r>
        <w:t>F</w:t>
      </w:r>
      <w:r w:rsidRPr="005D6A2C">
        <w:t>loor participant B has been given floor and is transmitting voice media.</w:t>
      </w:r>
    </w:p>
    <w:p w14:paraId="4330A261" w14:textId="77777777" w:rsidR="00171381" w:rsidRPr="005D6A2C" w:rsidRDefault="00171381" w:rsidP="00171381">
      <w:pPr>
        <w:pStyle w:val="B1"/>
        <w:rPr>
          <w:color w:val="000000"/>
        </w:rPr>
      </w:pPr>
      <w:r w:rsidRPr="005D6A2C">
        <w:rPr>
          <w:color w:val="000000"/>
        </w:rPr>
        <w:t>2.</w:t>
      </w:r>
      <w:r w:rsidRPr="005D6A2C">
        <w:rPr>
          <w:color w:val="000000"/>
        </w:rPr>
        <w:tab/>
        <w:t xml:space="preserve">Floor participant A wants to send voice media over the session. </w:t>
      </w:r>
    </w:p>
    <w:p w14:paraId="3BD22A32" w14:textId="77777777" w:rsidR="00171381" w:rsidRPr="005D6A2C" w:rsidRDefault="00171381" w:rsidP="00171381">
      <w:pPr>
        <w:pStyle w:val="B1"/>
        <w:rPr>
          <w:color w:val="000000"/>
        </w:rPr>
      </w:pPr>
      <w:r w:rsidRPr="005D6A2C">
        <w:rPr>
          <w:color w:val="000000"/>
        </w:rPr>
        <w:t>3.</w:t>
      </w:r>
      <w:r w:rsidRPr="005D6A2C">
        <w:rPr>
          <w:color w:val="000000"/>
        </w:rPr>
        <w:tab/>
        <w:t xml:space="preserve">Floor participant A sends a floor request message to the floor control server. </w:t>
      </w:r>
    </w:p>
    <w:p w14:paraId="08A99A88" w14:textId="77777777" w:rsidR="00171381" w:rsidRPr="005D6A2C" w:rsidRDefault="00171381" w:rsidP="00171381">
      <w:pPr>
        <w:pStyle w:val="B1"/>
        <w:rPr>
          <w:color w:val="000000"/>
          <w:lang w:val="en-US"/>
        </w:rPr>
      </w:pPr>
      <w:r w:rsidRPr="005D6A2C">
        <w:rPr>
          <w:color w:val="000000"/>
        </w:rPr>
        <w:t>4.</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 i.e., </w:t>
      </w:r>
      <w:r>
        <w:rPr>
          <w:lang w:eastAsia="zh-CN"/>
        </w:rPr>
        <w:t>floor is immediately granted to</w:t>
      </w:r>
      <w:r w:rsidRPr="005D6A2C">
        <w:rPr>
          <w:lang w:eastAsia="zh-CN"/>
        </w:rPr>
        <w:t xml:space="preserve"> the </w:t>
      </w:r>
      <w:r>
        <w:rPr>
          <w:color w:val="000000"/>
          <w:lang w:val="en-US"/>
        </w:rPr>
        <w:t>floor participant A, and revoked from floor participant B</w:t>
      </w:r>
      <w:r w:rsidRPr="005D6A2C">
        <w:rPr>
          <w:color w:val="000000"/>
        </w:rPr>
        <w:t xml:space="preserve">. </w:t>
      </w:r>
    </w:p>
    <w:p w14:paraId="6D9A0921" w14:textId="77777777" w:rsidR="00171381" w:rsidRPr="005D6A2C" w:rsidRDefault="00171381" w:rsidP="00171381">
      <w:pPr>
        <w:pStyle w:val="B1"/>
        <w:rPr>
          <w:color w:val="000000"/>
        </w:rPr>
      </w:pPr>
      <w:r w:rsidRPr="005D6A2C">
        <w:rPr>
          <w:color w:val="000000"/>
          <w:lang w:val="en-US"/>
        </w:rPr>
        <w:t>5.</w:t>
      </w:r>
      <w:r w:rsidRPr="005D6A2C">
        <w:rPr>
          <w:color w:val="000000"/>
          <w:lang w:val="en-US"/>
        </w:rPr>
        <w:tab/>
      </w:r>
      <w:r w:rsidRPr="005D6A2C">
        <w:rPr>
          <w:color w:val="000000"/>
        </w:rPr>
        <w:t>The floor control server sends a floor revoked message to floor participant B stopping the voice media transmission from floor participant B.</w:t>
      </w:r>
    </w:p>
    <w:p w14:paraId="495D19E5" w14:textId="77777777" w:rsidR="00171381" w:rsidRPr="005D6A2C" w:rsidRDefault="00171381" w:rsidP="00171381">
      <w:pPr>
        <w:pStyle w:val="B1"/>
        <w:rPr>
          <w:color w:val="000000"/>
        </w:rPr>
      </w:pPr>
      <w:r w:rsidRPr="005D6A2C">
        <w:rPr>
          <w:color w:val="000000"/>
          <w:lang w:val="en-US"/>
        </w:rPr>
        <w:t>6</w:t>
      </w:r>
      <w:r w:rsidRPr="005D6A2C">
        <w:rPr>
          <w:color w:val="000000"/>
        </w:rPr>
        <w:t>.</w:t>
      </w:r>
      <w:r w:rsidRPr="005D6A2C">
        <w:rPr>
          <w:color w:val="000000"/>
        </w:rPr>
        <w:tab/>
        <w:t>The user of floor participant B may be notified that the floor is revoked.</w:t>
      </w:r>
    </w:p>
    <w:p w14:paraId="13B7370B" w14:textId="77777777" w:rsidR="00171381" w:rsidRPr="005D6A2C" w:rsidRDefault="00171381" w:rsidP="00171381">
      <w:pPr>
        <w:pStyle w:val="B1"/>
        <w:rPr>
          <w:color w:val="000000"/>
        </w:rPr>
      </w:pPr>
      <w:r w:rsidRPr="005D6A2C">
        <w:rPr>
          <w:color w:val="000000"/>
          <w:lang w:val="en-US"/>
        </w:rPr>
        <w:lastRenderedPageBreak/>
        <w:t>7</w:t>
      </w:r>
      <w:r w:rsidRPr="005D6A2C">
        <w:rPr>
          <w:color w:val="000000"/>
        </w:rPr>
        <w:t>.</w:t>
      </w:r>
      <w:r w:rsidRPr="005D6A2C">
        <w:rPr>
          <w:color w:val="000000"/>
        </w:rPr>
        <w:tab/>
        <w:t>The Floor control server sends a floor granted message to floor participant A, and send</w:t>
      </w:r>
      <w:r>
        <w:rPr>
          <w:color w:val="000000"/>
        </w:rPr>
        <w:t>s</w:t>
      </w:r>
      <w:r w:rsidRPr="005D6A2C">
        <w:rPr>
          <w:color w:val="000000"/>
        </w:rPr>
        <w:t xml:space="preserve"> a floor taken message to floor participant B with information of who is granted the floor. The floor control server may limit the time a user talks (holds the floor).</w:t>
      </w:r>
    </w:p>
    <w:p w14:paraId="76C75418" w14:textId="77777777" w:rsidR="00171381" w:rsidRPr="005D6A2C" w:rsidRDefault="00171381" w:rsidP="00171381">
      <w:pPr>
        <w:pStyle w:val="B1"/>
        <w:rPr>
          <w:color w:val="000000"/>
        </w:rPr>
      </w:pPr>
      <w:r w:rsidRPr="005D6A2C">
        <w:rPr>
          <w:color w:val="000000"/>
          <w:lang w:val="en-US"/>
        </w:rPr>
        <w:t>8</w:t>
      </w:r>
      <w:r>
        <w:rPr>
          <w:color w:val="000000"/>
        </w:rPr>
        <w:t>.</w:t>
      </w:r>
      <w:r w:rsidRPr="005D6A2C">
        <w:rPr>
          <w:color w:val="000000"/>
        </w:rPr>
        <w:tab/>
        <w:t>The user of floor participant A may be notified that he is granted the floor. Similarly, the user of floor participant B may be notified who is granted the floor.</w:t>
      </w:r>
    </w:p>
    <w:p w14:paraId="57F21846" w14:textId="77777777" w:rsidR="00171381" w:rsidRPr="005D6A2C" w:rsidRDefault="00171381" w:rsidP="00171381">
      <w:pPr>
        <w:pStyle w:val="B1"/>
        <w:rPr>
          <w:color w:val="000000"/>
        </w:rPr>
      </w:pPr>
      <w:r w:rsidRPr="005D6A2C">
        <w:rPr>
          <w:color w:val="000000"/>
          <w:lang w:val="en-US"/>
        </w:rPr>
        <w:t>9</w:t>
      </w:r>
      <w:r w:rsidRPr="005D6A2C">
        <w:rPr>
          <w:color w:val="000000"/>
        </w:rPr>
        <w:t>.</w:t>
      </w:r>
      <w:r w:rsidRPr="005D6A2C">
        <w:rPr>
          <w:color w:val="000000"/>
        </w:rPr>
        <w:tab/>
        <w:t>Floor participant A starts sending voice media over the session established.</w:t>
      </w:r>
    </w:p>
    <w:p w14:paraId="7D9A237F" w14:textId="77777777" w:rsidR="00171381" w:rsidRPr="005D6A2C" w:rsidRDefault="00171381" w:rsidP="00171381">
      <w:pPr>
        <w:pStyle w:val="B1"/>
        <w:rPr>
          <w:color w:val="000000"/>
        </w:rPr>
      </w:pPr>
      <w:r w:rsidRPr="005D6A2C">
        <w:rPr>
          <w:color w:val="000000"/>
          <w:lang w:val="en-US"/>
        </w:rPr>
        <w:t>10</w:t>
      </w:r>
      <w:r w:rsidRPr="005D6A2C">
        <w:rPr>
          <w:color w:val="000000"/>
        </w:rPr>
        <w:t>.</w:t>
      </w:r>
      <w:r w:rsidRPr="005D6A2C">
        <w:rPr>
          <w:color w:val="000000"/>
        </w:rPr>
        <w:tab/>
        <w:t>Now floor participant B may want the floor to start sending voice media.</w:t>
      </w:r>
    </w:p>
    <w:p w14:paraId="1D50B8D3" w14:textId="77777777" w:rsidR="00171381" w:rsidRPr="005D6A2C" w:rsidRDefault="00171381" w:rsidP="00171381">
      <w:pPr>
        <w:pStyle w:val="B1"/>
        <w:rPr>
          <w:color w:val="000000"/>
        </w:rPr>
      </w:pPr>
      <w:r w:rsidRPr="005D6A2C">
        <w:rPr>
          <w:color w:val="000000"/>
        </w:rPr>
        <w:t>1</w:t>
      </w:r>
      <w:r w:rsidRPr="005D6A2C">
        <w:rPr>
          <w:color w:val="000000"/>
          <w:lang w:val="en-US"/>
        </w:rPr>
        <w:t>1</w:t>
      </w:r>
      <w:r w:rsidRPr="005D6A2C">
        <w:rPr>
          <w:color w:val="000000"/>
        </w:rPr>
        <w:t>.</w:t>
      </w:r>
      <w:r w:rsidRPr="005D6A2C">
        <w:rPr>
          <w:color w:val="000000"/>
        </w:rPr>
        <w:tab/>
        <w:t>Floor participant B sends a floor request message to floor control server.</w:t>
      </w:r>
    </w:p>
    <w:p w14:paraId="3CCF2987" w14:textId="77777777" w:rsidR="00171381" w:rsidRPr="005D6A2C" w:rsidRDefault="00171381" w:rsidP="00171381">
      <w:pPr>
        <w:pStyle w:val="B1"/>
        <w:rPr>
          <w:color w:val="000000"/>
          <w:lang w:val="en-US"/>
        </w:rPr>
      </w:pPr>
      <w:r w:rsidRPr="005D6A2C">
        <w:rPr>
          <w:color w:val="000000"/>
          <w:lang w:val="en-US"/>
        </w:rPr>
        <w:t>12</w:t>
      </w:r>
      <w:r w:rsidRPr="005D6A2C">
        <w:rPr>
          <w:color w:val="000000"/>
        </w:rPr>
        <w:t>.</w:t>
      </w:r>
      <w:r w:rsidRPr="005D6A2C">
        <w:rPr>
          <w:color w:val="000000"/>
        </w:rPr>
        <w:tab/>
        <w:t xml:space="preserve">The floor control server </w:t>
      </w:r>
      <w:r>
        <w:rPr>
          <w:color w:val="000000"/>
        </w:rPr>
        <w:t>applies</w:t>
      </w:r>
      <w:r w:rsidRPr="005D6A2C">
        <w:rPr>
          <w:color w:val="000000"/>
          <w:lang w:val="en-US"/>
        </w:rPr>
        <w:t xml:space="preserve"> </w:t>
      </w:r>
      <w:r>
        <w:rPr>
          <w:color w:val="000000"/>
          <w:lang w:val="en-US"/>
        </w:rPr>
        <w:t xml:space="preserve">the </w:t>
      </w:r>
      <w:r w:rsidRPr="005D6A2C">
        <w:rPr>
          <w:color w:val="000000"/>
          <w:lang w:val="en-US"/>
        </w:rPr>
        <w:t>audio cut-in policy</w:t>
      </w:r>
      <w:r>
        <w:rPr>
          <w:color w:val="000000"/>
          <w:lang w:val="en-US"/>
        </w:rPr>
        <w:t xml:space="preserve"> with floor queue disabled</w:t>
      </w:r>
      <w:r w:rsidRPr="005D6A2C">
        <w:rPr>
          <w:color w:val="000000"/>
        </w:rPr>
        <w:t xml:space="preserve">. </w:t>
      </w:r>
    </w:p>
    <w:p w14:paraId="727906B1" w14:textId="77777777" w:rsidR="00171381" w:rsidRPr="005D6A2C" w:rsidRDefault="00171381" w:rsidP="00171381">
      <w:pPr>
        <w:pStyle w:val="B1"/>
        <w:rPr>
          <w:color w:val="000000"/>
        </w:rPr>
      </w:pPr>
      <w:r w:rsidRPr="005D6A2C">
        <w:rPr>
          <w:color w:val="000000"/>
          <w:lang w:val="en-US"/>
        </w:rPr>
        <w:t>13.</w:t>
      </w:r>
      <w:r w:rsidRPr="005D6A2C">
        <w:rPr>
          <w:color w:val="000000"/>
          <w:lang w:val="en-US"/>
        </w:rPr>
        <w:tab/>
      </w:r>
      <w:r w:rsidRPr="005D6A2C">
        <w:rPr>
          <w:color w:val="000000"/>
        </w:rPr>
        <w:t xml:space="preserve">The floor control server sends a floor revoked message to floor participant </w:t>
      </w:r>
      <w:r w:rsidRPr="005D6A2C">
        <w:rPr>
          <w:color w:val="000000"/>
          <w:lang w:val="en-US"/>
        </w:rPr>
        <w:t>A</w:t>
      </w:r>
      <w:r w:rsidRPr="005D6A2C">
        <w:rPr>
          <w:color w:val="000000"/>
        </w:rPr>
        <w:t xml:space="preserve"> stopping the voice media transmission from floor participant </w:t>
      </w:r>
      <w:r w:rsidRPr="005D6A2C">
        <w:rPr>
          <w:color w:val="000000"/>
          <w:lang w:val="en-US"/>
        </w:rPr>
        <w:t>A</w:t>
      </w:r>
      <w:r w:rsidRPr="005D6A2C">
        <w:rPr>
          <w:color w:val="000000"/>
        </w:rPr>
        <w:t>.</w:t>
      </w:r>
    </w:p>
    <w:p w14:paraId="2802AEA9" w14:textId="77777777" w:rsidR="00171381" w:rsidRPr="005D6A2C" w:rsidRDefault="00171381" w:rsidP="00171381">
      <w:pPr>
        <w:pStyle w:val="B1"/>
        <w:rPr>
          <w:color w:val="000000"/>
        </w:rPr>
      </w:pPr>
      <w:r w:rsidRPr="005D6A2C">
        <w:rPr>
          <w:color w:val="000000"/>
          <w:lang w:val="en-US"/>
        </w:rPr>
        <w:t>14</w:t>
      </w:r>
      <w:r w:rsidRPr="005D6A2C">
        <w:rPr>
          <w:color w:val="000000"/>
        </w:rPr>
        <w:t>.</w:t>
      </w:r>
      <w:r w:rsidRPr="005D6A2C">
        <w:rPr>
          <w:color w:val="000000"/>
        </w:rPr>
        <w:tab/>
        <w:t xml:space="preserve">The user of floor participant </w:t>
      </w:r>
      <w:r w:rsidRPr="005D6A2C">
        <w:rPr>
          <w:color w:val="000000"/>
          <w:lang w:val="en-US"/>
        </w:rPr>
        <w:t>A</w:t>
      </w:r>
      <w:r w:rsidRPr="005D6A2C">
        <w:rPr>
          <w:color w:val="000000"/>
        </w:rPr>
        <w:t xml:space="preserve"> may be notified that the floor is revoked.</w:t>
      </w:r>
    </w:p>
    <w:p w14:paraId="09F354B3" w14:textId="77777777" w:rsidR="00171381" w:rsidRPr="005D6A2C" w:rsidRDefault="00171381" w:rsidP="00171381">
      <w:pPr>
        <w:pStyle w:val="B1"/>
        <w:rPr>
          <w:color w:val="000000"/>
        </w:rPr>
      </w:pPr>
      <w:r w:rsidRPr="005D6A2C">
        <w:rPr>
          <w:color w:val="000000"/>
          <w:lang w:val="en-US"/>
        </w:rPr>
        <w:t>15</w:t>
      </w:r>
      <w:r w:rsidRPr="005D6A2C">
        <w:rPr>
          <w:color w:val="000000"/>
        </w:rPr>
        <w:t>.</w:t>
      </w:r>
      <w:r w:rsidRPr="005D6A2C">
        <w:rPr>
          <w:color w:val="000000"/>
        </w:rPr>
        <w:tab/>
        <w:t xml:space="preserve">The Floor control server sends a floor granted message to floor participant </w:t>
      </w:r>
      <w:r w:rsidRPr="005D6A2C">
        <w:rPr>
          <w:color w:val="000000"/>
          <w:lang w:val="en-US"/>
        </w:rPr>
        <w:t>B</w:t>
      </w:r>
      <w:r w:rsidRPr="005D6A2C">
        <w:rPr>
          <w:color w:val="000000"/>
        </w:rPr>
        <w:t xml:space="preserve">, and sends a floor taken message to floor participant </w:t>
      </w:r>
      <w:r w:rsidRPr="005D6A2C">
        <w:rPr>
          <w:color w:val="000000"/>
          <w:lang w:val="en-US"/>
        </w:rPr>
        <w:t>A</w:t>
      </w:r>
      <w:r w:rsidRPr="005D6A2C">
        <w:rPr>
          <w:color w:val="000000"/>
        </w:rPr>
        <w:t xml:space="preserve"> with information of who is granted the floor. The floor control server may limit the time a user talks (holds the floor).</w:t>
      </w:r>
    </w:p>
    <w:p w14:paraId="57051F8F" w14:textId="77777777" w:rsidR="00171381" w:rsidRPr="005D6A2C" w:rsidRDefault="00171381" w:rsidP="00171381">
      <w:pPr>
        <w:pStyle w:val="B1"/>
        <w:rPr>
          <w:color w:val="000000"/>
        </w:rPr>
      </w:pPr>
      <w:r w:rsidRPr="005D6A2C">
        <w:rPr>
          <w:color w:val="000000"/>
          <w:lang w:val="en-US"/>
        </w:rPr>
        <w:t>16</w:t>
      </w:r>
      <w:r w:rsidRPr="005D6A2C">
        <w:rPr>
          <w:color w:val="000000"/>
        </w:rPr>
        <w:t xml:space="preserve">. The user of floor participant </w:t>
      </w:r>
      <w:r w:rsidRPr="005D6A2C">
        <w:rPr>
          <w:color w:val="000000"/>
          <w:lang w:val="en-US"/>
        </w:rPr>
        <w:t>B</w:t>
      </w:r>
      <w:r w:rsidRPr="005D6A2C">
        <w:rPr>
          <w:color w:val="000000"/>
        </w:rPr>
        <w:t xml:space="preserve"> may be notified that he is granted the floor. Similarly, the user of floor participant </w:t>
      </w:r>
      <w:r w:rsidRPr="005D6A2C">
        <w:rPr>
          <w:color w:val="000000"/>
          <w:lang w:val="en-US"/>
        </w:rPr>
        <w:t>A</w:t>
      </w:r>
      <w:r w:rsidRPr="005D6A2C">
        <w:rPr>
          <w:color w:val="000000"/>
        </w:rPr>
        <w:t xml:space="preserve"> may be notified who is granted the floor.</w:t>
      </w:r>
    </w:p>
    <w:p w14:paraId="7A988431" w14:textId="77777777" w:rsidR="00171381" w:rsidRPr="00B67BAE" w:rsidRDefault="00171381" w:rsidP="00171381">
      <w:pPr>
        <w:pStyle w:val="B1"/>
        <w:rPr>
          <w:color w:val="000000"/>
        </w:rPr>
      </w:pPr>
      <w:r w:rsidRPr="005D6A2C">
        <w:rPr>
          <w:color w:val="000000"/>
          <w:lang w:val="en-US"/>
        </w:rPr>
        <w:t>17</w:t>
      </w:r>
      <w:r w:rsidRPr="005D6A2C">
        <w:rPr>
          <w:color w:val="000000"/>
        </w:rPr>
        <w:t>.</w:t>
      </w:r>
      <w:r w:rsidRPr="005D6A2C">
        <w:rPr>
          <w:color w:val="000000"/>
        </w:rPr>
        <w:tab/>
        <w:t xml:space="preserve">Floor participant </w:t>
      </w:r>
      <w:r>
        <w:rPr>
          <w:color w:val="000000"/>
        </w:rPr>
        <w:t>B</w:t>
      </w:r>
      <w:r w:rsidRPr="005D6A2C">
        <w:rPr>
          <w:color w:val="000000"/>
        </w:rPr>
        <w:t xml:space="preserve"> starts sending voice media over the session established.</w:t>
      </w:r>
    </w:p>
    <w:p w14:paraId="4814446F" w14:textId="77777777" w:rsidR="00171381" w:rsidRDefault="00171381" w:rsidP="00171381">
      <w:pPr>
        <w:pStyle w:val="Heading4"/>
        <w:rPr>
          <w:lang w:val="en-US"/>
        </w:rPr>
      </w:pPr>
      <w:bookmarkStart w:id="1231" w:name="_Toc187011318"/>
      <w:r w:rsidRPr="00AB5FED">
        <w:rPr>
          <w:lang w:val="en-US"/>
        </w:rPr>
        <w:t>10.9.1.</w:t>
      </w:r>
      <w:r>
        <w:rPr>
          <w:lang w:val="en-US"/>
        </w:rPr>
        <w:t>6</w:t>
      </w:r>
      <w:r w:rsidRPr="00AB5FED">
        <w:rPr>
          <w:lang w:val="en-US"/>
        </w:rPr>
        <w:tab/>
      </w:r>
      <w:r>
        <w:rPr>
          <w:lang w:eastAsia="zh-CN"/>
        </w:rPr>
        <w:t>Unicast media stop and resume requests</w:t>
      </w:r>
      <w:bookmarkEnd w:id="1231"/>
    </w:p>
    <w:p w14:paraId="4C92413F" w14:textId="77777777" w:rsidR="00171381" w:rsidRDefault="00171381" w:rsidP="00171381">
      <w:r>
        <w:t>Figure 10.9.1.6-1 shows the procedure for a floor participant to indicate to the floor control server that the unicast media flow of an active MCPTT group call can be stopped.</w:t>
      </w:r>
    </w:p>
    <w:p w14:paraId="21DDEF72" w14:textId="77777777" w:rsidR="00171381" w:rsidRDefault="00171381" w:rsidP="00171381">
      <w:r>
        <w:t>Pre-condition:</w:t>
      </w:r>
    </w:p>
    <w:p w14:paraId="5A37AEEC"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253E6AA7" w14:textId="77777777" w:rsidR="00171381" w:rsidRDefault="00171381" w:rsidP="00171381">
      <w:pPr>
        <w:pStyle w:val="B1"/>
      </w:pPr>
      <w:r>
        <w:t>2.</w:t>
      </w:r>
      <w:r>
        <w:tab/>
        <w:t>The floor control is established between the floor participant and the floor control server.</w:t>
      </w:r>
    </w:p>
    <w:p w14:paraId="668E571E" w14:textId="77777777" w:rsidR="00171381" w:rsidRDefault="00171381" w:rsidP="00171381">
      <w:pPr>
        <w:pStyle w:val="TH"/>
      </w:pPr>
      <w:r>
        <w:object w:dxaOrig="5393" w:dyaOrig="5482" w14:anchorId="5E6B592F">
          <v:shape id="_x0000_i1118" type="#_x0000_t75" style="width:269pt;height:274.2pt" o:ole="" filled="t">
            <v:fill color2="black"/>
            <v:imagedata r:id="rId192" o:title=""/>
          </v:shape>
          <o:OLEObject Type="Embed" ProgID="Visio.Drawing.11" ShapeID="_x0000_i1118" DrawAspect="Content" ObjectID="_1797624575" r:id="rId193"/>
        </w:object>
      </w:r>
    </w:p>
    <w:p w14:paraId="7DB0FA8D" w14:textId="77777777" w:rsidR="00171381" w:rsidRDefault="00171381" w:rsidP="00171381">
      <w:pPr>
        <w:pStyle w:val="TF"/>
      </w:pPr>
      <w:r>
        <w:t>Figure 10.9.1.6-1: Unicast media stop request during an MCPTT session</w:t>
      </w:r>
    </w:p>
    <w:p w14:paraId="0988FF91"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67C11964" w14:textId="77777777" w:rsidR="00171381" w:rsidRDefault="00171381" w:rsidP="00171381">
      <w:pPr>
        <w:pStyle w:val="B1"/>
      </w:pPr>
      <w:r>
        <w:t>2.</w:t>
      </w:r>
      <w:r>
        <w:tab/>
        <w:t xml:space="preserve">Floor control server sends the voice media flow to floor participant A over unicast. </w:t>
      </w:r>
    </w:p>
    <w:p w14:paraId="75F8089C" w14:textId="77777777" w:rsidR="00171381" w:rsidRDefault="00171381" w:rsidP="00171381">
      <w:pPr>
        <w:pStyle w:val="B1"/>
      </w:pPr>
      <w:r>
        <w:t>3.</w:t>
      </w:r>
      <w:r>
        <w:tab/>
        <w:t>Floor participant A gets the information, e.g. from the user, that media for the call is not needed.</w:t>
      </w:r>
    </w:p>
    <w:p w14:paraId="476F4F78" w14:textId="77777777" w:rsidR="00171381" w:rsidRDefault="00171381" w:rsidP="00171381">
      <w:pPr>
        <w:pStyle w:val="B1"/>
      </w:pPr>
      <w:r>
        <w:t>4.</w:t>
      </w:r>
      <w:r>
        <w:tab/>
        <w:t>Floor participant A sends a unicast media stop request to floor control server, identifying the media flow to be stopped.</w:t>
      </w:r>
    </w:p>
    <w:p w14:paraId="14487FBE" w14:textId="77777777" w:rsidR="00171381" w:rsidRDefault="00171381" w:rsidP="00171381">
      <w:pPr>
        <w:pStyle w:val="B1"/>
      </w:pPr>
      <w:r>
        <w:t>5.</w:t>
      </w:r>
      <w:r>
        <w:tab/>
        <w:t>Floor control server stops sending that unicast media flow to floor participant A. Associated bearer resources may be de-allocated by the MCPTT server.</w:t>
      </w:r>
    </w:p>
    <w:p w14:paraId="3C596B00" w14:textId="77777777" w:rsidR="00171381" w:rsidRDefault="00171381" w:rsidP="00171381">
      <w:pPr>
        <w:pStyle w:val="B1"/>
      </w:pPr>
    </w:p>
    <w:p w14:paraId="4D6AA3B5" w14:textId="77777777" w:rsidR="00171381" w:rsidRDefault="00171381" w:rsidP="00171381">
      <w:r>
        <w:t>Figure 10.9.1.6-2 shows the procedure for a floor participant to request from the floor control server that the unicast media flow of an active MCPTT group call be restarted.</w:t>
      </w:r>
    </w:p>
    <w:p w14:paraId="0F174640" w14:textId="77777777" w:rsidR="00171381" w:rsidRDefault="00171381" w:rsidP="00171381">
      <w:r>
        <w:t>Pre-condition:</w:t>
      </w:r>
    </w:p>
    <w:p w14:paraId="0AEEC385" w14:textId="77777777" w:rsidR="00171381" w:rsidRDefault="00171381" w:rsidP="00171381">
      <w:pPr>
        <w:pStyle w:val="B1"/>
      </w:pPr>
      <w:r>
        <w:t>1.</w:t>
      </w:r>
      <w:r>
        <w:tab/>
        <w:t>An MCPTT session is established between MCPTT client A and MCPTT server for an MCPTT group call. Other participants to the call are not shown in the figure for simplicity</w:t>
      </w:r>
    </w:p>
    <w:p w14:paraId="04CF76A0" w14:textId="77777777" w:rsidR="00171381" w:rsidRDefault="00171381" w:rsidP="00171381">
      <w:pPr>
        <w:pStyle w:val="B1"/>
      </w:pPr>
      <w:r>
        <w:t>2.</w:t>
      </w:r>
      <w:r>
        <w:tab/>
        <w:t>The floor control is established between the floor participant and the floor control server.</w:t>
      </w:r>
    </w:p>
    <w:p w14:paraId="2606792C" w14:textId="77777777" w:rsidR="00171381" w:rsidRDefault="00171381" w:rsidP="00171381">
      <w:pPr>
        <w:pStyle w:val="B1"/>
      </w:pPr>
      <w:r>
        <w:t>3.</w:t>
      </w:r>
      <w:r>
        <w:tab/>
        <w:t>Floor participant A has previously indicated to the floor control server that unicast media flow for that call should be stopped, using the procedure described in Figure 10.9.1.6-1.</w:t>
      </w:r>
    </w:p>
    <w:p w14:paraId="6163446E" w14:textId="77777777" w:rsidR="00171381" w:rsidRDefault="00171381" w:rsidP="00171381">
      <w:pPr>
        <w:pStyle w:val="TH"/>
      </w:pPr>
      <w:r>
        <w:object w:dxaOrig="5216" w:dyaOrig="4419" w14:anchorId="57494B25">
          <v:shape id="_x0000_i1119" type="#_x0000_t75" style="width:259.8pt;height:221.2pt" o:ole="" filled="t">
            <v:fill color2="black"/>
            <v:imagedata r:id="rId194" o:title=""/>
          </v:shape>
          <o:OLEObject Type="Embed" ProgID="Visio.Drawing.11" ShapeID="_x0000_i1119" DrawAspect="Content" ObjectID="_1797624576" r:id="rId195"/>
        </w:object>
      </w:r>
    </w:p>
    <w:p w14:paraId="384519B0" w14:textId="77777777" w:rsidR="00171381" w:rsidRDefault="00171381" w:rsidP="00171381">
      <w:pPr>
        <w:pStyle w:val="TF"/>
      </w:pPr>
      <w:r>
        <w:t>Figure 10.9.1.6-2: Unicast media resume request during an MCPTT session</w:t>
      </w:r>
    </w:p>
    <w:p w14:paraId="4DF733BA" w14:textId="77777777" w:rsidR="00171381" w:rsidRDefault="00171381" w:rsidP="00171381">
      <w:pPr>
        <w:pStyle w:val="B1"/>
      </w:pPr>
      <w:r>
        <w:t>1.</w:t>
      </w:r>
      <w:r>
        <w:tab/>
        <w:t>Another floor participant has requested and has been granted the floor. The floor control server sends a floor taken message to floor participant A. The floor taken message may include an identifier of the associated media flow.</w:t>
      </w:r>
    </w:p>
    <w:p w14:paraId="1F8848A7" w14:textId="77777777" w:rsidR="00171381" w:rsidRDefault="00171381" w:rsidP="00171381">
      <w:pPr>
        <w:pStyle w:val="B1"/>
      </w:pPr>
      <w:r>
        <w:t>2.</w:t>
      </w:r>
      <w:r>
        <w:tab/>
        <w:t>Floor participant A gets the information, e.g. from the user, that media for the call is needed again.</w:t>
      </w:r>
    </w:p>
    <w:p w14:paraId="4A57FF97" w14:textId="77777777" w:rsidR="00171381" w:rsidRDefault="00171381" w:rsidP="00171381">
      <w:pPr>
        <w:pStyle w:val="B1"/>
      </w:pPr>
      <w:r>
        <w:t>3.</w:t>
      </w:r>
      <w:r>
        <w:tab/>
        <w:t>Floor participant A sends a unicast media resume request to floor control server, identifying the media flow to be re-started.</w:t>
      </w:r>
    </w:p>
    <w:p w14:paraId="2CF5244A" w14:textId="77777777" w:rsidR="00171381" w:rsidRDefault="00171381" w:rsidP="00171381">
      <w:pPr>
        <w:pStyle w:val="B1"/>
      </w:pPr>
      <w:r>
        <w:t>4.</w:t>
      </w:r>
      <w:r>
        <w:tab/>
        <w:t>Floor control server starts sending that unicast media flow to floor participant A. This may need new bearer resources to be allocated.</w:t>
      </w:r>
    </w:p>
    <w:p w14:paraId="537DFBF4" w14:textId="77777777" w:rsidR="00171381" w:rsidRDefault="00171381" w:rsidP="00171381">
      <w:pPr>
        <w:pStyle w:val="B1"/>
      </w:pPr>
    </w:p>
    <w:p w14:paraId="2337AE03" w14:textId="77777777" w:rsidR="00171381" w:rsidRDefault="00171381" w:rsidP="00171381">
      <w:pPr>
        <w:pStyle w:val="NO"/>
      </w:pPr>
      <w:r>
        <w:t>NOTE 1:</w:t>
      </w:r>
      <w:r>
        <w:tab/>
        <w:t xml:space="preserve">The identifier of the flow to be stopped or resumed is known by the floor participant from the floor control information flows associated with that MCPTT session. </w:t>
      </w:r>
    </w:p>
    <w:p w14:paraId="2A1B71EC" w14:textId="77777777" w:rsidR="00171381" w:rsidRDefault="00171381" w:rsidP="00171381">
      <w:pPr>
        <w:pStyle w:val="NO"/>
      </w:pPr>
      <w:r>
        <w:t>NOTE 2:</w:t>
      </w:r>
      <w:r>
        <w:tab/>
        <w:t>Stopping a media flow is not leaving the session and subsequent floor control messages will still be sent by the floor control server to the floor participant which has requested a unicast media stop.</w:t>
      </w:r>
    </w:p>
    <w:p w14:paraId="79EE337D" w14:textId="77777777" w:rsidR="00171381" w:rsidRDefault="00171381" w:rsidP="00171381">
      <w:pPr>
        <w:pStyle w:val="NO"/>
      </w:pPr>
      <w:r>
        <w:t>NOTE 3:</w:t>
      </w:r>
      <w:r>
        <w:tab/>
        <w:t>Both requests have no effect on a possible ongoing transmission of the media flow over MBMS. In particular, they are not interpreted by the MCPTT server as MBMS listening status reports.</w:t>
      </w:r>
    </w:p>
    <w:p w14:paraId="423A2A90" w14:textId="77777777" w:rsidR="00171381" w:rsidRPr="00267A5D" w:rsidRDefault="00171381" w:rsidP="00171381">
      <w:pPr>
        <w:rPr>
          <w:lang w:val="en-US"/>
        </w:rPr>
      </w:pPr>
    </w:p>
    <w:p w14:paraId="4C7F9C5F" w14:textId="77777777" w:rsidR="00171381" w:rsidRPr="00AB5FED" w:rsidRDefault="00171381" w:rsidP="00171381">
      <w:pPr>
        <w:pStyle w:val="Heading3"/>
      </w:pPr>
      <w:bookmarkStart w:id="1232" w:name="_Toc428365149"/>
      <w:bookmarkStart w:id="1233" w:name="_Toc433209832"/>
      <w:bookmarkStart w:id="1234" w:name="_Toc460616170"/>
      <w:bookmarkStart w:id="1235" w:name="_Toc460617031"/>
      <w:bookmarkStart w:id="1236" w:name="_Toc187011319"/>
      <w:bookmarkEnd w:id="1226"/>
      <w:r w:rsidRPr="00AB5FED">
        <w:t>10.9.2</w:t>
      </w:r>
      <w:r w:rsidRPr="00AB5FED">
        <w:tab/>
        <w:t>Floor control for off-network MCPTT service</w:t>
      </w:r>
      <w:bookmarkEnd w:id="1232"/>
      <w:bookmarkEnd w:id="1233"/>
      <w:bookmarkEnd w:id="1234"/>
      <w:bookmarkEnd w:id="1235"/>
      <w:bookmarkEnd w:id="1236"/>
    </w:p>
    <w:p w14:paraId="569EBBFB" w14:textId="77777777" w:rsidR="00171381" w:rsidRPr="00AB5FED" w:rsidRDefault="00171381" w:rsidP="00171381">
      <w:pPr>
        <w:pStyle w:val="Heading4"/>
      </w:pPr>
      <w:bookmarkStart w:id="1237" w:name="_Toc428365150"/>
      <w:bookmarkStart w:id="1238" w:name="_Toc433209833"/>
      <w:bookmarkStart w:id="1239" w:name="_Toc460616171"/>
      <w:bookmarkStart w:id="1240" w:name="_Toc460617032"/>
      <w:bookmarkStart w:id="1241" w:name="_Toc187011320"/>
      <w:r w:rsidRPr="00AB5FED">
        <w:t>10.9.2.1</w:t>
      </w:r>
      <w:r w:rsidRPr="00AB5FED">
        <w:tab/>
      </w:r>
      <w:bookmarkEnd w:id="1237"/>
      <w:r w:rsidRPr="00AB5FED">
        <w:t>General</w:t>
      </w:r>
      <w:bookmarkEnd w:id="1238"/>
      <w:bookmarkEnd w:id="1239"/>
      <w:bookmarkEnd w:id="1240"/>
      <w:bookmarkEnd w:id="1241"/>
    </w:p>
    <w:p w14:paraId="229E735D" w14:textId="77777777" w:rsidR="00171381" w:rsidRPr="00AB5FED" w:rsidRDefault="00171381" w:rsidP="00171381">
      <w:r w:rsidRPr="00AB5FED">
        <w:t>The procedures defined in this subclause provide floor control to MCPTT UEs in off-network operation. The procedures apply to both private calls and group calls.</w:t>
      </w:r>
    </w:p>
    <w:p w14:paraId="33BC6ED5" w14:textId="77777777" w:rsidR="00171381" w:rsidRPr="00AB5FED" w:rsidRDefault="00171381" w:rsidP="00171381">
      <w:pPr>
        <w:rPr>
          <w:rFonts w:eastAsia="Malgun Gothic"/>
          <w:lang w:eastAsia="ko-KR"/>
        </w:rPr>
      </w:pPr>
      <w:r w:rsidRPr="00AB5FED">
        <w:rPr>
          <w:rFonts w:eastAsia="Malgun Gothic" w:hint="eastAsia"/>
          <w:lang w:eastAsia="ko-KR"/>
        </w:rPr>
        <w:t>In off-network, f</w:t>
      </w:r>
      <w:r w:rsidRPr="00AB5FED">
        <w:t xml:space="preserve">loor control is performed by using floor control messages </w:t>
      </w:r>
      <w:r w:rsidRPr="00AB5FED">
        <w:rPr>
          <w:rFonts w:eastAsia="Malgun Gothic" w:hint="eastAsia"/>
          <w:lang w:eastAsia="ko-KR"/>
        </w:rPr>
        <w:t xml:space="preserve">among </w:t>
      </w:r>
      <w:r w:rsidRPr="00AB5FED">
        <w:t>the MCPTT</w:t>
      </w:r>
      <w:r w:rsidRPr="00AB5FED">
        <w:rPr>
          <w:rFonts w:eastAsia="Malgun Gothic" w:hint="eastAsia"/>
          <w:lang w:eastAsia="ko-KR"/>
        </w:rPr>
        <w:t xml:space="preserve"> clients without centralized MCPTT server. </w:t>
      </w:r>
      <w:r w:rsidRPr="00AB5FED">
        <w:rPr>
          <w:rFonts w:eastAsia="Malgun Gothic"/>
          <w:lang w:eastAsia="ko-KR"/>
        </w:rPr>
        <w:t>T</w:t>
      </w:r>
      <w:r w:rsidRPr="00AB5FED">
        <w:rPr>
          <w:rFonts w:eastAsia="Malgun Gothic" w:hint="eastAsia"/>
          <w:lang w:eastAsia="ko-KR"/>
        </w:rPr>
        <w:t xml:space="preserve">he MCPTT client can transmit voice packets </w:t>
      </w:r>
      <w:r w:rsidRPr="00AB5FED">
        <w:rPr>
          <w:rFonts w:eastAsia="Malgun Gothic"/>
          <w:lang w:eastAsia="ko-KR"/>
        </w:rPr>
        <w:t xml:space="preserve">once it </w:t>
      </w:r>
      <w:r w:rsidRPr="00AB5FED">
        <w:rPr>
          <w:rFonts w:eastAsia="Malgun Gothic" w:hint="eastAsia"/>
          <w:lang w:eastAsia="ko-KR"/>
        </w:rPr>
        <w:t xml:space="preserve">is granted </w:t>
      </w:r>
      <w:r w:rsidRPr="00AB5FED">
        <w:rPr>
          <w:rFonts w:eastAsia="Malgun Gothic"/>
          <w:lang w:eastAsia="ko-KR"/>
        </w:rPr>
        <w:t xml:space="preserve">the right </w:t>
      </w:r>
      <w:r w:rsidRPr="00AB5FED">
        <w:rPr>
          <w:rFonts w:eastAsia="Malgun Gothic" w:hint="eastAsia"/>
          <w:lang w:eastAsia="ko-KR"/>
        </w:rPr>
        <w:t>to speak</w:t>
      </w:r>
      <w:r w:rsidRPr="00AB5FED">
        <w:rPr>
          <w:rFonts w:eastAsia="Malgun Gothic"/>
          <w:lang w:eastAsia="ko-KR"/>
        </w:rPr>
        <w:t>, either locally in the UE or by reception of a floor granted message</w:t>
      </w:r>
      <w:r w:rsidRPr="00AB5FED">
        <w:rPr>
          <w:rFonts w:eastAsia="Malgun Gothic" w:hint="eastAsia"/>
          <w:lang w:eastAsia="ko-KR"/>
        </w:rPr>
        <w:t xml:space="preserve"> from another MCPTT client. </w:t>
      </w:r>
    </w:p>
    <w:p w14:paraId="5EF4B61F" w14:textId="77777777" w:rsidR="00171381" w:rsidRPr="00AB5FED" w:rsidRDefault="00171381" w:rsidP="00171381">
      <w:pPr>
        <w:rPr>
          <w:rFonts w:eastAsia="Malgun Gothic"/>
          <w:lang w:eastAsia="ko-KR"/>
        </w:rPr>
      </w:pPr>
      <w:r w:rsidRPr="00AB5FED">
        <w:rPr>
          <w:rFonts w:eastAsia="Malgun Gothic" w:hint="eastAsia"/>
          <w:lang w:eastAsia="ko-KR"/>
        </w:rPr>
        <w:t xml:space="preserve">In off-network, the MCPTT client currently speaking performs the temporary floor arbitrator during speaking since there is no centralized MCPTT floor control server. The floor arbitrator controls the floor whether or not queue is supported, and when floor is requested with </w:t>
      </w:r>
      <w:r w:rsidRPr="00AB5FED">
        <w:rPr>
          <w:rFonts w:eastAsia="Malgun Gothic"/>
          <w:lang w:eastAsia="ko-KR"/>
        </w:rPr>
        <w:t>override</w:t>
      </w:r>
      <w:r w:rsidRPr="00AB5FED">
        <w:rPr>
          <w:rFonts w:eastAsia="Malgun Gothic" w:hint="eastAsia"/>
          <w:lang w:eastAsia="ko-KR"/>
        </w:rPr>
        <w:t xml:space="preserve">. If queue is supported, the MCPTT client performing floor arbitrator grants the right to speak to the next speaker and transfers the floor arbitrator role after completing the voice </w:t>
      </w:r>
      <w:r w:rsidRPr="00AB5FED">
        <w:rPr>
          <w:rFonts w:eastAsia="Malgun Gothic"/>
          <w:lang w:eastAsia="ko-KR"/>
        </w:rPr>
        <w:t>transfer</w:t>
      </w:r>
      <w:r w:rsidRPr="00AB5FED">
        <w:rPr>
          <w:rFonts w:eastAsia="Malgun Gothic" w:hint="eastAsia"/>
          <w:lang w:eastAsia="ko-KR"/>
        </w:rPr>
        <w:t xml:space="preserve"> and releasing the floor. </w:t>
      </w:r>
      <w:r w:rsidRPr="00AB5FED">
        <w:rPr>
          <w:rFonts w:eastAsia="Malgun Gothic"/>
          <w:lang w:eastAsia="ko-KR"/>
        </w:rPr>
        <w:t xml:space="preserve">For group calls, the floor arbitrator also transfers the floor control queue when granting </w:t>
      </w:r>
      <w:r w:rsidRPr="00AB5FED">
        <w:rPr>
          <w:rFonts w:eastAsia="Malgun Gothic"/>
          <w:lang w:eastAsia="ko-KR"/>
        </w:rPr>
        <w:lastRenderedPageBreak/>
        <w:t>the floor. T</w:t>
      </w:r>
      <w:r w:rsidRPr="00AB5FED">
        <w:rPr>
          <w:rFonts w:eastAsia="Malgun Gothic" w:hint="eastAsia"/>
          <w:lang w:eastAsia="ko-KR"/>
        </w:rPr>
        <w:t xml:space="preserve">he next MCPTT client </w:t>
      </w:r>
      <w:r w:rsidRPr="00AB5FED">
        <w:rPr>
          <w:rFonts w:eastAsia="Malgun Gothic"/>
          <w:lang w:eastAsia="ko-KR"/>
        </w:rPr>
        <w:t>receiv</w:t>
      </w:r>
      <w:r w:rsidRPr="00AB5FED">
        <w:rPr>
          <w:rFonts w:eastAsia="Malgun Gothic" w:hint="eastAsia"/>
          <w:lang w:eastAsia="ko-KR"/>
        </w:rPr>
        <w:t>ing the right to speak becomes the new floor arbitrator</w:t>
      </w:r>
      <w:r w:rsidRPr="00AB5FED">
        <w:rPr>
          <w:rFonts w:eastAsia="Malgun Gothic"/>
          <w:lang w:eastAsia="ko-KR"/>
        </w:rPr>
        <w:t xml:space="preserve"> and, for group calls, ha</w:t>
      </w:r>
      <w:r w:rsidRPr="00AB5FED">
        <w:rPr>
          <w:rFonts w:eastAsia="Malgun Gothic" w:hint="eastAsia"/>
          <w:lang w:eastAsia="ko-KR"/>
        </w:rPr>
        <w:t>s</w:t>
      </w:r>
      <w:r w:rsidRPr="00AB5FED">
        <w:rPr>
          <w:rFonts w:eastAsia="Malgun Gothic"/>
          <w:lang w:eastAsia="ko-KR"/>
        </w:rPr>
        <w:t xml:space="preserve"> the floor control queue</w:t>
      </w:r>
      <w:r w:rsidRPr="00AB5FED">
        <w:rPr>
          <w:rFonts w:eastAsia="Malgun Gothic" w:hint="eastAsia"/>
          <w:lang w:eastAsia="ko-KR"/>
        </w:rPr>
        <w:t>.</w:t>
      </w:r>
    </w:p>
    <w:p w14:paraId="6CFBADCF" w14:textId="77777777" w:rsidR="00171381" w:rsidRPr="00AB5FED" w:rsidRDefault="00171381" w:rsidP="00171381">
      <w:pPr>
        <w:rPr>
          <w:rFonts w:eastAsia="Malgun Gothic"/>
          <w:lang w:eastAsia="ko-KR"/>
        </w:rPr>
      </w:pPr>
      <w:r w:rsidRPr="00AB5FED">
        <w:rPr>
          <w:rFonts w:eastAsia="Malgun Gothic"/>
          <w:lang w:eastAsia="ko-KR"/>
        </w:rPr>
        <w:t>For group calls, t</w:t>
      </w:r>
      <w:r w:rsidRPr="00AB5FED">
        <w:rPr>
          <w:rFonts w:eastAsia="Malgun Gothic" w:hint="eastAsia"/>
          <w:lang w:eastAsia="ko-KR"/>
        </w:rPr>
        <w:t xml:space="preserve">he floor control message is delivered in multicast based </w:t>
      </w:r>
      <w:r w:rsidRPr="00AB5FED">
        <w:t>communication and can be monitored by all the members within the MCPTT group.</w:t>
      </w:r>
    </w:p>
    <w:p w14:paraId="0E47C348" w14:textId="77777777" w:rsidR="00171381" w:rsidRPr="00AB5FED" w:rsidRDefault="00171381" w:rsidP="00171381">
      <w:pPr>
        <w:rPr>
          <w:rFonts w:eastAsia="Malgun Gothic"/>
          <w:lang w:eastAsia="ko-KR"/>
        </w:rPr>
      </w:pPr>
      <w:r w:rsidRPr="00AB5FED">
        <w:rPr>
          <w:rFonts w:eastAsia="Malgun Gothic" w:hint="eastAsia"/>
          <w:lang w:eastAsia="ko-KR"/>
        </w:rPr>
        <w:t xml:space="preserve">The following information flows apply among MCPTT clients. </w:t>
      </w:r>
    </w:p>
    <w:p w14:paraId="721B55FA" w14:textId="77777777" w:rsidR="00171381" w:rsidRPr="00AB5FED" w:rsidRDefault="00171381" w:rsidP="00171381">
      <w:pPr>
        <w:pStyle w:val="B1"/>
        <w:rPr>
          <w:rFonts w:eastAsia="Malgun Gothic"/>
          <w:lang w:eastAsia="ko-KR"/>
        </w:rPr>
      </w:pPr>
      <w:r w:rsidRPr="00AB5FED">
        <w:t>-</w:t>
      </w:r>
      <w:r w:rsidRPr="00AB5FED">
        <w:tab/>
        <w:t xml:space="preserve">Floor request (from the floor participants </w:t>
      </w:r>
      <w:r w:rsidRPr="00AB5FED">
        <w:rPr>
          <w:rFonts w:eastAsia="Malgun Gothic" w:hint="eastAsia"/>
          <w:lang w:eastAsia="ko-KR"/>
        </w:rPr>
        <w:t>to the floor arbitrator</w:t>
      </w:r>
      <w:r w:rsidRPr="00AB5FED">
        <w:t xml:space="preserve">): used to request a floor for </w:t>
      </w:r>
      <w:r w:rsidRPr="00AB5FED">
        <w:rPr>
          <w:rFonts w:eastAsia="Malgun Gothic" w:hint="eastAsia"/>
          <w:lang w:eastAsia="ko-KR"/>
        </w:rPr>
        <w:t xml:space="preserve">voice </w:t>
      </w:r>
      <w:r w:rsidRPr="00AB5FED">
        <w:t>transfer.</w:t>
      </w:r>
    </w:p>
    <w:p w14:paraId="1DBE5A33"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release (</w:t>
      </w:r>
      <w:r w:rsidRPr="00AB5FED">
        <w:rPr>
          <w:rFonts w:eastAsia="Malgun Gothic"/>
          <w:lang w:eastAsia="ko-KR"/>
        </w:rPr>
        <w:t xml:space="preserve">from </w:t>
      </w:r>
      <w:r w:rsidRPr="00AB5FED">
        <w:rPr>
          <w:rFonts w:eastAsia="Malgun Gothic" w:hint="eastAsia"/>
          <w:lang w:eastAsia="ko-KR"/>
        </w:rPr>
        <w:t>the floor arbitrator</w:t>
      </w:r>
      <w:r w:rsidRPr="00AB5FED">
        <w:rPr>
          <w:rFonts w:eastAsia="Malgun Gothic"/>
          <w:lang w:eastAsia="ko-KR"/>
        </w:rPr>
        <w:t xml:space="preserve"> to the floor participants</w:t>
      </w:r>
      <w:r w:rsidRPr="00AB5FED">
        <w:rPr>
          <w:rFonts w:eastAsia="Malgun Gothic" w:hint="eastAsia"/>
          <w:lang w:eastAsia="ko-KR"/>
        </w:rPr>
        <w:t>): used to inform that the voice transfer is completed and the floor is release</w:t>
      </w:r>
      <w:r w:rsidRPr="00AB5FED">
        <w:rPr>
          <w:rFonts w:eastAsia="Malgun Gothic"/>
          <w:lang w:eastAsia="ko-KR"/>
        </w:rPr>
        <w:t>d</w:t>
      </w:r>
      <w:r w:rsidRPr="00AB5FED">
        <w:rPr>
          <w:rFonts w:eastAsia="Malgun Gothic" w:hint="eastAsia"/>
          <w:lang w:eastAsia="ko-KR"/>
        </w:rPr>
        <w:t>.</w:t>
      </w:r>
    </w:p>
    <w:p w14:paraId="2A970C1A"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t>Floor granted (</w:t>
      </w:r>
      <w:r w:rsidRPr="00AB5FED">
        <w:rPr>
          <w:rFonts w:eastAsia="Malgun Gothic"/>
          <w:lang w:eastAsia="ko-KR"/>
        </w:rPr>
        <w:t xml:space="preserve">from the floor arbitrator </w:t>
      </w:r>
      <w:r w:rsidRPr="00AB5FED">
        <w:rPr>
          <w:rFonts w:eastAsia="Malgun Gothic" w:hint="eastAsia"/>
          <w:lang w:eastAsia="ko-KR"/>
        </w:rPr>
        <w:t xml:space="preserve">to </w:t>
      </w:r>
      <w:r w:rsidRPr="00AB5FED">
        <w:rPr>
          <w:rFonts w:eastAsia="Malgun Gothic"/>
          <w:lang w:eastAsia="ko-KR"/>
        </w:rPr>
        <w:t>a</w:t>
      </w:r>
      <w:r w:rsidRPr="00AB5FED">
        <w:rPr>
          <w:rFonts w:eastAsia="Malgun Gothic" w:hint="eastAsia"/>
          <w:lang w:eastAsia="ko-KR"/>
        </w:rPr>
        <w:t xml:space="preserve"> floor </w:t>
      </w:r>
      <w:r w:rsidRPr="00AB5FED">
        <w:rPr>
          <w:rFonts w:eastAsia="Malgun Gothic"/>
          <w:lang w:eastAsia="ko-KR"/>
        </w:rPr>
        <w:t>participant</w:t>
      </w:r>
      <w:r w:rsidRPr="00AB5FED">
        <w:rPr>
          <w:rFonts w:eastAsia="Malgun Gothic" w:hint="eastAsia"/>
          <w:lang w:eastAsia="ko-KR"/>
        </w:rPr>
        <w:t xml:space="preserve">): used to indicate that the request for floor is granted, that voice transfer is possible and </w:t>
      </w:r>
      <w:r w:rsidRPr="00AB5FED">
        <w:rPr>
          <w:rFonts w:eastAsia="Malgun Gothic"/>
          <w:lang w:eastAsia="ko-KR"/>
        </w:rPr>
        <w:t>the current</w:t>
      </w:r>
      <w:r w:rsidRPr="00AB5FED">
        <w:rPr>
          <w:rFonts w:eastAsia="Malgun Gothic" w:hint="eastAsia"/>
          <w:lang w:eastAsia="ko-KR"/>
        </w:rPr>
        <w:t xml:space="preserve"> queue list. </w:t>
      </w:r>
    </w:p>
    <w:p w14:paraId="7FB81669" w14:textId="77777777" w:rsidR="00171381" w:rsidRPr="00AB5FED" w:rsidRDefault="00171381" w:rsidP="00171381">
      <w:pPr>
        <w:pStyle w:val="B1"/>
      </w:pPr>
      <w:r w:rsidRPr="00AB5FED">
        <w:t>-</w:t>
      </w:r>
      <w:r w:rsidRPr="00AB5FED">
        <w:tab/>
        <w:t>Queue position request (from the floor participant to the floor arbitrator): used to request the position in the floor request queue.</w:t>
      </w:r>
    </w:p>
    <w:p w14:paraId="5440B999" w14:textId="77777777" w:rsidR="00171381" w:rsidRPr="00AB5FED" w:rsidRDefault="00171381" w:rsidP="00171381">
      <w:pPr>
        <w:pStyle w:val="B1"/>
        <w:rPr>
          <w:rFonts w:eastAsia="Malgun Gothic"/>
          <w:lang w:eastAsia="ko-KR"/>
        </w:rPr>
      </w:pPr>
      <w:r w:rsidRPr="00AB5FED">
        <w:rPr>
          <w:rFonts w:eastAsia="Malgun Gothic" w:hint="eastAsia"/>
          <w:lang w:eastAsia="ko-KR"/>
        </w:rPr>
        <w:t>-</w:t>
      </w:r>
      <w:r w:rsidRPr="00AB5FED">
        <w:rPr>
          <w:rFonts w:eastAsia="Malgun Gothic" w:hint="eastAsia"/>
          <w:lang w:eastAsia="ko-KR"/>
        </w:rPr>
        <w:tab/>
      </w:r>
      <w:r w:rsidRPr="00AB5FED">
        <w:t xml:space="preserve">Queue position info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 xml:space="preserve">): </w:t>
      </w:r>
      <w:r w:rsidRPr="00AB5FED">
        <w:t>used to indicate the floor request is queued and the current queue status.</w:t>
      </w:r>
    </w:p>
    <w:p w14:paraId="521CFB5F" w14:textId="77777777" w:rsidR="00171381" w:rsidRPr="00AB5FED" w:rsidRDefault="00171381" w:rsidP="00171381">
      <w:pPr>
        <w:pStyle w:val="B1"/>
        <w:rPr>
          <w:lang w:eastAsia="ko-KR"/>
        </w:rPr>
      </w:pPr>
      <w:r w:rsidRPr="00AB5FED">
        <w:t>-</w:t>
      </w:r>
      <w:r w:rsidRPr="00AB5FED">
        <w:tab/>
        <w:t xml:space="preserve">Floor rejected </w:t>
      </w:r>
      <w:r w:rsidRPr="00AB5FED">
        <w:rPr>
          <w:rFonts w:eastAsia="Malgun Gothic" w:hint="eastAsia"/>
          <w:lang w:eastAsia="ko-KR"/>
        </w:rPr>
        <w:t>(</w:t>
      </w:r>
      <w:r w:rsidRPr="00AB5FED">
        <w:rPr>
          <w:rFonts w:eastAsia="Malgun Gothic"/>
          <w:lang w:eastAsia="ko-KR"/>
        </w:rPr>
        <w:t xml:space="preserve">from the floor arbitrator </w:t>
      </w:r>
      <w:r w:rsidRPr="00AB5FED">
        <w:rPr>
          <w:rFonts w:eastAsia="Malgun Gothic" w:hint="eastAsia"/>
          <w:lang w:eastAsia="ko-KR"/>
        </w:rPr>
        <w:t xml:space="preserve">to the floor </w:t>
      </w:r>
      <w:r w:rsidRPr="00AB5FED">
        <w:rPr>
          <w:rFonts w:eastAsia="Malgun Gothic"/>
          <w:lang w:eastAsia="ko-KR"/>
        </w:rPr>
        <w:t>participant</w:t>
      </w:r>
      <w:r w:rsidRPr="00AB5FED">
        <w:rPr>
          <w:rFonts w:eastAsia="Malgun Gothic" w:hint="eastAsia"/>
          <w:lang w:eastAsia="ko-KR"/>
        </w:rPr>
        <w:t>)</w:t>
      </w:r>
      <w:r w:rsidRPr="00AB5FED">
        <w:t>: used to indicate that a request for the floor is rejected.</w:t>
      </w:r>
    </w:p>
    <w:p w14:paraId="3CE44EB8" w14:textId="77777777" w:rsidR="00171381" w:rsidRPr="00AB5FED" w:rsidRDefault="00171381" w:rsidP="00171381">
      <w:pPr>
        <w:pStyle w:val="B1"/>
      </w:pPr>
      <w:r w:rsidRPr="00AB5FED">
        <w:rPr>
          <w:rFonts w:hint="eastAsia"/>
          <w:lang w:eastAsia="ko-KR"/>
        </w:rPr>
        <w:t>-</w:t>
      </w:r>
      <w:r w:rsidRPr="00AB5FED">
        <w:rPr>
          <w:rFonts w:hint="eastAsia"/>
          <w:lang w:eastAsia="ko-KR"/>
        </w:rPr>
        <w:tab/>
        <w:t>Floor taken (from the floor arbitrator to the floor participant): used to indicate the floor is granted to another MCPTT user.</w:t>
      </w:r>
    </w:p>
    <w:p w14:paraId="1DACAF34" w14:textId="77777777" w:rsidR="00171381" w:rsidRPr="00AB5FED" w:rsidRDefault="00171381" w:rsidP="00171381">
      <w:pPr>
        <w:pStyle w:val="Heading4"/>
      </w:pPr>
      <w:bookmarkStart w:id="1242" w:name="_Toc433209834"/>
      <w:bookmarkStart w:id="1243" w:name="_Toc460616172"/>
      <w:bookmarkStart w:id="1244" w:name="_Toc460617033"/>
      <w:bookmarkStart w:id="1245" w:name="_Toc428365151"/>
      <w:bookmarkStart w:id="1246" w:name="_Toc187011321"/>
      <w:r w:rsidRPr="00AB5FED">
        <w:t>10.9.2.2</w:t>
      </w:r>
      <w:r w:rsidRPr="00AB5FED">
        <w:tab/>
        <w:t>Information flows for floor control for off-network</w:t>
      </w:r>
      <w:bookmarkEnd w:id="1242"/>
      <w:bookmarkEnd w:id="1243"/>
      <w:bookmarkEnd w:id="1244"/>
      <w:bookmarkEnd w:id="1246"/>
    </w:p>
    <w:p w14:paraId="04CA26E0" w14:textId="77777777" w:rsidR="00171381" w:rsidRPr="00AB5FED" w:rsidRDefault="00171381" w:rsidP="00171381">
      <w:pPr>
        <w:pStyle w:val="Heading5"/>
        <w:rPr>
          <w:rFonts w:cs="Arial"/>
          <w:szCs w:val="22"/>
        </w:rPr>
      </w:pPr>
      <w:bookmarkStart w:id="1247" w:name="_Toc460616173"/>
      <w:bookmarkStart w:id="1248" w:name="_Toc460617034"/>
      <w:bookmarkStart w:id="1249" w:name="_Toc433209835"/>
      <w:bookmarkStart w:id="1250" w:name="_Toc187011322"/>
      <w:r w:rsidRPr="00AB5FED">
        <w:rPr>
          <w:rFonts w:cs="Arial"/>
          <w:szCs w:val="22"/>
        </w:rPr>
        <w:t>10.9.2.2.1</w:t>
      </w:r>
      <w:r w:rsidRPr="00AB5FED">
        <w:rPr>
          <w:rFonts w:cs="Arial"/>
          <w:szCs w:val="22"/>
        </w:rPr>
        <w:tab/>
        <w:t>General</w:t>
      </w:r>
      <w:bookmarkEnd w:id="1247"/>
      <w:bookmarkEnd w:id="1248"/>
      <w:bookmarkEnd w:id="1250"/>
    </w:p>
    <w:p w14:paraId="5A420FB4" w14:textId="77777777" w:rsidR="00171381" w:rsidRPr="00AB5FED" w:rsidRDefault="00171381" w:rsidP="00171381">
      <w:r w:rsidRPr="00AB5FED">
        <w:t xml:space="preserve">For floor control for off-network, the </w:t>
      </w:r>
      <w:r>
        <w:t>information flows</w:t>
      </w:r>
      <w:r w:rsidRPr="00AB5FED">
        <w:t xml:space="preserve"> defined under </w:t>
      </w:r>
      <w:r>
        <w:t>subclause </w:t>
      </w:r>
      <w:r w:rsidRPr="00AB5FED">
        <w:t xml:space="preserve">10.9.1.2 apply unless it is explicitly defined under this </w:t>
      </w:r>
      <w:r>
        <w:t>subclause</w:t>
      </w:r>
      <w:r w:rsidRPr="00AB5FED">
        <w:t>.</w:t>
      </w:r>
    </w:p>
    <w:p w14:paraId="33614C4D" w14:textId="77777777" w:rsidR="00171381" w:rsidRPr="00AB5FED" w:rsidRDefault="00171381" w:rsidP="00171381">
      <w:pPr>
        <w:pStyle w:val="Heading5"/>
      </w:pPr>
      <w:bookmarkStart w:id="1251" w:name="_Toc460616174"/>
      <w:bookmarkStart w:id="1252" w:name="_Toc460617035"/>
      <w:bookmarkStart w:id="1253" w:name="_Toc187011323"/>
      <w:r w:rsidRPr="00AB5FED">
        <w:t>10.9.2.2.2</w:t>
      </w:r>
      <w:r w:rsidRPr="00AB5FED">
        <w:tab/>
        <w:t>Floor granted</w:t>
      </w:r>
      <w:bookmarkEnd w:id="1251"/>
      <w:bookmarkEnd w:id="1252"/>
      <w:bookmarkEnd w:id="1253"/>
    </w:p>
    <w:p w14:paraId="36B8ECA2" w14:textId="77777777" w:rsidR="00171381" w:rsidRPr="00AB5FED" w:rsidRDefault="00171381" w:rsidP="00171381">
      <w:r w:rsidRPr="00AB5FED">
        <w:t>Table 10.</w:t>
      </w:r>
      <w:r w:rsidRPr="00AB5FED">
        <w:rPr>
          <w:lang w:eastAsia="zh-CN"/>
        </w:rPr>
        <w:t>9.2.2.</w:t>
      </w:r>
      <w:r>
        <w:rPr>
          <w:lang w:eastAsia="zh-CN"/>
        </w:rPr>
        <w:t>2</w:t>
      </w:r>
      <w:r w:rsidRPr="00AB5FED">
        <w:rPr>
          <w:lang w:eastAsia="zh-CN"/>
        </w:rPr>
        <w:t>-1</w:t>
      </w:r>
      <w:r w:rsidRPr="00AB5FED">
        <w:t xml:space="preserve"> describes the information flow floor granted, from the floor participant to the floor participant, which is used to indicate that a request for floor is granted and media transfer is possible. </w:t>
      </w:r>
    </w:p>
    <w:p w14:paraId="6F5AC157" w14:textId="77777777" w:rsidR="00171381" w:rsidRPr="00AB5FED" w:rsidRDefault="00171381" w:rsidP="00171381">
      <w:pPr>
        <w:pStyle w:val="TH"/>
        <w:rPr>
          <w:lang w:val="en-US"/>
        </w:rPr>
      </w:pPr>
      <w:r w:rsidRPr="00AB5FED">
        <w:t>Table 10.</w:t>
      </w:r>
      <w:r w:rsidRPr="00AB5FED">
        <w:rPr>
          <w:lang w:val="en-US"/>
        </w:rPr>
        <w:t>9</w:t>
      </w:r>
      <w:r w:rsidRPr="00AB5FED">
        <w:t>.2.</w:t>
      </w:r>
      <w:r w:rsidRPr="00AB5FED">
        <w:rPr>
          <w:lang w:val="en-US"/>
        </w:rPr>
        <w:t>2.2</w:t>
      </w:r>
      <w:r w:rsidRPr="00AB5FED">
        <w:t xml:space="preserve">-1: </w:t>
      </w:r>
      <w:r w:rsidRPr="00AB5FED">
        <w:rPr>
          <w:lang w:val="en-US"/>
        </w:rPr>
        <w:t>Floor granted</w:t>
      </w:r>
    </w:p>
    <w:tbl>
      <w:tblPr>
        <w:tblW w:w="8640" w:type="dxa"/>
        <w:jc w:val="center"/>
        <w:tblLayout w:type="fixed"/>
        <w:tblLook w:val="0000" w:firstRow="0" w:lastRow="0" w:firstColumn="0" w:lastColumn="0" w:noHBand="0" w:noVBand="0"/>
      </w:tblPr>
      <w:tblGrid>
        <w:gridCol w:w="2880"/>
        <w:gridCol w:w="1440"/>
        <w:gridCol w:w="4320"/>
      </w:tblGrid>
      <w:tr w:rsidR="00171381" w:rsidRPr="00AB5FED" w14:paraId="19E10A69"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07B8132E"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tcBorders>
            <w:shd w:val="clear" w:color="auto" w:fill="auto"/>
          </w:tcPr>
          <w:p w14:paraId="3BC486D4"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7D7558EA" w14:textId="77777777" w:rsidR="00171381" w:rsidRPr="00AB5FED" w:rsidRDefault="00171381" w:rsidP="00643972">
            <w:pPr>
              <w:pStyle w:val="TAH"/>
            </w:pPr>
            <w:r w:rsidRPr="00AB5FED">
              <w:t>Description</w:t>
            </w:r>
          </w:p>
        </w:tc>
      </w:tr>
      <w:tr w:rsidR="00171381" w:rsidRPr="00AB5FED" w14:paraId="0ADB53E5"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9592C4B" w14:textId="77777777" w:rsidR="00171381" w:rsidRPr="00AB5FED" w:rsidRDefault="00171381" w:rsidP="00643972">
            <w:pPr>
              <w:pStyle w:val="TAL"/>
            </w:pPr>
            <w:r w:rsidRPr="00AB5FED">
              <w:t>MCPTT ID</w:t>
            </w:r>
          </w:p>
        </w:tc>
        <w:tc>
          <w:tcPr>
            <w:tcW w:w="1440" w:type="dxa"/>
            <w:tcBorders>
              <w:top w:val="single" w:sz="4" w:space="0" w:color="000000"/>
              <w:left w:val="single" w:sz="4" w:space="0" w:color="000000"/>
              <w:bottom w:val="single" w:sz="4" w:space="0" w:color="000000"/>
            </w:tcBorders>
            <w:shd w:val="clear" w:color="auto" w:fill="auto"/>
          </w:tcPr>
          <w:p w14:paraId="1D05246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95206CA" w14:textId="77777777" w:rsidR="00171381" w:rsidRPr="00AB5FED" w:rsidRDefault="00171381" w:rsidP="00643972">
            <w:pPr>
              <w:pStyle w:val="TAL"/>
            </w:pPr>
            <w:r w:rsidRPr="00AB5FED">
              <w:t>Requester identity</w:t>
            </w:r>
          </w:p>
        </w:tc>
      </w:tr>
      <w:tr w:rsidR="00171381" w:rsidRPr="00AB5FED" w14:paraId="22FB2913"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B2E29DF" w14:textId="77777777" w:rsidR="00171381" w:rsidRPr="00AB5FED" w:rsidRDefault="00171381" w:rsidP="00643972">
            <w:pPr>
              <w:pStyle w:val="TAL"/>
            </w:pPr>
            <w:r w:rsidRPr="00AB5FED">
              <w:t>Duration</w:t>
            </w:r>
          </w:p>
        </w:tc>
        <w:tc>
          <w:tcPr>
            <w:tcW w:w="1440" w:type="dxa"/>
            <w:tcBorders>
              <w:top w:val="single" w:sz="4" w:space="0" w:color="000000"/>
              <w:left w:val="single" w:sz="4" w:space="0" w:color="000000"/>
              <w:bottom w:val="single" w:sz="4" w:space="0" w:color="000000"/>
            </w:tcBorders>
            <w:shd w:val="clear" w:color="auto" w:fill="auto"/>
          </w:tcPr>
          <w:p w14:paraId="550913E5"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84D27C2" w14:textId="77777777" w:rsidR="00171381" w:rsidRPr="00AB5FED" w:rsidRDefault="00171381" w:rsidP="00643972">
            <w:pPr>
              <w:pStyle w:val="TAL"/>
            </w:pPr>
            <w:r w:rsidRPr="00AB5FED">
              <w:t>The time for which the granted party is allowed to transmit</w:t>
            </w:r>
          </w:p>
        </w:tc>
      </w:tr>
      <w:tr w:rsidR="00171381" w:rsidRPr="00AB5FED" w14:paraId="033B5148"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8639173" w14:textId="77777777" w:rsidR="00171381" w:rsidRPr="00AB5FED" w:rsidRDefault="00171381" w:rsidP="00643972">
            <w:pPr>
              <w:pStyle w:val="TAL"/>
            </w:pPr>
            <w:r w:rsidRPr="00AB5FED">
              <w:t>Source identifier</w:t>
            </w:r>
          </w:p>
        </w:tc>
        <w:tc>
          <w:tcPr>
            <w:tcW w:w="1440" w:type="dxa"/>
            <w:tcBorders>
              <w:top w:val="single" w:sz="4" w:space="0" w:color="000000"/>
              <w:left w:val="single" w:sz="4" w:space="0" w:color="000000"/>
              <w:bottom w:val="single" w:sz="4" w:space="0" w:color="000000"/>
            </w:tcBorders>
            <w:shd w:val="clear" w:color="auto" w:fill="auto"/>
          </w:tcPr>
          <w:p w14:paraId="3ECFB08F"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40B5383D" w14:textId="77777777" w:rsidR="00171381" w:rsidRPr="00AB5FED" w:rsidRDefault="00171381" w:rsidP="00643972">
            <w:pPr>
              <w:pStyle w:val="TAL"/>
            </w:pPr>
            <w:r w:rsidRPr="00AB5FED">
              <w:t>Identifies the communication, e.g. by identifying the media flow within a media multiplex, present only in case of media multiplexing</w:t>
            </w:r>
          </w:p>
        </w:tc>
      </w:tr>
      <w:tr w:rsidR="00171381" w:rsidRPr="00AB5FED" w14:paraId="453CFCC0"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15A9F7D3" w14:textId="77777777" w:rsidR="00171381" w:rsidRPr="00AB5FED" w:rsidRDefault="00171381" w:rsidP="00643972">
            <w:pPr>
              <w:pStyle w:val="TAL"/>
            </w:pPr>
            <w:r w:rsidRPr="00AB5FED">
              <w:t>Acknowledgement required</w:t>
            </w:r>
          </w:p>
        </w:tc>
        <w:tc>
          <w:tcPr>
            <w:tcW w:w="1440" w:type="dxa"/>
            <w:tcBorders>
              <w:top w:val="single" w:sz="4" w:space="0" w:color="000000"/>
              <w:left w:val="single" w:sz="4" w:space="0" w:color="000000"/>
              <w:bottom w:val="single" w:sz="4" w:space="0" w:color="000000"/>
            </w:tcBorders>
            <w:shd w:val="clear" w:color="auto" w:fill="auto"/>
          </w:tcPr>
          <w:p w14:paraId="349503C4"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53BE43D4" w14:textId="77777777" w:rsidR="00171381" w:rsidRPr="00AB5FED" w:rsidRDefault="00171381" w:rsidP="00643972">
            <w:pPr>
              <w:pStyle w:val="TAL"/>
            </w:pPr>
            <w:r w:rsidRPr="00AB5FED">
              <w:t>Indicates if acknowledgement from the floor participant is required</w:t>
            </w:r>
          </w:p>
        </w:tc>
      </w:tr>
    </w:tbl>
    <w:p w14:paraId="4FB91855" w14:textId="77777777" w:rsidR="00171381" w:rsidRPr="00AB5FED" w:rsidRDefault="00171381" w:rsidP="00171381">
      <w:pPr>
        <w:rPr>
          <w:lang w:eastAsia="zh-CN"/>
        </w:rPr>
      </w:pPr>
    </w:p>
    <w:p w14:paraId="0AE752C5" w14:textId="77777777" w:rsidR="00171381" w:rsidRPr="00AB5FED" w:rsidRDefault="00171381" w:rsidP="00171381">
      <w:pPr>
        <w:pStyle w:val="Heading4"/>
        <w:rPr>
          <w:rFonts w:eastAsia="Malgun Gothic"/>
          <w:lang w:eastAsia="ko-KR"/>
        </w:rPr>
      </w:pPr>
      <w:bookmarkStart w:id="1254" w:name="_Toc460616175"/>
      <w:bookmarkStart w:id="1255" w:name="_Toc460617036"/>
      <w:bookmarkStart w:id="1256" w:name="_Toc187011324"/>
      <w:r w:rsidRPr="00AB5FED">
        <w:t>10.</w:t>
      </w:r>
      <w:r w:rsidRPr="00AB5FED">
        <w:rPr>
          <w:rFonts w:eastAsia="Malgun Gothic"/>
          <w:lang w:eastAsia="ko-KR"/>
        </w:rPr>
        <w:t>9.2.3</w:t>
      </w:r>
      <w:r w:rsidRPr="00AB5FED">
        <w:tab/>
      </w:r>
      <w:r w:rsidRPr="00AB5FED">
        <w:rPr>
          <w:rFonts w:eastAsia="Malgun Gothic" w:hint="eastAsia"/>
          <w:lang w:eastAsia="ko-KR"/>
        </w:rPr>
        <w:t xml:space="preserve">Floor </w:t>
      </w:r>
      <w:r w:rsidRPr="00AB5FED">
        <w:rPr>
          <w:rFonts w:eastAsia="Malgun Gothic"/>
          <w:lang w:eastAsia="ko-KR"/>
        </w:rPr>
        <w:t>control</w:t>
      </w:r>
      <w:r w:rsidRPr="00AB5FED">
        <w:rPr>
          <w:rFonts w:eastAsia="Malgun Gothic" w:hint="eastAsia"/>
          <w:lang w:eastAsia="ko-KR"/>
        </w:rPr>
        <w:t xml:space="preserve"> during silence</w:t>
      </w:r>
      <w:bookmarkEnd w:id="1245"/>
      <w:bookmarkEnd w:id="1249"/>
      <w:bookmarkEnd w:id="1254"/>
      <w:bookmarkEnd w:id="1255"/>
      <w:bookmarkEnd w:id="1256"/>
    </w:p>
    <w:p w14:paraId="675EF388" w14:textId="77777777" w:rsidR="00171381" w:rsidRPr="00AB5FED" w:rsidRDefault="00171381" w:rsidP="00171381">
      <w:pPr>
        <w:pStyle w:val="Heading5"/>
      </w:pPr>
      <w:bookmarkStart w:id="1257" w:name="_Toc428365152"/>
      <w:bookmarkStart w:id="1258" w:name="_Toc433209836"/>
      <w:bookmarkStart w:id="1259" w:name="_Toc460616176"/>
      <w:bookmarkStart w:id="1260" w:name="_Toc460617037"/>
      <w:bookmarkStart w:id="1261" w:name="_Toc187011325"/>
      <w:r w:rsidRPr="00AB5FED">
        <w:t>10.9.2.3.1</w:t>
      </w:r>
      <w:r w:rsidRPr="00AB5FED">
        <w:tab/>
        <w:t>Successful floor taken (No floor contention)</w:t>
      </w:r>
      <w:bookmarkEnd w:id="1257"/>
      <w:bookmarkEnd w:id="1258"/>
      <w:bookmarkEnd w:id="1259"/>
      <w:bookmarkEnd w:id="1260"/>
      <w:bookmarkEnd w:id="1261"/>
    </w:p>
    <w:p w14:paraId="40B18970" w14:textId="77777777" w:rsidR="00171381" w:rsidRPr="00AB5FED" w:rsidRDefault="00171381" w:rsidP="00171381">
      <w:r w:rsidRPr="00AB5FED">
        <w:t>If a floor arbitrator still exists, the expected behaviour for floor requests during periods of silence is described in subclauses 10.9.2.5 and 10.9.2.6 (with the exception that no media was being generated prior to the floor request).</w:t>
      </w:r>
    </w:p>
    <w:p w14:paraId="75F27024" w14:textId="77777777" w:rsidR="00171381" w:rsidRPr="00AB5FED" w:rsidRDefault="00171381" w:rsidP="00171381">
      <w:r w:rsidRPr="00AB5FED">
        <w:t>If a floor arbitrator does not exist, figure 10.9.</w:t>
      </w:r>
      <w:r w:rsidRPr="00AB5FED">
        <w:rPr>
          <w:lang w:eastAsia="ko-KR"/>
        </w:rPr>
        <w:t>2.3.1</w:t>
      </w:r>
      <w:r w:rsidRPr="00AB5FED">
        <w:t>-1 shows the successful high level floor control procedure during periods </w:t>
      </w:r>
      <w:r w:rsidRPr="00AB5FED">
        <w:rPr>
          <w:bCs/>
        </w:rPr>
        <w:t>when there is no detectable talker</w:t>
      </w:r>
      <w:r w:rsidRPr="00AB5FED">
        <w:t>.</w:t>
      </w:r>
    </w:p>
    <w:p w14:paraId="70C508D7" w14:textId="77777777" w:rsidR="00171381" w:rsidRPr="00AB5FED" w:rsidRDefault="00171381" w:rsidP="00171381">
      <w:pPr>
        <w:pStyle w:val="NO"/>
      </w:pPr>
      <w:r w:rsidRPr="00AB5FED">
        <w:lastRenderedPageBreak/>
        <w:t>NOTE 1:</w:t>
      </w:r>
      <w:r w:rsidRPr="00AB5FED">
        <w:tab/>
        <w:t>The description also applies to private calls.</w:t>
      </w:r>
    </w:p>
    <w:p w14:paraId="51F1125F" w14:textId="77777777" w:rsidR="00171381" w:rsidRPr="00AB5FED" w:rsidRDefault="00171381" w:rsidP="00171381">
      <w:r w:rsidRPr="00AB5FED">
        <w:t xml:space="preserve">Pre-conditions: </w:t>
      </w:r>
    </w:p>
    <w:p w14:paraId="285AA081" w14:textId="77777777" w:rsidR="00171381" w:rsidRPr="00AB5FED" w:rsidRDefault="00171381" w:rsidP="00171381">
      <w:pPr>
        <w:pStyle w:val="B1"/>
      </w:pPr>
      <w:r w:rsidRPr="00AB5FED">
        <w:t>1.</w:t>
      </w:r>
      <w:r w:rsidRPr="00AB5FED">
        <w:tab/>
        <w:t>An off-network group call had been established and all MCPTT clients have the call parameters. No participant is currently talking and no floor arbitrator is identified.</w:t>
      </w:r>
    </w:p>
    <w:p w14:paraId="37CC2E1C" w14:textId="77777777" w:rsidR="00171381" w:rsidRPr="00AB5FED" w:rsidRDefault="00171381" w:rsidP="00171381">
      <w:pPr>
        <w:pStyle w:val="TH"/>
        <w:rPr>
          <w:rFonts w:eastAsia="Malgun Gothic"/>
          <w:lang w:eastAsia="ko-KR"/>
        </w:rPr>
      </w:pPr>
      <w:r w:rsidRPr="00AB5FED">
        <w:object w:dxaOrig="8267" w:dyaOrig="5732" w14:anchorId="31D4B9F0">
          <v:shape id="_x0000_i1120" type="#_x0000_t75" style="width:413.55pt;height:286.85pt" o:ole="">
            <v:imagedata r:id="rId196" o:title=""/>
          </v:shape>
          <o:OLEObject Type="Embed" ProgID="Visio.Drawing.11" ShapeID="_x0000_i1120" DrawAspect="Content" ObjectID="_1797624577" r:id="rId197"/>
        </w:object>
      </w:r>
    </w:p>
    <w:p w14:paraId="2F11B952" w14:textId="77777777" w:rsidR="00171381" w:rsidRPr="00AB5FED" w:rsidRDefault="00171381" w:rsidP="00171381">
      <w:pPr>
        <w:pStyle w:val="TF"/>
        <w:rPr>
          <w:rFonts w:eastAsia="Malgun Gothic"/>
          <w:lang w:eastAsia="ko-KR"/>
        </w:rPr>
      </w:pPr>
      <w:r w:rsidRPr="00AB5FED">
        <w:t>Figure 10.</w:t>
      </w:r>
      <w:r w:rsidRPr="00AB5FED">
        <w:rPr>
          <w:rFonts w:eastAsia="Malgun Gothic"/>
          <w:lang w:eastAsia="ko-KR"/>
        </w:rPr>
        <w:t>9</w:t>
      </w:r>
      <w:r w:rsidRPr="00AB5FED">
        <w:t>.2.</w:t>
      </w:r>
      <w:r w:rsidRPr="00AB5FED">
        <w:rPr>
          <w:rFonts w:eastAsia="Malgun Gothic"/>
          <w:lang w:eastAsia="ko-KR"/>
        </w:rPr>
        <w:t>3.1</w:t>
      </w:r>
      <w:r w:rsidRPr="00AB5FED">
        <w:t>-1: Successful floor taken flow (No floor contention)</w:t>
      </w:r>
    </w:p>
    <w:p w14:paraId="55FF4DC3" w14:textId="77777777" w:rsidR="00171381" w:rsidRPr="00AB5FED" w:rsidRDefault="00171381" w:rsidP="00171381">
      <w:pPr>
        <w:pStyle w:val="B1"/>
        <w:rPr>
          <w:rFonts w:eastAsia="Malgun Gothic"/>
          <w:lang w:eastAsia="ko-KR"/>
        </w:rPr>
      </w:pPr>
      <w:r w:rsidRPr="00AB5FED">
        <w:t>1.</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request</w:t>
      </w:r>
      <w:r w:rsidRPr="00AB5FED">
        <w:rPr>
          <w:rFonts w:eastAsia="Malgun Gothic" w:hint="eastAsia"/>
          <w:lang w:eastAsia="ko-KR"/>
        </w:rPr>
        <w:t xml:space="preserve"> message to the MCPTT group. </w:t>
      </w:r>
    </w:p>
    <w:p w14:paraId="3E571CEA" w14:textId="77777777" w:rsidR="00171381" w:rsidRPr="00AB5FED" w:rsidRDefault="00171381" w:rsidP="00171381">
      <w:pPr>
        <w:pStyle w:val="B1"/>
        <w:rPr>
          <w:rFonts w:eastAsia="Malgun Gothic"/>
          <w:lang w:eastAsia="ko-KR"/>
        </w:rPr>
      </w:pPr>
      <w:r w:rsidRPr="00AB5FED">
        <w:rPr>
          <w:rFonts w:eastAsia="Malgun Gothic"/>
          <w:lang w:eastAsia="ko-KR"/>
        </w:rPr>
        <w:t>2.</w:t>
      </w:r>
      <w:r w:rsidRPr="00AB5FED">
        <w:rPr>
          <w:rFonts w:eastAsia="Malgun Gothic"/>
          <w:lang w:eastAsia="ko-KR"/>
        </w:rPr>
        <w:tab/>
        <w:t>The MCPTT client 1 does not detect any floor contention. Floor contention occurs when multiple floor requests may exist simultaneously.</w:t>
      </w:r>
    </w:p>
    <w:p w14:paraId="2EFD0624" w14:textId="77777777" w:rsidR="00171381" w:rsidRPr="00AB5FED" w:rsidRDefault="00171381" w:rsidP="00171381">
      <w:pPr>
        <w:pStyle w:val="NO"/>
        <w:rPr>
          <w:rFonts w:eastAsia="Malgun Gothic"/>
        </w:rPr>
      </w:pPr>
      <w:r w:rsidRPr="00AB5FED">
        <w:rPr>
          <w:rFonts w:eastAsia="Malgun Gothic"/>
        </w:rPr>
        <w:t>NOTE 2:</w:t>
      </w:r>
      <w:r w:rsidRPr="00AB5FED">
        <w:rPr>
          <w:rFonts w:eastAsia="Malgun Gothic"/>
        </w:rPr>
        <w:tab/>
        <w:t xml:space="preserve">The mechanism for detecting floor contention is out of scope of the present document. </w:t>
      </w:r>
    </w:p>
    <w:p w14:paraId="3BE15158" w14:textId="77777777" w:rsidR="00171381" w:rsidRPr="00AB5FED" w:rsidRDefault="00171381" w:rsidP="00171381">
      <w:pPr>
        <w:pStyle w:val="B1"/>
        <w:rPr>
          <w:rFonts w:eastAsia="Malgun Gothic"/>
          <w:lang w:eastAsia="ko-KR"/>
        </w:rPr>
      </w:pPr>
      <w:r w:rsidRPr="00AB5FED">
        <w:t>3.</w:t>
      </w:r>
      <w:r w:rsidRPr="00AB5FED">
        <w:tab/>
        <w:t xml:space="preserve">The </w:t>
      </w:r>
      <w:r w:rsidRPr="00AB5FED">
        <w:rPr>
          <w:rFonts w:eastAsia="Malgun Gothic" w:hint="eastAsia"/>
          <w:lang w:eastAsia="ko-KR"/>
        </w:rPr>
        <w:t xml:space="preserve">MCPTT client 1 sends the floor </w:t>
      </w:r>
      <w:r w:rsidRPr="00AB5FED">
        <w:rPr>
          <w:rFonts w:eastAsia="Malgun Gothic"/>
          <w:lang w:eastAsia="ko-KR"/>
        </w:rPr>
        <w:t>taken</w:t>
      </w:r>
      <w:r w:rsidRPr="00AB5FED">
        <w:rPr>
          <w:rFonts w:eastAsia="Malgun Gothic" w:hint="eastAsia"/>
          <w:lang w:eastAsia="ko-KR"/>
        </w:rPr>
        <w:t xml:space="preserve"> message to the MCPTT group. </w:t>
      </w:r>
    </w:p>
    <w:p w14:paraId="4DFA74A2" w14:textId="77777777" w:rsidR="00171381" w:rsidRPr="00AB5FED" w:rsidRDefault="00171381" w:rsidP="00171381">
      <w:pPr>
        <w:pStyle w:val="B1"/>
        <w:rPr>
          <w:rFonts w:eastAsia="Malgun Gothic"/>
          <w:lang w:eastAsia="ko-KR"/>
        </w:rPr>
      </w:pPr>
      <w:r w:rsidRPr="00AB5FED">
        <w:rPr>
          <w:rFonts w:eastAsia="Malgun Gothic"/>
          <w:lang w:eastAsia="ko-KR"/>
        </w:rPr>
        <w:t>4.</w:t>
      </w:r>
      <w:r w:rsidRPr="00AB5FED">
        <w:rPr>
          <w:rFonts w:eastAsia="Malgun Gothic"/>
          <w:lang w:eastAsia="ko-KR"/>
        </w:rPr>
        <w:tab/>
        <w:t>The user gets a notification that the floor request was successful (the floor has been granted).</w:t>
      </w:r>
    </w:p>
    <w:p w14:paraId="1C5958A0" w14:textId="77777777" w:rsidR="00171381" w:rsidRPr="00AB5FED" w:rsidRDefault="00171381" w:rsidP="00171381">
      <w:pPr>
        <w:pStyle w:val="B1"/>
        <w:rPr>
          <w:rFonts w:eastAsia="Malgun Gothic"/>
          <w:lang w:eastAsia="ko-KR"/>
        </w:rPr>
      </w:pPr>
      <w:r w:rsidRPr="00AB5FED">
        <w:t>5.</w:t>
      </w:r>
      <w:r w:rsidRPr="00AB5FED">
        <w:tab/>
        <w:t xml:space="preserve">The </w:t>
      </w:r>
      <w:r w:rsidRPr="00AB5FED">
        <w:rPr>
          <w:rFonts w:eastAsia="Malgun Gothic"/>
          <w:lang w:eastAsia="ko-KR"/>
        </w:rPr>
        <w:t>MCPTT client 1 begins voice transmission.</w:t>
      </w:r>
    </w:p>
    <w:p w14:paraId="2AA9A993" w14:textId="77777777" w:rsidR="00171381" w:rsidRPr="00AB5FED" w:rsidRDefault="00171381" w:rsidP="00171381">
      <w:pPr>
        <w:pStyle w:val="Heading4"/>
      </w:pPr>
      <w:bookmarkStart w:id="1262" w:name="_Toc428365153"/>
      <w:bookmarkStart w:id="1263" w:name="_Toc433209837"/>
      <w:bookmarkStart w:id="1264" w:name="_Toc460616177"/>
      <w:bookmarkStart w:id="1265" w:name="_Toc460617038"/>
      <w:bookmarkStart w:id="1266" w:name="_Toc187011326"/>
      <w:r w:rsidRPr="00AB5FED">
        <w:rPr>
          <w:rFonts w:eastAsia="Malgun Gothic"/>
          <w:lang w:eastAsia="ko-KR"/>
        </w:rPr>
        <w:t>10.9.2.4</w:t>
      </w:r>
      <w:r w:rsidRPr="00AB5FED">
        <w:rPr>
          <w:rFonts w:eastAsia="Malgun Gothic" w:hint="eastAsia"/>
          <w:lang w:eastAsia="ko-KR"/>
        </w:rPr>
        <w:tab/>
        <w:t xml:space="preserve">Simultaneous </w:t>
      </w:r>
      <w:r w:rsidRPr="00AB5FED">
        <w:rPr>
          <w:rFonts w:eastAsia="Malgun Gothic"/>
          <w:lang w:eastAsia="ko-KR"/>
        </w:rPr>
        <w:t>f</w:t>
      </w:r>
      <w:r w:rsidRPr="00AB5FED">
        <w:rPr>
          <w:rFonts w:eastAsia="Malgun Gothic" w:hint="eastAsia"/>
          <w:lang w:eastAsia="ko-KR"/>
        </w:rPr>
        <w:t>loor requests</w:t>
      </w:r>
      <w:bookmarkEnd w:id="1262"/>
      <w:bookmarkEnd w:id="1263"/>
      <w:bookmarkEnd w:id="1264"/>
      <w:bookmarkEnd w:id="1265"/>
      <w:bookmarkEnd w:id="1266"/>
    </w:p>
    <w:p w14:paraId="49DB2FC3" w14:textId="77777777" w:rsidR="00171381" w:rsidRPr="001D67EF" w:rsidRDefault="00171381" w:rsidP="00171381">
      <w:bookmarkStart w:id="1267" w:name="_Toc428365154"/>
      <w:bookmarkStart w:id="1268" w:name="_Toc433209838"/>
      <w:bookmarkStart w:id="1269" w:name="_Toc460616178"/>
      <w:bookmarkStart w:id="1270" w:name="_Toc460617039"/>
      <w:r w:rsidRPr="001D67EF">
        <w:t>If a floor arbitrator does not exist, figure 10.9.</w:t>
      </w:r>
      <w:r w:rsidRPr="001D67EF">
        <w:rPr>
          <w:lang w:eastAsia="ko-KR"/>
        </w:rPr>
        <w:t>2.4.1</w:t>
      </w:r>
      <w:r w:rsidRPr="001D67EF">
        <w:t>-1 shows the expected behaviour in case of simultaneous floor requests are generated</w:t>
      </w:r>
      <w:r w:rsidRPr="001D67EF">
        <w:rPr>
          <w:bCs/>
        </w:rPr>
        <w:t xml:space="preserve"> when there is no detectable talker</w:t>
      </w:r>
      <w:r w:rsidRPr="001D67EF">
        <w:t>.</w:t>
      </w:r>
    </w:p>
    <w:p w14:paraId="78C430FD" w14:textId="77777777" w:rsidR="00171381" w:rsidRPr="001D67EF" w:rsidRDefault="00171381" w:rsidP="00171381">
      <w:r w:rsidRPr="001D67EF">
        <w:t xml:space="preserve">Pre-conditions: </w:t>
      </w:r>
    </w:p>
    <w:p w14:paraId="1998625B" w14:textId="77777777" w:rsidR="00171381" w:rsidRPr="001D67EF" w:rsidRDefault="00171381" w:rsidP="00171381">
      <w:pPr>
        <w:pStyle w:val="B1"/>
      </w:pPr>
      <w:r w:rsidRPr="001D67EF">
        <w:t>1.</w:t>
      </w:r>
      <w:r w:rsidRPr="001D67EF">
        <w:tab/>
        <w:t>An off-network group call is established and all MCPTT clients have the call parameters. No participant is currently talking and no floor arbitrator is identified.</w:t>
      </w:r>
    </w:p>
    <w:p w14:paraId="06020E0F" w14:textId="77777777" w:rsidR="00171381" w:rsidRPr="001D67EF" w:rsidRDefault="00171381" w:rsidP="00171381">
      <w:pPr>
        <w:pStyle w:val="B1"/>
      </w:pPr>
      <w:r w:rsidRPr="001D67EF">
        <w:t>2.</w:t>
      </w:r>
      <w:r w:rsidRPr="001D67EF">
        <w:tab/>
        <w:t>MCPTT client 1 has higher priority than MCPTT client 2.</w:t>
      </w:r>
    </w:p>
    <w:p w14:paraId="17E2167D" w14:textId="77777777" w:rsidR="00171381" w:rsidRPr="001D67EF" w:rsidRDefault="00171381" w:rsidP="00171381">
      <w:pPr>
        <w:pStyle w:val="TH"/>
        <w:rPr>
          <w:rFonts w:eastAsia="Malgun Gothic"/>
          <w:lang w:eastAsia="ko-KR"/>
        </w:rPr>
      </w:pPr>
      <w:r w:rsidRPr="001D67EF">
        <w:object w:dxaOrig="8476" w:dyaOrig="5465" w14:anchorId="48EDEA74">
          <v:shape id="_x0000_i1121" type="#_x0000_t75" style="width:423.95pt;height:274.75pt" o:ole="">
            <v:imagedata r:id="rId198" o:title=""/>
          </v:shape>
          <o:OLEObject Type="Embed" ProgID="Visio.Drawing.11" ShapeID="_x0000_i1121" DrawAspect="Content" ObjectID="_1797624578" r:id="rId199"/>
        </w:object>
      </w:r>
    </w:p>
    <w:p w14:paraId="5785865C" w14:textId="77777777" w:rsidR="00171381" w:rsidRPr="001D67EF" w:rsidRDefault="00171381" w:rsidP="00171381">
      <w:pPr>
        <w:pStyle w:val="TF"/>
        <w:rPr>
          <w:rFonts w:eastAsia="Malgun Gothic"/>
          <w:lang w:eastAsia="ko-KR"/>
        </w:rPr>
      </w:pPr>
      <w:r w:rsidRPr="001D67EF">
        <w:t>Figure 10.</w:t>
      </w:r>
      <w:r w:rsidRPr="001D67EF">
        <w:rPr>
          <w:rFonts w:eastAsia="Malgun Gothic"/>
          <w:lang w:eastAsia="ko-KR"/>
        </w:rPr>
        <w:t>9</w:t>
      </w:r>
      <w:r w:rsidRPr="001D67EF">
        <w:t>.2.</w:t>
      </w:r>
      <w:r>
        <w:rPr>
          <w:rFonts w:eastAsia="Malgun Gothic"/>
          <w:lang w:eastAsia="ko-KR"/>
        </w:rPr>
        <w:t>4</w:t>
      </w:r>
      <w:r w:rsidRPr="001D67EF">
        <w:rPr>
          <w:rFonts w:eastAsia="Malgun Gothic"/>
          <w:lang w:eastAsia="ko-KR"/>
        </w:rPr>
        <w:t>.1</w:t>
      </w:r>
      <w:r w:rsidRPr="001D67EF">
        <w:t xml:space="preserve">-1: </w:t>
      </w:r>
      <w:r w:rsidRPr="005A0A95">
        <w:t>Simultaneous floor requests</w:t>
      </w:r>
    </w:p>
    <w:p w14:paraId="3880662B" w14:textId="77777777" w:rsidR="00171381" w:rsidRPr="001D67EF" w:rsidRDefault="00171381" w:rsidP="00171381">
      <w:pPr>
        <w:pStyle w:val="B1"/>
        <w:rPr>
          <w:rFonts w:eastAsia="Malgun Gothic"/>
          <w:lang w:eastAsia="ko-KR"/>
        </w:rPr>
      </w:pPr>
      <w:r w:rsidRPr="001D67EF">
        <w:t>1a.</w:t>
      </w:r>
      <w:r w:rsidRPr="001D67EF">
        <w:tab/>
        <w:t xml:space="preserve">The </w:t>
      </w:r>
      <w:r w:rsidRPr="001D67EF">
        <w:rPr>
          <w:rFonts w:eastAsia="Malgun Gothic"/>
          <w:lang w:eastAsia="ko-KR"/>
        </w:rPr>
        <w:t xml:space="preserve">MCPTT client 1 sends the floor request message to the MCPTT group. </w:t>
      </w:r>
    </w:p>
    <w:p w14:paraId="30DC44EE" w14:textId="77777777" w:rsidR="00171381" w:rsidRPr="001D67EF" w:rsidRDefault="00171381" w:rsidP="00171381">
      <w:pPr>
        <w:pStyle w:val="B1"/>
        <w:rPr>
          <w:rFonts w:eastAsia="Malgun Gothic"/>
          <w:lang w:eastAsia="ko-KR"/>
        </w:rPr>
      </w:pPr>
      <w:r w:rsidRPr="001D67EF">
        <w:t>1b.</w:t>
      </w:r>
      <w:r w:rsidRPr="001D67EF">
        <w:tab/>
        <w:t xml:space="preserve">The </w:t>
      </w:r>
      <w:r w:rsidRPr="001D67EF">
        <w:rPr>
          <w:rFonts w:eastAsia="Malgun Gothic"/>
          <w:lang w:eastAsia="ko-KR"/>
        </w:rPr>
        <w:t>MCPTT client 2 sends the floor request message to the MCPTT group.</w:t>
      </w:r>
    </w:p>
    <w:p w14:paraId="0D4D38FA" w14:textId="77777777" w:rsidR="00171381" w:rsidRPr="002B49BC" w:rsidRDefault="00171381" w:rsidP="00171381">
      <w:pPr>
        <w:pStyle w:val="NO"/>
      </w:pPr>
      <w:r w:rsidRPr="002B49BC">
        <w:t>NOTE 1:</w:t>
      </w:r>
      <w:r w:rsidRPr="002B49BC">
        <w:tab/>
        <w:t xml:space="preserve">Step 1a and 1b happen in parallel </w:t>
      </w:r>
    </w:p>
    <w:p w14:paraId="668F927B" w14:textId="77777777" w:rsidR="00171381" w:rsidRPr="001D67EF" w:rsidRDefault="00171381" w:rsidP="00171381">
      <w:pPr>
        <w:pStyle w:val="B1"/>
        <w:rPr>
          <w:rFonts w:eastAsia="Malgun Gothic"/>
          <w:lang w:eastAsia="ko-KR"/>
        </w:rPr>
      </w:pPr>
      <w:r w:rsidRPr="001D67EF">
        <w:rPr>
          <w:rFonts w:eastAsia="Malgun Gothic"/>
          <w:lang w:eastAsia="ko-KR"/>
        </w:rPr>
        <w:t>2.</w:t>
      </w:r>
      <w:r w:rsidRPr="001D67EF">
        <w:rPr>
          <w:rFonts w:eastAsia="Malgun Gothic"/>
          <w:lang w:eastAsia="ko-KR"/>
        </w:rPr>
        <w:tab/>
        <w:t xml:space="preserve">On receiving a floor request message, while </w:t>
      </w:r>
      <w:r>
        <w:rPr>
          <w:rFonts w:eastAsia="Malgun Gothic"/>
          <w:lang w:eastAsia="ko-KR"/>
        </w:rPr>
        <w:t xml:space="preserve">waiting for a response to the sent </w:t>
      </w:r>
      <w:r w:rsidRPr="001D67EF">
        <w:rPr>
          <w:rFonts w:eastAsia="Malgun Gothic"/>
          <w:lang w:eastAsia="ko-KR"/>
        </w:rPr>
        <w:t xml:space="preserve">floor request message, the MCPTT client compares its floor priority with the floor priority indicated in the received floor request message. </w:t>
      </w:r>
    </w:p>
    <w:p w14:paraId="2CF35359" w14:textId="77777777" w:rsidR="00171381" w:rsidRPr="001D67EF" w:rsidRDefault="00171381" w:rsidP="00171381">
      <w:pPr>
        <w:pStyle w:val="B1"/>
        <w:rPr>
          <w:rFonts w:eastAsia="Malgun Gothic"/>
          <w:lang w:eastAsia="ko-KR"/>
        </w:rPr>
      </w:pPr>
      <w:r w:rsidRPr="001D67EF">
        <w:t>3.</w:t>
      </w:r>
      <w:r w:rsidRPr="001D67EF">
        <w:tab/>
        <w:t xml:space="preserve">On determining that it has higher floor priority than the received floor request message(s), </w:t>
      </w:r>
      <w:r>
        <w:t xml:space="preserve">and no response to the sent floor request message is received, </w:t>
      </w:r>
      <w:r w:rsidRPr="001D67EF">
        <w:t xml:space="preserve">the </w:t>
      </w:r>
      <w:r w:rsidRPr="001D67EF">
        <w:rPr>
          <w:rFonts w:eastAsia="Malgun Gothic"/>
          <w:lang w:eastAsia="ko-KR"/>
        </w:rPr>
        <w:t xml:space="preserve">MCPTT client 1 sends the floor taken message to the MCPTT group. </w:t>
      </w:r>
    </w:p>
    <w:p w14:paraId="0DD14EEF" w14:textId="77777777" w:rsidR="00171381" w:rsidRPr="001D67EF" w:rsidRDefault="00171381" w:rsidP="00171381">
      <w:pPr>
        <w:pStyle w:val="B1"/>
        <w:rPr>
          <w:rFonts w:eastAsia="Malgun Gothic"/>
          <w:lang w:eastAsia="ko-KR"/>
        </w:rPr>
      </w:pPr>
      <w:r w:rsidRPr="001D67EF">
        <w:rPr>
          <w:rFonts w:eastAsia="Malgun Gothic"/>
          <w:lang w:eastAsia="ko-KR"/>
        </w:rPr>
        <w:t>4.</w:t>
      </w:r>
      <w:r w:rsidRPr="001D67EF">
        <w:rPr>
          <w:rFonts w:eastAsia="Malgun Gothic"/>
          <w:lang w:eastAsia="ko-KR"/>
        </w:rPr>
        <w:tab/>
        <w:t>The user at MCPTT client 1 gets notification that the floor request was successful (the floor has been granted).</w:t>
      </w:r>
    </w:p>
    <w:p w14:paraId="31CDD2E2" w14:textId="2F9A7DBC" w:rsidR="00171381" w:rsidRPr="000B52CF" w:rsidRDefault="00171381" w:rsidP="00171381">
      <w:pPr>
        <w:pStyle w:val="NO"/>
      </w:pPr>
      <w:r w:rsidRPr="002B49BC">
        <w:t>NOTE</w:t>
      </w:r>
      <w:r w:rsidR="00AB4FA1">
        <w:t> </w:t>
      </w:r>
      <w:r w:rsidRPr="002B49BC">
        <w:t>2:</w:t>
      </w:r>
      <w:r>
        <w:tab/>
        <w:t>If</w:t>
      </w:r>
      <w:r w:rsidRPr="002B49BC">
        <w:t xml:space="preserve"> </w:t>
      </w:r>
      <w:r>
        <w:t xml:space="preserve">the </w:t>
      </w:r>
      <w:r w:rsidRPr="002B49BC">
        <w:t xml:space="preserve">floor priority </w:t>
      </w:r>
      <w:r>
        <w:t xml:space="preserve">in the </w:t>
      </w:r>
      <w:r w:rsidRPr="002B49BC">
        <w:t>received floor request message is same as its own floor priority, the MCPTT clie</w:t>
      </w:r>
      <w:r>
        <w:t>nt can use another scheme to decide who gets the floor</w:t>
      </w:r>
      <w:r w:rsidRPr="002B49BC">
        <w:t>.</w:t>
      </w:r>
    </w:p>
    <w:p w14:paraId="401FFA73" w14:textId="77777777" w:rsidR="00171381" w:rsidRPr="00AB5FED" w:rsidRDefault="00171381" w:rsidP="00171381">
      <w:pPr>
        <w:pStyle w:val="Heading4"/>
        <w:rPr>
          <w:lang w:val="en-US"/>
        </w:rPr>
      </w:pPr>
      <w:bookmarkStart w:id="1271" w:name="_Toc187011327"/>
      <w:r w:rsidRPr="00AB5FED">
        <w:rPr>
          <w:lang w:val="en-US"/>
        </w:rPr>
        <w:t>10.9.2.5</w:t>
      </w:r>
      <w:r w:rsidRPr="00AB5FED">
        <w:rPr>
          <w:lang w:val="en-US"/>
        </w:rPr>
        <w:tab/>
        <w:t>Floor request during speaking with queue</w:t>
      </w:r>
      <w:bookmarkEnd w:id="1267"/>
      <w:bookmarkEnd w:id="1268"/>
      <w:bookmarkEnd w:id="1269"/>
      <w:bookmarkEnd w:id="1270"/>
      <w:bookmarkEnd w:id="1271"/>
    </w:p>
    <w:p w14:paraId="25D7D928" w14:textId="77777777" w:rsidR="00171381" w:rsidRPr="00AB5FED" w:rsidRDefault="00171381" w:rsidP="00171381">
      <w:pPr>
        <w:rPr>
          <w:rFonts w:eastAsia="Malgun Gothic"/>
          <w:lang w:eastAsia="ko-KR"/>
        </w:rPr>
      </w:pPr>
      <w:r w:rsidRPr="00AB5FED">
        <w:rPr>
          <w:lang w:val="en-US"/>
        </w:rPr>
        <w:t>Figure 10.9.2.5-1 shows the high level procedure that the floor control is conducted when the MCPTT off-network session is already established among MCPTT floor participants and while voice media is transmitting. In the case, MCPTT clients should support queue function. The current speaking MCPTT client acting as the floor arbitrator put the floor request into the queue list when receiving the floor request from other MCPTT clients.</w:t>
      </w:r>
      <w:r w:rsidRPr="00AB5FED">
        <w:rPr>
          <w:rFonts w:eastAsia="Malgun Gothic" w:hint="eastAsia"/>
          <w:lang w:eastAsia="ko-KR"/>
        </w:rPr>
        <w:t xml:space="preserve"> This procedure happens while voice media is transmitting. In the flow, MCPTT client 1 transmits the voice media to the MCPTT group and acts as the floor arbitrator.</w:t>
      </w:r>
    </w:p>
    <w:p w14:paraId="64B2A307" w14:textId="77777777" w:rsidR="00171381" w:rsidRPr="00AB5FED" w:rsidRDefault="00171381" w:rsidP="00171381">
      <w:pPr>
        <w:pStyle w:val="NO"/>
      </w:pPr>
      <w:r w:rsidRPr="00AB5FED">
        <w:t>NOTE:</w:t>
      </w:r>
      <w:r w:rsidRPr="00AB5FED">
        <w:tab/>
        <w:t>The description only applies to group calls.</w:t>
      </w:r>
    </w:p>
    <w:p w14:paraId="34253908" w14:textId="77777777" w:rsidR="00171381" w:rsidRPr="00AB5FED" w:rsidRDefault="00171381" w:rsidP="00171381">
      <w:pPr>
        <w:pStyle w:val="TH"/>
      </w:pPr>
      <w:r w:rsidRPr="00AB5FED">
        <w:rPr>
          <w:rFonts w:ascii="Times New Roman" w:hAnsi="Times New Roman"/>
          <w:lang w:eastAsia="en-GB"/>
        </w:rPr>
        <w:object w:dxaOrig="7567" w:dyaOrig="4730" w14:anchorId="6A483BCE">
          <v:shape id="_x0000_i1122" type="#_x0000_t75" style="width:376.7pt;height:236.75pt" o:ole="">
            <v:imagedata r:id="rId200" o:title=""/>
          </v:shape>
          <o:OLEObject Type="Embed" ProgID="Visio.Drawing.11" ShapeID="_x0000_i1122" DrawAspect="Content" ObjectID="_1797624579" r:id="rId201"/>
        </w:object>
      </w:r>
    </w:p>
    <w:p w14:paraId="1309BA8E" w14:textId="77777777" w:rsidR="00171381" w:rsidRPr="00AB5FED" w:rsidRDefault="00171381" w:rsidP="00171381">
      <w:pPr>
        <w:pStyle w:val="TF"/>
      </w:pPr>
      <w:r w:rsidRPr="00AB5FED">
        <w:t>Figure 10.9.2.5-1: Floor request during speaking with queue</w:t>
      </w:r>
    </w:p>
    <w:p w14:paraId="77469A79" w14:textId="77777777" w:rsidR="00171381" w:rsidRPr="00AB5FED" w:rsidRDefault="00171381" w:rsidP="00171381">
      <w:pPr>
        <w:pStyle w:val="B1"/>
      </w:pPr>
      <w:r w:rsidRPr="00AB5FED">
        <w:t>1.</w:t>
      </w:r>
      <w:r w:rsidRPr="00AB5FED">
        <w:tab/>
        <w:t xml:space="preserve">MCPTT client 1 is transmitting voice media to the MCPTT group. </w:t>
      </w:r>
    </w:p>
    <w:p w14:paraId="6AA0F955" w14:textId="77777777" w:rsidR="00171381" w:rsidRPr="00AB5FED" w:rsidRDefault="00171381" w:rsidP="00171381">
      <w:pPr>
        <w:pStyle w:val="B1"/>
      </w:pPr>
      <w:r w:rsidRPr="00AB5FED">
        <w:t>2.</w:t>
      </w:r>
      <w:r w:rsidRPr="00AB5FED">
        <w:tab/>
        <w:t xml:space="preserve">MCPTT client 2 sends the floor request message to the MCPTT group. </w:t>
      </w:r>
    </w:p>
    <w:p w14:paraId="3C8A28F1" w14:textId="77777777" w:rsidR="00171381" w:rsidRPr="00AB5FED" w:rsidRDefault="00171381" w:rsidP="00171381">
      <w:pPr>
        <w:pStyle w:val="B1"/>
      </w:pPr>
      <w:r w:rsidRPr="00AB5FED">
        <w:t>3.</w:t>
      </w:r>
      <w:r w:rsidRPr="00AB5FED">
        <w:tab/>
        <w:t xml:space="preserve">MCPTT client 1 acting as the floor arbitrator put the floor request of MCPTT client 2 into the queue list. </w:t>
      </w:r>
    </w:p>
    <w:p w14:paraId="1B517115" w14:textId="77777777" w:rsidR="00171381" w:rsidRPr="00AB5FED" w:rsidRDefault="00171381" w:rsidP="00171381">
      <w:pPr>
        <w:pStyle w:val="B1"/>
      </w:pPr>
      <w:r w:rsidRPr="00AB5FED">
        <w:t>4.</w:t>
      </w:r>
      <w:r w:rsidRPr="00AB5FED">
        <w:tab/>
        <w:t xml:space="preserve">MCPTT client 1 sends the queue position info message with the queuing status regarding the floor request of MCPTT client 2 in order to inform the floor request is queued. </w:t>
      </w:r>
    </w:p>
    <w:p w14:paraId="1E6BE9B4" w14:textId="77777777" w:rsidR="00171381" w:rsidRPr="00AB5FED" w:rsidRDefault="00171381" w:rsidP="00171381">
      <w:pPr>
        <w:pStyle w:val="B1"/>
      </w:pPr>
      <w:r w:rsidRPr="00AB5FED">
        <w:t>5.</w:t>
      </w:r>
      <w:r w:rsidRPr="00AB5FED">
        <w:tab/>
        <w:t>MCPTT client 1 sends the floor granted message to the MCPTT group when releasing the floor. The message contains the MCPTT ID to be granted to send the voice media, and queue list, if any. MCPTT client 1 may include the maximum duration that MCPTT client 2 transmits in the floor granted message.</w:t>
      </w:r>
    </w:p>
    <w:p w14:paraId="2CF16546" w14:textId="77777777" w:rsidR="00171381" w:rsidRPr="00AB5FED" w:rsidRDefault="00171381" w:rsidP="00171381">
      <w:pPr>
        <w:pStyle w:val="B1"/>
      </w:pPr>
      <w:r w:rsidRPr="00AB5FED">
        <w:t>6.</w:t>
      </w:r>
      <w:r w:rsidRPr="00AB5FED">
        <w:tab/>
        <w:t>MCPTT client 2 sends the voice media when receiving the floor granted message and being granted as next speaker in the floor granted message. In addition, MCPTT client 2 becomes the floor arbitrator.</w:t>
      </w:r>
    </w:p>
    <w:p w14:paraId="43C701D3" w14:textId="77777777" w:rsidR="00171381" w:rsidRPr="00AB5FED" w:rsidRDefault="00171381" w:rsidP="00171381">
      <w:pPr>
        <w:pStyle w:val="Heading4"/>
      </w:pPr>
      <w:bookmarkStart w:id="1272" w:name="_Toc428365155"/>
      <w:bookmarkStart w:id="1273" w:name="_Toc433209839"/>
      <w:bookmarkStart w:id="1274" w:name="_Toc460616179"/>
      <w:bookmarkStart w:id="1275" w:name="_Toc460617040"/>
      <w:bookmarkStart w:id="1276" w:name="_Toc187011328"/>
      <w:r w:rsidRPr="00AB5FED">
        <w:t>10.9.2.6</w:t>
      </w:r>
      <w:r w:rsidRPr="00AB5FED">
        <w:tab/>
        <w:t>Floor request during speaking without queue</w:t>
      </w:r>
      <w:bookmarkEnd w:id="1272"/>
      <w:bookmarkEnd w:id="1273"/>
      <w:bookmarkEnd w:id="1274"/>
      <w:bookmarkEnd w:id="1275"/>
      <w:bookmarkEnd w:id="1276"/>
    </w:p>
    <w:p w14:paraId="449DDBDC" w14:textId="77777777" w:rsidR="00171381" w:rsidRPr="00AB5FED" w:rsidRDefault="00171381" w:rsidP="00171381">
      <w:r w:rsidRPr="00AB5FED">
        <w:t>Figure 10.9.2.6-1 shows the high level procedure that the floor control is conducted when the MCPTT off-network session is already established among MCPTT floor participants. In the case, MCPTT clients do not support queue function. The current speaking MCPTT client acting as the floor arbitrator controls the floor request when receiving the floor request from other MCPTT clients. This procedure happens while voice media is transmitting. In the flow, MCPTT client 1 transmits the voice media to the MCPTT group and acts as the floor arbitrator.</w:t>
      </w:r>
    </w:p>
    <w:p w14:paraId="77086973" w14:textId="77777777" w:rsidR="00171381" w:rsidRPr="00AB5FED" w:rsidRDefault="00171381" w:rsidP="00171381">
      <w:pPr>
        <w:pStyle w:val="NO"/>
      </w:pPr>
      <w:r w:rsidRPr="00AB5FED">
        <w:t>NOTE:</w:t>
      </w:r>
      <w:r w:rsidRPr="00AB5FED">
        <w:tab/>
        <w:t>The description also applies to private calls.</w:t>
      </w:r>
    </w:p>
    <w:p w14:paraId="18C25B83" w14:textId="77777777" w:rsidR="00171381" w:rsidRPr="00AB5FED" w:rsidRDefault="00171381" w:rsidP="00171381">
      <w:pPr>
        <w:pStyle w:val="TH"/>
      </w:pPr>
      <w:r w:rsidRPr="00AB5FED">
        <w:object w:dxaOrig="7538" w:dyaOrig="4730" w14:anchorId="702B3B9A">
          <v:shape id="_x0000_i1123" type="#_x0000_t75" style="width:376.7pt;height:236.75pt" o:ole="">
            <v:imagedata r:id="rId202" o:title=""/>
          </v:shape>
          <o:OLEObject Type="Embed" ProgID="Visio.Drawing.11" ShapeID="_x0000_i1123" DrawAspect="Content" ObjectID="_1797624580" r:id="rId203"/>
        </w:object>
      </w:r>
    </w:p>
    <w:p w14:paraId="733D7871" w14:textId="77777777" w:rsidR="00171381" w:rsidRPr="00AB5FED" w:rsidRDefault="00171381" w:rsidP="00171381">
      <w:pPr>
        <w:pStyle w:val="TF"/>
      </w:pPr>
      <w:r w:rsidRPr="00AB5FED">
        <w:t>Figure 10.9.2.6-1: Floor request during speaking without queue</w:t>
      </w:r>
    </w:p>
    <w:p w14:paraId="18428EAC" w14:textId="77777777" w:rsidR="00171381" w:rsidRPr="00AB5FED" w:rsidRDefault="00171381" w:rsidP="00171381">
      <w:pPr>
        <w:pStyle w:val="B1"/>
      </w:pPr>
      <w:r w:rsidRPr="00AB5FED">
        <w:t>1.</w:t>
      </w:r>
      <w:r w:rsidRPr="00AB5FED">
        <w:tab/>
        <w:t>MCPTT client 2 sends the floor request message to the MCPTT group.</w:t>
      </w:r>
    </w:p>
    <w:p w14:paraId="4C682DA2" w14:textId="77777777" w:rsidR="00171381" w:rsidRPr="00AB5FED" w:rsidRDefault="00171381" w:rsidP="00171381">
      <w:pPr>
        <w:pStyle w:val="B1"/>
      </w:pPr>
      <w:r w:rsidRPr="00AB5FED">
        <w:t>2.</w:t>
      </w:r>
      <w:r w:rsidRPr="00AB5FED">
        <w:tab/>
        <w:t>MCPTT client 1 acting as the floor arbitrator rejects the floor request from MCPTT client 2 if no queue function is supported and sends the floor rejected message to the MCPTT group.</w:t>
      </w:r>
    </w:p>
    <w:p w14:paraId="53AB6ED3" w14:textId="77777777" w:rsidR="00171381" w:rsidRPr="00AB5FED" w:rsidRDefault="00171381" w:rsidP="00171381">
      <w:pPr>
        <w:pStyle w:val="B1"/>
      </w:pPr>
      <w:r w:rsidRPr="00AB5FED">
        <w:t>3.</w:t>
      </w:r>
      <w:r w:rsidRPr="00AB5FED">
        <w:tab/>
        <w:t xml:space="preserve">MCPTT client 1 sends the floor release message to the MCPTT group when releasing the floor, in order to indicate that MCPTT client 1 finishes to send the voice media and releases the floor. </w:t>
      </w:r>
    </w:p>
    <w:p w14:paraId="72C77FB9" w14:textId="77777777" w:rsidR="00171381" w:rsidRPr="00AB5FED" w:rsidRDefault="00171381" w:rsidP="00171381">
      <w:pPr>
        <w:pStyle w:val="B1"/>
      </w:pPr>
      <w:r w:rsidRPr="00AB5FED">
        <w:tab/>
        <w:t>When the floor release message is transmitted, there are no voice media in the MCPTT group until an MCPTT client requests the floor as described in subclause 10.9.2.3.</w:t>
      </w:r>
    </w:p>
    <w:p w14:paraId="6A7BCBB3" w14:textId="77777777" w:rsidR="00171381" w:rsidRPr="00AB5FED" w:rsidRDefault="00171381" w:rsidP="00171381">
      <w:pPr>
        <w:pStyle w:val="Heading4"/>
      </w:pPr>
      <w:bookmarkStart w:id="1277" w:name="_Toc428365156"/>
      <w:bookmarkStart w:id="1278" w:name="_Toc433209840"/>
      <w:bookmarkStart w:id="1279" w:name="_Toc460616180"/>
      <w:bookmarkStart w:id="1280" w:name="_Toc460617041"/>
      <w:bookmarkStart w:id="1281" w:name="_Toc187011329"/>
      <w:r w:rsidRPr="00AB5FED">
        <w:t>10.9.2.7</w:t>
      </w:r>
      <w:r w:rsidRPr="00AB5FED">
        <w:tab/>
        <w:t>Override</w:t>
      </w:r>
      <w:bookmarkEnd w:id="1277"/>
      <w:bookmarkEnd w:id="1278"/>
      <w:bookmarkEnd w:id="1279"/>
      <w:bookmarkEnd w:id="1280"/>
      <w:bookmarkEnd w:id="1281"/>
    </w:p>
    <w:p w14:paraId="2A4276A8" w14:textId="77777777" w:rsidR="00171381" w:rsidRPr="00AB5FED" w:rsidRDefault="00171381" w:rsidP="00171381">
      <w:r w:rsidRPr="00AB5FED">
        <w:t>Figure 10.9.2.7-1 shows the high level procedure that the floor control is conducted when the MCPTT off-network session is already established among MCPTT floor participants and while voice media is transmitting. When the currently speaking MCPTT floor participant receives the floor request message from another floor participant who is authorized to revoke the active transmission (e.g. higher hierarchy), the current speaking MCPTT floor participant immediately stops sending the audio media and then grants the permission to that authorized floor participant.</w:t>
      </w:r>
    </w:p>
    <w:p w14:paraId="52CEE2B2" w14:textId="77777777" w:rsidR="00171381" w:rsidRPr="00AB5FED" w:rsidRDefault="00171381" w:rsidP="00171381">
      <w:pPr>
        <w:pStyle w:val="NO"/>
      </w:pPr>
      <w:r w:rsidRPr="00AB5FED">
        <w:t>NOTE:</w:t>
      </w:r>
      <w:r w:rsidRPr="00AB5FED">
        <w:tab/>
        <w:t>The description also applies to private calls.</w:t>
      </w:r>
    </w:p>
    <w:p w14:paraId="65DBB46F" w14:textId="77777777" w:rsidR="00171381" w:rsidRPr="00AB5FED" w:rsidRDefault="00171381" w:rsidP="00171381">
      <w:r w:rsidRPr="00AB5FED">
        <w:t>Pre-condition:</w:t>
      </w:r>
    </w:p>
    <w:p w14:paraId="38A5E423" w14:textId="77777777" w:rsidR="00171381" w:rsidRPr="00AB5FED" w:rsidRDefault="00171381" w:rsidP="00171381">
      <w:pPr>
        <w:pStyle w:val="B1"/>
      </w:pPr>
      <w:r w:rsidRPr="00AB5FED">
        <w:rPr>
          <w:rFonts w:eastAsia="Malgun Gothic" w:hint="eastAsia"/>
          <w:lang w:eastAsia="ko-KR"/>
        </w:rPr>
        <w:t>-</w:t>
      </w:r>
      <w:r w:rsidRPr="00AB5FED">
        <w:rPr>
          <w:rFonts w:eastAsia="Malgun Gothic" w:hint="eastAsia"/>
          <w:lang w:eastAsia="ko-KR"/>
        </w:rPr>
        <w:tab/>
        <w:t>MCPTT client 1</w:t>
      </w:r>
      <w:r w:rsidRPr="00AB5FED">
        <w:rPr>
          <w:rFonts w:eastAsia="Malgun Gothic"/>
          <w:lang w:eastAsia="ko-KR"/>
        </w:rPr>
        <w:t>,</w:t>
      </w:r>
      <w:r w:rsidRPr="00AB5FED">
        <w:rPr>
          <w:rFonts w:eastAsia="Malgun Gothic" w:hint="eastAsia"/>
          <w:lang w:eastAsia="ko-KR"/>
        </w:rPr>
        <w:t xml:space="preserve"> </w:t>
      </w:r>
      <w:r w:rsidRPr="00AB5FED">
        <w:rPr>
          <w:rFonts w:eastAsia="Malgun Gothic"/>
          <w:lang w:eastAsia="ko-KR"/>
        </w:rPr>
        <w:t xml:space="preserve">who acts as the floor arbitrator,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4F2DD613" w14:textId="77777777" w:rsidR="00171381" w:rsidRPr="00AB5FED" w:rsidRDefault="00171381" w:rsidP="00171381">
      <w:pPr>
        <w:pStyle w:val="TH"/>
      </w:pPr>
      <w:r w:rsidRPr="00AB5FED">
        <w:object w:dxaOrig="7567" w:dyaOrig="4730" w14:anchorId="459A871E">
          <v:shape id="_x0000_i1124" type="#_x0000_t75" style="width:377.85pt;height:236.75pt" o:ole="">
            <v:imagedata r:id="rId204" o:title=""/>
          </v:shape>
          <o:OLEObject Type="Embed" ProgID="Visio.Drawing.11" ShapeID="_x0000_i1124" DrawAspect="Content" ObjectID="_1797624581" r:id="rId205"/>
        </w:object>
      </w:r>
    </w:p>
    <w:p w14:paraId="2C7A7C0F" w14:textId="77777777" w:rsidR="00171381" w:rsidRPr="00AB5FED" w:rsidRDefault="00171381" w:rsidP="00171381">
      <w:pPr>
        <w:pStyle w:val="TF"/>
      </w:pPr>
      <w:r w:rsidRPr="00AB5FED">
        <w:t>Figure 10.9.2.7-1: Floor request with override authorization</w:t>
      </w:r>
    </w:p>
    <w:p w14:paraId="71F6072A" w14:textId="77777777" w:rsidR="00171381" w:rsidRPr="00AB5FED" w:rsidRDefault="00171381" w:rsidP="00171381">
      <w:pPr>
        <w:pStyle w:val="B1"/>
      </w:pPr>
      <w:r w:rsidRPr="00AB5FED">
        <w:t>1.</w:t>
      </w:r>
      <w:r w:rsidRPr="00AB5FED">
        <w:tab/>
        <w:t xml:space="preserve">MCPTT client 2 sends the floor request message with override criteria (e.g., priority level) to the MCPTT group. </w:t>
      </w:r>
    </w:p>
    <w:p w14:paraId="067DCD8C" w14:textId="77777777" w:rsidR="00171381" w:rsidRPr="00AB5FED" w:rsidRDefault="00171381" w:rsidP="00171381">
      <w:pPr>
        <w:pStyle w:val="B1"/>
      </w:pPr>
      <w:r w:rsidRPr="00AB5FED">
        <w:t>2.</w:t>
      </w:r>
      <w:r w:rsidRPr="00AB5FED">
        <w:tab/>
        <w:t xml:space="preserve">MCPTT client 1 acting as the floor arbitrator determines if the floor is to be revoked based on override criteria. If this is the case, MCPTT client 1 revokes its right of the floor and stops sending the voice media immediately. </w:t>
      </w:r>
    </w:p>
    <w:p w14:paraId="23432DEE" w14:textId="77777777" w:rsidR="00171381" w:rsidRPr="00AB5FED" w:rsidRDefault="00171381" w:rsidP="00171381">
      <w:pPr>
        <w:pStyle w:val="B1"/>
      </w:pPr>
      <w:r w:rsidRPr="00AB5FED">
        <w:t>3.</w:t>
      </w:r>
      <w:r w:rsidRPr="00AB5FED">
        <w:tab/>
        <w:t>MCPTT client 1 sends the floor granted message to the MCPTT group. The floor granted message contains the MCPTT ID to be granted, the floor and the floor control queue (if supported). MCPTT client 1 may also include the maximum duration that MCPTT client 2 can transmit voice in the floor granted message.</w:t>
      </w:r>
    </w:p>
    <w:p w14:paraId="6345D488" w14:textId="77777777" w:rsidR="00171381" w:rsidRPr="00AB5FED" w:rsidRDefault="00171381" w:rsidP="00171381">
      <w:pPr>
        <w:rPr>
          <w:rFonts w:eastAsia="Malgun Gothic"/>
          <w:lang w:eastAsia="ko-KR"/>
        </w:rPr>
      </w:pPr>
      <w:bookmarkStart w:id="1282" w:name="_Toc428365157"/>
      <w:r w:rsidRPr="00AB5FED">
        <w:rPr>
          <w:rFonts w:eastAsia="Malgun Gothic" w:hint="eastAsia"/>
          <w:lang w:eastAsia="ko-KR"/>
        </w:rPr>
        <w:t>MCPTT client2</w:t>
      </w:r>
      <w:r w:rsidRPr="00AB5FED">
        <w:rPr>
          <w:rFonts w:eastAsia="Malgun Gothic"/>
          <w:lang w:eastAsia="ko-KR"/>
        </w:rPr>
        <w:t xml:space="preserve"> who has revoked the floor is the new floor arbitrator and </w:t>
      </w:r>
      <w:r w:rsidRPr="00AB5FED">
        <w:rPr>
          <w:rFonts w:eastAsia="Malgun Gothic" w:hint="eastAsia"/>
          <w:lang w:eastAsia="ko-KR"/>
        </w:rPr>
        <w:t xml:space="preserve">transmits the </w:t>
      </w:r>
      <w:r w:rsidRPr="00AB5FED">
        <w:rPr>
          <w:rFonts w:eastAsia="Malgun Gothic"/>
          <w:lang w:eastAsia="ko-KR"/>
        </w:rPr>
        <w:t>audio</w:t>
      </w:r>
      <w:r w:rsidRPr="00AB5FED">
        <w:rPr>
          <w:rFonts w:eastAsia="Malgun Gothic" w:hint="eastAsia"/>
          <w:lang w:eastAsia="ko-KR"/>
        </w:rPr>
        <w:t xml:space="preserve"> media to the MCPTT group.</w:t>
      </w:r>
    </w:p>
    <w:p w14:paraId="08F753C8" w14:textId="77777777" w:rsidR="00171381" w:rsidRPr="00AB5FED" w:rsidRDefault="00171381" w:rsidP="00171381">
      <w:pPr>
        <w:pStyle w:val="Heading4"/>
      </w:pPr>
      <w:bookmarkStart w:id="1283" w:name="_Toc433209841"/>
      <w:bookmarkStart w:id="1284" w:name="_Toc460616181"/>
      <w:bookmarkStart w:id="1285" w:name="_Toc460617042"/>
      <w:bookmarkStart w:id="1286" w:name="_Toc187011330"/>
      <w:r w:rsidRPr="00AB5FED">
        <w:t>10.9.2.8</w:t>
      </w:r>
      <w:r w:rsidRPr="00AB5FED">
        <w:tab/>
        <w:t>Floor queue status</w:t>
      </w:r>
      <w:bookmarkEnd w:id="1283"/>
      <w:bookmarkEnd w:id="1284"/>
      <w:bookmarkEnd w:id="1285"/>
      <w:bookmarkEnd w:id="1286"/>
    </w:p>
    <w:p w14:paraId="1355C220" w14:textId="77777777" w:rsidR="00171381" w:rsidRPr="00AB5FED" w:rsidRDefault="00171381" w:rsidP="00171381">
      <w:pPr>
        <w:rPr>
          <w:lang w:val="en-US"/>
        </w:rPr>
      </w:pPr>
      <w:r w:rsidRPr="00AB5FED">
        <w:rPr>
          <w:lang w:val="en-US"/>
        </w:rPr>
        <w:t>Figure 10.9.2.8-1 shows the high level procedure that the floor control is conducted when the MCPTT off-network session is already established among MCPTT floor participants and while voice media is transmitting. If the floor control queueing is supported by the floor control mechanism, the current speaking MCPTT group member who is acting as the floor arbitrator collects the information about the queue status based on the received request(s) from the MCPTT group participant(s). The current speaker can then share information about the queue status of the MCPTT floor participant upon request.</w:t>
      </w:r>
    </w:p>
    <w:p w14:paraId="5C050E61" w14:textId="77777777" w:rsidR="00171381" w:rsidRPr="00AB5FED" w:rsidRDefault="00171381" w:rsidP="00171381">
      <w:pPr>
        <w:pStyle w:val="NO"/>
      </w:pPr>
      <w:r w:rsidRPr="00AB5FED">
        <w:t>NOTE:</w:t>
      </w:r>
      <w:r w:rsidRPr="00AB5FED">
        <w:tab/>
        <w:t>The description only applies to group calls.</w:t>
      </w:r>
    </w:p>
    <w:p w14:paraId="49058763" w14:textId="77777777" w:rsidR="00171381" w:rsidRPr="00AB5FED" w:rsidRDefault="00171381" w:rsidP="00171381">
      <w:r w:rsidRPr="00AB5FED">
        <w:t>Pre-condition:</w:t>
      </w:r>
    </w:p>
    <w:p w14:paraId="7427CD3C" w14:textId="77777777" w:rsidR="00171381" w:rsidRPr="00AB5FED" w:rsidRDefault="00171381" w:rsidP="00171381">
      <w:pPr>
        <w:pStyle w:val="B1"/>
      </w:pPr>
      <w:r w:rsidRPr="00AB5FED">
        <w:t>-</w:t>
      </w:r>
      <w:r w:rsidRPr="00AB5FED">
        <w:tab/>
        <w:t>MCPTT client 1, who acts as the floor arbitrator, transmits the audio media to the MCPTT group.</w:t>
      </w:r>
    </w:p>
    <w:p w14:paraId="35F962B2" w14:textId="77777777" w:rsidR="00171381" w:rsidRPr="00AB5FED" w:rsidRDefault="00171381" w:rsidP="00171381">
      <w:pPr>
        <w:pStyle w:val="TH"/>
        <w:rPr>
          <w:lang w:eastAsia="en-GB"/>
        </w:rPr>
      </w:pPr>
      <w:r w:rsidRPr="00AB5FED">
        <w:rPr>
          <w:lang w:eastAsia="en-GB"/>
        </w:rPr>
        <w:object w:dxaOrig="7567" w:dyaOrig="4730" w14:anchorId="543E739F">
          <v:shape id="_x0000_i1125" type="#_x0000_t75" style="width:376.7pt;height:236.75pt" o:ole="">
            <v:imagedata r:id="rId206" o:title=""/>
          </v:shape>
          <o:OLEObject Type="Embed" ProgID="Visio.Drawing.11" ShapeID="_x0000_i1125" DrawAspect="Content" ObjectID="_1797624582" r:id="rId207"/>
        </w:object>
      </w:r>
    </w:p>
    <w:p w14:paraId="3B4C0FB8" w14:textId="77777777" w:rsidR="00171381" w:rsidRPr="00AB5FED" w:rsidRDefault="00171381" w:rsidP="00171381">
      <w:pPr>
        <w:pStyle w:val="TF"/>
      </w:pPr>
      <w:r w:rsidRPr="00AB5FED">
        <w:t>Figure 10.9.2.8-1: Queue status request</w:t>
      </w:r>
    </w:p>
    <w:p w14:paraId="7003E380" w14:textId="77777777" w:rsidR="00171381" w:rsidRPr="00AB5FED" w:rsidRDefault="00171381" w:rsidP="00171381">
      <w:pPr>
        <w:pStyle w:val="B1"/>
      </w:pPr>
      <w:r w:rsidRPr="00AB5FED">
        <w:t>1.</w:t>
      </w:r>
      <w:r w:rsidRPr="00AB5FED">
        <w:tab/>
        <w:t xml:space="preserve">MCPTT client 2 sends the queue position request message targeted to MCPTT client 1 i.e. the floor arbitrator by broadcasting the message to the MCPTT group to get its queue status. </w:t>
      </w:r>
    </w:p>
    <w:p w14:paraId="603BA7A6" w14:textId="77777777" w:rsidR="00171381" w:rsidRPr="00AB5FED" w:rsidRDefault="00171381" w:rsidP="00171381">
      <w:pPr>
        <w:pStyle w:val="B1"/>
      </w:pPr>
      <w:r w:rsidRPr="00AB5FED">
        <w:t>2.</w:t>
      </w:r>
      <w:r w:rsidRPr="00AB5FED">
        <w:tab/>
        <w:t xml:space="preserve">Since the queue function is assumed to be supported in this call flow, MCPTT client 1 i.e. the floor arbitrator processes the queue position request to find out the status of MCPTT client 1 in the queue. </w:t>
      </w:r>
    </w:p>
    <w:p w14:paraId="6B9B78C6" w14:textId="77777777" w:rsidR="00171381" w:rsidRPr="00AB5FED" w:rsidRDefault="00171381" w:rsidP="00171381">
      <w:pPr>
        <w:pStyle w:val="B1"/>
      </w:pPr>
      <w:r w:rsidRPr="00AB5FED">
        <w:t>3.</w:t>
      </w:r>
      <w:r w:rsidRPr="00AB5FED">
        <w:tab/>
        <w:t xml:space="preserve">MCPTT client 1 constructs the queue position info message containing the MCPTT client 2's queue status and sends it toward MCPTT client 2 by broadcasting the message to the MCPTT group. </w:t>
      </w:r>
    </w:p>
    <w:p w14:paraId="46752C3B" w14:textId="77777777" w:rsidR="00171381" w:rsidRPr="00AB5FED" w:rsidRDefault="00171381" w:rsidP="00171381">
      <w:pPr>
        <w:rPr>
          <w:rFonts w:eastAsia="Malgun Gothic"/>
          <w:lang w:eastAsia="ko-KR"/>
        </w:rPr>
      </w:pPr>
      <w:r w:rsidRPr="00AB5FED">
        <w:rPr>
          <w:rFonts w:eastAsia="Malgun Gothic"/>
          <w:lang w:eastAsia="ko-KR"/>
        </w:rPr>
        <w:t>MCPTT client1 continues being the floor arbitrator and transmits the audio media to the MCPTT group.</w:t>
      </w:r>
    </w:p>
    <w:p w14:paraId="182EA748" w14:textId="77777777" w:rsidR="00171381" w:rsidRPr="00AB5FED" w:rsidRDefault="00171381" w:rsidP="00171381">
      <w:pPr>
        <w:pStyle w:val="Heading2"/>
      </w:pPr>
      <w:bookmarkStart w:id="1287" w:name="_Toc433209842"/>
      <w:bookmarkStart w:id="1288" w:name="_Toc460616182"/>
      <w:bookmarkStart w:id="1289" w:name="_Toc460617043"/>
      <w:bookmarkStart w:id="1290" w:name="_Toc187011331"/>
      <w:r w:rsidRPr="00AB5FED">
        <w:rPr>
          <w:rFonts w:hint="eastAsia"/>
        </w:rPr>
        <w:t>10.</w:t>
      </w:r>
      <w:r w:rsidRPr="00AB5FED">
        <w:t>10</w:t>
      </w:r>
      <w:r w:rsidRPr="00AB5FED">
        <w:rPr>
          <w:rFonts w:hint="eastAsia"/>
        </w:rPr>
        <w:tab/>
        <w:t>Use of MBMS transmission</w:t>
      </w:r>
      <w:bookmarkEnd w:id="1287"/>
      <w:r w:rsidRPr="00AB5FED">
        <w:rPr>
          <w:rFonts w:hint="eastAsia"/>
        </w:rPr>
        <w:t xml:space="preserve"> </w:t>
      </w:r>
      <w:r w:rsidRPr="00AB5FED">
        <w:t>(on-network)</w:t>
      </w:r>
      <w:bookmarkEnd w:id="1288"/>
      <w:bookmarkEnd w:id="1289"/>
      <w:bookmarkEnd w:id="1290"/>
    </w:p>
    <w:p w14:paraId="50D43272" w14:textId="77777777" w:rsidR="00171381" w:rsidRPr="00AB5FED" w:rsidRDefault="00171381" w:rsidP="00171381">
      <w:pPr>
        <w:pStyle w:val="Heading3"/>
      </w:pPr>
      <w:bookmarkStart w:id="1291" w:name="_Toc433209843"/>
      <w:bookmarkStart w:id="1292" w:name="_Toc460616183"/>
      <w:bookmarkStart w:id="1293" w:name="_Toc460617044"/>
      <w:bookmarkStart w:id="1294" w:name="_Toc187011332"/>
      <w:r w:rsidRPr="00AB5FED">
        <w:t>10.10.1</w:t>
      </w:r>
      <w:r w:rsidRPr="00AB5FED">
        <w:tab/>
      </w:r>
      <w:r w:rsidRPr="00AB5FED">
        <w:rPr>
          <w:rFonts w:hint="eastAsia"/>
        </w:rPr>
        <w:t>Information flows for MBMS Transmission</w:t>
      </w:r>
      <w:bookmarkEnd w:id="1291"/>
      <w:bookmarkEnd w:id="1292"/>
      <w:bookmarkEnd w:id="1293"/>
      <w:bookmarkEnd w:id="1294"/>
    </w:p>
    <w:p w14:paraId="77A02F94" w14:textId="77777777" w:rsidR="00171381" w:rsidRPr="00AB5FED" w:rsidRDefault="00171381" w:rsidP="00171381">
      <w:pPr>
        <w:pStyle w:val="Heading4"/>
        <w:rPr>
          <w:lang w:val="en-US"/>
        </w:rPr>
      </w:pPr>
      <w:bookmarkStart w:id="1295" w:name="_Toc460616185"/>
      <w:bookmarkStart w:id="1296" w:name="_Toc460617046"/>
      <w:bookmarkStart w:id="1297" w:name="_Toc433209846"/>
      <w:bookmarkStart w:id="1298" w:name="_Toc187011333"/>
      <w:r w:rsidRPr="00AB5FED">
        <w:t>10.10.1.</w:t>
      </w:r>
      <w:r>
        <w:t>1</w:t>
      </w:r>
      <w:r w:rsidRPr="00AB5FED">
        <w:tab/>
        <w:t>MapGroupToBearer</w:t>
      </w:r>
      <w:bookmarkEnd w:id="1295"/>
      <w:bookmarkEnd w:id="1296"/>
      <w:bookmarkEnd w:id="1298"/>
    </w:p>
    <w:p w14:paraId="574E3DBF" w14:textId="77777777" w:rsidR="00171381" w:rsidRPr="00AB5FED" w:rsidRDefault="00171381" w:rsidP="00171381">
      <w:r w:rsidRPr="00AB5FED">
        <w:t>Table 10.</w:t>
      </w:r>
      <w:r w:rsidRPr="00AB5FED">
        <w:rPr>
          <w:lang w:eastAsia="zh-CN"/>
        </w:rPr>
        <w:t>10.1.</w:t>
      </w:r>
      <w:r>
        <w:rPr>
          <w:lang w:eastAsia="zh-CN"/>
        </w:rPr>
        <w:t>1</w:t>
      </w:r>
      <w:r w:rsidRPr="00AB5FED">
        <w:rPr>
          <w:lang w:eastAsia="zh-CN"/>
        </w:rPr>
        <w:t>-1</w:t>
      </w:r>
      <w:r w:rsidRPr="00AB5FED">
        <w:t xml:space="preserve"> describes the information flow to associate a MCPTT group call to a MBMS bearer. It is sent from the MCPTT server to the MCPTT client. </w:t>
      </w:r>
    </w:p>
    <w:p w14:paraId="6FA3A153" w14:textId="77777777" w:rsidR="00171381" w:rsidRPr="00AB5FED" w:rsidRDefault="00171381" w:rsidP="00171381">
      <w:pPr>
        <w:pStyle w:val="TH"/>
        <w:rPr>
          <w:lang w:val="en-US"/>
        </w:rPr>
      </w:pPr>
      <w:r w:rsidRPr="00AB5FED">
        <w:t>Table 10.</w:t>
      </w:r>
      <w:r w:rsidRPr="00AB5FED">
        <w:rPr>
          <w:lang w:val="en-US"/>
        </w:rPr>
        <w:t>10.1.</w:t>
      </w:r>
      <w:r>
        <w:rPr>
          <w:lang w:val="en-US"/>
        </w:rPr>
        <w:t>1</w:t>
      </w:r>
      <w:r w:rsidRPr="00AB5FED">
        <w:t xml:space="preserve">-1: MapGroupToBearer </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7C76B145"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370DE4B"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C0CC7E0"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215CB41E" w14:textId="77777777" w:rsidR="00171381" w:rsidRPr="00AB5FED" w:rsidRDefault="00171381" w:rsidP="00643972">
            <w:pPr>
              <w:pStyle w:val="TAH"/>
            </w:pPr>
            <w:r w:rsidRPr="00AB5FED">
              <w:t>Description</w:t>
            </w:r>
          </w:p>
        </w:tc>
      </w:tr>
      <w:tr w:rsidR="00171381" w:rsidRPr="00AB5FED" w14:paraId="297D024E"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707BA41E"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5253FD12"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7B208436" w14:textId="77777777" w:rsidR="00171381" w:rsidRPr="00AB5FED" w:rsidRDefault="00171381" w:rsidP="00643972">
            <w:pPr>
              <w:pStyle w:val="TAL"/>
            </w:pPr>
            <w:r w:rsidRPr="00AB5FED">
              <w:t>This element identifies the MCPTT group, in which the call is started.</w:t>
            </w:r>
          </w:p>
        </w:tc>
      </w:tr>
      <w:tr w:rsidR="00171381" w:rsidRPr="00AB5FED" w14:paraId="18A19B5C"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BCE3963" w14:textId="77777777" w:rsidR="00171381" w:rsidRPr="00AB5FED" w:rsidRDefault="00171381" w:rsidP="00643972">
            <w:pPr>
              <w:pStyle w:val="TAL"/>
            </w:pPr>
            <w:r w:rsidRPr="00AB5FED">
              <w:t xml:space="preserve">Media stream identifier </w:t>
            </w:r>
          </w:p>
        </w:tc>
        <w:tc>
          <w:tcPr>
            <w:tcW w:w="1440" w:type="dxa"/>
            <w:tcBorders>
              <w:top w:val="single" w:sz="4" w:space="0" w:color="000000"/>
              <w:left w:val="single" w:sz="4" w:space="0" w:color="000000"/>
              <w:bottom w:val="single" w:sz="4" w:space="0" w:color="000000"/>
              <w:right w:val="nil"/>
            </w:tcBorders>
            <w:hideMark/>
          </w:tcPr>
          <w:p w14:paraId="717C56A4"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4A14BCF3" w14:textId="77777777" w:rsidR="00171381" w:rsidRPr="00AB5FED" w:rsidRDefault="00171381" w:rsidP="00643972">
            <w:pPr>
              <w:pStyle w:val="TAL"/>
            </w:pPr>
            <w:r w:rsidRPr="00AB5FED">
              <w:t>This element identifies the media stream of the SDP used for the group call (e.g. MBMS subchannel).</w:t>
            </w:r>
          </w:p>
        </w:tc>
      </w:tr>
      <w:tr w:rsidR="00171381" w:rsidRPr="00AB5FED" w14:paraId="02353A8B" w14:textId="77777777" w:rsidTr="00643972">
        <w:trPr>
          <w:trHeight w:val="773"/>
          <w:jc w:val="center"/>
        </w:trPr>
        <w:tc>
          <w:tcPr>
            <w:tcW w:w="2880" w:type="dxa"/>
            <w:tcBorders>
              <w:top w:val="single" w:sz="4" w:space="0" w:color="000000"/>
              <w:left w:val="single" w:sz="4" w:space="0" w:color="000000"/>
              <w:bottom w:val="single" w:sz="4" w:space="0" w:color="000000"/>
              <w:right w:val="nil"/>
            </w:tcBorders>
            <w:hideMark/>
          </w:tcPr>
          <w:p w14:paraId="0AD1CD2D" w14:textId="2D9FC36E" w:rsidR="00171381" w:rsidRPr="00AB5FED" w:rsidRDefault="00171381" w:rsidP="00643972">
            <w:pPr>
              <w:pStyle w:val="TAL"/>
            </w:pPr>
            <w:r w:rsidRPr="00AB5FED">
              <w:t>TMGI</w:t>
            </w:r>
            <w:r>
              <w:t xml:space="preserve"> (</w:t>
            </w:r>
            <w:r w:rsidR="00AB4FA1">
              <w:t>see </w:t>
            </w:r>
            <w:r>
              <w:t>NOTE)</w:t>
            </w:r>
          </w:p>
        </w:tc>
        <w:tc>
          <w:tcPr>
            <w:tcW w:w="1440" w:type="dxa"/>
            <w:tcBorders>
              <w:top w:val="single" w:sz="4" w:space="0" w:color="000000"/>
              <w:left w:val="single" w:sz="4" w:space="0" w:color="000000"/>
              <w:bottom w:val="single" w:sz="4" w:space="0" w:color="000000"/>
              <w:right w:val="nil"/>
            </w:tcBorders>
            <w:hideMark/>
          </w:tcPr>
          <w:p w14:paraId="2DB8E608" w14:textId="77777777" w:rsidR="00171381" w:rsidRPr="00AB5FED" w:rsidRDefault="00171381" w:rsidP="00643972">
            <w:pPr>
              <w:pStyle w:val="TAL"/>
            </w:pPr>
            <w:r w:rsidRPr="00AB5FED">
              <w:t>O</w:t>
            </w:r>
          </w:p>
        </w:tc>
        <w:tc>
          <w:tcPr>
            <w:tcW w:w="4320" w:type="dxa"/>
            <w:tcBorders>
              <w:top w:val="single" w:sz="4" w:space="0" w:color="000000"/>
              <w:left w:val="single" w:sz="4" w:space="0" w:color="000000"/>
              <w:bottom w:val="single" w:sz="4" w:space="0" w:color="000000"/>
              <w:right w:val="single" w:sz="4" w:space="0" w:color="000000"/>
            </w:tcBorders>
            <w:hideMark/>
          </w:tcPr>
          <w:p w14:paraId="295D7A9A" w14:textId="77777777" w:rsidR="00171381" w:rsidRPr="00AB5FED" w:rsidRDefault="00171381" w:rsidP="00643972">
            <w:pPr>
              <w:pStyle w:val="TAL"/>
            </w:pPr>
            <w:r w:rsidRPr="00AB5FED">
              <w:t xml:space="preserve">The MBMS bearer identifier if the </w:t>
            </w:r>
            <w:r>
              <w:t xml:space="preserve">media of the </w:t>
            </w:r>
            <w:r w:rsidRPr="00AB5FED">
              <w:t xml:space="preserve">MCPTT group call is not sent on the same MBMS bearer as this </w:t>
            </w:r>
            <w:r>
              <w:t>MapGroupToBearer</w:t>
            </w:r>
            <w:r w:rsidRPr="00AB5FED">
              <w:t xml:space="preserve"> message.</w:t>
            </w:r>
          </w:p>
        </w:tc>
      </w:tr>
      <w:tr w:rsidR="00171381" w:rsidRPr="00AB5FED" w14:paraId="438ED543" w14:textId="77777777" w:rsidTr="00643972">
        <w:trPr>
          <w:trHeight w:val="530"/>
          <w:jc w:val="center"/>
        </w:trPr>
        <w:tc>
          <w:tcPr>
            <w:tcW w:w="2880" w:type="dxa"/>
            <w:tcBorders>
              <w:top w:val="single" w:sz="4" w:space="0" w:color="000000"/>
              <w:left w:val="single" w:sz="4" w:space="0" w:color="000000"/>
              <w:bottom w:val="single" w:sz="4" w:space="0" w:color="000000"/>
              <w:right w:val="nil"/>
            </w:tcBorders>
            <w:hideMark/>
          </w:tcPr>
          <w:p w14:paraId="4F139CBE" w14:textId="77777777" w:rsidR="00171381" w:rsidRPr="00AB5FED" w:rsidRDefault="00171381" w:rsidP="00643972">
            <w:pPr>
              <w:pStyle w:val="TAL"/>
            </w:pPr>
            <w:r w:rsidRPr="007C1B3D">
              <w:t>Call acknowledgement indicator</w:t>
            </w:r>
          </w:p>
        </w:tc>
        <w:tc>
          <w:tcPr>
            <w:tcW w:w="1440" w:type="dxa"/>
            <w:tcBorders>
              <w:top w:val="single" w:sz="4" w:space="0" w:color="000000"/>
              <w:left w:val="single" w:sz="4" w:space="0" w:color="000000"/>
              <w:bottom w:val="single" w:sz="4" w:space="0" w:color="000000"/>
              <w:right w:val="nil"/>
            </w:tcBorders>
            <w:hideMark/>
          </w:tcPr>
          <w:p w14:paraId="3E711259" w14:textId="77777777" w:rsidR="00171381" w:rsidRPr="00AB5FED" w:rsidRDefault="00171381" w:rsidP="00643972">
            <w:pPr>
              <w:pStyle w:val="TAL"/>
            </w:pPr>
            <w:r w:rsidRPr="007C1B3D">
              <w:t>O</w:t>
            </w:r>
          </w:p>
        </w:tc>
        <w:tc>
          <w:tcPr>
            <w:tcW w:w="4320" w:type="dxa"/>
            <w:tcBorders>
              <w:top w:val="single" w:sz="4" w:space="0" w:color="000000"/>
              <w:left w:val="single" w:sz="4" w:space="0" w:color="000000"/>
              <w:bottom w:val="single" w:sz="4" w:space="0" w:color="000000"/>
              <w:right w:val="single" w:sz="4" w:space="0" w:color="000000"/>
            </w:tcBorders>
            <w:hideMark/>
          </w:tcPr>
          <w:p w14:paraId="12D9AB57" w14:textId="77777777" w:rsidR="00171381" w:rsidRPr="00AB5FED" w:rsidRDefault="00171381" w:rsidP="00643972">
            <w:pPr>
              <w:pStyle w:val="TAL"/>
            </w:pPr>
            <w:r w:rsidRPr="007C1B3D">
              <w:t>Indication that the MCPTT group call requires acknowledgement from receiving MCPTT clients.</w:t>
            </w:r>
          </w:p>
        </w:tc>
      </w:tr>
      <w:tr w:rsidR="00171381" w:rsidRPr="00AB5FED" w14:paraId="431E3650" w14:textId="77777777" w:rsidTr="00643972">
        <w:trPr>
          <w:trHeight w:val="530"/>
          <w:jc w:val="center"/>
        </w:trPr>
        <w:tc>
          <w:tcPr>
            <w:tcW w:w="8640" w:type="dxa"/>
            <w:gridSpan w:val="3"/>
            <w:tcBorders>
              <w:top w:val="single" w:sz="4" w:space="0" w:color="000000"/>
              <w:left w:val="single" w:sz="4" w:space="0" w:color="000000"/>
              <w:bottom w:val="single" w:sz="4" w:space="0" w:color="000000"/>
              <w:right w:val="single" w:sz="4" w:space="0" w:color="000000"/>
            </w:tcBorders>
            <w:hideMark/>
          </w:tcPr>
          <w:p w14:paraId="59984F11" w14:textId="77777777" w:rsidR="00171381" w:rsidRPr="007C1B3D" w:rsidRDefault="00171381" w:rsidP="00643972">
            <w:pPr>
              <w:pStyle w:val="TAN"/>
            </w:pPr>
            <w:r w:rsidRPr="00BB356E">
              <w:rPr>
                <w:rFonts w:hint="eastAsia"/>
              </w:rPr>
              <w:t>NOTE:</w:t>
            </w:r>
            <w:r>
              <w:tab/>
            </w:r>
            <w:r w:rsidRPr="00BB356E">
              <w:t xml:space="preserve">TMGI shall be present if this message is sent over a different </w:t>
            </w:r>
            <w:r>
              <w:t>MBMS</w:t>
            </w:r>
            <w:r w:rsidRPr="00BB356E">
              <w:t xml:space="preserve"> bearer than the </w:t>
            </w:r>
            <w:r>
              <w:t xml:space="preserve">media of the </w:t>
            </w:r>
            <w:r w:rsidRPr="00BB356E">
              <w:t xml:space="preserve">group </w:t>
            </w:r>
            <w:r>
              <w:t>call; TMGI may be present if this</w:t>
            </w:r>
            <w:r w:rsidRPr="00BB356E">
              <w:t xml:space="preserve"> message is sent over the same </w:t>
            </w:r>
            <w:r>
              <w:t>MBMS</w:t>
            </w:r>
            <w:r w:rsidRPr="00BB356E">
              <w:t xml:space="preserve"> bearer as the </w:t>
            </w:r>
            <w:r>
              <w:t xml:space="preserve">media of the </w:t>
            </w:r>
            <w:r w:rsidRPr="00BB356E">
              <w:t>group call.</w:t>
            </w:r>
          </w:p>
        </w:tc>
      </w:tr>
    </w:tbl>
    <w:p w14:paraId="79166D8E" w14:textId="77777777" w:rsidR="00171381" w:rsidRPr="00AB5FED" w:rsidRDefault="00171381" w:rsidP="00171381"/>
    <w:p w14:paraId="6C75E043" w14:textId="77777777" w:rsidR="00171381" w:rsidRPr="00AB5FED" w:rsidRDefault="00171381" w:rsidP="00171381">
      <w:pPr>
        <w:pStyle w:val="Heading4"/>
      </w:pPr>
      <w:bookmarkStart w:id="1299" w:name="_Toc460616186"/>
      <w:bookmarkStart w:id="1300" w:name="_Toc460617047"/>
      <w:bookmarkStart w:id="1301" w:name="_Toc187011334"/>
      <w:r w:rsidRPr="00AB5FED">
        <w:lastRenderedPageBreak/>
        <w:t>10.10.1</w:t>
      </w:r>
      <w:r w:rsidRPr="00AB5FED">
        <w:rPr>
          <w:rFonts w:hint="eastAsia"/>
        </w:rPr>
        <w:t>.</w:t>
      </w:r>
      <w:r>
        <w:t>2</w:t>
      </w:r>
      <w:r w:rsidRPr="00AB5FED">
        <w:tab/>
        <w:t>UnmapGroupFromBearer</w:t>
      </w:r>
      <w:bookmarkEnd w:id="1299"/>
      <w:bookmarkEnd w:id="1300"/>
      <w:bookmarkEnd w:id="1301"/>
    </w:p>
    <w:p w14:paraId="012957F7" w14:textId="77777777" w:rsidR="00171381" w:rsidRPr="00AB5FED" w:rsidRDefault="00171381" w:rsidP="00171381">
      <w:r w:rsidRPr="00AB5FED">
        <w:t>Table 10.</w:t>
      </w:r>
      <w:r w:rsidRPr="00AB5FED">
        <w:rPr>
          <w:lang w:eastAsia="zh-CN"/>
        </w:rPr>
        <w:t>10.1.</w:t>
      </w:r>
      <w:r>
        <w:rPr>
          <w:lang w:eastAsia="zh-CN"/>
        </w:rPr>
        <w:t>2</w:t>
      </w:r>
      <w:r w:rsidRPr="00AB5FED">
        <w:rPr>
          <w:lang w:eastAsia="zh-CN"/>
        </w:rPr>
        <w:t>-</w:t>
      </w:r>
      <w:r w:rsidRPr="00AB5FED">
        <w:rPr>
          <w:rFonts w:hint="eastAsia"/>
          <w:lang w:eastAsia="zh-CN"/>
        </w:rPr>
        <w:t>1</w:t>
      </w:r>
      <w:r w:rsidRPr="00AB5FED">
        <w:t xml:space="preserve"> describes the information flow to disconnect a MCPTT group call from a MBMS bearer. It is sent from the MCPTT server to the MCPTT client.</w:t>
      </w:r>
    </w:p>
    <w:p w14:paraId="2A204851" w14:textId="77777777" w:rsidR="00171381" w:rsidRPr="00AB5FED" w:rsidRDefault="00171381" w:rsidP="00171381">
      <w:pPr>
        <w:pStyle w:val="TH"/>
        <w:rPr>
          <w:lang w:val="en-US"/>
        </w:rPr>
      </w:pPr>
      <w:r w:rsidRPr="00AB5FED">
        <w:t>Table 10.</w:t>
      </w:r>
      <w:r w:rsidRPr="00AB5FED">
        <w:rPr>
          <w:lang w:val="en-US"/>
        </w:rPr>
        <w:t>10.1.</w:t>
      </w:r>
      <w:r>
        <w:rPr>
          <w:lang w:val="en-US" w:eastAsia="zh-CN"/>
        </w:rPr>
        <w:t>2</w:t>
      </w:r>
      <w:r w:rsidRPr="00AB5FED">
        <w:t>-</w:t>
      </w:r>
      <w:r w:rsidRPr="00AB5FED">
        <w:rPr>
          <w:rFonts w:hint="eastAsia"/>
          <w:lang w:eastAsia="zh-CN"/>
        </w:rPr>
        <w:t>1</w:t>
      </w:r>
      <w:r w:rsidRPr="00AB5FED">
        <w:t>: UnmapGroupFromBearer</w:t>
      </w:r>
    </w:p>
    <w:tbl>
      <w:tblPr>
        <w:tblW w:w="8640" w:type="dxa"/>
        <w:jc w:val="center"/>
        <w:tblLayout w:type="fixed"/>
        <w:tblLook w:val="04A0" w:firstRow="1" w:lastRow="0" w:firstColumn="1" w:lastColumn="0" w:noHBand="0" w:noVBand="1"/>
      </w:tblPr>
      <w:tblGrid>
        <w:gridCol w:w="2880"/>
        <w:gridCol w:w="1440"/>
        <w:gridCol w:w="4320"/>
      </w:tblGrid>
      <w:tr w:rsidR="00171381" w:rsidRPr="00AB5FED" w14:paraId="13343071"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33831E00" w14:textId="77777777" w:rsidR="00171381" w:rsidRPr="00AB5FED" w:rsidRDefault="00171381" w:rsidP="00643972">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4822AB6C" w14:textId="77777777" w:rsidR="00171381" w:rsidRPr="00AB5FED" w:rsidRDefault="00171381" w:rsidP="00643972">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75172004" w14:textId="77777777" w:rsidR="00171381" w:rsidRPr="00AB5FED" w:rsidRDefault="00171381" w:rsidP="00643972">
            <w:pPr>
              <w:pStyle w:val="TAH"/>
            </w:pPr>
            <w:r w:rsidRPr="00AB5FED">
              <w:t>Description</w:t>
            </w:r>
          </w:p>
        </w:tc>
      </w:tr>
      <w:tr w:rsidR="00171381" w:rsidRPr="00AB5FED" w14:paraId="6AE27E77" w14:textId="77777777" w:rsidTr="00643972">
        <w:trPr>
          <w:jc w:val="center"/>
        </w:trPr>
        <w:tc>
          <w:tcPr>
            <w:tcW w:w="2880" w:type="dxa"/>
            <w:tcBorders>
              <w:top w:val="single" w:sz="4" w:space="0" w:color="000000"/>
              <w:left w:val="single" w:sz="4" w:space="0" w:color="000000"/>
              <w:bottom w:val="single" w:sz="4" w:space="0" w:color="000000"/>
              <w:right w:val="nil"/>
            </w:tcBorders>
            <w:hideMark/>
          </w:tcPr>
          <w:p w14:paraId="5433239C" w14:textId="77777777" w:rsidR="00171381" w:rsidRPr="00AB5FED" w:rsidRDefault="00171381" w:rsidP="00643972">
            <w:pPr>
              <w:pStyle w:val="TAL"/>
            </w:pPr>
            <w:r w:rsidRPr="00AB5FED">
              <w:t>MCPTT group ID</w:t>
            </w:r>
          </w:p>
        </w:tc>
        <w:tc>
          <w:tcPr>
            <w:tcW w:w="1440" w:type="dxa"/>
            <w:tcBorders>
              <w:top w:val="single" w:sz="4" w:space="0" w:color="000000"/>
              <w:left w:val="single" w:sz="4" w:space="0" w:color="000000"/>
              <w:bottom w:val="single" w:sz="4" w:space="0" w:color="000000"/>
              <w:right w:val="nil"/>
            </w:tcBorders>
            <w:hideMark/>
          </w:tcPr>
          <w:p w14:paraId="48E9F93A" w14:textId="77777777" w:rsidR="00171381" w:rsidRPr="00AB5FED" w:rsidRDefault="00171381" w:rsidP="00643972">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530B12F1" w14:textId="77777777" w:rsidR="00171381" w:rsidRPr="00AB5FED" w:rsidRDefault="00171381" w:rsidP="00643972">
            <w:pPr>
              <w:pStyle w:val="TAL"/>
            </w:pPr>
            <w:r w:rsidRPr="00AB5FED">
              <w:t>This element identifies the MCPTT group which will no longer use the MBMS bearer.</w:t>
            </w:r>
          </w:p>
        </w:tc>
      </w:tr>
    </w:tbl>
    <w:p w14:paraId="0E1A900C" w14:textId="77777777" w:rsidR="00171381" w:rsidRDefault="00171381" w:rsidP="00171381"/>
    <w:p w14:paraId="2C14D6BB" w14:textId="77777777" w:rsidR="00171381" w:rsidRPr="007C1B3D" w:rsidRDefault="00171381" w:rsidP="00171381">
      <w:pPr>
        <w:pStyle w:val="Heading4"/>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7580"/>
        </w:tabs>
      </w:pPr>
      <w:bookmarkStart w:id="1302" w:name="_Toc187011335"/>
      <w:r>
        <w:t>10.10.1.3</w:t>
      </w:r>
      <w:r w:rsidRPr="007C1B3D">
        <w:tab/>
        <w:t>Application paging</w:t>
      </w:r>
      <w:bookmarkEnd w:id="1302"/>
    </w:p>
    <w:p w14:paraId="367E8A84" w14:textId="77777777" w:rsidR="00171381" w:rsidRPr="007C1B3D" w:rsidRDefault="00171381" w:rsidP="00171381">
      <w:r w:rsidRPr="007C1B3D">
        <w:t>Table 10.</w:t>
      </w:r>
      <w:r>
        <w:rPr>
          <w:lang w:eastAsia="zh-CN"/>
        </w:rPr>
        <w:t>10.1.3</w:t>
      </w:r>
      <w:r w:rsidRPr="007C1B3D">
        <w:rPr>
          <w:lang w:eastAsia="zh-CN"/>
        </w:rPr>
        <w:t>-1</w:t>
      </w:r>
      <w:r w:rsidRPr="007C1B3D">
        <w:t xml:space="preserve"> describes the information flow application paging from the </w:t>
      </w:r>
      <w:r w:rsidRPr="007C1B3D">
        <w:rPr>
          <w:lang w:eastAsia="zh-CN"/>
        </w:rPr>
        <w:t>MCPTT</w:t>
      </w:r>
      <w:r w:rsidRPr="007C1B3D">
        <w:t xml:space="preserve"> </w:t>
      </w:r>
      <w:r w:rsidRPr="007C1B3D">
        <w:rPr>
          <w:lang w:eastAsia="zh-CN"/>
        </w:rPr>
        <w:t>server</w:t>
      </w:r>
      <w:r w:rsidRPr="007C1B3D">
        <w:t xml:space="preserve"> to the </w:t>
      </w:r>
      <w:r w:rsidRPr="007C1B3D">
        <w:rPr>
          <w:lang w:eastAsia="zh-CN"/>
        </w:rPr>
        <w:t>MCPTT client</w:t>
      </w:r>
      <w:r>
        <w:rPr>
          <w:lang w:eastAsia="zh-CN"/>
        </w:rPr>
        <w:t>s</w:t>
      </w:r>
      <w:r w:rsidRPr="007C1B3D">
        <w:t>.</w:t>
      </w:r>
    </w:p>
    <w:p w14:paraId="2F94C7D7" w14:textId="77777777" w:rsidR="00171381" w:rsidRPr="007C1B3D" w:rsidRDefault="00171381" w:rsidP="00171381">
      <w:pPr>
        <w:pStyle w:val="TH"/>
        <w:rPr>
          <w:lang w:eastAsia="zh-CN"/>
        </w:rPr>
      </w:pPr>
      <w:r w:rsidRPr="007C1B3D">
        <w:t>Table 10.10.1</w:t>
      </w:r>
      <w:r>
        <w:rPr>
          <w:lang w:eastAsia="zh-CN"/>
        </w:rPr>
        <w:t>.3</w:t>
      </w:r>
      <w:r w:rsidRPr="007C1B3D">
        <w:t xml:space="preserve">-1: </w:t>
      </w:r>
      <w:r w:rsidRPr="007C1B3D">
        <w:rPr>
          <w:lang w:eastAsia="zh-CN"/>
        </w:rPr>
        <w:t>Application paging</w:t>
      </w:r>
    </w:p>
    <w:tbl>
      <w:tblPr>
        <w:tblW w:w="8640" w:type="dxa"/>
        <w:jc w:val="center"/>
        <w:tblLayout w:type="fixed"/>
        <w:tblLook w:val="0000" w:firstRow="0" w:lastRow="0" w:firstColumn="0" w:lastColumn="0" w:noHBand="0" w:noVBand="0"/>
      </w:tblPr>
      <w:tblGrid>
        <w:gridCol w:w="2880"/>
        <w:gridCol w:w="1440"/>
        <w:gridCol w:w="4320"/>
      </w:tblGrid>
      <w:tr w:rsidR="00171381" w:rsidRPr="007C1B3D" w14:paraId="205F223A"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9C34D6E" w14:textId="77777777" w:rsidR="00171381" w:rsidRPr="007C1B3D" w:rsidRDefault="00171381" w:rsidP="00643972">
            <w:pPr>
              <w:pStyle w:val="TAH"/>
            </w:pPr>
            <w:r w:rsidRPr="007C1B3D">
              <w:t>Information element</w:t>
            </w:r>
          </w:p>
        </w:tc>
        <w:tc>
          <w:tcPr>
            <w:tcW w:w="1440" w:type="dxa"/>
            <w:tcBorders>
              <w:top w:val="single" w:sz="4" w:space="0" w:color="000000"/>
              <w:left w:val="single" w:sz="4" w:space="0" w:color="000000"/>
              <w:bottom w:val="single" w:sz="4" w:space="0" w:color="000000"/>
            </w:tcBorders>
            <w:shd w:val="clear" w:color="auto" w:fill="auto"/>
          </w:tcPr>
          <w:p w14:paraId="547E7C5B" w14:textId="77777777" w:rsidR="00171381" w:rsidRPr="007C1B3D" w:rsidRDefault="00171381" w:rsidP="00643972">
            <w:pPr>
              <w:pStyle w:val="TAH"/>
            </w:pPr>
            <w:r w:rsidRPr="007C1B3D">
              <w:t>Status</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759198" w14:textId="77777777" w:rsidR="00171381" w:rsidRPr="007C1B3D" w:rsidRDefault="00171381" w:rsidP="00643972">
            <w:pPr>
              <w:pStyle w:val="TAH"/>
            </w:pPr>
            <w:r w:rsidRPr="007C1B3D">
              <w:t>Description</w:t>
            </w:r>
          </w:p>
        </w:tc>
      </w:tr>
      <w:tr w:rsidR="00171381" w:rsidRPr="007C1B3D" w14:paraId="725EEB14"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7CB0D2C6" w14:textId="257681E5" w:rsidR="00171381" w:rsidRPr="007C1B3D" w:rsidRDefault="00171381" w:rsidP="00643972">
            <w:pPr>
              <w:pStyle w:val="TAL"/>
            </w:pPr>
            <w:r w:rsidRPr="007C1B3D">
              <w:t>MCPTT Group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2692EF9D" w14:textId="77777777" w:rsidR="00171381" w:rsidRPr="007C1B3D" w:rsidRDefault="00171381" w:rsidP="00643972">
            <w:pPr>
              <w:pStyle w:val="TAL"/>
            </w:pPr>
            <w: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6DFF3346" w14:textId="77777777" w:rsidR="00171381" w:rsidRPr="007C1B3D" w:rsidRDefault="00171381" w:rsidP="00643972">
            <w:pPr>
              <w:pStyle w:val="TAL"/>
            </w:pPr>
            <w:r w:rsidRPr="007C1B3D">
              <w:t xml:space="preserve">This element identifies the MCPTT group which is paged </w:t>
            </w:r>
            <w:r>
              <w:t>by</w:t>
            </w:r>
            <w:r w:rsidRPr="007C1B3D">
              <w:t xml:space="preserve"> </w:t>
            </w:r>
            <w:r>
              <w:t xml:space="preserve">the </w:t>
            </w:r>
            <w:r w:rsidRPr="007C1B3D">
              <w:t>application</w:t>
            </w:r>
            <w:r>
              <w:t>.</w:t>
            </w:r>
          </w:p>
        </w:tc>
      </w:tr>
      <w:tr w:rsidR="00171381" w:rsidRPr="007C1B3D" w14:paraId="70A46E6C"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3E6D58C6" w14:textId="10381D1D" w:rsidR="00171381" w:rsidRPr="007C1B3D" w:rsidRDefault="00171381" w:rsidP="00643972">
            <w:pPr>
              <w:pStyle w:val="TAL"/>
            </w:pPr>
            <w:r>
              <w:rPr>
                <w:rFonts w:hint="eastAsia"/>
              </w:rPr>
              <w:t>MCPTT ID</w:t>
            </w:r>
            <w:r>
              <w:t xml:space="preserve"> (</w:t>
            </w:r>
            <w:r w:rsidR="00AB4FA1">
              <w:t>see </w:t>
            </w:r>
            <w:r>
              <w:t>NOTE)</w:t>
            </w:r>
          </w:p>
        </w:tc>
        <w:tc>
          <w:tcPr>
            <w:tcW w:w="1440" w:type="dxa"/>
            <w:tcBorders>
              <w:top w:val="single" w:sz="4" w:space="0" w:color="000000"/>
              <w:left w:val="single" w:sz="4" w:space="0" w:color="000000"/>
              <w:bottom w:val="single" w:sz="4" w:space="0" w:color="000000"/>
            </w:tcBorders>
            <w:shd w:val="clear" w:color="auto" w:fill="auto"/>
          </w:tcPr>
          <w:p w14:paraId="03F37D2C" w14:textId="77777777" w:rsidR="00171381" w:rsidRDefault="00171381" w:rsidP="00643972">
            <w:pPr>
              <w:pStyle w:val="TAL"/>
            </w:pPr>
            <w:r>
              <w:rPr>
                <w:rFonts w:hint="eastAsia"/>
              </w:rPr>
              <w:t>O</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2F15C146" w14:textId="77777777" w:rsidR="00171381" w:rsidRPr="007C1B3D" w:rsidRDefault="00171381" w:rsidP="00643972">
            <w:pPr>
              <w:pStyle w:val="TAL"/>
            </w:pPr>
            <w:r w:rsidRPr="0099397A">
              <w:t>Identity of the MCPTT user which is paged by the application for the private call.</w:t>
            </w:r>
          </w:p>
        </w:tc>
      </w:tr>
      <w:tr w:rsidR="00171381" w:rsidRPr="007C1B3D" w14:paraId="5F803F1E" w14:textId="77777777" w:rsidTr="00643972">
        <w:trPr>
          <w:jc w:val="center"/>
        </w:trPr>
        <w:tc>
          <w:tcPr>
            <w:tcW w:w="2880" w:type="dxa"/>
            <w:tcBorders>
              <w:top w:val="single" w:sz="4" w:space="0" w:color="000000"/>
              <w:left w:val="single" w:sz="4" w:space="0" w:color="000000"/>
              <w:bottom w:val="single" w:sz="4" w:space="0" w:color="000000"/>
            </w:tcBorders>
            <w:shd w:val="clear" w:color="auto" w:fill="auto"/>
          </w:tcPr>
          <w:p w14:paraId="6F2D16D3" w14:textId="77777777" w:rsidR="00171381" w:rsidRPr="007C1B3D" w:rsidRDefault="00171381" w:rsidP="00643972">
            <w:pPr>
              <w:pStyle w:val="TAL"/>
            </w:pPr>
            <w:r>
              <w:rPr>
                <w:rFonts w:hint="eastAsia"/>
              </w:rPr>
              <w:t>Cause</w:t>
            </w:r>
          </w:p>
        </w:tc>
        <w:tc>
          <w:tcPr>
            <w:tcW w:w="1440" w:type="dxa"/>
            <w:tcBorders>
              <w:top w:val="single" w:sz="4" w:space="0" w:color="000000"/>
              <w:left w:val="single" w:sz="4" w:space="0" w:color="000000"/>
              <w:bottom w:val="single" w:sz="4" w:space="0" w:color="000000"/>
            </w:tcBorders>
            <w:shd w:val="clear" w:color="auto" w:fill="auto"/>
          </w:tcPr>
          <w:p w14:paraId="2FD18494" w14:textId="77777777" w:rsidR="00171381" w:rsidRDefault="00171381" w:rsidP="00643972">
            <w:pPr>
              <w:pStyle w:val="TAL"/>
            </w:pPr>
            <w:r>
              <w:rPr>
                <w:rFonts w:hint="eastAsia"/>
              </w:rPr>
              <w:t>M</w:t>
            </w:r>
          </w:p>
        </w:tc>
        <w:tc>
          <w:tcPr>
            <w:tcW w:w="4320" w:type="dxa"/>
            <w:tcBorders>
              <w:top w:val="single" w:sz="4" w:space="0" w:color="000000"/>
              <w:left w:val="single" w:sz="4" w:space="0" w:color="000000"/>
              <w:bottom w:val="single" w:sz="4" w:space="0" w:color="000000"/>
              <w:right w:val="single" w:sz="4" w:space="0" w:color="000000"/>
            </w:tcBorders>
            <w:shd w:val="clear" w:color="auto" w:fill="auto"/>
          </w:tcPr>
          <w:p w14:paraId="13D7F936" w14:textId="77777777" w:rsidR="00171381" w:rsidRPr="007C1B3D" w:rsidRDefault="00171381" w:rsidP="00643972">
            <w:pPr>
              <w:pStyle w:val="TAL"/>
            </w:pPr>
            <w:r>
              <w:t>T</w:t>
            </w:r>
            <w:r>
              <w:rPr>
                <w:rFonts w:hint="eastAsia"/>
              </w:rPr>
              <w:t xml:space="preserve">he </w:t>
            </w:r>
            <w:r>
              <w:t>cause for this message being sent (e.g. for the use in group calls or private calls).</w:t>
            </w:r>
          </w:p>
        </w:tc>
      </w:tr>
      <w:tr w:rsidR="00171381" w:rsidRPr="007C1B3D" w14:paraId="312D3724" w14:textId="77777777" w:rsidTr="00643972">
        <w:trPr>
          <w:jc w:val="center"/>
        </w:trPr>
        <w:tc>
          <w:tcPr>
            <w:tcW w:w="8640" w:type="dxa"/>
            <w:gridSpan w:val="3"/>
            <w:tcBorders>
              <w:top w:val="single" w:sz="4" w:space="0" w:color="000000"/>
              <w:left w:val="single" w:sz="4" w:space="0" w:color="000000"/>
              <w:bottom w:val="single" w:sz="4" w:space="0" w:color="000000"/>
              <w:right w:val="single" w:sz="4" w:space="0" w:color="000000"/>
            </w:tcBorders>
            <w:shd w:val="clear" w:color="auto" w:fill="auto"/>
          </w:tcPr>
          <w:p w14:paraId="56024C12" w14:textId="77777777" w:rsidR="00171381" w:rsidRPr="007C1B3D" w:rsidRDefault="00171381" w:rsidP="00643972">
            <w:pPr>
              <w:pStyle w:val="TAN"/>
            </w:pPr>
            <w:r>
              <w:rPr>
                <w:rFonts w:hint="eastAsia"/>
              </w:rPr>
              <w:t>NOTE:</w:t>
            </w:r>
            <w:r>
              <w:tab/>
              <w:t>Either MCPTT Group ID or MCPTT ID is present.</w:t>
            </w:r>
          </w:p>
        </w:tc>
      </w:tr>
    </w:tbl>
    <w:p w14:paraId="2EA9296F" w14:textId="77777777" w:rsidR="00171381" w:rsidRPr="00AB5FED" w:rsidRDefault="00171381" w:rsidP="00171381">
      <w:pPr>
        <w:rPr>
          <w:lang w:val="en-US" w:eastAsia="zh-CN"/>
        </w:rPr>
      </w:pPr>
    </w:p>
    <w:p w14:paraId="2AA75A7F" w14:textId="77777777" w:rsidR="00171381" w:rsidRPr="00AB5FED" w:rsidRDefault="00171381" w:rsidP="00171381">
      <w:pPr>
        <w:pStyle w:val="Heading3"/>
        <w:rPr>
          <w:lang w:eastAsia="zh-CN"/>
        </w:rPr>
      </w:pPr>
      <w:bookmarkStart w:id="1303" w:name="_Toc460616188"/>
      <w:bookmarkStart w:id="1304" w:name="_Toc460617049"/>
      <w:bookmarkStart w:id="1305" w:name="_Toc187011336"/>
      <w:r w:rsidRPr="00AB5FED">
        <w:rPr>
          <w:rFonts w:hint="eastAsia"/>
          <w:lang w:val="nl-NL" w:eastAsia="zh-CN"/>
        </w:rPr>
        <w:t>10.</w:t>
      </w:r>
      <w:r w:rsidRPr="00AB5FED">
        <w:rPr>
          <w:lang w:val="nl-NL" w:eastAsia="zh-CN"/>
        </w:rPr>
        <w:t>10.2</w:t>
      </w:r>
      <w:r w:rsidRPr="00AB5FED">
        <w:rPr>
          <w:rFonts w:hint="eastAsia"/>
          <w:lang w:val="nl-NL" w:eastAsia="zh-CN"/>
        </w:rPr>
        <w:tab/>
      </w:r>
      <w:r w:rsidRPr="00AB5FED">
        <w:t xml:space="preserve">Use of </w:t>
      </w:r>
      <w:r w:rsidRPr="00AB5FED">
        <w:rPr>
          <w:rFonts w:hint="eastAsia"/>
          <w:lang w:eastAsia="zh-CN"/>
        </w:rPr>
        <w:t>p</w:t>
      </w:r>
      <w:r w:rsidRPr="00AB5FED">
        <w:t>re-established MBMS bearers</w:t>
      </w:r>
      <w:bookmarkEnd w:id="1297"/>
      <w:bookmarkEnd w:id="1303"/>
      <w:bookmarkEnd w:id="1304"/>
      <w:bookmarkEnd w:id="1305"/>
    </w:p>
    <w:p w14:paraId="71478570" w14:textId="77777777" w:rsidR="00171381" w:rsidRDefault="00171381" w:rsidP="00171381">
      <w:bookmarkStart w:id="1306" w:name="_Toc460616189"/>
      <w:bookmarkStart w:id="1307" w:name="_Toc460617050"/>
      <w:r>
        <w:rPr>
          <w:noProof/>
          <w:lang w:eastAsia="ko-KR"/>
        </w:rPr>
        <w:t>The MCPTT service shall support the procedure for using pre-established MBMS bearers as specified 3GPP TS 23.280 [16]. The MCPTT service shall use the MCPTT-1, MCPTT-6, MCPTT</w:t>
      </w:r>
      <w:r>
        <w:rPr>
          <w:noProof/>
          <w:lang w:eastAsia="ko-KR"/>
        </w:rPr>
        <w:noBreakHyphen/>
        <w:t>8 and MCPTT-9 reference points for this procedure.</w:t>
      </w:r>
    </w:p>
    <w:p w14:paraId="5FD70894" w14:textId="77777777" w:rsidR="00171381" w:rsidRDefault="00171381" w:rsidP="00171381">
      <w:pPr>
        <w:rPr>
          <w:lang w:val="en-US"/>
        </w:rPr>
      </w:pPr>
      <w:r>
        <w:t xml:space="preserve">MCPTT may use pre-established MBMS bearer for the different types of MCPTT group calls. </w:t>
      </w:r>
      <w:r w:rsidRPr="00AB5FED">
        <w:rPr>
          <w:lang w:val="en-US"/>
        </w:rPr>
        <w:t xml:space="preserve">Both pre-arranged group calls and chat group calls can use the </w:t>
      </w:r>
      <w:r w:rsidRPr="00AB5FED">
        <w:rPr>
          <w:lang w:val="en-US" w:eastAsia="zh-CN"/>
        </w:rPr>
        <w:t xml:space="preserve">pre-established </w:t>
      </w:r>
      <w:r w:rsidRPr="00AB5FED">
        <w:rPr>
          <w:lang w:val="en-US"/>
        </w:rPr>
        <w:t>MBMS bearer for distributing the media</w:t>
      </w:r>
      <w:r w:rsidRPr="00F538B4">
        <w:rPr>
          <w:lang w:val="en-US"/>
        </w:rPr>
        <w:t>. The MBMS bearer can be used by any group.</w:t>
      </w:r>
      <w:r w:rsidRPr="00AB5FED">
        <w:rPr>
          <w:lang w:val="en-US"/>
        </w:rPr>
        <w:t xml:space="preserve"> Depending on the capacity of the MBMS bearer, the bearer can be used to broadcast one or more group calls in parallel.</w:t>
      </w:r>
    </w:p>
    <w:p w14:paraId="57710F60" w14:textId="77777777" w:rsidR="00171381" w:rsidRDefault="00171381" w:rsidP="00171381">
      <w:pPr>
        <w:rPr>
          <w:lang w:val="en-US"/>
        </w:rPr>
      </w:pPr>
      <w:r w:rsidRPr="00AB5FED">
        <w:rPr>
          <w:lang w:val="en-US"/>
        </w:rPr>
        <w:t>Both the media packets as well as the floor control messages to the receiving users are sent on the MBMS bearer. Optionally a separate MBMS bearer could be used for the floor control messages, due to different bearer characteristic requirements.</w:t>
      </w:r>
    </w:p>
    <w:p w14:paraId="2767A826" w14:textId="77777777" w:rsidR="00171381" w:rsidRPr="009C3FA1" w:rsidRDefault="00171381" w:rsidP="00171381">
      <w:pPr>
        <w:rPr>
          <w:lang w:val="en-US"/>
        </w:rPr>
      </w:pPr>
      <w:r>
        <w:t xml:space="preserve">When using the pre-established procedure for MCPTT, the </w:t>
      </w:r>
      <w:r w:rsidRPr="00E272DA">
        <w:rPr>
          <w:lang w:eastAsia="zh-CN"/>
        </w:rPr>
        <w:t xml:space="preserve">MCPTT server </w:t>
      </w:r>
      <w:r w:rsidRPr="00F538B4">
        <w:rPr>
          <w:lang w:eastAsia="zh-CN"/>
        </w:rPr>
        <w:t>perform</w:t>
      </w:r>
      <w:r>
        <w:rPr>
          <w:lang w:eastAsia="zh-CN"/>
        </w:rPr>
        <w:t xml:space="preserve">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bookmarkEnd w:id="1306"/>
      <w:bookmarkEnd w:id="1307"/>
    </w:p>
    <w:p w14:paraId="4EAA7E37" w14:textId="77777777" w:rsidR="00171381" w:rsidRPr="00AB5FED" w:rsidRDefault="00171381" w:rsidP="00171381">
      <w:pPr>
        <w:pStyle w:val="Heading3"/>
      </w:pPr>
      <w:bookmarkStart w:id="1308" w:name="_Toc433209850"/>
      <w:bookmarkStart w:id="1309" w:name="_Toc460616191"/>
      <w:bookmarkStart w:id="1310" w:name="_Toc460617052"/>
      <w:bookmarkStart w:id="1311" w:name="_Toc187011337"/>
      <w:r w:rsidRPr="00AB5FED">
        <w:rPr>
          <w:rFonts w:hint="eastAsia"/>
          <w:lang w:val="nl-NL" w:eastAsia="zh-CN"/>
        </w:rPr>
        <w:t>10.</w:t>
      </w:r>
      <w:r w:rsidRPr="00AB5FED">
        <w:rPr>
          <w:lang w:val="nl-NL" w:eastAsia="zh-CN"/>
        </w:rPr>
        <w:t>10.3</w:t>
      </w:r>
      <w:r w:rsidRPr="00AB5FED">
        <w:rPr>
          <w:lang w:val="nl-NL" w:eastAsia="zh-CN"/>
        </w:rPr>
        <w:tab/>
      </w:r>
      <w:r w:rsidRPr="00AB5FED">
        <w:t xml:space="preserve">Use of </w:t>
      </w:r>
      <w:r w:rsidRPr="00AB5FED">
        <w:rPr>
          <w:rFonts w:hint="eastAsia"/>
          <w:lang w:eastAsia="zh-CN"/>
        </w:rPr>
        <w:t>d</w:t>
      </w:r>
      <w:r w:rsidRPr="00AB5FED">
        <w:t>ynamic MBMS bearer establishment</w:t>
      </w:r>
      <w:bookmarkEnd w:id="1308"/>
      <w:bookmarkEnd w:id="1309"/>
      <w:bookmarkEnd w:id="1310"/>
      <w:bookmarkEnd w:id="1311"/>
    </w:p>
    <w:p w14:paraId="7DB8D799" w14:textId="77777777" w:rsidR="00171381" w:rsidRDefault="00171381" w:rsidP="00171381">
      <w:r>
        <w:rPr>
          <w:noProof/>
          <w:lang w:eastAsia="ko-KR"/>
        </w:rPr>
        <w:t>The MCPTT service shall support the procedure for using dynamic MBMS bearers as specified 3GPP TS 23.280 [16]. The MCPTT service shall use the MCPTT-1, MCPTT-4, MCPTT-6, MCPTT</w:t>
      </w:r>
      <w:r>
        <w:rPr>
          <w:noProof/>
          <w:lang w:eastAsia="ko-KR"/>
        </w:rPr>
        <w:noBreakHyphen/>
        <w:t>7, MCPTT-8 and MCPTT-9 reference points for this procedure.</w:t>
      </w:r>
    </w:p>
    <w:p w14:paraId="3733FDB2" w14:textId="77777777" w:rsidR="00171381" w:rsidRDefault="00171381" w:rsidP="00171381">
      <w:pPr>
        <w:rPr>
          <w:lang w:val="en-US"/>
        </w:rPr>
      </w:pPr>
      <w:r>
        <w:t xml:space="preserve">MCPTT may use dynamic MBMS bearer establishment for the different types of MCPTT group calls. </w:t>
      </w:r>
      <w:r w:rsidRPr="00AB5FED">
        <w:rPr>
          <w:lang w:val="en-US"/>
        </w:rPr>
        <w:t>Both pre-arranged group calls and chat group calls can use the</w:t>
      </w:r>
      <w:r>
        <w:rPr>
          <w:lang w:val="en-US"/>
        </w:rPr>
        <w:t xml:space="preserve"> dynamic</w:t>
      </w:r>
      <w:r w:rsidRPr="00AB5FED">
        <w:rPr>
          <w:lang w:val="en-US" w:eastAsia="zh-CN"/>
        </w:rPr>
        <w:t xml:space="preserve"> </w:t>
      </w:r>
      <w:r w:rsidRPr="00AB5FED">
        <w:rPr>
          <w:lang w:val="en-US"/>
        </w:rPr>
        <w:t>MBMS bearer for distributing the media.</w:t>
      </w:r>
    </w:p>
    <w:p w14:paraId="60986BE8" w14:textId="77777777" w:rsidR="00171381" w:rsidRDefault="00171381" w:rsidP="00171381">
      <w:pPr>
        <w:rPr>
          <w:lang w:val="en-US"/>
        </w:rPr>
      </w:pPr>
      <w:r w:rsidRPr="00AB5FED">
        <w:rPr>
          <w:lang w:val="en-US"/>
        </w:rPr>
        <w:t>Both the media packets as well as the floor control messages to the receiving users are sent on the MBMS bearer.</w:t>
      </w:r>
    </w:p>
    <w:p w14:paraId="52707FBE" w14:textId="77777777" w:rsidR="00171381" w:rsidRPr="002B2CBF" w:rsidRDefault="00171381" w:rsidP="00171381">
      <w:r>
        <w:t xml:space="preserve">When using the procedures for dynamic MBMS bearer establishment for MCPTT, the </w:t>
      </w:r>
      <w:r w:rsidRPr="00E272DA">
        <w:rPr>
          <w:lang w:eastAsia="zh-CN"/>
        </w:rPr>
        <w:t xml:space="preserve">MCPTT server </w:t>
      </w:r>
      <w:r>
        <w:rPr>
          <w:lang w:eastAsia="zh-CN"/>
        </w:rPr>
        <w:t xml:space="preserve">perform </w:t>
      </w:r>
      <w:r w:rsidRPr="00E272DA">
        <w:rPr>
          <w:lang w:eastAsia="zh-CN"/>
        </w:rPr>
        <w:t>the procedure of call connect and disconnect over MBMS as defined in subclause </w:t>
      </w:r>
      <w:r w:rsidRPr="00E272DA">
        <w:t>10.10.4</w:t>
      </w:r>
      <w:r>
        <w:rPr>
          <w:lang w:eastAsia="zh-CN"/>
        </w:rPr>
        <w:t xml:space="preserve"> at the group communication session establishment step.</w:t>
      </w:r>
    </w:p>
    <w:p w14:paraId="40E17B68" w14:textId="77777777" w:rsidR="00171381" w:rsidRPr="00AB5FED" w:rsidRDefault="00171381" w:rsidP="00171381">
      <w:pPr>
        <w:pStyle w:val="Heading3"/>
        <w:rPr>
          <w:lang w:val="en-US"/>
        </w:rPr>
      </w:pPr>
      <w:bookmarkStart w:id="1312" w:name="_Toc460616192"/>
      <w:bookmarkStart w:id="1313" w:name="_Toc460617053"/>
      <w:bookmarkStart w:id="1314" w:name="_Toc433209851"/>
      <w:bookmarkStart w:id="1315" w:name="_Toc187011338"/>
      <w:r w:rsidRPr="00AB5FED">
        <w:rPr>
          <w:lang w:val="en-US"/>
        </w:rPr>
        <w:lastRenderedPageBreak/>
        <w:t>10.10.4</w:t>
      </w:r>
      <w:r w:rsidRPr="00AB5FED">
        <w:rPr>
          <w:lang w:val="en-US"/>
        </w:rPr>
        <w:tab/>
        <w:t>Call connect and disconnect over MBMS</w:t>
      </w:r>
      <w:bookmarkEnd w:id="1312"/>
      <w:bookmarkEnd w:id="1313"/>
      <w:bookmarkEnd w:id="1315"/>
    </w:p>
    <w:p w14:paraId="25482764" w14:textId="77777777" w:rsidR="00171381" w:rsidRPr="00AB5FED" w:rsidRDefault="00171381" w:rsidP="00171381">
      <w:pPr>
        <w:pStyle w:val="Heading4"/>
        <w:rPr>
          <w:lang w:val="en-US"/>
        </w:rPr>
      </w:pPr>
      <w:bookmarkStart w:id="1316" w:name="_Toc460616193"/>
      <w:bookmarkStart w:id="1317" w:name="_Toc460617054"/>
      <w:bookmarkStart w:id="1318" w:name="_Toc187011339"/>
      <w:r w:rsidRPr="00AB5FED">
        <w:rPr>
          <w:lang w:val="en-US"/>
        </w:rPr>
        <w:t>10.10.4.1</w:t>
      </w:r>
      <w:r w:rsidRPr="00AB5FED">
        <w:rPr>
          <w:lang w:val="en-US"/>
        </w:rPr>
        <w:tab/>
        <w:t>General</w:t>
      </w:r>
      <w:bookmarkEnd w:id="1316"/>
      <w:bookmarkEnd w:id="1317"/>
      <w:bookmarkEnd w:id="1318"/>
    </w:p>
    <w:p w14:paraId="5C1BDC4D" w14:textId="77777777" w:rsidR="00171381" w:rsidRPr="00AB5FED" w:rsidRDefault="00171381" w:rsidP="00171381">
      <w:pPr>
        <w:rPr>
          <w:lang w:val="en-US"/>
        </w:rPr>
      </w:pPr>
      <w:r w:rsidRPr="00AB5FED">
        <w:rPr>
          <w:lang w:val="en-US"/>
        </w:rPr>
        <w:t xml:space="preserve">MBMS bearer can be used for MCPTT group calls. One MBMS bearer is not permanently associated to one specific group or group call. </w:t>
      </w:r>
      <w:r w:rsidRPr="00AB5FED">
        <w:rPr>
          <w:rFonts w:eastAsia="Malgun Gothic"/>
          <w:lang w:val="en-US" w:eastAsia="ko-KR"/>
        </w:rPr>
        <w:t>Before sending media packets of a group call over MBMS bearer, the MCPTT server shall send the association information between group call and the MBMS bearer.</w:t>
      </w:r>
      <w:r w:rsidRPr="00AB5FED">
        <w:rPr>
          <w:lang w:val="en-US"/>
        </w:rPr>
        <w:t xml:space="preserve"> The group call setup procedure indicates the media stream within one MBMS bearer that is used for the specific group call. When the group call over the MBMS bearer is finished, this temporary association information of an MCPTT group call to specific resources on a MBMS bearer is undone. </w:t>
      </w:r>
      <w:r w:rsidRPr="00AB5FED">
        <w:t>The procedure in figure 10.10.4.2</w:t>
      </w:r>
      <w:r w:rsidRPr="00AB5FED">
        <w:rPr>
          <w:rFonts w:hint="eastAsia"/>
          <w:lang w:eastAsia="zh-CN"/>
        </w:rPr>
        <w:t>.1</w:t>
      </w:r>
      <w:r w:rsidRPr="00AB5FED">
        <w:t>-1 requires that the group session is setup before the call start. This eliminates the need for the receiving clients to continuously use a unicast bearer.</w:t>
      </w:r>
      <w:r w:rsidRPr="00AB5FED">
        <w:rPr>
          <w:lang w:val="en-US"/>
        </w:rPr>
        <w:t xml:space="preserve"> Prior to this the MBMS bearer is activated and announced to the MCPTT clients.</w:t>
      </w:r>
    </w:p>
    <w:p w14:paraId="33DF5FEC" w14:textId="77777777" w:rsidR="00171381" w:rsidRPr="00AB5FED" w:rsidRDefault="00171381" w:rsidP="00171381">
      <w:pPr>
        <w:pStyle w:val="Heading4"/>
        <w:rPr>
          <w:lang w:val="en-US"/>
        </w:rPr>
      </w:pPr>
      <w:bookmarkStart w:id="1319" w:name="_Toc460616194"/>
      <w:bookmarkStart w:id="1320" w:name="_Toc460617055"/>
      <w:bookmarkStart w:id="1321" w:name="_Toc187011340"/>
      <w:r w:rsidRPr="00AB5FED">
        <w:rPr>
          <w:lang w:val="en-US"/>
        </w:rPr>
        <w:t>10.10.4.2</w:t>
      </w:r>
      <w:r w:rsidRPr="00AB5FED">
        <w:rPr>
          <w:lang w:val="en-US"/>
        </w:rPr>
        <w:tab/>
        <w:t>Procedure</w:t>
      </w:r>
      <w:bookmarkEnd w:id="1319"/>
      <w:bookmarkEnd w:id="1320"/>
      <w:bookmarkEnd w:id="1321"/>
    </w:p>
    <w:p w14:paraId="1B6FB46F" w14:textId="77777777" w:rsidR="00171381" w:rsidRPr="00AB5FED" w:rsidRDefault="00171381" w:rsidP="00171381">
      <w:pPr>
        <w:pStyle w:val="Heading5"/>
        <w:rPr>
          <w:lang w:val="en-US"/>
        </w:rPr>
      </w:pPr>
      <w:bookmarkStart w:id="1322" w:name="_Toc460616195"/>
      <w:bookmarkStart w:id="1323" w:name="_Toc460617056"/>
      <w:bookmarkStart w:id="1324" w:name="_Toc187011341"/>
      <w:r w:rsidRPr="00AB5FED">
        <w:rPr>
          <w:lang w:val="en-US"/>
        </w:rPr>
        <w:t>10.10.4.2.1</w:t>
      </w:r>
      <w:r w:rsidRPr="00AB5FED">
        <w:rPr>
          <w:lang w:val="en-US"/>
        </w:rPr>
        <w:tab/>
        <w:t>Call connect over MBMS</w:t>
      </w:r>
      <w:bookmarkEnd w:id="1322"/>
      <w:bookmarkEnd w:id="1323"/>
      <w:bookmarkEnd w:id="1324"/>
    </w:p>
    <w:p w14:paraId="2769B5AE" w14:textId="77777777" w:rsidR="00171381" w:rsidRPr="00AB5FED" w:rsidRDefault="00171381" w:rsidP="00171381">
      <w:pPr>
        <w:rPr>
          <w:lang w:val="en-US"/>
        </w:rPr>
      </w:pPr>
      <w:r w:rsidRPr="00AB5FED">
        <w:rPr>
          <w:lang w:val="en-US"/>
        </w:rPr>
        <w:t>In figure 10.10.4.2</w:t>
      </w:r>
      <w:r w:rsidRPr="00AB5FED">
        <w:rPr>
          <w:rFonts w:hint="eastAsia"/>
          <w:lang w:val="en-US" w:eastAsia="zh-CN"/>
        </w:rPr>
        <w:t>.1</w:t>
      </w:r>
      <w:r w:rsidRPr="00AB5FED">
        <w:rPr>
          <w:lang w:val="en-US"/>
        </w:rPr>
        <w:t>-1 the MCPTT client 1 is the client that initiate an MCPTT chat group call and also the transmitting client. MCPTT client 1 may, but does not have to</w:t>
      </w:r>
      <w:r>
        <w:rPr>
          <w:lang w:val="en-US"/>
        </w:rPr>
        <w:t>,</w:t>
      </w:r>
      <w:r w:rsidRPr="00AB5FED">
        <w:rPr>
          <w:lang w:val="en-US"/>
        </w:rPr>
        <w:t xml:space="preserve"> be in an MBMS service area. The MCPTT client 2 and MCPTT client 3 represents MCPTT clients receiving the MCPTT call over an MBMS bearer. There may be other receiving clients both over unicast bearers and over this or other MBMS bearer(s), however they are not illustrated in this figure.</w:t>
      </w:r>
    </w:p>
    <w:p w14:paraId="1D6BA643" w14:textId="77777777" w:rsidR="00171381" w:rsidRPr="00AB5FED" w:rsidRDefault="00171381" w:rsidP="00171381">
      <w:r w:rsidRPr="00AB5FED">
        <w:t>The same procedure as for chat group call can also be applied for pre-arranged calls. However</w:t>
      </w:r>
      <w:r>
        <w:t>,</w:t>
      </w:r>
      <w:r w:rsidRPr="00AB5FED">
        <w:t xml:space="preserve"> that requires that the pre-arranged sessions are already active. If a pre-arranged group session is initiated the use of pre-established sessions are required.</w:t>
      </w:r>
    </w:p>
    <w:p w14:paraId="45D607D8" w14:textId="77777777" w:rsidR="00171381" w:rsidRPr="00AB5FED" w:rsidRDefault="00171381" w:rsidP="00171381">
      <w:pPr>
        <w:rPr>
          <w:lang w:val="en-US"/>
        </w:rPr>
      </w:pPr>
      <w:r w:rsidRPr="00AB5FED">
        <w:rPr>
          <w:lang w:val="en-US"/>
        </w:rPr>
        <w:t xml:space="preserve">Pre-conditions: </w:t>
      </w:r>
    </w:p>
    <w:p w14:paraId="3EF7C974" w14:textId="77777777" w:rsidR="00171381" w:rsidRPr="00AB5FED" w:rsidRDefault="00171381" w:rsidP="00171381">
      <w:pPr>
        <w:pStyle w:val="B1"/>
        <w:rPr>
          <w:lang w:val="en-US"/>
        </w:rPr>
      </w:pPr>
      <w:r>
        <w:rPr>
          <w:lang w:val="en-US"/>
        </w:rPr>
        <w:t>-</w:t>
      </w:r>
      <w:r>
        <w:rPr>
          <w:lang w:val="en-US"/>
        </w:rPr>
        <w:tab/>
      </w:r>
      <w:r w:rsidRPr="00AB5FED">
        <w:rPr>
          <w:lang w:val="en-US"/>
        </w:rPr>
        <w:t>All users participating in the MCPTT group call are already affiliated to the group.</w:t>
      </w:r>
    </w:p>
    <w:p w14:paraId="42F834C4" w14:textId="77777777" w:rsidR="00171381" w:rsidRPr="00AB5FED" w:rsidRDefault="00171381" w:rsidP="00171381">
      <w:pPr>
        <w:pStyle w:val="B1"/>
        <w:rPr>
          <w:lang w:val="en-US"/>
        </w:rPr>
      </w:pPr>
      <w:r>
        <w:rPr>
          <w:lang w:val="en-US"/>
        </w:rPr>
        <w:t>-</w:t>
      </w:r>
      <w:r>
        <w:rPr>
          <w:lang w:val="en-US"/>
        </w:rPr>
        <w:tab/>
      </w:r>
      <w:r w:rsidRPr="00AB5FED">
        <w:rPr>
          <w:lang w:val="en-US"/>
        </w:rPr>
        <w:t>All participating users have joined the group session.</w:t>
      </w:r>
    </w:p>
    <w:p w14:paraId="470D23EF" w14:textId="77777777" w:rsidR="00171381" w:rsidRPr="00AB5FED" w:rsidRDefault="00171381" w:rsidP="00171381">
      <w:pPr>
        <w:pStyle w:val="TH"/>
      </w:pPr>
      <w:r w:rsidRPr="00AB5FED">
        <w:t xml:space="preserve"> </w:t>
      </w:r>
      <w:r w:rsidRPr="00AB5FED">
        <w:object w:dxaOrig="7104" w:dyaOrig="5155" w14:anchorId="7AE67FE9">
          <v:shape id="_x0000_i1126" type="#_x0000_t75" style="width:354.25pt;height:258.05pt" o:ole="">
            <v:imagedata r:id="rId208" o:title=""/>
          </v:shape>
          <o:OLEObject Type="Embed" ProgID="Visio.Drawing.11" ShapeID="_x0000_i1126" DrawAspect="Content" ObjectID="_1797624583" r:id="rId209"/>
        </w:object>
      </w:r>
    </w:p>
    <w:p w14:paraId="5E2874C5" w14:textId="77777777" w:rsidR="00171381" w:rsidRPr="00AB5FED" w:rsidRDefault="00171381" w:rsidP="00171381">
      <w:pPr>
        <w:pStyle w:val="TF"/>
      </w:pPr>
      <w:r w:rsidRPr="00AB5FED">
        <w:t>Figure 10.10.4.2</w:t>
      </w:r>
      <w:r w:rsidRPr="00AB5FED">
        <w:rPr>
          <w:rFonts w:hint="eastAsia"/>
          <w:lang w:eastAsia="zh-CN"/>
        </w:rPr>
        <w:t>.1</w:t>
      </w:r>
      <w:r w:rsidRPr="00AB5FED">
        <w:t>-1: Chat group call connect on MBMS bearer</w:t>
      </w:r>
    </w:p>
    <w:p w14:paraId="51148773" w14:textId="77777777" w:rsidR="00171381" w:rsidRPr="00AB5FED" w:rsidRDefault="00171381" w:rsidP="00171381">
      <w:pPr>
        <w:pStyle w:val="B1"/>
      </w:pPr>
      <w:r w:rsidRPr="00AB5FED">
        <w:t>1.</w:t>
      </w:r>
      <w:r w:rsidRPr="00AB5FED">
        <w:tab/>
        <w:t>Activation and announcement of MBMS bearer availability.</w:t>
      </w:r>
    </w:p>
    <w:p w14:paraId="1B9D3779" w14:textId="77777777" w:rsidR="00171381" w:rsidRPr="00AB5FED" w:rsidRDefault="00171381" w:rsidP="00171381">
      <w:pPr>
        <w:pStyle w:val="NO"/>
      </w:pPr>
      <w:r w:rsidRPr="00AB5FED">
        <w:t>NOTE 1:</w:t>
      </w:r>
      <w:r w:rsidRPr="00AB5FED">
        <w:tab/>
        <w:t xml:space="preserve">The procedure does not include the steps for MCPTT client location reporting, or for MBMS capability information exchange. </w:t>
      </w:r>
    </w:p>
    <w:p w14:paraId="7965D79F" w14:textId="77777777" w:rsidR="00171381" w:rsidRPr="00AB5FED" w:rsidRDefault="00171381" w:rsidP="00171381">
      <w:pPr>
        <w:pStyle w:val="B1"/>
      </w:pPr>
      <w:r w:rsidRPr="00AB5FED">
        <w:lastRenderedPageBreak/>
        <w:t>2.</w:t>
      </w:r>
      <w:r w:rsidRPr="00AB5FED">
        <w:tab/>
        <w:t>MCPTT client 1 initiate the MCPTT group call by sending an initial floor request over a unicast bearer to the MCPTT server (reference point MCPTT-4).</w:t>
      </w:r>
    </w:p>
    <w:p w14:paraId="530DF794" w14:textId="77777777" w:rsidR="00171381" w:rsidRPr="00AB5FED" w:rsidRDefault="00171381" w:rsidP="00171381">
      <w:pPr>
        <w:pStyle w:val="B1"/>
      </w:pPr>
      <w:r w:rsidRPr="00AB5FED">
        <w:t>3.</w:t>
      </w:r>
      <w:r w:rsidRPr="00AB5FED">
        <w:tab/>
        <w:t>The MCPTT server will send a MapGroupToBearer message over a previously activated MBMS bearer to all users that will receive the call over an MBMS bearer. The MapGroupToBearer message includes association information between the group call and MBMS bearer. The MapGroupToBearer message includes MCPTT group ID and information about the media stream identifier of the activated MBMS bearer and may include the identifier (i.e. the TMGI) of the MBMS bearer broadcasting the call. The message is sent over reference point MCPTT-9.</w:t>
      </w:r>
    </w:p>
    <w:p w14:paraId="59DFDCAE" w14:textId="77777777" w:rsidR="00171381" w:rsidRPr="00AB5FED" w:rsidRDefault="00171381" w:rsidP="00171381">
      <w:pPr>
        <w:pStyle w:val="NO"/>
      </w:pPr>
      <w:r w:rsidRPr="00AB5FED">
        <w:t>NOTE 2:</w:t>
      </w:r>
      <w:r w:rsidRPr="00AB5FED">
        <w:tab/>
        <w:t>Step 3 can be deferred until step 5 and the MapGroupToBearer message can then be included in the floor taken message.</w:t>
      </w:r>
    </w:p>
    <w:p w14:paraId="7C21D8F9" w14:textId="77777777" w:rsidR="00171381" w:rsidRPr="00AB5FED" w:rsidRDefault="00171381" w:rsidP="00171381">
      <w:pPr>
        <w:pStyle w:val="B1"/>
      </w:pPr>
      <w:r w:rsidRPr="00AB5FED">
        <w:t>4.</w:t>
      </w:r>
      <w:r w:rsidRPr="00AB5FED">
        <w:tab/>
        <w:t>The MCPTT server grants the right to transmit for MCPTT client 1 and by that sends a floor granted message to the MCPTT client 1. This message is sent over a unicast bearer (reference point MCPTT-4).</w:t>
      </w:r>
    </w:p>
    <w:p w14:paraId="398DB986" w14:textId="77777777" w:rsidR="00171381" w:rsidRPr="00AB5FED" w:rsidRDefault="00171381" w:rsidP="00171381">
      <w:pPr>
        <w:pStyle w:val="B1"/>
      </w:pPr>
      <w:r w:rsidRPr="00AB5FED">
        <w:t>5.</w:t>
      </w:r>
      <w:r w:rsidRPr="00AB5FED">
        <w:tab/>
        <w:t>A floor taken message is sent from the MCPTT server to all receiving users. This message includes the MCPTT ID of the transmitting MCPTT client as well as the MCPTT group ID. The message is sent over a MBMS bearer to all users that have previously been setup to receive calls over the MBMS bearer. The message is sent over reference point MCPTT-9.</w:t>
      </w:r>
    </w:p>
    <w:p w14:paraId="0D132745" w14:textId="77777777" w:rsidR="00171381" w:rsidRPr="00AB5FED" w:rsidRDefault="00171381" w:rsidP="00171381">
      <w:pPr>
        <w:pStyle w:val="B1"/>
      </w:pPr>
      <w:r w:rsidRPr="00AB5FED">
        <w:t>6.</w:t>
      </w:r>
      <w:r w:rsidRPr="00AB5FED">
        <w:tab/>
        <w:t>The media is sent from MCPTT client 1 to the MCPTT server over unicast bearer and from the MCPTT server to the MCPTT client 2 and MCPTT client 3 over MBMS bearer.</w:t>
      </w:r>
    </w:p>
    <w:p w14:paraId="32D63086" w14:textId="77777777" w:rsidR="00171381" w:rsidRPr="00AB5FED" w:rsidRDefault="00171381" w:rsidP="00171381">
      <w:pPr>
        <w:pStyle w:val="NO"/>
      </w:pPr>
      <w:r w:rsidRPr="00AB5FED">
        <w:t>NOTE 3:</w:t>
      </w:r>
      <w:r w:rsidRPr="00AB5FED">
        <w:tab/>
        <w:t>Additional floor request messages in the same call will not trigger the MapGroupToBearer message to be sent.</w:t>
      </w:r>
    </w:p>
    <w:p w14:paraId="5E104FD5" w14:textId="77777777" w:rsidR="00171381" w:rsidRPr="00AB5FED" w:rsidRDefault="00171381" w:rsidP="00171381">
      <w:pPr>
        <w:pStyle w:val="Heading5"/>
        <w:rPr>
          <w:lang w:val="en-US"/>
        </w:rPr>
      </w:pPr>
      <w:bookmarkStart w:id="1325" w:name="_Toc460616196"/>
      <w:bookmarkStart w:id="1326" w:name="_Toc460617057"/>
      <w:bookmarkStart w:id="1327" w:name="_Toc187011342"/>
      <w:r w:rsidRPr="00AB5FED">
        <w:rPr>
          <w:lang w:val="en-US"/>
        </w:rPr>
        <w:t>10.10.4.2.2</w:t>
      </w:r>
      <w:r w:rsidRPr="00AB5FED">
        <w:rPr>
          <w:lang w:val="en-US"/>
        </w:rPr>
        <w:tab/>
        <w:t>Call disconnect over MBMS</w:t>
      </w:r>
      <w:bookmarkEnd w:id="1325"/>
      <w:bookmarkEnd w:id="1326"/>
      <w:bookmarkEnd w:id="1327"/>
    </w:p>
    <w:p w14:paraId="32D37F56" w14:textId="77777777" w:rsidR="00171381" w:rsidRPr="00AB5FED" w:rsidRDefault="00171381" w:rsidP="00171381">
      <w:r w:rsidRPr="00AB5FED">
        <w:rPr>
          <w:lang w:val="en-US"/>
        </w:rPr>
        <w:t>Figure</w:t>
      </w:r>
      <w:r>
        <w:t> </w:t>
      </w:r>
      <w:r w:rsidRPr="00AB5FED">
        <w:rPr>
          <w:lang w:val="en-US"/>
        </w:rPr>
        <w:t>10.10.4.2</w:t>
      </w:r>
      <w:r w:rsidRPr="00AB5FED">
        <w:rPr>
          <w:rFonts w:hint="eastAsia"/>
          <w:lang w:val="en-US" w:eastAsia="zh-CN"/>
        </w:rPr>
        <w:t>.2</w:t>
      </w:r>
      <w:r w:rsidRPr="00AB5FED">
        <w:rPr>
          <w:lang w:val="en-US"/>
        </w:rPr>
        <w:t>-</w:t>
      </w:r>
      <w:r w:rsidRPr="00AB5FED">
        <w:rPr>
          <w:rFonts w:hint="eastAsia"/>
          <w:lang w:val="en-US" w:eastAsia="zh-CN"/>
        </w:rPr>
        <w:t>1</w:t>
      </w:r>
      <w:r w:rsidRPr="00AB5FED">
        <w:rPr>
          <w:lang w:val="en-US"/>
        </w:rPr>
        <w:t xml:space="preserve"> </w:t>
      </w:r>
      <w:r w:rsidRPr="00AB5FED">
        <w:t>shows the high level procedure where an UnmapGroupFromBearer message is sent by the MCPTT server to the MCPTT clients to indicate that the MCPTT group call is being dissociated from the MBMS bearer.</w:t>
      </w:r>
    </w:p>
    <w:p w14:paraId="76C8E1BA" w14:textId="77777777" w:rsidR="00171381" w:rsidRPr="00AB5FED" w:rsidRDefault="00171381" w:rsidP="00171381">
      <w:pPr>
        <w:pStyle w:val="TH"/>
      </w:pPr>
      <w:r w:rsidRPr="00AB5FED">
        <w:rPr>
          <w:rFonts w:ascii="Times New Roman" w:hAnsi="Times New Roman"/>
          <w:lang w:eastAsia="en-GB"/>
        </w:rPr>
        <w:object w:dxaOrig="7104" w:dyaOrig="3171" w14:anchorId="77C61616">
          <v:shape id="_x0000_i1127" type="#_x0000_t75" style="width:345pt;height:152.05pt" o:ole="">
            <v:imagedata r:id="rId210" o:title=""/>
          </v:shape>
          <o:OLEObject Type="Embed" ProgID="Visio.Drawing.11" ShapeID="_x0000_i1127" DrawAspect="Content" ObjectID="_1797624584" r:id="rId211"/>
        </w:object>
      </w:r>
    </w:p>
    <w:p w14:paraId="13889475" w14:textId="77777777" w:rsidR="00171381" w:rsidRPr="00AB5FED" w:rsidRDefault="00171381" w:rsidP="00171381">
      <w:pPr>
        <w:pStyle w:val="TF"/>
      </w:pPr>
      <w:r w:rsidRPr="00AB5FED">
        <w:t>Figure 10.10.4.2</w:t>
      </w:r>
      <w:r w:rsidRPr="00AB5FED">
        <w:rPr>
          <w:rFonts w:hint="eastAsia"/>
          <w:lang w:eastAsia="zh-CN"/>
        </w:rPr>
        <w:t>.2</w:t>
      </w:r>
      <w:r w:rsidRPr="00AB5FED">
        <w:t>-</w:t>
      </w:r>
      <w:r w:rsidRPr="00AB5FED">
        <w:rPr>
          <w:rFonts w:hint="eastAsia"/>
          <w:lang w:eastAsia="zh-CN"/>
        </w:rPr>
        <w:t>1</w:t>
      </w:r>
      <w:r w:rsidRPr="00AB5FED">
        <w:t>: Chat group call disconnect on MBMS bearer</w:t>
      </w:r>
    </w:p>
    <w:p w14:paraId="79B417F4" w14:textId="77777777" w:rsidR="00171381" w:rsidRPr="00AB5FED" w:rsidRDefault="00171381" w:rsidP="00171381">
      <w:pPr>
        <w:pStyle w:val="B1"/>
      </w:pPr>
      <w:r w:rsidRPr="00AB5FED">
        <w:t>1.</w:t>
      </w:r>
      <w:r w:rsidRPr="00AB5FED">
        <w:tab/>
        <w:t>An MCPTT group call is ongoing; the media is broadcasted over MBMS bearer to MCPTT client 2 and MCPTT client 3.</w:t>
      </w:r>
    </w:p>
    <w:p w14:paraId="0D07E879" w14:textId="77777777" w:rsidR="00171381" w:rsidRPr="00AB5FED" w:rsidRDefault="00171381" w:rsidP="00171381">
      <w:pPr>
        <w:pStyle w:val="B1"/>
      </w:pPr>
      <w:r w:rsidRPr="00AB5FED">
        <w:t>2.</w:t>
      </w:r>
      <w:r w:rsidRPr="00AB5FED">
        <w:tab/>
        <w:t>MCPTT server has determined to disconnect the call over the MBMS bearer for the MCPTT clients</w:t>
      </w:r>
    </w:p>
    <w:p w14:paraId="036E351D" w14:textId="77777777" w:rsidR="00171381" w:rsidRPr="00AB5FED" w:rsidRDefault="00171381" w:rsidP="00171381">
      <w:pPr>
        <w:pStyle w:val="B1"/>
      </w:pPr>
      <w:r w:rsidRPr="00AB5FED">
        <w:t>3.</w:t>
      </w:r>
      <w:r w:rsidRPr="00AB5FED">
        <w:tab/>
        <w:t>An UnmapGroupFromBearer message is sent by the MCPTT server to MCPTT client 2, MCPTT client 3 and possibly to MCPTT client 1 (if in MBMS coverage area) on MBMS bearer(s).</w:t>
      </w:r>
    </w:p>
    <w:p w14:paraId="35F85421" w14:textId="77777777" w:rsidR="00171381" w:rsidRPr="00AB5FED" w:rsidRDefault="00171381" w:rsidP="00171381">
      <w:pPr>
        <w:pStyle w:val="NO"/>
      </w:pPr>
      <w:r w:rsidRPr="00AB5FED">
        <w:t>NOTE 4:</w:t>
      </w:r>
      <w:r w:rsidRPr="00AB5FED">
        <w:tab/>
        <w:t>The UnmapGroupFromBearer message can be sent as part of other messages.</w:t>
      </w:r>
    </w:p>
    <w:p w14:paraId="12C0517B" w14:textId="77777777" w:rsidR="00171381" w:rsidRPr="00AB5FED" w:rsidRDefault="00171381" w:rsidP="00171381">
      <w:pPr>
        <w:pStyle w:val="NO"/>
      </w:pPr>
      <w:r w:rsidRPr="00AB5FED">
        <w:t>NOTE 5:</w:t>
      </w:r>
      <w:r w:rsidRPr="00AB5FED">
        <w:tab/>
        <w:t>The UnmapGroupFromBearer message and the MapGroupToBearer message can be combined, to facilitate switching bearers in one signalling step, as necessary.</w:t>
      </w:r>
    </w:p>
    <w:p w14:paraId="770286D7" w14:textId="77777777" w:rsidR="00171381" w:rsidRPr="00AB5FED" w:rsidRDefault="00171381" w:rsidP="00171381">
      <w:pPr>
        <w:pStyle w:val="Heading3"/>
      </w:pPr>
      <w:bookmarkStart w:id="1328" w:name="_Toc460616197"/>
      <w:bookmarkStart w:id="1329" w:name="_Toc460617058"/>
      <w:bookmarkStart w:id="1330" w:name="_Toc446053066"/>
      <w:bookmarkStart w:id="1331" w:name="_Toc187011343"/>
      <w:r w:rsidRPr="00AB5FED">
        <w:rPr>
          <w:rFonts w:hint="eastAsia"/>
          <w:lang w:val="nl-NL" w:eastAsia="zh-CN"/>
        </w:rPr>
        <w:lastRenderedPageBreak/>
        <w:t>10.</w:t>
      </w:r>
      <w:r w:rsidRPr="00AB5FED">
        <w:rPr>
          <w:lang w:val="nl-NL" w:eastAsia="zh-CN"/>
        </w:rPr>
        <w:t>10.5</w:t>
      </w:r>
      <w:r w:rsidRPr="00AB5FED">
        <w:rPr>
          <w:lang w:val="nl-NL" w:eastAsia="zh-CN"/>
        </w:rPr>
        <w:tab/>
      </w:r>
      <w:r w:rsidRPr="00AB5FED">
        <w:t>Swit</w:t>
      </w:r>
      <w:r w:rsidRPr="00AB5FED">
        <w:rPr>
          <w:rFonts w:hint="eastAsia"/>
          <w:lang w:eastAsia="zh-CN"/>
        </w:rPr>
        <w:t>c</w:t>
      </w:r>
      <w:r w:rsidRPr="00AB5FED">
        <w:t>h</w:t>
      </w:r>
      <w:r w:rsidRPr="00AB5FED">
        <w:rPr>
          <w:rFonts w:hint="eastAsia"/>
          <w:lang w:eastAsia="zh-CN"/>
        </w:rPr>
        <w:t>ing</w:t>
      </w:r>
      <w:r w:rsidRPr="00AB5FED">
        <w:t xml:space="preserve"> from MBMS </w:t>
      </w:r>
      <w:r w:rsidRPr="00AB5FED">
        <w:rPr>
          <w:rFonts w:hint="eastAsia"/>
          <w:lang w:eastAsia="zh-CN"/>
        </w:rPr>
        <w:t>bearer</w:t>
      </w:r>
      <w:r w:rsidRPr="00AB5FED">
        <w:t xml:space="preserve"> to unicast </w:t>
      </w:r>
      <w:r w:rsidRPr="00AB5FED">
        <w:rPr>
          <w:rFonts w:hint="eastAsia"/>
          <w:lang w:eastAsia="zh-CN"/>
        </w:rPr>
        <w:t>bearer</w:t>
      </w:r>
      <w:bookmarkEnd w:id="1328"/>
      <w:bookmarkEnd w:id="1329"/>
      <w:bookmarkEnd w:id="1331"/>
    </w:p>
    <w:p w14:paraId="36FBD7EC" w14:textId="77777777" w:rsidR="00171381" w:rsidRDefault="00171381" w:rsidP="00171381">
      <w:r>
        <w:rPr>
          <w:noProof/>
          <w:lang w:eastAsia="ko-KR"/>
        </w:rPr>
        <w:t>The MCPTT service shall support the procedure for s</w:t>
      </w:r>
      <w:r w:rsidRPr="00AB5FED">
        <w:t>wit</w:t>
      </w:r>
      <w:r w:rsidRPr="00AB5FED">
        <w:rPr>
          <w:lang w:eastAsia="zh-CN"/>
        </w:rPr>
        <w:t>c</w:t>
      </w:r>
      <w:r w:rsidRPr="00AB5FED">
        <w:t>h</w:t>
      </w:r>
      <w:r w:rsidRPr="00AB5FED">
        <w:rPr>
          <w:lang w:eastAsia="zh-CN"/>
        </w:rPr>
        <w:t>ing</w:t>
      </w:r>
      <w:r w:rsidRPr="00AB5FED">
        <w:t xml:space="preserve"> from MBMS </w:t>
      </w:r>
      <w:r w:rsidRPr="00AB5FED">
        <w:rPr>
          <w:lang w:eastAsia="zh-CN"/>
        </w:rPr>
        <w:t>bearer</w:t>
      </w:r>
      <w:r w:rsidRPr="00AB5FED">
        <w:t xml:space="preserve"> to unicast </w:t>
      </w:r>
      <w:r w:rsidRPr="00AB5FED">
        <w:rPr>
          <w:lang w:eastAsia="zh-CN"/>
        </w:rPr>
        <w:t>bearer</w:t>
      </w:r>
      <w:r>
        <w:rPr>
          <w:noProof/>
          <w:lang w:eastAsia="ko-KR"/>
        </w:rPr>
        <w:t xml:space="preserve"> as specified 3GPP TS 23.280 [16]. The MCPTT service shall use the MCPTT-1, MCPTT-4, MCPTT</w:t>
      </w:r>
      <w:r>
        <w:rPr>
          <w:noProof/>
          <w:lang w:eastAsia="ko-KR"/>
        </w:rPr>
        <w:noBreakHyphen/>
        <w:t>7, MCPTT-8 and MCPTT</w:t>
      </w:r>
      <w:r>
        <w:rPr>
          <w:noProof/>
          <w:lang w:eastAsia="ko-KR"/>
        </w:rPr>
        <w:noBreakHyphen/>
        <w:t>9 reference points for this procedure.</w:t>
      </w:r>
    </w:p>
    <w:p w14:paraId="76974F46" w14:textId="77777777" w:rsidR="00171381" w:rsidRPr="007C1B3D" w:rsidRDefault="00171381" w:rsidP="00171381">
      <w:pPr>
        <w:pStyle w:val="Heading3"/>
      </w:pPr>
      <w:bookmarkStart w:id="1332" w:name="_Toc458371281"/>
      <w:bookmarkStart w:id="1333" w:name="_Toc464627379"/>
      <w:bookmarkStart w:id="1334" w:name="_Toc187011344"/>
      <w:bookmarkEnd w:id="1330"/>
      <w:r>
        <w:t>10.10.6</w:t>
      </w:r>
      <w:r w:rsidRPr="007C1B3D">
        <w:tab/>
        <w:t>Enhanced MCPTT group call setup procedure with MBMS bearer</w:t>
      </w:r>
      <w:bookmarkEnd w:id="1332"/>
      <w:bookmarkEnd w:id="1333"/>
      <w:bookmarkEnd w:id="1334"/>
    </w:p>
    <w:p w14:paraId="25C928C4" w14:textId="77777777" w:rsidR="00171381" w:rsidRPr="007C1B3D" w:rsidRDefault="00171381" w:rsidP="00171381">
      <w:pPr>
        <w:pStyle w:val="Heading4"/>
      </w:pPr>
      <w:bookmarkStart w:id="1335" w:name="_Toc458371282"/>
      <w:bookmarkStart w:id="1336" w:name="_Toc464627380"/>
      <w:bookmarkStart w:id="1337" w:name="_Toc187011345"/>
      <w:r>
        <w:t>10.10.6</w:t>
      </w:r>
      <w:r w:rsidRPr="007C1B3D">
        <w:t>.1</w:t>
      </w:r>
      <w:r w:rsidRPr="007C1B3D">
        <w:tab/>
        <w:t>Description</w:t>
      </w:r>
      <w:bookmarkEnd w:id="1335"/>
      <w:bookmarkEnd w:id="1336"/>
      <w:bookmarkEnd w:id="1337"/>
    </w:p>
    <w:p w14:paraId="312DB641" w14:textId="77777777" w:rsidR="00171381" w:rsidRPr="007C1B3D" w:rsidRDefault="00171381" w:rsidP="00171381">
      <w:r w:rsidRPr="007C1B3D">
        <w:t>When the MCPTT server initiates a new MCPTT call, the MCPTT server shall decide to use unicast bearers or broadcast bearers for the downlink media. A similar decision may also be made for other types of media communication e.g. MCVideo. To decide to use broadcast or unicast involves a number of aspects. The figure </w:t>
      </w:r>
      <w:r>
        <w:t>10.10.6</w:t>
      </w:r>
      <w:r w:rsidRPr="007C1B3D">
        <w:t>.1-1 specifies a procedural flow to perform such decision.</w:t>
      </w:r>
    </w:p>
    <w:p w14:paraId="41B5A74B" w14:textId="77777777" w:rsidR="00171381" w:rsidRPr="007C1B3D" w:rsidRDefault="00171381" w:rsidP="00171381">
      <w:r w:rsidRPr="007C1B3D">
        <w:t>The flow described evaluates which bearer type to use for a new MCPTT group call. It is assumed that if an MBMS bearer is active it is also announced to the MCPTT client.</w:t>
      </w:r>
    </w:p>
    <w:p w14:paraId="70DFAD41" w14:textId="77777777" w:rsidR="00171381" w:rsidRPr="007C1B3D" w:rsidRDefault="00171381" w:rsidP="00171381">
      <w:r w:rsidRPr="007C1B3D">
        <w:t>When using an MBMS bearer for application level control signalling, the announcement of an already active MBMS bearer could be part of the MCPTT group call setup, however that will have an impact on the call setup time.</w:t>
      </w:r>
    </w:p>
    <w:p w14:paraId="50067B9E" w14:textId="77777777" w:rsidR="00171381" w:rsidRPr="007C1B3D" w:rsidRDefault="00171381" w:rsidP="00171381">
      <w:pPr>
        <w:pStyle w:val="TH"/>
      </w:pPr>
      <w:r w:rsidRPr="007C1B3D">
        <w:object w:dxaOrig="8670" w:dyaOrig="8115" w14:anchorId="054A415B">
          <v:shape id="_x0000_i1128" type="#_x0000_t75" style="width:433.75pt;height:406.65pt" o:ole="">
            <v:imagedata r:id="rId212" o:title=""/>
          </v:shape>
          <o:OLEObject Type="Embed" ProgID="Visio.Drawing.15" ShapeID="_x0000_i1128" DrawAspect="Content" ObjectID="_1797624585" r:id="rId213"/>
        </w:object>
      </w:r>
    </w:p>
    <w:p w14:paraId="23C1308C" w14:textId="77777777" w:rsidR="00171381" w:rsidRPr="007C1B3D" w:rsidRDefault="00171381" w:rsidP="00171381">
      <w:pPr>
        <w:pStyle w:val="TF"/>
      </w:pPr>
      <w:r w:rsidRPr="007C1B3D">
        <w:t>Figure 10.10.</w:t>
      </w:r>
      <w:r>
        <w:t>6</w:t>
      </w:r>
      <w:r w:rsidRPr="007C1B3D">
        <w:t>.1-1: MBMS bearer decision flow</w:t>
      </w:r>
    </w:p>
    <w:p w14:paraId="45701DA9" w14:textId="77777777" w:rsidR="00171381" w:rsidRPr="007C1B3D" w:rsidRDefault="00171381" w:rsidP="00171381">
      <w:r w:rsidRPr="007C1B3D">
        <w:t>On a high level the procedure outcome is to use unicast or broadcast bearers for the new MCPTT group call. For an enhanced group call setup procedure, the MBMS bearer may be used to trigger the use of a unicast bearer.</w:t>
      </w:r>
    </w:p>
    <w:p w14:paraId="792EBC13" w14:textId="77777777" w:rsidR="00171381" w:rsidRPr="007C1B3D" w:rsidRDefault="00171381" w:rsidP="00171381">
      <w:pPr>
        <w:pStyle w:val="Heading4"/>
      </w:pPr>
      <w:bookmarkStart w:id="1338" w:name="_Toc458371283"/>
      <w:bookmarkStart w:id="1339" w:name="_Toc464627381"/>
      <w:bookmarkStart w:id="1340" w:name="_Toc187011346"/>
      <w:r w:rsidRPr="007C1B3D">
        <w:lastRenderedPageBreak/>
        <w:t>10.1</w:t>
      </w:r>
      <w:r>
        <w:t>0.6</w:t>
      </w:r>
      <w:r w:rsidRPr="007C1B3D">
        <w:t>.2</w:t>
      </w:r>
      <w:r w:rsidRPr="007C1B3D">
        <w:tab/>
        <w:t>Procedure</w:t>
      </w:r>
      <w:bookmarkEnd w:id="1338"/>
      <w:bookmarkEnd w:id="1339"/>
      <w:bookmarkEnd w:id="1340"/>
    </w:p>
    <w:p w14:paraId="10F22362" w14:textId="77777777" w:rsidR="00171381" w:rsidRPr="007C1B3D" w:rsidRDefault="00171381" w:rsidP="00171381">
      <w:r w:rsidRPr="007C1B3D">
        <w:t>The procedure in figure </w:t>
      </w:r>
      <w:r>
        <w:t>10.10.6</w:t>
      </w:r>
      <w:r w:rsidRPr="007C1B3D">
        <w:t>.2-1 can be used in the following scenarios:</w:t>
      </w:r>
    </w:p>
    <w:p w14:paraId="34443175" w14:textId="77777777" w:rsidR="00171381" w:rsidRPr="007C1B3D" w:rsidRDefault="00171381" w:rsidP="00171381">
      <w:pPr>
        <w:pStyle w:val="B1"/>
      </w:pPr>
      <w:r w:rsidRPr="007C1B3D">
        <w:t>-</w:t>
      </w:r>
      <w:r w:rsidRPr="007C1B3D">
        <w:tab/>
        <w:t>Initiate a new call on unicast bearer</w:t>
      </w:r>
    </w:p>
    <w:p w14:paraId="372A1A97" w14:textId="77777777" w:rsidR="00171381" w:rsidRPr="007C1B3D" w:rsidRDefault="00171381" w:rsidP="00171381">
      <w:pPr>
        <w:pStyle w:val="B1"/>
      </w:pPr>
      <w:r w:rsidRPr="007C1B3D">
        <w:t>-</w:t>
      </w:r>
      <w:r w:rsidRPr="007C1B3D">
        <w:tab/>
        <w:t>Transfer an ongoing call from broadcast bearer to unicast bearers</w:t>
      </w:r>
    </w:p>
    <w:p w14:paraId="654AD876" w14:textId="77777777" w:rsidR="00171381" w:rsidRPr="007C1B3D" w:rsidRDefault="00171381" w:rsidP="00171381">
      <w:r w:rsidRPr="007C1B3D">
        <w:t>Pre-conditions:</w:t>
      </w:r>
    </w:p>
    <w:p w14:paraId="035F1D42" w14:textId="77777777" w:rsidR="00171381" w:rsidRPr="007C1B3D" w:rsidRDefault="00171381" w:rsidP="00171381">
      <w:pPr>
        <w:pStyle w:val="B1"/>
      </w:pPr>
      <w:r w:rsidRPr="007C1B3D">
        <w:t>-</w:t>
      </w:r>
      <w:r w:rsidRPr="007C1B3D">
        <w:tab/>
        <w:t>There must be an active and announced MBMS bearer</w:t>
      </w:r>
    </w:p>
    <w:p w14:paraId="72F22026" w14:textId="77777777" w:rsidR="00171381" w:rsidRPr="007C1B3D" w:rsidRDefault="00171381" w:rsidP="00171381">
      <w:pPr>
        <w:pStyle w:val="TH"/>
      </w:pPr>
      <w:r>
        <w:object w:dxaOrig="5724" w:dyaOrig="4732" w14:anchorId="0CBA012D">
          <v:shape id="_x0000_i1129" type="#_x0000_t75" style="width:313.35pt;height:259.8pt" o:ole="">
            <v:imagedata r:id="rId214" o:title=""/>
          </v:shape>
          <o:OLEObject Type="Embed" ProgID="Visio.Drawing.11" ShapeID="_x0000_i1129" DrawAspect="Content" ObjectID="_1797624586" r:id="rId215"/>
        </w:object>
      </w:r>
    </w:p>
    <w:p w14:paraId="4DC85454" w14:textId="77777777" w:rsidR="00171381" w:rsidRPr="007C1B3D" w:rsidRDefault="00171381" w:rsidP="00171381">
      <w:pPr>
        <w:pStyle w:val="TF"/>
      </w:pPr>
      <w:r w:rsidRPr="007C1B3D">
        <w:t>Figure </w:t>
      </w:r>
      <w:r>
        <w:t>10.10.6</w:t>
      </w:r>
      <w:r w:rsidRPr="007C1B3D">
        <w:t>.2-1: Application paging over an MBMS bearer</w:t>
      </w:r>
    </w:p>
    <w:p w14:paraId="1958048B" w14:textId="77777777" w:rsidR="00171381" w:rsidRPr="007C1B3D" w:rsidRDefault="00171381" w:rsidP="00171381">
      <w:pPr>
        <w:pStyle w:val="B1"/>
      </w:pPr>
      <w:r w:rsidRPr="007C1B3D">
        <w:t>1.</w:t>
      </w:r>
      <w:r w:rsidRPr="007C1B3D">
        <w:tab/>
        <w:t>The MCPTT server initiates a new MCPTT group call on unicast or decides to transfer an ongoing call to unicast</w:t>
      </w:r>
      <w:r>
        <w:t>, or may initiate an MCPTT private call</w:t>
      </w:r>
      <w:r w:rsidRPr="007C1B3D">
        <w:t>.</w:t>
      </w:r>
    </w:p>
    <w:p w14:paraId="60B2FCCB" w14:textId="77777777" w:rsidR="00171381" w:rsidRPr="007C1B3D" w:rsidRDefault="00171381" w:rsidP="00171381">
      <w:pPr>
        <w:pStyle w:val="B1"/>
      </w:pPr>
      <w:r w:rsidRPr="007C1B3D">
        <w:t>2.</w:t>
      </w:r>
      <w:r w:rsidRPr="007C1B3D">
        <w:tab/>
        <w:t>The MCPTT sends an application paging message on the MBMS bearer to inform the MCPTT client that the MCPTT server will initiate media transmission over a unicast bearer.</w:t>
      </w:r>
    </w:p>
    <w:p w14:paraId="4D98EFB5" w14:textId="77777777" w:rsidR="00171381" w:rsidRPr="007C1B3D" w:rsidRDefault="00171381" w:rsidP="00171381">
      <w:pPr>
        <w:pStyle w:val="NO"/>
      </w:pPr>
      <w:r w:rsidRPr="007C1B3D">
        <w:t>NOTE:</w:t>
      </w:r>
      <w:r w:rsidRPr="007C1B3D">
        <w:tab/>
        <w:t xml:space="preserve">The </w:t>
      </w:r>
      <w:r>
        <w:t xml:space="preserve">application </w:t>
      </w:r>
      <w:r w:rsidRPr="007C1B3D">
        <w:t>paging message is sent with the assumption that there are UEs in idle mode. Furthermore, this message is an application level paging message and does not replace the normal paging procedure executed by EPC and RAN.</w:t>
      </w:r>
    </w:p>
    <w:p w14:paraId="7F30C52C" w14:textId="77777777" w:rsidR="00171381" w:rsidRPr="007C1B3D" w:rsidRDefault="00171381" w:rsidP="00171381">
      <w:pPr>
        <w:pStyle w:val="B1"/>
      </w:pPr>
      <w:r w:rsidRPr="007C1B3D">
        <w:t>3.</w:t>
      </w:r>
      <w:r w:rsidRPr="007C1B3D">
        <w:tab/>
        <w:t>In the case that the UE is in idle mode the UE will initiate a service request to transfer the UE to connected mode.</w:t>
      </w:r>
    </w:p>
    <w:p w14:paraId="0D0921B3" w14:textId="77777777" w:rsidR="00171381" w:rsidRPr="007C1B3D" w:rsidRDefault="00171381" w:rsidP="00171381">
      <w:pPr>
        <w:pStyle w:val="B1"/>
      </w:pPr>
      <w:r w:rsidRPr="007C1B3D">
        <w:t>4.</w:t>
      </w:r>
      <w:r w:rsidRPr="007C1B3D">
        <w:tab/>
        <w:t>The MCPTT server stops sending the media over an MBMS bearer. This step is only performed if transferring an ongoing call.</w:t>
      </w:r>
    </w:p>
    <w:p w14:paraId="325E751E" w14:textId="77777777" w:rsidR="00171381" w:rsidRPr="007C1B3D" w:rsidRDefault="00171381" w:rsidP="00171381">
      <w:pPr>
        <w:pStyle w:val="B1"/>
      </w:pPr>
      <w:r w:rsidRPr="007C1B3D">
        <w:t>5.</w:t>
      </w:r>
      <w:r w:rsidRPr="007C1B3D">
        <w:tab/>
        <w:t>The MCPTT server initiates the media transmission over the unicast bearer.</w:t>
      </w:r>
    </w:p>
    <w:p w14:paraId="6CBFD65D" w14:textId="77777777" w:rsidR="00171381" w:rsidRDefault="00171381" w:rsidP="00171381">
      <w:r w:rsidRPr="007C1B3D">
        <w:t>Step 4-5 may be performed in parallel with step 2-3. Step 5 will trigger a normal paging in EPC and RAN if the client is still in idle mode.</w:t>
      </w:r>
    </w:p>
    <w:p w14:paraId="168F9F28" w14:textId="77777777" w:rsidR="00171381" w:rsidRPr="00AB5FED" w:rsidRDefault="00171381" w:rsidP="00171381">
      <w:pPr>
        <w:pStyle w:val="Heading2"/>
      </w:pPr>
      <w:bookmarkStart w:id="1341" w:name="_Toc460616198"/>
      <w:bookmarkStart w:id="1342" w:name="_Toc460617059"/>
      <w:bookmarkStart w:id="1343" w:name="_Toc187011347"/>
      <w:r w:rsidRPr="00AB5FED">
        <w:lastRenderedPageBreak/>
        <w:t>10.11</w:t>
      </w:r>
      <w:r w:rsidRPr="00AB5FED">
        <w:tab/>
        <w:t>MCPTT resource management</w:t>
      </w:r>
      <w:bookmarkEnd w:id="1314"/>
      <w:r w:rsidRPr="00AB5FED">
        <w:t xml:space="preserve"> (on-network)</w:t>
      </w:r>
      <w:bookmarkEnd w:id="1341"/>
      <w:bookmarkEnd w:id="1342"/>
      <w:bookmarkEnd w:id="1343"/>
    </w:p>
    <w:p w14:paraId="1ED96E44" w14:textId="77777777" w:rsidR="00171381" w:rsidRPr="00AB5FED" w:rsidRDefault="00171381" w:rsidP="00171381">
      <w:pPr>
        <w:pStyle w:val="Heading3"/>
      </w:pPr>
      <w:bookmarkStart w:id="1344" w:name="_Toc433209852"/>
      <w:bookmarkStart w:id="1345" w:name="_Toc460616199"/>
      <w:bookmarkStart w:id="1346" w:name="_Toc460617060"/>
      <w:bookmarkStart w:id="1347" w:name="_Toc187011348"/>
      <w:r w:rsidRPr="00AB5FED">
        <w:t>10.11.1</w:t>
      </w:r>
      <w:r w:rsidRPr="00AB5FED">
        <w:tab/>
        <w:t>General</w:t>
      </w:r>
      <w:bookmarkEnd w:id="1344"/>
      <w:bookmarkEnd w:id="1345"/>
      <w:bookmarkEnd w:id="1346"/>
      <w:bookmarkEnd w:id="1347"/>
    </w:p>
    <w:p w14:paraId="1667EB0A" w14:textId="77777777" w:rsidR="00171381" w:rsidRDefault="00171381" w:rsidP="00171381">
      <w:r>
        <w:t>Procedures for resource management are defined in subclause 10.11 of 3GPP TS 23.280 [16].</w:t>
      </w:r>
    </w:p>
    <w:p w14:paraId="2BB0AB49" w14:textId="77777777" w:rsidR="00171381" w:rsidRPr="00AB5FED" w:rsidRDefault="00171381" w:rsidP="00171381">
      <w:pPr>
        <w:pStyle w:val="Heading3"/>
      </w:pPr>
      <w:bookmarkStart w:id="1348" w:name="_Toc433209853"/>
      <w:bookmarkStart w:id="1349" w:name="_Toc460616200"/>
      <w:bookmarkStart w:id="1350" w:name="_Toc460617061"/>
      <w:bookmarkStart w:id="1351" w:name="_Toc187011349"/>
      <w:r w:rsidRPr="00AB5FED">
        <w:t>10.11.2</w:t>
      </w:r>
      <w:r w:rsidRPr="00AB5FED">
        <w:tab/>
        <w:t>Request for unicast resources at session establishment</w:t>
      </w:r>
      <w:bookmarkEnd w:id="1348"/>
      <w:bookmarkEnd w:id="1349"/>
      <w:bookmarkEnd w:id="1350"/>
      <w:bookmarkEnd w:id="1351"/>
    </w:p>
    <w:p w14:paraId="33A7E264" w14:textId="77777777" w:rsidR="00171381" w:rsidRDefault="00171381" w:rsidP="00171381">
      <w:r>
        <w:t>Void</w:t>
      </w:r>
    </w:p>
    <w:p w14:paraId="4AA4EC1F" w14:textId="77777777" w:rsidR="00171381" w:rsidRPr="00AB5FED" w:rsidRDefault="00171381" w:rsidP="00171381">
      <w:pPr>
        <w:pStyle w:val="Heading3"/>
      </w:pPr>
      <w:bookmarkStart w:id="1352" w:name="_Toc433209854"/>
      <w:bookmarkStart w:id="1353" w:name="_Toc460616201"/>
      <w:bookmarkStart w:id="1354" w:name="_Toc460617062"/>
      <w:bookmarkStart w:id="1355" w:name="_Toc187011350"/>
      <w:r w:rsidRPr="00AB5FED">
        <w:t>10.11.3</w:t>
      </w:r>
      <w:r w:rsidRPr="00AB5FED">
        <w:tab/>
        <w:t>Request for modification of unicast resources</w:t>
      </w:r>
      <w:bookmarkEnd w:id="1352"/>
      <w:bookmarkEnd w:id="1353"/>
      <w:bookmarkEnd w:id="1354"/>
      <w:bookmarkEnd w:id="1355"/>
      <w:r w:rsidRPr="00AB5FED">
        <w:t xml:space="preserve"> </w:t>
      </w:r>
    </w:p>
    <w:p w14:paraId="34033A47" w14:textId="77777777" w:rsidR="00171381" w:rsidRDefault="00171381" w:rsidP="00171381">
      <w:r>
        <w:t>Void</w:t>
      </w:r>
    </w:p>
    <w:p w14:paraId="7ADF8789" w14:textId="77777777" w:rsidR="00171381" w:rsidRPr="00AB5FED" w:rsidRDefault="00171381" w:rsidP="00171381">
      <w:pPr>
        <w:pStyle w:val="Heading3"/>
      </w:pPr>
      <w:bookmarkStart w:id="1356" w:name="_Toc433209855"/>
      <w:bookmarkStart w:id="1357" w:name="_Toc460616202"/>
      <w:bookmarkStart w:id="1358" w:name="_Toc460617063"/>
      <w:bookmarkStart w:id="1359" w:name="_Toc187011351"/>
      <w:r w:rsidRPr="00AB5FED">
        <w:t>10.11.4</w:t>
      </w:r>
      <w:r w:rsidRPr="00AB5FED">
        <w:tab/>
        <w:t>Management of multicast media bearers</w:t>
      </w:r>
      <w:bookmarkEnd w:id="1356"/>
      <w:bookmarkEnd w:id="1357"/>
      <w:bookmarkEnd w:id="1358"/>
      <w:bookmarkEnd w:id="1359"/>
    </w:p>
    <w:p w14:paraId="6C5F997D" w14:textId="77777777" w:rsidR="00171381" w:rsidRDefault="00171381" w:rsidP="00171381">
      <w:pPr>
        <w:rPr>
          <w:lang w:val="en-US"/>
        </w:rPr>
      </w:pPr>
      <w:r>
        <w:rPr>
          <w:lang w:val="en-US"/>
        </w:rPr>
        <w:t>Void</w:t>
      </w:r>
    </w:p>
    <w:p w14:paraId="2A904107" w14:textId="77777777" w:rsidR="00171381" w:rsidRPr="00AB5FED" w:rsidRDefault="00171381" w:rsidP="00171381">
      <w:pPr>
        <w:pStyle w:val="Heading3"/>
      </w:pPr>
      <w:bookmarkStart w:id="1360" w:name="_Toc460616203"/>
      <w:bookmarkStart w:id="1361" w:name="_Toc460617064"/>
      <w:bookmarkStart w:id="1362" w:name="_Toc433209856"/>
      <w:bookmarkStart w:id="1363" w:name="_Toc187011352"/>
      <w:r w:rsidRPr="00AB5FED">
        <w:t>10.11.5</w:t>
      </w:r>
      <w:r w:rsidRPr="00AB5FED">
        <w:tab/>
        <w:t>Request for resources with shared priority</w:t>
      </w:r>
      <w:bookmarkEnd w:id="1360"/>
      <w:bookmarkEnd w:id="1361"/>
      <w:bookmarkEnd w:id="1363"/>
    </w:p>
    <w:p w14:paraId="7B1B83AE" w14:textId="77777777" w:rsidR="00171381" w:rsidRPr="00AB5FED" w:rsidRDefault="00171381" w:rsidP="00171381">
      <w:pPr>
        <w:pStyle w:val="Heading4"/>
      </w:pPr>
      <w:bookmarkStart w:id="1364" w:name="_Toc460616204"/>
      <w:bookmarkStart w:id="1365" w:name="_Toc460617065"/>
      <w:bookmarkStart w:id="1366" w:name="_Toc187011353"/>
      <w:r w:rsidRPr="00AB5FED">
        <w:t>10.11.5.1</w:t>
      </w:r>
      <w:r w:rsidRPr="00AB5FED">
        <w:tab/>
        <w:t>General</w:t>
      </w:r>
      <w:bookmarkEnd w:id="1364"/>
      <w:bookmarkEnd w:id="1365"/>
      <w:bookmarkEnd w:id="1366"/>
    </w:p>
    <w:p w14:paraId="699797C1" w14:textId="77777777" w:rsidR="00171381" w:rsidRDefault="00171381" w:rsidP="00171381">
      <w:r>
        <w:t>Void</w:t>
      </w:r>
    </w:p>
    <w:p w14:paraId="77A5B687" w14:textId="77777777" w:rsidR="00171381" w:rsidRPr="00AB5FED" w:rsidRDefault="00171381" w:rsidP="00171381">
      <w:pPr>
        <w:pStyle w:val="Heading4"/>
      </w:pPr>
      <w:bookmarkStart w:id="1367" w:name="_Toc460616205"/>
      <w:bookmarkStart w:id="1368" w:name="_Toc460617066"/>
      <w:bookmarkStart w:id="1369" w:name="_Toc187011354"/>
      <w:r w:rsidRPr="00AB5FED">
        <w:t>10.11.5.2</w:t>
      </w:r>
      <w:r w:rsidRPr="00AB5FED">
        <w:tab/>
        <w:t>Procedure</w:t>
      </w:r>
      <w:bookmarkEnd w:id="1367"/>
      <w:bookmarkEnd w:id="1368"/>
      <w:bookmarkEnd w:id="1369"/>
    </w:p>
    <w:p w14:paraId="2B585D11" w14:textId="77777777" w:rsidR="00171381" w:rsidRDefault="00171381" w:rsidP="00171381">
      <w:pPr>
        <w:rPr>
          <w:lang w:val="en-US"/>
        </w:rPr>
      </w:pPr>
      <w:r>
        <w:rPr>
          <w:lang w:val="en-US"/>
        </w:rPr>
        <w:t>Void</w:t>
      </w:r>
    </w:p>
    <w:p w14:paraId="77F7311C" w14:textId="77777777" w:rsidR="00171381" w:rsidRPr="00AB5FED" w:rsidRDefault="00171381" w:rsidP="00171381">
      <w:pPr>
        <w:pStyle w:val="Heading2"/>
      </w:pPr>
      <w:bookmarkStart w:id="1370" w:name="_Toc460616206"/>
      <w:bookmarkStart w:id="1371" w:name="_Toc460617067"/>
      <w:bookmarkStart w:id="1372" w:name="_Toc187011355"/>
      <w:r w:rsidRPr="00AB5FED">
        <w:t>10.12</w:t>
      </w:r>
      <w:r w:rsidRPr="00AB5FED">
        <w:tab/>
        <w:t>MCPTT media plane transmissions with partner MCPTT systems</w:t>
      </w:r>
      <w:bookmarkEnd w:id="1105"/>
      <w:bookmarkEnd w:id="1282"/>
      <w:bookmarkEnd w:id="1362"/>
      <w:r w:rsidRPr="00AB5FED">
        <w:t xml:space="preserve"> (on-network)</w:t>
      </w:r>
      <w:bookmarkEnd w:id="1370"/>
      <w:bookmarkEnd w:id="1371"/>
      <w:bookmarkEnd w:id="1372"/>
    </w:p>
    <w:p w14:paraId="6123FA81" w14:textId="77777777" w:rsidR="00171381" w:rsidRPr="00AB5FED" w:rsidRDefault="00171381" w:rsidP="00171381">
      <w:r w:rsidRPr="00AB5FED">
        <w:t>The MCPTT user is able to receive MCPTT media services (e.g. group communication, private calls) from partner MCPTT systems in normal and roaming conditions. In this service delivery model, the media plane transmissions between the MCPTT UE of the user and the partner MCPTT system can be achieved directly or via the primary MCPTT system, selected by the PLMN operator's policy. The protocol used for media plane signalling is non-SIP like RTCP.</w:t>
      </w:r>
    </w:p>
    <w:p w14:paraId="3C4E001A" w14:textId="77777777" w:rsidR="00171381" w:rsidRPr="00AB5FED" w:rsidRDefault="00171381" w:rsidP="00171381">
      <w:pPr>
        <w:rPr>
          <w:lang w:eastAsia="zh-CN"/>
        </w:rPr>
      </w:pPr>
      <w:r w:rsidRPr="00AB5FED">
        <w:t>Figure 10.12-1 provides the procedure for media related signalling.</w:t>
      </w:r>
    </w:p>
    <w:p w14:paraId="1766CC1A" w14:textId="77777777" w:rsidR="00171381" w:rsidRPr="00AB5FED" w:rsidRDefault="00171381" w:rsidP="00171381">
      <w:pPr>
        <w:rPr>
          <w:lang w:eastAsia="zh-CN"/>
        </w:rPr>
      </w:pPr>
      <w:r w:rsidRPr="00AB5FED">
        <w:rPr>
          <w:rFonts w:hint="eastAsia"/>
          <w:lang w:eastAsia="zh-CN"/>
        </w:rPr>
        <w:t>F</w:t>
      </w:r>
      <w:r w:rsidRPr="00AB5FED">
        <w:t>igure 10.12-2 provide the procedure for the media transmission</w:t>
      </w:r>
      <w:r w:rsidRPr="00AB5FED">
        <w:rPr>
          <w:rFonts w:hint="eastAsia"/>
          <w:lang w:eastAsia="zh-CN"/>
        </w:rPr>
        <w:t xml:space="preserve"> </w:t>
      </w:r>
      <w:r w:rsidRPr="00AB5FED">
        <w:t>(directly) between MCPTT UE of the user and the partner MCPTT system.</w:t>
      </w:r>
    </w:p>
    <w:p w14:paraId="5DB0AF13" w14:textId="77777777" w:rsidR="00171381" w:rsidRPr="00AB5FED" w:rsidRDefault="00171381" w:rsidP="00171381">
      <w:pPr>
        <w:rPr>
          <w:lang w:eastAsia="zh-CN"/>
        </w:rPr>
      </w:pPr>
      <w:r w:rsidRPr="00AB5FED">
        <w:t>Figure 10.12-3 provides the procedure for the media transmission (via the primary MCPTT system) between MCPTT UE of the user and the partner MCPTT system.</w:t>
      </w:r>
    </w:p>
    <w:p w14:paraId="5E395D7E" w14:textId="77777777" w:rsidR="00171381" w:rsidRPr="00AB5FED" w:rsidRDefault="00171381" w:rsidP="00171381">
      <w:r w:rsidRPr="00AB5FED">
        <w:t>Pre-conditions:</w:t>
      </w:r>
    </w:p>
    <w:p w14:paraId="59C492B3" w14:textId="77777777" w:rsidR="00171381" w:rsidRPr="00AB5FED" w:rsidRDefault="00171381" w:rsidP="00171381">
      <w:pPr>
        <w:pStyle w:val="B1"/>
      </w:pPr>
      <w:r w:rsidRPr="00AB5FED">
        <w:t>1.</w:t>
      </w:r>
      <w:r w:rsidRPr="00AB5FED">
        <w:tab/>
        <w:t>The MCPTT group is defined in the partner MCPTT system, where the MCPTT client of user receives the MCPTT service.</w:t>
      </w:r>
    </w:p>
    <w:p w14:paraId="653CB464" w14:textId="77777777" w:rsidR="00171381" w:rsidRPr="00AB5FED" w:rsidRDefault="00171381" w:rsidP="00171381">
      <w:pPr>
        <w:pStyle w:val="B1"/>
      </w:pPr>
      <w:r w:rsidRPr="00AB5FED">
        <w:t>2.</w:t>
      </w:r>
      <w:r w:rsidRPr="00AB5FED">
        <w:tab/>
        <w:t>An MCPTT group call is set up and active.</w:t>
      </w:r>
    </w:p>
    <w:p w14:paraId="64E15896" w14:textId="77777777" w:rsidR="00171381" w:rsidRPr="00AB5FED" w:rsidRDefault="00171381" w:rsidP="00171381">
      <w:pPr>
        <w:pStyle w:val="B1"/>
      </w:pPr>
      <w:r w:rsidRPr="00AB5FED">
        <w:t>3.</w:t>
      </w:r>
      <w:r w:rsidRPr="00AB5FED">
        <w:tab/>
        <w:t>The partner MCPTT system is the group host MCPTT server that is hosting the MCPTT group. The corresponding floor control server manages the media corresponding to the group call.</w:t>
      </w:r>
    </w:p>
    <w:p w14:paraId="341060CA" w14:textId="77777777" w:rsidR="00171381" w:rsidRPr="00AB5FED" w:rsidRDefault="00171381" w:rsidP="00171381">
      <w:pPr>
        <w:pStyle w:val="B1"/>
        <w:rPr>
          <w:lang w:eastAsia="zh-CN"/>
        </w:rPr>
      </w:pPr>
      <w:r w:rsidRPr="00AB5FED">
        <w:t>4.</w:t>
      </w:r>
      <w:r w:rsidRPr="00AB5FED">
        <w:tab/>
        <w:t>Protocol used for signalling of media plane is non-SIP, it can be protocol like RTCP.</w:t>
      </w:r>
    </w:p>
    <w:p w14:paraId="735DE73E" w14:textId="77777777" w:rsidR="00171381" w:rsidRPr="00AB5FED" w:rsidRDefault="00171381" w:rsidP="00171381">
      <w:pPr>
        <w:pStyle w:val="B1"/>
        <w:rPr>
          <w:lang w:eastAsia="zh-CN"/>
        </w:rPr>
      </w:pPr>
      <w:r w:rsidRPr="00AB5FED">
        <w:rPr>
          <w:lang w:eastAsia="zh-CN"/>
        </w:rPr>
        <w:t>5.</w:t>
      </w:r>
      <w:r w:rsidRPr="00AB5FED">
        <w:rPr>
          <w:lang w:eastAsia="zh-CN"/>
        </w:rPr>
        <w:tab/>
        <w:t>Media related signalling is sent via the primary MCPTT system.</w:t>
      </w:r>
    </w:p>
    <w:p w14:paraId="747D28C3" w14:textId="77777777" w:rsidR="00171381" w:rsidRPr="00AB5FED" w:rsidRDefault="00171381" w:rsidP="00171381">
      <w:pPr>
        <w:pStyle w:val="B1"/>
        <w:rPr>
          <w:lang w:eastAsia="zh-CN"/>
        </w:rPr>
      </w:pPr>
      <w:r w:rsidRPr="00AB5FED">
        <w:rPr>
          <w:lang w:eastAsia="zh-CN"/>
        </w:rPr>
        <w:lastRenderedPageBreak/>
        <w:t>6.</w:t>
      </w:r>
      <w:r w:rsidRPr="00AB5FED">
        <w:rPr>
          <w:lang w:eastAsia="zh-CN"/>
        </w:rPr>
        <w:tab/>
        <w:t>The path for media between the MCPTT UE and partner MCPTT system has been selected to be sent directly to the partner MCPTT system or via the primary MCPTT system based on PLMN operator's policy.</w:t>
      </w:r>
    </w:p>
    <w:p w14:paraId="0091A8C5" w14:textId="77777777" w:rsidR="00171381" w:rsidRPr="00AB5FED" w:rsidRDefault="00171381" w:rsidP="00171381">
      <w:pPr>
        <w:pStyle w:val="TH"/>
      </w:pPr>
    </w:p>
    <w:p w14:paraId="6F043EA4" w14:textId="77777777" w:rsidR="00171381" w:rsidRPr="00AB5FED" w:rsidRDefault="00171381" w:rsidP="00171381">
      <w:pPr>
        <w:pStyle w:val="TH"/>
      </w:pPr>
      <w:r w:rsidRPr="00AB5FED">
        <w:rPr>
          <w:b w:val="0"/>
        </w:rPr>
        <w:object w:dxaOrig="6376" w:dyaOrig="2746" w14:anchorId="56CBC8E7">
          <v:shape id="_x0000_i1130" type="#_x0000_t75" style="width:319.1pt;height:137.65pt" o:ole="">
            <v:imagedata r:id="rId216" o:title=""/>
          </v:shape>
          <o:OLEObject Type="Embed" ProgID="Visio.Drawing.15" ShapeID="_x0000_i1130" DrawAspect="Content" ObjectID="_1797624587" r:id="rId217"/>
        </w:object>
      </w:r>
    </w:p>
    <w:p w14:paraId="10E418D0" w14:textId="77777777" w:rsidR="00171381" w:rsidRPr="00AB5FED" w:rsidRDefault="00171381" w:rsidP="00171381">
      <w:pPr>
        <w:pStyle w:val="TF"/>
      </w:pPr>
      <w:r w:rsidRPr="00AB5FED">
        <w:t>Figure 10.12-1: Media related signalling communication</w:t>
      </w:r>
    </w:p>
    <w:p w14:paraId="19988C8D" w14:textId="77777777" w:rsidR="00171381" w:rsidRPr="00AB5FED" w:rsidRDefault="00171381" w:rsidP="00171381">
      <w:pPr>
        <w:pStyle w:val="TH"/>
      </w:pPr>
    </w:p>
    <w:p w14:paraId="0C54BE6A" w14:textId="77777777" w:rsidR="00171381" w:rsidRPr="00AB5FED" w:rsidRDefault="00171381" w:rsidP="00171381">
      <w:pPr>
        <w:pStyle w:val="TH"/>
      </w:pPr>
      <w:r w:rsidRPr="00AB5FED">
        <w:object w:dxaOrig="6644" w:dyaOrig="2936" w14:anchorId="62E7308A">
          <v:shape id="_x0000_i1131" type="#_x0000_t75" style="width:332.35pt;height:146.9pt" o:ole="">
            <v:imagedata r:id="rId218" o:title=""/>
          </v:shape>
          <o:OLEObject Type="Embed" ProgID="Visio.Drawing.11" ShapeID="_x0000_i1131" DrawAspect="Content" ObjectID="_1797624588" r:id="rId219"/>
        </w:object>
      </w:r>
    </w:p>
    <w:p w14:paraId="2A199D09" w14:textId="77777777" w:rsidR="00171381" w:rsidRPr="00AB5FED" w:rsidRDefault="00171381" w:rsidP="00171381">
      <w:pPr>
        <w:pStyle w:val="TF"/>
      </w:pPr>
      <w:r w:rsidRPr="00AB5FED">
        <w:t>Figure 10.12-2: Media communication direct</w:t>
      </w:r>
    </w:p>
    <w:p w14:paraId="33AA2269" w14:textId="77777777" w:rsidR="00171381" w:rsidRPr="00AB5FED" w:rsidRDefault="00171381" w:rsidP="00171381">
      <w:pPr>
        <w:pStyle w:val="TH"/>
      </w:pPr>
      <w:r w:rsidRPr="00AB5FED">
        <w:object w:dxaOrig="6601" w:dyaOrig="2895" w14:anchorId="5A3E0A2E">
          <v:shape id="_x0000_i1132" type="#_x0000_t75" style="width:330.05pt;height:145.15pt" o:ole="">
            <v:imagedata r:id="rId220" o:title=""/>
          </v:shape>
          <o:OLEObject Type="Embed" ProgID="Visio.Drawing.15" ShapeID="_x0000_i1132" DrawAspect="Content" ObjectID="_1797624589" r:id="rId221"/>
        </w:object>
      </w:r>
    </w:p>
    <w:p w14:paraId="20F6DC34" w14:textId="77777777" w:rsidR="00171381" w:rsidRPr="00AB5FED" w:rsidRDefault="00171381" w:rsidP="00171381">
      <w:pPr>
        <w:pStyle w:val="TF"/>
      </w:pPr>
      <w:r w:rsidRPr="00AB5FED">
        <w:t>Figure</w:t>
      </w:r>
      <w:r>
        <w:t> </w:t>
      </w:r>
      <w:r w:rsidRPr="00AB5FED">
        <w:t>10.12-3: Media communication via primary MCPTT system</w:t>
      </w:r>
    </w:p>
    <w:p w14:paraId="396A8A5D" w14:textId="77777777" w:rsidR="00171381" w:rsidRPr="00AB5FED" w:rsidRDefault="00171381" w:rsidP="00171381">
      <w:r w:rsidRPr="00AB5FED">
        <w:t>For media related signalling communication:</w:t>
      </w:r>
    </w:p>
    <w:p w14:paraId="474AD299" w14:textId="77777777" w:rsidR="00171381" w:rsidRPr="00AB5FED" w:rsidRDefault="00171381" w:rsidP="00171381">
      <w:pPr>
        <w:pStyle w:val="B1"/>
      </w:pPr>
      <w:r w:rsidRPr="00AB5FED">
        <w:t>1.</w:t>
      </w:r>
      <w:r w:rsidRPr="00AB5FED">
        <w:tab/>
        <w:t>An MCPTT user wants to talk.</w:t>
      </w:r>
    </w:p>
    <w:p w14:paraId="1C7E15FF" w14:textId="77777777" w:rsidR="00171381" w:rsidRPr="00AB5FED" w:rsidRDefault="00171381" w:rsidP="00171381">
      <w:pPr>
        <w:pStyle w:val="B1"/>
      </w:pPr>
      <w:r w:rsidRPr="00AB5FED">
        <w:t>2.</w:t>
      </w:r>
      <w:r w:rsidRPr="00AB5FED">
        <w:tab/>
        <w:t>The floor participant corresponding to the MCPTT user sends a floor request message to floor control server (partner MCPTT system) to get the authorization and/or permission to talk.</w:t>
      </w:r>
    </w:p>
    <w:p w14:paraId="2C1E8605" w14:textId="77777777" w:rsidR="00171381" w:rsidRPr="00AB5FED" w:rsidRDefault="00171381" w:rsidP="00171381">
      <w:pPr>
        <w:pStyle w:val="B1"/>
      </w:pPr>
      <w:r w:rsidRPr="00AB5FED">
        <w:t>3.</w:t>
      </w:r>
      <w:r w:rsidRPr="00AB5FED">
        <w:tab/>
        <w:t>The floor control server (partner MCPTT system) performs the authorization and arbitrates between requests that are in contention (i.e., floor control).</w:t>
      </w:r>
    </w:p>
    <w:p w14:paraId="2A083201" w14:textId="77777777" w:rsidR="00171381" w:rsidRPr="00AB5FED" w:rsidRDefault="00171381" w:rsidP="00171381">
      <w:pPr>
        <w:pStyle w:val="B1"/>
      </w:pPr>
      <w:r w:rsidRPr="00AB5FED">
        <w:lastRenderedPageBreak/>
        <w:t>4.</w:t>
      </w:r>
      <w:r w:rsidRPr="00AB5FED">
        <w:tab/>
        <w:t>If the floor control server (partner MCPTT system) allows the floor participant to talk, a floor granted is provided with permission granted to talk.</w:t>
      </w:r>
    </w:p>
    <w:p w14:paraId="17730F15" w14:textId="77777777" w:rsidR="00171381" w:rsidRPr="00AB5FED" w:rsidRDefault="00171381" w:rsidP="00171381">
      <w:r w:rsidRPr="00AB5FED">
        <w:t>For media communication:</w:t>
      </w:r>
    </w:p>
    <w:p w14:paraId="34164D61" w14:textId="77777777" w:rsidR="00171381" w:rsidRPr="00AB5FED" w:rsidRDefault="00171381" w:rsidP="00171381">
      <w:pPr>
        <w:pStyle w:val="B1"/>
      </w:pPr>
      <w:r w:rsidRPr="00AB5FED">
        <w:t>5.</w:t>
      </w:r>
      <w:r w:rsidRPr="00AB5FED">
        <w:tab/>
        <w:t>The MCPTT client can now send uplink media data to the media distribution function of the MCPTT server (partner MCPTT system).</w:t>
      </w:r>
    </w:p>
    <w:p w14:paraId="56A35748" w14:textId="77777777" w:rsidR="00171381" w:rsidRPr="00AB5FED" w:rsidRDefault="00171381" w:rsidP="00171381">
      <w:pPr>
        <w:pStyle w:val="B1"/>
      </w:pPr>
      <w:r w:rsidRPr="00AB5FED">
        <w:t>6.</w:t>
      </w:r>
      <w:r w:rsidRPr="00AB5FED">
        <w:tab/>
        <w:t>The media distribution function of the MCPTT server (partner MCPTT system) has downlink media data to transfer.</w:t>
      </w:r>
    </w:p>
    <w:p w14:paraId="53584537" w14:textId="77777777" w:rsidR="00171381" w:rsidRPr="00AB5FED" w:rsidRDefault="00171381" w:rsidP="00171381">
      <w:pPr>
        <w:pStyle w:val="B1"/>
      </w:pPr>
      <w:r w:rsidRPr="00AB5FED">
        <w:t>7.</w:t>
      </w:r>
      <w:r w:rsidRPr="00AB5FED">
        <w:tab/>
        <w:t>The media distribution function of the MCPTT server (partner MCPTT system) transfers the downlink media to the MCPTT client of the MCPTT user.</w:t>
      </w:r>
    </w:p>
    <w:p w14:paraId="7C642392" w14:textId="77777777" w:rsidR="00171381" w:rsidRPr="00AB5FED" w:rsidRDefault="00171381" w:rsidP="00171381">
      <w:pPr>
        <w:pStyle w:val="Heading2"/>
      </w:pPr>
      <w:bookmarkStart w:id="1373" w:name="_Toc433379664"/>
      <w:bookmarkStart w:id="1374" w:name="_Toc460616207"/>
      <w:bookmarkStart w:id="1375" w:name="_Toc460617068"/>
      <w:bookmarkStart w:id="1376" w:name="_Toc187011356"/>
      <w:r w:rsidRPr="00AB5FED">
        <w:t>10.1</w:t>
      </w:r>
      <w:r>
        <w:t>3</w:t>
      </w:r>
      <w:r w:rsidRPr="00AB5FED">
        <w:tab/>
      </w:r>
      <w:bookmarkEnd w:id="1373"/>
      <w:r w:rsidRPr="00AB5FED">
        <w:t>Location information (on-network)</w:t>
      </w:r>
      <w:bookmarkEnd w:id="1374"/>
      <w:bookmarkEnd w:id="1375"/>
      <w:bookmarkEnd w:id="1376"/>
    </w:p>
    <w:p w14:paraId="28B59B04" w14:textId="77777777" w:rsidR="00171381" w:rsidRDefault="00171381" w:rsidP="00171381">
      <w:bookmarkStart w:id="1377" w:name="_Toc433379665"/>
      <w:bookmarkStart w:id="1378" w:name="_Toc460616208"/>
      <w:bookmarkStart w:id="1379" w:name="_Toc460617069"/>
      <w:r>
        <w:t>The MCPTT system makes use of all of the procedures for location management as specified in 3GPP TS 23.280 [16], utilising the CSC-14 reference point between the location management client and location management server and the CSC</w:t>
      </w:r>
      <w:r>
        <w:noBreakHyphen/>
        <w:t>15 reference point between the MCPTT server and location management server.</w:t>
      </w:r>
    </w:p>
    <w:p w14:paraId="5A08AF69" w14:textId="77777777" w:rsidR="00171381" w:rsidRDefault="00171381" w:rsidP="00171381">
      <w:pPr>
        <w:pStyle w:val="B1"/>
      </w:pPr>
      <w:r>
        <w:t>-</w:t>
      </w:r>
      <w:r>
        <w:tab/>
        <w:t>The MC service client is the MCPTT client;</w:t>
      </w:r>
    </w:p>
    <w:p w14:paraId="1A3E2983" w14:textId="77777777" w:rsidR="00171381" w:rsidRDefault="00171381" w:rsidP="00171381">
      <w:pPr>
        <w:pStyle w:val="B1"/>
      </w:pPr>
      <w:r>
        <w:t>-</w:t>
      </w:r>
      <w:r>
        <w:tab/>
        <w:t>The MC service server is the MCPTT server;</w:t>
      </w:r>
    </w:p>
    <w:p w14:paraId="5DCB3C50" w14:textId="77777777" w:rsidR="00171381" w:rsidRDefault="00171381" w:rsidP="00171381">
      <w:pPr>
        <w:pStyle w:val="B1"/>
      </w:pPr>
      <w:r>
        <w:t>-</w:t>
      </w:r>
      <w:r>
        <w:tab/>
        <w:t>The MC service group is the MCPTT group;</w:t>
      </w:r>
    </w:p>
    <w:p w14:paraId="58D5ABF7" w14:textId="77777777" w:rsidR="00171381" w:rsidRDefault="00171381" w:rsidP="00171381">
      <w:pPr>
        <w:pStyle w:val="B1"/>
      </w:pPr>
      <w:r>
        <w:t>-</w:t>
      </w:r>
      <w:r>
        <w:tab/>
        <w:t>The MC service ID is the MCPTT ID; and</w:t>
      </w:r>
    </w:p>
    <w:p w14:paraId="183319F2" w14:textId="77777777" w:rsidR="00171381" w:rsidRPr="00B67BAE" w:rsidRDefault="00171381" w:rsidP="00171381">
      <w:pPr>
        <w:pStyle w:val="B1"/>
      </w:pPr>
      <w:r>
        <w:t>-</w:t>
      </w:r>
      <w:r>
        <w:tab/>
        <w:t>The MC service group ID is the MCPTT group ID.</w:t>
      </w:r>
      <w:bookmarkEnd w:id="1377"/>
      <w:bookmarkEnd w:id="1378"/>
      <w:bookmarkEnd w:id="1379"/>
    </w:p>
    <w:p w14:paraId="7B770C03" w14:textId="77777777" w:rsidR="00171381" w:rsidRPr="00AB5FED" w:rsidRDefault="00171381" w:rsidP="00171381">
      <w:pPr>
        <w:pStyle w:val="Heading2"/>
      </w:pPr>
      <w:bookmarkStart w:id="1380" w:name="_Toc460616219"/>
      <w:bookmarkStart w:id="1381" w:name="_Toc460617080"/>
      <w:bookmarkStart w:id="1382" w:name="historyclause"/>
      <w:bookmarkStart w:id="1383" w:name="_Toc187011357"/>
      <w:r w:rsidRPr="00AB5FED">
        <w:t>10.1</w:t>
      </w:r>
      <w:r>
        <w:t>4</w:t>
      </w:r>
      <w:r w:rsidRPr="00AB5FED">
        <w:tab/>
      </w:r>
      <w:r>
        <w:t>Ambient listening call</w:t>
      </w:r>
      <w:bookmarkEnd w:id="1380"/>
      <w:bookmarkEnd w:id="1381"/>
      <w:bookmarkEnd w:id="1383"/>
    </w:p>
    <w:p w14:paraId="2114CAA6" w14:textId="77777777" w:rsidR="00171381" w:rsidRPr="00AB5FED" w:rsidRDefault="00171381" w:rsidP="00171381">
      <w:pPr>
        <w:pStyle w:val="Heading3"/>
      </w:pPr>
      <w:bookmarkStart w:id="1384" w:name="_Toc460616220"/>
      <w:bookmarkStart w:id="1385" w:name="_Toc460617081"/>
      <w:bookmarkStart w:id="1386" w:name="_Toc187011358"/>
      <w:r w:rsidRPr="00AB5FED">
        <w:t>10.</w:t>
      </w:r>
      <w:r>
        <w:t>14</w:t>
      </w:r>
      <w:r w:rsidRPr="00AB5FED">
        <w:t>.1</w:t>
      </w:r>
      <w:r w:rsidRPr="00AB5FED">
        <w:tab/>
        <w:t>General</w:t>
      </w:r>
      <w:bookmarkEnd w:id="1384"/>
      <w:bookmarkEnd w:id="1385"/>
      <w:bookmarkEnd w:id="1386"/>
    </w:p>
    <w:p w14:paraId="35AF0A03" w14:textId="77777777" w:rsidR="00171381" w:rsidRDefault="00171381" w:rsidP="00171381">
      <w:r>
        <w:t>The ambient listening call is a type of a private MCPTT call that only allows a "listened to" user to transmit media to a "listening" user such that there is no indication on the MCPTT UE of the "listened to" user about the call and the media transmission.</w:t>
      </w:r>
    </w:p>
    <w:p w14:paraId="171FE86A" w14:textId="7569FB14" w:rsidR="00171381" w:rsidRDefault="00171381" w:rsidP="00171381">
      <w:pPr>
        <w:pStyle w:val="NO"/>
      </w:pPr>
      <w:r>
        <w:t>NOTE</w:t>
      </w:r>
      <w:r w:rsidR="00AB4FA1">
        <w:t> </w:t>
      </w:r>
      <w:r>
        <w:t>1:</w:t>
      </w:r>
      <w:r>
        <w:tab/>
        <w:t>"listened to" user refers to the user who is transmitting media in an ambient listening call.</w:t>
      </w:r>
    </w:p>
    <w:p w14:paraId="3E23DD62" w14:textId="315ACE89" w:rsidR="00171381" w:rsidRDefault="00171381" w:rsidP="00171381">
      <w:pPr>
        <w:pStyle w:val="NO"/>
      </w:pPr>
      <w:r>
        <w:t>NOTE</w:t>
      </w:r>
      <w:r w:rsidR="00AB4FA1">
        <w:t> </w:t>
      </w:r>
      <w:r>
        <w:t>2:</w:t>
      </w:r>
      <w:r>
        <w:tab/>
        <w:t>"listening" user refers to the user who is receiving media in an ambient listening call.</w:t>
      </w:r>
    </w:p>
    <w:p w14:paraId="00F0DF42" w14:textId="77777777" w:rsidR="00171381" w:rsidRDefault="00171381" w:rsidP="00171381">
      <w:r>
        <w:t>There are two types of ambient listening call as below:</w:t>
      </w:r>
    </w:p>
    <w:p w14:paraId="33B1949C" w14:textId="77777777" w:rsidR="00171381" w:rsidRDefault="00171381" w:rsidP="00171381">
      <w:pPr>
        <w:pStyle w:val="B1"/>
      </w:pPr>
      <w:r>
        <w:t>-</w:t>
      </w:r>
      <w:r>
        <w:tab/>
        <w:t>Remotely initiated ambient listening is initiated by the authorized user (e.g., dispatcher) who wants to listen to another user. In this case, the "listened to" user is the called party, and shall automatically accept the call without causing any indication about the call and transmit the media to the "listening" user.</w:t>
      </w:r>
    </w:p>
    <w:p w14:paraId="3E9EEFE7" w14:textId="77777777" w:rsidR="00171381" w:rsidRPr="00EB002E" w:rsidRDefault="00171381" w:rsidP="00171381">
      <w:pPr>
        <w:pStyle w:val="B1"/>
      </w:pPr>
      <w:r>
        <w:t>-</w:t>
      </w:r>
      <w:r>
        <w:tab/>
        <w:t>Locally initiated ambient listening is initiated by an authorized user who wants another user to listen to the MCPTT UE communication. In this case, the "listened to" user is the calling party and shall automatically transmit the media to the "listening" user without causing any indication about the call processing and media transmission.</w:t>
      </w:r>
    </w:p>
    <w:p w14:paraId="72663DFB" w14:textId="77777777" w:rsidR="00171381" w:rsidRDefault="00171381" w:rsidP="00171381">
      <w:pPr>
        <w:pStyle w:val="Heading3"/>
      </w:pPr>
      <w:bookmarkStart w:id="1387" w:name="_Toc460616221"/>
      <w:bookmarkStart w:id="1388" w:name="_Toc460617082"/>
      <w:bookmarkStart w:id="1389" w:name="_Toc187011359"/>
      <w:r w:rsidRPr="00AB5FED">
        <w:t>10.1</w:t>
      </w:r>
      <w:r>
        <w:t>4.2</w:t>
      </w:r>
      <w:r w:rsidRPr="00AB5FED">
        <w:tab/>
      </w:r>
      <w:r w:rsidRPr="00856C6A">
        <w:t>Information flows for ambient listening cal</w:t>
      </w:r>
      <w:r>
        <w:t>l</w:t>
      </w:r>
      <w:bookmarkEnd w:id="1387"/>
      <w:bookmarkEnd w:id="1388"/>
      <w:bookmarkEnd w:id="1389"/>
      <w:r w:rsidRPr="00AB5FED">
        <w:t xml:space="preserve"> </w:t>
      </w:r>
    </w:p>
    <w:p w14:paraId="5764AC3C" w14:textId="77777777" w:rsidR="00171381" w:rsidRPr="00C12F48" w:rsidRDefault="00171381" w:rsidP="00171381">
      <w:pPr>
        <w:pStyle w:val="Heading4"/>
        <w:rPr>
          <w:rFonts w:cs="Arial"/>
        </w:rPr>
      </w:pPr>
      <w:bookmarkStart w:id="1390" w:name="_Toc460616222"/>
      <w:bookmarkStart w:id="1391" w:name="_Toc460617083"/>
      <w:bookmarkStart w:id="1392" w:name="_Toc187011360"/>
      <w:r w:rsidRPr="00C12F48">
        <w:rPr>
          <w:rFonts w:cs="Arial"/>
        </w:rPr>
        <w:t>10.</w:t>
      </w:r>
      <w:r>
        <w:rPr>
          <w:rFonts w:cs="Arial"/>
        </w:rPr>
        <w:t>14</w:t>
      </w:r>
      <w:r w:rsidRPr="00C12F48">
        <w:rPr>
          <w:rFonts w:cs="Arial"/>
        </w:rPr>
        <w:t>.</w:t>
      </w:r>
      <w:r>
        <w:rPr>
          <w:rFonts w:cs="Arial"/>
        </w:rPr>
        <w:t>2</w:t>
      </w:r>
      <w:r w:rsidRPr="00C12F48">
        <w:rPr>
          <w:rFonts w:cs="Arial"/>
        </w:rPr>
        <w:t>.1</w:t>
      </w:r>
      <w:r w:rsidRPr="00C12F48">
        <w:rPr>
          <w:rFonts w:cs="Arial"/>
        </w:rPr>
        <w:tab/>
        <w:t>Ambient listening call request</w:t>
      </w:r>
      <w:bookmarkEnd w:id="1390"/>
      <w:bookmarkEnd w:id="1391"/>
      <w:bookmarkEnd w:id="1392"/>
      <w:r w:rsidRPr="00C12F48">
        <w:rPr>
          <w:rFonts w:cs="Arial"/>
        </w:rPr>
        <w:t xml:space="preserve"> </w:t>
      </w:r>
    </w:p>
    <w:p w14:paraId="4C3062EC" w14:textId="77777777" w:rsidR="00171381" w:rsidRPr="00AB5FED" w:rsidRDefault="00171381" w:rsidP="00171381">
      <w:r w:rsidRPr="00AB5FED">
        <w:t>Table 10.</w:t>
      </w:r>
      <w:r>
        <w:t>14.2</w:t>
      </w:r>
      <w:r w:rsidRPr="00AB5FED">
        <w:t xml:space="preserve">.1-1 describes the information flow </w:t>
      </w:r>
      <w:r>
        <w:t>ambient listening</w:t>
      </w:r>
      <w:r w:rsidRPr="00AB5FED">
        <w:t xml:space="preserve"> call request from the MCPTT client to the MCPTT server</w:t>
      </w:r>
      <w:r>
        <w:rPr>
          <w:rFonts w:hint="eastAsia"/>
          <w:lang w:eastAsia="zh-CN"/>
        </w:rPr>
        <w:t xml:space="preserve"> </w:t>
      </w:r>
      <w:r>
        <w:t xml:space="preserve">and </w:t>
      </w:r>
      <w:r>
        <w:rPr>
          <w:rFonts w:hint="eastAsia"/>
          <w:lang w:eastAsia="zh-CN"/>
        </w:rPr>
        <w:t>MCPTT server to the MCPTT client</w:t>
      </w:r>
      <w:r w:rsidRPr="00AB5FED">
        <w:t>.</w:t>
      </w:r>
    </w:p>
    <w:p w14:paraId="774FCB80" w14:textId="77777777" w:rsidR="00171381" w:rsidRPr="00AB5FED" w:rsidRDefault="00171381" w:rsidP="00171381">
      <w:pPr>
        <w:pStyle w:val="TH"/>
      </w:pPr>
      <w:r w:rsidRPr="00AB5FED">
        <w:lastRenderedPageBreak/>
        <w:t>Table 10.</w:t>
      </w:r>
      <w:r>
        <w:t>14.2</w:t>
      </w:r>
      <w:r w:rsidRPr="00AB5FED">
        <w:t xml:space="preserve">.1-1: </w:t>
      </w:r>
      <w:r>
        <w:t>Ambient listening call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3F12D1B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3EF08D"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9F1F39"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7DAAEC" w14:textId="77777777" w:rsidR="00171381" w:rsidRPr="00AB5FED" w:rsidRDefault="00171381" w:rsidP="00643972">
            <w:pPr>
              <w:pStyle w:val="TAH"/>
            </w:pPr>
            <w:r w:rsidRPr="00AB5FED">
              <w:t>Description</w:t>
            </w:r>
          </w:p>
        </w:tc>
      </w:tr>
      <w:tr w:rsidR="00171381" w:rsidRPr="00AB5FED" w14:paraId="3EDCA46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0412E0"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54FA7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19479A"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0B9B35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BEBDF"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B4856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FA860"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4F169D3" w14:textId="77777777" w:rsidTr="00643972">
        <w:trPr>
          <w:trHeight w:val="440"/>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5D8C89" w14:textId="77777777" w:rsidR="00171381" w:rsidRPr="00AB5FED" w:rsidRDefault="00171381" w:rsidP="00643972">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E539DE"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E9A1CF" w14:textId="77777777" w:rsidR="00171381" w:rsidRPr="00AB5FED" w:rsidRDefault="00171381" w:rsidP="00643972">
            <w:pPr>
              <w:pStyle w:val="TAL"/>
            </w:pPr>
            <w:r w:rsidRPr="00AB5FED">
              <w:t xml:space="preserve">Media parameters of MCPTT client. </w:t>
            </w:r>
          </w:p>
        </w:tc>
      </w:tr>
      <w:tr w:rsidR="00171381" w:rsidRPr="00AB5FED" w14:paraId="628F94F5" w14:textId="77777777" w:rsidTr="00643972">
        <w:trPr>
          <w:trHeight w:val="359"/>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75A596" w14:textId="77777777" w:rsidR="00171381" w:rsidRPr="00AB5FED" w:rsidRDefault="00171381" w:rsidP="00643972">
            <w:pPr>
              <w:pStyle w:val="TAL"/>
              <w:rPr>
                <w:lang w:eastAsia="zh-CN"/>
              </w:rPr>
            </w:pPr>
            <w:bookmarkStart w:id="1393" w:name="OLE_LINK40"/>
            <w:r>
              <w:rPr>
                <w:lang w:eastAsia="zh-CN"/>
              </w:rPr>
              <w:t>Ambient listening type</w:t>
            </w:r>
            <w:bookmarkEnd w:id="1393"/>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5E2E7A"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29E700" w14:textId="77777777" w:rsidR="00171381" w:rsidRPr="00AB5FED" w:rsidRDefault="00171381" w:rsidP="00643972">
            <w:pPr>
              <w:pStyle w:val="TAL"/>
            </w:pPr>
            <w:r>
              <w:t>The ambient listening type indicates remotely initiated ambient listening call or locally initiated ambient listening call.</w:t>
            </w:r>
          </w:p>
        </w:tc>
      </w:tr>
    </w:tbl>
    <w:p w14:paraId="3952706B" w14:textId="77777777" w:rsidR="00171381" w:rsidRDefault="00171381" w:rsidP="00171381">
      <w:bookmarkStart w:id="1394" w:name="_Toc460616223"/>
      <w:bookmarkStart w:id="1395" w:name="_Toc460617084"/>
    </w:p>
    <w:p w14:paraId="2AAF92F0" w14:textId="77777777" w:rsidR="00171381" w:rsidRPr="00C12F48" w:rsidRDefault="00171381" w:rsidP="00171381">
      <w:pPr>
        <w:pStyle w:val="Heading4"/>
        <w:rPr>
          <w:rFonts w:cs="Arial"/>
        </w:rPr>
      </w:pPr>
      <w:bookmarkStart w:id="1396" w:name="_Toc187011361"/>
      <w:r w:rsidRPr="00C12F48">
        <w:rPr>
          <w:rFonts w:cs="Arial"/>
        </w:rPr>
        <w:t>10.14.2.2</w:t>
      </w:r>
      <w:r w:rsidRPr="00C12F48">
        <w:rPr>
          <w:rFonts w:cs="Arial"/>
        </w:rPr>
        <w:tab/>
        <w:t>Ambient listening call response</w:t>
      </w:r>
      <w:bookmarkEnd w:id="1394"/>
      <w:bookmarkEnd w:id="1395"/>
      <w:bookmarkEnd w:id="1396"/>
      <w:r w:rsidRPr="00C12F48">
        <w:rPr>
          <w:rFonts w:cs="Arial"/>
        </w:rPr>
        <w:t xml:space="preserve"> </w:t>
      </w:r>
    </w:p>
    <w:p w14:paraId="2CA4C167" w14:textId="77777777" w:rsidR="00171381" w:rsidRPr="00AB5FED" w:rsidRDefault="00171381" w:rsidP="00171381">
      <w:r w:rsidRPr="00AB5FED">
        <w:t>Table 10.</w:t>
      </w:r>
      <w:r>
        <w:t>14.2</w:t>
      </w:r>
      <w:r w:rsidRPr="00AB5FED">
        <w:t>.</w:t>
      </w:r>
      <w:r>
        <w:t>2</w:t>
      </w:r>
      <w:r w:rsidRPr="00AB5FED">
        <w:t xml:space="preserve">-1 describes the information flow </w:t>
      </w:r>
      <w:r>
        <w:t>ambient listening call response</w:t>
      </w:r>
      <w:r w:rsidRPr="00AB5FED">
        <w:t xml:space="preserve"> from the MCPTT client to the MCPTT server</w:t>
      </w:r>
      <w:r>
        <w:t xml:space="preserve"> and </w:t>
      </w:r>
      <w:r>
        <w:rPr>
          <w:rFonts w:hint="eastAsia"/>
          <w:lang w:eastAsia="zh-CN"/>
        </w:rPr>
        <w:t>MCPTT server to the MCPTT client</w:t>
      </w:r>
      <w:r w:rsidRPr="00AB5FED">
        <w:t>.</w:t>
      </w:r>
    </w:p>
    <w:p w14:paraId="479C5972" w14:textId="77777777" w:rsidR="00171381" w:rsidRPr="00AB5FED" w:rsidRDefault="00171381" w:rsidP="00171381">
      <w:pPr>
        <w:pStyle w:val="TH"/>
      </w:pPr>
      <w:r w:rsidRPr="00AB5FED">
        <w:t>Table 10.</w:t>
      </w:r>
      <w:r>
        <w:t>14.2</w:t>
      </w:r>
      <w:r w:rsidRPr="00AB5FED">
        <w:t>.</w:t>
      </w:r>
      <w:r>
        <w:t>2</w:t>
      </w:r>
      <w:r w:rsidRPr="00AB5FED">
        <w:t xml:space="preserve">-1: </w:t>
      </w:r>
      <w:r>
        <w:t>Ambient listening call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2FF87C8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42039C3"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54D56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B3838" w14:textId="77777777" w:rsidR="00171381" w:rsidRPr="00AB5FED" w:rsidRDefault="00171381" w:rsidP="00643972">
            <w:pPr>
              <w:pStyle w:val="TAH"/>
            </w:pPr>
            <w:r w:rsidRPr="00AB5FED">
              <w:t>Description</w:t>
            </w:r>
          </w:p>
        </w:tc>
      </w:tr>
      <w:tr w:rsidR="00171381" w:rsidRPr="00AB5FED" w14:paraId="3936FBB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CF46F9"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E2B42C"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26BD40"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7BBB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648A68"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E7E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CD3ED"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260372A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622730" w14:textId="77777777" w:rsidR="00171381" w:rsidRPr="00AB5FED" w:rsidRDefault="00171381" w:rsidP="00643972">
            <w:pPr>
              <w:pStyle w:val="TAL"/>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646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38B84F" w14:textId="77777777" w:rsidR="00171381" w:rsidRPr="00AB5FED" w:rsidRDefault="00171381" w:rsidP="00643972">
            <w:pPr>
              <w:pStyle w:val="TAL"/>
            </w:pPr>
            <w:r w:rsidRPr="00AB5FED">
              <w:t xml:space="preserve">Media parameters </w:t>
            </w:r>
            <w:r w:rsidRPr="00AB5FED">
              <w:rPr>
                <w:rFonts w:hint="eastAsia"/>
                <w:lang w:eastAsia="zh-CN"/>
              </w:rPr>
              <w:t>selected</w:t>
            </w:r>
          </w:p>
        </w:tc>
      </w:tr>
    </w:tbl>
    <w:p w14:paraId="6D528D91" w14:textId="77777777" w:rsidR="00171381" w:rsidRDefault="00171381" w:rsidP="00171381">
      <w:bookmarkStart w:id="1397" w:name="_Toc460616224"/>
      <w:bookmarkStart w:id="1398" w:name="_Toc460617085"/>
    </w:p>
    <w:p w14:paraId="130DDB28" w14:textId="77777777" w:rsidR="00171381" w:rsidRPr="00C12F48" w:rsidRDefault="00171381" w:rsidP="00171381">
      <w:pPr>
        <w:pStyle w:val="Heading4"/>
        <w:rPr>
          <w:rFonts w:cs="Arial"/>
        </w:rPr>
      </w:pPr>
      <w:bookmarkStart w:id="1399" w:name="_Toc187011362"/>
      <w:r w:rsidRPr="00C12F48">
        <w:rPr>
          <w:rFonts w:cs="Arial"/>
        </w:rPr>
        <w:t>10.14.2.3</w:t>
      </w:r>
      <w:r w:rsidRPr="00C12F48">
        <w:rPr>
          <w:rFonts w:cs="Arial"/>
        </w:rPr>
        <w:tab/>
        <w:t>Ambient listening call release request</w:t>
      </w:r>
      <w:bookmarkEnd w:id="1397"/>
      <w:bookmarkEnd w:id="1398"/>
      <w:bookmarkEnd w:id="1399"/>
    </w:p>
    <w:p w14:paraId="159D3B2A" w14:textId="77777777" w:rsidR="00171381" w:rsidRPr="00AB5FED" w:rsidRDefault="00171381" w:rsidP="00171381">
      <w:r w:rsidRPr="00AB5FED">
        <w:t>Table 10.</w:t>
      </w:r>
      <w:r>
        <w:t>14.2</w:t>
      </w:r>
      <w:r w:rsidRPr="00AB5FED">
        <w:t>.</w:t>
      </w:r>
      <w:r>
        <w:t>3</w:t>
      </w:r>
      <w:r w:rsidRPr="00AB5FED">
        <w:t xml:space="preserve">-1 describes the information flow </w:t>
      </w:r>
      <w:r>
        <w:t xml:space="preserve">ambient listening call </w:t>
      </w:r>
      <w:r>
        <w:rPr>
          <w:rFonts w:hint="eastAsia"/>
          <w:lang w:eastAsia="zh-CN"/>
        </w:rPr>
        <w:t>release request</w:t>
      </w:r>
      <w:r w:rsidRPr="00AB5FED">
        <w:t xml:space="preserve"> from the MCPTT client to the MCPTT server</w:t>
      </w:r>
      <w:r>
        <w:t xml:space="preserve"> and </w:t>
      </w:r>
      <w:r>
        <w:rPr>
          <w:rFonts w:hint="eastAsia"/>
          <w:lang w:eastAsia="zh-CN"/>
        </w:rPr>
        <w:t>MCPTT server to the MCPTT client</w:t>
      </w:r>
      <w:r w:rsidRPr="00AB5FED">
        <w:t>.</w:t>
      </w:r>
    </w:p>
    <w:p w14:paraId="4BF3857C" w14:textId="77777777" w:rsidR="00171381" w:rsidRPr="00AB5FED" w:rsidRDefault="00171381" w:rsidP="00171381">
      <w:pPr>
        <w:pStyle w:val="TH"/>
      </w:pPr>
      <w:r w:rsidRPr="00AB5FED">
        <w:t>Table 10.</w:t>
      </w:r>
      <w:r>
        <w:t>14.2</w:t>
      </w:r>
      <w:r w:rsidRPr="00AB5FED">
        <w:t>.</w:t>
      </w:r>
      <w:r>
        <w:t>3</w:t>
      </w:r>
      <w:r w:rsidRPr="00AB5FED">
        <w:t xml:space="preserve">-1: </w:t>
      </w:r>
      <w:r>
        <w:t>Ambient listening call release request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7DE2392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54CDF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EA0D3"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C908C" w14:textId="77777777" w:rsidR="00171381" w:rsidRPr="00AB5FED" w:rsidRDefault="00171381" w:rsidP="00643972">
            <w:pPr>
              <w:pStyle w:val="TAH"/>
            </w:pPr>
            <w:r w:rsidRPr="00AB5FED">
              <w:t>Description</w:t>
            </w:r>
          </w:p>
        </w:tc>
      </w:tr>
      <w:tr w:rsidR="00171381" w:rsidRPr="00AB5FED" w14:paraId="1A645F7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B7756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1F70A5"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313253"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4D9BAFF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AF0C6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7ACF4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E1801"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 </w:t>
            </w:r>
            <w:r>
              <w:t>"listened to" user</w:t>
            </w:r>
          </w:p>
        </w:tc>
      </w:tr>
      <w:tr w:rsidR="00171381" w:rsidRPr="00AB5FED" w14:paraId="4AF6129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BA42C9"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A111BB"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31FE4F" w14:textId="77777777" w:rsidR="00171381" w:rsidRPr="00AB5FED" w:rsidRDefault="00171381" w:rsidP="00643972">
            <w:pPr>
              <w:pStyle w:val="TAL"/>
            </w:pPr>
            <w:r>
              <w:t>The ambient listening type indicates a remotely initiated ambient listening call or a locally initiated ambient listening call.</w:t>
            </w:r>
          </w:p>
        </w:tc>
      </w:tr>
    </w:tbl>
    <w:p w14:paraId="5D32ED6F" w14:textId="77777777" w:rsidR="00171381" w:rsidRDefault="00171381" w:rsidP="00171381">
      <w:bookmarkStart w:id="1400" w:name="_Toc460616225"/>
      <w:bookmarkStart w:id="1401" w:name="_Toc460617086"/>
    </w:p>
    <w:p w14:paraId="05CBB456" w14:textId="77777777" w:rsidR="00171381" w:rsidRPr="00C25A65" w:rsidRDefault="00171381" w:rsidP="00171381">
      <w:pPr>
        <w:pStyle w:val="Heading4"/>
        <w:rPr>
          <w:rFonts w:cs="Arial"/>
        </w:rPr>
      </w:pPr>
      <w:bookmarkStart w:id="1402" w:name="_Toc187011363"/>
      <w:r>
        <w:rPr>
          <w:rFonts w:cs="Arial"/>
        </w:rPr>
        <w:t>10.14</w:t>
      </w:r>
      <w:r w:rsidRPr="00C25A65">
        <w:rPr>
          <w:rFonts w:cs="Arial"/>
        </w:rPr>
        <w:t>.</w:t>
      </w:r>
      <w:r>
        <w:rPr>
          <w:rFonts w:cs="Arial"/>
        </w:rPr>
        <w:t>2</w:t>
      </w:r>
      <w:r w:rsidRPr="00C25A65">
        <w:rPr>
          <w:rFonts w:cs="Arial"/>
        </w:rPr>
        <w:t>.4</w:t>
      </w:r>
      <w:r w:rsidRPr="00C25A65">
        <w:rPr>
          <w:rFonts w:cs="Arial"/>
        </w:rPr>
        <w:tab/>
        <w:t>Ambient listening call release response</w:t>
      </w:r>
      <w:bookmarkEnd w:id="1400"/>
      <w:bookmarkEnd w:id="1401"/>
      <w:bookmarkEnd w:id="1402"/>
    </w:p>
    <w:p w14:paraId="72D20821" w14:textId="77777777" w:rsidR="00171381" w:rsidRPr="00AB5FED" w:rsidRDefault="00171381" w:rsidP="00171381">
      <w:r w:rsidRPr="00AB5FED">
        <w:t>Table 10.</w:t>
      </w:r>
      <w:r>
        <w:t>14.2</w:t>
      </w:r>
      <w:r w:rsidRPr="00AB5FED">
        <w:t>.</w:t>
      </w:r>
      <w:r>
        <w:t>4</w:t>
      </w:r>
      <w:r w:rsidRPr="00AB5FED">
        <w:t xml:space="preserve">-1 describes the information flow </w:t>
      </w:r>
      <w:r>
        <w:t xml:space="preserve">ambient listening call </w:t>
      </w:r>
      <w:r>
        <w:rPr>
          <w:rFonts w:hint="eastAsia"/>
          <w:lang w:eastAsia="zh-CN"/>
        </w:rPr>
        <w:t xml:space="preserve">release </w:t>
      </w:r>
      <w:r>
        <w:t>response</w:t>
      </w:r>
      <w:r w:rsidRPr="00AB5FED">
        <w:t xml:space="preserve"> from the MCPTT client to the MCPTT server</w:t>
      </w:r>
      <w:r>
        <w:t xml:space="preserve"> and </w:t>
      </w:r>
      <w:r>
        <w:rPr>
          <w:rFonts w:hint="eastAsia"/>
          <w:lang w:eastAsia="zh-CN"/>
        </w:rPr>
        <w:t xml:space="preserve">MCPTT server to </w:t>
      </w:r>
      <w:r>
        <w:rPr>
          <w:lang w:eastAsia="zh-CN"/>
        </w:rPr>
        <w:t>the</w:t>
      </w:r>
      <w:r>
        <w:rPr>
          <w:rFonts w:hint="eastAsia"/>
          <w:lang w:eastAsia="zh-CN"/>
        </w:rPr>
        <w:t xml:space="preserve"> MCPTT client</w:t>
      </w:r>
      <w:r w:rsidRPr="00AB5FED">
        <w:t>.</w:t>
      </w:r>
    </w:p>
    <w:p w14:paraId="7E8EBF5D" w14:textId="77777777" w:rsidR="00171381" w:rsidRPr="00AB5FED" w:rsidRDefault="00171381" w:rsidP="00171381">
      <w:pPr>
        <w:pStyle w:val="TH"/>
      </w:pPr>
      <w:r w:rsidRPr="00AB5FED">
        <w:lastRenderedPageBreak/>
        <w:t>Table 10.</w:t>
      </w:r>
      <w:r>
        <w:t>14.2</w:t>
      </w:r>
      <w:r w:rsidRPr="00AB5FED">
        <w:t>.</w:t>
      </w:r>
      <w:r>
        <w:t>4</w:t>
      </w:r>
      <w:r w:rsidRPr="00AB5FED">
        <w:t xml:space="preserve">-1: </w:t>
      </w:r>
      <w:r>
        <w:t>Ambient listening call release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1003B3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5049D9"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2DD57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1E7BA" w14:textId="77777777" w:rsidR="00171381" w:rsidRPr="00AB5FED" w:rsidRDefault="00171381" w:rsidP="00643972">
            <w:pPr>
              <w:pStyle w:val="TAH"/>
            </w:pPr>
            <w:r w:rsidRPr="00AB5FED">
              <w:t>Description</w:t>
            </w:r>
          </w:p>
        </w:tc>
      </w:tr>
      <w:tr w:rsidR="00171381" w:rsidRPr="00AB5FED" w14:paraId="0C42469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1876E"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858A03"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0C6318"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w:t>
            </w:r>
            <w:r>
              <w:t xml:space="preserve"> "listening" user</w:t>
            </w:r>
          </w:p>
        </w:tc>
      </w:tr>
      <w:tr w:rsidR="00171381" w:rsidRPr="00AB5FED" w14:paraId="24FC242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9A0104"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25D636"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97B4B4"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3F255B8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02A515" w14:textId="77777777" w:rsidR="00171381" w:rsidRPr="00AB5FED" w:rsidRDefault="00171381" w:rsidP="00643972">
            <w:pPr>
              <w:pStyle w:val="TAL"/>
            </w:pPr>
            <w: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3FF15" w14:textId="77777777" w:rsidR="00171381" w:rsidRPr="00AB5FED"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DD8433" w14:textId="77777777" w:rsidR="00171381" w:rsidRPr="00AB5FED" w:rsidRDefault="00171381" w:rsidP="00643972">
            <w:pPr>
              <w:pStyle w:val="TAL"/>
            </w:pPr>
            <w:r>
              <w:t>The ambient listening type indicates a remotely initiated ambient listening call or a locally initiated ambient listening call.</w:t>
            </w:r>
          </w:p>
        </w:tc>
      </w:tr>
    </w:tbl>
    <w:p w14:paraId="17349944" w14:textId="77777777" w:rsidR="00171381" w:rsidRDefault="00171381" w:rsidP="00171381">
      <w:bookmarkStart w:id="1403" w:name="_Toc460616226"/>
      <w:bookmarkStart w:id="1404" w:name="_Toc460617087"/>
    </w:p>
    <w:p w14:paraId="57E89606" w14:textId="77777777" w:rsidR="00171381" w:rsidRPr="00C25A65" w:rsidRDefault="00171381" w:rsidP="00171381">
      <w:pPr>
        <w:pStyle w:val="Heading4"/>
        <w:rPr>
          <w:rFonts w:cs="Arial"/>
          <w:lang w:eastAsia="zh-CN"/>
        </w:rPr>
      </w:pPr>
      <w:bookmarkStart w:id="1405" w:name="_Toc187011364"/>
      <w:r>
        <w:rPr>
          <w:rFonts w:cs="Arial"/>
        </w:rPr>
        <w:t>10.14</w:t>
      </w:r>
      <w:r w:rsidRPr="00C25A65">
        <w:rPr>
          <w:rFonts w:cs="Arial"/>
        </w:rPr>
        <w:t>.</w:t>
      </w:r>
      <w:r>
        <w:rPr>
          <w:rFonts w:cs="Arial"/>
        </w:rPr>
        <w:t>2</w:t>
      </w:r>
      <w:r w:rsidRPr="00C25A65">
        <w:rPr>
          <w:rFonts w:cs="Arial"/>
        </w:rPr>
        <w:t>.</w:t>
      </w:r>
      <w:r w:rsidRPr="00C25A65">
        <w:rPr>
          <w:rFonts w:cs="Arial" w:hint="eastAsia"/>
          <w:lang w:eastAsia="zh-CN"/>
        </w:rPr>
        <w:t>5</w:t>
      </w:r>
      <w:r w:rsidRPr="00C25A65">
        <w:rPr>
          <w:rFonts w:cs="Arial"/>
        </w:rPr>
        <w:tab/>
        <w:t xml:space="preserve">Ambient listening call release </w:t>
      </w:r>
      <w:r w:rsidRPr="00C25A65">
        <w:rPr>
          <w:rFonts w:cs="Arial" w:hint="eastAsia"/>
          <w:lang w:eastAsia="zh-CN"/>
        </w:rPr>
        <w:t>notification</w:t>
      </w:r>
      <w:bookmarkEnd w:id="1403"/>
      <w:bookmarkEnd w:id="1404"/>
      <w:bookmarkEnd w:id="1405"/>
    </w:p>
    <w:p w14:paraId="10D05998" w14:textId="77777777" w:rsidR="00171381" w:rsidRPr="00AB5FED" w:rsidRDefault="00171381" w:rsidP="00171381">
      <w:r w:rsidRPr="00AB5FED">
        <w:t>Table 10.</w:t>
      </w:r>
      <w:r>
        <w:t>14.2</w:t>
      </w:r>
      <w:r w:rsidRPr="00AB5FED">
        <w:t>.</w:t>
      </w:r>
      <w:r>
        <w:rPr>
          <w:rFonts w:hint="eastAsia"/>
          <w:lang w:eastAsia="zh-CN"/>
        </w:rPr>
        <w:t>5</w:t>
      </w:r>
      <w:r w:rsidRPr="00AB5FED">
        <w:t xml:space="preserve">-1 describes the information flow </w:t>
      </w:r>
      <w:r>
        <w:t xml:space="preserve">ambient listening call </w:t>
      </w:r>
      <w:r>
        <w:rPr>
          <w:rFonts w:hint="eastAsia"/>
          <w:lang w:eastAsia="zh-CN"/>
        </w:rPr>
        <w:t>release notification</w:t>
      </w:r>
      <w:r w:rsidRPr="00AB5FED">
        <w:t xml:space="preserve"> from the MCPTT </w:t>
      </w:r>
      <w:r>
        <w:rPr>
          <w:rFonts w:hint="eastAsia"/>
          <w:lang w:eastAsia="zh-CN"/>
        </w:rPr>
        <w:t>server</w:t>
      </w:r>
      <w:r w:rsidRPr="00AB5FED">
        <w:t xml:space="preserve"> to the MCPTT </w:t>
      </w:r>
      <w:r>
        <w:rPr>
          <w:rFonts w:hint="eastAsia"/>
          <w:lang w:eastAsia="zh-CN"/>
        </w:rPr>
        <w:t>client</w:t>
      </w:r>
      <w:r w:rsidRPr="00AB5FED">
        <w:t>.</w:t>
      </w:r>
    </w:p>
    <w:p w14:paraId="2409E7E6" w14:textId="77777777" w:rsidR="00171381" w:rsidRPr="00AB5FED" w:rsidRDefault="00171381" w:rsidP="00171381">
      <w:pPr>
        <w:pStyle w:val="TH"/>
      </w:pPr>
      <w:r w:rsidRPr="00AB5FED">
        <w:t>Table 10.</w:t>
      </w:r>
      <w:r>
        <w:t>14.2</w:t>
      </w:r>
      <w:r w:rsidRPr="00AB5FED">
        <w:t>.</w:t>
      </w:r>
      <w:r>
        <w:t>5</w:t>
      </w:r>
      <w:r w:rsidRPr="00AB5FED">
        <w:t xml:space="preserve">-1: </w:t>
      </w:r>
      <w:r>
        <w:t>Ambient listening call release notification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rsidRPr="00AB5FED" w14:paraId="5B1739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22791" w14:textId="77777777" w:rsidR="00171381" w:rsidRPr="00AB5FED" w:rsidRDefault="00171381" w:rsidP="00643972">
            <w:pPr>
              <w:pStyle w:val="TAH"/>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84A450" w14:textId="77777777" w:rsidR="00171381" w:rsidRPr="00AB5FED" w:rsidRDefault="00171381" w:rsidP="00643972">
            <w:pPr>
              <w:pStyle w:val="TAH"/>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A08B91" w14:textId="77777777" w:rsidR="00171381" w:rsidRPr="00AB5FED" w:rsidRDefault="00171381" w:rsidP="00643972">
            <w:pPr>
              <w:pStyle w:val="TAH"/>
            </w:pPr>
            <w:r w:rsidRPr="00AB5FED">
              <w:t>Description</w:t>
            </w:r>
          </w:p>
        </w:tc>
      </w:tr>
      <w:tr w:rsidR="00171381" w:rsidRPr="00AB5FED" w14:paraId="662D5B6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FD3F72"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CC69"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E9A35F" w14:textId="77777777" w:rsidR="00171381" w:rsidRPr="00AB5FED" w:rsidRDefault="00171381" w:rsidP="00643972">
            <w:pPr>
              <w:pStyle w:val="TAL"/>
            </w:pPr>
            <w:r w:rsidRPr="00AB5FED">
              <w:t xml:space="preserve">The </w:t>
            </w:r>
            <w:r w:rsidRPr="00AB5FED">
              <w:rPr>
                <w:rFonts w:hint="eastAsia"/>
                <w:lang w:eastAsia="zh-CN"/>
              </w:rPr>
              <w:t>MCPTT ID</w:t>
            </w:r>
            <w:r w:rsidRPr="00AB5FED">
              <w:t xml:space="preserve"> of the </w:t>
            </w:r>
            <w:r>
              <w:t>"listening" user</w:t>
            </w:r>
          </w:p>
        </w:tc>
      </w:tr>
      <w:tr w:rsidR="00171381" w:rsidRPr="00AB5FED" w14:paraId="6BD0B4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19AF0D" w14:textId="77777777" w:rsidR="00171381" w:rsidRPr="00AB5FED" w:rsidRDefault="00171381" w:rsidP="00643972">
            <w:pPr>
              <w:pStyle w:val="TAL"/>
            </w:pPr>
            <w:r w:rsidRPr="00AB5FED">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5D7DFB" w14:textId="77777777" w:rsidR="00171381" w:rsidRPr="00AB5FED" w:rsidRDefault="00171381" w:rsidP="00643972">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B6F48E" w14:textId="77777777" w:rsidR="00171381" w:rsidRPr="00AB5FED" w:rsidRDefault="00171381" w:rsidP="00643972">
            <w:pPr>
              <w:pStyle w:val="TAL"/>
            </w:pPr>
            <w:r w:rsidRPr="00AB5FED">
              <w:t>The</w:t>
            </w:r>
            <w:r w:rsidRPr="00AB5FED">
              <w:rPr>
                <w:rFonts w:hint="eastAsia"/>
                <w:lang w:eastAsia="zh-CN"/>
              </w:rPr>
              <w:t xml:space="preserve"> MCPTT ID</w:t>
            </w:r>
            <w:r w:rsidRPr="00AB5FED">
              <w:t xml:space="preserve"> of the</w:t>
            </w:r>
            <w:r>
              <w:t xml:space="preserve"> "listened to" user</w:t>
            </w:r>
          </w:p>
        </w:tc>
      </w:tr>
      <w:tr w:rsidR="00171381" w:rsidRPr="00AB5FED" w14:paraId="6756364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9157F" w14:textId="77777777" w:rsidR="00171381" w:rsidRPr="00F17886" w:rsidRDefault="00171381" w:rsidP="00643972">
            <w:pPr>
              <w:pStyle w:val="TAL"/>
              <w:rPr>
                <w:lang w:eastAsia="zh-CN"/>
              </w:rPr>
            </w:pPr>
            <w:r>
              <w:rPr>
                <w:rFonts w:hint="eastAsia"/>
                <w:lang w:eastAsia="zh-CN"/>
              </w:rPr>
              <w:t>Call release reason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AA8D2B" w14:textId="77777777" w:rsidR="00171381" w:rsidRPr="00F17886" w:rsidRDefault="00171381" w:rsidP="00643972">
            <w:pPr>
              <w:pStyle w:val="TAL"/>
              <w:rPr>
                <w:lang w:eastAsia="zh-CN"/>
              </w:rPr>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F670E7" w14:textId="77777777" w:rsidR="00171381" w:rsidRPr="00F17886" w:rsidRDefault="00171381" w:rsidP="00643972">
            <w:pPr>
              <w:pStyle w:val="TAL"/>
              <w:rPr>
                <w:lang w:eastAsia="zh-CN"/>
              </w:rPr>
            </w:pPr>
            <w:r>
              <w:rPr>
                <w:rFonts w:hint="eastAsia"/>
                <w:lang w:eastAsia="zh-CN"/>
              </w:rPr>
              <w:t>The reason for call release by the MCPTT server</w:t>
            </w:r>
          </w:p>
        </w:tc>
      </w:tr>
      <w:tr w:rsidR="00171381" w:rsidRPr="00AB5FED" w14:paraId="3A1957D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DB622" w14:textId="77777777" w:rsidR="00171381" w:rsidRDefault="00171381" w:rsidP="00643972">
            <w:pPr>
              <w:pStyle w:val="TAL"/>
              <w:rPr>
                <w:lang w:eastAsia="zh-CN"/>
              </w:rPr>
            </w:pPr>
            <w:r>
              <w:rPr>
                <w:lang w:eastAsia="zh-CN"/>
              </w:rPr>
              <w:t>Ambient listening type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11CDB" w14:textId="77777777" w:rsidR="00171381" w:rsidRDefault="00171381" w:rsidP="00643972">
            <w:pPr>
              <w:pStyle w:val="TAL"/>
              <w:rPr>
                <w:lang w:eastAsia="zh-CN"/>
              </w:rPr>
            </w:pPr>
            <w:r>
              <w:rPr>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ECC39D" w14:textId="77777777" w:rsidR="00171381" w:rsidRDefault="00171381" w:rsidP="00643972">
            <w:pPr>
              <w:pStyle w:val="TAL"/>
              <w:rPr>
                <w:lang w:eastAsia="zh-CN"/>
              </w:rPr>
            </w:pPr>
            <w:r>
              <w:rPr>
                <w:lang w:eastAsia="zh-CN"/>
              </w:rPr>
              <w:t>The ambient listening type indicates a remotely initiated ambient listening call or a locally initiated ambient listening call.</w:t>
            </w:r>
          </w:p>
        </w:tc>
      </w:tr>
    </w:tbl>
    <w:p w14:paraId="794CC6F9" w14:textId="77777777" w:rsidR="00171381" w:rsidRDefault="00171381" w:rsidP="00171381">
      <w:bookmarkStart w:id="1406" w:name="_Toc460616227"/>
      <w:bookmarkStart w:id="1407" w:name="_Toc460617088"/>
    </w:p>
    <w:p w14:paraId="117A2ACE" w14:textId="77777777" w:rsidR="00171381" w:rsidRPr="003F628F" w:rsidRDefault="00171381" w:rsidP="00171381">
      <w:pPr>
        <w:pStyle w:val="Heading3"/>
      </w:pPr>
      <w:bookmarkStart w:id="1408" w:name="_Toc187011365"/>
      <w:r w:rsidRPr="00AB5FED">
        <w:t>10.1</w:t>
      </w:r>
      <w:r>
        <w:t>4.3</w:t>
      </w:r>
      <w:r w:rsidRPr="00AB5FED">
        <w:tab/>
      </w:r>
      <w:r>
        <w:t>A</w:t>
      </w:r>
      <w:r w:rsidRPr="00856C6A">
        <w:t>mbient listening cal</w:t>
      </w:r>
      <w:r>
        <w:t>l</w:t>
      </w:r>
      <w:r w:rsidRPr="00AB5FED">
        <w:t xml:space="preserve"> </w:t>
      </w:r>
      <w:r>
        <w:t>procedures</w:t>
      </w:r>
      <w:bookmarkEnd w:id="1408"/>
    </w:p>
    <w:p w14:paraId="16C8ED7E" w14:textId="77777777" w:rsidR="00171381" w:rsidRPr="00C25A65" w:rsidRDefault="00171381" w:rsidP="00171381">
      <w:pPr>
        <w:pStyle w:val="Heading4"/>
        <w:rPr>
          <w:lang w:eastAsia="zh-CN"/>
        </w:rPr>
      </w:pPr>
      <w:bookmarkStart w:id="1409" w:name="_Toc187011366"/>
      <w:r w:rsidRPr="00C25A65">
        <w:t>10.</w:t>
      </w:r>
      <w:r>
        <w:rPr>
          <w:lang w:eastAsia="zh-CN"/>
        </w:rPr>
        <w:t>14</w:t>
      </w:r>
      <w:r w:rsidRPr="00C25A65">
        <w:rPr>
          <w:rFonts w:hint="eastAsia"/>
          <w:lang w:eastAsia="zh-CN"/>
        </w:rPr>
        <w:t>.</w:t>
      </w:r>
      <w:r>
        <w:rPr>
          <w:lang w:eastAsia="zh-CN"/>
        </w:rPr>
        <w:t>3.1</w:t>
      </w:r>
      <w:r w:rsidRPr="00C25A65">
        <w:tab/>
      </w:r>
      <w:r w:rsidRPr="00C25A65">
        <w:rPr>
          <w:rFonts w:hint="eastAsia"/>
          <w:lang w:eastAsia="zh-CN"/>
        </w:rPr>
        <w:t>Remotely initiated ambient listening call setup</w:t>
      </w:r>
      <w:bookmarkEnd w:id="1406"/>
      <w:bookmarkEnd w:id="1407"/>
      <w:bookmarkEnd w:id="1409"/>
    </w:p>
    <w:p w14:paraId="354BA748"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remotely initiated </w:t>
      </w:r>
      <w:r>
        <w:rPr>
          <w:rFonts w:hint="eastAsia"/>
          <w:lang w:eastAsia="zh-CN"/>
        </w:rPr>
        <w:t>ambient listening call</w:t>
      </w:r>
      <w:r>
        <w:rPr>
          <w:lang w:eastAsia="zh-CN"/>
        </w:rPr>
        <w:t xml:space="preserve"> at an MCPTT client</w:t>
      </w:r>
      <w:r>
        <w:rPr>
          <w:rFonts w:hint="eastAsia"/>
          <w:lang w:eastAsia="zh-CN"/>
        </w:rPr>
        <w:t>.</w:t>
      </w:r>
    </w:p>
    <w:p w14:paraId="325D4AF3" w14:textId="77777777" w:rsidR="00171381" w:rsidRDefault="00171381" w:rsidP="00171381">
      <w:pPr>
        <w:rPr>
          <w:lang w:eastAsia="zh-CN"/>
        </w:rPr>
      </w:pPr>
      <w:r>
        <w:t>Figure 10.</w:t>
      </w:r>
      <w:r>
        <w:rPr>
          <w:lang w:eastAsia="zh-CN"/>
        </w:rPr>
        <w:t>14</w:t>
      </w:r>
      <w:r>
        <w:rPr>
          <w:rFonts w:hint="eastAsia"/>
          <w:lang w:eastAsia="zh-CN"/>
        </w:rPr>
        <w:t>.</w:t>
      </w:r>
      <w:r>
        <w:rPr>
          <w:lang w:eastAsia="zh-CN"/>
        </w:rPr>
        <w:t>3.1</w:t>
      </w:r>
      <w:r>
        <w:t xml:space="preserve">-1 illustrates the information flow for </w:t>
      </w:r>
      <w:r>
        <w:rPr>
          <w:rFonts w:hint="eastAsia"/>
          <w:lang w:eastAsia="zh-CN"/>
        </w:rPr>
        <w:t>remotely initiated ambient listening call setup.</w:t>
      </w:r>
    </w:p>
    <w:p w14:paraId="4011254B" w14:textId="77777777" w:rsidR="00171381" w:rsidRDefault="00171381" w:rsidP="00171381">
      <w:r>
        <w:t>Pre-conditions:</w:t>
      </w:r>
    </w:p>
    <w:p w14:paraId="6CD07FFE"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1 is the client of the authorized user who is authorized to invoke a remotely initiated ambient listening call to be set up at the requested MCPTT client 2.</w:t>
      </w:r>
    </w:p>
    <w:p w14:paraId="15CB13A2"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2ABCF81B" w14:textId="77777777" w:rsidR="00171381" w:rsidRDefault="00171381" w:rsidP="00171381">
      <w:pPr>
        <w:pStyle w:val="TH"/>
      </w:pPr>
      <w:r>
        <w:object w:dxaOrig="8355" w:dyaOrig="5131" w14:anchorId="19195DB5">
          <v:shape id="_x0000_i1133" type="#_x0000_t75" style="width:417pt;height:256.3pt" o:ole="">
            <v:imagedata r:id="rId222" o:title=""/>
          </v:shape>
          <o:OLEObject Type="Embed" ProgID="Visio.Drawing.15" ShapeID="_x0000_i1133" DrawAspect="Content" ObjectID="_1797624590" r:id="rId223"/>
        </w:object>
      </w:r>
    </w:p>
    <w:p w14:paraId="2E86FDE0"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3.1</w:t>
      </w:r>
      <w:r>
        <w:t xml:space="preserve">-1: </w:t>
      </w:r>
      <w:r>
        <w:rPr>
          <w:rFonts w:hint="eastAsia"/>
          <w:lang w:eastAsia="zh-CN"/>
        </w:rPr>
        <w:t xml:space="preserve">Remotely </w:t>
      </w:r>
      <w:r>
        <w:rPr>
          <w:lang w:eastAsia="zh-CN"/>
        </w:rPr>
        <w:t>initiated</w:t>
      </w:r>
      <w:r>
        <w:rPr>
          <w:rFonts w:hint="eastAsia"/>
          <w:lang w:eastAsia="zh-CN"/>
        </w:rPr>
        <w:t xml:space="preserve"> ambient listening call</w:t>
      </w:r>
    </w:p>
    <w:p w14:paraId="0BC63A98" w14:textId="77777777" w:rsidR="00171381" w:rsidRDefault="00171381" w:rsidP="00171381">
      <w:pPr>
        <w:pStyle w:val="B1"/>
        <w:rPr>
          <w:lang w:eastAsia="zh-CN"/>
        </w:rPr>
      </w:pPr>
      <w:r>
        <w:t>1.</w:t>
      </w:r>
      <w:r>
        <w:tab/>
      </w:r>
      <w:r>
        <w:rPr>
          <w:rFonts w:hint="eastAsia"/>
          <w:lang w:eastAsia="zh-CN"/>
        </w:rPr>
        <w:t xml:space="preserve">MCPTT client 1 initiates a </w:t>
      </w:r>
      <w:r>
        <w:rPr>
          <w:lang w:eastAsia="zh-CN"/>
        </w:rPr>
        <w:t xml:space="preserve">remotely initiated </w:t>
      </w:r>
      <w:r>
        <w:rPr>
          <w:rFonts w:hint="eastAsia"/>
          <w:lang w:eastAsia="zh-CN"/>
        </w:rPr>
        <w:t xml:space="preserve">ambient listening call </w:t>
      </w:r>
      <w:r>
        <w:rPr>
          <w:lang w:eastAsia="zh-CN"/>
        </w:rPr>
        <w:t xml:space="preserve">by sending the ambient listening call </w:t>
      </w:r>
      <w:r>
        <w:rPr>
          <w:rFonts w:hint="eastAsia"/>
          <w:lang w:eastAsia="zh-CN"/>
        </w:rPr>
        <w:t>request to</w:t>
      </w:r>
      <w:r>
        <w:rPr>
          <w:lang w:eastAsia="zh-CN"/>
        </w:rPr>
        <w:t xml:space="preserve"> the </w:t>
      </w:r>
      <w:r>
        <w:rPr>
          <w:rFonts w:hint="eastAsia"/>
          <w:lang w:eastAsia="zh-CN"/>
        </w:rPr>
        <w:t>MCPTT server</w:t>
      </w:r>
      <w:r>
        <w:rPr>
          <w:lang w:eastAsia="zh-CN"/>
        </w:rPr>
        <w:t>. The remotely initiated ambient listening call type is included.</w:t>
      </w:r>
    </w:p>
    <w:p w14:paraId="4EC27FE2"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1 for</w:t>
      </w:r>
      <w:r>
        <w:rPr>
          <w:rFonts w:hint="eastAsia"/>
          <w:lang w:eastAsia="zh-CN"/>
        </w:rPr>
        <w:t xml:space="preserve"> the </w:t>
      </w:r>
      <w:r>
        <w:rPr>
          <w:lang w:eastAsia="zh-CN"/>
        </w:rPr>
        <w:t xml:space="preserve">remotely initiated </w:t>
      </w:r>
      <w:r>
        <w:rPr>
          <w:rFonts w:hint="eastAsia"/>
          <w:lang w:eastAsia="zh-CN"/>
        </w:rPr>
        <w:t>ambient listening call</w:t>
      </w:r>
      <w:r>
        <w:rPr>
          <w:lang w:eastAsia="zh-CN"/>
        </w:rPr>
        <w:t xml:space="preserve">. </w:t>
      </w:r>
      <w:r>
        <w:rPr>
          <w:rFonts w:hint="eastAsia"/>
          <w:lang w:eastAsia="zh-CN"/>
        </w:rPr>
        <w:t>If authorization fails, the MCPTT server provides a failure response to MCPTT client 1.</w:t>
      </w:r>
    </w:p>
    <w:p w14:paraId="16B0D074"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2.</w:t>
      </w:r>
    </w:p>
    <w:p w14:paraId="1839B35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78A17867"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w:t>
      </w:r>
      <w:r>
        <w:rPr>
          <w:lang w:eastAsia="zh-CN"/>
        </w:rPr>
        <w:t>returns</w:t>
      </w:r>
      <w:r>
        <w:rPr>
          <w:rFonts w:hint="eastAsia"/>
          <w:lang w:eastAsia="zh-CN"/>
        </w:rPr>
        <w:t xml:space="preserve"> the ambient listening call response</w:t>
      </w:r>
      <w:r>
        <w:rPr>
          <w:lang w:eastAsia="zh-CN"/>
        </w:rPr>
        <w:t xml:space="preserve"> to the MCPTT server.</w:t>
      </w:r>
    </w:p>
    <w:p w14:paraId="6594EDEB"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1, indicating whether the call is set up successfully or not.</w:t>
      </w:r>
    </w:p>
    <w:p w14:paraId="1D783CCB"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p>
    <w:p w14:paraId="28C10B38"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w:t>
      </w:r>
    </w:p>
    <w:p w14:paraId="10D8242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4EEFF0F1" w14:textId="77777777" w:rsidR="00171381" w:rsidRPr="00C25A65" w:rsidRDefault="00171381" w:rsidP="00171381">
      <w:pPr>
        <w:pStyle w:val="Heading4"/>
        <w:rPr>
          <w:lang w:eastAsia="zh-CN"/>
        </w:rPr>
      </w:pPr>
      <w:bookmarkStart w:id="1410" w:name="_Toc460616228"/>
      <w:bookmarkStart w:id="1411" w:name="_Toc460617089"/>
      <w:bookmarkStart w:id="1412" w:name="_Toc187011367"/>
      <w:r w:rsidRPr="00C25A65">
        <w:t>10.</w:t>
      </w:r>
      <w:r>
        <w:rPr>
          <w:lang w:eastAsia="zh-CN"/>
        </w:rPr>
        <w:t>14</w:t>
      </w:r>
      <w:r w:rsidRPr="00C25A65">
        <w:rPr>
          <w:rFonts w:hint="eastAsia"/>
          <w:lang w:eastAsia="zh-CN"/>
        </w:rPr>
        <w:t>.</w:t>
      </w:r>
      <w:r>
        <w:rPr>
          <w:lang w:eastAsia="zh-CN"/>
        </w:rPr>
        <w:t>3.2</w:t>
      </w:r>
      <w:r w:rsidRPr="00C25A65">
        <w:tab/>
      </w:r>
      <w:r>
        <w:rPr>
          <w:lang w:eastAsia="zh-CN"/>
        </w:rPr>
        <w:t>Local</w:t>
      </w:r>
      <w:r w:rsidRPr="00C25A65">
        <w:rPr>
          <w:rFonts w:hint="eastAsia"/>
          <w:lang w:eastAsia="zh-CN"/>
        </w:rPr>
        <w:t>ly initiated ambient listening call setup</w:t>
      </w:r>
      <w:bookmarkEnd w:id="1412"/>
    </w:p>
    <w:p w14:paraId="65FB224B" w14:textId="77777777" w:rsidR="00171381" w:rsidRDefault="00171381" w:rsidP="00171381">
      <w:pPr>
        <w:rPr>
          <w:lang w:eastAsia="zh-CN"/>
        </w:rPr>
      </w:pPr>
      <w:r>
        <w:rPr>
          <w:rFonts w:hint="eastAsia"/>
          <w:lang w:eastAsia="zh-CN"/>
        </w:rPr>
        <w:t xml:space="preserve">The MCPTT service provides the capability </w:t>
      </w:r>
      <w:r>
        <w:rPr>
          <w:lang w:eastAsia="zh-CN"/>
        </w:rPr>
        <w:t xml:space="preserve">for an authorised user </w:t>
      </w:r>
      <w:r>
        <w:rPr>
          <w:rFonts w:hint="eastAsia"/>
          <w:lang w:eastAsia="zh-CN"/>
        </w:rPr>
        <w:t xml:space="preserve">to initiate </w:t>
      </w:r>
      <w:r>
        <w:rPr>
          <w:lang w:eastAsia="zh-CN"/>
        </w:rPr>
        <w:t xml:space="preserve">a locally initiated </w:t>
      </w:r>
      <w:r>
        <w:rPr>
          <w:rFonts w:hint="eastAsia"/>
          <w:lang w:eastAsia="zh-CN"/>
        </w:rPr>
        <w:t>ambient listening call</w:t>
      </w:r>
      <w:r>
        <w:rPr>
          <w:lang w:eastAsia="zh-CN"/>
        </w:rPr>
        <w:t xml:space="preserve"> at an MCPTT client</w:t>
      </w:r>
      <w:r>
        <w:rPr>
          <w:rFonts w:hint="eastAsia"/>
          <w:lang w:eastAsia="zh-CN"/>
        </w:rPr>
        <w:t>.</w:t>
      </w:r>
    </w:p>
    <w:p w14:paraId="6E5F81CB" w14:textId="77777777" w:rsidR="00171381" w:rsidRDefault="00171381" w:rsidP="00171381">
      <w:pPr>
        <w:rPr>
          <w:lang w:eastAsia="zh-CN"/>
        </w:rPr>
      </w:pPr>
      <w:r>
        <w:t>Figure 10.</w:t>
      </w:r>
      <w:r>
        <w:rPr>
          <w:lang w:eastAsia="zh-CN"/>
        </w:rPr>
        <w:t>14</w:t>
      </w:r>
      <w:r>
        <w:rPr>
          <w:rFonts w:hint="eastAsia"/>
          <w:lang w:eastAsia="zh-CN"/>
        </w:rPr>
        <w:t>.</w:t>
      </w:r>
      <w:r>
        <w:rPr>
          <w:lang w:eastAsia="zh-CN"/>
        </w:rPr>
        <w:t>3.2</w:t>
      </w:r>
      <w:r>
        <w:t xml:space="preserve">-1 illustrates the information flow for </w:t>
      </w:r>
      <w:r>
        <w:rPr>
          <w:rFonts w:hint="eastAsia"/>
          <w:lang w:eastAsia="zh-CN"/>
        </w:rPr>
        <w:t>locally initiated ambient listening call setup.</w:t>
      </w:r>
    </w:p>
    <w:p w14:paraId="61032DD3" w14:textId="77777777" w:rsidR="00171381" w:rsidRDefault="00171381" w:rsidP="00171381">
      <w:r>
        <w:t>Pre-conditions:</w:t>
      </w:r>
    </w:p>
    <w:p w14:paraId="5201D2D7" w14:textId="77777777" w:rsidR="00171381" w:rsidRDefault="00171381" w:rsidP="00171381">
      <w:pPr>
        <w:pStyle w:val="B1"/>
        <w:rPr>
          <w:lang w:eastAsia="zh-CN"/>
        </w:rPr>
      </w:pPr>
      <w:r>
        <w:rPr>
          <w:rFonts w:hint="eastAsia"/>
          <w:lang w:eastAsia="zh-CN"/>
        </w:rPr>
        <w:t>-</w:t>
      </w:r>
      <w:r>
        <w:rPr>
          <w:rFonts w:hint="eastAsia"/>
          <w:lang w:eastAsia="zh-CN"/>
        </w:rPr>
        <w:tab/>
      </w:r>
      <w:r>
        <w:rPr>
          <w:lang w:eastAsia="zh-CN"/>
        </w:rPr>
        <w:t>MCPTT client 2 is the client of the authorized user who is authorized to invoke a locally initiated ambient listening call to be set up at the requested MCPTT client 1.</w:t>
      </w:r>
    </w:p>
    <w:p w14:paraId="2B025E1E"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 xml:space="preserve">"listened to" </w:t>
      </w:r>
      <w:r>
        <w:rPr>
          <w:lang w:eastAsia="zh-CN"/>
        </w:rPr>
        <w:t>user at MCPTT client 2.</w:t>
      </w:r>
    </w:p>
    <w:p w14:paraId="14E180D7" w14:textId="77777777" w:rsidR="00171381" w:rsidRDefault="00171381" w:rsidP="00171381">
      <w:pPr>
        <w:pStyle w:val="TH"/>
      </w:pPr>
      <w:r w:rsidRPr="00094F11">
        <w:rPr>
          <w:b w:val="0"/>
        </w:rPr>
        <w:object w:dxaOrig="8355" w:dyaOrig="5131" w14:anchorId="7D2C97CE">
          <v:shape id="_x0000_i1134" type="#_x0000_t75" style="width:417pt;height:256.3pt" o:ole="">
            <v:imagedata r:id="rId224" o:title=""/>
          </v:shape>
          <o:OLEObject Type="Embed" ProgID="Visio.Drawing.15" ShapeID="_x0000_i1134" DrawAspect="Content" ObjectID="_1797624591" r:id="rId225"/>
        </w:object>
      </w:r>
    </w:p>
    <w:p w14:paraId="2A1866B6" w14:textId="77777777" w:rsidR="00171381" w:rsidRDefault="00171381" w:rsidP="00171381">
      <w:pPr>
        <w:pStyle w:val="TF"/>
        <w:rPr>
          <w:lang w:eastAsia="zh-CN"/>
        </w:rPr>
      </w:pPr>
      <w:r>
        <w:t>Figure 10.</w:t>
      </w:r>
      <w:r>
        <w:rPr>
          <w:lang w:eastAsia="zh-CN"/>
        </w:rPr>
        <w:t>14</w:t>
      </w:r>
      <w:r>
        <w:rPr>
          <w:rFonts w:hint="eastAsia"/>
          <w:lang w:eastAsia="zh-CN"/>
        </w:rPr>
        <w:t>.</w:t>
      </w:r>
      <w:r>
        <w:rPr>
          <w:lang w:eastAsia="zh-CN"/>
        </w:rPr>
        <w:t>3.2</w:t>
      </w:r>
      <w:r>
        <w:t xml:space="preserve">-1: </w:t>
      </w:r>
      <w:r>
        <w:rPr>
          <w:lang w:eastAsia="zh-CN"/>
        </w:rPr>
        <w:t>Local</w:t>
      </w:r>
      <w:r>
        <w:rPr>
          <w:rFonts w:hint="eastAsia"/>
          <w:lang w:eastAsia="zh-CN"/>
        </w:rPr>
        <w:t xml:space="preserve">ly </w:t>
      </w:r>
      <w:r>
        <w:rPr>
          <w:lang w:eastAsia="zh-CN"/>
        </w:rPr>
        <w:t>initiated</w:t>
      </w:r>
      <w:r>
        <w:rPr>
          <w:rFonts w:hint="eastAsia"/>
          <w:lang w:eastAsia="zh-CN"/>
        </w:rPr>
        <w:t xml:space="preserve"> ambient listening call</w:t>
      </w:r>
    </w:p>
    <w:p w14:paraId="05292D36" w14:textId="77777777" w:rsidR="00171381" w:rsidRDefault="00171381" w:rsidP="00171381">
      <w:pPr>
        <w:pStyle w:val="B1"/>
        <w:rPr>
          <w:lang w:eastAsia="zh-CN"/>
        </w:rPr>
      </w:pPr>
      <w:r>
        <w:t>1.</w:t>
      </w:r>
      <w:r>
        <w:tab/>
      </w:r>
      <w:r>
        <w:rPr>
          <w:rFonts w:hint="eastAsia"/>
          <w:lang w:eastAsia="zh-CN"/>
        </w:rPr>
        <w:t xml:space="preserve">MCPTT client </w:t>
      </w:r>
      <w:r>
        <w:rPr>
          <w:lang w:eastAsia="zh-CN"/>
        </w:rPr>
        <w:t>2</w:t>
      </w:r>
      <w:r>
        <w:rPr>
          <w:rFonts w:hint="eastAsia"/>
          <w:lang w:eastAsia="zh-CN"/>
        </w:rPr>
        <w:t xml:space="preserve"> initiates a </w:t>
      </w:r>
      <w:r>
        <w:rPr>
          <w:lang w:eastAsia="zh-CN"/>
        </w:rPr>
        <w:t xml:space="preserve">locally initiated </w:t>
      </w:r>
      <w:r>
        <w:rPr>
          <w:rFonts w:hint="eastAsia"/>
          <w:lang w:eastAsia="zh-CN"/>
        </w:rPr>
        <w:t>ambient listening call</w:t>
      </w:r>
      <w:r>
        <w:rPr>
          <w:lang w:eastAsia="zh-CN"/>
        </w:rPr>
        <w:t xml:space="preserve"> by sending the ambient listening call</w:t>
      </w:r>
      <w:r>
        <w:rPr>
          <w:rFonts w:hint="eastAsia"/>
          <w:lang w:eastAsia="zh-CN"/>
        </w:rPr>
        <w:t xml:space="preserve"> request to</w:t>
      </w:r>
      <w:r>
        <w:rPr>
          <w:lang w:eastAsia="zh-CN"/>
        </w:rPr>
        <w:t xml:space="preserve"> the </w:t>
      </w:r>
      <w:r>
        <w:rPr>
          <w:rFonts w:hint="eastAsia"/>
          <w:lang w:eastAsia="zh-CN"/>
        </w:rPr>
        <w:t>MCPTT server</w:t>
      </w:r>
      <w:r>
        <w:rPr>
          <w:lang w:eastAsia="zh-CN"/>
        </w:rPr>
        <w:t>. The locally initiated ambient listening call type is included.</w:t>
      </w:r>
    </w:p>
    <w:p w14:paraId="17B822F9" w14:textId="77777777" w:rsidR="00171381" w:rsidRDefault="00171381" w:rsidP="00171381">
      <w:pPr>
        <w:pStyle w:val="B1"/>
        <w:rPr>
          <w:lang w:eastAsia="zh-CN"/>
        </w:rPr>
      </w:pPr>
      <w:r>
        <w:rPr>
          <w:lang w:eastAsia="zh-CN"/>
        </w:rPr>
        <w:t>2.</w:t>
      </w:r>
      <w:r>
        <w:tab/>
      </w:r>
      <w:r>
        <w:rPr>
          <w:lang w:eastAsia="zh-CN"/>
        </w:rPr>
        <w:t xml:space="preserve">The MCPTT server </w:t>
      </w:r>
      <w:r>
        <w:rPr>
          <w:rFonts w:hint="eastAsia"/>
          <w:lang w:eastAsia="zh-CN"/>
        </w:rPr>
        <w:t xml:space="preserve">performs </w:t>
      </w:r>
      <w:r>
        <w:rPr>
          <w:lang w:eastAsia="zh-CN"/>
        </w:rPr>
        <w:t>an</w:t>
      </w:r>
      <w:r>
        <w:rPr>
          <w:rFonts w:hint="eastAsia"/>
          <w:lang w:eastAsia="zh-CN"/>
        </w:rPr>
        <w:t xml:space="preserve"> authorization check for</w:t>
      </w:r>
      <w:r>
        <w:rPr>
          <w:lang w:eastAsia="zh-CN"/>
        </w:rPr>
        <w:t xml:space="preserve"> the authorized user 2 for</w:t>
      </w:r>
      <w:r>
        <w:rPr>
          <w:rFonts w:hint="eastAsia"/>
          <w:lang w:eastAsia="zh-CN"/>
        </w:rPr>
        <w:t xml:space="preserve"> the </w:t>
      </w:r>
      <w:r>
        <w:rPr>
          <w:lang w:eastAsia="zh-CN"/>
        </w:rPr>
        <w:t xml:space="preserve">locally initiated </w:t>
      </w:r>
      <w:r>
        <w:rPr>
          <w:rFonts w:hint="eastAsia"/>
          <w:lang w:eastAsia="zh-CN"/>
        </w:rPr>
        <w:t>ambient listening call</w:t>
      </w:r>
      <w:r>
        <w:rPr>
          <w:lang w:eastAsia="zh-CN"/>
        </w:rPr>
        <w:t xml:space="preserve">. </w:t>
      </w:r>
      <w:r>
        <w:rPr>
          <w:rFonts w:hint="eastAsia"/>
          <w:lang w:eastAsia="zh-CN"/>
        </w:rPr>
        <w:t xml:space="preserve">If authorization fails, the MCPTT server provides a failure response to MCPTT client </w:t>
      </w:r>
      <w:r>
        <w:rPr>
          <w:lang w:eastAsia="zh-CN"/>
        </w:rPr>
        <w:t>2</w:t>
      </w:r>
      <w:r>
        <w:rPr>
          <w:rFonts w:hint="eastAsia"/>
          <w:lang w:eastAsia="zh-CN"/>
        </w:rPr>
        <w:t>.</w:t>
      </w:r>
    </w:p>
    <w:p w14:paraId="0E226055" w14:textId="77777777" w:rsidR="00171381" w:rsidRDefault="00171381" w:rsidP="00171381">
      <w:pPr>
        <w:pStyle w:val="B1"/>
        <w:rPr>
          <w:lang w:eastAsia="zh-CN"/>
        </w:rPr>
      </w:pPr>
      <w:r>
        <w:rPr>
          <w:lang w:eastAsia="zh-CN"/>
        </w:rPr>
        <w:t>3.</w:t>
      </w:r>
      <w:r>
        <w:rPr>
          <w:lang w:eastAsia="zh-CN"/>
        </w:rPr>
        <w:tab/>
        <w:t>The MCPTT server sends the ambient listening call request to MCPTT client 1.</w:t>
      </w:r>
    </w:p>
    <w:p w14:paraId="57D6675B"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w:t>
      </w:r>
      <w:r>
        <w:rPr>
          <w:lang w:eastAsia="zh-CN"/>
        </w:rPr>
        <w:t>1</w:t>
      </w:r>
      <w:r>
        <w:rPr>
          <w:rFonts w:hint="eastAsia"/>
          <w:lang w:eastAsia="zh-CN"/>
        </w:rPr>
        <w:t xml:space="preserve"> </w:t>
      </w:r>
      <w:r>
        <w:rPr>
          <w:lang w:eastAsia="zh-CN"/>
        </w:rPr>
        <w:t>returns</w:t>
      </w:r>
      <w:r>
        <w:rPr>
          <w:rFonts w:hint="eastAsia"/>
          <w:lang w:eastAsia="zh-CN"/>
        </w:rPr>
        <w:t xml:space="preserve"> the ambient listening call response</w:t>
      </w:r>
      <w:r>
        <w:rPr>
          <w:lang w:eastAsia="zh-CN"/>
        </w:rPr>
        <w:t xml:space="preserve"> to the MCPTT server.</w:t>
      </w:r>
    </w:p>
    <w:p w14:paraId="5747FD07" w14:textId="77777777" w:rsidR="00171381" w:rsidRDefault="00171381" w:rsidP="00171381">
      <w:pPr>
        <w:pStyle w:val="B1"/>
        <w:rPr>
          <w:lang w:eastAsia="zh-CN"/>
        </w:rPr>
      </w:pPr>
      <w:r>
        <w:rPr>
          <w:lang w:eastAsia="zh-CN"/>
        </w:rPr>
        <w:t>5.</w:t>
      </w:r>
      <w:r>
        <w:rPr>
          <w:lang w:eastAsia="zh-CN"/>
        </w:rPr>
        <w:tab/>
        <w:t>MCPTT server provides an ambient listening call response to MCPTT client 2, indicating whether the call is set up successfully or not.</w:t>
      </w:r>
    </w:p>
    <w:p w14:paraId="7FC2CFC1" w14:textId="77777777" w:rsidR="00171381" w:rsidRDefault="00171381" w:rsidP="00171381">
      <w:pPr>
        <w:pStyle w:val="B1"/>
        <w:rPr>
          <w:lang w:eastAsia="zh-CN"/>
        </w:rPr>
      </w:pPr>
      <w:r>
        <w:rPr>
          <w:lang w:eastAsia="zh-CN"/>
        </w:rPr>
        <w:t>6.</w:t>
      </w:r>
      <w:r>
        <w:rPr>
          <w:lang w:eastAsia="zh-CN"/>
        </w:rPr>
        <w:tab/>
        <w:t>The floor control server of the MCPTT server then send</w:t>
      </w:r>
      <w:r>
        <w:rPr>
          <w:rFonts w:hint="eastAsia"/>
          <w:lang w:eastAsia="zh-CN"/>
        </w:rPr>
        <w:t>s</w:t>
      </w:r>
      <w:r>
        <w:rPr>
          <w:lang w:eastAsia="zh-CN"/>
        </w:rPr>
        <w:t xml:space="preserve"> a floor granted to MCPTT client 2 according to the ambient listening type received in step 1</w:t>
      </w:r>
      <w:r>
        <w:rPr>
          <w:rFonts w:hint="eastAsia"/>
          <w:lang w:eastAsia="zh-CN"/>
        </w:rPr>
        <w:t>.</w:t>
      </w:r>
      <w:r>
        <w:rPr>
          <w:lang w:eastAsia="zh-CN"/>
        </w:rPr>
        <w:t xml:space="preserve"> </w:t>
      </w:r>
    </w:p>
    <w:p w14:paraId="6FA913A0" w14:textId="77777777" w:rsidR="00171381" w:rsidRDefault="00171381" w:rsidP="00171381">
      <w:pPr>
        <w:pStyle w:val="B1"/>
        <w:rPr>
          <w:lang w:eastAsia="zh-CN"/>
        </w:rPr>
      </w:pPr>
      <w:r>
        <w:rPr>
          <w:lang w:eastAsia="zh-CN"/>
        </w:rPr>
        <w:t>7.</w:t>
      </w:r>
      <w:r>
        <w:rPr>
          <w:lang w:eastAsia="zh-CN"/>
        </w:rPr>
        <w:tab/>
        <w:t>Accordingly, the floor control server of the MCPTT server send</w:t>
      </w:r>
      <w:r>
        <w:rPr>
          <w:rFonts w:hint="eastAsia"/>
          <w:lang w:eastAsia="zh-CN"/>
        </w:rPr>
        <w:t>s</w:t>
      </w:r>
      <w:r>
        <w:rPr>
          <w:lang w:eastAsia="zh-CN"/>
        </w:rPr>
        <w:t xml:space="preserve"> a floor taken to MCPTT client 1. </w:t>
      </w:r>
    </w:p>
    <w:p w14:paraId="4462CC59" w14:textId="77777777" w:rsidR="00171381" w:rsidRDefault="00171381" w:rsidP="00171381">
      <w:pPr>
        <w:pStyle w:val="B1"/>
        <w:rPr>
          <w:lang w:eastAsia="zh-CN"/>
        </w:rPr>
      </w:pPr>
      <w:r>
        <w:rPr>
          <w:lang w:eastAsia="zh-CN"/>
        </w:rPr>
        <w:t>8.</w:t>
      </w:r>
      <w:r>
        <w:rPr>
          <w:lang w:eastAsia="zh-CN"/>
        </w:rPr>
        <w:tab/>
        <w:t>After receiv</w:t>
      </w:r>
      <w:r>
        <w:rPr>
          <w:rFonts w:hint="eastAsia"/>
          <w:lang w:eastAsia="zh-CN"/>
        </w:rPr>
        <w:t>ing</w:t>
      </w:r>
      <w:r>
        <w:rPr>
          <w:lang w:eastAsia="zh-CN"/>
        </w:rPr>
        <w:t xml:space="preserve"> the floor granted message</w:t>
      </w:r>
      <w:r>
        <w:rPr>
          <w:rFonts w:hint="eastAsia"/>
          <w:lang w:eastAsia="zh-CN"/>
        </w:rPr>
        <w:t xml:space="preserve"> at the MCPTT client 2</w:t>
      </w:r>
      <w:r>
        <w:rPr>
          <w:lang w:eastAsia="zh-CN"/>
        </w:rPr>
        <w:t xml:space="preserve">, </w:t>
      </w:r>
      <w:r>
        <w:rPr>
          <w:rFonts w:hint="eastAsia"/>
          <w:lang w:eastAsia="zh-CN"/>
        </w:rPr>
        <w:t xml:space="preserve">the media </w:t>
      </w:r>
      <w:r>
        <w:rPr>
          <w:lang w:eastAsia="zh-CN"/>
        </w:rPr>
        <w:t xml:space="preserve">is transmitted </w:t>
      </w:r>
      <w:r>
        <w:rPr>
          <w:rFonts w:hint="eastAsia"/>
          <w:lang w:eastAsia="zh-CN"/>
        </w:rPr>
        <w:t xml:space="preserve">from MCPTT client 2 </w:t>
      </w:r>
      <w:r>
        <w:rPr>
          <w:lang w:eastAsia="zh-CN"/>
        </w:rPr>
        <w:t>to MCPTT client 1</w:t>
      </w:r>
      <w:r>
        <w:rPr>
          <w:rFonts w:hint="eastAsia"/>
          <w:lang w:eastAsia="zh-CN"/>
        </w:rPr>
        <w:t>.</w:t>
      </w:r>
    </w:p>
    <w:p w14:paraId="1D46497A"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w:t>
      </w:r>
      <w:r>
        <w:rPr>
          <w:lang w:eastAsia="zh-CN"/>
        </w:rPr>
        <w:t>request to its user</w:t>
      </w:r>
      <w:r>
        <w:t>.</w:t>
      </w:r>
    </w:p>
    <w:p w14:paraId="2C7D8A50" w14:textId="77777777" w:rsidR="00171381" w:rsidRPr="00C25A65" w:rsidRDefault="00171381" w:rsidP="00171381">
      <w:pPr>
        <w:pStyle w:val="Heading4"/>
        <w:rPr>
          <w:lang w:eastAsia="zh-CN"/>
        </w:rPr>
      </w:pPr>
      <w:bookmarkStart w:id="1413" w:name="_Toc187011368"/>
      <w:r w:rsidRPr="00C25A65">
        <w:t>10.</w:t>
      </w:r>
      <w:r>
        <w:rPr>
          <w:lang w:eastAsia="zh-CN"/>
        </w:rPr>
        <w:t>14</w:t>
      </w:r>
      <w:r w:rsidRPr="00C25A65">
        <w:t>.</w:t>
      </w:r>
      <w:r>
        <w:t>3.3</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server initiated</w:t>
      </w:r>
      <w:bookmarkEnd w:id="1410"/>
      <w:bookmarkEnd w:id="1411"/>
      <w:bookmarkEnd w:id="1413"/>
    </w:p>
    <w:p w14:paraId="672FF35B" w14:textId="77777777" w:rsidR="00171381" w:rsidRDefault="00171381" w:rsidP="00171381">
      <w:pPr>
        <w:rPr>
          <w:lang w:eastAsia="zh-CN"/>
        </w:rPr>
      </w:pPr>
      <w:r>
        <w:t>Figure 10.</w:t>
      </w:r>
      <w:r>
        <w:rPr>
          <w:lang w:eastAsia="zh-CN"/>
        </w:rPr>
        <w:t>14</w:t>
      </w:r>
      <w:r>
        <w:t xml:space="preserve">.3.3-1 illustrates the information flow for </w:t>
      </w:r>
      <w:r>
        <w:rPr>
          <w:rFonts w:hint="eastAsia"/>
          <w:lang w:eastAsia="zh-CN"/>
        </w:rPr>
        <w:t xml:space="preserve">ambient listening call release </w:t>
      </w:r>
      <w:r>
        <w:rPr>
          <w:lang w:eastAsia="zh-CN"/>
        </w:rPr>
        <w:t>–</w:t>
      </w:r>
      <w:r>
        <w:rPr>
          <w:rFonts w:hint="eastAsia"/>
          <w:lang w:eastAsia="zh-CN"/>
        </w:rPr>
        <w:t xml:space="preserve"> server initiated</w:t>
      </w:r>
      <w:r w:rsidRPr="003A1939">
        <w:rPr>
          <w:lang w:eastAsia="zh-CN"/>
        </w:rPr>
        <w:t xml:space="preserve"> </w:t>
      </w:r>
      <w:r>
        <w:rPr>
          <w:lang w:eastAsia="zh-CN"/>
        </w:rPr>
        <w:t>when trigger by the MCPTT administrator</w:t>
      </w:r>
      <w:r>
        <w:rPr>
          <w:rFonts w:hint="eastAsia"/>
          <w:lang w:eastAsia="zh-CN"/>
        </w:rPr>
        <w:t>.</w:t>
      </w:r>
      <w:r>
        <w:rPr>
          <w:lang w:eastAsia="zh-CN"/>
        </w:rPr>
        <w:t xml:space="preserve"> This procedure is applied for both remotely initiated ambient listening call and the locally initiated ambient listening call</w:t>
      </w:r>
      <w:r>
        <w:rPr>
          <w:rFonts w:hint="eastAsia"/>
          <w:lang w:eastAsia="zh-CN"/>
        </w:rPr>
        <w:t>.</w:t>
      </w:r>
    </w:p>
    <w:p w14:paraId="3597D129" w14:textId="77777777" w:rsidR="00171381" w:rsidRDefault="00171381" w:rsidP="00171381">
      <w:r>
        <w:t>Pre-conditions:</w:t>
      </w:r>
    </w:p>
    <w:p w14:paraId="1C3FE957" w14:textId="77777777" w:rsidR="00171381" w:rsidRDefault="00171381" w:rsidP="00171381">
      <w:pPr>
        <w:pStyle w:val="B1"/>
        <w:rPr>
          <w:lang w:eastAsia="zh-CN"/>
        </w:rPr>
      </w:pPr>
      <w:r>
        <w:rPr>
          <w:lang w:eastAsia="zh-CN"/>
        </w:rPr>
        <w:t>-</w:t>
      </w:r>
      <w:r>
        <w:rPr>
          <w:lang w:eastAsia="zh-CN"/>
        </w:rPr>
        <w:tab/>
        <w:t xml:space="preserve">MCPTT client 1 is the MCPTT client of the authorized user, who initiated the ambient listening call at MCPTT client 2. </w:t>
      </w:r>
    </w:p>
    <w:p w14:paraId="5AE7611B" w14:textId="77777777" w:rsidR="00171381" w:rsidRDefault="00171381" w:rsidP="00171381">
      <w:pPr>
        <w:pStyle w:val="B1"/>
        <w:rPr>
          <w:lang w:eastAsia="zh-CN"/>
        </w:rPr>
      </w:pPr>
      <w:r>
        <w:rPr>
          <w:rFonts w:hint="eastAsia"/>
          <w:lang w:eastAsia="zh-CN"/>
        </w:rPr>
        <w:t>-</w:t>
      </w:r>
      <w:r>
        <w:rPr>
          <w:rFonts w:hint="eastAsia"/>
          <w:lang w:eastAsia="zh-CN"/>
        </w:rPr>
        <w:tab/>
      </w:r>
      <w:r w:rsidRPr="00954225">
        <w:rPr>
          <w:lang w:eastAsia="zh-CN"/>
        </w:rPr>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798532FB" w14:textId="77777777" w:rsidR="00171381" w:rsidRDefault="00171381" w:rsidP="00171381">
      <w:pPr>
        <w:pStyle w:val="B1"/>
        <w:rPr>
          <w:lang w:eastAsia="zh-CN"/>
        </w:rPr>
      </w:pPr>
      <w:r>
        <w:rPr>
          <w:lang w:eastAsia="zh-CN"/>
        </w:rPr>
        <w:t>-</w:t>
      </w:r>
      <w:r>
        <w:rPr>
          <w:lang w:eastAsia="zh-CN"/>
        </w:rPr>
        <w:tab/>
        <w:t>MCPTT user 1 is the current user at MCPTT client 1 who is listening, and MCPTT user 2 is the current user at MCPTT client 2 who is being listened to.</w:t>
      </w:r>
    </w:p>
    <w:p w14:paraId="0601AFCA" w14:textId="77777777" w:rsidR="00171381" w:rsidRDefault="00171381" w:rsidP="00171381">
      <w:pPr>
        <w:pStyle w:val="TH"/>
      </w:pPr>
      <w:r>
        <w:object w:dxaOrig="8325" w:dyaOrig="4050" w14:anchorId="32C8BCBD">
          <v:shape id="_x0000_i1135" type="#_x0000_t75" style="width:417pt;height:202.75pt" o:ole="">
            <v:imagedata r:id="rId226" o:title=""/>
          </v:shape>
          <o:OLEObject Type="Embed" ProgID="Visio.Drawing.11" ShapeID="_x0000_i1135" DrawAspect="Content" ObjectID="_1797624592" r:id="rId227"/>
        </w:object>
      </w:r>
    </w:p>
    <w:p w14:paraId="09C17B61" w14:textId="77777777" w:rsidR="00171381" w:rsidRDefault="00171381" w:rsidP="00171381">
      <w:pPr>
        <w:pStyle w:val="TF"/>
        <w:rPr>
          <w:lang w:eastAsia="zh-CN"/>
        </w:rPr>
      </w:pPr>
      <w:r>
        <w:t>Figure 10.</w:t>
      </w:r>
      <w:r>
        <w:rPr>
          <w:lang w:eastAsia="zh-CN"/>
        </w:rPr>
        <w:t>14</w:t>
      </w:r>
      <w:r>
        <w:t xml:space="preserve">.3.3-1: </w:t>
      </w:r>
      <w:r>
        <w:rPr>
          <w:lang w:eastAsia="zh-CN"/>
        </w:rPr>
        <w:t>A</w:t>
      </w:r>
      <w:r>
        <w:rPr>
          <w:rFonts w:hint="eastAsia"/>
          <w:lang w:eastAsia="zh-CN"/>
        </w:rPr>
        <w:t xml:space="preserve">mbient listening call release </w:t>
      </w:r>
      <w:r>
        <w:rPr>
          <w:lang w:eastAsia="zh-CN"/>
        </w:rPr>
        <w:t>–</w:t>
      </w:r>
      <w:r>
        <w:rPr>
          <w:rFonts w:hint="eastAsia"/>
          <w:lang w:eastAsia="zh-CN"/>
        </w:rPr>
        <w:t xml:space="preserve"> server initiated</w:t>
      </w:r>
    </w:p>
    <w:p w14:paraId="5EA6E50B" w14:textId="77777777" w:rsidR="00171381" w:rsidRDefault="00171381" w:rsidP="00171381">
      <w:pPr>
        <w:pStyle w:val="B1"/>
        <w:rPr>
          <w:lang w:eastAsia="zh-CN"/>
        </w:rPr>
      </w:pPr>
      <w:r>
        <w:rPr>
          <w:rFonts w:hint="eastAsia"/>
          <w:lang w:eastAsia="zh-CN"/>
        </w:rPr>
        <w:t>1</w:t>
      </w:r>
      <w:r>
        <w:t>.</w:t>
      </w:r>
      <w:r>
        <w:tab/>
      </w:r>
      <w:r>
        <w:rPr>
          <w:rFonts w:hint="eastAsia"/>
          <w:lang w:eastAsia="zh-CN"/>
        </w:rPr>
        <w:t>The ambient listening call release is triggered</w:t>
      </w:r>
      <w:r>
        <w:rPr>
          <w:lang w:eastAsia="zh-CN"/>
        </w:rPr>
        <w:t xml:space="preserve"> by the MCPTT administrator or by one of the following events:</w:t>
      </w:r>
    </w:p>
    <w:p w14:paraId="43ADC8AA"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server receives </w:t>
      </w:r>
      <w:r>
        <w:rPr>
          <w:lang w:eastAsia="zh-CN"/>
        </w:rPr>
        <w:t xml:space="preserve">MCPTT call requests </w:t>
      </w:r>
      <w:r w:rsidRPr="003E26F9">
        <w:rPr>
          <w:lang w:eastAsia="zh-CN"/>
        </w:rPr>
        <w:t>towards MCPTT client 2</w:t>
      </w:r>
      <w:r>
        <w:rPr>
          <w:lang w:eastAsia="zh-CN"/>
        </w:rPr>
        <w:t>; or</w:t>
      </w:r>
    </w:p>
    <w:p w14:paraId="7CF7EA49" w14:textId="77777777" w:rsidR="00171381" w:rsidRDefault="00171381" w:rsidP="00171381">
      <w:pPr>
        <w:pStyle w:val="B2"/>
        <w:rPr>
          <w:lang w:eastAsia="zh-CN"/>
        </w:rPr>
      </w:pPr>
      <w:r>
        <w:rPr>
          <w:lang w:eastAsia="zh-CN"/>
        </w:rPr>
        <w:t>-</w:t>
      </w:r>
      <w:r>
        <w:rPr>
          <w:lang w:eastAsia="zh-CN"/>
        </w:rPr>
        <w:tab/>
      </w:r>
      <w:r w:rsidRPr="003E26F9">
        <w:rPr>
          <w:lang w:eastAsia="zh-CN"/>
        </w:rPr>
        <w:t xml:space="preserve">the MCPTT client 2 </w:t>
      </w:r>
      <w:r>
        <w:rPr>
          <w:lang w:eastAsia="zh-CN"/>
        </w:rPr>
        <w:t>initiates MCPTT call requests;</w:t>
      </w:r>
    </w:p>
    <w:p w14:paraId="4DE3EC21" w14:textId="77777777" w:rsidR="00171381" w:rsidRDefault="00171381" w:rsidP="00171381">
      <w:pPr>
        <w:pStyle w:val="B1"/>
        <w:rPr>
          <w:lang w:eastAsia="zh-CN"/>
        </w:rPr>
      </w:pPr>
      <w:r>
        <w:rPr>
          <w:rFonts w:hint="eastAsia"/>
          <w:lang w:eastAsia="zh-CN"/>
        </w:rPr>
        <w:t>2</w:t>
      </w:r>
      <w:r>
        <w:t>.</w:t>
      </w:r>
      <w:r>
        <w:tab/>
      </w:r>
      <w:r>
        <w:rPr>
          <w:rFonts w:hint="eastAsia"/>
          <w:lang w:eastAsia="zh-CN"/>
        </w:rPr>
        <w:t xml:space="preserve">The MCPTT server sends </w:t>
      </w:r>
      <w:r>
        <w:rPr>
          <w:lang w:eastAsia="zh-CN"/>
        </w:rPr>
        <w:t xml:space="preserve">an </w:t>
      </w:r>
      <w:r>
        <w:rPr>
          <w:rFonts w:hint="eastAsia"/>
          <w:lang w:eastAsia="zh-CN"/>
        </w:rPr>
        <w:t>ambient listening call release request</w:t>
      </w:r>
      <w:r>
        <w:rPr>
          <w:lang w:eastAsia="zh-CN"/>
        </w:rPr>
        <w:t xml:space="preserve"> </w:t>
      </w:r>
      <w:r>
        <w:rPr>
          <w:rFonts w:hint="eastAsia"/>
          <w:lang w:eastAsia="zh-CN"/>
        </w:rPr>
        <w:t>to MCPTT client 2.</w:t>
      </w:r>
    </w:p>
    <w:p w14:paraId="3BE68056" w14:textId="77777777" w:rsidR="00171381" w:rsidRDefault="00171381" w:rsidP="00171381">
      <w:pPr>
        <w:pStyle w:val="B1"/>
        <w:rPr>
          <w:lang w:eastAsia="zh-CN"/>
        </w:rPr>
      </w:pPr>
      <w:r>
        <w:rPr>
          <w:rFonts w:hint="eastAsia"/>
          <w:lang w:eastAsia="zh-CN"/>
        </w:rPr>
        <w:t>3</w:t>
      </w:r>
      <w:r>
        <w:t>.</w:t>
      </w:r>
      <w:r>
        <w:tab/>
      </w:r>
      <w:r>
        <w:rPr>
          <w:lang w:eastAsia="zh-CN"/>
        </w:rPr>
        <w:t>MCPTT client 2 stops transmitting media to MCPTT client 1.</w:t>
      </w:r>
    </w:p>
    <w:p w14:paraId="14D62E9F" w14:textId="77777777" w:rsidR="00171381" w:rsidRDefault="00171381" w:rsidP="00171381">
      <w:pPr>
        <w:pStyle w:val="NO"/>
        <w:ind w:hanging="567"/>
      </w:pPr>
      <w:r w:rsidRPr="00954225">
        <w:t>NOTE:</w:t>
      </w:r>
      <w:r w:rsidRPr="00954225">
        <w:tab/>
        <w:t>MCPTT client 2 does not provide any indication of the ambient listening call release to its user.</w:t>
      </w:r>
    </w:p>
    <w:p w14:paraId="77C75942" w14:textId="77777777" w:rsidR="00171381" w:rsidRDefault="00171381" w:rsidP="00171381">
      <w:pPr>
        <w:pStyle w:val="B1"/>
        <w:rPr>
          <w:lang w:eastAsia="zh-CN"/>
        </w:rPr>
      </w:pPr>
      <w:r>
        <w:rPr>
          <w:lang w:eastAsia="zh-CN"/>
        </w:rPr>
        <w:t>4.</w:t>
      </w:r>
      <w:r>
        <w:rPr>
          <w:lang w:eastAsia="zh-CN"/>
        </w:rPr>
        <w:tab/>
      </w:r>
      <w:r>
        <w:rPr>
          <w:rFonts w:hint="eastAsia"/>
          <w:lang w:eastAsia="zh-CN"/>
        </w:rPr>
        <w:t xml:space="preserve">MCPTT client 2 provides </w:t>
      </w:r>
      <w:r>
        <w:rPr>
          <w:lang w:eastAsia="zh-CN"/>
        </w:rPr>
        <w:t>an</w:t>
      </w:r>
      <w:r>
        <w:rPr>
          <w:rFonts w:hint="eastAsia"/>
          <w:lang w:eastAsia="zh-CN"/>
        </w:rPr>
        <w:t xml:space="preserve"> ambient listening call release response to the MCPTT server</w:t>
      </w:r>
      <w:r>
        <w:rPr>
          <w:lang w:eastAsia="zh-CN"/>
        </w:rPr>
        <w:t>.</w:t>
      </w:r>
    </w:p>
    <w:p w14:paraId="35B82E77" w14:textId="77777777" w:rsidR="00171381" w:rsidRDefault="00171381" w:rsidP="00171381">
      <w:pPr>
        <w:pStyle w:val="B1"/>
        <w:rPr>
          <w:lang w:eastAsia="zh-CN"/>
        </w:rPr>
      </w:pPr>
      <w:r>
        <w:rPr>
          <w:lang w:eastAsia="zh-CN"/>
        </w:rPr>
        <w:t>5.</w:t>
      </w:r>
      <w:r>
        <w:rPr>
          <w:lang w:eastAsia="zh-CN"/>
        </w:rPr>
        <w:tab/>
        <w:t>The MCPTT server sends an ambient listening call release notification to MCPTT client 1</w:t>
      </w:r>
      <w:r w:rsidRPr="001041A1">
        <w:rPr>
          <w:lang w:eastAsia="zh-CN"/>
        </w:rPr>
        <w:t xml:space="preserve"> </w:t>
      </w:r>
      <w:r>
        <w:rPr>
          <w:lang w:eastAsia="zh-CN"/>
        </w:rPr>
        <w:t>together with a reason code identifying that the call was released.</w:t>
      </w:r>
    </w:p>
    <w:p w14:paraId="75DB5DE0" w14:textId="77777777" w:rsidR="00171381" w:rsidRDefault="00171381" w:rsidP="00171381">
      <w:pPr>
        <w:pStyle w:val="B1"/>
        <w:rPr>
          <w:lang w:eastAsia="zh-CN"/>
        </w:rPr>
      </w:pPr>
      <w:r>
        <w:rPr>
          <w:lang w:eastAsia="zh-CN"/>
        </w:rPr>
        <w:t>6.</w:t>
      </w:r>
      <w:r>
        <w:rPr>
          <w:lang w:eastAsia="zh-CN"/>
        </w:rPr>
        <w:tab/>
        <w:t>MCPTT client 1 notifies the authorized user 1.</w:t>
      </w:r>
    </w:p>
    <w:p w14:paraId="7BAD419F" w14:textId="77777777" w:rsidR="00171381" w:rsidRPr="00C25A65" w:rsidRDefault="00171381" w:rsidP="00171381">
      <w:pPr>
        <w:pStyle w:val="Heading4"/>
        <w:rPr>
          <w:lang w:eastAsia="zh-CN"/>
        </w:rPr>
      </w:pPr>
      <w:bookmarkStart w:id="1414" w:name="_Toc460616229"/>
      <w:bookmarkStart w:id="1415" w:name="_Toc460617090"/>
      <w:bookmarkStart w:id="1416" w:name="_Toc187011369"/>
      <w:r w:rsidRPr="00C25A65">
        <w:t>10.</w:t>
      </w:r>
      <w:r>
        <w:rPr>
          <w:lang w:eastAsia="zh-CN"/>
        </w:rPr>
        <w:t>14</w:t>
      </w:r>
      <w:r w:rsidRPr="00C25A65">
        <w:t>.</w:t>
      </w:r>
      <w:r>
        <w:t>3.4</w:t>
      </w:r>
      <w:r w:rsidRPr="00C25A65">
        <w:tab/>
      </w:r>
      <w:r w:rsidRPr="00C25A65">
        <w:rPr>
          <w:rFonts w:hint="eastAsia"/>
          <w:lang w:eastAsia="zh-CN"/>
        </w:rPr>
        <w:t xml:space="preserve">Remotely initiated ambient listening call release </w:t>
      </w:r>
      <w:r w:rsidRPr="00C25A65">
        <w:rPr>
          <w:lang w:eastAsia="zh-CN"/>
        </w:rPr>
        <w:t>–</w:t>
      </w:r>
      <w:r w:rsidRPr="00C25A65">
        <w:rPr>
          <w:rFonts w:hint="eastAsia"/>
          <w:lang w:eastAsia="zh-CN"/>
        </w:rPr>
        <w:t xml:space="preserve"> </w:t>
      </w:r>
      <w:r>
        <w:t>"listening"</w:t>
      </w:r>
      <w:r>
        <w:rPr>
          <w:lang w:eastAsia="zh-CN"/>
        </w:rPr>
        <w:t xml:space="preserve"> </w:t>
      </w:r>
      <w:r w:rsidRPr="00C25A65">
        <w:rPr>
          <w:rFonts w:hint="eastAsia"/>
          <w:lang w:eastAsia="zh-CN"/>
        </w:rPr>
        <w:t>user initiated</w:t>
      </w:r>
      <w:bookmarkEnd w:id="1414"/>
      <w:bookmarkEnd w:id="1415"/>
      <w:bookmarkEnd w:id="1416"/>
    </w:p>
    <w:p w14:paraId="40BB7CA7" w14:textId="77777777" w:rsidR="00171381" w:rsidRDefault="00171381" w:rsidP="00171381">
      <w:pPr>
        <w:rPr>
          <w:lang w:eastAsia="zh-CN"/>
        </w:rPr>
      </w:pPr>
      <w:r>
        <w:t>Figure 10.</w:t>
      </w:r>
      <w:r>
        <w:rPr>
          <w:lang w:eastAsia="zh-CN"/>
        </w:rPr>
        <w:t>14</w:t>
      </w:r>
      <w:r>
        <w:t xml:space="preserve">.3.4-1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 xml:space="preserve">"listening" </w:t>
      </w:r>
      <w:r>
        <w:rPr>
          <w:rFonts w:hint="eastAsia"/>
          <w:lang w:eastAsia="zh-CN"/>
        </w:rPr>
        <w:t>user initiated.</w:t>
      </w:r>
      <w:r>
        <w:rPr>
          <w:lang w:eastAsia="zh-CN"/>
        </w:rPr>
        <w:t xml:space="preserve"> This procedure is applied for both remotely initiated ambient listening call and the locally initiated ambient listening call.</w:t>
      </w:r>
    </w:p>
    <w:p w14:paraId="73A9F14D" w14:textId="77777777" w:rsidR="00171381" w:rsidRDefault="00171381" w:rsidP="00171381">
      <w:r>
        <w:t>Pre-conditions:</w:t>
      </w:r>
    </w:p>
    <w:p w14:paraId="599B009F" w14:textId="77777777" w:rsidR="00171381" w:rsidRPr="00954225" w:rsidRDefault="00171381" w:rsidP="00171381">
      <w:pPr>
        <w:pStyle w:val="B1"/>
        <w:rPr>
          <w:lang w:eastAsia="zh-CN"/>
        </w:rPr>
      </w:pPr>
      <w:r w:rsidRPr="00954225">
        <w:rPr>
          <w:lang w:eastAsia="zh-CN"/>
        </w:rPr>
        <w:t>-</w:t>
      </w:r>
      <w:r w:rsidRPr="00954225">
        <w:rPr>
          <w:lang w:eastAsia="zh-CN"/>
        </w:rPr>
        <w:tab/>
        <w:t>MCPTT client 1 is the MCPTT client of the authorized user, who is authorized to release the ambient listening call at MCPTT client 2.</w:t>
      </w:r>
    </w:p>
    <w:p w14:paraId="2A73B219" w14:textId="77777777" w:rsidR="00171381"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MCPTT client 2</w:t>
      </w:r>
      <w:r>
        <w:rPr>
          <w:lang w:eastAsia="zh-CN"/>
        </w:rPr>
        <w:t xml:space="preserve"> and MCPTT client 1</w:t>
      </w:r>
      <w:r w:rsidRPr="00954225">
        <w:rPr>
          <w:lang w:eastAsia="zh-CN"/>
        </w:rPr>
        <w:t>.</w:t>
      </w:r>
    </w:p>
    <w:p w14:paraId="338436DC" w14:textId="77777777" w:rsidR="00171381" w:rsidRDefault="00171381" w:rsidP="00171381">
      <w:pPr>
        <w:pStyle w:val="B1"/>
        <w:rPr>
          <w:lang w:eastAsia="zh-CN"/>
        </w:rPr>
      </w:pPr>
      <w:r>
        <w:rPr>
          <w:lang w:eastAsia="zh-CN"/>
        </w:rPr>
        <w:t>-</w:t>
      </w:r>
      <w:r>
        <w:rPr>
          <w:lang w:eastAsia="zh-CN"/>
        </w:rPr>
        <w:tab/>
        <w:t xml:space="preserve">MCPTT user 1 is the </w:t>
      </w:r>
      <w:r>
        <w:t xml:space="preserve">"listening" </w:t>
      </w:r>
      <w:r>
        <w:rPr>
          <w:lang w:eastAsia="zh-CN"/>
        </w:rPr>
        <w:t xml:space="preserve">user at MCPTT client 1, and MCPTT user 2 is the </w:t>
      </w:r>
      <w:r>
        <w:t>"listened to"</w:t>
      </w:r>
      <w:r>
        <w:rPr>
          <w:lang w:eastAsia="zh-CN"/>
        </w:rPr>
        <w:t>user at MCPTT client 2.</w:t>
      </w:r>
    </w:p>
    <w:p w14:paraId="72395E3A" w14:textId="77777777" w:rsidR="00171381" w:rsidRDefault="00171381" w:rsidP="00171381">
      <w:pPr>
        <w:pStyle w:val="TH"/>
      </w:pPr>
    </w:p>
    <w:p w14:paraId="1DE0BBC7" w14:textId="77777777" w:rsidR="00171381" w:rsidRDefault="00171381" w:rsidP="00171381">
      <w:pPr>
        <w:pStyle w:val="TH"/>
      </w:pPr>
      <w:r>
        <w:object w:dxaOrig="8311" w:dyaOrig="3406" w14:anchorId="59FD5EB9">
          <v:shape id="_x0000_i1136" type="#_x0000_t75" style="width:415.3pt;height:169.9pt" o:ole="">
            <v:imagedata r:id="rId228" o:title=""/>
          </v:shape>
          <o:OLEObject Type="Embed" ProgID="Visio.Drawing.15" ShapeID="_x0000_i1136" DrawAspect="Content" ObjectID="_1797624593" r:id="rId229"/>
        </w:object>
      </w:r>
    </w:p>
    <w:p w14:paraId="51907990" w14:textId="77777777" w:rsidR="00171381" w:rsidRDefault="00171381" w:rsidP="00171381">
      <w:pPr>
        <w:pStyle w:val="TF"/>
        <w:rPr>
          <w:lang w:eastAsia="zh-CN"/>
        </w:rPr>
      </w:pPr>
      <w:r>
        <w:t>Figure 10.</w:t>
      </w:r>
      <w:r>
        <w:rPr>
          <w:lang w:eastAsia="zh-CN"/>
        </w:rPr>
        <w:t>14.3.4</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"listening"</w:t>
      </w:r>
      <w:r>
        <w:rPr>
          <w:lang w:eastAsia="zh-CN"/>
        </w:rPr>
        <w:t xml:space="preserve"> </w:t>
      </w:r>
      <w:r>
        <w:rPr>
          <w:rFonts w:hint="eastAsia"/>
          <w:lang w:eastAsia="zh-CN"/>
        </w:rPr>
        <w:t>user initiated</w:t>
      </w:r>
    </w:p>
    <w:p w14:paraId="2E9472F6"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1</w:t>
      </w:r>
      <w:r>
        <w:rPr>
          <w:rFonts w:hint="eastAsia"/>
          <w:lang w:eastAsia="zh-CN"/>
        </w:rPr>
        <w:t xml:space="preserve"> </w:t>
      </w:r>
      <w:r>
        <w:rPr>
          <w:lang w:eastAsia="zh-CN"/>
        </w:rPr>
        <w:t>at</w:t>
      </w:r>
      <w:r>
        <w:rPr>
          <w:rFonts w:hint="eastAsia"/>
          <w:lang w:eastAsia="zh-CN"/>
        </w:rPr>
        <w:t xml:space="preserve"> MCPTT client </w:t>
      </w:r>
      <w:r>
        <w:rPr>
          <w:lang w:eastAsia="zh-CN"/>
        </w:rPr>
        <w:t>1</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100B258E"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2.</w:t>
      </w:r>
    </w:p>
    <w:p w14:paraId="16AC786D" w14:textId="77777777" w:rsidR="00171381" w:rsidRDefault="00171381" w:rsidP="00171381">
      <w:pPr>
        <w:pStyle w:val="B1"/>
        <w:rPr>
          <w:lang w:eastAsia="zh-CN"/>
        </w:rPr>
      </w:pPr>
      <w:r>
        <w:t>3.</w:t>
      </w:r>
      <w:r>
        <w:tab/>
      </w:r>
      <w:r>
        <w:rPr>
          <w:lang w:eastAsia="zh-CN"/>
        </w:rPr>
        <w:t>MCPTT client 2 stops transmitting media to MCPTT client 1</w:t>
      </w:r>
      <w:r>
        <w:rPr>
          <w:rFonts w:hint="eastAsia"/>
          <w:lang w:eastAsia="zh-CN"/>
        </w:rPr>
        <w:t>.</w:t>
      </w:r>
    </w:p>
    <w:p w14:paraId="7194BE25" w14:textId="77777777" w:rsidR="00171381" w:rsidRDefault="00171381" w:rsidP="00171381">
      <w:pPr>
        <w:pStyle w:val="NO"/>
        <w:ind w:hanging="567"/>
        <w:rPr>
          <w:lang w:eastAsia="zh-CN"/>
        </w:rPr>
      </w:pPr>
      <w:r>
        <w:t>NOTE:</w:t>
      </w:r>
      <w:r>
        <w:tab/>
      </w:r>
      <w:r>
        <w:rPr>
          <w:rFonts w:hint="eastAsia"/>
          <w:lang w:eastAsia="zh-CN"/>
        </w:rPr>
        <w:t xml:space="preserve">MCPTT client 2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724F7565"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2 provides a</w:t>
      </w:r>
      <w:r>
        <w:rPr>
          <w:lang w:eastAsia="zh-CN"/>
        </w:rPr>
        <w:t>n</w:t>
      </w:r>
      <w:r>
        <w:rPr>
          <w:rFonts w:hint="eastAsia"/>
          <w:lang w:eastAsia="zh-CN"/>
        </w:rPr>
        <w:t xml:space="preserve"> ambient listening call release response to the MCPTT server.</w:t>
      </w:r>
    </w:p>
    <w:p w14:paraId="6D578984" w14:textId="77777777" w:rsidR="00171381" w:rsidRDefault="00171381" w:rsidP="00171381">
      <w:pPr>
        <w:pStyle w:val="B1"/>
        <w:rPr>
          <w:lang w:eastAsia="zh-CN"/>
        </w:rPr>
      </w:pPr>
      <w:r>
        <w:rPr>
          <w:rFonts w:hint="eastAsia"/>
          <w:lang w:eastAsia="zh-CN"/>
        </w:rPr>
        <w:t>5.</w:t>
      </w:r>
      <w:r>
        <w:rPr>
          <w:rFonts w:hint="eastAsia"/>
          <w:lang w:eastAsia="zh-CN"/>
        </w:rPr>
        <w:tab/>
        <w:t>The MCPTT server provides the ambient listening call release response to MCPTT client 1</w:t>
      </w:r>
      <w:r>
        <w:rPr>
          <w:lang w:eastAsia="zh-CN"/>
        </w:rPr>
        <w:t>.</w:t>
      </w:r>
    </w:p>
    <w:p w14:paraId="52438776" w14:textId="77777777" w:rsidR="00171381" w:rsidRPr="00C25A65" w:rsidRDefault="00171381" w:rsidP="00171381">
      <w:pPr>
        <w:pStyle w:val="Heading4"/>
        <w:rPr>
          <w:lang w:eastAsia="zh-CN"/>
        </w:rPr>
      </w:pPr>
      <w:bookmarkStart w:id="1417" w:name="_Toc187011370"/>
      <w:r w:rsidRPr="00C25A65">
        <w:t>10.</w:t>
      </w:r>
      <w:r>
        <w:rPr>
          <w:lang w:eastAsia="zh-CN"/>
        </w:rPr>
        <w:t>14</w:t>
      </w:r>
      <w:r w:rsidRPr="00C25A65">
        <w:t>.</w:t>
      </w:r>
      <w:r>
        <w:t>3.5</w:t>
      </w:r>
      <w:r w:rsidRPr="00C25A65">
        <w:tab/>
      </w:r>
      <w:r>
        <w:rPr>
          <w:lang w:eastAsia="zh-CN"/>
        </w:rPr>
        <w:t>A</w:t>
      </w:r>
      <w:r w:rsidRPr="00C25A65">
        <w:rPr>
          <w:rFonts w:hint="eastAsia"/>
          <w:lang w:eastAsia="zh-CN"/>
        </w:rPr>
        <w:t xml:space="preserve">mbient listening call release </w:t>
      </w:r>
      <w:r w:rsidRPr="00C25A65">
        <w:rPr>
          <w:lang w:eastAsia="zh-CN"/>
        </w:rPr>
        <w:t>–</w:t>
      </w:r>
      <w:r w:rsidRPr="00C25A65">
        <w:rPr>
          <w:rFonts w:hint="eastAsia"/>
          <w:lang w:eastAsia="zh-CN"/>
        </w:rPr>
        <w:t xml:space="preserve"> </w:t>
      </w:r>
      <w:r>
        <w:t>"listened to"</w:t>
      </w:r>
      <w:r>
        <w:rPr>
          <w:lang w:eastAsia="zh-CN"/>
        </w:rPr>
        <w:t xml:space="preserve"> user</w:t>
      </w:r>
      <w:r w:rsidRPr="00C25A65">
        <w:rPr>
          <w:rFonts w:hint="eastAsia"/>
          <w:lang w:eastAsia="zh-CN"/>
        </w:rPr>
        <w:t xml:space="preserve"> initiated</w:t>
      </w:r>
      <w:bookmarkEnd w:id="1417"/>
    </w:p>
    <w:p w14:paraId="03B0931C" w14:textId="77777777" w:rsidR="00171381" w:rsidRDefault="00171381" w:rsidP="00171381">
      <w:pPr>
        <w:rPr>
          <w:lang w:eastAsia="zh-CN"/>
        </w:rPr>
      </w:pPr>
      <w:r>
        <w:t>Figure 10.</w:t>
      </w:r>
      <w:r>
        <w:rPr>
          <w:lang w:eastAsia="zh-CN"/>
        </w:rPr>
        <w:t>14</w:t>
      </w:r>
      <w:r>
        <w:t xml:space="preserve">.3.5-1 illustrates the information flow for </w:t>
      </w:r>
      <w:r>
        <w:rPr>
          <w:rFonts w:hint="eastAsia"/>
          <w:lang w:eastAsia="zh-CN"/>
        </w:rPr>
        <w:t xml:space="preserve">ambient listening call release </w:t>
      </w:r>
      <w:r>
        <w:rPr>
          <w:lang w:eastAsia="zh-CN"/>
        </w:rPr>
        <w:t>–</w:t>
      </w:r>
      <w:r>
        <w:rPr>
          <w:rFonts w:hint="eastAsia"/>
          <w:lang w:eastAsia="zh-CN"/>
        </w:rPr>
        <w:t xml:space="preserve"> </w:t>
      </w:r>
      <w:r>
        <w:t>"listened to"</w:t>
      </w:r>
      <w:r>
        <w:rPr>
          <w:lang w:eastAsia="zh-CN"/>
        </w:rPr>
        <w:t xml:space="preserve"> </w:t>
      </w:r>
      <w:r>
        <w:rPr>
          <w:rFonts w:hint="eastAsia"/>
          <w:lang w:eastAsia="zh-CN"/>
        </w:rPr>
        <w:t>user initiated.</w:t>
      </w:r>
      <w:r w:rsidRPr="00A83560">
        <w:rPr>
          <w:lang w:eastAsia="zh-CN"/>
        </w:rPr>
        <w:t xml:space="preserve"> </w:t>
      </w:r>
      <w:r>
        <w:rPr>
          <w:lang w:eastAsia="zh-CN"/>
        </w:rPr>
        <w:t>This procedure is only applied for the locally initiated ambient listening call.</w:t>
      </w:r>
    </w:p>
    <w:p w14:paraId="28085976" w14:textId="77777777" w:rsidR="00171381" w:rsidRDefault="00171381" w:rsidP="00171381">
      <w:r>
        <w:t>Pre-conditions:</w:t>
      </w:r>
    </w:p>
    <w:p w14:paraId="635CD7DC" w14:textId="77777777" w:rsidR="00171381" w:rsidRPr="002A0563" w:rsidRDefault="00171381" w:rsidP="00171381">
      <w:pPr>
        <w:pStyle w:val="B1"/>
        <w:rPr>
          <w:lang w:eastAsia="zh-CN"/>
        </w:rPr>
      </w:pPr>
      <w:r w:rsidRPr="00954225">
        <w:rPr>
          <w:lang w:eastAsia="zh-CN"/>
        </w:rPr>
        <w:t>-</w:t>
      </w:r>
      <w:r w:rsidRPr="00954225">
        <w:rPr>
          <w:lang w:eastAsia="zh-CN"/>
        </w:rPr>
        <w:tab/>
        <w:t xml:space="preserve">There is an ongoing ambient listening call </w:t>
      </w:r>
      <w:r>
        <w:rPr>
          <w:lang w:eastAsia="zh-CN"/>
        </w:rPr>
        <w:t>between</w:t>
      </w:r>
      <w:r w:rsidRPr="00954225">
        <w:rPr>
          <w:lang w:eastAsia="zh-CN"/>
        </w:rPr>
        <w:t xml:space="preserve"> MCP</w:t>
      </w:r>
      <w:r>
        <w:rPr>
          <w:lang w:eastAsia="zh-CN"/>
        </w:rPr>
        <w:t>TT client 1 and MCPTT client 2</w:t>
      </w:r>
      <w:r w:rsidRPr="00954225">
        <w:rPr>
          <w:lang w:eastAsia="zh-CN"/>
        </w:rPr>
        <w:t>.</w:t>
      </w:r>
    </w:p>
    <w:p w14:paraId="7BD20483" w14:textId="77777777" w:rsidR="00171381" w:rsidRDefault="00171381" w:rsidP="00171381">
      <w:pPr>
        <w:pStyle w:val="B1"/>
        <w:rPr>
          <w:lang w:eastAsia="zh-CN"/>
        </w:rPr>
      </w:pPr>
      <w:r>
        <w:rPr>
          <w:lang w:eastAsia="zh-CN"/>
        </w:rPr>
        <w:t>-</w:t>
      </w:r>
      <w:r>
        <w:rPr>
          <w:lang w:eastAsia="zh-CN"/>
        </w:rPr>
        <w:tab/>
        <w:t xml:space="preserve">MCPTT user 1 is the </w:t>
      </w:r>
      <w:r>
        <w:t>"listening"</w:t>
      </w:r>
      <w:r>
        <w:rPr>
          <w:lang w:eastAsia="zh-CN"/>
        </w:rPr>
        <w:t xml:space="preserve"> user at MCPTT client 1, and MCPTT user 2 is the </w:t>
      </w:r>
      <w:r>
        <w:t>"listened to"</w:t>
      </w:r>
      <w:r>
        <w:rPr>
          <w:lang w:eastAsia="zh-CN"/>
        </w:rPr>
        <w:t xml:space="preserve"> user at MCPTT client 2.</w:t>
      </w:r>
    </w:p>
    <w:p w14:paraId="4303FD84" w14:textId="77777777" w:rsidR="00171381" w:rsidRPr="00954225" w:rsidRDefault="00171381" w:rsidP="00171381">
      <w:pPr>
        <w:pStyle w:val="B1"/>
        <w:rPr>
          <w:lang w:eastAsia="zh-CN"/>
        </w:rPr>
      </w:pPr>
      <w:r>
        <w:rPr>
          <w:lang w:eastAsia="zh-CN"/>
        </w:rPr>
        <w:t>-</w:t>
      </w:r>
      <w:r>
        <w:rPr>
          <w:lang w:eastAsia="zh-CN"/>
        </w:rPr>
        <w:tab/>
        <w:t>MCPTT client 2</w:t>
      </w:r>
      <w:r w:rsidRPr="00954225">
        <w:rPr>
          <w:lang w:eastAsia="zh-CN"/>
        </w:rPr>
        <w:t xml:space="preserve"> is the MCPTT client of the authorized user, who is authorized to release the </w:t>
      </w:r>
      <w:r>
        <w:rPr>
          <w:lang w:eastAsia="zh-CN"/>
        </w:rPr>
        <w:t xml:space="preserve">locally initiated </w:t>
      </w:r>
      <w:r w:rsidRPr="00954225">
        <w:rPr>
          <w:lang w:eastAsia="zh-CN"/>
        </w:rPr>
        <w:t xml:space="preserve">ambient listening call at MCPTT client </w:t>
      </w:r>
      <w:r>
        <w:rPr>
          <w:lang w:eastAsia="zh-CN"/>
        </w:rPr>
        <w:t>2</w:t>
      </w:r>
      <w:r w:rsidRPr="00954225">
        <w:rPr>
          <w:lang w:eastAsia="zh-CN"/>
        </w:rPr>
        <w:t>.</w:t>
      </w:r>
    </w:p>
    <w:p w14:paraId="0B218866" w14:textId="77777777" w:rsidR="00171381" w:rsidRDefault="00FE6D23" w:rsidP="00171381">
      <w:pPr>
        <w:pStyle w:val="TH"/>
      </w:pPr>
      <w:r>
        <w:lastRenderedPageBreak/>
        <w:pict w14:anchorId="6827C4A8">
          <v:shape id="_x0000_i1137" type="#_x0000_t75" style="width:415.3pt;height:170.5pt">
            <v:imagedata r:id="rId230" o:title=""/>
          </v:shape>
        </w:pict>
      </w:r>
    </w:p>
    <w:p w14:paraId="207A638F" w14:textId="77777777" w:rsidR="00171381" w:rsidRDefault="00171381" w:rsidP="00171381">
      <w:pPr>
        <w:pStyle w:val="TF"/>
        <w:rPr>
          <w:lang w:eastAsia="zh-CN"/>
        </w:rPr>
      </w:pPr>
      <w:r>
        <w:t>Figure 10.</w:t>
      </w:r>
      <w:r>
        <w:rPr>
          <w:lang w:eastAsia="zh-CN"/>
        </w:rPr>
        <w:t>14.3.5</w:t>
      </w:r>
      <w:r>
        <w:t xml:space="preserve">-1: </w:t>
      </w:r>
      <w:r>
        <w:rPr>
          <w:lang w:eastAsia="zh-CN"/>
        </w:rPr>
        <w:t>A</w:t>
      </w:r>
      <w:r>
        <w:rPr>
          <w:rFonts w:hint="eastAsia"/>
          <w:lang w:eastAsia="zh-CN"/>
        </w:rPr>
        <w:t xml:space="preserve">mbient listening call release </w:t>
      </w:r>
      <w:r>
        <w:rPr>
          <w:lang w:eastAsia="zh-CN"/>
        </w:rPr>
        <w:t>–</w:t>
      </w:r>
      <w:r>
        <w:rPr>
          <w:rFonts w:hint="eastAsia"/>
          <w:lang w:eastAsia="zh-CN"/>
        </w:rPr>
        <w:t xml:space="preserve"> </w:t>
      </w:r>
      <w:r>
        <w:t xml:space="preserve">"listened to" </w:t>
      </w:r>
      <w:r>
        <w:rPr>
          <w:rFonts w:hint="eastAsia"/>
          <w:lang w:eastAsia="zh-CN"/>
        </w:rPr>
        <w:t>user initiated</w:t>
      </w:r>
    </w:p>
    <w:p w14:paraId="124A28C3" w14:textId="77777777" w:rsidR="00171381" w:rsidRDefault="00171381" w:rsidP="00171381">
      <w:pPr>
        <w:rPr>
          <w:lang w:eastAsia="zh-CN"/>
        </w:rPr>
      </w:pPr>
    </w:p>
    <w:p w14:paraId="420A8314" w14:textId="77777777" w:rsidR="00171381" w:rsidRDefault="00171381" w:rsidP="00171381">
      <w:pPr>
        <w:pStyle w:val="B1"/>
        <w:rPr>
          <w:lang w:eastAsia="zh-CN"/>
        </w:rPr>
      </w:pPr>
      <w:r>
        <w:rPr>
          <w:lang w:eastAsia="zh-CN"/>
        </w:rPr>
        <w:t>1</w:t>
      </w:r>
      <w:r>
        <w:t>.</w:t>
      </w:r>
      <w:r>
        <w:tab/>
      </w:r>
      <w:r>
        <w:rPr>
          <w:rFonts w:hint="eastAsia"/>
          <w:lang w:eastAsia="zh-CN"/>
        </w:rPr>
        <w:t>The authorized user</w:t>
      </w:r>
      <w:r>
        <w:rPr>
          <w:lang w:eastAsia="zh-CN"/>
        </w:rPr>
        <w:t xml:space="preserve"> 2</w:t>
      </w:r>
      <w:r>
        <w:rPr>
          <w:rFonts w:hint="eastAsia"/>
          <w:lang w:eastAsia="zh-CN"/>
        </w:rPr>
        <w:t xml:space="preserve"> </w:t>
      </w:r>
      <w:r>
        <w:rPr>
          <w:lang w:eastAsia="zh-CN"/>
        </w:rPr>
        <w:t>at</w:t>
      </w:r>
      <w:r>
        <w:rPr>
          <w:rFonts w:hint="eastAsia"/>
          <w:lang w:eastAsia="zh-CN"/>
        </w:rPr>
        <w:t xml:space="preserve"> MCPTT client </w:t>
      </w:r>
      <w:r>
        <w:rPr>
          <w:lang w:eastAsia="zh-CN"/>
        </w:rPr>
        <w:t>2</w:t>
      </w:r>
      <w:r>
        <w:rPr>
          <w:rFonts w:hint="eastAsia"/>
          <w:lang w:eastAsia="zh-CN"/>
        </w:rPr>
        <w:t xml:space="preserve"> initiates the ambient listening call release </w:t>
      </w:r>
      <w:r>
        <w:rPr>
          <w:lang w:eastAsia="zh-CN"/>
        </w:rPr>
        <w:t xml:space="preserve">by sending an ambient listening call release </w:t>
      </w:r>
      <w:r>
        <w:rPr>
          <w:rFonts w:hint="eastAsia"/>
          <w:lang w:eastAsia="zh-CN"/>
        </w:rPr>
        <w:t>request to the MCPTT server.</w:t>
      </w:r>
    </w:p>
    <w:p w14:paraId="28535F9F" w14:textId="77777777" w:rsidR="00171381" w:rsidRDefault="00171381" w:rsidP="00171381">
      <w:pPr>
        <w:pStyle w:val="B1"/>
        <w:rPr>
          <w:lang w:eastAsia="zh-CN"/>
        </w:rPr>
      </w:pPr>
      <w:r>
        <w:rPr>
          <w:lang w:eastAsia="zh-CN"/>
        </w:rPr>
        <w:t>2</w:t>
      </w:r>
      <w:r>
        <w:t>.</w:t>
      </w:r>
      <w:r>
        <w:tab/>
      </w:r>
      <w:r>
        <w:rPr>
          <w:rFonts w:hint="eastAsia"/>
          <w:lang w:eastAsia="zh-CN"/>
        </w:rPr>
        <w:t>The MCPTT server provides a</w:t>
      </w:r>
      <w:r>
        <w:rPr>
          <w:lang w:eastAsia="zh-CN"/>
        </w:rPr>
        <w:t>n</w:t>
      </w:r>
      <w:r>
        <w:rPr>
          <w:rFonts w:hint="eastAsia"/>
          <w:lang w:eastAsia="zh-CN"/>
        </w:rPr>
        <w:t xml:space="preserve"> ambient listening call release request to MCPTT client 1.</w:t>
      </w:r>
    </w:p>
    <w:p w14:paraId="218829EF" w14:textId="77777777" w:rsidR="00171381" w:rsidRDefault="00171381" w:rsidP="00171381">
      <w:pPr>
        <w:pStyle w:val="B1"/>
        <w:rPr>
          <w:lang w:eastAsia="zh-CN"/>
        </w:rPr>
      </w:pPr>
      <w:r>
        <w:rPr>
          <w:lang w:eastAsia="zh-CN"/>
        </w:rPr>
        <w:t>3.</w:t>
      </w:r>
      <w:r>
        <w:rPr>
          <w:lang w:eastAsia="zh-CN"/>
        </w:rPr>
        <w:tab/>
        <w:t>The user 1 at MCPTT client 1 is notified about the ambient listening call release.</w:t>
      </w:r>
    </w:p>
    <w:p w14:paraId="7FBD8120" w14:textId="77777777" w:rsidR="00171381" w:rsidRDefault="00171381" w:rsidP="00171381">
      <w:pPr>
        <w:pStyle w:val="B1"/>
        <w:rPr>
          <w:lang w:eastAsia="zh-CN"/>
        </w:rPr>
      </w:pPr>
      <w:r>
        <w:rPr>
          <w:rFonts w:hint="eastAsia"/>
          <w:lang w:eastAsia="zh-CN"/>
        </w:rPr>
        <w:t>4</w:t>
      </w:r>
      <w:r>
        <w:t>.</w:t>
      </w:r>
      <w:r>
        <w:tab/>
      </w:r>
      <w:r>
        <w:rPr>
          <w:rFonts w:hint="eastAsia"/>
          <w:lang w:eastAsia="zh-CN"/>
        </w:rPr>
        <w:t>MCPTT client 1 provides a</w:t>
      </w:r>
      <w:r>
        <w:rPr>
          <w:lang w:eastAsia="zh-CN"/>
        </w:rPr>
        <w:t>n</w:t>
      </w:r>
      <w:r>
        <w:rPr>
          <w:rFonts w:hint="eastAsia"/>
          <w:lang w:eastAsia="zh-CN"/>
        </w:rPr>
        <w:t xml:space="preserve"> ambient listening call release response to the MCPTT server.</w:t>
      </w:r>
    </w:p>
    <w:p w14:paraId="240F9785" w14:textId="77777777" w:rsidR="00171381" w:rsidRDefault="00171381" w:rsidP="00171381">
      <w:pPr>
        <w:pStyle w:val="B1"/>
        <w:rPr>
          <w:lang w:eastAsia="zh-CN"/>
        </w:rPr>
      </w:pPr>
      <w:r>
        <w:rPr>
          <w:lang w:eastAsia="zh-CN"/>
        </w:rPr>
        <w:t>5</w:t>
      </w:r>
      <w:r>
        <w:rPr>
          <w:rFonts w:hint="eastAsia"/>
          <w:lang w:eastAsia="zh-CN"/>
        </w:rPr>
        <w:t>.</w:t>
      </w:r>
      <w:r>
        <w:rPr>
          <w:rFonts w:hint="eastAsia"/>
          <w:lang w:eastAsia="zh-CN"/>
        </w:rPr>
        <w:tab/>
        <w:t>The MCPTT server provides the ambient listening call release response to MCPTT client 2</w:t>
      </w:r>
      <w:r>
        <w:rPr>
          <w:lang w:eastAsia="zh-CN"/>
        </w:rPr>
        <w:t>.</w:t>
      </w:r>
    </w:p>
    <w:p w14:paraId="05349C91" w14:textId="77777777" w:rsidR="00171381" w:rsidRDefault="00171381" w:rsidP="00171381">
      <w:pPr>
        <w:pStyle w:val="B1"/>
        <w:rPr>
          <w:lang w:eastAsia="zh-CN"/>
        </w:rPr>
      </w:pPr>
      <w:r>
        <w:t>6.</w:t>
      </w:r>
      <w:r>
        <w:tab/>
      </w:r>
      <w:r>
        <w:rPr>
          <w:lang w:eastAsia="zh-CN"/>
        </w:rPr>
        <w:t>MCPTT client 2 stops transmitting media to MCPTT client 1.</w:t>
      </w:r>
    </w:p>
    <w:p w14:paraId="4E671295" w14:textId="77777777" w:rsidR="00171381" w:rsidRDefault="00171381" w:rsidP="00171381">
      <w:pPr>
        <w:pStyle w:val="NO"/>
        <w:ind w:hanging="567"/>
        <w:rPr>
          <w:lang w:eastAsia="zh-CN"/>
        </w:rPr>
      </w:pPr>
      <w:r>
        <w:t>NOTE:</w:t>
      </w:r>
      <w:r>
        <w:tab/>
      </w:r>
      <w:r>
        <w:rPr>
          <w:rFonts w:hint="eastAsia"/>
          <w:lang w:eastAsia="zh-CN"/>
        </w:rPr>
        <w:t xml:space="preserve">MCPTT client </w:t>
      </w:r>
      <w:r>
        <w:rPr>
          <w:lang w:eastAsia="zh-CN"/>
        </w:rPr>
        <w:t>2</w:t>
      </w:r>
      <w:r>
        <w:rPr>
          <w:rFonts w:hint="eastAsia"/>
          <w:lang w:eastAsia="zh-CN"/>
        </w:rPr>
        <w:t xml:space="preserve"> does not </w:t>
      </w:r>
      <w:r>
        <w:rPr>
          <w:lang w:eastAsia="zh-CN"/>
        </w:rPr>
        <w:t>provide</w:t>
      </w:r>
      <w:r>
        <w:rPr>
          <w:rFonts w:hint="eastAsia"/>
          <w:lang w:eastAsia="zh-CN"/>
        </w:rPr>
        <w:t xml:space="preserve"> any </w:t>
      </w:r>
      <w:r>
        <w:rPr>
          <w:lang w:eastAsia="zh-CN"/>
        </w:rPr>
        <w:t>indication</w:t>
      </w:r>
      <w:r>
        <w:rPr>
          <w:rFonts w:hint="eastAsia"/>
          <w:lang w:eastAsia="zh-CN"/>
        </w:rPr>
        <w:t xml:space="preserve"> of the ambient listening call release</w:t>
      </w:r>
      <w:r>
        <w:rPr>
          <w:lang w:eastAsia="zh-CN"/>
        </w:rPr>
        <w:t xml:space="preserve"> to its user</w:t>
      </w:r>
      <w:r>
        <w:t>.</w:t>
      </w:r>
    </w:p>
    <w:p w14:paraId="6340C8E6" w14:textId="77777777" w:rsidR="00171381" w:rsidRDefault="00171381" w:rsidP="00171381">
      <w:pPr>
        <w:pStyle w:val="Heading2"/>
      </w:pPr>
      <w:bookmarkStart w:id="1418" w:name="_Toc460616230"/>
      <w:bookmarkStart w:id="1419" w:name="_Toc460617091"/>
      <w:bookmarkStart w:id="1420" w:name="_Toc187011371"/>
      <w:r w:rsidRPr="00AB5FED">
        <w:t>10.1</w:t>
      </w:r>
      <w:r>
        <w:t>5</w:t>
      </w:r>
      <w:r w:rsidRPr="00AB5FED">
        <w:tab/>
      </w:r>
      <w:r w:rsidRPr="00A249BF">
        <w:t>First-to-answer call setup</w:t>
      </w:r>
      <w:bookmarkEnd w:id="1418"/>
      <w:bookmarkEnd w:id="1419"/>
      <w:bookmarkEnd w:id="1420"/>
    </w:p>
    <w:p w14:paraId="4768198A" w14:textId="77777777" w:rsidR="00171381" w:rsidRPr="00A904C5" w:rsidRDefault="00171381" w:rsidP="00171381">
      <w:pPr>
        <w:pStyle w:val="Heading3"/>
      </w:pPr>
      <w:bookmarkStart w:id="1421" w:name="_Toc460616231"/>
      <w:bookmarkStart w:id="1422" w:name="_Toc460617092"/>
      <w:bookmarkStart w:id="1423" w:name="_Toc187011372"/>
      <w:r w:rsidRPr="00A904C5">
        <w:t>10.</w:t>
      </w:r>
      <w:r>
        <w:t>15</w:t>
      </w:r>
      <w:r w:rsidRPr="00A904C5">
        <w:t>.1</w:t>
      </w:r>
      <w:r w:rsidRPr="00A904C5">
        <w:tab/>
        <w:t>Description</w:t>
      </w:r>
      <w:bookmarkEnd w:id="1421"/>
      <w:bookmarkEnd w:id="1422"/>
      <w:bookmarkEnd w:id="1423"/>
    </w:p>
    <w:p w14:paraId="7FA891E1" w14:textId="77777777" w:rsidR="00171381" w:rsidRDefault="00171381" w:rsidP="00171381">
      <w:r w:rsidRPr="00A904C5">
        <w:t>Figure 10.</w:t>
      </w:r>
      <w:r>
        <w:t>15</w:t>
      </w:r>
      <w:r w:rsidRPr="00A904C5">
        <w:t>.3-1 describes the basic procedure for the MCPTT client initiating MCPTT first-to-answer</w:t>
      </w:r>
      <w:r w:rsidRPr="00A904C5" w:rsidDel="00163497">
        <w:t xml:space="preserve"> </w:t>
      </w:r>
      <w:r w:rsidRPr="00A904C5">
        <w:t>call. The flow may use a floor request</w:t>
      </w:r>
      <w:r w:rsidRPr="00AB5FED">
        <w:t xml:space="preserve"> in the MCPTT call request indicating that the originator will be given the floor when the call starts and eliminates the need for a separate initial floor request message during media plane establishment. Alternatively</w:t>
      </w:r>
      <w:r>
        <w:t>,</w:t>
      </w:r>
      <w:r w:rsidRPr="00AB5FED">
        <w:t xml:space="preserve"> the call initiation may be sent without the floor request, which allows the called party to request the floor first.</w:t>
      </w:r>
      <w:r>
        <w:t xml:space="preserve"> </w:t>
      </w:r>
      <w:r w:rsidRPr="00AB5FED">
        <w:t>For a MCPTT</w:t>
      </w:r>
      <w:r w:rsidRPr="00DC36D3">
        <w:t xml:space="preserve"> </w:t>
      </w:r>
      <w:r>
        <w:t>first-to-answer</w:t>
      </w:r>
      <w:r w:rsidRPr="00AB5FED">
        <w:t xml:space="preserve"> call with</w:t>
      </w:r>
      <w:r>
        <w:t>out</w:t>
      </w:r>
      <w:r w:rsidRPr="00AB5FED">
        <w:t xml:space="preserve"> floor control, floor control is </w:t>
      </w:r>
      <w:r>
        <w:t>not</w:t>
      </w:r>
      <w:r w:rsidRPr="00AB5FED">
        <w:t xml:space="preserve"> established.</w:t>
      </w:r>
    </w:p>
    <w:p w14:paraId="00F16146" w14:textId="77777777" w:rsidR="00171381" w:rsidRDefault="00171381" w:rsidP="00171381">
      <w:r>
        <w:t>Figure 10.15.3-1 also describes the handling of private calls when a functional alias replaces the MCPTT ID as target address. A functional alias can be simultaneously used by more than one MCPTT user, i.e. multiple MCPTT clients can activate the same functional alias.</w:t>
      </w:r>
    </w:p>
    <w:p w14:paraId="472D69B6" w14:textId="77777777" w:rsidR="00171381" w:rsidRPr="00287882" w:rsidRDefault="00171381" w:rsidP="00171381">
      <w:pPr>
        <w:pStyle w:val="Heading3"/>
      </w:pPr>
      <w:bookmarkStart w:id="1424" w:name="_Toc454349178"/>
      <w:bookmarkStart w:id="1425" w:name="_Toc460616232"/>
      <w:bookmarkStart w:id="1426" w:name="_Toc460617093"/>
      <w:bookmarkStart w:id="1427" w:name="_Toc187011373"/>
      <w:r w:rsidRPr="00287882">
        <w:t>10.</w:t>
      </w:r>
      <w:r>
        <w:t>15</w:t>
      </w:r>
      <w:r w:rsidRPr="00287882">
        <w:t>.2</w:t>
      </w:r>
      <w:r w:rsidRPr="00287882">
        <w:tab/>
        <w:t xml:space="preserve">Information flows for </w:t>
      </w:r>
      <w:r>
        <w:t>first-to-answer</w:t>
      </w:r>
      <w:r w:rsidRPr="00287882">
        <w:t xml:space="preserve"> call</w:t>
      </w:r>
      <w:bookmarkEnd w:id="1424"/>
      <w:bookmarkEnd w:id="1425"/>
      <w:bookmarkEnd w:id="1426"/>
      <w:bookmarkEnd w:id="1427"/>
    </w:p>
    <w:p w14:paraId="343D3633" w14:textId="77777777" w:rsidR="00171381" w:rsidRDefault="00171381" w:rsidP="00171381">
      <w:pPr>
        <w:pStyle w:val="Heading4"/>
      </w:pPr>
      <w:bookmarkStart w:id="1428" w:name="_Toc460616233"/>
      <w:bookmarkStart w:id="1429" w:name="_Toc460617094"/>
      <w:bookmarkStart w:id="1430" w:name="_Toc187011374"/>
      <w:r>
        <w:t>10.15.2.1</w:t>
      </w:r>
      <w:r>
        <w:tab/>
        <w:t>MCPTT first-to-answer call request (</w:t>
      </w:r>
      <w:r>
        <w:rPr>
          <w:lang w:eastAsia="zh-CN"/>
        </w:rPr>
        <w:t>MCPTT client to MCPTT server</w:t>
      </w:r>
      <w:r>
        <w:t>)</w:t>
      </w:r>
      <w:bookmarkEnd w:id="1430"/>
    </w:p>
    <w:p w14:paraId="2B55019E" w14:textId="77777777" w:rsidR="00171381" w:rsidRDefault="00171381" w:rsidP="00171381">
      <w:r>
        <w:t>Table 10.15.2.1-1 describes the information flow MCPTT first-to-answer call request from the MCPTT client to the MCPTT server.</w:t>
      </w:r>
    </w:p>
    <w:p w14:paraId="772BE1FD" w14:textId="77777777" w:rsidR="00171381" w:rsidRDefault="00171381" w:rsidP="00171381">
      <w:pPr>
        <w:pStyle w:val="TH"/>
      </w:pPr>
      <w:r>
        <w:lastRenderedPageBreak/>
        <w:t xml:space="preserve">Table 10.15.2.1-1: MCPTT first-to-answer call request </w:t>
      </w:r>
      <w:r>
        <w:rPr>
          <w:lang w:eastAsia="zh-CN"/>
        </w:rPr>
        <w:t xml:space="preserve">(MCPTT client to MCPTT server)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2B44F26E"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898DB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0E610C"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ADF2B6" w14:textId="77777777" w:rsidR="00171381" w:rsidRDefault="00171381" w:rsidP="00643972">
            <w:pPr>
              <w:pStyle w:val="TAH"/>
            </w:pPr>
            <w:r>
              <w:t>Description</w:t>
            </w:r>
          </w:p>
        </w:tc>
      </w:tr>
      <w:tr w:rsidR="00171381" w14:paraId="4A8AD8D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15364A"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5D9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A275B7" w14:textId="77777777" w:rsidR="00171381" w:rsidRDefault="00171381" w:rsidP="00643972">
            <w:pPr>
              <w:pStyle w:val="TAL"/>
            </w:pPr>
            <w:r>
              <w:t xml:space="preserve">The </w:t>
            </w:r>
            <w:r>
              <w:rPr>
                <w:lang w:eastAsia="zh-CN"/>
              </w:rPr>
              <w:t>MCPTT ID</w:t>
            </w:r>
            <w:r>
              <w:t xml:space="preserve"> of the calling party</w:t>
            </w:r>
          </w:p>
        </w:tc>
      </w:tr>
      <w:tr w:rsidR="00171381" w14:paraId="2417E32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AE08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D60A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F27FA6" w14:textId="77777777" w:rsidR="00171381" w:rsidRDefault="00171381" w:rsidP="00643972">
            <w:pPr>
              <w:pStyle w:val="TAL"/>
            </w:pPr>
            <w:r>
              <w:t>The functional alias of the calling party</w:t>
            </w:r>
          </w:p>
        </w:tc>
      </w:tr>
      <w:tr w:rsidR="00171381" w14:paraId="732D0A6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719BC4" w14:textId="77777777" w:rsidR="00171381" w:rsidRDefault="00171381" w:rsidP="00643972">
            <w:pPr>
              <w:pStyle w:val="TAL"/>
            </w:pPr>
            <w:r>
              <w:t>MCPTT ID list (</w:t>
            </w:r>
            <w:r w:rsidRPr="00B07A13">
              <w:t>see</w:t>
            </w:r>
            <w:r>
              <w:t> </w:t>
            </w:r>
            <w:r w:rsidRPr="00B07A13">
              <w:t>NOTE</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71972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C1858B" w14:textId="77777777" w:rsidR="00171381" w:rsidRDefault="00171381" w:rsidP="00643972">
            <w:pPr>
              <w:pStyle w:val="TAL"/>
            </w:pPr>
            <w:r>
              <w:t>The</w:t>
            </w:r>
            <w:r>
              <w:rPr>
                <w:lang w:eastAsia="zh-CN"/>
              </w:rPr>
              <w:t xml:space="preserve"> list of MCPTT IDs</w:t>
            </w:r>
            <w:r>
              <w:t xml:space="preserve"> of the called party</w:t>
            </w:r>
          </w:p>
        </w:tc>
      </w:tr>
      <w:tr w:rsidR="00171381" w14:paraId="1A15B47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F5C4C7" w14:textId="77777777" w:rsidR="00171381" w:rsidRDefault="00171381" w:rsidP="00643972">
            <w:pPr>
              <w:pStyle w:val="TAL"/>
            </w:pPr>
            <w:r>
              <w:t>Functional alias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8ABD5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8F8608" w14:textId="77777777" w:rsidR="00171381" w:rsidRDefault="00171381" w:rsidP="00643972">
            <w:pPr>
              <w:pStyle w:val="TAL"/>
            </w:pPr>
            <w:r>
              <w:t>The functional alias of the called party</w:t>
            </w:r>
          </w:p>
        </w:tc>
      </w:tr>
      <w:tr w:rsidR="00171381" w14:paraId="1CCDF2A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B88DE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9710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E1C84D" w14:textId="77777777" w:rsidR="00171381" w:rsidRDefault="00171381" w:rsidP="00643972">
            <w:pPr>
              <w:pStyle w:val="TAL"/>
            </w:pPr>
            <w:r>
              <w:t>This element indicates whether floor control will be used for the private call.</w:t>
            </w:r>
          </w:p>
        </w:tc>
      </w:tr>
      <w:tr w:rsidR="00171381" w14:paraId="3A31F78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E227B1" w14:textId="77777777" w:rsidR="00171381" w:rsidRDefault="00171381" w:rsidP="00643972">
            <w:pPr>
              <w:pStyle w:val="TAL"/>
            </w:pPr>
            <w:r>
              <w:rPr>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1967ED"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B4B289" w14:textId="77777777" w:rsidR="00171381" w:rsidRDefault="00171381" w:rsidP="00643972">
            <w:pPr>
              <w:pStyle w:val="TAL"/>
            </w:pPr>
            <w:r>
              <w:t xml:space="preserve">Media parameters of MCPTT client. </w:t>
            </w:r>
          </w:p>
        </w:tc>
      </w:tr>
      <w:tr w:rsidR="00171381" w14:paraId="36FA162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1D401"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EFBA9"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E95F4D" w14:textId="77777777" w:rsidR="00171381" w:rsidRDefault="00171381" w:rsidP="00643972">
            <w:pPr>
              <w:pStyle w:val="TAL"/>
            </w:pPr>
            <w:r>
              <w:t xml:space="preserve">An indication that the user is also requesting the floor. </w:t>
            </w:r>
          </w:p>
        </w:tc>
      </w:tr>
      <w:tr w:rsidR="00171381" w14:paraId="30976FE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13994" w14:textId="77777777" w:rsidR="00171381" w:rsidRDefault="00171381" w:rsidP="00643972">
            <w:pPr>
              <w:pStyle w:val="TAL"/>
            </w:pPr>
            <w:r>
              <w:t xml:space="preserve">Location information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7AA0F6"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7DA7B4" w14:textId="77777777" w:rsidR="00171381" w:rsidRDefault="00171381" w:rsidP="00643972">
            <w:pPr>
              <w:pStyle w:val="TAL"/>
            </w:pPr>
            <w:r>
              <w:t>Location of the calling party</w:t>
            </w:r>
          </w:p>
        </w:tc>
      </w:tr>
      <w:tr w:rsidR="00171381" w14:paraId="66E6AF6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AD7ECF" w14:textId="490969C0" w:rsidR="00171381" w:rsidRDefault="00171381" w:rsidP="00643972">
            <w:pPr>
              <w:pStyle w:val="TAN"/>
            </w:pPr>
            <w:r>
              <w:t>NOTE:</w:t>
            </w:r>
            <w:r>
              <w:tab/>
              <w:t xml:space="preserve">At least one identity </w:t>
            </w:r>
            <w:r w:rsidR="00EE76F6">
              <w:t xml:space="preserve">shall </w:t>
            </w:r>
            <w:r>
              <w:t>be present.</w:t>
            </w:r>
            <w:r w:rsidR="00EE76F6">
              <w:t xml:space="preserve"> </w:t>
            </w:r>
            <w:r w:rsidR="00EE76F6" w:rsidRPr="00EE76F6">
              <w:t>If both are present the MCPTT ID list shall be used to route the call request and the functional alias is just for information.</w:t>
            </w:r>
          </w:p>
        </w:tc>
      </w:tr>
    </w:tbl>
    <w:p w14:paraId="3AE2F075" w14:textId="77777777" w:rsidR="00171381" w:rsidRDefault="00171381" w:rsidP="00171381"/>
    <w:p w14:paraId="2F2F98A3" w14:textId="77777777" w:rsidR="00171381" w:rsidRDefault="00171381" w:rsidP="00171381">
      <w:pPr>
        <w:pStyle w:val="Heading4"/>
      </w:pPr>
      <w:bookmarkStart w:id="1431" w:name="_Toc187011375"/>
      <w:r>
        <w:t>10.15.2.</w:t>
      </w:r>
      <w:r>
        <w:rPr>
          <w:lang w:eastAsia="zh-CN"/>
        </w:rPr>
        <w:t>2</w:t>
      </w:r>
      <w:r>
        <w:tab/>
        <w:t>MCPTT first-to-answer call request (MCPTT server to MCPTT client)</w:t>
      </w:r>
      <w:bookmarkEnd w:id="1431"/>
    </w:p>
    <w:p w14:paraId="4FFF80C7" w14:textId="77777777" w:rsidR="00171381" w:rsidRDefault="00171381" w:rsidP="00171381">
      <w:r>
        <w:t>Table 10.15.2.2-1 describes the information flow MCPTT first-to-answer call request from the MCPTT server to the MCPTT client.</w:t>
      </w:r>
    </w:p>
    <w:p w14:paraId="17FC2AC9" w14:textId="77777777" w:rsidR="00171381" w:rsidRDefault="00171381" w:rsidP="00171381">
      <w:pPr>
        <w:pStyle w:val="TH"/>
      </w:pPr>
      <w:r>
        <w:t>Table 10.15.2.2-1: MCPTT first-to-answer call request</w:t>
      </w:r>
      <w:r>
        <w:rPr>
          <w:lang w:eastAsia="zh-CN"/>
        </w:rPr>
        <w:t xml:space="preserve"> (MCPTT server to MCPTT client)</w:t>
      </w:r>
      <w:r>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78E6DF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02285A"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2DB8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3D049E" w14:textId="77777777" w:rsidR="00171381" w:rsidRDefault="00171381" w:rsidP="00643972">
            <w:pPr>
              <w:pStyle w:val="TAH"/>
            </w:pPr>
            <w:r>
              <w:t>Description</w:t>
            </w:r>
          </w:p>
        </w:tc>
      </w:tr>
      <w:tr w:rsidR="00171381" w14:paraId="08290D7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25142A"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8374C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242194" w14:textId="77777777" w:rsidR="00171381" w:rsidRDefault="00171381" w:rsidP="00643972">
            <w:pPr>
              <w:pStyle w:val="TAL"/>
            </w:pPr>
            <w:r>
              <w:t>The MCPTT ID of the calling party</w:t>
            </w:r>
          </w:p>
        </w:tc>
      </w:tr>
      <w:tr w:rsidR="00171381" w14:paraId="41AEB3C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5B0B9"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8968AC"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81628E" w14:textId="77777777" w:rsidR="00171381" w:rsidRDefault="00171381" w:rsidP="00643972">
            <w:pPr>
              <w:pStyle w:val="TAL"/>
            </w:pPr>
            <w:r>
              <w:t>The functional alias of the calling party</w:t>
            </w:r>
          </w:p>
        </w:tc>
      </w:tr>
      <w:tr w:rsidR="00171381" w14:paraId="456E5E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33E375"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A9FD9B"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73180B" w14:textId="77777777" w:rsidR="00171381" w:rsidRDefault="00171381" w:rsidP="00643972">
            <w:pPr>
              <w:pStyle w:val="TAL"/>
            </w:pPr>
            <w:r>
              <w:t>The MCPTT ID of the called party</w:t>
            </w:r>
          </w:p>
        </w:tc>
      </w:tr>
      <w:tr w:rsidR="00171381" w14:paraId="5F35BB5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209C3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529E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5EA98" w14:textId="77777777" w:rsidR="00171381" w:rsidRDefault="00171381" w:rsidP="00643972">
            <w:pPr>
              <w:pStyle w:val="TAL"/>
            </w:pPr>
            <w:r>
              <w:t>The functional alias of the called party</w:t>
            </w:r>
          </w:p>
        </w:tc>
      </w:tr>
      <w:tr w:rsidR="00171381" w14:paraId="27F65AB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609E4C" w14:textId="77777777" w:rsidR="00171381" w:rsidRDefault="00171381" w:rsidP="00643972">
            <w:pPr>
              <w:pStyle w:val="TAL"/>
            </w:pPr>
            <w:r>
              <w:t>Use floor control indication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A58B1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60E7B" w14:textId="77777777" w:rsidR="00171381" w:rsidRDefault="00171381" w:rsidP="00643972">
            <w:pPr>
              <w:pStyle w:val="TAL"/>
            </w:pPr>
            <w:r>
              <w:t>This element indicates whether floor control will be used for the private call.</w:t>
            </w:r>
          </w:p>
        </w:tc>
      </w:tr>
      <w:tr w:rsidR="00171381" w14:paraId="32347C4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72F3" w14:textId="77777777" w:rsidR="00171381" w:rsidRDefault="00171381" w:rsidP="00643972">
            <w:pPr>
              <w:pStyle w:val="TAL"/>
            </w:pPr>
            <w: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0099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3C9E1" w14:textId="77777777" w:rsidR="00171381" w:rsidRDefault="00171381" w:rsidP="00643972">
            <w:pPr>
              <w:pStyle w:val="TAL"/>
            </w:pPr>
            <w:r>
              <w:t xml:space="preserve">Media parameters of MCPTT client. </w:t>
            </w:r>
          </w:p>
        </w:tc>
      </w:tr>
      <w:tr w:rsidR="00171381" w14:paraId="2BD17F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08AD5" w14:textId="77777777" w:rsidR="00171381" w:rsidRDefault="00171381" w:rsidP="00643972">
            <w:pPr>
              <w:pStyle w:val="TAL"/>
            </w:pPr>
            <w:r>
              <w:t>Implicit floor request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2ADB75"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31D551" w14:textId="77777777" w:rsidR="00171381" w:rsidRDefault="00171381" w:rsidP="00643972">
            <w:pPr>
              <w:pStyle w:val="TAL"/>
            </w:pPr>
            <w:r>
              <w:t xml:space="preserve">An indication that the user is also requesting the floor. </w:t>
            </w:r>
          </w:p>
        </w:tc>
      </w:tr>
    </w:tbl>
    <w:p w14:paraId="1F024FDD" w14:textId="77777777" w:rsidR="00171381" w:rsidRDefault="00171381" w:rsidP="00171381"/>
    <w:p w14:paraId="36BE867C" w14:textId="77777777" w:rsidR="00171381" w:rsidRDefault="00171381" w:rsidP="00171381">
      <w:pPr>
        <w:pStyle w:val="Heading4"/>
      </w:pPr>
      <w:bookmarkStart w:id="1432" w:name="_Toc187011376"/>
      <w:r w:rsidRPr="00B07A13">
        <w:t>10.</w:t>
      </w:r>
      <w:r>
        <w:t>15</w:t>
      </w:r>
      <w:r w:rsidRPr="00B07A13">
        <w:t>.2.</w:t>
      </w:r>
      <w:r>
        <w:t>3</w:t>
      </w:r>
      <w:r w:rsidRPr="00B07A13">
        <w:tab/>
        <w:t xml:space="preserve">MCPTT </w:t>
      </w:r>
      <w:r>
        <w:t>first-to-answer</w:t>
      </w:r>
      <w:r w:rsidRPr="00B07A13">
        <w:t xml:space="preserve"> call response (</w:t>
      </w:r>
      <w:r w:rsidRPr="00B07A13">
        <w:rPr>
          <w:lang w:eastAsia="zh-CN"/>
        </w:rPr>
        <w:t>MCPTT client to MCPTT server</w:t>
      </w:r>
      <w:r w:rsidRPr="00B07A13">
        <w:t>)</w:t>
      </w:r>
      <w:bookmarkEnd w:id="1432"/>
    </w:p>
    <w:p w14:paraId="463A1B8A" w14:textId="77777777" w:rsidR="00171381" w:rsidRDefault="00171381" w:rsidP="00171381">
      <w:r>
        <w:t>Table 10.15.2.3-1 describes the information flow MCPTT first-to-answer call response from the MCPTT client to the MCPTT server.</w:t>
      </w:r>
    </w:p>
    <w:p w14:paraId="3E3F4477" w14:textId="77777777" w:rsidR="00171381" w:rsidRDefault="00171381" w:rsidP="00171381">
      <w:pPr>
        <w:pStyle w:val="TH"/>
      </w:pPr>
      <w:r>
        <w:lastRenderedPageBreak/>
        <w:t>Table 10.15.2.3-1: MCPTT first-to-answer call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C78B2D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32601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9C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F61462" w14:textId="77777777" w:rsidR="00171381" w:rsidRDefault="00171381" w:rsidP="00643972">
            <w:pPr>
              <w:pStyle w:val="TAH"/>
            </w:pPr>
            <w:r>
              <w:t>Description</w:t>
            </w:r>
          </w:p>
        </w:tc>
      </w:tr>
      <w:tr w:rsidR="00171381" w14:paraId="673796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71C7A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4706A"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94EF9" w14:textId="77777777" w:rsidR="00171381" w:rsidRDefault="00171381" w:rsidP="00643972">
            <w:pPr>
              <w:pStyle w:val="TAL"/>
            </w:pPr>
            <w:r>
              <w:t xml:space="preserve">The </w:t>
            </w:r>
            <w:r>
              <w:rPr>
                <w:lang w:eastAsia="zh-CN"/>
              </w:rPr>
              <w:t>MCPTT ID</w:t>
            </w:r>
            <w:r>
              <w:t xml:space="preserve"> of the calling party</w:t>
            </w:r>
          </w:p>
        </w:tc>
      </w:tr>
      <w:tr w:rsidR="00171381" w14:paraId="4D36CC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9D2EC3"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17D198"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D09D7E" w14:textId="77777777" w:rsidR="00171381" w:rsidRDefault="00171381" w:rsidP="00643972">
            <w:pPr>
              <w:pStyle w:val="TAL"/>
            </w:pPr>
            <w:r>
              <w:t>The functional alias of the calling party</w:t>
            </w:r>
          </w:p>
        </w:tc>
      </w:tr>
      <w:tr w:rsidR="00171381" w14:paraId="053E539F"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4F5F21"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0143A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8D9FF4" w14:textId="77777777" w:rsidR="00171381" w:rsidRDefault="00171381" w:rsidP="00643972">
            <w:pPr>
              <w:pStyle w:val="TAL"/>
            </w:pPr>
            <w:r>
              <w:t xml:space="preserve">The </w:t>
            </w:r>
            <w:r>
              <w:rPr>
                <w:lang w:eastAsia="zh-CN"/>
              </w:rPr>
              <w:t>MCPTT ID</w:t>
            </w:r>
            <w:r>
              <w:t xml:space="preserve"> of the called party</w:t>
            </w:r>
          </w:p>
        </w:tc>
      </w:tr>
      <w:tr w:rsidR="00171381" w14:paraId="0F10240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1AB787"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FF9BCB"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08AE36" w14:textId="77777777" w:rsidR="00171381" w:rsidRDefault="00171381" w:rsidP="00643972">
            <w:pPr>
              <w:pStyle w:val="TAL"/>
            </w:pPr>
            <w:r>
              <w:t>The functional alias of the called party</w:t>
            </w:r>
          </w:p>
        </w:tc>
      </w:tr>
      <w:tr w:rsidR="00171381" w14:paraId="5CA0C53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24B1F"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48E1C3"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09FFA2" w14:textId="77777777" w:rsidR="00171381" w:rsidRDefault="00171381" w:rsidP="00643972">
            <w:pPr>
              <w:pStyle w:val="TAL"/>
            </w:pPr>
            <w:r>
              <w:t xml:space="preserve">Media parameters </w:t>
            </w:r>
            <w:r>
              <w:rPr>
                <w:lang w:eastAsia="zh-CN"/>
              </w:rPr>
              <w:t>selected</w:t>
            </w:r>
          </w:p>
        </w:tc>
      </w:tr>
    </w:tbl>
    <w:p w14:paraId="1EB9AC63" w14:textId="77777777" w:rsidR="00171381" w:rsidRDefault="00171381" w:rsidP="00171381"/>
    <w:p w14:paraId="541725A9" w14:textId="77777777" w:rsidR="00171381" w:rsidRDefault="00171381" w:rsidP="00171381">
      <w:pPr>
        <w:pStyle w:val="Heading4"/>
      </w:pPr>
      <w:bookmarkStart w:id="1433" w:name="_Toc187011377"/>
      <w:r>
        <w:t>10.15.2.4</w:t>
      </w:r>
      <w:r>
        <w:tab/>
        <w:t>MCPTT first-to-answer call response (</w:t>
      </w:r>
      <w:r>
        <w:rPr>
          <w:lang w:eastAsia="zh-CN"/>
        </w:rPr>
        <w:t>MCPTT server to MCPTT client</w:t>
      </w:r>
      <w:r>
        <w:t>)</w:t>
      </w:r>
      <w:bookmarkEnd w:id="1433"/>
    </w:p>
    <w:p w14:paraId="170C9A1E" w14:textId="77777777" w:rsidR="00171381" w:rsidRDefault="00171381" w:rsidP="00171381">
      <w:r>
        <w:t>Table 10.15.2.4-1 describes the information flow MCPTT first-to-answer call response from the MCPTT server to the MCPTT client.</w:t>
      </w:r>
    </w:p>
    <w:p w14:paraId="59811C95" w14:textId="77777777" w:rsidR="00171381" w:rsidRDefault="00171381" w:rsidP="00171381">
      <w:pPr>
        <w:pStyle w:val="TH"/>
      </w:pPr>
      <w:r>
        <w:t>Table 10.15.2.4-1: MCPTT first-to-answer call response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30E22B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25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19F79F"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3D5C64" w14:textId="77777777" w:rsidR="00171381" w:rsidRDefault="00171381" w:rsidP="00643972">
            <w:pPr>
              <w:pStyle w:val="TAH"/>
            </w:pPr>
            <w:r>
              <w:t>Description</w:t>
            </w:r>
          </w:p>
        </w:tc>
      </w:tr>
      <w:tr w:rsidR="00171381" w14:paraId="0E9649D4"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55F39C"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6F858F"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638948" w14:textId="77777777" w:rsidR="00171381" w:rsidRDefault="00171381" w:rsidP="00643972">
            <w:pPr>
              <w:pStyle w:val="TAL"/>
            </w:pPr>
            <w:r>
              <w:t xml:space="preserve">The </w:t>
            </w:r>
            <w:r>
              <w:rPr>
                <w:lang w:eastAsia="zh-CN"/>
              </w:rPr>
              <w:t>MCPTT ID</w:t>
            </w:r>
            <w:r>
              <w:t xml:space="preserve"> of the calling party</w:t>
            </w:r>
          </w:p>
        </w:tc>
      </w:tr>
      <w:tr w:rsidR="00171381" w14:paraId="4F60A66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9B061C"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462D92"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4F2C3B" w14:textId="77777777" w:rsidR="00171381" w:rsidRDefault="00171381" w:rsidP="00643972">
            <w:pPr>
              <w:pStyle w:val="TAL"/>
            </w:pPr>
            <w:r>
              <w:t>The functional alias of the calling party</w:t>
            </w:r>
          </w:p>
        </w:tc>
      </w:tr>
      <w:tr w:rsidR="00171381" w14:paraId="4DEB88E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DBB400"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9538E6"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47B50" w14:textId="77777777" w:rsidR="00171381" w:rsidRDefault="00171381" w:rsidP="00643972">
            <w:pPr>
              <w:pStyle w:val="TAL"/>
            </w:pPr>
            <w:r>
              <w:t xml:space="preserve">The </w:t>
            </w:r>
            <w:r>
              <w:rPr>
                <w:lang w:eastAsia="zh-CN"/>
              </w:rPr>
              <w:t>MCPTT ID</w:t>
            </w:r>
            <w:r>
              <w:t xml:space="preserve"> of the called party</w:t>
            </w:r>
          </w:p>
        </w:tc>
      </w:tr>
      <w:tr w:rsidR="00171381" w14:paraId="61FE380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FBB6A" w14:textId="77777777" w:rsidR="00171381" w:rsidRDefault="00171381" w:rsidP="00643972">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F5C5E0" w14:textId="77777777" w:rsidR="00171381" w:rsidRDefault="00171381" w:rsidP="00643972">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4D93A" w14:textId="77777777" w:rsidR="00171381" w:rsidRDefault="00171381" w:rsidP="00643972">
            <w:pPr>
              <w:pStyle w:val="TAL"/>
            </w:pPr>
            <w:r>
              <w:t>The functional alias of the called party</w:t>
            </w:r>
          </w:p>
        </w:tc>
      </w:tr>
      <w:tr w:rsidR="00171381" w14:paraId="7CFAAA7B"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9041D" w14:textId="77777777" w:rsidR="00171381" w:rsidRDefault="00171381" w:rsidP="00643972">
            <w:pPr>
              <w:pStyle w:val="TAL"/>
            </w:pPr>
            <w:r>
              <w:rPr>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DFD1FD"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87775B" w14:textId="77777777" w:rsidR="00171381" w:rsidRDefault="00171381" w:rsidP="00643972">
            <w:pPr>
              <w:pStyle w:val="TAL"/>
            </w:pPr>
            <w:r>
              <w:t xml:space="preserve">Media parameters </w:t>
            </w:r>
            <w:r>
              <w:rPr>
                <w:lang w:eastAsia="zh-CN"/>
              </w:rPr>
              <w:t>selected</w:t>
            </w:r>
          </w:p>
        </w:tc>
      </w:tr>
    </w:tbl>
    <w:p w14:paraId="376B3B60" w14:textId="77777777" w:rsidR="00171381" w:rsidRDefault="00171381" w:rsidP="00171381"/>
    <w:p w14:paraId="27D1B41C" w14:textId="77777777" w:rsidR="00171381" w:rsidRPr="00B07A13" w:rsidRDefault="00171381" w:rsidP="00171381">
      <w:pPr>
        <w:pStyle w:val="Heading4"/>
      </w:pPr>
      <w:bookmarkStart w:id="1434" w:name="_Toc187011378"/>
      <w:r w:rsidRPr="00B07A13">
        <w:t>10.15.2.</w:t>
      </w:r>
      <w:r>
        <w:t>5</w:t>
      </w:r>
      <w:r w:rsidRPr="00B07A13">
        <w:tab/>
        <w:t xml:space="preserve">MCPTT </w:t>
      </w:r>
      <w:r>
        <w:t xml:space="preserve">first-to-answer call cancel </w:t>
      </w:r>
      <w:r w:rsidRPr="00B07A13">
        <w:t>request</w:t>
      </w:r>
      <w:r>
        <w:t xml:space="preserve"> (MCPTT server to MCPTT client)</w:t>
      </w:r>
      <w:bookmarkEnd w:id="1434"/>
      <w:r w:rsidRPr="00B07A13">
        <w:t xml:space="preserve"> </w:t>
      </w:r>
    </w:p>
    <w:p w14:paraId="32F74EAB" w14:textId="77777777" w:rsidR="00171381" w:rsidRDefault="00171381" w:rsidP="00171381">
      <w:r>
        <w:t>Table 10.15.2.5</w:t>
      </w:r>
      <w:r>
        <w:rPr>
          <w:lang w:eastAsia="zh-CN"/>
        </w:rPr>
        <w:t>-1</w:t>
      </w:r>
      <w:r>
        <w:t xml:space="preserve"> describes the information flow MCPTT first-to-answer call cancel request from the MCPTT server to the MCPTT client.</w:t>
      </w:r>
    </w:p>
    <w:p w14:paraId="5491CE50" w14:textId="77777777" w:rsidR="00171381" w:rsidRDefault="00171381" w:rsidP="00171381">
      <w:pPr>
        <w:pStyle w:val="TH"/>
      </w:pPr>
      <w:r>
        <w:t>Table 10.15.2.5-1: MCPTT first-to-answer call cancel request (MCPTT server to MCPTT client)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DFB6E49"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4A4E2"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56596D"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B19706" w14:textId="77777777" w:rsidR="00171381" w:rsidRDefault="00171381" w:rsidP="00643972">
            <w:pPr>
              <w:pStyle w:val="TAH"/>
            </w:pPr>
            <w:r>
              <w:t>Description</w:t>
            </w:r>
          </w:p>
        </w:tc>
      </w:tr>
      <w:tr w:rsidR="00171381" w14:paraId="6C26A17D"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C2CDB2"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A0412"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5B21A6" w14:textId="77777777" w:rsidR="00171381" w:rsidRDefault="00171381" w:rsidP="00643972">
            <w:pPr>
              <w:pStyle w:val="TAL"/>
            </w:pPr>
            <w:r>
              <w:t xml:space="preserve">The </w:t>
            </w:r>
            <w:r>
              <w:rPr>
                <w:lang w:eastAsia="zh-CN"/>
              </w:rPr>
              <w:t>MCPTT ID</w:t>
            </w:r>
            <w:r>
              <w:t xml:space="preserve"> of the calling party</w:t>
            </w:r>
          </w:p>
        </w:tc>
      </w:tr>
      <w:tr w:rsidR="00171381" w14:paraId="6172FF2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0E1D7E"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8E1F99"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5F0C99" w14:textId="77777777" w:rsidR="00171381" w:rsidRDefault="00171381" w:rsidP="00643972">
            <w:pPr>
              <w:pStyle w:val="TAL"/>
            </w:pPr>
            <w:r>
              <w:t xml:space="preserve">The </w:t>
            </w:r>
            <w:r>
              <w:rPr>
                <w:lang w:eastAsia="zh-CN"/>
              </w:rPr>
              <w:t>MCPTT ID</w:t>
            </w:r>
            <w:r>
              <w:t xml:space="preserve"> of the called party</w:t>
            </w:r>
          </w:p>
        </w:tc>
      </w:tr>
    </w:tbl>
    <w:p w14:paraId="13B37681" w14:textId="77777777" w:rsidR="00171381" w:rsidRDefault="00171381" w:rsidP="00171381"/>
    <w:p w14:paraId="66D5E596" w14:textId="77777777" w:rsidR="00171381" w:rsidRDefault="00171381" w:rsidP="00171381">
      <w:pPr>
        <w:pStyle w:val="Heading4"/>
      </w:pPr>
      <w:bookmarkStart w:id="1435" w:name="_Toc187011379"/>
      <w:r>
        <w:t>10.15.2.6</w:t>
      </w:r>
      <w:r>
        <w:tab/>
        <w:t>MCPTT first-to-answer call cancel response (MCPTT client to MCPTT server)</w:t>
      </w:r>
      <w:bookmarkEnd w:id="1435"/>
      <w:r>
        <w:t xml:space="preserve"> </w:t>
      </w:r>
    </w:p>
    <w:p w14:paraId="36D5AA92" w14:textId="77777777" w:rsidR="00171381" w:rsidRDefault="00171381" w:rsidP="00171381">
      <w:r>
        <w:t>Table 10.15.2.6</w:t>
      </w:r>
      <w:r>
        <w:rPr>
          <w:lang w:eastAsia="zh-CN"/>
        </w:rPr>
        <w:t>-1</w:t>
      </w:r>
      <w:r>
        <w:t xml:space="preserve"> describes the information flow MCPTT first-to-answer call cancel response from the MCPTT client to the MCPTT server.</w:t>
      </w:r>
    </w:p>
    <w:p w14:paraId="3DFD7F47" w14:textId="77777777" w:rsidR="00171381" w:rsidRDefault="00171381" w:rsidP="00171381">
      <w:pPr>
        <w:pStyle w:val="TH"/>
      </w:pPr>
      <w:r>
        <w:t>Table 10.15.2.6-1: MCPTT first-to-answer call cancel response (MCPTT client to MCPTT server)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3240B533"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089146"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B9F30A"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D7A7B" w14:textId="77777777" w:rsidR="00171381" w:rsidRDefault="00171381" w:rsidP="00643972">
            <w:pPr>
              <w:pStyle w:val="TAH"/>
            </w:pPr>
            <w:r>
              <w:t>Description</w:t>
            </w:r>
          </w:p>
        </w:tc>
      </w:tr>
      <w:tr w:rsidR="00171381" w14:paraId="7FDE6EE2"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7435EC" w14:textId="77777777" w:rsidR="00171381" w:rsidRDefault="00171381" w:rsidP="00643972">
            <w:pPr>
              <w:pStyle w:val="TAL"/>
            </w:pPr>
            <w:r>
              <w:t xml:space="preserve">MCPTT ID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459B1E" w14:textId="77777777" w:rsidR="00171381"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5C9574" w14:textId="77777777" w:rsidR="00171381" w:rsidRDefault="00171381" w:rsidP="00643972">
            <w:pPr>
              <w:pStyle w:val="TAL"/>
            </w:pPr>
            <w:r>
              <w:t xml:space="preserve">The </w:t>
            </w:r>
            <w:r>
              <w:rPr>
                <w:lang w:eastAsia="zh-CN"/>
              </w:rPr>
              <w:t>MCPTT ID</w:t>
            </w:r>
            <w:r>
              <w:t xml:space="preserve"> of the called party</w:t>
            </w:r>
          </w:p>
        </w:tc>
      </w:tr>
    </w:tbl>
    <w:p w14:paraId="1350DBF3" w14:textId="77777777" w:rsidR="00171381" w:rsidRDefault="00171381" w:rsidP="00171381"/>
    <w:p w14:paraId="2012B8E5" w14:textId="77777777" w:rsidR="00171381" w:rsidRPr="00AB5FED" w:rsidRDefault="00171381" w:rsidP="00171381">
      <w:pPr>
        <w:pStyle w:val="Heading3"/>
      </w:pPr>
      <w:bookmarkStart w:id="1436" w:name="_Toc187011380"/>
      <w:r w:rsidRPr="00AB5FED">
        <w:lastRenderedPageBreak/>
        <w:t>10.</w:t>
      </w:r>
      <w:r>
        <w:t>15</w:t>
      </w:r>
      <w:r w:rsidRPr="00AB5FED">
        <w:t>.</w:t>
      </w:r>
      <w:r>
        <w:t>3</w:t>
      </w:r>
      <w:r w:rsidRPr="00AB5FED">
        <w:tab/>
        <w:t>Procedure</w:t>
      </w:r>
      <w:bookmarkEnd w:id="1428"/>
      <w:bookmarkEnd w:id="1429"/>
      <w:bookmarkEnd w:id="1436"/>
    </w:p>
    <w:p w14:paraId="094BE4D7" w14:textId="77777777" w:rsidR="00171381" w:rsidRPr="00AB5FED" w:rsidRDefault="00171381" w:rsidP="00171381">
      <w:r>
        <w:t>All</w:t>
      </w:r>
      <w:r w:rsidRPr="00AB5FED">
        <w:t xml:space="preserve"> clients are served by the primary MCPTT service provider in figure 10.</w:t>
      </w:r>
      <w:r>
        <w:t>15</w:t>
      </w:r>
      <w:r w:rsidRPr="00AB5FED">
        <w:t>.</w:t>
      </w:r>
      <w:r>
        <w:t>3</w:t>
      </w:r>
      <w:r w:rsidRPr="00AB5FED">
        <w:t xml:space="preserve">-1. </w:t>
      </w:r>
    </w:p>
    <w:p w14:paraId="3F96AFB2" w14:textId="77777777" w:rsidR="00171381" w:rsidRPr="00AB5FED" w:rsidRDefault="00171381" w:rsidP="00171381">
      <w:r w:rsidRPr="00AB5FED">
        <w:t>Pre-conditions:</w:t>
      </w:r>
    </w:p>
    <w:p w14:paraId="12DF2439" w14:textId="77777777" w:rsidR="00171381" w:rsidRDefault="00171381" w:rsidP="00171381">
      <w:pPr>
        <w:pStyle w:val="B1"/>
      </w:pPr>
      <w:r w:rsidRPr="00AB5FED">
        <w:t>1.</w:t>
      </w:r>
      <w:r w:rsidRPr="00AB5FED">
        <w:tab/>
        <w:t xml:space="preserve">The calling MCPTT user has selected </w:t>
      </w:r>
      <w:r>
        <w:t>first-to-answer</w:t>
      </w:r>
      <w:r w:rsidRPr="00AB5FED">
        <w:t xml:space="preserve"> </w:t>
      </w:r>
      <w:r>
        <w:t>call.</w:t>
      </w:r>
    </w:p>
    <w:p w14:paraId="157D490B" w14:textId="77777777" w:rsidR="00171381" w:rsidRPr="00AB5FED" w:rsidRDefault="00171381" w:rsidP="00171381">
      <w:pPr>
        <w:pStyle w:val="B1"/>
      </w:pPr>
      <w:r>
        <w:t>2.</w:t>
      </w:r>
      <w:r>
        <w:tab/>
      </w:r>
      <w:r w:rsidRPr="00841BAD">
        <w:rPr>
          <w:bCs/>
          <w:lang w:val="en-IN"/>
        </w:rPr>
        <w:t>MCPTT clients 1 to n are registered and their respective users, MCPTT user 1 to MCPTT user n, are authenticated and auth</w:t>
      </w:r>
      <w:r>
        <w:rPr>
          <w:bCs/>
          <w:lang w:val="en-IN"/>
        </w:rPr>
        <w:t>orized to use the MCPTT service</w:t>
      </w:r>
      <w:r w:rsidRPr="00AB5FED">
        <w:t>, as per procedure in subclause 10.2.</w:t>
      </w:r>
    </w:p>
    <w:p w14:paraId="0267F687" w14:textId="77777777" w:rsidR="00171381" w:rsidRDefault="00171381" w:rsidP="00171381">
      <w:pPr>
        <w:ind w:left="568" w:hanging="284"/>
        <w:rPr>
          <w:lang w:eastAsia="x-none"/>
        </w:rPr>
      </w:pPr>
      <w:r>
        <w:rPr>
          <w:lang w:eastAsia="x-none"/>
        </w:rPr>
        <w:t>3.</w:t>
      </w:r>
      <w:r>
        <w:rPr>
          <w:lang w:eastAsia="x-none"/>
        </w:rPr>
        <w:tab/>
        <w:t>MCPTT clients 2 to n have activated the same functional alias.</w:t>
      </w:r>
    </w:p>
    <w:p w14:paraId="6969501D" w14:textId="77777777" w:rsidR="00171381" w:rsidRDefault="00171381" w:rsidP="00171381">
      <w:pPr>
        <w:ind w:left="568" w:hanging="284"/>
      </w:pPr>
      <w:r>
        <w:rPr>
          <w:lang w:eastAsia="zh-CN"/>
        </w:rPr>
        <w:t>4.</w:t>
      </w:r>
      <w:r>
        <w:rPr>
          <w:lang w:eastAsia="zh-CN"/>
        </w:rPr>
        <w:tab/>
        <w:t>The MCPTT server has subscribed to the MCPTT functional alias controlling server within the MC system for functional alias activation/de-activation updates.</w:t>
      </w:r>
    </w:p>
    <w:p w14:paraId="083355C9" w14:textId="77777777" w:rsidR="00171381" w:rsidRDefault="00171381" w:rsidP="00171381">
      <w:pPr>
        <w:pStyle w:val="TH"/>
      </w:pPr>
      <w:r w:rsidRPr="0006204A">
        <w:rPr>
          <w:rFonts w:ascii="Times New Roman" w:hAnsi="Times New Roman"/>
          <w:b w:val="0"/>
        </w:rPr>
        <w:object w:dxaOrig="10321" w:dyaOrig="11836" w14:anchorId="58B05EFC">
          <v:shape id="_x0000_i1138" type="#_x0000_t75" style="width:480.95pt;height:551.25pt" o:ole="">
            <v:imagedata r:id="rId231" o:title=""/>
          </v:shape>
          <o:OLEObject Type="Embed" ProgID="Visio.Drawing.11" ShapeID="_x0000_i1138" DrawAspect="Content" ObjectID="_1797624594" r:id="rId232"/>
        </w:object>
      </w:r>
    </w:p>
    <w:p w14:paraId="346EC40E" w14:textId="77777777" w:rsidR="00171381" w:rsidRPr="00AB5FED" w:rsidRDefault="00171381" w:rsidP="00171381">
      <w:pPr>
        <w:pStyle w:val="TF"/>
      </w:pPr>
      <w:r w:rsidRPr="00AB5FED">
        <w:t>Figure 10.</w:t>
      </w:r>
      <w:r>
        <w:t>15</w:t>
      </w:r>
      <w:r w:rsidRPr="00AB5FED">
        <w:t>.</w:t>
      </w:r>
      <w:r>
        <w:t>3</w:t>
      </w:r>
      <w:r w:rsidRPr="00AB5FED">
        <w:t xml:space="preserve">-1: MCPTT </w:t>
      </w:r>
      <w:r>
        <w:t xml:space="preserve">first-to-answer </w:t>
      </w:r>
      <w:r w:rsidRPr="00AB5FED">
        <w:t>call</w:t>
      </w:r>
      <w:r>
        <w:t xml:space="preserve"> </w:t>
      </w:r>
      <w:r w:rsidRPr="00AB5FED">
        <w:t>– MCPTT users in the same MCPTT system</w:t>
      </w:r>
    </w:p>
    <w:p w14:paraId="1864243B" w14:textId="77777777" w:rsidR="00171381" w:rsidRPr="00AB5FED" w:rsidRDefault="00171381" w:rsidP="00171381">
      <w:pPr>
        <w:pStyle w:val="B1"/>
      </w:pPr>
      <w:r>
        <w:rPr>
          <w:bCs/>
          <w:lang w:val="en-IN"/>
        </w:rPr>
        <w:t>1</w:t>
      </w:r>
      <w:r w:rsidRPr="00AB5FED">
        <w:t>.</w:t>
      </w:r>
      <w:r w:rsidRPr="00AB5FED">
        <w:tab/>
      </w:r>
      <w:r w:rsidRPr="00841BAD">
        <w:rPr>
          <w:bCs/>
          <w:lang w:val="en-IN"/>
        </w:rPr>
        <w:t xml:space="preserve">MCPTT user at MCPTT client 1 would like to </w:t>
      </w:r>
      <w:r>
        <w:rPr>
          <w:bCs/>
          <w:lang w:val="en-IN"/>
        </w:rPr>
        <w:t>establish</w:t>
      </w:r>
      <w:r w:rsidRPr="00841BAD">
        <w:rPr>
          <w:bCs/>
          <w:lang w:val="en-IN"/>
        </w:rPr>
        <w:t xml:space="preserve"> </w:t>
      </w:r>
      <w:r>
        <w:rPr>
          <w:bCs/>
          <w:lang w:val="en-IN"/>
        </w:rPr>
        <w:t>a</w:t>
      </w:r>
      <w:r w:rsidRPr="00841BAD">
        <w:rPr>
          <w:bCs/>
          <w:lang w:val="en-IN"/>
        </w:rPr>
        <w:t xml:space="preserve"> MCPTT </w:t>
      </w:r>
      <w:r>
        <w:rPr>
          <w:bCs/>
          <w:lang w:val="en-IN"/>
        </w:rPr>
        <w:t>first-to-answer</w:t>
      </w:r>
      <w:r w:rsidRPr="00841BAD">
        <w:rPr>
          <w:bCs/>
          <w:lang w:val="en-IN"/>
        </w:rPr>
        <w:t xml:space="preserve"> call </w:t>
      </w:r>
      <w:r>
        <w:t>indicating a set of potential target recipients or by calling a functional alias</w:t>
      </w:r>
      <w:r w:rsidRPr="00841BAD">
        <w:rPr>
          <w:bCs/>
          <w:lang w:val="en-IN"/>
        </w:rPr>
        <w:t xml:space="preserve">. For a </w:t>
      </w:r>
      <w:r>
        <w:rPr>
          <w:bCs/>
          <w:lang w:val="en-IN"/>
        </w:rPr>
        <w:t>MCPTT first-to-answer</w:t>
      </w:r>
      <w:r w:rsidRPr="00841BAD">
        <w:rPr>
          <w:bCs/>
          <w:lang w:val="en-IN"/>
        </w:rPr>
        <w:t xml:space="preserve"> call with floor control, floor control is to be established. For </w:t>
      </w:r>
      <w:r>
        <w:rPr>
          <w:bCs/>
          <w:lang w:val="en-IN"/>
        </w:rPr>
        <w:t>first-to-answer</w:t>
      </w:r>
      <w:r w:rsidRPr="00841BAD">
        <w:rPr>
          <w:bCs/>
          <w:lang w:val="en-IN"/>
        </w:rPr>
        <w:t xml:space="preserve"> call without floor control, both users will have the ability to transmit without floor arbitration.</w:t>
      </w:r>
    </w:p>
    <w:p w14:paraId="54CEA86D" w14:textId="77777777" w:rsidR="00171381" w:rsidRDefault="00171381" w:rsidP="00171381">
      <w:pPr>
        <w:pStyle w:val="B1"/>
        <w:rPr>
          <w:bCs/>
          <w:lang w:val="en-IN"/>
        </w:rPr>
      </w:pPr>
      <w:r>
        <w:t>2.</w:t>
      </w:r>
      <w:r w:rsidRPr="00AB5FED">
        <w:tab/>
      </w:r>
      <w:r w:rsidRPr="00841BAD">
        <w:rPr>
          <w:bCs/>
          <w:lang w:val="en-IN"/>
        </w:rPr>
        <w:t xml:space="preserve">MCPTT client 1 sends an MCPTT first-to-answer call request including </w:t>
      </w:r>
      <w:r>
        <w:rPr>
          <w:bCs/>
          <w:lang w:val="en-IN"/>
        </w:rPr>
        <w:t>a set of potential target recipients</w:t>
      </w:r>
      <w:r w:rsidRPr="00122E30">
        <w:rPr>
          <w:lang w:val="en-IN"/>
        </w:rPr>
        <w:t xml:space="preserve"> to the MCPTT server (via the SIP core as defined in 3GPP TS 23.228 [5])</w:t>
      </w:r>
      <w:r>
        <w:rPr>
          <w:bCs/>
          <w:lang w:val="en-IN"/>
        </w:rPr>
        <w:t xml:space="preserve">, </w:t>
      </w:r>
      <w:r w:rsidRPr="00841BAD">
        <w:rPr>
          <w:bCs/>
          <w:lang w:val="en-IN"/>
        </w:rPr>
        <w:t xml:space="preserve">using </w:t>
      </w:r>
      <w:r>
        <w:rPr>
          <w:lang w:val="en-IN"/>
        </w:rPr>
        <w:t xml:space="preserve">either a list of </w:t>
      </w:r>
      <w:r w:rsidRPr="00841BAD">
        <w:rPr>
          <w:bCs/>
          <w:lang w:val="en-IN"/>
        </w:rPr>
        <w:t xml:space="preserve">MCPTT </w:t>
      </w:r>
      <w:r>
        <w:rPr>
          <w:bCs/>
          <w:lang w:val="en-IN"/>
        </w:rPr>
        <w:t xml:space="preserve">IDs </w:t>
      </w:r>
      <w:r>
        <w:rPr>
          <w:lang w:val="en-IN"/>
        </w:rPr>
        <w:t>or a functional alias</w:t>
      </w:r>
      <w:r w:rsidRPr="00841BAD">
        <w:rPr>
          <w:bCs/>
          <w:lang w:val="en-IN"/>
        </w:rPr>
        <w:t xml:space="preserve">. The MCPTT first-to-answer call request contains the MCPTT ID </w:t>
      </w:r>
      <w:r>
        <w:rPr>
          <w:lang w:val="en-IN"/>
        </w:rPr>
        <w:t xml:space="preserve">and may contain the functional alias </w:t>
      </w:r>
      <w:r w:rsidRPr="00841BAD">
        <w:rPr>
          <w:bCs/>
          <w:lang w:val="en-IN"/>
        </w:rPr>
        <w:t xml:space="preserve">of </w:t>
      </w:r>
      <w:r>
        <w:rPr>
          <w:bCs/>
          <w:lang w:val="en-IN"/>
        </w:rPr>
        <w:t xml:space="preserve">originating </w:t>
      </w:r>
      <w:r w:rsidRPr="00841BAD">
        <w:rPr>
          <w:bCs/>
          <w:lang w:val="en-IN"/>
        </w:rPr>
        <w:t xml:space="preserve">user and an SDP offer containing one or more media types. The MCPTT first-to-answer call request may also contain a data element that indicates that MCPTT client 1 is requesting the floor, for a </w:t>
      </w:r>
      <w:r>
        <w:rPr>
          <w:bCs/>
          <w:lang w:val="en-IN"/>
        </w:rPr>
        <w:t>first-to-</w:t>
      </w:r>
      <w:r>
        <w:rPr>
          <w:bCs/>
          <w:lang w:val="en-IN"/>
        </w:rPr>
        <w:lastRenderedPageBreak/>
        <w:t>answer</w:t>
      </w:r>
      <w:r w:rsidRPr="00841BAD">
        <w:rPr>
          <w:bCs/>
          <w:lang w:val="en-IN"/>
        </w:rPr>
        <w:t xml:space="preserve"> call with floor control. The MCPTT client 1 includes a first-to-answer </w:t>
      </w:r>
      <w:r>
        <w:rPr>
          <w:bCs/>
          <w:lang w:val="en-IN"/>
        </w:rPr>
        <w:t xml:space="preserve">call </w:t>
      </w:r>
      <w:r w:rsidRPr="00841BAD">
        <w:rPr>
          <w:bCs/>
          <w:lang w:val="en-IN"/>
        </w:rPr>
        <w:t>indicat</w:t>
      </w:r>
      <w:r>
        <w:rPr>
          <w:bCs/>
          <w:lang w:val="en-IN"/>
        </w:rPr>
        <w:t>ion</w:t>
      </w:r>
      <w:r w:rsidRPr="00841BAD">
        <w:rPr>
          <w:bCs/>
          <w:lang w:val="en-IN"/>
        </w:rPr>
        <w:t xml:space="preserve"> that the call is to be established only to the first answering user.</w:t>
      </w:r>
    </w:p>
    <w:p w14:paraId="172031E5" w14:textId="77777777" w:rsidR="00171381" w:rsidRDefault="00171381" w:rsidP="00171381">
      <w:pPr>
        <w:pStyle w:val="B1"/>
      </w:pPr>
      <w:r>
        <w:t>3</w:t>
      </w:r>
      <w:r w:rsidRPr="00AB5FED">
        <w:t>.</w:t>
      </w:r>
      <w:r w:rsidRPr="00AB5FED">
        <w:tab/>
        <w:t>The MCPTT server confirms that MCPTT users are authorized for the call</w:t>
      </w:r>
      <w:r>
        <w:t xml:space="preserve"> and </w:t>
      </w:r>
      <w:r w:rsidRPr="00AB5FED">
        <w:t xml:space="preserve">whether the MCPTT user at MCPTT client 1 is authorized to initiate a </w:t>
      </w:r>
      <w:r>
        <w:t>first-to-answer</w:t>
      </w:r>
      <w:r w:rsidRPr="00AB5FED">
        <w:t xml:space="preserve"> </w:t>
      </w:r>
      <w:r>
        <w:t>call</w:t>
      </w:r>
      <w:r w:rsidRPr="00AB5FED">
        <w:t>.</w:t>
      </w:r>
      <w:r>
        <w:t xml:space="preserve"> The MCPTT server checks whether the provided functional alias of the calling user, if present, can be used and has been activated for the MCPTT user.</w:t>
      </w:r>
      <w:r w:rsidRPr="004C10EC">
        <w:t xml:space="preserve"> If a functional alias is present, the MCPTT server shall also check whether MCPTT client 1 is allowed to use the functional alias of MCPTT client</w:t>
      </w:r>
      <w:r>
        <w:t> </w:t>
      </w:r>
      <w:r w:rsidRPr="004C10EC">
        <w:t>2 (to MCPTT client n) to setup a private call and whether MCPTT client</w:t>
      </w:r>
      <w:r>
        <w:t> </w:t>
      </w:r>
      <w:r w:rsidRPr="004C10EC">
        <w:t>2 (to MCPTT client n) is (are) allowed to receive a private call from MCPTT client</w:t>
      </w:r>
      <w:r>
        <w:t> </w:t>
      </w:r>
      <w:r w:rsidRPr="004C10EC">
        <w:t>1 using a functional alias.</w:t>
      </w:r>
    </w:p>
    <w:p w14:paraId="4926DEEE" w14:textId="6D6EA33E" w:rsidR="00171381" w:rsidRPr="00AB5FED" w:rsidRDefault="00171381" w:rsidP="00171381">
      <w:pPr>
        <w:pStyle w:val="B1"/>
      </w:pPr>
      <w:r>
        <w:t>4.</w:t>
      </w:r>
      <w:r w:rsidRPr="00AB5FED">
        <w:tab/>
        <w:t xml:space="preserve">The MCPTT server </w:t>
      </w:r>
      <w:r w:rsidRPr="00841BAD">
        <w:rPr>
          <w:bCs/>
          <w:lang w:val="en-IN"/>
        </w:rPr>
        <w:t>determines the list of MCPTT users to send MCPTT first-to-answer call request</w:t>
      </w:r>
      <w:r>
        <w:rPr>
          <w:bCs/>
          <w:lang w:val="en-IN"/>
        </w:rPr>
        <w:t>, based on a set of</w:t>
      </w:r>
      <w:r>
        <w:t xml:space="preserve"> </w:t>
      </w:r>
      <w:r w:rsidR="00384C6D" w:rsidRPr="00384C6D">
        <w:t xml:space="preserve">allowed </w:t>
      </w:r>
      <w:r>
        <w:t>potential target recipients</w:t>
      </w:r>
      <w:r>
        <w:rPr>
          <w:bCs/>
          <w:lang w:val="en-IN"/>
        </w:rPr>
        <w:t xml:space="preserve"> obtained from the request from MCPTT client 1. Alternatively, when a functional alias is used as target address, the MCPTT server resolves the functional alias to </w:t>
      </w:r>
      <w:r w:rsidRPr="00F61501">
        <w:rPr>
          <w:bCs/>
          <w:lang w:val="en-IN"/>
        </w:rPr>
        <w:t>a corresponding list of</w:t>
      </w:r>
      <w:r>
        <w:rPr>
          <w:bCs/>
          <w:lang w:val="en-IN"/>
        </w:rPr>
        <w:t xml:space="preserve"> related MCPTT IDs of MCPTT client 2 to MCPTT client n</w:t>
      </w:r>
      <w:r w:rsidRPr="00F61501">
        <w:rPr>
          <w:bCs/>
          <w:lang w:val="en-IN"/>
        </w:rPr>
        <w:t xml:space="preserve"> who have activated the functional alias</w:t>
      </w:r>
      <w:r>
        <w:rPr>
          <w:bCs/>
          <w:lang w:val="en-IN"/>
        </w:rPr>
        <w:t>. The functional alias must have been activated to identify the MCPTT IDs of the called users.</w:t>
      </w:r>
    </w:p>
    <w:p w14:paraId="7CA3FDE6" w14:textId="462BF594" w:rsidR="00DB2082" w:rsidRDefault="00DB2082" w:rsidP="00965EB0">
      <w:pPr>
        <w:pStyle w:val="NO"/>
      </w:pPr>
      <w:r>
        <w:t>NOTE 1:</w:t>
      </w:r>
      <w:r>
        <w:tab/>
        <w:t>Based on some selection criteria (e.g. using the current location of the initiating user to determine the dispatchers that are responsible for the related geographic areas), the MCPTT server can send MCPTT first-to-answer call requests only to a sub-set of the MCPTT users that have activated the functional alias. The selection of the appropriate sub-set of MCPTT IDs is left to implementation</w:t>
      </w:r>
      <w:r w:rsidRPr="00BC22A7">
        <w:t>.</w:t>
      </w:r>
    </w:p>
    <w:p w14:paraId="725EA1C8" w14:textId="77777777" w:rsidR="00171381" w:rsidRPr="00AB5FED" w:rsidRDefault="00171381" w:rsidP="00171381">
      <w:pPr>
        <w:pStyle w:val="B1"/>
      </w:pPr>
      <w:r>
        <w:t>5a, 5b, 5c</w:t>
      </w:r>
      <w:r w:rsidRPr="00AB5FED">
        <w:t>.</w:t>
      </w:r>
      <w:r w:rsidRPr="00AB5FED">
        <w:tab/>
      </w:r>
      <w:r w:rsidRPr="00841BAD">
        <w:rPr>
          <w:bCs/>
          <w:lang w:val="en-IN"/>
        </w:rPr>
        <w:t xml:space="preserve">The MCPTT server includes information that it communicates using MCPTT service, offers the same media types or a subset of the media types contained in the initial received request and sends similar MCPTT first-to-answer call request to each </w:t>
      </w:r>
      <w:r>
        <w:t>potential target recipient</w:t>
      </w:r>
      <w:r w:rsidRPr="00841BAD">
        <w:rPr>
          <w:bCs/>
          <w:lang w:val="en-IN"/>
        </w:rPr>
        <w:t>, including the MCPTT ID</w:t>
      </w:r>
      <w:r>
        <w:rPr>
          <w:bCs/>
          <w:lang w:val="en-IN"/>
        </w:rPr>
        <w:t xml:space="preserve"> and, if present, the functional alias</w:t>
      </w:r>
      <w:r w:rsidRPr="00841BAD">
        <w:rPr>
          <w:bCs/>
          <w:lang w:val="en-IN"/>
        </w:rPr>
        <w:t xml:space="preserve"> of the calling MCPTT user at MCPTT client 1. If one or more called MCPTT users have registered to the MCPTT service with multiple MCPTT UEs and has designated the MCPTT UE for receiving the calls, then the incoming MCPTT first-to-answer call request is delivered only to the designated MCPTT UE. Otherwise MCPTT first-to-answer call request may be delivered to all the registered MCPTT UEs.</w:t>
      </w:r>
      <w:r w:rsidRPr="00F61501">
        <w:rPr>
          <w:bCs/>
          <w:lang w:val="en-IN"/>
        </w:rPr>
        <w:t xml:space="preserve"> If a functional alias is present and more than one MCPTT client has activated th</w:t>
      </w:r>
      <w:r>
        <w:rPr>
          <w:bCs/>
          <w:lang w:val="en-IN"/>
        </w:rPr>
        <w:t>at</w:t>
      </w:r>
      <w:r w:rsidRPr="00F61501">
        <w:rPr>
          <w:bCs/>
          <w:lang w:val="en-IN"/>
        </w:rPr>
        <w:t xml:space="preserve"> functional alias, then the MCPTT server sends an MCPTT first-to-answer call request to each MCPTT client.</w:t>
      </w:r>
    </w:p>
    <w:p w14:paraId="33715FFB" w14:textId="77777777" w:rsidR="00171381" w:rsidRPr="00AB5FED" w:rsidRDefault="00171381" w:rsidP="00171381">
      <w:pPr>
        <w:pStyle w:val="B1"/>
      </w:pPr>
      <w:r>
        <w:t>6</w:t>
      </w:r>
      <w:r w:rsidRPr="00AB5FED">
        <w:t>a</w:t>
      </w:r>
      <w:r>
        <w:t>, 6b, 6c</w:t>
      </w:r>
      <w:r w:rsidRPr="00AB5FED">
        <w:t>.</w:t>
      </w:r>
      <w:r w:rsidRPr="00AB5FED">
        <w:tab/>
        <w:t>The MCPTT user</w:t>
      </w:r>
      <w:r>
        <w:t>s</w:t>
      </w:r>
      <w:r w:rsidRPr="00AB5FED">
        <w:t xml:space="preserve"> </w:t>
      </w:r>
      <w:r>
        <w:t>are</w:t>
      </w:r>
      <w:r w:rsidRPr="00AB5FED">
        <w:t xml:space="preserve"> alerted</w:t>
      </w:r>
      <w:r>
        <w:rPr>
          <w:rFonts w:ascii="Calibri" w:hAnsi="Calibri" w:cs="Arial"/>
          <w:color w:val="385D8B"/>
        </w:rPr>
        <w:t xml:space="preserve">, </w:t>
      </w:r>
      <w:r w:rsidRPr="00FC2B2E">
        <w:t>regardless of the commencement mode</w:t>
      </w:r>
      <w:r w:rsidRPr="00AB5FED">
        <w:t>.</w:t>
      </w:r>
    </w:p>
    <w:p w14:paraId="1F7BF06F" w14:textId="77777777" w:rsidR="00171381" w:rsidRDefault="00171381" w:rsidP="00171381">
      <w:pPr>
        <w:pStyle w:val="B1"/>
      </w:pPr>
      <w:r>
        <w:t>7</w:t>
      </w:r>
      <w:r w:rsidRPr="00AB5FED">
        <w:t>.</w:t>
      </w:r>
      <w:r w:rsidRPr="00AB5FED">
        <w:tab/>
        <w:t xml:space="preserve">MCPTT user </w:t>
      </w:r>
      <w:r w:rsidRPr="00841BAD">
        <w:rPr>
          <w:bCs/>
          <w:lang w:val="en-IN"/>
        </w:rPr>
        <w:t xml:space="preserve">at MCPTT client </w:t>
      </w:r>
      <w:r w:rsidRPr="00AB5FED">
        <w:t xml:space="preserve">2 accepted the call which causes MCPTT client 2 to send an MCPTT </w:t>
      </w:r>
      <w:r>
        <w:t xml:space="preserve">first-to-answer </w:t>
      </w:r>
      <w:r w:rsidRPr="00AB5FED">
        <w:t>cal</w:t>
      </w:r>
      <w:r>
        <w:t>l response to the MCPTT server.</w:t>
      </w:r>
    </w:p>
    <w:p w14:paraId="70C39A67" w14:textId="116AEE6A" w:rsidR="00171381" w:rsidRPr="006870C0" w:rsidRDefault="00171381" w:rsidP="00171381">
      <w:pPr>
        <w:pStyle w:val="NO"/>
      </w:pPr>
      <w:r w:rsidRPr="006870C0">
        <w:t>NOTE</w:t>
      </w:r>
      <w:r w:rsidR="00AB4FA1">
        <w:t> </w:t>
      </w:r>
      <w:r w:rsidR="00DB2082">
        <w:t>2</w:t>
      </w:r>
      <w:r w:rsidRPr="006870C0">
        <w:t>:</w:t>
      </w:r>
      <w:r w:rsidRPr="006870C0">
        <w:tab/>
        <w:t>MCPTT server does not divert MCPTT first-to-answer call to voicemail if MCPTT user at MCPTT client 2 has not accepted the incoming call.</w:t>
      </w:r>
    </w:p>
    <w:p w14:paraId="1B075795" w14:textId="77777777" w:rsidR="00171381" w:rsidRPr="00AB5FED" w:rsidRDefault="00171381" w:rsidP="00171381">
      <w:pPr>
        <w:pStyle w:val="B1"/>
      </w:pPr>
      <w:r>
        <w:t>8</w:t>
      </w:r>
      <w:r w:rsidRPr="00AB5FED">
        <w:t>.</w:t>
      </w:r>
      <w:r w:rsidRPr="00AB5FED">
        <w:tab/>
        <w:t xml:space="preserve">The MCPTT server sends an MCPTT </w:t>
      </w:r>
      <w:r>
        <w:t xml:space="preserve">first-to-answer </w:t>
      </w:r>
      <w:r w:rsidRPr="00AB5FED">
        <w:t xml:space="preserve">call response to MCPTT client 1 indicating that MCPTT user </w:t>
      </w:r>
      <w:r w:rsidRPr="00841BAD">
        <w:rPr>
          <w:bCs/>
          <w:lang w:val="en-IN"/>
        </w:rPr>
        <w:t xml:space="preserve">at MCPTT client </w:t>
      </w:r>
      <w:r w:rsidRPr="00AB5FED">
        <w:t>2 has accepted the call, including the accepted media parameters.</w:t>
      </w:r>
    </w:p>
    <w:p w14:paraId="03B7B3D8" w14:textId="77777777" w:rsidR="00171381" w:rsidRPr="008129B3" w:rsidRDefault="00171381" w:rsidP="00171381">
      <w:pPr>
        <w:pStyle w:val="B1"/>
      </w:pPr>
      <w:r w:rsidRPr="008129B3">
        <w:t>9</w:t>
      </w:r>
      <w:r>
        <w:t>a</w:t>
      </w:r>
      <w:r w:rsidRPr="008129B3">
        <w:t>.</w:t>
      </w:r>
      <w:r>
        <w:tab/>
        <w:t>T</w:t>
      </w:r>
      <w:r w:rsidRPr="008129B3">
        <w:t>he MCPTT server sends a MCPTT first-to-answer call cancel request to MCPTT client 3.</w:t>
      </w:r>
    </w:p>
    <w:p w14:paraId="397B083C" w14:textId="77777777" w:rsidR="00171381" w:rsidRPr="008129B3" w:rsidRDefault="00171381" w:rsidP="00171381">
      <w:pPr>
        <w:pStyle w:val="B1"/>
      </w:pPr>
      <w:r w:rsidRPr="008129B3">
        <w:t>9</w:t>
      </w:r>
      <w:r>
        <w:t>b</w:t>
      </w:r>
      <w:r w:rsidRPr="008129B3">
        <w:t>.</w:t>
      </w:r>
      <w:r>
        <w:tab/>
      </w:r>
      <w:r w:rsidRPr="008129B3">
        <w:t>Optionally, MCPTT client 3 notifies the user.</w:t>
      </w:r>
    </w:p>
    <w:p w14:paraId="3FF7CA6D" w14:textId="77777777" w:rsidR="00171381" w:rsidRPr="008129B3" w:rsidRDefault="00171381" w:rsidP="00171381">
      <w:pPr>
        <w:pStyle w:val="B1"/>
      </w:pPr>
      <w:r w:rsidRPr="008129B3">
        <w:t>10</w:t>
      </w:r>
      <w:r>
        <w:t>a.</w:t>
      </w:r>
      <w:r>
        <w:tab/>
        <w:t>T</w:t>
      </w:r>
      <w:r w:rsidRPr="008129B3">
        <w:t>he MCPTT server sends a MCPTT first-to-answer call cancel request to MCPTT client n.</w:t>
      </w:r>
    </w:p>
    <w:p w14:paraId="201D8F44" w14:textId="77777777" w:rsidR="00171381" w:rsidRPr="008129B3" w:rsidRDefault="00171381" w:rsidP="00171381">
      <w:pPr>
        <w:pStyle w:val="B1"/>
      </w:pPr>
      <w:r w:rsidRPr="008129B3">
        <w:t>10</w:t>
      </w:r>
      <w:r>
        <w:t>b</w:t>
      </w:r>
      <w:r w:rsidRPr="008129B3">
        <w:t>.</w:t>
      </w:r>
      <w:r>
        <w:tab/>
      </w:r>
      <w:r w:rsidRPr="008129B3">
        <w:t>Optionally, MCPTT client n notifies the user.</w:t>
      </w:r>
    </w:p>
    <w:p w14:paraId="290DEB1D" w14:textId="77777777" w:rsidR="00171381" w:rsidRDefault="00171381" w:rsidP="00171381">
      <w:pPr>
        <w:pStyle w:val="B1"/>
      </w:pPr>
      <w:r>
        <w:t>11</w:t>
      </w:r>
      <w:r w:rsidRPr="00AB5FED">
        <w:t>.</w:t>
      </w:r>
      <w:r w:rsidRPr="00AB5FED">
        <w:tab/>
        <w:t xml:space="preserve">The media plane for communication is established. Either user can transmit media individually when using floor control. For successful call establishment for </w:t>
      </w:r>
      <w:r>
        <w:t xml:space="preserve">first-to-answer </w:t>
      </w:r>
      <w:r w:rsidRPr="00AB5FED">
        <w:t xml:space="preserve">call with floor request from MCPTT client 1, the floor participant associated with MCPTT client 1 is granted the floor initially. At the same time the floor participant associated with MCPTT client 2 is informed that the floor is taken. For a </w:t>
      </w:r>
      <w:r>
        <w:t xml:space="preserve">first-to-answer </w:t>
      </w:r>
      <w:r w:rsidRPr="00AB5FED">
        <w:t>call without floor control both users are allowed to transmit simultaneously.</w:t>
      </w:r>
    </w:p>
    <w:p w14:paraId="16016EFC" w14:textId="4E491A8E" w:rsidR="00171381" w:rsidRDefault="00171381" w:rsidP="00171381">
      <w:pPr>
        <w:pStyle w:val="NO"/>
      </w:pPr>
      <w:r w:rsidRPr="002F228C">
        <w:t>N</w:t>
      </w:r>
      <w:r>
        <w:t>OTE </w:t>
      </w:r>
      <w:r w:rsidR="00DB2082">
        <w:t>3</w:t>
      </w:r>
      <w:r w:rsidRPr="002F228C">
        <w:t>:</w:t>
      </w:r>
      <w:r>
        <w:tab/>
      </w:r>
      <w:r w:rsidRPr="00663EDC">
        <w:t xml:space="preserve">Prior to </w:t>
      </w:r>
      <w:r w:rsidRPr="00F11EE0">
        <w:t>media plane establishment</w:t>
      </w:r>
      <w:r w:rsidRPr="00663EDC">
        <w:t>,</w:t>
      </w:r>
      <w:r>
        <w:t xml:space="preserve"> </w:t>
      </w:r>
      <w:r w:rsidRPr="00663EDC">
        <w:t>MCPTT client 1 and MCPTT client 2 set up a security association for the media, if end-to-end encryption is used for this call</w:t>
      </w:r>
      <w:r w:rsidRPr="002F228C">
        <w:t>.</w:t>
      </w:r>
    </w:p>
    <w:p w14:paraId="500B7CE8" w14:textId="77777777" w:rsidR="00171381" w:rsidRDefault="00171381" w:rsidP="00171381">
      <w:pPr>
        <w:pStyle w:val="EditorsNote"/>
      </w:pPr>
      <w:r w:rsidRPr="00663EDC">
        <w:t>Editor</w:t>
      </w:r>
      <w:r w:rsidRPr="00E54332">
        <w:t>'</w:t>
      </w:r>
      <w:r w:rsidRPr="00663EDC">
        <w:t>s note:</w:t>
      </w:r>
      <w:r>
        <w:tab/>
      </w:r>
      <w:r w:rsidRPr="00663EDC">
        <w:t>It is assumed that MCPTT client 1 initiates the set up as is done for private calls, but the details for the media security establishment are FFS and are in the scope of SA3. Results provided by SA3 may require changes in the procedure.</w:t>
      </w:r>
    </w:p>
    <w:p w14:paraId="63C3B56F" w14:textId="658CAB10" w:rsidR="00171381" w:rsidRDefault="00171381" w:rsidP="00171381">
      <w:pPr>
        <w:pStyle w:val="NO"/>
      </w:pPr>
      <w:r w:rsidRPr="00042B0E">
        <w:t>NOTE</w:t>
      </w:r>
      <w:r>
        <w:t> </w:t>
      </w:r>
      <w:r w:rsidR="00DB2082">
        <w:t>4</w:t>
      </w:r>
      <w:r w:rsidRPr="00042B0E">
        <w:t>:</w:t>
      </w:r>
      <w:r>
        <w:tab/>
      </w:r>
      <w:r w:rsidRPr="00042B0E">
        <w:t>The steps 9a ,10a and 11 can occur in any order and can also be performed in parallel</w:t>
      </w:r>
      <w:r>
        <w:t>.</w:t>
      </w:r>
    </w:p>
    <w:p w14:paraId="66144567" w14:textId="77777777" w:rsidR="00171381" w:rsidRPr="00A457B6" w:rsidRDefault="00171381" w:rsidP="00171381">
      <w:pPr>
        <w:pStyle w:val="B1"/>
      </w:pPr>
      <w:r w:rsidRPr="00A457B6">
        <w:lastRenderedPageBreak/>
        <w:t>12</w:t>
      </w:r>
      <w:r>
        <w:t>.</w:t>
      </w:r>
      <w:r>
        <w:tab/>
      </w:r>
      <w:r w:rsidRPr="00A457B6">
        <w:t xml:space="preserve">MCPTT client 3 </w:t>
      </w:r>
      <w:r>
        <w:t xml:space="preserve">sends an </w:t>
      </w:r>
      <w:r w:rsidRPr="00A457B6">
        <w:t xml:space="preserve">MCPTT first-to-answer cancel </w:t>
      </w:r>
      <w:r>
        <w:t xml:space="preserve">call </w:t>
      </w:r>
      <w:r w:rsidRPr="00A457B6">
        <w:t>response.</w:t>
      </w:r>
    </w:p>
    <w:p w14:paraId="32B777B4" w14:textId="77777777" w:rsidR="00171381" w:rsidRDefault="00171381" w:rsidP="00171381">
      <w:pPr>
        <w:pStyle w:val="B1"/>
      </w:pPr>
      <w:r w:rsidRPr="00A457B6">
        <w:t>13.</w:t>
      </w:r>
      <w:r>
        <w:tab/>
      </w:r>
      <w:r w:rsidRPr="00A457B6">
        <w:t xml:space="preserve">MCPTT client n </w:t>
      </w:r>
      <w:r>
        <w:t xml:space="preserve">sends an </w:t>
      </w:r>
      <w:r w:rsidRPr="00A457B6">
        <w:t xml:space="preserve">MCPTT first-to-answer cancel </w:t>
      </w:r>
      <w:r>
        <w:t xml:space="preserve">call </w:t>
      </w:r>
      <w:r w:rsidRPr="00A457B6">
        <w:t>response.</w:t>
      </w:r>
    </w:p>
    <w:p w14:paraId="437814D3" w14:textId="77777777" w:rsidR="00171381" w:rsidRDefault="00171381" w:rsidP="00171381">
      <w:pPr>
        <w:pStyle w:val="Heading2"/>
      </w:pPr>
      <w:bookmarkStart w:id="1437" w:name="_Toc460616234"/>
      <w:bookmarkStart w:id="1438" w:name="_Toc460617095"/>
      <w:bookmarkStart w:id="1439" w:name="_Toc187011381"/>
      <w:r w:rsidRPr="00AB5FED">
        <w:t>10.1</w:t>
      </w:r>
      <w:r>
        <w:t>6</w:t>
      </w:r>
      <w:r w:rsidRPr="00AB5FED">
        <w:tab/>
      </w:r>
      <w:r>
        <w:rPr>
          <w:noProof/>
          <w:lang w:val="en-US"/>
        </w:rPr>
        <w:t>Remotely initiated MCPTT call</w:t>
      </w:r>
      <w:bookmarkEnd w:id="1439"/>
    </w:p>
    <w:p w14:paraId="70C3B3B9" w14:textId="77777777" w:rsidR="00171381" w:rsidRDefault="00171381" w:rsidP="00171381">
      <w:pPr>
        <w:pStyle w:val="Heading3"/>
      </w:pPr>
      <w:bookmarkStart w:id="1440" w:name="_Toc187011382"/>
      <w:r w:rsidRPr="00A904C5">
        <w:t>10.</w:t>
      </w:r>
      <w:r>
        <w:t>16.1</w:t>
      </w:r>
      <w:r>
        <w:tab/>
        <w:t>General</w:t>
      </w:r>
      <w:bookmarkEnd w:id="1440"/>
    </w:p>
    <w:p w14:paraId="1ED2AE94" w14:textId="77777777" w:rsidR="00171381" w:rsidRPr="007E5077" w:rsidRDefault="00171381" w:rsidP="00171381">
      <w:pPr>
        <w:rPr>
          <w:lang w:val="en-US"/>
        </w:rPr>
      </w:pPr>
      <w:r w:rsidRPr="00AE68BB">
        <w:t xml:space="preserve">A </w:t>
      </w:r>
      <w:r>
        <w:t>r</w:t>
      </w:r>
      <w:r w:rsidRPr="00AE68BB">
        <w:t xml:space="preserve">emotely initiated MCPTT </w:t>
      </w:r>
      <w:r>
        <w:t>c</w:t>
      </w:r>
      <w:r w:rsidRPr="00AE68BB">
        <w:t>all allows an authorized user</w:t>
      </w:r>
      <w:r>
        <w:t xml:space="preserve"> </w:t>
      </w:r>
      <w:r w:rsidRPr="00AE68BB">
        <w:t xml:space="preserve">to cause a remote </w:t>
      </w:r>
      <w:r>
        <w:t xml:space="preserve">MCPTT </w:t>
      </w:r>
      <w:r w:rsidRPr="00AE68BB">
        <w:t>UE to initiate a call by itself, without its user explicitly initiating the call</w:t>
      </w:r>
      <w:r w:rsidRPr="007E5077">
        <w:rPr>
          <w:lang w:val="en-US"/>
        </w:rPr>
        <w:t>.</w:t>
      </w:r>
    </w:p>
    <w:p w14:paraId="13802CAD" w14:textId="77777777" w:rsidR="00171381" w:rsidRDefault="00171381" w:rsidP="0006288D">
      <w:pPr>
        <w:pStyle w:val="Heading3"/>
        <w:rPr>
          <w:noProof/>
          <w:lang w:val="en-US"/>
        </w:rPr>
      </w:pPr>
      <w:bookmarkStart w:id="1441" w:name="_Toc187011383"/>
      <w:r>
        <w:rPr>
          <w:noProof/>
          <w:lang w:val="en-US"/>
        </w:rPr>
        <w:t>10.16.2</w:t>
      </w:r>
      <w:r>
        <w:rPr>
          <w:noProof/>
          <w:lang w:val="en-US"/>
        </w:rPr>
        <w:tab/>
        <w:t>Information flows for remotely initiated MCPTT call</w:t>
      </w:r>
      <w:bookmarkEnd w:id="1441"/>
    </w:p>
    <w:p w14:paraId="373E9235" w14:textId="77777777" w:rsidR="00171381" w:rsidRDefault="00171381" w:rsidP="0006288D">
      <w:pPr>
        <w:pStyle w:val="Heading4"/>
      </w:pPr>
      <w:bookmarkStart w:id="1442" w:name="_Toc187011384"/>
      <w:r>
        <w:t>10.16.2.1</w:t>
      </w:r>
      <w:r>
        <w:tab/>
        <w:t>Remotely initiated MCPTT call request</w:t>
      </w:r>
      <w:bookmarkEnd w:id="1442"/>
    </w:p>
    <w:p w14:paraId="767BDF48" w14:textId="77777777" w:rsidR="00171381" w:rsidRDefault="00171381" w:rsidP="00171381">
      <w:r>
        <w:t>Table 10.16.2.1-1 describes the information flow remotely initiated MCPTT call request from the MCPTT client to the MCPTT server and from the MCPTT server to MCPTT client.</w:t>
      </w:r>
    </w:p>
    <w:p w14:paraId="0931B9CE" w14:textId="77777777" w:rsidR="00171381" w:rsidRDefault="00171381" w:rsidP="00171381">
      <w:pPr>
        <w:pStyle w:val="TH"/>
      </w:pPr>
      <w:r>
        <w:t>Table 10.16.2.1-1: remotely initiated MCPTT call request</w:t>
      </w:r>
      <w:r>
        <w:rPr>
          <w:lang w:eastAsia="zh-CN"/>
        </w:rPr>
        <w:t xml:space="preserve"> </w:t>
      </w:r>
      <w:r>
        <w:t>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177"/>
        <w:gridCol w:w="2700"/>
      </w:tblGrid>
      <w:tr w:rsidR="00171381" w14:paraId="69BA07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B1D5FF"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6B8062"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92D41" w14:textId="77777777" w:rsidR="00171381" w:rsidRDefault="00171381" w:rsidP="00643972">
            <w:pPr>
              <w:pStyle w:val="TAH"/>
            </w:pPr>
            <w:r>
              <w:t>Description</w:t>
            </w:r>
          </w:p>
        </w:tc>
      </w:tr>
      <w:tr w:rsidR="00171381" w:rsidRPr="008008CA" w14:paraId="04079BE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CE1B56"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FB73B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39D55"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r>
              <w:t xml:space="preserve"> (remote)</w:t>
            </w:r>
          </w:p>
        </w:tc>
      </w:tr>
      <w:tr w:rsidR="00171381" w:rsidRPr="008008CA" w14:paraId="3CC5D42C"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F48E1D" w14:textId="77777777" w:rsidR="00171381" w:rsidRPr="00CD13AE" w:rsidRDefault="00171381" w:rsidP="00643972">
            <w:pPr>
              <w:pStyle w:val="TAL"/>
            </w:pPr>
            <w:r>
              <w:t>Notification to remote user of remotely initiated call</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CB3E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8F1FD9" w14:textId="77777777" w:rsidR="00171381" w:rsidRPr="00CD13AE" w:rsidRDefault="00171381" w:rsidP="00643972">
            <w:pPr>
              <w:pStyle w:val="TAL"/>
            </w:pPr>
            <w:r>
              <w:t>Use to determine whether the called party (remote) receives any indication of the remotely initiated MCPTT call.</w:t>
            </w:r>
          </w:p>
        </w:tc>
      </w:tr>
      <w:tr w:rsidR="00171381" w:rsidRPr="008008CA" w14:paraId="63FCD706"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697E12" w14:textId="77777777" w:rsidR="00171381" w:rsidRDefault="00171381" w:rsidP="00643972">
            <w:pPr>
              <w:pStyle w:val="TAL"/>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62319" w14:textId="3702A9CD"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D5683" w14:textId="77777777" w:rsidR="00171381" w:rsidRDefault="00171381" w:rsidP="00643972">
            <w:pPr>
              <w:pStyle w:val="TAL"/>
            </w:pPr>
            <w:r>
              <w:t xml:space="preserve">For a remotely initiated MCPTT private call the MCPTT User ID to be called </w:t>
            </w:r>
          </w:p>
        </w:tc>
      </w:tr>
      <w:tr w:rsidR="00171381" w:rsidRPr="008008CA" w14:paraId="5F2F4241"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D1EF8C" w14:textId="77777777" w:rsidR="00171381" w:rsidRPr="00CD13AE" w:rsidRDefault="00171381" w:rsidP="00643972">
            <w:pPr>
              <w:pStyle w:val="TAL"/>
            </w:pPr>
            <w:r>
              <w:t>MCPTT 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DFBD0E" w14:textId="2350A0C0" w:rsidR="00171381" w:rsidRPr="00CD13AE" w:rsidRDefault="00171381" w:rsidP="00643972">
            <w:pPr>
              <w:pStyle w:val="TAL"/>
            </w:pPr>
            <w:r>
              <w:t>O (</w:t>
            </w:r>
            <w:r w:rsidR="00180242">
              <w:t>see </w:t>
            </w:r>
            <w:r>
              <w:t>NOTE)</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648AD7" w14:textId="77777777" w:rsidR="00171381" w:rsidRPr="00CD13AE" w:rsidRDefault="00171381" w:rsidP="00643972">
            <w:pPr>
              <w:pStyle w:val="TAL"/>
            </w:pPr>
            <w:r>
              <w:t>For a remotely initiated MCPTT group call to use.</w:t>
            </w:r>
          </w:p>
        </w:tc>
      </w:tr>
      <w:tr w:rsidR="002417B3" w:rsidRPr="008008CA" w14:paraId="36DF2535"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8917D" w14:textId="58B4114E" w:rsidR="002417B3" w:rsidRDefault="002417B3" w:rsidP="002417B3">
            <w:pPr>
              <w:pStyle w:val="TAL"/>
            </w:pPr>
            <w:r w:rsidRPr="00766D03">
              <w:t>Requested commencement mode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270B5" w14:textId="0F08D3F3"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FA92D0" w14:textId="60B7D95B" w:rsidR="002417B3" w:rsidRDefault="002417B3" w:rsidP="002417B3">
            <w:pPr>
              <w:pStyle w:val="TAL"/>
            </w:pPr>
            <w:r>
              <w:t>R</w:t>
            </w:r>
            <w:r w:rsidRPr="00766D03">
              <w:t xml:space="preserve">equested commencement mode </w:t>
            </w:r>
            <w:r>
              <w:t xml:space="preserve">for the </w:t>
            </w:r>
            <w:r w:rsidRPr="00766D03">
              <w:t>remote</w:t>
            </w:r>
            <w:r>
              <w:t>ly</w:t>
            </w:r>
            <w:r w:rsidRPr="00766D03">
              <w:t xml:space="preserve"> initiat</w:t>
            </w:r>
            <w:r>
              <w:t>ed</w:t>
            </w:r>
            <w:r w:rsidRPr="00766D03">
              <w:t xml:space="preserve"> </w:t>
            </w:r>
            <w:r>
              <w:t xml:space="preserve">MCPTT private </w:t>
            </w:r>
            <w:r w:rsidRPr="00766D03">
              <w:t>call</w:t>
            </w:r>
            <w:r>
              <w:t>.</w:t>
            </w:r>
          </w:p>
        </w:tc>
      </w:tr>
      <w:tr w:rsidR="002417B3" w:rsidRPr="008008CA" w14:paraId="22CC19D0"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609DE1" w14:textId="081A6E39" w:rsidR="002417B3" w:rsidRDefault="002417B3" w:rsidP="002417B3">
            <w:pPr>
              <w:pStyle w:val="TAL"/>
            </w:pPr>
            <w:r w:rsidRPr="00766D03">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5AD16" w14:textId="79034557" w:rsidR="002417B3" w:rsidRDefault="002417B3" w:rsidP="002417B3">
            <w:pPr>
              <w:pStyle w:val="TAL"/>
            </w:pPr>
            <w:r w:rsidRPr="00766D0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DF1A6" w14:textId="0D880322" w:rsidR="002417B3" w:rsidRDefault="002417B3" w:rsidP="002417B3">
            <w:pPr>
              <w:pStyle w:val="TAL"/>
            </w:pPr>
            <w:r w:rsidRPr="004E2A4B">
              <w:t>Requested priority for the</w:t>
            </w:r>
            <w:r w:rsidRPr="00766D03">
              <w:t xml:space="preserve"> remotely initiated MCPTT private call or MCPTT group call</w:t>
            </w:r>
            <w:r>
              <w:t>.</w:t>
            </w:r>
          </w:p>
        </w:tc>
      </w:tr>
      <w:tr w:rsidR="00171381" w:rsidRPr="008008CA" w14:paraId="2D550100" w14:textId="77777777" w:rsidTr="00643972">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DA3E3" w14:textId="77777777" w:rsidR="00171381" w:rsidRDefault="00171381" w:rsidP="00643972">
            <w:pPr>
              <w:pStyle w:val="TAN"/>
            </w:pPr>
            <w:r>
              <w:t>NOTE: One and only one of these shall be present.</w:t>
            </w:r>
          </w:p>
        </w:tc>
      </w:tr>
    </w:tbl>
    <w:p w14:paraId="3114260E" w14:textId="77777777" w:rsidR="00171381" w:rsidRDefault="00171381" w:rsidP="00171381"/>
    <w:p w14:paraId="6D04C4BE" w14:textId="77777777" w:rsidR="00171381" w:rsidRDefault="00171381" w:rsidP="0006288D">
      <w:pPr>
        <w:pStyle w:val="Heading4"/>
      </w:pPr>
      <w:bookmarkStart w:id="1443" w:name="_Toc187011385"/>
      <w:r>
        <w:t>10.16.2.2</w:t>
      </w:r>
      <w:r>
        <w:tab/>
        <w:t>Remotely initiated MCPTT call response</w:t>
      </w:r>
      <w:bookmarkEnd w:id="1443"/>
    </w:p>
    <w:p w14:paraId="6AFCAF2C" w14:textId="77777777" w:rsidR="00171381" w:rsidRDefault="00171381" w:rsidP="00171381">
      <w:r>
        <w:t>Table 10.16.2.2-1 describes the information flow remotely initiated MCPTT call response from the MCPTT client to the MCPTT server and from the MCPTT server to MCPTT client.</w:t>
      </w:r>
    </w:p>
    <w:p w14:paraId="7AD91874" w14:textId="77777777" w:rsidR="00171381" w:rsidRDefault="00171381" w:rsidP="00171381">
      <w:pPr>
        <w:pStyle w:val="TH"/>
      </w:pPr>
      <w:r>
        <w:t>Table 10.16.2.2-1: Remotely initiated MCPTT call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171381" w14:paraId="4284289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C0283" w14:textId="77777777" w:rsidR="00171381" w:rsidRDefault="00171381" w:rsidP="00643972">
            <w:pPr>
              <w:pStyle w:val="TAH"/>
            </w:pPr>
            <w:r>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5CD8" w14:textId="77777777" w:rsidR="00171381" w:rsidRDefault="00171381" w:rsidP="00643972">
            <w:pPr>
              <w:pStyle w:val="TAH"/>
            </w:pPr>
            <w:r>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B8AAE" w14:textId="77777777" w:rsidR="00171381" w:rsidRDefault="00171381" w:rsidP="00643972">
            <w:pPr>
              <w:pStyle w:val="TAH"/>
            </w:pPr>
            <w:r>
              <w:t>Description</w:t>
            </w:r>
          </w:p>
        </w:tc>
      </w:tr>
      <w:tr w:rsidR="00171381" w:rsidRPr="008008CA" w14:paraId="0491B438"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166B4B"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1F03CB"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E18400" w14:textId="77777777" w:rsidR="00171381" w:rsidRPr="00CD13AE" w:rsidRDefault="00171381" w:rsidP="00643972">
            <w:pPr>
              <w:pStyle w:val="TAL"/>
            </w:pPr>
            <w:r w:rsidRPr="00CD13AE">
              <w:t xml:space="preserve">The </w:t>
            </w:r>
            <w:r>
              <w:rPr>
                <w:rFonts w:hint="eastAsia"/>
                <w:lang w:eastAsia="zh-CN"/>
              </w:rPr>
              <w:t>MCPTT ID</w:t>
            </w:r>
            <w:r w:rsidRPr="00CD13AE">
              <w:t xml:space="preserve"> of the calling party</w:t>
            </w:r>
          </w:p>
        </w:tc>
      </w:tr>
      <w:tr w:rsidR="00171381" w:rsidRPr="008008CA" w14:paraId="78AF2407"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B6F01" w14:textId="77777777" w:rsidR="00171381" w:rsidRPr="00CD13AE" w:rsidRDefault="00171381" w:rsidP="00643972">
            <w:pPr>
              <w:pStyle w:val="TAL"/>
            </w:pPr>
            <w:r w:rsidRPr="00CD13AE">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9E6F14" w14:textId="77777777" w:rsidR="00171381" w:rsidRPr="00CD13AE" w:rsidRDefault="00171381" w:rsidP="00643972">
            <w:pPr>
              <w:pStyle w:val="TAL"/>
            </w:pPr>
            <w:r w:rsidRPr="00CD13AE">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181374" w14:textId="77777777" w:rsidR="00171381" w:rsidRPr="00CD13AE" w:rsidRDefault="00171381" w:rsidP="00643972">
            <w:pPr>
              <w:pStyle w:val="TAL"/>
            </w:pPr>
            <w:r w:rsidRPr="00CD13AE">
              <w:t>The</w:t>
            </w:r>
            <w:r>
              <w:rPr>
                <w:rFonts w:hint="eastAsia"/>
                <w:lang w:eastAsia="zh-CN"/>
              </w:rPr>
              <w:t xml:space="preserve"> MCPTT ID</w:t>
            </w:r>
            <w:r w:rsidRPr="00CD13AE">
              <w:t xml:space="preserve"> of the called party</w:t>
            </w:r>
          </w:p>
        </w:tc>
      </w:tr>
      <w:tr w:rsidR="00171381" w:rsidRPr="008008CA" w14:paraId="601181BA" w14:textId="77777777" w:rsidTr="0064397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6070B" w14:textId="77777777" w:rsidR="00171381" w:rsidRPr="00CD13AE" w:rsidRDefault="00171381" w:rsidP="00643972">
            <w:pPr>
              <w:pStyle w:val="TAL"/>
            </w:pPr>
            <w: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491D6A" w14:textId="77777777" w:rsidR="00171381" w:rsidRPr="00CD13AE" w:rsidRDefault="00171381" w:rsidP="00643972">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FA656A" w14:textId="77777777" w:rsidR="00171381" w:rsidRPr="00CD13AE" w:rsidRDefault="00171381" w:rsidP="00643972">
            <w:pPr>
              <w:pStyle w:val="TAL"/>
            </w:pPr>
            <w:r>
              <w:t>Result of the remotely initiated MCPTT call request – success or fail.</w:t>
            </w:r>
          </w:p>
        </w:tc>
      </w:tr>
    </w:tbl>
    <w:p w14:paraId="1AAA9DD4" w14:textId="77777777" w:rsidR="00171381" w:rsidRDefault="00171381" w:rsidP="00171381"/>
    <w:p w14:paraId="1E759F04" w14:textId="77777777" w:rsidR="00171381" w:rsidRPr="00AB5FED" w:rsidRDefault="00171381" w:rsidP="00171381">
      <w:pPr>
        <w:pStyle w:val="Heading3"/>
      </w:pPr>
      <w:bookmarkStart w:id="1444" w:name="_Toc187011386"/>
      <w:r w:rsidRPr="00AB5FED">
        <w:lastRenderedPageBreak/>
        <w:t>10.</w:t>
      </w:r>
      <w:r>
        <w:t>16</w:t>
      </w:r>
      <w:r w:rsidRPr="00AB5FED">
        <w:t>.</w:t>
      </w:r>
      <w:r>
        <w:t>3</w:t>
      </w:r>
      <w:r w:rsidRPr="00AB5FED">
        <w:tab/>
        <w:t>Procedure</w:t>
      </w:r>
      <w:bookmarkEnd w:id="1444"/>
    </w:p>
    <w:p w14:paraId="21621D7E" w14:textId="77777777" w:rsidR="00171381" w:rsidRDefault="00171381" w:rsidP="00171381">
      <w:pPr>
        <w:pStyle w:val="Heading4"/>
        <w:rPr>
          <w:noProof/>
          <w:lang w:val="en-US"/>
        </w:rPr>
      </w:pPr>
      <w:bookmarkStart w:id="1445" w:name="_Toc187011387"/>
      <w:r>
        <w:rPr>
          <w:noProof/>
          <w:lang w:val="en-US"/>
        </w:rPr>
        <w:t>10.16.3.1</w:t>
      </w:r>
      <w:r>
        <w:rPr>
          <w:noProof/>
          <w:lang w:val="en-US"/>
        </w:rPr>
        <w:tab/>
        <w:t>Remotely initiated MCPTT call request</w:t>
      </w:r>
      <w:bookmarkEnd w:id="1445"/>
    </w:p>
    <w:p w14:paraId="4C1237B9" w14:textId="77777777" w:rsidR="00171381" w:rsidRPr="007E5077" w:rsidRDefault="00171381" w:rsidP="00171381">
      <w:pPr>
        <w:rPr>
          <w:lang w:val="en-US"/>
        </w:rPr>
      </w:pPr>
      <w:r w:rsidRPr="007E5077">
        <w:rPr>
          <w:lang w:val="en-US"/>
        </w:rPr>
        <w:t xml:space="preserve">The </w:t>
      </w:r>
      <w:r>
        <w:rPr>
          <w:lang w:val="en-US"/>
        </w:rPr>
        <w:t>remotely initiated MCPTT call request procedure includes the initial remotely initiated MCPTT call request from the MCPTT user to the remote UE and either the MCPTT private call procedures or the MCPTT group call procedures originating at the remote UE</w:t>
      </w:r>
      <w:r w:rsidRPr="007E5077">
        <w:rPr>
          <w:lang w:val="en-US"/>
        </w:rPr>
        <w:t>.</w:t>
      </w:r>
    </w:p>
    <w:p w14:paraId="71F0A2F3" w14:textId="77777777" w:rsidR="00171381" w:rsidRDefault="00171381" w:rsidP="00171381">
      <w:pPr>
        <w:rPr>
          <w:lang w:val="en-US"/>
        </w:rPr>
      </w:pPr>
      <w:r w:rsidRPr="007E5077">
        <w:rPr>
          <w:lang w:val="en-US"/>
        </w:rPr>
        <w:t>Procedures in figure</w:t>
      </w:r>
      <w:r>
        <w:rPr>
          <w:lang w:val="en-US"/>
        </w:rPr>
        <w:t> 10</w:t>
      </w:r>
      <w:r w:rsidRPr="007E5077">
        <w:rPr>
          <w:lang w:val="en-US"/>
        </w:rPr>
        <w:t>.</w:t>
      </w:r>
      <w:r>
        <w:rPr>
          <w:lang w:val="en-US"/>
        </w:rPr>
        <w:t>16.3.1</w:t>
      </w:r>
      <w:r w:rsidRPr="007E5077">
        <w:rPr>
          <w:lang w:val="en-US"/>
        </w:rPr>
        <w:t xml:space="preserve">-1 </w:t>
      </w:r>
      <w:r>
        <w:rPr>
          <w:lang w:val="en-US"/>
        </w:rPr>
        <w:t xml:space="preserve">show the </w:t>
      </w:r>
      <w:r w:rsidRPr="007E5077">
        <w:rPr>
          <w:lang w:val="en-US"/>
        </w:rPr>
        <w:t xml:space="preserve">signalling control plane procedures for the MCPTT client initiating </w:t>
      </w:r>
      <w:r>
        <w:rPr>
          <w:lang w:val="en-US"/>
        </w:rPr>
        <w:t xml:space="preserve">a remotely initiated </w:t>
      </w:r>
      <w:r w:rsidRPr="007E5077">
        <w:rPr>
          <w:lang w:val="en-US"/>
        </w:rPr>
        <w:t xml:space="preserve">MCPTT call </w:t>
      </w:r>
      <w:r>
        <w:rPr>
          <w:lang w:val="en-US"/>
        </w:rPr>
        <w:t>request with the chosen MCPTT user</w:t>
      </w:r>
      <w:r w:rsidRPr="007E5077">
        <w:rPr>
          <w:lang w:val="en-US"/>
        </w:rPr>
        <w:t>.</w:t>
      </w:r>
    </w:p>
    <w:p w14:paraId="37A82FF3" w14:textId="77777777" w:rsidR="00171381" w:rsidRDefault="00171381" w:rsidP="00171381">
      <w:r>
        <w:t>Pre-conditions:</w:t>
      </w:r>
    </w:p>
    <w:p w14:paraId="4A4457DE" w14:textId="77777777" w:rsidR="00171381" w:rsidRDefault="00171381" w:rsidP="00171381">
      <w:pPr>
        <w:pStyle w:val="B1"/>
      </w:pPr>
      <w:r>
        <w:t>1.</w:t>
      </w:r>
      <w:r>
        <w:tab/>
        <w:t>If t</w:t>
      </w:r>
      <w:r w:rsidRPr="00AB5FED">
        <w:t xml:space="preserve">he </w:t>
      </w:r>
      <w:r>
        <w:t xml:space="preserve">MCPTT user on </w:t>
      </w:r>
      <w:r w:rsidRPr="00AB5FED">
        <w:t xml:space="preserve">MCPTT </w:t>
      </w:r>
      <w:r>
        <w:t>client 1 wants the resulting remotely initiated MCPTT call to be:</w:t>
      </w:r>
    </w:p>
    <w:p w14:paraId="3AEBAA47" w14:textId="5C1D896A" w:rsidR="00171381" w:rsidRDefault="00171381" w:rsidP="00171381">
      <w:pPr>
        <w:pStyle w:val="B2"/>
      </w:pPr>
      <w:r>
        <w:t>a.</w:t>
      </w:r>
      <w:r>
        <w:tab/>
        <w:t xml:space="preserve">an MCPTT group call, then MCPTT user 2 on MCPTT client 2 is an affiliated MCPTT group member of the MCPTT group that is the target of the remotely initiated MCPTT call. </w:t>
      </w:r>
    </w:p>
    <w:p w14:paraId="7DF03C55" w14:textId="77777777" w:rsidR="00171381" w:rsidRDefault="00171381" w:rsidP="00171381">
      <w:pPr>
        <w:pStyle w:val="B2"/>
      </w:pPr>
      <w:r>
        <w:t>b.</w:t>
      </w:r>
      <w:r>
        <w:tab/>
        <w:t>an MPCTT private call, then the MCPTT user 2 on MCPTT client 2 is permitted to initiate an MCPTT private call to the identified MCPTT user.</w:t>
      </w:r>
    </w:p>
    <w:p w14:paraId="04478138" w14:textId="77777777" w:rsidR="00171381" w:rsidRDefault="00171381" w:rsidP="00171381">
      <w:pPr>
        <w:pStyle w:val="TH"/>
      </w:pPr>
      <w:r>
        <w:object w:dxaOrig="7485" w:dyaOrig="7200" w14:anchorId="0138D05A">
          <v:shape id="_x0000_i1139" type="#_x0000_t75" style="width:374.4pt;height:342.15pt" o:ole="">
            <v:imagedata r:id="rId233" o:title=""/>
          </v:shape>
          <o:OLEObject Type="Embed" ProgID="Visio.Drawing.15" ShapeID="_x0000_i1139" DrawAspect="Content" ObjectID="_1797624595" r:id="rId234"/>
        </w:object>
      </w:r>
    </w:p>
    <w:p w14:paraId="4634EA08" w14:textId="77777777" w:rsidR="00171381" w:rsidRDefault="00171381" w:rsidP="00171381">
      <w:pPr>
        <w:pStyle w:val="TF"/>
      </w:pPr>
      <w:r>
        <w:t>Figure 10.16.3.1-1: Remotely initiated MCPTT call request</w:t>
      </w:r>
    </w:p>
    <w:p w14:paraId="77030095" w14:textId="77777777" w:rsidR="00171381" w:rsidRDefault="00171381" w:rsidP="00171381">
      <w:pPr>
        <w:pStyle w:val="B1"/>
      </w:pPr>
      <w:r>
        <w:t>1.</w:t>
      </w:r>
      <w:r>
        <w:tab/>
        <w:t>MCPTT user on MCPTT client 1 initiates a remotely initiated MCPTT call request to the MCPTT user of MCPTT client 2.</w:t>
      </w:r>
    </w:p>
    <w:p w14:paraId="493A3F80" w14:textId="77777777" w:rsidR="00171381" w:rsidRDefault="00171381" w:rsidP="00171381">
      <w:pPr>
        <w:pStyle w:val="B1"/>
      </w:pPr>
      <w:r>
        <w:t>2.</w:t>
      </w:r>
      <w:r>
        <w:tab/>
        <w:t>MCPTT client 1 sends a remotely initiated MCPTT call request towards the MCPTT server</w:t>
      </w:r>
      <w:r w:rsidRPr="00BF574F">
        <w:t>.</w:t>
      </w:r>
    </w:p>
    <w:p w14:paraId="11685267" w14:textId="02837539" w:rsidR="00FF6B37" w:rsidRDefault="00171381" w:rsidP="00FF6B37">
      <w:pPr>
        <w:pStyle w:val="B1"/>
      </w:pPr>
      <w:r>
        <w:t>3.</w:t>
      </w:r>
      <w:r>
        <w:tab/>
        <w:t>MCPTT server checks whether the MCPTT user at MCPTT client 1 is authorized to initiate a remotely initiated MCPTT call request</w:t>
      </w:r>
      <w:r w:rsidRPr="00BF574F">
        <w:t>.</w:t>
      </w:r>
      <w:r w:rsidR="00FF6B37" w:rsidRPr="00FF6B37">
        <w:t xml:space="preserve"> </w:t>
      </w:r>
      <w:r w:rsidR="00FF6B37">
        <w:t xml:space="preserve">If the resulting of this request is to initiate a group call, MCPTT client 1 is authorized to remotely initiate the MCPTT call request, and if MCPTT client 2 is a member of the group, the MCPTT server </w:t>
      </w:r>
      <w:r w:rsidR="00FF6B37">
        <w:rPr>
          <w:lang w:eastAsia="zh-CN"/>
        </w:rPr>
        <w:lastRenderedPageBreak/>
        <w:t xml:space="preserve">implicitly affiliates the </w:t>
      </w:r>
      <w:r w:rsidR="00FF6B37">
        <w:t xml:space="preserve">MCPTT user 2 on MCPTT client 2 </w:t>
      </w:r>
      <w:r w:rsidR="00FF6B37">
        <w:rPr>
          <w:lang w:eastAsia="zh-CN"/>
        </w:rPr>
        <w:t xml:space="preserve">to the </w:t>
      </w:r>
      <w:r w:rsidR="00FF6B37">
        <w:t xml:space="preserve">MCPTT </w:t>
      </w:r>
      <w:r w:rsidR="00FF6B37">
        <w:rPr>
          <w:lang w:eastAsia="zh-CN"/>
        </w:rPr>
        <w:t>group if the MCPTT client 2 is not already affiliated and notifies the MCPTT client 2 of this affiliation change.</w:t>
      </w:r>
    </w:p>
    <w:p w14:paraId="5AA2F694" w14:textId="6A2E0505" w:rsidR="00171381" w:rsidRDefault="00171381" w:rsidP="00171381">
      <w:pPr>
        <w:pStyle w:val="B1"/>
      </w:pPr>
    </w:p>
    <w:p w14:paraId="38DA66E1" w14:textId="77777777" w:rsidR="00171381" w:rsidRDefault="00171381" w:rsidP="00171381">
      <w:pPr>
        <w:pStyle w:val="B1"/>
      </w:pPr>
      <w:r>
        <w:t>4.</w:t>
      </w:r>
      <w:r>
        <w:tab/>
        <w:t>If authorized, MCPTT server sends the corresponding remotely initiated MCPTT call request towards the MCPTT client 2</w:t>
      </w:r>
      <w:r w:rsidRPr="003E311A">
        <w:t>.</w:t>
      </w:r>
    </w:p>
    <w:p w14:paraId="2DA99AC9" w14:textId="77777777" w:rsidR="00171381" w:rsidRDefault="00171381" w:rsidP="00171381">
      <w:pPr>
        <w:pStyle w:val="B1"/>
      </w:pPr>
      <w:r>
        <w:t>5.</w:t>
      </w:r>
      <w:r>
        <w:tab/>
        <w:t>Based on the received information the receiving MCPTT client 2 may notify the user of the remotely initiated MCPTT call request.</w:t>
      </w:r>
    </w:p>
    <w:p w14:paraId="5EA3CAB6" w14:textId="77777777" w:rsidR="00171381" w:rsidRDefault="00171381" w:rsidP="00171381">
      <w:pPr>
        <w:pStyle w:val="B1"/>
      </w:pPr>
      <w:r>
        <w:t>6.</w:t>
      </w:r>
      <w:r>
        <w:tab/>
        <w:t>Optionally the receiving MCPTT client 2 sends a remotely initiated MCPTT call response to the MCPTT server.</w:t>
      </w:r>
    </w:p>
    <w:p w14:paraId="4CA4A313" w14:textId="77777777" w:rsidR="00171381" w:rsidRDefault="00171381" w:rsidP="00171381">
      <w:pPr>
        <w:pStyle w:val="B1"/>
      </w:pPr>
      <w:r>
        <w:t>7.</w:t>
      </w:r>
      <w:r>
        <w:tab/>
        <w:t>After receiving the remotely initiated MCPTT call response</w:t>
      </w:r>
      <w:r w:rsidRPr="00BF574F">
        <w:t xml:space="preserve"> from </w:t>
      </w:r>
      <w:r>
        <w:t xml:space="preserve">MCPTT client 2, </w:t>
      </w:r>
      <w:r w:rsidRPr="000E27BF">
        <w:t xml:space="preserve">the MCPTT server informs the </w:t>
      </w:r>
      <w:r>
        <w:t>MCPTT client 1 about successful remotely initiated MCPTT call request.</w:t>
      </w:r>
    </w:p>
    <w:p w14:paraId="6310EC83" w14:textId="77777777" w:rsidR="00171381" w:rsidRDefault="00171381" w:rsidP="00171381">
      <w:pPr>
        <w:pStyle w:val="NO"/>
      </w:pPr>
      <w:r>
        <w:t>NOTE 1:</w:t>
      </w:r>
      <w:r>
        <w:tab/>
        <w:t>Step 6 and step 7 might not be sent, since it could be determined that the remotely initiated MCPTT call was successful by receiving the MCPTT call initiated by MCPTT client 2.</w:t>
      </w:r>
    </w:p>
    <w:p w14:paraId="1B4E4AEA" w14:textId="0FFAA1E1" w:rsidR="00171381" w:rsidRDefault="00171381" w:rsidP="00171381">
      <w:pPr>
        <w:pStyle w:val="B1"/>
      </w:pPr>
      <w:r>
        <w:t>8.</w:t>
      </w:r>
      <w:r>
        <w:tab/>
        <w:t>Based on the received information the MCPTT client 2 initiates an MCPTT call (either an MCPTT group call or an MCPTT private call) using the normal MCPTT call establishment procedures (10.6.2.3.1.1.2 or 10.7.2.2) with implicit floor request</w:t>
      </w:r>
      <w:r w:rsidR="00F4163C">
        <w:t xml:space="preserve"> and</w:t>
      </w:r>
      <w:r w:rsidR="00F4163C" w:rsidRPr="00771508">
        <w:t xml:space="preserve"> </w:t>
      </w:r>
      <w:r w:rsidR="00F4163C">
        <w:t xml:space="preserve">other </w:t>
      </w:r>
      <w:r w:rsidR="00F4163C" w:rsidRPr="00771508">
        <w:t xml:space="preserve">call set up parameters if received in the remotely initiated call request. The MCPTT call </w:t>
      </w:r>
      <w:r w:rsidR="00F4163C">
        <w:t xml:space="preserve">request </w:t>
      </w:r>
      <w:r w:rsidR="00F4163C" w:rsidRPr="00771508">
        <w:t>may include the additional information such as indication of whether the call initiation is due to receiving of remotely initiated ca</w:t>
      </w:r>
      <w:r w:rsidR="00F4163C">
        <w:t>ll request</w:t>
      </w:r>
      <w:r>
        <w:t>.</w:t>
      </w:r>
    </w:p>
    <w:p w14:paraId="259CA703" w14:textId="77777777" w:rsidR="00171381" w:rsidRDefault="00171381" w:rsidP="00171381">
      <w:pPr>
        <w:pStyle w:val="NO"/>
      </w:pPr>
      <w:r>
        <w:t>NOTE 2:</w:t>
      </w:r>
      <w:r>
        <w:tab/>
        <w:t>Step 6 and step 7 are received in this order. However, step 6 or step 7 or both might occur before or after step 8.</w:t>
      </w:r>
    </w:p>
    <w:p w14:paraId="77BD30BA" w14:textId="25FF4F0B" w:rsidR="00F4163C" w:rsidRDefault="00F4163C" w:rsidP="00F4163C">
      <w:pPr>
        <w:pStyle w:val="NO"/>
      </w:pPr>
      <w:r>
        <w:t>NOTE 3:</w:t>
      </w:r>
      <w:r>
        <w:tab/>
      </w:r>
      <w:r w:rsidRPr="001F24EE">
        <w:t>The received information can have call setup related information, such as requested application priority level, commencement mode, etc.</w:t>
      </w:r>
    </w:p>
    <w:p w14:paraId="6D2D8531" w14:textId="77777777" w:rsidR="00FF6B37" w:rsidRDefault="00FF6B37" w:rsidP="00FF6B37">
      <w:pPr>
        <w:pStyle w:val="B1"/>
      </w:pPr>
      <w:r>
        <w:t>9.</w:t>
      </w:r>
      <w:r>
        <w:tab/>
        <w:t>If the remotely initiated call is a group call, then when the ongoing MCPTT group call is terminated, the MCPTT server de-affiliates the MCPTT user 2 on MCPTT client 2 from the MCPTT group if MCPTT client 2 is implicitly affiliated as defined in the step 3 above (the de-affiliation is not shown in the figure for simplicity).</w:t>
      </w:r>
    </w:p>
    <w:p w14:paraId="05BFD3D1" w14:textId="77777777" w:rsidR="00171381" w:rsidRPr="008A5E86" w:rsidRDefault="00171381" w:rsidP="00171381">
      <w:pPr>
        <w:rPr>
          <w:noProof/>
          <w:lang w:val="en-US"/>
        </w:rPr>
      </w:pPr>
      <w:r>
        <w:t>The result of these procedures is an on-going MCPTT (group or private) call which includes MCPTT client 1.</w:t>
      </w:r>
    </w:p>
    <w:p w14:paraId="2B2DB578" w14:textId="77777777" w:rsidR="00171381" w:rsidRDefault="00171381" w:rsidP="00171381">
      <w:pPr>
        <w:pStyle w:val="Heading2"/>
      </w:pPr>
      <w:bookmarkStart w:id="1446" w:name="_Toc187011388"/>
      <w:r w:rsidRPr="00AB5FED">
        <w:t>10.1</w:t>
      </w:r>
      <w:r>
        <w:t>7</w:t>
      </w:r>
      <w:r w:rsidRPr="00AB5FED">
        <w:tab/>
      </w:r>
      <w:r w:rsidRPr="00C756AA">
        <w:t>Support for multiple devices</w:t>
      </w:r>
      <w:bookmarkEnd w:id="1437"/>
      <w:bookmarkEnd w:id="1438"/>
      <w:bookmarkEnd w:id="1446"/>
    </w:p>
    <w:p w14:paraId="13978D72" w14:textId="77777777" w:rsidR="00171381" w:rsidRDefault="00171381" w:rsidP="00171381">
      <w:pPr>
        <w:pStyle w:val="Heading3"/>
      </w:pPr>
      <w:bookmarkStart w:id="1447" w:name="_Toc424758318"/>
      <w:bookmarkStart w:id="1448" w:name="_Toc460616235"/>
      <w:bookmarkStart w:id="1449" w:name="_Toc460617096"/>
      <w:bookmarkStart w:id="1450" w:name="_Toc187011389"/>
      <w:r>
        <w:t>10.</w:t>
      </w:r>
      <w:r>
        <w:rPr>
          <w:lang w:eastAsia="zh-CN"/>
        </w:rPr>
        <w:t>17</w:t>
      </w:r>
      <w:r>
        <w:t>.1</w:t>
      </w:r>
      <w:r>
        <w:tab/>
        <w:t>General</w:t>
      </w:r>
      <w:bookmarkEnd w:id="1447"/>
      <w:bookmarkEnd w:id="1448"/>
      <w:bookmarkEnd w:id="1449"/>
      <w:bookmarkEnd w:id="1450"/>
    </w:p>
    <w:p w14:paraId="381A0184" w14:textId="77777777" w:rsidR="00171381" w:rsidRDefault="00171381" w:rsidP="00171381">
      <w:pPr>
        <w:rPr>
          <w:lang w:eastAsia="zh-CN"/>
        </w:rPr>
      </w:pPr>
      <w:r>
        <w:t xml:space="preserve">An </w:t>
      </w:r>
      <w:r>
        <w:rPr>
          <w:rFonts w:hint="eastAsia"/>
        </w:rPr>
        <w:t xml:space="preserve">MCPTT </w:t>
      </w:r>
      <w:r>
        <w:rPr>
          <w:rFonts w:hint="eastAsia"/>
          <w:lang w:eastAsia="zh-CN"/>
        </w:rPr>
        <w:t>u</w:t>
      </w:r>
      <w:r>
        <w:rPr>
          <w:rFonts w:hint="eastAsia"/>
        </w:rPr>
        <w:t xml:space="preserve">ser may </w:t>
      </w:r>
      <w:r w:rsidRPr="005028B5">
        <w:t>be</w:t>
      </w:r>
      <w:r>
        <w:t xml:space="preserve"> authorized to use the MCPTT service from </w:t>
      </w:r>
      <w:r>
        <w:rPr>
          <w:rFonts w:hint="eastAsia"/>
          <w:lang w:eastAsia="zh-CN"/>
        </w:rPr>
        <w:t xml:space="preserve">multiple </w:t>
      </w:r>
      <w:r>
        <w:t>MCPTT UE</w:t>
      </w:r>
      <w:r>
        <w:rPr>
          <w:rFonts w:hint="eastAsia"/>
          <w:lang w:eastAsia="zh-CN"/>
        </w:rPr>
        <w:t>s</w:t>
      </w:r>
      <w:r>
        <w:rPr>
          <w:lang w:eastAsia="zh-CN"/>
        </w:rPr>
        <w:t xml:space="preserve"> </w:t>
      </w:r>
      <w:r w:rsidRPr="00BF574F">
        <w:t xml:space="preserve">as per </w:t>
      </w:r>
      <w:r>
        <w:t xml:space="preserve">the </w:t>
      </w:r>
      <w:r w:rsidRPr="00BF574F">
        <w:t>procedure in subclause</w:t>
      </w:r>
      <w:r>
        <w:t> </w:t>
      </w:r>
      <w:r w:rsidRPr="00BF574F">
        <w:t>10.</w:t>
      </w:r>
      <w:r>
        <w:t>2</w:t>
      </w:r>
      <w:r>
        <w:rPr>
          <w:rFonts w:hint="eastAsia"/>
          <w:lang w:eastAsia="zh-CN"/>
        </w:rPr>
        <w:t xml:space="preserve">. </w:t>
      </w:r>
    </w:p>
    <w:p w14:paraId="58B8FA25" w14:textId="77777777" w:rsidR="00171381" w:rsidRDefault="00171381" w:rsidP="00171381">
      <w:pPr>
        <w:rPr>
          <w:lang w:eastAsia="zh-CN"/>
        </w:rPr>
      </w:pPr>
      <w:r>
        <w:rPr>
          <w:rFonts w:hint="eastAsia"/>
          <w:lang w:eastAsia="zh-CN"/>
        </w:rPr>
        <w:t>If a</w:t>
      </w:r>
      <w:r>
        <w:rPr>
          <w:lang w:eastAsia="zh-CN"/>
        </w:rPr>
        <w:t>n</w:t>
      </w:r>
      <w:r>
        <w:rPr>
          <w:rFonts w:hint="eastAsia"/>
          <w:lang w:eastAsia="zh-CN"/>
        </w:rPr>
        <w:t xml:space="preserve"> MCPTT server receiv</w:t>
      </w:r>
      <w:r w:rsidRPr="001A4903">
        <w:rPr>
          <w:rFonts w:hint="eastAsia"/>
          <w:lang w:eastAsia="zh-CN"/>
        </w:rPr>
        <w:t xml:space="preserve">es a </w:t>
      </w:r>
      <w:r w:rsidRPr="001A4903">
        <w:rPr>
          <w:lang w:eastAsia="zh-CN"/>
        </w:rPr>
        <w:t xml:space="preserve">service authorization request </w:t>
      </w:r>
      <w:r w:rsidRPr="001A4903">
        <w:rPr>
          <w:rFonts w:hint="eastAsia"/>
          <w:lang w:eastAsia="zh-CN"/>
        </w:rPr>
        <w:t>for a</w:t>
      </w:r>
      <w:r w:rsidRPr="001A4903">
        <w:rPr>
          <w:lang w:eastAsia="zh-CN"/>
        </w:rPr>
        <w:t>n</w:t>
      </w:r>
      <w:r w:rsidRPr="001A4903">
        <w:rPr>
          <w:rFonts w:hint="eastAsia"/>
          <w:lang w:eastAsia="zh-CN"/>
        </w:rPr>
        <w:t xml:space="preserve"> </w:t>
      </w:r>
      <w:r w:rsidRPr="001A4903">
        <w:rPr>
          <w:lang w:eastAsia="zh-CN"/>
        </w:rPr>
        <w:t xml:space="preserve">MCPTT </w:t>
      </w:r>
      <w:r w:rsidRPr="001A4903">
        <w:rPr>
          <w:rFonts w:hint="eastAsia"/>
          <w:lang w:eastAsia="zh-CN"/>
        </w:rPr>
        <w:t xml:space="preserve">user </w:t>
      </w:r>
      <w:r>
        <w:rPr>
          <w:lang w:eastAsia="zh-CN"/>
        </w:rPr>
        <w:t xml:space="preserve">who is previously MCPTT service authorized on another MCPTT UE, then </w:t>
      </w:r>
      <w:r w:rsidRPr="001A4903">
        <w:rPr>
          <w:lang w:eastAsia="zh-CN"/>
        </w:rPr>
        <w:t>the MCPTT server shall process th</w:t>
      </w:r>
      <w:r>
        <w:rPr>
          <w:lang w:eastAsia="zh-CN"/>
        </w:rPr>
        <w:t>is</w:t>
      </w:r>
      <w:r w:rsidRPr="001A4903">
        <w:rPr>
          <w:lang w:eastAsia="zh-CN"/>
        </w:rPr>
        <w:t xml:space="preserve"> service authorization request </w:t>
      </w:r>
      <w:r>
        <w:rPr>
          <w:lang w:eastAsia="zh-CN"/>
        </w:rPr>
        <w:t>as described in subclause</w:t>
      </w:r>
      <w:r>
        <w:t> </w:t>
      </w:r>
      <w:r>
        <w:rPr>
          <w:lang w:eastAsia="zh-CN"/>
        </w:rPr>
        <w:t xml:space="preserve">10.2. In the MCPTT service authorization response to the MCPTT user, the MCPTT server shall also indicate that the MCPTT user </w:t>
      </w:r>
      <w:r w:rsidRPr="001A4903">
        <w:t xml:space="preserve">is already </w:t>
      </w:r>
      <w:r>
        <w:t xml:space="preserve">MCPTT service authorized </w:t>
      </w:r>
      <w:r w:rsidRPr="001A4903">
        <w:t>from another MCPTT UE</w:t>
      </w:r>
      <w:r w:rsidRPr="001A4903">
        <w:rPr>
          <w:lang w:eastAsia="zh-CN"/>
        </w:rPr>
        <w:t>.</w:t>
      </w:r>
    </w:p>
    <w:p w14:paraId="4B614B70" w14:textId="77777777" w:rsidR="00171381" w:rsidRPr="00C756AA" w:rsidRDefault="00171381" w:rsidP="00171381">
      <w:pPr>
        <w:pStyle w:val="EditorsNote"/>
      </w:pPr>
      <w:r w:rsidRPr="000E36EB">
        <w:rPr>
          <w:lang w:eastAsia="zh-CN"/>
        </w:rPr>
        <w:t>Editor</w:t>
      </w:r>
      <w:r w:rsidRPr="00251BCB">
        <w:rPr>
          <w:lang w:eastAsia="zh-CN"/>
        </w:rPr>
        <w:t>'</w:t>
      </w:r>
      <w:r w:rsidRPr="000E36EB">
        <w:rPr>
          <w:lang w:eastAsia="zh-CN"/>
        </w:rPr>
        <w:t>s Note:</w:t>
      </w:r>
      <w:r>
        <w:rPr>
          <w:lang w:eastAsia="zh-CN"/>
        </w:rPr>
        <w:tab/>
      </w:r>
      <w:r w:rsidRPr="000E36EB">
        <w:rPr>
          <w:lang w:eastAsia="zh-CN"/>
        </w:rPr>
        <w:t xml:space="preserve">How to log off remotely from MCPTT clients on </w:t>
      </w:r>
      <w:r>
        <w:rPr>
          <w:lang w:eastAsia="zh-CN"/>
        </w:rPr>
        <w:t>one or more</w:t>
      </w:r>
      <w:r w:rsidRPr="000E36EB">
        <w:rPr>
          <w:lang w:eastAsia="zh-CN"/>
        </w:rPr>
        <w:t xml:space="preserve"> </w:t>
      </w:r>
      <w:r>
        <w:rPr>
          <w:lang w:eastAsia="zh-CN"/>
        </w:rPr>
        <w:t xml:space="preserve">other </w:t>
      </w:r>
      <w:r w:rsidRPr="000E36EB">
        <w:rPr>
          <w:lang w:eastAsia="zh-CN"/>
        </w:rPr>
        <w:t xml:space="preserve">MCPTT UEs that the MCPTT user is already </w:t>
      </w:r>
      <w:r>
        <w:rPr>
          <w:lang w:eastAsia="zh-CN"/>
        </w:rPr>
        <w:t xml:space="preserve">MCPTT service </w:t>
      </w:r>
      <w:r w:rsidRPr="000E36EB">
        <w:rPr>
          <w:lang w:eastAsia="zh-CN"/>
        </w:rPr>
        <w:t>authorized from is FFS.</w:t>
      </w:r>
    </w:p>
    <w:p w14:paraId="6E97D409" w14:textId="77777777" w:rsidR="00171381" w:rsidRDefault="00171381" w:rsidP="00171381">
      <w:pPr>
        <w:pStyle w:val="Heading2"/>
      </w:pPr>
      <w:bookmarkStart w:id="1451" w:name="_Toc187011390"/>
      <w:r>
        <w:t>10.18</w:t>
      </w:r>
      <w:r>
        <w:tab/>
      </w:r>
      <w:r>
        <w:rPr>
          <w:noProof/>
          <w:lang w:val="en-US"/>
        </w:rPr>
        <w:t>Subscription and notification for functional alias</w:t>
      </w:r>
      <w:bookmarkEnd w:id="1451"/>
    </w:p>
    <w:p w14:paraId="51AE60FE" w14:textId="77777777" w:rsidR="00171381" w:rsidRDefault="00171381" w:rsidP="00171381">
      <w:pPr>
        <w:pStyle w:val="Heading3"/>
      </w:pPr>
      <w:bookmarkStart w:id="1452" w:name="_Toc187011391"/>
      <w:r>
        <w:t>10.18.1</w:t>
      </w:r>
      <w:r>
        <w:tab/>
        <w:t>General</w:t>
      </w:r>
      <w:bookmarkEnd w:id="1452"/>
      <w:r>
        <w:t xml:space="preserve"> </w:t>
      </w:r>
    </w:p>
    <w:p w14:paraId="29CBD6B4" w14:textId="77777777" w:rsidR="00171381" w:rsidRDefault="00171381" w:rsidP="00171381">
      <w:r>
        <w:t>The MCPTT service shall support the procedures and related information flows as specified in subclauses</w:t>
      </w:r>
      <w:r>
        <w:rPr>
          <w:lang w:eastAsia="zh-CN"/>
        </w:rPr>
        <w:t> </w:t>
      </w:r>
      <w:r>
        <w:t>10.13.10 of 3GPP</w:t>
      </w:r>
      <w:r>
        <w:rPr>
          <w:lang w:eastAsia="zh-CN"/>
        </w:rPr>
        <w:t> </w:t>
      </w:r>
      <w:r>
        <w:t>TS</w:t>
      </w:r>
      <w:r>
        <w:rPr>
          <w:lang w:eastAsia="zh-CN"/>
        </w:rPr>
        <w:t> </w:t>
      </w:r>
      <w:r>
        <w:t>23.280</w:t>
      </w:r>
      <w:r>
        <w:rPr>
          <w:lang w:eastAsia="zh-CN"/>
        </w:rPr>
        <w:t> </w:t>
      </w:r>
      <w:r>
        <w:t>[5] with the following clarifications:</w:t>
      </w:r>
    </w:p>
    <w:p w14:paraId="0BF8767C" w14:textId="77777777" w:rsidR="00171381" w:rsidRDefault="00171381" w:rsidP="00171381">
      <w:pPr>
        <w:ind w:left="568" w:hanging="284"/>
      </w:pPr>
      <w:r>
        <w:t>-</w:t>
      </w:r>
      <w:r>
        <w:tab/>
        <w:t>The MC service client is the MCPTT client;</w:t>
      </w:r>
    </w:p>
    <w:p w14:paraId="55E62446" w14:textId="77777777" w:rsidR="00171381" w:rsidRDefault="00171381" w:rsidP="00171381">
      <w:pPr>
        <w:ind w:left="568" w:hanging="284"/>
      </w:pPr>
      <w:r>
        <w:t>-</w:t>
      </w:r>
      <w:r>
        <w:tab/>
        <w:t>The MC service server is the MCPTT server;</w:t>
      </w:r>
    </w:p>
    <w:p w14:paraId="790A783A" w14:textId="77777777" w:rsidR="00171381" w:rsidRDefault="00171381" w:rsidP="00171381">
      <w:pPr>
        <w:pStyle w:val="Heading3"/>
        <w:rPr>
          <w:noProof/>
          <w:lang w:val="en-US"/>
        </w:rPr>
      </w:pPr>
      <w:bookmarkStart w:id="1453" w:name="_Toc187011392"/>
      <w:r>
        <w:rPr>
          <w:noProof/>
          <w:lang w:val="en-US"/>
        </w:rPr>
        <w:lastRenderedPageBreak/>
        <w:t>10.18.2</w:t>
      </w:r>
      <w:r>
        <w:rPr>
          <w:noProof/>
          <w:lang w:val="en-US"/>
        </w:rPr>
        <w:tab/>
        <w:t>Void</w:t>
      </w:r>
      <w:bookmarkEnd w:id="1453"/>
    </w:p>
    <w:p w14:paraId="21B3515E" w14:textId="040CD22A" w:rsidR="00171381" w:rsidRDefault="00171381" w:rsidP="00171381">
      <w:pPr>
        <w:pStyle w:val="Heading3"/>
      </w:pPr>
      <w:bookmarkStart w:id="1454" w:name="_Toc187011393"/>
      <w:r>
        <w:t>10.18.3</w:t>
      </w:r>
      <w:r>
        <w:tab/>
        <w:t>Void</w:t>
      </w:r>
      <w:bookmarkEnd w:id="1454"/>
    </w:p>
    <w:p w14:paraId="17DF94FA" w14:textId="77777777" w:rsidR="0061294C" w:rsidRPr="002C512E" w:rsidRDefault="0061294C" w:rsidP="0061294C">
      <w:pPr>
        <w:pStyle w:val="Heading2"/>
        <w:rPr>
          <w:rFonts w:eastAsia="SimSun"/>
        </w:rPr>
      </w:pPr>
      <w:bookmarkStart w:id="1455" w:name="_Toc96531258"/>
      <w:bookmarkStart w:id="1456" w:name="_Toc96606968"/>
      <w:bookmarkStart w:id="1457" w:name="_Toc113304236"/>
      <w:bookmarkStart w:id="1458" w:name="_Toc187011394"/>
      <w:r>
        <w:rPr>
          <w:rFonts w:eastAsia="SimSun"/>
        </w:rPr>
        <w:t>10.19</w:t>
      </w:r>
      <w:r w:rsidRPr="002C512E">
        <w:rPr>
          <w:rFonts w:eastAsia="SimSun"/>
        </w:rPr>
        <w:tab/>
      </w:r>
      <w:r>
        <w:t xml:space="preserve">Ad hoc group </w:t>
      </w:r>
      <w:bookmarkEnd w:id="1455"/>
      <w:bookmarkEnd w:id="1456"/>
      <w:bookmarkEnd w:id="1457"/>
      <w:r>
        <w:t>call</w:t>
      </w:r>
      <w:bookmarkEnd w:id="1458"/>
    </w:p>
    <w:p w14:paraId="7762FD34" w14:textId="77777777" w:rsidR="0061294C" w:rsidRPr="002C512E" w:rsidRDefault="0061294C" w:rsidP="0061294C">
      <w:pPr>
        <w:pStyle w:val="Heading3"/>
      </w:pPr>
      <w:bookmarkStart w:id="1459" w:name="_Toc81988291"/>
      <w:bookmarkStart w:id="1460" w:name="_Toc96531259"/>
      <w:bookmarkStart w:id="1461" w:name="_Toc96606969"/>
      <w:bookmarkStart w:id="1462" w:name="_Toc113304237"/>
      <w:bookmarkStart w:id="1463" w:name="_Toc187011395"/>
      <w:r>
        <w:t>10.19</w:t>
      </w:r>
      <w:r w:rsidRPr="002C512E">
        <w:t>.1</w:t>
      </w:r>
      <w:r w:rsidRPr="002C512E">
        <w:tab/>
        <w:t>General</w:t>
      </w:r>
      <w:bookmarkEnd w:id="1459"/>
      <w:bookmarkEnd w:id="1460"/>
      <w:bookmarkEnd w:id="1461"/>
      <w:bookmarkEnd w:id="1462"/>
      <w:bookmarkEnd w:id="1463"/>
    </w:p>
    <w:p w14:paraId="2B98B18C" w14:textId="6C01E238" w:rsidR="0061294C" w:rsidRDefault="0061294C" w:rsidP="0061294C">
      <w:pPr>
        <w:rPr>
          <w:lang w:val="nl-NL"/>
        </w:rPr>
      </w:pPr>
      <w:bookmarkStart w:id="1464" w:name="_Toc81988292"/>
      <w:bookmarkStart w:id="1465" w:name="_Toc96531260"/>
      <w:bookmarkStart w:id="1466" w:name="_Toc96606970"/>
      <w:bookmarkStart w:id="1467" w:name="_Toc113304238"/>
      <w:r w:rsidRPr="00AB5FED">
        <w:rPr>
          <w:lang w:val="nl-NL"/>
        </w:rPr>
        <w:t xml:space="preserve">This subclause contains procedures for </w:t>
      </w:r>
      <w:r>
        <w:rPr>
          <w:lang w:val="nl-NL"/>
        </w:rPr>
        <w:t xml:space="preserve">ad hoc </w:t>
      </w:r>
      <w:r w:rsidRPr="00AB5FED">
        <w:rPr>
          <w:lang w:val="nl-NL"/>
        </w:rPr>
        <w:t>group call across a</w:t>
      </w:r>
      <w:r w:rsidR="006B5ED7" w:rsidRPr="006B5ED7">
        <w:t xml:space="preserve"> </w:t>
      </w:r>
      <w:r w:rsidR="006B5ED7" w:rsidRPr="006B5ED7">
        <w:rPr>
          <w:lang w:val="nl-NL"/>
        </w:rPr>
        <w:t>one or more</w:t>
      </w:r>
      <w:r w:rsidRPr="00AB5FED">
        <w:rPr>
          <w:lang w:val="nl-NL"/>
        </w:rPr>
        <w:t xml:space="preserve"> MCPTT</w:t>
      </w:r>
      <w:r w:rsidRPr="005A7D30">
        <w:rPr>
          <w:lang w:val="nl-NL"/>
        </w:rPr>
        <w:t xml:space="preserve"> </w:t>
      </w:r>
      <w:r>
        <w:rPr>
          <w:lang w:val="nl-NL"/>
        </w:rPr>
        <w:t>system</w:t>
      </w:r>
      <w:r w:rsidR="006B5ED7">
        <w:rPr>
          <w:lang w:val="nl-NL"/>
        </w:rPr>
        <w:t>s</w:t>
      </w:r>
      <w:r w:rsidRPr="00AB5FED">
        <w:rPr>
          <w:lang w:val="nl-NL"/>
        </w:rPr>
        <w:t xml:space="preserve">, and associated functions such as emergency call, </w:t>
      </w:r>
      <w:r>
        <w:rPr>
          <w:lang w:eastAsia="zh-CN"/>
        </w:rPr>
        <w:t xml:space="preserve">Imminent peril call, </w:t>
      </w:r>
      <w:r w:rsidRPr="00AB5FED">
        <w:rPr>
          <w:lang w:val="nl-NL"/>
        </w:rPr>
        <w:t>broadcast call and others.</w:t>
      </w:r>
    </w:p>
    <w:p w14:paraId="1BE012DD" w14:textId="77777777" w:rsidR="0061294C" w:rsidRDefault="0061294C" w:rsidP="0061294C">
      <w:pPr>
        <w:rPr>
          <w:lang w:eastAsia="zh-CN"/>
        </w:rPr>
      </w:pPr>
      <w:r>
        <w:rPr>
          <w:lang w:val="nl-NL"/>
        </w:rPr>
        <w:t xml:space="preserve">The ad hoc group calls can use the participants list provided by either an initiator of the call or MCPTT server. The MCPTT server can use the </w:t>
      </w:r>
      <w:r>
        <w:t>criteria</w:t>
      </w:r>
      <w:r>
        <w:rPr>
          <w:lang w:val="nl-NL"/>
        </w:rPr>
        <w:t xml:space="preserve"> provided by the initiator of the call to determine the participants list along with its own </w:t>
      </w:r>
      <w:r>
        <w:t>criteria or local policies</w:t>
      </w:r>
      <w:r>
        <w:rPr>
          <w:lang w:val="nl-NL"/>
        </w:rPr>
        <w:t xml:space="preserve">. </w:t>
      </w:r>
      <w:r>
        <w:rPr>
          <w:lang w:eastAsia="zh-CN"/>
        </w:rPr>
        <w:t xml:space="preserve">The resulting </w:t>
      </w:r>
      <w:r>
        <w:rPr>
          <w:lang w:val="nl-NL"/>
        </w:rPr>
        <w:t xml:space="preserve">ad hoc group </w:t>
      </w:r>
      <w:r>
        <w:rPr>
          <w:lang w:eastAsia="zh-CN"/>
        </w:rPr>
        <w:t>uses the configuration of a separate preconfigured MCPTT group.</w:t>
      </w:r>
    </w:p>
    <w:p w14:paraId="7E407B4D" w14:textId="77777777" w:rsidR="0061294C" w:rsidRDefault="0061294C" w:rsidP="0061294C">
      <w:pPr>
        <w:pStyle w:val="NO"/>
        <w:rPr>
          <w:lang w:eastAsia="zh-CN"/>
        </w:rPr>
      </w:pPr>
      <w:r>
        <w:rPr>
          <w:lang w:eastAsia="zh-CN"/>
        </w:rPr>
        <w:t>NOTE 1:</w:t>
      </w:r>
      <w:r>
        <w:rPr>
          <w:lang w:eastAsia="zh-CN"/>
        </w:rPr>
        <w:tab/>
        <w:t xml:space="preserve">A preconfigured group which is intended only to provide configuration for the </w:t>
      </w:r>
      <w:r>
        <w:rPr>
          <w:lang w:val="nl-NL"/>
        </w:rPr>
        <w:t>ad hoc group</w:t>
      </w:r>
      <w:r>
        <w:rPr>
          <w:lang w:eastAsia="zh-CN"/>
        </w:rPr>
        <w:t xml:space="preserve"> is identified by a parameter in the group configuration described in 3GPP TS 23.280 [16].</w:t>
      </w:r>
      <w:r w:rsidRPr="008F634F">
        <w:rPr>
          <w:lang w:eastAsia="zh-CN"/>
        </w:rPr>
        <w:t xml:space="preserve"> </w:t>
      </w:r>
    </w:p>
    <w:p w14:paraId="0AC74312" w14:textId="77777777" w:rsidR="0061294C" w:rsidRDefault="0061294C" w:rsidP="0061294C">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 hoc group call </w:t>
      </w:r>
      <w:r>
        <w:t>is provided by the MCPTT server when the ad hoc group call is originated. In order to establish security context for the end-to-end secured ad hoc group call, the security related information is used from this preconfigured group.</w:t>
      </w:r>
    </w:p>
    <w:p w14:paraId="1964B407" w14:textId="77777777" w:rsidR="0061294C" w:rsidRDefault="0061294C" w:rsidP="0061294C">
      <w:pPr>
        <w:pStyle w:val="NO"/>
        <w:rPr>
          <w:lang w:eastAsia="zh-CN"/>
        </w:rPr>
      </w:pPr>
      <w:r>
        <w:rPr>
          <w:lang w:eastAsia="zh-CN"/>
        </w:rPr>
        <w:t>NOTE 2:</w:t>
      </w:r>
      <w:r>
        <w:rPr>
          <w:lang w:eastAsia="zh-CN"/>
        </w:rPr>
        <w:tab/>
        <w:t>The configurations defined for the adhoc group call in user profile and service configuration document as described in the Annex A.3 and A.5 is applicable only for single MCPTT system.</w:t>
      </w:r>
      <w:r w:rsidRPr="008F634F">
        <w:rPr>
          <w:lang w:eastAsia="zh-CN"/>
        </w:rPr>
        <w:t xml:space="preserve"> </w:t>
      </w:r>
    </w:p>
    <w:p w14:paraId="0E734623" w14:textId="10A216ED" w:rsidR="0061294C" w:rsidRPr="002C512E" w:rsidRDefault="0061294C" w:rsidP="0061294C">
      <w:pPr>
        <w:pStyle w:val="Heading3"/>
        <w:rPr>
          <w:rFonts w:eastAsia="SimSun"/>
        </w:rPr>
      </w:pPr>
      <w:bookmarkStart w:id="1468" w:name="_Toc187011396"/>
      <w:r>
        <w:t>10.19</w:t>
      </w:r>
      <w:r w:rsidRPr="00AB5FED">
        <w:t>.2</w:t>
      </w:r>
      <w:r w:rsidRPr="00AB5FED">
        <w:tab/>
      </w:r>
      <w:r w:rsidRPr="002C512E">
        <w:rPr>
          <w:rFonts w:eastAsia="SimSun"/>
        </w:rPr>
        <w:t>Information flows</w:t>
      </w:r>
      <w:bookmarkEnd w:id="1464"/>
      <w:bookmarkEnd w:id="1465"/>
      <w:bookmarkEnd w:id="1466"/>
      <w:bookmarkEnd w:id="1467"/>
      <w:bookmarkEnd w:id="1468"/>
    </w:p>
    <w:p w14:paraId="77567458" w14:textId="77777777" w:rsidR="0061294C" w:rsidRPr="00AB5FED" w:rsidRDefault="0061294C" w:rsidP="0061294C">
      <w:pPr>
        <w:pStyle w:val="Heading4"/>
      </w:pPr>
      <w:bookmarkStart w:id="1469" w:name="_Toc75465962"/>
      <w:bookmarkStart w:id="1470" w:name="_Toc96531261"/>
      <w:bookmarkStart w:id="1471" w:name="_Toc96606971"/>
      <w:bookmarkStart w:id="1472" w:name="_Toc113304239"/>
      <w:bookmarkStart w:id="1473" w:name="_Toc187011397"/>
      <w:r>
        <w:t>10.19</w:t>
      </w:r>
      <w:r w:rsidRPr="00AB5FED">
        <w:t>.2.1</w:t>
      </w:r>
      <w:r w:rsidRPr="00AB5FED">
        <w:tab/>
      </w:r>
      <w:bookmarkEnd w:id="1469"/>
      <w:r>
        <w:t>Ad hoc g</w:t>
      </w:r>
      <w:r w:rsidRPr="00AB5FED">
        <w:t xml:space="preserve">roup </w:t>
      </w:r>
      <w:r>
        <w:t>call</w:t>
      </w:r>
      <w:r w:rsidRPr="00AB5FED">
        <w:t xml:space="preserve"> request</w:t>
      </w:r>
      <w:r w:rsidRPr="00AB5FED">
        <w:rPr>
          <w:rFonts w:hint="eastAsia"/>
          <w:lang w:eastAsia="zh-CN"/>
        </w:rPr>
        <w:t xml:space="preserve"> </w:t>
      </w:r>
      <w:r w:rsidRPr="00AB5FED">
        <w:t>(</w:t>
      </w:r>
      <w:r>
        <w:t>MCPTT client</w:t>
      </w:r>
      <w:r w:rsidRPr="00AB5FED">
        <w:t xml:space="preserve"> – </w:t>
      </w:r>
      <w:r>
        <w:t>MCPTT server</w:t>
      </w:r>
      <w:r w:rsidRPr="00AB5FED">
        <w:t>)</w:t>
      </w:r>
      <w:bookmarkEnd w:id="1470"/>
      <w:bookmarkEnd w:id="1471"/>
      <w:bookmarkEnd w:id="1472"/>
      <w:bookmarkEnd w:id="1473"/>
    </w:p>
    <w:p w14:paraId="4ABA46AF" w14:textId="77777777" w:rsidR="0061294C" w:rsidRPr="00AB5FED" w:rsidRDefault="0061294C" w:rsidP="0061294C">
      <w:r w:rsidRPr="00AB5FED">
        <w:t>Table </w:t>
      </w:r>
      <w:r>
        <w:t>10.19</w:t>
      </w:r>
      <w:r w:rsidRPr="00AB5FED">
        <w:t xml:space="preserve">.2.1-1 describes the information flow </w:t>
      </w:r>
      <w:r>
        <w:t xml:space="preserve">ad hoc </w:t>
      </w:r>
      <w:r w:rsidRPr="00AB5FED">
        <w:t xml:space="preserve">group </w:t>
      </w:r>
      <w:r>
        <w:t>call</w:t>
      </w:r>
      <w:r w:rsidRPr="00AB5FED">
        <w:t xml:space="preserve"> request from the </w:t>
      </w:r>
      <w:r>
        <w:t>MCPTT client</w:t>
      </w:r>
      <w:r w:rsidRPr="00AB5FED">
        <w:t xml:space="preserve"> to the </w:t>
      </w:r>
      <w:r>
        <w:t>MCPTT server</w:t>
      </w:r>
      <w:r w:rsidRPr="00AB5FED">
        <w:t>.</w:t>
      </w:r>
    </w:p>
    <w:p w14:paraId="67368502" w14:textId="77777777" w:rsidR="0061294C" w:rsidRPr="00AB5FED" w:rsidRDefault="0061294C" w:rsidP="0061294C">
      <w:pPr>
        <w:pStyle w:val="TH"/>
      </w:pPr>
      <w:r>
        <w:lastRenderedPageBreak/>
        <w:t>Table 10.19</w:t>
      </w:r>
      <w:r w:rsidRPr="00AB5FED">
        <w:t xml:space="preserve">.2.1-1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24DFD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998AF9"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7545DA"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059C68" w14:textId="77777777" w:rsidR="0061294C" w:rsidRPr="00AB5FED" w:rsidRDefault="0061294C" w:rsidP="009743AE">
            <w:pPr>
              <w:pStyle w:val="TAH"/>
              <w:rPr>
                <w:lang w:eastAsia="ja-JP"/>
              </w:rPr>
            </w:pPr>
            <w:r w:rsidRPr="00AB5FED">
              <w:t>Description</w:t>
            </w:r>
          </w:p>
        </w:tc>
      </w:tr>
      <w:tr w:rsidR="0061294C" w:rsidRPr="00AB5FED" w14:paraId="39C8AE6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1427A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1D30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8ED68"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540BD37B"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D6CC40"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6AD9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1F04E7" w14:textId="77777777" w:rsidR="0061294C" w:rsidRPr="00AB5FED" w:rsidRDefault="0061294C" w:rsidP="009743AE">
            <w:pPr>
              <w:pStyle w:val="TAL"/>
            </w:pPr>
            <w:r>
              <w:t>The functional alias of the calling party</w:t>
            </w:r>
          </w:p>
        </w:tc>
      </w:tr>
      <w:tr w:rsidR="0061294C" w:rsidRPr="00AB5FED" w14:paraId="2F9A42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CED0C" w14:textId="08AA5139" w:rsidR="0061294C" w:rsidRDefault="0061294C" w:rsidP="009743AE">
            <w:pPr>
              <w:pStyle w:val="TAL"/>
            </w:pP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t xml:space="preserve"> (see NOTE 1)</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EDD9F" w14:textId="77777777" w:rsidR="0061294C" w:rsidRDefault="0061294C" w:rsidP="009743AE">
            <w:pPr>
              <w:pStyle w:val="TAL"/>
            </w:pPr>
            <w:r w:rsidRPr="006A22D6">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8E4B2" w14:textId="1604F3C0" w:rsidR="0061294C" w:rsidRDefault="0061294C" w:rsidP="009743AE">
            <w:pPr>
              <w:pStyle w:val="TAL"/>
            </w:pPr>
            <w:r w:rsidRPr="00AB5FED">
              <w:t xml:space="preserve">The </w:t>
            </w:r>
            <w:r>
              <w:rPr>
                <w:rFonts w:hint="eastAsia"/>
                <w:lang w:eastAsia="zh-CN"/>
              </w:rPr>
              <w:t>MC</w:t>
            </w:r>
            <w:r w:rsidR="00C651B2" w:rsidRPr="00C651B2">
              <w:rPr>
                <w:lang w:eastAsia="zh-CN"/>
              </w:rPr>
              <w:t>PTT</w:t>
            </w:r>
            <w:r>
              <w:rPr>
                <w:rFonts w:hint="eastAsia"/>
                <w:lang w:eastAsia="zh-CN"/>
              </w:rPr>
              <w:t xml:space="preserve"> </w:t>
            </w:r>
            <w:r w:rsidRPr="00AB5FED">
              <w:rPr>
                <w:rFonts w:hint="eastAsia"/>
                <w:lang w:eastAsia="zh-CN"/>
              </w:rPr>
              <w:t xml:space="preserve">group ID </w:t>
            </w:r>
            <w:r>
              <w:rPr>
                <w:lang w:eastAsia="zh-CN"/>
              </w:rPr>
              <w:t>to be associated with the ad hoc group communication</w:t>
            </w:r>
          </w:p>
        </w:tc>
      </w:tr>
      <w:tr w:rsidR="0061294C" w:rsidRPr="00AB5FED" w14:paraId="7754E2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701EB" w14:textId="77777777" w:rsidR="0061294C" w:rsidRPr="00AB5FED" w:rsidRDefault="0061294C" w:rsidP="009743AE">
            <w:pPr>
              <w:pStyle w:val="TAL"/>
              <w:rPr>
                <w:lang w:eastAsia="zh-CN"/>
              </w:rPr>
            </w:pPr>
            <w:r>
              <w:rPr>
                <w:lang w:eastAsia="zh-CN"/>
              </w:rPr>
              <w:t>Encryption supported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117C25"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D4873C" w14:textId="77777777" w:rsidR="0061294C" w:rsidRPr="00AB5FED" w:rsidRDefault="0061294C" w:rsidP="009743AE">
            <w:pPr>
              <w:pStyle w:val="TAL"/>
            </w:pPr>
            <w:r>
              <w:t>Indicates whether this ad hoc group call supports end-to-end encryption</w:t>
            </w:r>
          </w:p>
        </w:tc>
      </w:tr>
      <w:tr w:rsidR="0061294C" w:rsidRPr="00AB5FED" w14:paraId="18C11C0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92D85F" w14:textId="47782424" w:rsidR="0061294C" w:rsidRDefault="0061294C" w:rsidP="009743AE">
            <w:pPr>
              <w:pStyle w:val="TAL"/>
              <w:rPr>
                <w:lang w:eastAsia="zh-CN"/>
              </w:rPr>
            </w:pPr>
            <w:r>
              <w:rPr>
                <w:lang w:eastAsia="zh-CN"/>
              </w:rPr>
              <w:t xml:space="preserve">MCPTT ID list </w:t>
            </w:r>
            <w:r>
              <w:t>(see NOTE 3, NOTE 6</w:t>
            </w:r>
            <w:r w:rsidR="001F72AE" w:rsidRPr="001F72AE">
              <w:t>, NOTE</w:t>
            </w:r>
            <w:r w:rsidR="001F72AE">
              <w:t> </w:t>
            </w:r>
            <w:r w:rsidR="001F72AE" w:rsidRPr="001F72AE">
              <w:t>7</w:t>
            </w:r>
            <w: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837D91"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0155" w14:textId="77777777" w:rsidR="0061294C" w:rsidRDefault="0061294C" w:rsidP="009743AE">
            <w:pPr>
              <w:pStyle w:val="TAL"/>
            </w:pPr>
            <w:r>
              <w:t>MCPTT IDs of the participants being invited for the ad hoc group call</w:t>
            </w:r>
          </w:p>
        </w:tc>
      </w:tr>
      <w:tr w:rsidR="0061294C" w:rsidRPr="00AB5FED" w14:paraId="7C3B3CA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D2603" w14:textId="77777777" w:rsidR="0061294C" w:rsidRPr="00AB5FED" w:rsidRDefault="0061294C" w:rsidP="009743AE">
            <w:pPr>
              <w:pStyle w:val="TAL"/>
              <w:rPr>
                <w:lang w:eastAsia="zh-CN"/>
              </w:rPr>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82963" w14:textId="77777777" w:rsidR="0061294C" w:rsidRPr="00AB5FED"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8B52C" w14:textId="70DD1232" w:rsidR="0061294C" w:rsidRPr="00AB5FED" w:rsidRDefault="00C651B2" w:rsidP="009743AE">
            <w:pPr>
              <w:pStyle w:val="TAL"/>
            </w:pPr>
            <w:r w:rsidRPr="00C651B2">
              <w:t xml:space="preserve">Offered </w:t>
            </w:r>
            <w:r w:rsidR="0061294C" w:rsidRPr="00AB5FED">
              <w:t>Media parameters</w:t>
            </w:r>
          </w:p>
        </w:tc>
      </w:tr>
      <w:tr w:rsidR="0061294C" w:rsidRPr="00AB5FED" w14:paraId="4328F19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22989" w14:textId="77777777" w:rsidR="0061294C" w:rsidRPr="00AB5FED" w:rsidRDefault="0061294C" w:rsidP="009743AE">
            <w:pPr>
              <w:pStyle w:val="TAL"/>
            </w:pPr>
            <w:r w:rsidRPr="00AB5FED">
              <w:t>Implicit floor request</w:t>
            </w:r>
            <w:r>
              <w:t xml:space="preserve"> (see NOTE 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02B0A" w14:textId="77777777" w:rsidR="0061294C" w:rsidRPr="00AB5FED" w:rsidRDefault="0061294C" w:rsidP="009743AE">
            <w:pPr>
              <w:pStyle w:val="TAL"/>
            </w:pPr>
            <w:r w:rsidRPr="00AB5FED">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FCFEF" w14:textId="77777777" w:rsidR="0061294C" w:rsidRPr="00AB5FED" w:rsidRDefault="0061294C" w:rsidP="009743AE">
            <w:pPr>
              <w:pStyle w:val="TAL"/>
            </w:pPr>
            <w:r w:rsidRPr="00AB5FED">
              <w:t>When originating client request</w:t>
            </w:r>
            <w:r w:rsidRPr="00AB5FED">
              <w:rPr>
                <w:rFonts w:hint="eastAsia"/>
                <w:lang w:eastAsia="zh-CN"/>
              </w:rPr>
              <w:t>s</w:t>
            </w:r>
            <w:r w:rsidRPr="00AB5FED">
              <w:t xml:space="preserve"> the floor</w:t>
            </w:r>
            <w:r w:rsidRPr="00AB5FED">
              <w:rPr>
                <w:rFonts w:hint="eastAsia"/>
                <w:lang w:eastAsia="zh-CN"/>
              </w:rPr>
              <w:t>,</w:t>
            </w:r>
            <w:r w:rsidRPr="00AB5FED">
              <w:t xml:space="preserve"> this element shall be included</w:t>
            </w:r>
          </w:p>
        </w:tc>
      </w:tr>
      <w:tr w:rsidR="0061294C" w:rsidRPr="00AB5FED" w14:paraId="1AC7888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C93208" w14:textId="77777777" w:rsidR="0061294C" w:rsidRDefault="0061294C" w:rsidP="009743AE">
            <w:pPr>
              <w:pStyle w:val="TAL"/>
              <w:rPr>
                <w:lang w:eastAsia="zh-CN"/>
              </w:rPr>
            </w:pPr>
            <w:r w:rsidRPr="00993675">
              <w:rPr>
                <w:rFonts w:hint="eastAsia"/>
                <w:lang w:eastAsia="zh-CN"/>
              </w:rPr>
              <w:t>Broadcast indicator</w:t>
            </w:r>
          </w:p>
          <w:p w14:paraId="05912045" w14:textId="77777777" w:rsidR="0061294C" w:rsidRPr="00AB5FED" w:rsidRDefault="0061294C" w:rsidP="009743AE">
            <w:pPr>
              <w:pStyle w:val="TAL"/>
            </w:pPr>
            <w:r>
              <w:rPr>
                <w:lang w:eastAsia="zh-CN"/>
              </w:rPr>
              <w:t>(see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8FB5DC" w14:textId="77777777" w:rsidR="0061294C" w:rsidRPr="00AB5FED" w:rsidRDefault="0061294C" w:rsidP="009743AE">
            <w:pPr>
              <w:pStyle w:val="TAL"/>
            </w:pPr>
            <w:r w:rsidRPr="00993675">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074A4" w14:textId="30268B0C" w:rsidR="0061294C" w:rsidRPr="00AB5FED" w:rsidRDefault="0061294C" w:rsidP="009743AE">
            <w:pPr>
              <w:pStyle w:val="TAL"/>
            </w:pPr>
            <w:r w:rsidRPr="00993675">
              <w:rPr>
                <w:rFonts w:hint="eastAsia"/>
                <w:lang w:eastAsia="zh-CN"/>
              </w:rPr>
              <w:t xml:space="preserve">Indicates that the </w:t>
            </w:r>
            <w:r w:rsidR="00C651B2" w:rsidRPr="00C651B2">
              <w:rPr>
                <w:lang w:eastAsia="zh-CN"/>
              </w:rPr>
              <w:t xml:space="preserve">ad hoc </w:t>
            </w:r>
            <w:r w:rsidRPr="00993675">
              <w:rPr>
                <w:rFonts w:hint="eastAsia"/>
                <w:lang w:eastAsia="zh-CN"/>
              </w:rPr>
              <w:t xml:space="preserve">group </w:t>
            </w:r>
            <w:r>
              <w:rPr>
                <w:lang w:eastAsia="zh-CN"/>
              </w:rPr>
              <w:t>call</w:t>
            </w:r>
            <w:r w:rsidRPr="00993675">
              <w:rPr>
                <w:rFonts w:hint="eastAsia"/>
                <w:lang w:eastAsia="zh-CN"/>
              </w:rPr>
              <w:t xml:space="preserve"> request is for a broadcast </w:t>
            </w:r>
            <w:r w:rsidR="00C651B2" w:rsidRPr="00C651B2">
              <w:rPr>
                <w:lang w:eastAsia="zh-CN"/>
              </w:rPr>
              <w:t xml:space="preserve">ad hoc </w:t>
            </w:r>
            <w:r w:rsidRPr="00993675">
              <w:rPr>
                <w:rFonts w:hint="eastAsia"/>
                <w:lang w:eastAsia="zh-CN"/>
              </w:rPr>
              <w:t xml:space="preserve">group </w:t>
            </w:r>
            <w:r>
              <w:rPr>
                <w:rFonts w:hint="eastAsia"/>
                <w:lang w:eastAsia="zh-CN"/>
              </w:rPr>
              <w:t>call</w:t>
            </w:r>
          </w:p>
        </w:tc>
      </w:tr>
      <w:tr w:rsidR="0061294C" w:rsidRPr="00AB5FED" w14:paraId="1EE5B6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CC76EE" w14:textId="77777777" w:rsidR="0061294C" w:rsidRPr="00993675" w:rsidRDefault="0061294C" w:rsidP="009743AE">
            <w:pPr>
              <w:pStyle w:val="TAL"/>
              <w:rPr>
                <w:lang w:eastAsia="zh-CN"/>
              </w:rPr>
            </w:pPr>
            <w:r>
              <w:rPr>
                <w:lang w:eastAsia="zh-CN"/>
              </w:rPr>
              <w:t>Imminent peril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B7FE7"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6662B7" w14:textId="6C100717" w:rsidR="0061294C" w:rsidRPr="00993675" w:rsidRDefault="0061294C" w:rsidP="009743AE">
            <w:pPr>
              <w:pStyle w:val="TAL"/>
              <w:rPr>
                <w:lang w:eastAsia="zh-CN"/>
              </w:rPr>
            </w:pPr>
            <w:r>
              <w:rPr>
                <w:lang w:eastAsia="zh-CN"/>
              </w:rPr>
              <w:t>Indicates that the ad hoc group call request is an MC</w:t>
            </w:r>
            <w:r w:rsidR="00C651B2">
              <w:rPr>
                <w:lang w:eastAsia="zh-CN"/>
              </w:rPr>
              <w:t>PTT</w:t>
            </w:r>
            <w:r>
              <w:rPr>
                <w:lang w:eastAsia="zh-CN"/>
              </w:rPr>
              <w:t xml:space="preserve"> imminent peril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6910349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5E2FA" w14:textId="77777777" w:rsidR="0061294C" w:rsidRPr="00993675" w:rsidRDefault="0061294C" w:rsidP="009743AE">
            <w:pPr>
              <w:pStyle w:val="TAL"/>
              <w:rPr>
                <w:lang w:eastAsia="zh-CN"/>
              </w:rPr>
            </w:pPr>
            <w:r>
              <w:rPr>
                <w:lang w:eastAsia="zh-CN"/>
              </w:rPr>
              <w:t>Emergency Indicator (see NOTE 5)</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0179B9" w14:textId="77777777" w:rsidR="0061294C" w:rsidRPr="00993675"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76D13" w14:textId="46133C5A" w:rsidR="0061294C" w:rsidRPr="00993675"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C651B2">
              <w:rPr>
                <w:lang w:eastAsia="zh-CN"/>
              </w:rPr>
              <w:t>PTT</w:t>
            </w:r>
            <w:r>
              <w:rPr>
                <w:lang w:eastAsia="zh-CN"/>
              </w:rPr>
              <w:t xml:space="preserve"> </w:t>
            </w:r>
            <w:r w:rsidRPr="00B11575">
              <w:rPr>
                <w:lang w:eastAsia="zh-CN"/>
              </w:rPr>
              <w:t xml:space="preserve">emergency </w:t>
            </w:r>
            <w:r w:rsidR="00C651B2" w:rsidRPr="00C651B2">
              <w:rPr>
                <w:lang w:eastAsia="zh-CN"/>
              </w:rPr>
              <w:t xml:space="preserve">ad hoc </w:t>
            </w:r>
            <w:r w:rsidR="00C651B2">
              <w:rPr>
                <w:lang w:eastAsia="zh-CN"/>
              </w:rPr>
              <w:t xml:space="preserve">group </w:t>
            </w:r>
            <w:r>
              <w:rPr>
                <w:lang w:eastAsia="zh-CN"/>
              </w:rPr>
              <w:t>call</w:t>
            </w:r>
          </w:p>
        </w:tc>
      </w:tr>
      <w:tr w:rsidR="0061294C" w:rsidRPr="00AB5FED" w14:paraId="1BB7A1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E51A9" w14:textId="77777777" w:rsidR="0061294C" w:rsidRDefault="0061294C" w:rsidP="009743AE">
            <w:pPr>
              <w:pStyle w:val="TAL"/>
              <w:rPr>
                <w:lang w:val="en-US" w:eastAsia="zh-CN"/>
              </w:rPr>
            </w:pPr>
            <w:r>
              <w:rPr>
                <w:lang w:val="en-US" w:eastAsia="zh-CN"/>
              </w:rPr>
              <w:t>MCPTT ID list (see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4F7AD6" w14:textId="77777777" w:rsidR="0061294C" w:rsidRDefault="0061294C" w:rsidP="009743AE">
            <w:pPr>
              <w:pStyle w:val="TAL"/>
              <w:rPr>
                <w:lang w:val="en-US" w:eastAsia="zh-CN"/>
              </w:rPr>
            </w:pPr>
            <w:r>
              <w:rPr>
                <w:lang w:val="en-US"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857A7" w14:textId="77777777" w:rsidR="0061294C" w:rsidRDefault="0061294C" w:rsidP="009743AE">
            <w:pPr>
              <w:pStyle w:val="TAL"/>
              <w:rPr>
                <w:lang w:val="en-US" w:eastAsia="zh-CN"/>
              </w:rPr>
            </w:pPr>
            <w:r>
              <w:rPr>
                <w:rFonts w:cs="Arial"/>
                <w:kern w:val="2"/>
                <w:szCs w:val="18"/>
              </w:rPr>
              <w:t>List of participants required to acknowledge the ad hoc group call before start of the audio transmission</w:t>
            </w:r>
          </w:p>
        </w:tc>
      </w:tr>
      <w:tr w:rsidR="0061294C" w:rsidRPr="00AB5FED" w14:paraId="3A123E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9B9C2" w14:textId="77777777" w:rsidR="0061294C" w:rsidRDefault="0061294C" w:rsidP="009743AE">
            <w:pPr>
              <w:pStyle w:val="TAL"/>
              <w:rPr>
                <w:lang w:val="en-US" w:eastAsia="zh-CN"/>
              </w:rPr>
            </w:pPr>
            <w:r>
              <w:t>Location information</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827D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4D0700" w14:textId="77777777" w:rsidR="0061294C" w:rsidRDefault="0061294C" w:rsidP="009743AE">
            <w:pPr>
              <w:pStyle w:val="TAL"/>
              <w:rPr>
                <w:lang w:val="en-US" w:eastAsia="zh-CN"/>
              </w:rPr>
            </w:pPr>
            <w:r>
              <w:t xml:space="preserve">Location of the calling party. </w:t>
            </w:r>
          </w:p>
        </w:tc>
      </w:tr>
      <w:tr w:rsidR="0061294C" w:rsidRPr="00AB5FED" w14:paraId="707EEC6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FC3F9A" w14:textId="39FCF216" w:rsidR="0061294C" w:rsidRDefault="0061294C" w:rsidP="009743AE">
            <w:pPr>
              <w:pStyle w:val="TAL"/>
            </w:pPr>
            <w:r>
              <w:t xml:space="preserve">Criteria for determining the participants </w:t>
            </w:r>
            <w:r>
              <w:rPr>
                <w:lang w:eastAsia="zh-CN"/>
              </w:rPr>
              <w:t>(see NOTE 6</w:t>
            </w:r>
            <w:r w:rsidR="001F72AE" w:rsidRPr="001F72AE">
              <w:rPr>
                <w:lang w:eastAsia="zh-CN"/>
              </w:rPr>
              <w:t>, NOTE</w:t>
            </w:r>
            <w:r w:rsidR="001F72AE">
              <w:rPr>
                <w:lang w:eastAsia="zh-CN"/>
              </w:rPr>
              <w:t> </w:t>
            </w:r>
            <w:r w:rsidR="001F72AE" w:rsidRPr="001F72AE">
              <w:rPr>
                <w:lang w:eastAsia="zh-CN"/>
              </w:rPr>
              <w:t>7</w:t>
            </w:r>
            <w:r>
              <w:rPr>
                <w:lang w:eastAsia="zh-CN"/>
              </w:rPr>
              <w: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20EA56" w14:textId="77777777" w:rsidR="0061294C"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CAB497" w14:textId="5610B64F" w:rsidR="0061294C" w:rsidRDefault="0061294C" w:rsidP="009743AE">
            <w:pPr>
              <w:pStyle w:val="TAL"/>
            </w:pPr>
            <w:r>
              <w:t>Carries the details of criteria or meaningful label identifying the criteria or the combination of both which will be used by the MCPTT server for determining the participants e.g., it can be a location based criteria to invite partic</w:t>
            </w:r>
            <w:r w:rsidR="00C651B2">
              <w:t>i</w:t>
            </w:r>
            <w:r>
              <w:t>pants in a particular area</w:t>
            </w:r>
          </w:p>
        </w:tc>
      </w:tr>
      <w:tr w:rsidR="0061294C" w:rsidRPr="00AB5FED" w14:paraId="149ABAD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402CD2" w14:textId="77777777" w:rsidR="0061294C" w:rsidRDefault="0061294C" w:rsidP="009743AE">
            <w:pPr>
              <w:pStyle w:val="TAL"/>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044270" w14:textId="77777777" w:rsidR="0061294C" w:rsidRDefault="0061294C" w:rsidP="009743AE">
            <w:pPr>
              <w:pStyle w:val="TAL"/>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75ADD6" w14:textId="77777777" w:rsidR="0061294C" w:rsidRDefault="0061294C" w:rsidP="009743AE">
            <w:pPr>
              <w:pStyle w:val="TAL"/>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451CE284"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FEAA9E" w14:textId="7E0049A1" w:rsidR="0061294C" w:rsidRDefault="0061294C" w:rsidP="009743AE">
            <w:pPr>
              <w:pStyle w:val="TAN"/>
            </w:pPr>
            <w:r>
              <w:t>NOTE 1:</w:t>
            </w:r>
            <w:r>
              <w:tab/>
              <w:t>If this information element is not included, the MC</w:t>
            </w:r>
            <w:r w:rsidR="00C651B2">
              <w:t>PTT</w:t>
            </w:r>
            <w:r>
              <w:t xml:space="preserve"> server assigns an </w:t>
            </w:r>
            <w:r>
              <w:rPr>
                <w:rFonts w:hint="eastAsia"/>
                <w:lang w:eastAsia="zh-CN"/>
              </w:rPr>
              <w:t>MC</w:t>
            </w:r>
            <w:r w:rsidR="00C651B2">
              <w:rPr>
                <w:lang w:eastAsia="zh-CN"/>
              </w:rPr>
              <w:t>PTT</w:t>
            </w:r>
            <w:r>
              <w:rPr>
                <w:rFonts w:hint="eastAsia"/>
                <w:lang w:eastAsia="zh-CN"/>
              </w:rPr>
              <w:t xml:space="preserve"> </w:t>
            </w:r>
            <w:r>
              <w:rPr>
                <w:lang w:eastAsia="zh-CN"/>
              </w:rPr>
              <w:t xml:space="preserve">ad hoc </w:t>
            </w:r>
            <w:r w:rsidRPr="00AB5FED">
              <w:rPr>
                <w:rFonts w:hint="eastAsia"/>
                <w:lang w:eastAsia="zh-CN"/>
              </w:rPr>
              <w:t>g</w:t>
            </w:r>
            <w:r w:rsidRPr="00AB5FED">
              <w:t>roup ID</w:t>
            </w:r>
            <w:r w:rsidDel="004B2FB9">
              <w:t xml:space="preserve"> </w:t>
            </w:r>
            <w:r>
              <w:t>to be used for the ad hoc group communication. This information element is returned to the calling party to use in the ad hoc group communication.</w:t>
            </w:r>
            <w:r w:rsidR="001F72AE" w:rsidRPr="001F72AE">
              <w:t xml:space="preserve"> If the request follows an ad hoc group for emergency alert, then this element must be present.</w:t>
            </w:r>
          </w:p>
          <w:p w14:paraId="5AE42113" w14:textId="77777777" w:rsidR="0061294C" w:rsidRPr="007B7446" w:rsidRDefault="0061294C" w:rsidP="009743AE">
            <w:pPr>
              <w:pStyle w:val="TAN"/>
            </w:pPr>
            <w:r w:rsidRPr="007B7446">
              <w:t>NOTE</w:t>
            </w:r>
            <w:r>
              <w:t> 2</w:t>
            </w:r>
            <w:r w:rsidRPr="007B7446">
              <w:t>:</w:t>
            </w:r>
            <w:r>
              <w:tab/>
              <w:t>This information element is present</w:t>
            </w:r>
            <w:r w:rsidRPr="007B7446">
              <w:t xml:space="preserve"> </w:t>
            </w:r>
            <w:r>
              <w:t xml:space="preserve">and set to true only if this ad hoc group call is encrypted. </w:t>
            </w:r>
            <w:r w:rsidRPr="007702B1">
              <w:t>When the ad</w:t>
            </w:r>
            <w:r>
              <w:t> </w:t>
            </w:r>
            <w:r w:rsidRPr="007702B1">
              <w:t xml:space="preserve">hoc group </w:t>
            </w:r>
            <w:r>
              <w:t>call</w:t>
            </w:r>
            <w:r w:rsidRPr="007702B1">
              <w:t xml:space="preserve"> is initiated with participants provided by the initiator</w:t>
            </w:r>
            <w:r>
              <w:t xml:space="preserve"> this acts as an indicator that subsequent requests follow targeting the individual participants and carrying the relevant key material. If this information element is set to false or not present, then this ad hoc group call is unencrypted.</w:t>
            </w:r>
          </w:p>
          <w:p w14:paraId="7CD5C026" w14:textId="77777777" w:rsidR="0061294C" w:rsidRDefault="0061294C" w:rsidP="009743AE">
            <w:pPr>
              <w:pStyle w:val="TAN"/>
            </w:pPr>
            <w:r w:rsidRPr="002D2654">
              <w:t>NOTE</w:t>
            </w:r>
            <w:r>
              <w:t> 3</w:t>
            </w:r>
            <w:r w:rsidRPr="002D2654">
              <w:t>:</w:t>
            </w:r>
            <w:r>
              <w:tab/>
            </w:r>
            <w:r>
              <w:rPr>
                <w:lang w:val="en-US"/>
              </w:rPr>
              <w:t>This element is included only when the originating client sends the list of participants.</w:t>
            </w:r>
          </w:p>
          <w:p w14:paraId="2F396160" w14:textId="77777777" w:rsidR="0061294C" w:rsidRDefault="0061294C" w:rsidP="009743AE">
            <w:pPr>
              <w:pStyle w:val="TAN"/>
            </w:pPr>
            <w:r w:rsidRPr="002D2654">
              <w:t>NOTE</w:t>
            </w:r>
            <w:r>
              <w:t> 4</w:t>
            </w:r>
            <w:r w:rsidRPr="002D2654">
              <w:t>:</w:t>
            </w:r>
            <w:r>
              <w:tab/>
            </w:r>
            <w:r>
              <w:rPr>
                <w:lang w:val="en-US"/>
              </w:rPr>
              <w:t>This element is included only when the originating client requests the floor.</w:t>
            </w:r>
          </w:p>
          <w:p w14:paraId="4759652F" w14:textId="77777777" w:rsidR="0061294C" w:rsidRDefault="0061294C" w:rsidP="009743AE">
            <w:pPr>
              <w:pStyle w:val="TAN"/>
            </w:pPr>
            <w:r>
              <w:t>NOTE 5:</w:t>
            </w:r>
            <w:r>
              <w:tab/>
              <w:t>If used, only one of these information elements is present.</w:t>
            </w:r>
          </w:p>
          <w:p w14:paraId="083F7FAE" w14:textId="77777777" w:rsidR="0061294C" w:rsidRDefault="0061294C" w:rsidP="009743AE">
            <w:pPr>
              <w:pStyle w:val="TAN"/>
            </w:pPr>
            <w:r>
              <w:t>NOTE 6:</w:t>
            </w:r>
            <w:r>
              <w:tab/>
              <w:t>Only one of these information elements is present.</w:t>
            </w:r>
          </w:p>
          <w:p w14:paraId="4B8B9696" w14:textId="3896C4C6" w:rsidR="001F72AE" w:rsidRPr="002D2654" w:rsidRDefault="001F72AE" w:rsidP="009743AE">
            <w:pPr>
              <w:pStyle w:val="TAN"/>
            </w:pPr>
            <w:r>
              <w:t>NOTE 7:</w:t>
            </w:r>
            <w:r w:rsidRPr="00F72A85">
              <w:t xml:space="preserve"> </w:t>
            </w:r>
            <w:r w:rsidRPr="00F72A85">
              <w:tab/>
            </w:r>
            <w:r w:rsidRPr="00AA45D1">
              <w:t>If the request follows an ad</w:t>
            </w:r>
            <w:r>
              <w:t> </w:t>
            </w:r>
            <w:r w:rsidRPr="00AA45D1">
              <w:t>hoc group for emergency alert, then this element</w:t>
            </w:r>
            <w:r>
              <w:t xml:space="preserve"> is not </w:t>
            </w:r>
            <w:r w:rsidRPr="00AA45D1">
              <w:t>present.</w:t>
            </w:r>
          </w:p>
        </w:tc>
      </w:tr>
    </w:tbl>
    <w:p w14:paraId="002ABC9F" w14:textId="77777777" w:rsidR="0061294C" w:rsidRDefault="0061294C" w:rsidP="0061294C"/>
    <w:p w14:paraId="0292CB00" w14:textId="77777777" w:rsidR="0061294C" w:rsidRPr="00AB5FED" w:rsidRDefault="0061294C" w:rsidP="0061294C">
      <w:pPr>
        <w:pStyle w:val="Heading4"/>
      </w:pPr>
      <w:bookmarkStart w:id="1474" w:name="_Toc96531262"/>
      <w:bookmarkStart w:id="1475" w:name="_Toc96606972"/>
      <w:bookmarkStart w:id="1476" w:name="_Toc113304240"/>
      <w:bookmarkStart w:id="1477" w:name="_Toc187011398"/>
      <w:r>
        <w:lastRenderedPageBreak/>
        <w:t>10.19</w:t>
      </w:r>
      <w:r w:rsidRPr="00AB5FED">
        <w:t>.2.</w:t>
      </w:r>
      <w:r>
        <w:t>2</w:t>
      </w:r>
      <w:r w:rsidRPr="00AB5FED">
        <w:tab/>
      </w:r>
      <w:r>
        <w:t>Ad hoc g</w:t>
      </w:r>
      <w:r w:rsidRPr="00AB5FED">
        <w:t xml:space="preserve">roup </w:t>
      </w:r>
      <w:r>
        <w:t>call</w:t>
      </w:r>
      <w:r w:rsidRPr="00AB5FED">
        <w:t xml:space="preserve"> request</w:t>
      </w:r>
      <w:r>
        <w:t xml:space="preserve"> return</w:t>
      </w:r>
      <w:r w:rsidRPr="00AB5FED">
        <w:rPr>
          <w:rFonts w:hint="eastAsia"/>
          <w:lang w:eastAsia="zh-CN"/>
        </w:rPr>
        <w:t xml:space="preserve"> </w:t>
      </w:r>
      <w:r w:rsidRPr="00AB5FED">
        <w:t>(</w:t>
      </w:r>
      <w:r>
        <w:t>MCPTT server</w:t>
      </w:r>
      <w:r w:rsidRPr="00AB5FED">
        <w:t xml:space="preserve"> – </w:t>
      </w:r>
      <w:r>
        <w:t>MCPTT client</w:t>
      </w:r>
      <w:r w:rsidRPr="00AB5FED">
        <w:t>)</w:t>
      </w:r>
      <w:bookmarkEnd w:id="1474"/>
      <w:bookmarkEnd w:id="1475"/>
      <w:bookmarkEnd w:id="1476"/>
      <w:bookmarkEnd w:id="1477"/>
    </w:p>
    <w:p w14:paraId="54826B0F" w14:textId="77777777" w:rsidR="0061294C" w:rsidRDefault="0061294C" w:rsidP="0061294C">
      <w:r w:rsidRPr="00AB5FED">
        <w:t>Table </w:t>
      </w:r>
      <w:r>
        <w:t>10.19</w:t>
      </w:r>
      <w:r w:rsidRPr="00AB5FED">
        <w:t>.2.</w:t>
      </w:r>
      <w:r>
        <w:t>2</w:t>
      </w:r>
      <w:r w:rsidRPr="00AB5FED">
        <w:t xml:space="preserve">-1 describes the information flow </w:t>
      </w:r>
      <w:r>
        <w:t xml:space="preserve">ad hoc </w:t>
      </w:r>
      <w:r w:rsidRPr="00AB5FED">
        <w:t xml:space="preserve">group </w:t>
      </w:r>
      <w:r>
        <w:t>call</w:t>
      </w:r>
      <w:r w:rsidRPr="00AB5FED">
        <w:t xml:space="preserve"> request</w:t>
      </w:r>
      <w:r>
        <w:t xml:space="preserve"> return</w:t>
      </w:r>
      <w:r w:rsidRPr="00AB5FED">
        <w:t xml:space="preserve"> from the </w:t>
      </w:r>
      <w:r>
        <w:t>MCPTT server</w:t>
      </w:r>
      <w:r w:rsidRPr="00AB5FED">
        <w:t xml:space="preserve"> to the </w:t>
      </w:r>
      <w:r>
        <w:t>MCPTT client. This response could be intermediate response to provide the server assigned MCPTT ad hoc group ID.</w:t>
      </w:r>
    </w:p>
    <w:p w14:paraId="2A51FF2C" w14:textId="77777777" w:rsidR="0061294C" w:rsidRPr="00AB5FED" w:rsidRDefault="0061294C" w:rsidP="0061294C">
      <w:pPr>
        <w:pStyle w:val="TH"/>
      </w:pPr>
      <w:r>
        <w:t>Table 10.19</w:t>
      </w:r>
      <w:r w:rsidRPr="00AB5FED">
        <w:t>.2.</w:t>
      </w:r>
      <w:r>
        <w:t>2-1 Ad hoc g</w:t>
      </w:r>
      <w:r w:rsidRPr="00AB5FED">
        <w:t xml:space="preserve">roup </w:t>
      </w:r>
      <w:r>
        <w:t>call</w:t>
      </w:r>
      <w:r w:rsidRPr="00AB5FED">
        <w:t xml:space="preserve"> </w:t>
      </w:r>
      <w:r>
        <w:t>request return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619E47D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B701A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C6D56E"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F6C988" w14:textId="77777777" w:rsidR="0061294C" w:rsidRPr="00AB5FED" w:rsidRDefault="0061294C" w:rsidP="009743AE">
            <w:pPr>
              <w:pStyle w:val="TAH"/>
              <w:rPr>
                <w:lang w:eastAsia="ja-JP"/>
              </w:rPr>
            </w:pPr>
            <w:r w:rsidRPr="00AB5FED">
              <w:t>Description</w:t>
            </w:r>
          </w:p>
        </w:tc>
      </w:tr>
      <w:tr w:rsidR="0061294C" w:rsidRPr="00AB5FED" w14:paraId="2B35137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35D580"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4C484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7E5950"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72F4D4F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38F8C0" w14:textId="25A69FB0" w:rsidR="0061294C" w:rsidRPr="00AB5FED" w:rsidRDefault="0061294C" w:rsidP="009743AE">
            <w:pPr>
              <w:pStyle w:val="TAL"/>
              <w:rPr>
                <w:lang w:eastAsia="ja-JP"/>
              </w:rPr>
            </w:pPr>
            <w:r>
              <w:rPr>
                <w:rFonts w:hint="eastAsia"/>
                <w:lang w:eastAsia="zh-CN"/>
              </w:rPr>
              <w:t>MCPTT ad</w:t>
            </w:r>
            <w:r>
              <w:rPr>
                <w:lang w:eastAsia="zh-CN"/>
              </w:rPr>
              <w:t> hoc</w:t>
            </w:r>
            <w:r w:rsidRPr="00AB5FED">
              <w:rPr>
                <w:rFonts w:hint="eastAsia"/>
                <w:lang w:eastAsia="zh-CN"/>
              </w:rPr>
              <w:t xml:space="preserve"> g</w:t>
            </w:r>
            <w:r w:rsidRPr="00AB5FED">
              <w:t>roup ID</w:t>
            </w:r>
            <w:r w:rsidR="006B5ED7">
              <w:t xml:space="preserve">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ABB7E3" w14:textId="77777777" w:rsidR="0061294C" w:rsidRPr="00AB5FED" w:rsidRDefault="0061294C" w:rsidP="009743AE">
            <w:pPr>
              <w:pStyle w:val="TAL"/>
              <w:rPr>
                <w:lang w:eastAsia="ja-JP"/>
              </w:rPr>
            </w:pPr>
            <w:r>
              <w:rPr>
                <w:lang w:eastAsia="ja-JP"/>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BA6D04" w14:textId="6C15B3DA"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to be associated with the ad hoc group call which is </w:t>
            </w:r>
            <w:r w:rsidR="0078253C" w:rsidRPr="0078253C">
              <w:rPr>
                <w:lang w:eastAsia="zh-CN"/>
              </w:rPr>
              <w:t xml:space="preserve">either provided by the group call initiator or </w:t>
            </w:r>
            <w:r>
              <w:rPr>
                <w:lang w:eastAsia="zh-CN"/>
              </w:rPr>
              <w:t>assigned by the MCPTT server.</w:t>
            </w:r>
            <w:r w:rsidR="0078253C">
              <w:rPr>
                <w:lang w:eastAsia="zh-CN"/>
              </w:rPr>
              <w:t xml:space="preserve"> </w:t>
            </w:r>
            <w:r>
              <w:rPr>
                <w:lang w:eastAsia="zh-CN"/>
              </w:rPr>
              <w:t>This information element shall be present if the authorization result is success.</w:t>
            </w:r>
          </w:p>
        </w:tc>
      </w:tr>
      <w:tr w:rsidR="006B5ED7" w:rsidRPr="00AB5FED" w14:paraId="3026B78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AF8809" w14:textId="5F45EF0F" w:rsidR="006B5ED7" w:rsidRDefault="006B5ED7" w:rsidP="006B5ED7">
            <w:pPr>
              <w:pStyle w:val="TAL"/>
              <w:rPr>
                <w:lang w:eastAsia="zh-CN"/>
              </w:rPr>
            </w:pPr>
            <w:r w:rsidRPr="004563B3">
              <w:t>Pre-configured group ID (</w:t>
            </w:r>
            <w:r>
              <w:t>see </w:t>
            </w:r>
            <w:r w:rsidRPr="004563B3">
              <w:t>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0270D9" w14:textId="0CF56C97" w:rsidR="006B5ED7" w:rsidRDefault="006B5ED7" w:rsidP="006B5ED7">
            <w:pPr>
              <w:pStyle w:val="TAL"/>
              <w:rPr>
                <w:lang w:eastAsia="ja-JP"/>
              </w:rPr>
            </w:pPr>
            <w:r w:rsidRPr="004563B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01BC8" w14:textId="3E5381DF" w:rsidR="006B5ED7" w:rsidRPr="00AB5FED" w:rsidRDefault="006B5ED7" w:rsidP="006B5ED7">
            <w:pPr>
              <w:pStyle w:val="TAL"/>
            </w:pPr>
            <w:r w:rsidRPr="004563B3">
              <w:t>The preconfigured MCPTT group ID whose group configuration is to be used for the ad hoc group call (e.g. information for end-to-end security).</w:t>
            </w:r>
          </w:p>
        </w:tc>
      </w:tr>
      <w:tr w:rsidR="0061294C" w:rsidRPr="00AB5FED" w14:paraId="2D88A6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C0A5D" w14:textId="77777777" w:rsidR="0061294C" w:rsidRPr="006A22D6" w:rsidRDefault="0061294C" w:rsidP="009743AE">
            <w:pPr>
              <w:pStyle w:val="TAL"/>
              <w:rPr>
                <w:lang w:eastAsia="zh-CN"/>
              </w:rPr>
            </w:pPr>
            <w:r>
              <w:rPr>
                <w:lang w:eastAsia="zh-CN"/>
              </w:rPr>
              <w:t>Authorization 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464F74" w14:textId="77777777" w:rsidR="0061294C" w:rsidRPr="00D44D45" w:rsidRDefault="0061294C"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2DB6D" w14:textId="77777777" w:rsidR="0061294C" w:rsidRPr="00D44D45" w:rsidRDefault="0061294C" w:rsidP="009743AE">
            <w:pPr>
              <w:pStyle w:val="TAL"/>
            </w:pPr>
            <w:r>
              <w:t>Indicate if authorization is success or failure</w:t>
            </w:r>
          </w:p>
        </w:tc>
      </w:tr>
      <w:tr w:rsidR="006B5ED7" w:rsidRPr="00AB5FED" w14:paraId="50AFEE32" w14:textId="77777777" w:rsidTr="00C1658D">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B44ED" w14:textId="4797DD65" w:rsidR="006B5ED7" w:rsidRDefault="006B5ED7" w:rsidP="00961D11">
            <w:pPr>
              <w:pStyle w:val="TAN"/>
            </w:pPr>
            <w:r w:rsidRPr="006B5ED7">
              <w:t>NOTE:</w:t>
            </w:r>
            <w:r w:rsidRPr="006B5ED7">
              <w:tab/>
              <w:t>These IEs are included only when the Authorization Result IE indicates authorization is successful.</w:t>
            </w:r>
          </w:p>
        </w:tc>
      </w:tr>
    </w:tbl>
    <w:p w14:paraId="6E6C897C" w14:textId="77777777" w:rsidR="0061294C" w:rsidRPr="00AB5FED" w:rsidRDefault="0061294C" w:rsidP="0061294C">
      <w:bookmarkStart w:id="1478" w:name="_Toc75465977"/>
      <w:bookmarkStart w:id="1479" w:name="_Toc96531264"/>
    </w:p>
    <w:p w14:paraId="54E33994" w14:textId="100C379B" w:rsidR="0061294C" w:rsidRPr="00AB5FED" w:rsidRDefault="0061294C" w:rsidP="0061294C">
      <w:pPr>
        <w:pStyle w:val="Heading4"/>
      </w:pPr>
      <w:bookmarkStart w:id="1480" w:name="_Toc96606974"/>
      <w:bookmarkStart w:id="1481" w:name="_Toc113304242"/>
      <w:bookmarkStart w:id="1482" w:name="_Toc187011399"/>
      <w:r>
        <w:t>10.19</w:t>
      </w:r>
      <w:r w:rsidRPr="00AB5FED">
        <w:t>.2.</w:t>
      </w:r>
      <w:r>
        <w:t>3</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rsidR="00FE6D23" w:rsidRPr="00FE6D23">
        <w:t xml:space="preserve">group host </w:t>
      </w:r>
      <w:r>
        <w:t>MCPTT server</w:t>
      </w:r>
      <w:r w:rsidRPr="00AB5FED">
        <w:t>)</w:t>
      </w:r>
      <w:bookmarkEnd w:id="1482"/>
    </w:p>
    <w:p w14:paraId="2C24D362" w14:textId="1D75A37A" w:rsidR="0061294C" w:rsidRPr="00AB5FED" w:rsidRDefault="0061294C" w:rsidP="0061294C">
      <w:r w:rsidRPr="00AB5FED">
        <w:t>Table </w:t>
      </w:r>
      <w:r>
        <w:t>10.19</w:t>
      </w:r>
      <w:r w:rsidRPr="00AB5FED">
        <w:t>.2.</w:t>
      </w:r>
      <w:r>
        <w:t>3</w:t>
      </w:r>
      <w:r w:rsidRPr="00AB5FED">
        <w:t xml:space="preserve">-1 describes the information flow </w:t>
      </w:r>
      <w:r>
        <w:t xml:space="preserve">ad hoc </w:t>
      </w:r>
      <w:r w:rsidRPr="00AB5FED">
        <w:t xml:space="preserve">group call request between the MCPTT </w:t>
      </w:r>
      <w:r w:rsidR="00B703A1" w:rsidRPr="00B703A1">
        <w:t xml:space="preserve">server and the group host MCPTT </w:t>
      </w:r>
      <w:r w:rsidRPr="00AB5FED">
        <w:t>server.</w:t>
      </w:r>
    </w:p>
    <w:p w14:paraId="1BCE30AB" w14:textId="0ACF43E8" w:rsidR="0061294C" w:rsidRPr="00AB5FED" w:rsidRDefault="0061294C" w:rsidP="0061294C">
      <w:pPr>
        <w:pStyle w:val="TH"/>
      </w:pPr>
      <w:r w:rsidRPr="00AB5FED">
        <w:lastRenderedPageBreak/>
        <w:t>Table </w:t>
      </w:r>
      <w:r>
        <w:t>10.19</w:t>
      </w:r>
      <w:r w:rsidRPr="00AB5FED">
        <w:t>.2.</w:t>
      </w:r>
      <w:r>
        <w:t>3</w:t>
      </w:r>
      <w:r w:rsidRPr="00AB5FED">
        <w:t>-1</w:t>
      </w:r>
      <w:r w:rsidR="00C651B2">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BA9D80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2DD055"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E4046"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14666B" w14:textId="77777777" w:rsidR="0061294C" w:rsidRPr="00AB5FED" w:rsidRDefault="0061294C" w:rsidP="009743AE">
            <w:pPr>
              <w:pStyle w:val="TAH"/>
              <w:rPr>
                <w:lang w:eastAsia="ja-JP"/>
              </w:rPr>
            </w:pPr>
            <w:r w:rsidRPr="00AB5FED">
              <w:t>Description</w:t>
            </w:r>
          </w:p>
        </w:tc>
      </w:tr>
      <w:tr w:rsidR="0061294C" w:rsidRPr="00AB5FED" w14:paraId="32F644E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29255"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44D3BF"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C0C71"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61294C" w:rsidRPr="00AB5FED" w14:paraId="478003E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BD796E"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836F1"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90AE6B" w14:textId="77777777" w:rsidR="0061294C" w:rsidRPr="00AB5FED" w:rsidRDefault="0061294C" w:rsidP="009743AE">
            <w:pPr>
              <w:pStyle w:val="TAL"/>
            </w:pPr>
            <w:r>
              <w:t>The functional alias of the calling party</w:t>
            </w:r>
          </w:p>
        </w:tc>
      </w:tr>
      <w:tr w:rsidR="0061294C" w:rsidRPr="00AB5FED" w14:paraId="58EFD4B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21B3BF"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F9542B"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ECECA"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3FE29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BFD583" w14:textId="77777777" w:rsidR="0061294C" w:rsidRDefault="0061294C" w:rsidP="009743AE">
            <w:pPr>
              <w:pStyle w:val="TAL"/>
              <w:rPr>
                <w:lang w:eastAsia="zh-CN"/>
              </w:rPr>
            </w:pPr>
            <w:r>
              <w:rPr>
                <w:lang w:eastAsia="zh-CN"/>
              </w:rPr>
              <w:t>MCPTT ID list</w:t>
            </w:r>
          </w:p>
          <w:p w14:paraId="716EA714" w14:textId="77777777" w:rsidR="0061294C" w:rsidRPr="00AB5FED" w:rsidRDefault="0061294C" w:rsidP="009743AE">
            <w:pPr>
              <w:pStyle w:val="TAL"/>
              <w:rPr>
                <w:lang w:eastAsia="zh-CN"/>
              </w:rPr>
            </w:pPr>
            <w:r>
              <w:t>(see NOTE 1, NOTE 3)</w:t>
            </w:r>
            <w:r>
              <w:rPr>
                <w:lang w:eastAsia="zh-CN"/>
              </w:rPr>
              <w:t xml:space="preserve">  </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C95B7"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D8533E" w14:textId="77777777" w:rsidR="0061294C" w:rsidRPr="00AB5FED" w:rsidRDefault="0061294C" w:rsidP="009743AE">
            <w:pPr>
              <w:pStyle w:val="TAL"/>
            </w:pPr>
            <w:r>
              <w:t>MCPTT IDs of the participants being invited for the ad hoc group call</w:t>
            </w:r>
          </w:p>
        </w:tc>
      </w:tr>
      <w:tr w:rsidR="0061294C" w:rsidRPr="00AB5FED" w14:paraId="0041C8F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C5B8F"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159DC"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712FC1" w14:textId="7262F823" w:rsidR="0061294C" w:rsidRPr="00AB5FED" w:rsidRDefault="00C070CF" w:rsidP="009743AE">
            <w:pPr>
              <w:pStyle w:val="TAL"/>
            </w:pPr>
            <w:r w:rsidRPr="00C070CF">
              <w:t xml:space="preserve">Offered </w:t>
            </w:r>
            <w:r w:rsidR="0061294C" w:rsidRPr="00AB5FED">
              <w:t xml:space="preserve">Media parameters of </w:t>
            </w:r>
            <w:r w:rsidR="0061294C">
              <w:t>MCPTT server</w:t>
            </w:r>
          </w:p>
        </w:tc>
      </w:tr>
      <w:tr w:rsidR="00B703A1" w:rsidRPr="00AB5FED" w14:paraId="5900796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1534F" w14:textId="0B4465D1" w:rsidR="00B703A1" w:rsidRPr="00AB5FED" w:rsidRDefault="00B703A1" w:rsidP="00B703A1">
            <w:pPr>
              <w:pStyle w:val="TAL"/>
              <w:rPr>
                <w:rFonts w:hint="eastAsia"/>
                <w:lang w:eastAsia="zh-CN"/>
              </w:rPr>
            </w:pPr>
            <w:r w:rsidRPr="00495C23">
              <w:t>Implicit floor request (see</w:t>
            </w:r>
            <w:r>
              <w:t> </w:t>
            </w:r>
            <w:r w:rsidRPr="00495C23">
              <w:t>NOTE</w:t>
            </w:r>
            <w:r>
              <w:t> </w:t>
            </w:r>
            <w:r w:rsidRPr="00495C23">
              <w:t>4)</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95BF6A" w14:textId="7A7EE59C" w:rsidR="00B703A1" w:rsidRPr="00AB5FED" w:rsidRDefault="00B703A1" w:rsidP="00B703A1">
            <w:pPr>
              <w:pStyle w:val="TAL"/>
            </w:pPr>
            <w:r w:rsidRPr="00495C23">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DD0473" w14:textId="713B8116" w:rsidR="00B703A1" w:rsidRPr="00C070CF" w:rsidRDefault="00B703A1" w:rsidP="00B703A1">
            <w:pPr>
              <w:pStyle w:val="TAL"/>
            </w:pPr>
            <w:r w:rsidRPr="00495C23">
              <w:t>Indicates that the originating client requests the floor</w:t>
            </w:r>
          </w:p>
        </w:tc>
      </w:tr>
      <w:tr w:rsidR="0061294C" w:rsidRPr="00AB5FED" w14:paraId="5736BED4"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C895DB" w14:textId="77777777" w:rsidR="0061294C" w:rsidRDefault="0061294C" w:rsidP="009743AE">
            <w:pPr>
              <w:pStyle w:val="TAL"/>
              <w:rPr>
                <w:lang w:eastAsia="zh-CN"/>
              </w:rPr>
            </w:pPr>
            <w:r w:rsidRPr="00143F70">
              <w:rPr>
                <w:rFonts w:hint="eastAsia"/>
                <w:lang w:eastAsia="zh-CN"/>
              </w:rPr>
              <w:t>Broadcast indicator</w:t>
            </w:r>
          </w:p>
          <w:p w14:paraId="0829EDBF" w14:textId="77777777" w:rsidR="0061294C" w:rsidRPr="00AB5FED" w:rsidRDefault="0061294C" w:rsidP="009743AE">
            <w:pPr>
              <w:pStyle w:val="TAL"/>
              <w:rPr>
                <w:lang w:eastAsia="zh-CN"/>
              </w:rPr>
            </w:pPr>
            <w:r>
              <w:rPr>
                <w:lang w:eastAsia="zh-CN"/>
              </w:rPr>
              <w:t>(see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926B90"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54F79"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3E41203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43BE1A" w14:textId="77777777" w:rsidR="0061294C" w:rsidRPr="00143F70" w:rsidRDefault="0061294C" w:rsidP="009743AE">
            <w:pPr>
              <w:pStyle w:val="TAL"/>
              <w:rPr>
                <w:lang w:eastAsia="zh-CN"/>
              </w:rPr>
            </w:pPr>
            <w:r>
              <w:rPr>
                <w:lang w:eastAsia="zh-CN"/>
              </w:rPr>
              <w:t>Imminent peril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0EBA6"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D10FA" w14:textId="17A19088"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417EEB7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7D85D7" w14:textId="77777777" w:rsidR="0061294C" w:rsidRPr="00143F70" w:rsidRDefault="0061294C" w:rsidP="009743AE">
            <w:pPr>
              <w:pStyle w:val="TAL"/>
              <w:rPr>
                <w:lang w:eastAsia="zh-CN"/>
              </w:rPr>
            </w:pPr>
            <w:r>
              <w:rPr>
                <w:lang w:eastAsia="zh-CN"/>
              </w:rPr>
              <w:t>Emergency Indicator (see NOTE 2)</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47B38"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05AF" w14:textId="2848D641"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482284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BBC06" w14:textId="4A51514C"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0907D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7DF4BB"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DCCCAB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19415" w14:textId="77777777" w:rsidR="0061294C" w:rsidRDefault="0061294C" w:rsidP="009743AE">
            <w:pPr>
              <w:pStyle w:val="TAL"/>
              <w:rPr>
                <w:rFonts w:cs="Arial"/>
                <w:kern w:val="2"/>
                <w:szCs w:val="18"/>
              </w:rPr>
            </w:pPr>
            <w:r>
              <w:t xml:space="preserve">Criteria for determining the participants </w:t>
            </w:r>
            <w:r>
              <w:rPr>
                <w:lang w:eastAsia="zh-CN"/>
              </w:rPr>
              <w:t>(see NOTE 3)</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AD8E5" w14:textId="77777777" w:rsidR="0061294C" w:rsidRDefault="0061294C" w:rsidP="009743AE">
            <w:pPr>
              <w:pStyle w:val="TAL"/>
              <w:rPr>
                <w:lang w:val="en-US" w:eastAsia="zh-CN"/>
              </w:rPr>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FBF5B" w14:textId="77777777" w:rsidR="0061294C" w:rsidRPr="004C59A3" w:rsidRDefault="0061294C" w:rsidP="009743AE">
            <w:pPr>
              <w:pStyle w:val="TAL"/>
              <w:rPr>
                <w:lang w:val="en-US" w:eastAsia="zh-CN"/>
              </w:rPr>
            </w:pPr>
            <w:r>
              <w:t>Carries the details of criteria or meaningful label identifying the criteria or the combination of both which will be used by the MCPTT server for determining the participants e.g., it can be a location based criteria to invite particpants in a particular area</w:t>
            </w:r>
          </w:p>
        </w:tc>
      </w:tr>
      <w:tr w:rsidR="0061294C" w:rsidRPr="00AB5FED" w14:paraId="4CE4F81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88D0D3" w14:textId="77777777" w:rsidR="0061294C" w:rsidRPr="00B864A4" w:rsidRDefault="0061294C" w:rsidP="009743AE">
            <w:pPr>
              <w:pStyle w:val="TAL"/>
              <w:rPr>
                <w:rFonts w:cs="Arial"/>
                <w:kern w:val="2"/>
                <w:szCs w:val="18"/>
              </w:rPr>
            </w:pPr>
            <w:r>
              <w:rPr>
                <w:rFonts w:cs="Arial"/>
                <w:kern w:val="2"/>
                <w:szCs w:val="18"/>
              </w:rPr>
              <w:t>Requested priority</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C01779" w14:textId="77777777" w:rsidR="0061294C" w:rsidRPr="00B864A4" w:rsidRDefault="0061294C" w:rsidP="009743AE">
            <w:pPr>
              <w:pStyle w:val="TAL"/>
              <w:rPr>
                <w:rFonts w:cs="Arial"/>
                <w:kern w:val="2"/>
                <w:szCs w:val="18"/>
              </w:rPr>
            </w:pPr>
            <w:r>
              <w:rPr>
                <w:rFonts w:cs="Arial"/>
                <w:kern w:val="2"/>
                <w:szCs w:val="18"/>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518195" w14:textId="77777777" w:rsidR="0061294C" w:rsidRDefault="0061294C" w:rsidP="009743AE">
            <w:pPr>
              <w:pStyle w:val="TAL"/>
              <w:rPr>
                <w:rFonts w:cs="Arial"/>
                <w:kern w:val="2"/>
                <w:szCs w:val="18"/>
              </w:rPr>
            </w:pPr>
            <w:r>
              <w:rPr>
                <w:rFonts w:cs="Arial"/>
                <w:kern w:val="2"/>
                <w:szCs w:val="18"/>
              </w:rPr>
              <w:t>Application priority level requested for this</w:t>
            </w:r>
            <w:r>
              <w:rPr>
                <w:rFonts w:cs="Arial"/>
                <w:kern w:val="2"/>
                <w:szCs w:val="18"/>
                <w:lang w:eastAsia="zh-CN"/>
              </w:rPr>
              <w:t xml:space="preserve"> group </w:t>
            </w:r>
            <w:r>
              <w:rPr>
                <w:rFonts w:cs="Arial"/>
                <w:kern w:val="2"/>
                <w:szCs w:val="18"/>
              </w:rPr>
              <w:t>call</w:t>
            </w:r>
          </w:p>
        </w:tc>
      </w:tr>
      <w:tr w:rsidR="0061294C" w:rsidRPr="00AB5FED" w14:paraId="23680A2F"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E3E5C" w14:textId="77777777" w:rsidR="0061294C" w:rsidRDefault="0061294C" w:rsidP="009743AE">
            <w:pPr>
              <w:pStyle w:val="TAN"/>
            </w:pPr>
            <w:r w:rsidRPr="002D2654">
              <w:t>NOTE</w:t>
            </w:r>
            <w:r>
              <w:t> 1</w:t>
            </w:r>
            <w:r w:rsidRPr="002D2654">
              <w:t>:</w:t>
            </w:r>
            <w:r>
              <w:tab/>
            </w:r>
            <w:r>
              <w:rPr>
                <w:lang w:val="en-US"/>
              </w:rPr>
              <w:t>This element is included only when the originating client sends the list of participants.</w:t>
            </w:r>
          </w:p>
          <w:p w14:paraId="487B0525" w14:textId="77777777" w:rsidR="0061294C" w:rsidRDefault="0061294C" w:rsidP="009743AE">
            <w:pPr>
              <w:pStyle w:val="TAN"/>
            </w:pPr>
            <w:r w:rsidRPr="00C23DF5">
              <w:t>NOTE</w:t>
            </w:r>
            <w:r>
              <w:t> 2</w:t>
            </w:r>
            <w:r w:rsidRPr="00C23DF5">
              <w:t>:</w:t>
            </w:r>
            <w:r>
              <w:tab/>
              <w:t>If used, only one of these</w:t>
            </w:r>
            <w:r w:rsidRPr="002C7CB4">
              <w:t xml:space="preserve"> </w:t>
            </w:r>
            <w:r>
              <w:t>information elements</w:t>
            </w:r>
            <w:r w:rsidRPr="002C7CB4">
              <w:t xml:space="preserve"> </w:t>
            </w:r>
            <w:r>
              <w:t>is present</w:t>
            </w:r>
            <w:r w:rsidRPr="002C7CB4">
              <w:t>.</w:t>
            </w:r>
          </w:p>
          <w:p w14:paraId="5A87E2B7" w14:textId="77777777" w:rsidR="0061294C" w:rsidRDefault="0061294C" w:rsidP="009743AE">
            <w:pPr>
              <w:pStyle w:val="TAN"/>
            </w:pPr>
            <w:r>
              <w:t>NOTE 3:</w:t>
            </w:r>
            <w:r>
              <w:tab/>
              <w:t>Only one of these information elements is present.</w:t>
            </w:r>
          </w:p>
          <w:p w14:paraId="32813F59" w14:textId="6E77DED5" w:rsidR="00B703A1" w:rsidRPr="00143F70" w:rsidRDefault="00B703A1" w:rsidP="009743AE">
            <w:pPr>
              <w:pStyle w:val="TAN"/>
            </w:pPr>
            <w:r w:rsidRPr="00B703A1">
              <w:t>NOTE</w:t>
            </w:r>
            <w:r>
              <w:t> </w:t>
            </w:r>
            <w:r w:rsidRPr="00B703A1">
              <w:t>4:</w:t>
            </w:r>
            <w:r w:rsidRPr="00B703A1">
              <w:tab/>
              <w:t>This information element shall be included only when the originating client requests the floor.</w:t>
            </w:r>
          </w:p>
        </w:tc>
      </w:tr>
    </w:tbl>
    <w:p w14:paraId="695B602C" w14:textId="77777777" w:rsidR="0061294C" w:rsidRPr="00AB5FED" w:rsidRDefault="0061294C" w:rsidP="0061294C"/>
    <w:p w14:paraId="74E5C5D7" w14:textId="7F6E45B5" w:rsidR="0078253C" w:rsidRDefault="0078253C" w:rsidP="00965EB0">
      <w:pPr>
        <w:pStyle w:val="EditorsNote"/>
      </w:pPr>
      <w:r>
        <w:t>Editor’s Note: It is FFS if the server to server message is needed in a call request or response message.</w:t>
      </w:r>
    </w:p>
    <w:p w14:paraId="7185738A" w14:textId="385A2261" w:rsidR="0061294C" w:rsidRPr="00AB5FED" w:rsidRDefault="0061294C" w:rsidP="0061294C">
      <w:pPr>
        <w:pStyle w:val="Heading4"/>
      </w:pPr>
      <w:bookmarkStart w:id="1483" w:name="_Toc187011400"/>
      <w:r>
        <w:t>10.19</w:t>
      </w:r>
      <w:r w:rsidRPr="00AB5FED">
        <w:t>.2.</w:t>
      </w:r>
      <w:r>
        <w:t>4</w:t>
      </w:r>
      <w:r w:rsidRPr="00AB5FED">
        <w:tab/>
      </w:r>
      <w:r>
        <w:t>Ad hoc g</w:t>
      </w:r>
      <w:r w:rsidRPr="00AB5FED">
        <w:t xml:space="preserve">roup </w:t>
      </w:r>
      <w:r>
        <w:t>call</w:t>
      </w:r>
      <w:r w:rsidRPr="00AB5FED">
        <w:t xml:space="preserve"> request</w:t>
      </w:r>
      <w:r w:rsidRPr="00AB5FED">
        <w:rPr>
          <w:rFonts w:hint="eastAsia"/>
          <w:lang w:eastAsia="zh-CN"/>
        </w:rPr>
        <w:t xml:space="preserve"> </w:t>
      </w:r>
      <w:r w:rsidRPr="00AB5FED">
        <w:t>(</w:t>
      </w:r>
      <w:r>
        <w:t>MCPTT server</w:t>
      </w:r>
      <w:r w:rsidRPr="00AB5FED">
        <w:t xml:space="preserve"> – </w:t>
      </w:r>
      <w:r>
        <w:t>MCPTT client</w:t>
      </w:r>
      <w:r w:rsidRPr="00AB5FED">
        <w:t>)</w:t>
      </w:r>
      <w:bookmarkEnd w:id="1478"/>
      <w:bookmarkEnd w:id="1479"/>
      <w:bookmarkEnd w:id="1480"/>
      <w:bookmarkEnd w:id="1481"/>
      <w:bookmarkEnd w:id="1483"/>
    </w:p>
    <w:p w14:paraId="27AE6321" w14:textId="77777777" w:rsidR="0061294C" w:rsidRPr="00AB5FED" w:rsidRDefault="0061294C" w:rsidP="0061294C">
      <w:r w:rsidRPr="00AB5FED">
        <w:t>Table </w:t>
      </w:r>
      <w:r>
        <w:t>10.19</w:t>
      </w:r>
      <w:r w:rsidRPr="00AB5FED">
        <w:t>.2.</w:t>
      </w:r>
      <w:r>
        <w:t>4</w:t>
      </w:r>
      <w:r w:rsidRPr="00AB5FED">
        <w:t xml:space="preserve">-1 describes the information flow </w:t>
      </w:r>
      <w:r>
        <w:t xml:space="preserve">ad hoc </w:t>
      </w:r>
      <w:r w:rsidRPr="00AB5FED">
        <w:t xml:space="preserve">group </w:t>
      </w:r>
      <w:r>
        <w:t>call</w:t>
      </w:r>
      <w:r w:rsidRPr="00AB5FED">
        <w:t xml:space="preserve"> request from the </w:t>
      </w:r>
      <w:r>
        <w:t>MCPTT server</w:t>
      </w:r>
      <w:r w:rsidRPr="00AB5FED">
        <w:t xml:space="preserve"> to the </w:t>
      </w:r>
      <w:r>
        <w:t>MCPTT client</w:t>
      </w:r>
      <w:r w:rsidRPr="00AB5FED">
        <w:t>.</w:t>
      </w:r>
    </w:p>
    <w:p w14:paraId="681DB557" w14:textId="4F1C63EF" w:rsidR="0061294C" w:rsidRPr="00AB5FED" w:rsidRDefault="0061294C" w:rsidP="0061294C">
      <w:pPr>
        <w:pStyle w:val="TH"/>
      </w:pPr>
      <w:r w:rsidRPr="00AB5FED">
        <w:lastRenderedPageBreak/>
        <w:t>Table </w:t>
      </w:r>
      <w:r>
        <w:t>10.19</w:t>
      </w:r>
      <w:r w:rsidRPr="00AB5FED">
        <w:t>.2.</w:t>
      </w:r>
      <w:r>
        <w:t>4</w:t>
      </w:r>
      <w:r w:rsidRPr="00AB5FED">
        <w:t>-1</w:t>
      </w:r>
      <w:r w:rsidR="00736824">
        <w:t>:</w:t>
      </w:r>
      <w:r w:rsidRPr="00AB5FED">
        <w:t xml:space="preserve"> </w:t>
      </w:r>
      <w:r>
        <w:t>Ad hoc g</w:t>
      </w:r>
      <w:r w:rsidRPr="00AB5FED">
        <w:t xml:space="preserve">roup </w:t>
      </w:r>
      <w:r>
        <w:t>call</w:t>
      </w:r>
      <w:r w:rsidRPr="00AB5FED">
        <w:t xml:space="preserve"> request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56C3B5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C2A7F7"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B29503"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B453E" w14:textId="77777777" w:rsidR="0061294C" w:rsidRPr="00AB5FED" w:rsidRDefault="0061294C" w:rsidP="009743AE">
            <w:pPr>
              <w:pStyle w:val="TAH"/>
              <w:rPr>
                <w:lang w:eastAsia="ja-JP"/>
              </w:rPr>
            </w:pPr>
            <w:r w:rsidRPr="00AB5FED">
              <w:t>Description</w:t>
            </w:r>
          </w:p>
        </w:tc>
      </w:tr>
      <w:tr w:rsidR="0061294C" w:rsidRPr="00AB5FED" w14:paraId="4B8A780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2DF81C"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9433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AFEB7" w14:textId="77777777" w:rsidR="0061294C" w:rsidRPr="00AB5FED" w:rsidRDefault="0061294C" w:rsidP="009743AE">
            <w:pPr>
              <w:pStyle w:val="TAL"/>
              <w:rPr>
                <w:lang w:eastAsia="zh-CN"/>
              </w:rPr>
            </w:pPr>
            <w:r w:rsidRPr="00AB5FED">
              <w:t xml:space="preserve">The </w:t>
            </w:r>
            <w:r>
              <w:rPr>
                <w:rFonts w:hint="eastAsia"/>
                <w:lang w:eastAsia="zh-CN"/>
              </w:rPr>
              <w:t>MCPTT ID</w:t>
            </w:r>
            <w:r w:rsidRPr="00AB5FED">
              <w:t xml:space="preserve"> of the </w:t>
            </w:r>
            <w:r w:rsidRPr="00AB5FED">
              <w:rPr>
                <w:rFonts w:hint="eastAsia"/>
                <w:lang w:eastAsia="zh-CN"/>
              </w:rPr>
              <w:t>calling party</w:t>
            </w:r>
          </w:p>
        </w:tc>
      </w:tr>
      <w:tr w:rsidR="0078253C" w:rsidRPr="00AB5FED" w14:paraId="6F10927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C5FDBE" w14:textId="2DA0F303" w:rsidR="0078253C" w:rsidRDefault="0078253C" w:rsidP="0078253C">
            <w:pPr>
              <w:pStyle w:val="TAL"/>
            </w:pPr>
            <w:r w:rsidRPr="00DD09E3">
              <w:rPr>
                <w:szCs w:val="18"/>
              </w:rP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A41C50" w14:textId="129781CD" w:rsidR="0078253C" w:rsidRPr="00AB5FED" w:rsidRDefault="0078253C" w:rsidP="0078253C">
            <w:pPr>
              <w:pStyle w:val="TAL"/>
            </w:pPr>
            <w:r w:rsidRPr="00DD09E3">
              <w:rPr>
                <w:szCs w:val="18"/>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F3567" w14:textId="595B426E" w:rsidR="0078253C" w:rsidRPr="00AB5FED" w:rsidRDefault="0078253C" w:rsidP="0078253C">
            <w:pPr>
              <w:pStyle w:val="TAL"/>
            </w:pPr>
            <w:r w:rsidRPr="00DD09E3">
              <w:rPr>
                <w:rFonts w:cs="Arial"/>
                <w:color w:val="1F497D"/>
                <w:szCs w:val="18"/>
              </w:rPr>
              <w:t>The identity of the MCPTT user towards which the request is sent</w:t>
            </w:r>
          </w:p>
        </w:tc>
      </w:tr>
      <w:tr w:rsidR="0061294C" w:rsidRPr="00AB5FED" w14:paraId="69E1DEB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2AFA83"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DD92AE2"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4F2241" w14:textId="77777777" w:rsidR="0061294C" w:rsidRPr="00AB5FED" w:rsidRDefault="0061294C" w:rsidP="009743AE">
            <w:pPr>
              <w:pStyle w:val="TAL"/>
            </w:pPr>
            <w:r>
              <w:t>The functional alias of the calling party</w:t>
            </w:r>
          </w:p>
        </w:tc>
      </w:tr>
      <w:tr w:rsidR="0061294C" w:rsidRPr="00AB5FED" w14:paraId="495DC827"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2A2126"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465C4A"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4F402D"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to be associated with the ad hoc group call</w:t>
            </w:r>
          </w:p>
        </w:tc>
      </w:tr>
      <w:tr w:rsidR="0061294C" w:rsidRPr="00AB5FED" w14:paraId="54B53BD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D4652C" w14:textId="77777777" w:rsidR="0061294C" w:rsidRPr="00AB5FED" w:rsidRDefault="0061294C" w:rsidP="009743AE">
            <w:pPr>
              <w:pStyle w:val="TAL"/>
            </w:pPr>
            <w:r w:rsidRPr="00AB5FED">
              <w:rPr>
                <w:rFonts w:hint="eastAsia"/>
                <w:lang w:eastAsia="zh-CN"/>
              </w:rPr>
              <w:t>SDP offer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A1D21" w14:textId="77777777" w:rsidR="0061294C" w:rsidRPr="00AB5FED" w:rsidRDefault="0061294C" w:rsidP="009743AE">
            <w:pPr>
              <w:pStyle w:val="TAL"/>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7C5426" w14:textId="09144286" w:rsidR="0061294C" w:rsidRPr="00AB5FED" w:rsidRDefault="00736824" w:rsidP="009743AE">
            <w:pPr>
              <w:pStyle w:val="TAL"/>
            </w:pPr>
            <w:r w:rsidRPr="00736824">
              <w:t xml:space="preserve">Offered </w:t>
            </w:r>
            <w:r w:rsidR="0061294C" w:rsidRPr="00AB5FED">
              <w:t xml:space="preserve">Media parameters of </w:t>
            </w:r>
            <w:r w:rsidR="0061294C">
              <w:t>MCPTT server</w:t>
            </w:r>
          </w:p>
        </w:tc>
      </w:tr>
      <w:tr w:rsidR="0061294C" w:rsidRPr="00AB5FED" w14:paraId="29EDA6E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5F263" w14:textId="77777777" w:rsidR="0061294C" w:rsidRDefault="0061294C" w:rsidP="009743AE">
            <w:pPr>
              <w:pStyle w:val="TAL"/>
              <w:rPr>
                <w:lang w:eastAsia="zh-CN"/>
              </w:rPr>
            </w:pPr>
            <w:r w:rsidRPr="00143F70">
              <w:rPr>
                <w:rFonts w:hint="eastAsia"/>
                <w:lang w:eastAsia="zh-CN"/>
              </w:rPr>
              <w:t>Broadcast indicator</w:t>
            </w:r>
          </w:p>
          <w:p w14:paraId="0FF091CA" w14:textId="5BBDDDB1" w:rsidR="0061294C" w:rsidRPr="00AB5FED" w:rsidRDefault="0061294C" w:rsidP="009743AE">
            <w:pPr>
              <w:pStyle w:val="TAL"/>
              <w:rPr>
                <w:lang w:eastAsia="zh-CN"/>
              </w:rPr>
            </w:pPr>
            <w:r>
              <w:rPr>
                <w:lang w:eastAsia="zh-CN"/>
              </w:rPr>
              <w:t>(see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5B359" w14:textId="77777777" w:rsidR="0061294C" w:rsidRPr="00AB5FED" w:rsidRDefault="0061294C" w:rsidP="009743AE">
            <w:pPr>
              <w:pStyle w:val="TAL"/>
            </w:pPr>
            <w:r w:rsidRPr="00143F70">
              <w:rPr>
                <w:rFonts w:hint="eastAsia"/>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8E2351" w14:textId="77777777" w:rsidR="0061294C" w:rsidRPr="00AB5FED" w:rsidRDefault="0061294C" w:rsidP="009743AE">
            <w:pPr>
              <w:pStyle w:val="TAL"/>
            </w:pPr>
            <w:r w:rsidRPr="00143F70">
              <w:rPr>
                <w:rFonts w:hint="eastAsia"/>
                <w:lang w:eastAsia="zh-CN"/>
              </w:rPr>
              <w:t xml:space="preserve">Indicates that the </w:t>
            </w:r>
            <w:r>
              <w:rPr>
                <w:lang w:eastAsia="zh-CN"/>
              </w:rPr>
              <w:t xml:space="preserve">ad hoc </w:t>
            </w:r>
            <w:r w:rsidRPr="00143F70">
              <w:rPr>
                <w:rFonts w:hint="eastAsia"/>
                <w:lang w:eastAsia="zh-CN"/>
              </w:rPr>
              <w:t xml:space="preserve">group </w:t>
            </w:r>
            <w:r>
              <w:rPr>
                <w:rFonts w:hint="eastAsia"/>
                <w:lang w:eastAsia="zh-CN"/>
              </w:rPr>
              <w:t>call</w:t>
            </w:r>
            <w:r w:rsidRPr="00143F70">
              <w:rPr>
                <w:rFonts w:hint="eastAsia"/>
                <w:lang w:eastAsia="zh-CN"/>
              </w:rPr>
              <w:t xml:space="preserve"> request is for a broadcast </w:t>
            </w:r>
            <w:r>
              <w:rPr>
                <w:lang w:eastAsia="zh-CN"/>
              </w:rPr>
              <w:t xml:space="preserve">ad hoc </w:t>
            </w:r>
            <w:r w:rsidRPr="00143F70">
              <w:rPr>
                <w:rFonts w:hint="eastAsia"/>
                <w:lang w:eastAsia="zh-CN"/>
              </w:rPr>
              <w:t xml:space="preserve">group </w:t>
            </w:r>
            <w:r>
              <w:rPr>
                <w:rFonts w:hint="eastAsia"/>
                <w:lang w:eastAsia="zh-CN"/>
              </w:rPr>
              <w:t>call</w:t>
            </w:r>
          </w:p>
        </w:tc>
      </w:tr>
      <w:tr w:rsidR="0061294C" w:rsidRPr="00AB5FED" w14:paraId="6D961688"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29BD66" w14:textId="1DEEBAD3" w:rsidR="0061294C" w:rsidRPr="00143F70" w:rsidRDefault="0061294C" w:rsidP="009743AE">
            <w:pPr>
              <w:pStyle w:val="TAL"/>
              <w:rPr>
                <w:lang w:eastAsia="zh-CN"/>
              </w:rPr>
            </w:pPr>
            <w:r>
              <w:rPr>
                <w:lang w:eastAsia="zh-CN"/>
              </w:rPr>
              <w:t>Imminent peril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53A9B9"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A31CD6" w14:textId="6A81FD3A" w:rsidR="0061294C" w:rsidRPr="00143F70" w:rsidRDefault="0061294C" w:rsidP="009743AE">
            <w:pPr>
              <w:pStyle w:val="TAL"/>
              <w:rPr>
                <w:lang w:eastAsia="zh-CN"/>
              </w:rPr>
            </w:pPr>
            <w:r>
              <w:rPr>
                <w:lang w:eastAsia="zh-CN"/>
              </w:rPr>
              <w:t>Indicates that the ad hoc group call request is an MC</w:t>
            </w:r>
            <w:r w:rsidR="00736824">
              <w:rPr>
                <w:lang w:eastAsia="zh-CN"/>
              </w:rPr>
              <w:t>PTT</w:t>
            </w:r>
            <w:r>
              <w:rPr>
                <w:lang w:eastAsia="zh-CN"/>
              </w:rPr>
              <w:t xml:space="preserve"> imminent peril </w:t>
            </w:r>
            <w:r w:rsidR="00736824" w:rsidRPr="00736824">
              <w:rPr>
                <w:lang w:eastAsia="zh-CN"/>
              </w:rPr>
              <w:t xml:space="preserve">ad hoc group </w:t>
            </w:r>
            <w:r>
              <w:rPr>
                <w:lang w:eastAsia="zh-CN"/>
              </w:rPr>
              <w:t>call</w:t>
            </w:r>
          </w:p>
        </w:tc>
      </w:tr>
      <w:tr w:rsidR="0061294C" w:rsidRPr="00AB5FED" w14:paraId="53AEBB2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B429D" w14:textId="17DC8C57" w:rsidR="0061294C" w:rsidRPr="00143F70" w:rsidRDefault="0061294C" w:rsidP="009743AE">
            <w:pPr>
              <w:pStyle w:val="TAL"/>
              <w:rPr>
                <w:lang w:eastAsia="zh-CN"/>
              </w:rPr>
            </w:pPr>
            <w:r>
              <w:rPr>
                <w:lang w:eastAsia="zh-CN"/>
              </w:rPr>
              <w:t>Emergency Indicator (see NOTE)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674765" w14:textId="77777777" w:rsidR="0061294C" w:rsidRPr="00143F70" w:rsidRDefault="0061294C" w:rsidP="009743AE">
            <w:pPr>
              <w:pStyle w:val="TAL"/>
              <w:rPr>
                <w:lang w:eastAsia="zh-CN"/>
              </w:rPr>
            </w:pPr>
            <w:r>
              <w:rPr>
                <w:lang w:eastAsia="zh-CN"/>
              </w:rP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2AB6AB" w14:textId="49006C2C" w:rsidR="0061294C" w:rsidRPr="00143F70" w:rsidRDefault="0061294C" w:rsidP="009743AE">
            <w:pPr>
              <w:pStyle w:val="TAL"/>
              <w:rPr>
                <w:lang w:eastAsia="zh-CN"/>
              </w:rPr>
            </w:pPr>
            <w:r w:rsidRPr="00B11575">
              <w:rPr>
                <w:lang w:eastAsia="zh-CN"/>
              </w:rPr>
              <w:t>Indicates that the ad</w:t>
            </w:r>
            <w:r>
              <w:rPr>
                <w:lang w:eastAsia="zh-CN"/>
              </w:rPr>
              <w:t> </w:t>
            </w:r>
            <w:r w:rsidRPr="00B11575">
              <w:rPr>
                <w:lang w:eastAsia="zh-CN"/>
              </w:rPr>
              <w:t xml:space="preserve">hoc group </w:t>
            </w:r>
            <w:r>
              <w:rPr>
                <w:lang w:eastAsia="zh-CN"/>
              </w:rPr>
              <w:t>call</w:t>
            </w:r>
            <w:r w:rsidRPr="00B11575">
              <w:rPr>
                <w:lang w:eastAsia="zh-CN"/>
              </w:rPr>
              <w:t xml:space="preserve"> request is an </w:t>
            </w:r>
            <w:r>
              <w:rPr>
                <w:lang w:eastAsia="zh-CN"/>
              </w:rPr>
              <w:t>MC</w:t>
            </w:r>
            <w:r w:rsidR="00736824">
              <w:rPr>
                <w:lang w:eastAsia="zh-CN"/>
              </w:rPr>
              <w:t>PTT</w:t>
            </w:r>
            <w:r>
              <w:rPr>
                <w:lang w:eastAsia="zh-CN"/>
              </w:rPr>
              <w:t xml:space="preserve"> </w:t>
            </w:r>
            <w:r w:rsidRPr="00B11575">
              <w:rPr>
                <w:lang w:eastAsia="zh-CN"/>
              </w:rPr>
              <w:t xml:space="preserve">emergency </w:t>
            </w:r>
            <w:r w:rsidR="00736824">
              <w:rPr>
                <w:lang w:eastAsia="zh-CN"/>
              </w:rPr>
              <w:t xml:space="preserve">ad hoc group </w:t>
            </w:r>
            <w:r>
              <w:rPr>
                <w:lang w:eastAsia="zh-CN"/>
              </w:rPr>
              <w:t>call</w:t>
            </w:r>
          </w:p>
        </w:tc>
      </w:tr>
      <w:tr w:rsidR="0061294C" w:rsidRPr="00AB5FED" w14:paraId="695A102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4F8D54" w14:textId="7D7258C8" w:rsidR="0061294C" w:rsidRDefault="0061294C" w:rsidP="009743AE">
            <w:pPr>
              <w:pStyle w:val="TAL"/>
              <w:rPr>
                <w:lang w:eastAsia="zh-CN"/>
              </w:rPr>
            </w:pPr>
            <w:r w:rsidRPr="00B864A4">
              <w:rPr>
                <w:rFonts w:cs="Arial"/>
                <w:kern w:val="2"/>
                <w:szCs w:val="18"/>
              </w:rPr>
              <w:t xml:space="preserve">Preconfigured </w:t>
            </w:r>
            <w:r w:rsidR="00736824">
              <w:rPr>
                <w:rFonts w:cs="Arial"/>
                <w:kern w:val="2"/>
                <w:szCs w:val="18"/>
              </w:rPr>
              <w:t xml:space="preserve">MCPTT </w:t>
            </w:r>
            <w:r w:rsidRPr="00B864A4">
              <w:rPr>
                <w:rFonts w:cs="Arial"/>
                <w:kern w:val="2"/>
                <w:szCs w:val="18"/>
              </w:rPr>
              <w:t xml:space="preserve">group </w:t>
            </w:r>
            <w:r w:rsidR="00736824">
              <w:rPr>
                <w:rFonts w:cs="Arial"/>
                <w:kern w:val="2"/>
                <w:szCs w:val="18"/>
              </w:rPr>
              <w:t>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DC382" w14:textId="77777777" w:rsidR="0061294C" w:rsidRDefault="0061294C" w:rsidP="009743AE">
            <w:pPr>
              <w:pStyle w:val="TAL"/>
              <w:rPr>
                <w:lang w:eastAsia="zh-CN"/>
              </w:rPr>
            </w:pPr>
            <w:r w:rsidRPr="00B864A4">
              <w:rPr>
                <w:rFonts w:cs="Arial"/>
                <w:kern w:val="2"/>
                <w:szCs w:val="18"/>
              </w:rPr>
              <w:t xml:space="preserve">O </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720C99" w14:textId="77777777" w:rsidR="0061294C" w:rsidRPr="00B11575" w:rsidRDefault="0061294C" w:rsidP="009743AE">
            <w:pPr>
              <w:pStyle w:val="TAL"/>
              <w:rPr>
                <w:lang w:eastAsia="zh-CN"/>
              </w:rPr>
            </w:pPr>
            <w:r>
              <w:rPr>
                <w:rFonts w:cs="Arial"/>
                <w:kern w:val="2"/>
                <w:szCs w:val="18"/>
              </w:rPr>
              <w:t>G</w:t>
            </w:r>
            <w:r w:rsidRPr="00B864A4">
              <w:rPr>
                <w:rFonts w:cs="Arial"/>
                <w:kern w:val="2"/>
                <w:szCs w:val="18"/>
              </w:rPr>
              <w:t xml:space="preserve">roup identity whose configuration is to be applied </w:t>
            </w:r>
            <w:r>
              <w:rPr>
                <w:rFonts w:cs="Arial"/>
                <w:kern w:val="2"/>
                <w:szCs w:val="18"/>
              </w:rPr>
              <w:t>for this</w:t>
            </w:r>
            <w:r w:rsidRPr="00B864A4">
              <w:rPr>
                <w:rFonts w:cs="Arial"/>
                <w:kern w:val="2"/>
                <w:szCs w:val="18"/>
              </w:rPr>
              <w:t xml:space="preserve"> </w:t>
            </w:r>
            <w:r>
              <w:rPr>
                <w:rFonts w:cs="Arial"/>
                <w:kern w:val="2"/>
                <w:szCs w:val="18"/>
              </w:rPr>
              <w:t xml:space="preserve">ad hoc </w:t>
            </w:r>
            <w:r w:rsidRPr="00B864A4">
              <w:rPr>
                <w:rFonts w:cs="Arial"/>
                <w:kern w:val="2"/>
                <w:szCs w:val="18"/>
              </w:rPr>
              <w:t>group call.</w:t>
            </w:r>
          </w:p>
        </w:tc>
      </w:tr>
      <w:tr w:rsidR="0061294C" w:rsidRPr="00AB5FED" w14:paraId="6EA4CAC5" w14:textId="77777777" w:rsidTr="009743AE">
        <w:trPr>
          <w:jc w:val="center"/>
        </w:trPr>
        <w:tc>
          <w:tcPr>
            <w:tcW w:w="620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AF925" w14:textId="26C4F9B4" w:rsidR="0061294C" w:rsidRPr="00143F70" w:rsidRDefault="0061294C" w:rsidP="009743AE">
            <w:pPr>
              <w:pStyle w:val="TAN"/>
            </w:pPr>
            <w:r w:rsidRPr="00C23DF5">
              <w:t>NOTE:</w:t>
            </w:r>
            <w:r>
              <w:tab/>
              <w:t>If used, only one of these</w:t>
            </w:r>
            <w:r w:rsidRPr="002C7CB4">
              <w:t xml:space="preserve"> </w:t>
            </w:r>
            <w:r>
              <w:t>information elements</w:t>
            </w:r>
            <w:r w:rsidRPr="002C7CB4">
              <w:t xml:space="preserve"> </w:t>
            </w:r>
            <w:r>
              <w:t>is</w:t>
            </w:r>
            <w:r w:rsidRPr="002C7CB4">
              <w:t xml:space="preserve"> </w:t>
            </w:r>
            <w:r>
              <w:t>present</w:t>
            </w:r>
            <w:r w:rsidRPr="002C7CB4">
              <w:t>.</w:t>
            </w:r>
          </w:p>
        </w:tc>
      </w:tr>
    </w:tbl>
    <w:p w14:paraId="4303C899" w14:textId="77777777" w:rsidR="0061294C" w:rsidRPr="00AB5FED" w:rsidRDefault="0061294C" w:rsidP="0061294C"/>
    <w:p w14:paraId="0333781E" w14:textId="77777777" w:rsidR="0061294C" w:rsidRPr="00AB5FED" w:rsidRDefault="0061294C" w:rsidP="0061294C">
      <w:pPr>
        <w:pStyle w:val="Heading4"/>
      </w:pPr>
      <w:bookmarkStart w:id="1484" w:name="_Toc75465978"/>
      <w:bookmarkStart w:id="1485" w:name="_Toc96531265"/>
      <w:bookmarkStart w:id="1486" w:name="_Toc96606975"/>
      <w:bookmarkStart w:id="1487" w:name="_Toc113304243"/>
      <w:bookmarkStart w:id="1488" w:name="_Toc187011401"/>
      <w:r>
        <w:t>10.19.2.</w:t>
      </w:r>
      <w:r>
        <w:rPr>
          <w:lang w:eastAsia="zh-CN"/>
        </w:rPr>
        <w:t>5</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client</w:t>
      </w:r>
      <w:r w:rsidRPr="00AB5FED">
        <w:t>)</w:t>
      </w:r>
      <w:bookmarkEnd w:id="1484"/>
      <w:bookmarkEnd w:id="1485"/>
      <w:bookmarkEnd w:id="1486"/>
      <w:bookmarkEnd w:id="1487"/>
      <w:bookmarkEnd w:id="1488"/>
    </w:p>
    <w:p w14:paraId="6893C4E7" w14:textId="77777777" w:rsidR="0061294C" w:rsidRPr="00AB5FED" w:rsidRDefault="0061294C" w:rsidP="0061294C">
      <w:r>
        <w:t>Table 10.19.2.5</w:t>
      </w:r>
      <w:r w:rsidRPr="00AB5FED">
        <w:t xml:space="preserve">-1 describes the information flow </w:t>
      </w:r>
      <w:r>
        <w:t xml:space="preserve">ad hoc </w:t>
      </w:r>
      <w:r w:rsidRPr="00AB5FED">
        <w:t xml:space="preserve">group </w:t>
      </w:r>
      <w:r>
        <w:t>call</w:t>
      </w:r>
      <w:r w:rsidRPr="00AB5FED">
        <w:t xml:space="preserve"> response from the </w:t>
      </w:r>
      <w:r>
        <w:t>MCPTT server</w:t>
      </w:r>
      <w:r w:rsidRPr="00AB5FED">
        <w:t xml:space="preserve"> to the </w:t>
      </w:r>
      <w:r>
        <w:t>MCPTT client</w:t>
      </w:r>
      <w:r w:rsidRPr="00AB5FED">
        <w:t>.</w:t>
      </w:r>
    </w:p>
    <w:p w14:paraId="07F5BFFE" w14:textId="77777777" w:rsidR="0061294C" w:rsidRPr="00AB5FED" w:rsidRDefault="0061294C" w:rsidP="0061294C">
      <w:pPr>
        <w:pStyle w:val="TH"/>
      </w:pPr>
      <w:r>
        <w:t>Table 10.19.2.5-1 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36DA9B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D3373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FAC8F9"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FCB9B8" w14:textId="77777777" w:rsidR="0061294C" w:rsidRPr="00AB5FED" w:rsidRDefault="0061294C" w:rsidP="009743AE">
            <w:pPr>
              <w:pStyle w:val="TAH"/>
              <w:rPr>
                <w:lang w:eastAsia="ja-JP"/>
              </w:rPr>
            </w:pPr>
            <w:r w:rsidRPr="00AB5FED">
              <w:t>Description</w:t>
            </w:r>
          </w:p>
        </w:tc>
      </w:tr>
      <w:tr w:rsidR="0061294C" w:rsidRPr="00AB5FED" w14:paraId="21C325F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141A68"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45F4A8"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78196"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calling party</w:t>
            </w:r>
          </w:p>
        </w:tc>
      </w:tr>
      <w:tr w:rsidR="0061294C" w:rsidRPr="00AB5FED" w14:paraId="1728E80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36F35"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1E2A3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46FB71" w14:textId="77777777" w:rsidR="0061294C" w:rsidRPr="00AB5FED" w:rsidRDefault="0061294C" w:rsidP="009743AE">
            <w:pPr>
              <w:pStyle w:val="TAL"/>
            </w:pPr>
            <w:r>
              <w:t>The functional alias of the calling party</w:t>
            </w:r>
          </w:p>
        </w:tc>
      </w:tr>
      <w:tr w:rsidR="0061294C" w:rsidRPr="00AB5FED" w14:paraId="55D1119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5952EB" w14:textId="0F8F7501"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CED211"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5DC812" w14:textId="6DAC35F2"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2D4CBDA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D7AEB"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15CC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0AB6A"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3729EB2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156A37"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98AE0C"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59FC1F" w14:textId="77777777" w:rsidR="0061294C" w:rsidRPr="00AB5FED" w:rsidRDefault="0061294C" w:rsidP="009743AE">
            <w:pPr>
              <w:pStyle w:val="TAL"/>
            </w:pPr>
            <w:r w:rsidRPr="00427AD1">
              <w:t xml:space="preserve">Result of the </w:t>
            </w:r>
            <w:r>
              <w:t>group</w:t>
            </w:r>
            <w:r w:rsidRPr="00427AD1">
              <w:t xml:space="preserve"> </w:t>
            </w:r>
            <w:r>
              <w:t>call</w:t>
            </w:r>
            <w:r w:rsidRPr="00427AD1">
              <w:t xml:space="preserve"> request </w:t>
            </w:r>
            <w:r>
              <w:t>(</w:t>
            </w:r>
            <w:r w:rsidRPr="00427AD1">
              <w:t>success or fail</w:t>
            </w:r>
            <w:r>
              <w:t>ure)</w:t>
            </w:r>
          </w:p>
        </w:tc>
      </w:tr>
    </w:tbl>
    <w:p w14:paraId="5E302D35" w14:textId="77777777" w:rsidR="0061294C" w:rsidRPr="00AB5FED" w:rsidRDefault="0061294C" w:rsidP="0061294C"/>
    <w:p w14:paraId="794340DD" w14:textId="77777777" w:rsidR="0061294C" w:rsidRPr="00AB5FED" w:rsidRDefault="0061294C" w:rsidP="0061294C">
      <w:pPr>
        <w:pStyle w:val="Heading4"/>
      </w:pPr>
      <w:bookmarkStart w:id="1489" w:name="_Toc75465980"/>
      <w:bookmarkStart w:id="1490" w:name="_Toc96531266"/>
      <w:bookmarkStart w:id="1491" w:name="_Toc96606976"/>
      <w:bookmarkStart w:id="1492" w:name="_Toc113304244"/>
      <w:bookmarkStart w:id="1493" w:name="_Toc187011402"/>
      <w:r>
        <w:t>10.19.2.6</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server</w:t>
      </w:r>
      <w:r w:rsidRPr="00AB5FED">
        <w:t xml:space="preserve"> – </w:t>
      </w:r>
      <w:r>
        <w:t>MCPTT server</w:t>
      </w:r>
      <w:r w:rsidRPr="00AB5FED">
        <w:t>)</w:t>
      </w:r>
      <w:bookmarkEnd w:id="1493"/>
    </w:p>
    <w:p w14:paraId="241C4CBB" w14:textId="77777777" w:rsidR="0061294C" w:rsidRPr="00AB5FED" w:rsidRDefault="0061294C" w:rsidP="0061294C">
      <w:r w:rsidRPr="00AB5FED">
        <w:t>Table </w:t>
      </w:r>
      <w:r>
        <w:t>10.19.2.6</w:t>
      </w:r>
      <w:r w:rsidRPr="00AB5FED">
        <w:t xml:space="preserve">-1 describes the information flow </w:t>
      </w:r>
      <w:r>
        <w:t xml:space="preserve">ad hoc </w:t>
      </w:r>
      <w:r w:rsidRPr="00AB5FED">
        <w:t>group call response between the MCPTT servers.</w:t>
      </w:r>
    </w:p>
    <w:p w14:paraId="6CB871E1" w14:textId="77777777" w:rsidR="0061294C" w:rsidRPr="00AB5FED" w:rsidRDefault="0061294C" w:rsidP="0061294C">
      <w:pPr>
        <w:pStyle w:val="TH"/>
      </w:pPr>
      <w:r w:rsidRPr="00AB5FED">
        <w:lastRenderedPageBreak/>
        <w:t>Table </w:t>
      </w:r>
      <w:r>
        <w:t>10.19.2.6</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7A1EAC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F5BDAB"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7A4FEB"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58BB85" w14:textId="77777777" w:rsidR="0061294C" w:rsidRPr="00AB5FED" w:rsidRDefault="0061294C" w:rsidP="009743AE">
            <w:pPr>
              <w:pStyle w:val="TAH"/>
              <w:rPr>
                <w:lang w:eastAsia="ja-JP"/>
              </w:rPr>
            </w:pPr>
            <w:r w:rsidRPr="00AB5FED">
              <w:t>Description</w:t>
            </w:r>
          </w:p>
        </w:tc>
      </w:tr>
      <w:tr w:rsidR="0061294C" w:rsidRPr="00AB5FED" w14:paraId="15455BB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C47DF6"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20E93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9F81DA" w14:textId="1354E50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9444C0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DD4FCF"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4B6C1F"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7FDCBF" w14:textId="332AA89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070A9D1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265F32"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1EDE26"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3D419A" w14:textId="06937B29"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04B3C1D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387323"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5D703"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66B01"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10348B6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FD241"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D20B91"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26835"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4AD3D5B7" w14:textId="77777777" w:rsidR="0061294C" w:rsidRPr="00AB5FED" w:rsidRDefault="0061294C" w:rsidP="0061294C"/>
    <w:p w14:paraId="6235B1BE" w14:textId="58D0F350" w:rsidR="00C463D7" w:rsidRDefault="00C463D7" w:rsidP="00965EB0">
      <w:pPr>
        <w:pStyle w:val="EditorsNote"/>
      </w:pPr>
      <w:r w:rsidRPr="00C463D7">
        <w:t>Editor’s Note: It is FFS if the server to server message is needed in a call request or response message.</w:t>
      </w:r>
    </w:p>
    <w:p w14:paraId="3BBAA047" w14:textId="05EFF925" w:rsidR="0061294C" w:rsidRPr="00AB5FED" w:rsidRDefault="0061294C" w:rsidP="0061294C">
      <w:pPr>
        <w:pStyle w:val="Heading4"/>
      </w:pPr>
      <w:bookmarkStart w:id="1494" w:name="_Toc187011403"/>
      <w:r>
        <w:t>10.19.2.7</w:t>
      </w:r>
      <w:r w:rsidRPr="00AB5FED">
        <w:tab/>
      </w:r>
      <w:r>
        <w:t>Ad hoc g</w:t>
      </w:r>
      <w:r w:rsidRPr="00AB5FED">
        <w:t xml:space="preserve">roup </w:t>
      </w:r>
      <w:r>
        <w:t>call</w:t>
      </w:r>
      <w:r w:rsidRPr="00AB5FED">
        <w:t xml:space="preserve"> response</w:t>
      </w:r>
      <w:r w:rsidRPr="00AB5FED">
        <w:rPr>
          <w:rFonts w:hint="eastAsia"/>
          <w:lang w:eastAsia="zh-CN"/>
        </w:rPr>
        <w:t xml:space="preserve"> </w:t>
      </w:r>
      <w:r w:rsidRPr="00AB5FED">
        <w:t>(</w:t>
      </w:r>
      <w:r>
        <w:t>MCPTT client</w:t>
      </w:r>
      <w:r w:rsidRPr="00AB5FED">
        <w:t xml:space="preserve"> – </w:t>
      </w:r>
      <w:r>
        <w:t>MCPTT server</w:t>
      </w:r>
      <w:r w:rsidRPr="00AB5FED">
        <w:t>)</w:t>
      </w:r>
      <w:bookmarkEnd w:id="1489"/>
      <w:bookmarkEnd w:id="1490"/>
      <w:bookmarkEnd w:id="1491"/>
      <w:bookmarkEnd w:id="1492"/>
      <w:bookmarkEnd w:id="1494"/>
    </w:p>
    <w:p w14:paraId="01A3929F" w14:textId="77777777" w:rsidR="0061294C" w:rsidRPr="00AB5FED" w:rsidRDefault="0061294C" w:rsidP="0061294C">
      <w:r w:rsidRPr="00AB5FED">
        <w:t>Table </w:t>
      </w:r>
      <w:r>
        <w:t>10.19.2.7</w:t>
      </w:r>
      <w:r w:rsidRPr="00AB5FED">
        <w:t xml:space="preserve">-1 describes the information flow </w:t>
      </w:r>
      <w:r>
        <w:t xml:space="preserve">ad hoc </w:t>
      </w:r>
      <w:r w:rsidRPr="00AB5FED">
        <w:t xml:space="preserve">group </w:t>
      </w:r>
      <w:r>
        <w:t>call</w:t>
      </w:r>
      <w:r w:rsidRPr="00AB5FED">
        <w:t xml:space="preserve"> response from the </w:t>
      </w:r>
      <w:r>
        <w:t>MCPTT client</w:t>
      </w:r>
      <w:r w:rsidRPr="00AB5FED">
        <w:t xml:space="preserve"> to the </w:t>
      </w:r>
      <w:r>
        <w:t>MCPTT server</w:t>
      </w:r>
      <w:r w:rsidRPr="00AB5FED">
        <w:t>.</w:t>
      </w:r>
    </w:p>
    <w:p w14:paraId="7B3C9488" w14:textId="77777777" w:rsidR="0061294C" w:rsidRPr="00AB5FED" w:rsidRDefault="0061294C" w:rsidP="0061294C">
      <w:pPr>
        <w:pStyle w:val="TH"/>
      </w:pPr>
      <w:r w:rsidRPr="00AB5FED">
        <w:t>Table </w:t>
      </w:r>
      <w:r>
        <w:t>10.19.2.7</w:t>
      </w:r>
      <w:r w:rsidRPr="00AB5FED">
        <w:t xml:space="preserve">-1 </w:t>
      </w:r>
      <w:r>
        <w:t>Ad hoc g</w:t>
      </w:r>
      <w:r w:rsidRPr="00AB5FED">
        <w:t xml:space="preserve">roup </w:t>
      </w:r>
      <w:r>
        <w:t>call</w:t>
      </w:r>
      <w:r w:rsidRPr="00AB5FED">
        <w:t xml:space="preserve"> response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135723E6"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B1D24"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39DD7F"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32ECC" w14:textId="77777777" w:rsidR="0061294C" w:rsidRPr="00AB5FED" w:rsidRDefault="0061294C" w:rsidP="009743AE">
            <w:pPr>
              <w:pStyle w:val="TAH"/>
              <w:rPr>
                <w:lang w:eastAsia="ja-JP"/>
              </w:rPr>
            </w:pPr>
            <w:r w:rsidRPr="00AB5FED">
              <w:t>Description</w:t>
            </w:r>
          </w:p>
        </w:tc>
      </w:tr>
      <w:tr w:rsidR="0061294C" w:rsidRPr="00AB5FED" w14:paraId="2555AAA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08F597"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C25CD4"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FE29D" w14:textId="3C55B905"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sidRPr="00AB5FED">
              <w:rPr>
                <w:rFonts w:hint="eastAsia"/>
                <w:lang w:eastAsia="zh-CN"/>
              </w:rPr>
              <w:t xml:space="preserve">target </w:t>
            </w:r>
            <w:r>
              <w:rPr>
                <w:rFonts w:hint="eastAsia"/>
                <w:lang w:eastAsia="zh-CN"/>
              </w:rPr>
              <w:t>MC</w:t>
            </w:r>
            <w:r w:rsidR="00736824" w:rsidRP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53B2CD32"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81A29C"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482CDD"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EDED3B" w14:textId="217C6E0E" w:rsidR="0061294C" w:rsidRPr="00AB5FED" w:rsidRDefault="0061294C" w:rsidP="009743AE">
            <w:pPr>
              <w:pStyle w:val="TAL"/>
            </w:pPr>
            <w:r>
              <w:t xml:space="preserve">The functional alias of the </w:t>
            </w:r>
            <w:r w:rsidRPr="00AB5FED">
              <w:rPr>
                <w:rFonts w:hint="eastAsia"/>
                <w:lang w:eastAsia="zh-CN"/>
              </w:rPr>
              <w:t xml:space="preserve">target </w:t>
            </w:r>
            <w:r>
              <w:rPr>
                <w:rFonts w:hint="eastAsia"/>
                <w:lang w:eastAsia="zh-CN"/>
              </w:rPr>
              <w:t>MC</w:t>
            </w:r>
            <w:r w:rsidR="00736824">
              <w:rPr>
                <w:lang w:eastAsia="zh-CN"/>
              </w:rPr>
              <w:t>PTT</w:t>
            </w:r>
            <w:r>
              <w:rPr>
                <w:rFonts w:hint="eastAsia"/>
                <w:lang w:eastAsia="zh-CN"/>
              </w:rPr>
              <w:t xml:space="preserve"> </w:t>
            </w:r>
            <w:r>
              <w:rPr>
                <w:lang w:eastAsia="zh-CN"/>
              </w:rPr>
              <w:t>use</w:t>
            </w:r>
            <w:r w:rsidRPr="00AB5FED">
              <w:rPr>
                <w:rFonts w:hint="eastAsia"/>
                <w:lang w:eastAsia="zh-CN"/>
              </w:rPr>
              <w:t>r</w:t>
            </w:r>
          </w:p>
        </w:tc>
      </w:tr>
      <w:tr w:rsidR="0061294C" w:rsidRPr="00AB5FED" w14:paraId="62EE6B3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C10"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F2D9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416E1" w14:textId="3D96C436"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associated with the ad hoc group call</w:t>
            </w:r>
          </w:p>
        </w:tc>
      </w:tr>
      <w:tr w:rsidR="0061294C" w:rsidRPr="00AB5FED" w14:paraId="6EA40C8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94D128" w14:textId="77777777" w:rsidR="0061294C" w:rsidRPr="00AB5FED" w:rsidRDefault="0061294C" w:rsidP="009743AE">
            <w:pPr>
              <w:pStyle w:val="TAL"/>
              <w:rPr>
                <w:lang w:eastAsia="zh-CN"/>
              </w:rPr>
            </w:pPr>
            <w:r w:rsidRPr="00AB5FED">
              <w:rPr>
                <w:rFonts w:hint="eastAsia"/>
                <w:lang w:eastAsia="zh-CN"/>
              </w:rPr>
              <w:t>SDP answer</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8EF1B"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69B727" w14:textId="77777777" w:rsidR="0061294C" w:rsidRPr="00AB5FED" w:rsidRDefault="0061294C" w:rsidP="009743AE">
            <w:pPr>
              <w:pStyle w:val="TAL"/>
            </w:pPr>
            <w:r w:rsidRPr="00AB5FED">
              <w:t>Media parameters selected</w:t>
            </w:r>
            <w:r>
              <w:t xml:space="preserve"> and present if the Result is success.</w:t>
            </w:r>
          </w:p>
        </w:tc>
      </w:tr>
      <w:tr w:rsidR="0061294C" w:rsidRPr="00AB5FED" w14:paraId="0BF2FE7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82CF66" w14:textId="77777777" w:rsidR="0061294C" w:rsidRPr="00AB5FED" w:rsidRDefault="0061294C" w:rsidP="009743AE">
            <w:pPr>
              <w:pStyle w:val="TAL"/>
              <w:rPr>
                <w:lang w:eastAsia="zh-CN"/>
              </w:rPr>
            </w:pPr>
            <w:r>
              <w:rPr>
                <w:rFonts w:hint="eastAsia"/>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B42DE" w14:textId="77777777" w:rsidR="0061294C" w:rsidRPr="00AB5FED" w:rsidRDefault="0061294C" w:rsidP="009743AE">
            <w:pPr>
              <w:pStyle w:val="TAL"/>
            </w:pPr>
            <w:r>
              <w:rPr>
                <w:rFonts w:hint="eastAsia"/>
                <w:lang w:eastAsia="zh-CN"/>
              </w:rP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0E4B6" w14:textId="77777777" w:rsidR="0061294C" w:rsidRPr="00AB5FED" w:rsidRDefault="0061294C" w:rsidP="009743AE">
            <w:pPr>
              <w:pStyle w:val="TAL"/>
            </w:pPr>
            <w:r w:rsidRPr="00427AD1">
              <w:t xml:space="preserve">Result of the </w:t>
            </w:r>
            <w:r>
              <w:t>ad hoc group</w:t>
            </w:r>
            <w:r w:rsidRPr="00427AD1">
              <w:t xml:space="preserve"> </w:t>
            </w:r>
            <w:r>
              <w:t>call</w:t>
            </w:r>
            <w:r w:rsidRPr="00427AD1">
              <w:t xml:space="preserve"> request </w:t>
            </w:r>
            <w:r>
              <w:t>(</w:t>
            </w:r>
            <w:r w:rsidRPr="00427AD1">
              <w:t>success or fail</w:t>
            </w:r>
            <w:r>
              <w:t>ure)</w:t>
            </w:r>
          </w:p>
        </w:tc>
      </w:tr>
    </w:tbl>
    <w:p w14:paraId="04183D93" w14:textId="77777777" w:rsidR="0061294C" w:rsidRPr="00AB5FED" w:rsidRDefault="0061294C" w:rsidP="0061294C">
      <w:bookmarkStart w:id="1495" w:name="_Toc96531267"/>
    </w:p>
    <w:p w14:paraId="30FEE1EE" w14:textId="77777777" w:rsidR="0061294C" w:rsidRPr="00AB5FED" w:rsidRDefault="0061294C" w:rsidP="0061294C">
      <w:pPr>
        <w:pStyle w:val="Heading4"/>
      </w:pPr>
      <w:bookmarkStart w:id="1496" w:name="_Toc96606977"/>
      <w:bookmarkStart w:id="1497" w:name="_Toc113304245"/>
      <w:bookmarkStart w:id="1498" w:name="_Toc187011404"/>
      <w:r>
        <w:t>10.19.2.8</w:t>
      </w:r>
      <w:r w:rsidRPr="007B7446">
        <w:tab/>
        <w:t xml:space="preserve">Ad hoc group </w:t>
      </w:r>
      <w:r>
        <w:t>call</w:t>
      </w:r>
      <w:r w:rsidRPr="007B7446">
        <w:t xml:space="preserve"> release request</w:t>
      </w:r>
      <w:r w:rsidRPr="007B7446">
        <w:rPr>
          <w:rFonts w:hint="eastAsia"/>
          <w:lang w:eastAsia="zh-CN"/>
        </w:rPr>
        <w:t xml:space="preserve"> </w:t>
      </w:r>
      <w:r w:rsidRPr="007B7446">
        <w:t>(</w:t>
      </w:r>
      <w:r>
        <w:t>MCPTT server</w:t>
      </w:r>
      <w:r w:rsidRPr="007B7446">
        <w:t xml:space="preserve"> – </w:t>
      </w:r>
      <w:r>
        <w:t>MCPTT client</w:t>
      </w:r>
      <w:r w:rsidRPr="007B7446">
        <w:t>)</w:t>
      </w:r>
      <w:bookmarkEnd w:id="1495"/>
      <w:bookmarkEnd w:id="1496"/>
      <w:bookmarkEnd w:id="1497"/>
      <w:bookmarkEnd w:id="1498"/>
    </w:p>
    <w:p w14:paraId="3D2E43C6" w14:textId="77777777" w:rsidR="0061294C" w:rsidRPr="00AB5FED" w:rsidRDefault="0061294C" w:rsidP="0061294C">
      <w:r w:rsidRPr="00AB5FED">
        <w:t>Table </w:t>
      </w:r>
      <w:r>
        <w:t>10.19.2.8</w:t>
      </w:r>
      <w:r w:rsidRPr="00AB5FED">
        <w:t xml:space="preserve">-1 describes the information flow </w:t>
      </w:r>
      <w:r>
        <w:t xml:space="preserve">ad hoc </w:t>
      </w:r>
      <w:r w:rsidRPr="00AB5FED">
        <w:t xml:space="preserve">group </w:t>
      </w:r>
      <w:r>
        <w:t>call</w:t>
      </w:r>
      <w:r w:rsidRPr="00AB5FED">
        <w:t xml:space="preserve"> </w:t>
      </w:r>
      <w:r>
        <w:t>release request</w:t>
      </w:r>
      <w:r w:rsidRPr="00AB5FED">
        <w:t xml:space="preserve"> from the </w:t>
      </w:r>
      <w:r>
        <w:t>MCPTT server</w:t>
      </w:r>
      <w:r w:rsidRPr="00AB5FED">
        <w:t xml:space="preserve"> to the </w:t>
      </w:r>
      <w:r>
        <w:t>MCPTT client</w:t>
      </w:r>
      <w:r w:rsidRPr="00AB5FED">
        <w:t>.</w:t>
      </w:r>
    </w:p>
    <w:p w14:paraId="32EAD461" w14:textId="77777777" w:rsidR="0061294C" w:rsidRPr="00AB5FED" w:rsidRDefault="0061294C" w:rsidP="0061294C">
      <w:pPr>
        <w:pStyle w:val="TH"/>
      </w:pPr>
      <w:r w:rsidRPr="00AB5FED">
        <w:t>Table </w:t>
      </w:r>
      <w:r>
        <w:t>10.19.2.8</w:t>
      </w:r>
      <w:r w:rsidRPr="00AB5FED">
        <w:t xml:space="preserve">-1 </w:t>
      </w:r>
      <w:r>
        <w:t>Ad hoc g</w:t>
      </w:r>
      <w:r w:rsidRPr="00AB5FED">
        <w:t xml:space="preserve">roup </w:t>
      </w:r>
      <w:r>
        <w:t>call</w:t>
      </w:r>
      <w:r w:rsidRPr="00AB5FED">
        <w:t xml:space="preserve"> </w:t>
      </w:r>
      <w:r>
        <w:t>release 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3DAA7513"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E251B8"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6600CD"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395CD1" w14:textId="77777777" w:rsidR="0061294C" w:rsidRPr="00AB5FED" w:rsidRDefault="0061294C" w:rsidP="009743AE">
            <w:pPr>
              <w:pStyle w:val="TAH"/>
              <w:rPr>
                <w:lang w:eastAsia="ja-JP"/>
              </w:rPr>
            </w:pPr>
            <w:r w:rsidRPr="00AB5FED">
              <w:t>Description</w:t>
            </w:r>
          </w:p>
        </w:tc>
      </w:tr>
      <w:tr w:rsidR="0061294C" w:rsidRPr="00AB5FED" w14:paraId="59448DD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5A27C1"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B3E663"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9A448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581FA4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363C7"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792E0"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6A5D17"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29C0B50D"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BFF44" w14:textId="77777777" w:rsidR="0061294C" w:rsidRPr="00AB5FED" w:rsidRDefault="0061294C" w:rsidP="009743AE">
            <w:pPr>
              <w:pStyle w:val="TAL"/>
              <w:rPr>
                <w:lang w:eastAsia="ja-JP"/>
              </w:rPr>
            </w:pPr>
            <w:r>
              <w:rPr>
                <w:rFonts w:hint="eastAsia"/>
                <w:lang w:eastAsia="zh-CN"/>
              </w:rPr>
              <w:t>MCPTT ad</w:t>
            </w:r>
            <w:r>
              <w:rPr>
                <w:lang w:eastAsia="zh-CN"/>
              </w:rPr>
              <w:t xml:space="preserve">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2C9C62"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783CC9" w14:textId="77777777"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of the ad hoc group call on which call is released</w:t>
            </w:r>
          </w:p>
        </w:tc>
      </w:tr>
    </w:tbl>
    <w:p w14:paraId="60EE78E1" w14:textId="77777777" w:rsidR="0061294C" w:rsidRPr="00AB5FED" w:rsidRDefault="0061294C" w:rsidP="0061294C"/>
    <w:p w14:paraId="37A042AE" w14:textId="77777777" w:rsidR="0061294C" w:rsidRPr="00AB5FED" w:rsidRDefault="0061294C" w:rsidP="0061294C">
      <w:pPr>
        <w:pStyle w:val="Heading4"/>
      </w:pPr>
      <w:bookmarkStart w:id="1499" w:name="_Toc96531268"/>
      <w:bookmarkStart w:id="1500" w:name="_Toc96606978"/>
      <w:bookmarkStart w:id="1501" w:name="_Toc113304246"/>
      <w:bookmarkStart w:id="1502" w:name="_Toc187011405"/>
      <w:r>
        <w:t>10.19.2.9</w:t>
      </w:r>
      <w:r w:rsidRPr="00874DF3">
        <w:tab/>
        <w:t xml:space="preserve">Ad hoc group </w:t>
      </w:r>
      <w:r>
        <w:t>call</w:t>
      </w:r>
      <w:r w:rsidRPr="00874DF3">
        <w:t xml:space="preserve"> release response</w:t>
      </w:r>
      <w:r w:rsidRPr="00874DF3">
        <w:rPr>
          <w:rFonts w:hint="eastAsia"/>
          <w:lang w:eastAsia="zh-CN"/>
        </w:rPr>
        <w:t xml:space="preserve"> </w:t>
      </w:r>
      <w:r w:rsidRPr="00874DF3">
        <w:t>(</w:t>
      </w:r>
      <w:r>
        <w:t>MCPTT client</w:t>
      </w:r>
      <w:r w:rsidRPr="00E153AF">
        <w:t xml:space="preserve"> – </w:t>
      </w:r>
      <w:r>
        <w:t>MCPTT server</w:t>
      </w:r>
      <w:r w:rsidRPr="00CD5705">
        <w:t>)</w:t>
      </w:r>
      <w:bookmarkEnd w:id="1499"/>
      <w:bookmarkEnd w:id="1500"/>
      <w:bookmarkEnd w:id="1501"/>
      <w:bookmarkEnd w:id="1502"/>
    </w:p>
    <w:p w14:paraId="1A2AD91E" w14:textId="77777777" w:rsidR="0061294C" w:rsidRPr="00AB5FED" w:rsidRDefault="0061294C" w:rsidP="0061294C">
      <w:r w:rsidRPr="00AB5FED">
        <w:t>Table </w:t>
      </w:r>
      <w:r>
        <w:t>10.19.2.9</w:t>
      </w:r>
      <w:r w:rsidRPr="00AB5FED">
        <w:t xml:space="preserve">-1 describes the information flow </w:t>
      </w:r>
      <w:r>
        <w:t xml:space="preserve">ad hoc </w:t>
      </w:r>
      <w:r w:rsidRPr="00AB5FED">
        <w:t xml:space="preserve">group </w:t>
      </w:r>
      <w:r>
        <w:t>call</w:t>
      </w:r>
      <w:r w:rsidRPr="00AB5FED">
        <w:t xml:space="preserve"> </w:t>
      </w:r>
      <w:r>
        <w:t>release response</w:t>
      </w:r>
      <w:r w:rsidRPr="00AB5FED">
        <w:t xml:space="preserve"> from the </w:t>
      </w:r>
      <w:r>
        <w:t>MCPTT server</w:t>
      </w:r>
      <w:r w:rsidRPr="00AB5FED">
        <w:t xml:space="preserve"> to the </w:t>
      </w:r>
      <w:r>
        <w:t>MCPTT client</w:t>
      </w:r>
      <w:r w:rsidRPr="00AB5FED">
        <w:t>.</w:t>
      </w:r>
    </w:p>
    <w:p w14:paraId="78D80772" w14:textId="77777777" w:rsidR="0061294C" w:rsidRPr="00AB5FED" w:rsidRDefault="0061294C" w:rsidP="0061294C">
      <w:pPr>
        <w:pStyle w:val="TH"/>
      </w:pPr>
      <w:r w:rsidRPr="00AB5FED">
        <w:lastRenderedPageBreak/>
        <w:t>Table </w:t>
      </w:r>
      <w:r>
        <w:t>10.19.2.9</w:t>
      </w:r>
      <w:r w:rsidRPr="00AB5FED">
        <w:t xml:space="preserve">-1 </w:t>
      </w:r>
      <w:r>
        <w:t>Ad hoc g</w:t>
      </w:r>
      <w:r w:rsidRPr="00AB5FED">
        <w:t xml:space="preserve">roup </w:t>
      </w:r>
      <w:r>
        <w:t>call</w:t>
      </w:r>
      <w:r w:rsidRPr="00AB5FED">
        <w:t xml:space="preserve"> </w:t>
      </w:r>
      <w:r>
        <w:t>release 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61294C" w:rsidRPr="00AB5FED" w14:paraId="44913555"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2A29F6C" w14:textId="77777777" w:rsidR="0061294C" w:rsidRPr="00AB5FED" w:rsidRDefault="0061294C"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CAA138" w14:textId="77777777" w:rsidR="0061294C" w:rsidRPr="00AB5FED" w:rsidRDefault="0061294C"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97908D" w14:textId="77777777" w:rsidR="0061294C" w:rsidRPr="00AB5FED" w:rsidRDefault="0061294C" w:rsidP="009743AE">
            <w:pPr>
              <w:pStyle w:val="TAH"/>
              <w:rPr>
                <w:lang w:eastAsia="ja-JP"/>
              </w:rPr>
            </w:pPr>
            <w:r w:rsidRPr="00AB5FED">
              <w:t>Description</w:t>
            </w:r>
          </w:p>
        </w:tc>
      </w:tr>
      <w:tr w:rsidR="0061294C" w:rsidRPr="00AB5FED" w14:paraId="77F20DC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B7DBFE" w14:textId="77777777" w:rsidR="0061294C" w:rsidRPr="00AB5FED" w:rsidRDefault="0061294C" w:rsidP="009743AE">
            <w:pPr>
              <w:pStyle w:val="TAL"/>
              <w:rPr>
                <w:lang w:eastAsia="ja-JP"/>
              </w:rPr>
            </w:pPr>
            <w:r>
              <w:t>MCPTT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7F5825"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65581D" w14:textId="77777777" w:rsidR="0061294C" w:rsidRPr="00AB5FED" w:rsidRDefault="0061294C" w:rsidP="009743AE">
            <w:pPr>
              <w:pStyle w:val="TAL"/>
              <w:rPr>
                <w:lang w:eastAsia="ja-JP"/>
              </w:rPr>
            </w:pPr>
            <w:r w:rsidRPr="00AB5FED">
              <w:t xml:space="preserve">The </w:t>
            </w:r>
            <w:r>
              <w:rPr>
                <w:rFonts w:hint="eastAsia"/>
                <w:lang w:eastAsia="zh-CN"/>
              </w:rPr>
              <w:t>MCPTT ID</w:t>
            </w:r>
            <w:r w:rsidRPr="00AB5FED">
              <w:t xml:space="preserve"> of the </w:t>
            </w:r>
            <w:r>
              <w:rPr>
                <w:lang w:eastAsia="zh-CN"/>
              </w:rPr>
              <w:t>ad hoc group call participant</w:t>
            </w:r>
          </w:p>
        </w:tc>
      </w:tr>
      <w:tr w:rsidR="0061294C" w:rsidRPr="00AB5FED" w14:paraId="1414281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667F4" w14:textId="77777777" w:rsidR="0061294C" w:rsidRPr="00AB5FED" w:rsidRDefault="0061294C"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CEB004" w14:textId="77777777" w:rsidR="0061294C" w:rsidRPr="00AB5FED" w:rsidRDefault="0061294C"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36204" w14:textId="77777777" w:rsidR="0061294C" w:rsidRPr="00AB5FED" w:rsidRDefault="0061294C" w:rsidP="009743AE">
            <w:pPr>
              <w:pStyle w:val="TAL"/>
            </w:pPr>
            <w:r>
              <w:t xml:space="preserve">The functional alias of the </w:t>
            </w:r>
            <w:r>
              <w:rPr>
                <w:lang w:eastAsia="zh-CN"/>
              </w:rPr>
              <w:t>ad hoc group call participant</w:t>
            </w:r>
          </w:p>
        </w:tc>
      </w:tr>
      <w:tr w:rsidR="0061294C" w:rsidRPr="00AB5FED" w14:paraId="31D9842E"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3D99E" w14:textId="674DB0B0" w:rsidR="0061294C" w:rsidRPr="00AB5FED" w:rsidRDefault="0061294C" w:rsidP="009743AE">
            <w:pPr>
              <w:pStyle w:val="TAL"/>
              <w:rPr>
                <w:lang w:eastAsia="ja-JP"/>
              </w:rPr>
            </w:pPr>
            <w:r>
              <w:rPr>
                <w:rFonts w:hint="eastAsia"/>
                <w:lang w:eastAsia="zh-CN"/>
              </w:rPr>
              <w:t xml:space="preserve">MCPTT </w:t>
            </w:r>
            <w:r w:rsidR="00736824" w:rsidRPr="00736824">
              <w:rPr>
                <w:lang w:eastAsia="zh-CN"/>
              </w:rPr>
              <w:t xml:space="preserve">ad hoc </w:t>
            </w:r>
            <w:r>
              <w:rPr>
                <w:rFonts w:hint="eastAsia"/>
                <w:lang w:eastAsia="zh-CN"/>
              </w:rPr>
              <w:t>group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D0709D" w14:textId="77777777" w:rsidR="0061294C" w:rsidRPr="00AB5FED" w:rsidRDefault="0061294C"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7D3EA7" w14:textId="5BF21D23" w:rsidR="0061294C" w:rsidRPr="00AB5FED" w:rsidRDefault="0061294C" w:rsidP="009743AE">
            <w:pPr>
              <w:pStyle w:val="TAL"/>
              <w:rPr>
                <w:lang w:eastAsia="ja-JP"/>
              </w:rPr>
            </w:pPr>
            <w:r w:rsidRPr="00AB5FED">
              <w:t xml:space="preserve">The </w:t>
            </w:r>
            <w:r>
              <w:rPr>
                <w:rFonts w:hint="eastAsia"/>
                <w:lang w:eastAsia="zh-CN"/>
              </w:rPr>
              <w:t>MCPTT group ID</w:t>
            </w:r>
            <w:r w:rsidRPr="00AB5FED">
              <w:rPr>
                <w:rFonts w:hint="eastAsia"/>
                <w:lang w:eastAsia="zh-CN"/>
              </w:rPr>
              <w:t xml:space="preserve"> </w:t>
            </w:r>
            <w:r>
              <w:rPr>
                <w:lang w:eastAsia="zh-CN"/>
              </w:rPr>
              <w:t xml:space="preserve">of the ad hoc group call </w:t>
            </w:r>
            <w:r w:rsidR="00736824">
              <w:rPr>
                <w:lang w:eastAsia="zh-CN"/>
              </w:rPr>
              <w:t xml:space="preserve">that </w:t>
            </w:r>
            <w:r>
              <w:rPr>
                <w:lang w:eastAsia="zh-CN"/>
              </w:rPr>
              <w:t>is released</w:t>
            </w:r>
          </w:p>
        </w:tc>
      </w:tr>
    </w:tbl>
    <w:p w14:paraId="00B0A7C4" w14:textId="77777777" w:rsidR="0061294C" w:rsidRPr="00AB5FED" w:rsidRDefault="0061294C" w:rsidP="0061294C"/>
    <w:p w14:paraId="1420AF85" w14:textId="77777777" w:rsidR="0061294C" w:rsidRPr="00AB5FED" w:rsidRDefault="0061294C" w:rsidP="0061294C">
      <w:pPr>
        <w:pStyle w:val="Heading4"/>
      </w:pPr>
      <w:bookmarkStart w:id="1503" w:name="_Toc113304249"/>
      <w:bookmarkStart w:id="1504" w:name="_Toc187011406"/>
      <w:r>
        <w:t>10.19.2.10</w:t>
      </w:r>
      <w:r w:rsidRPr="00874DF3">
        <w:tab/>
      </w:r>
      <w:r>
        <w:t xml:space="preserve">Ad hoc group call notify </w:t>
      </w:r>
      <w:r w:rsidRPr="00874DF3">
        <w:t>(</w:t>
      </w:r>
      <w:r>
        <w:t>MCPTT server</w:t>
      </w:r>
      <w:r w:rsidRPr="00E153AF">
        <w:t xml:space="preserve"> – </w:t>
      </w:r>
      <w:r>
        <w:t>MCPTT client</w:t>
      </w:r>
      <w:r w:rsidRPr="00CD5705">
        <w:t>)</w:t>
      </w:r>
      <w:bookmarkEnd w:id="1503"/>
      <w:bookmarkEnd w:id="1504"/>
    </w:p>
    <w:p w14:paraId="44FA4654" w14:textId="77777777" w:rsidR="0061294C" w:rsidRDefault="0061294C" w:rsidP="0061294C">
      <w:pPr>
        <w:rPr>
          <w:lang w:eastAsia="zh-CN"/>
        </w:rPr>
      </w:pPr>
      <w:r w:rsidRPr="00526FC3">
        <w:t>Table </w:t>
      </w:r>
      <w:r>
        <w:t>10.19.2.10</w:t>
      </w:r>
      <w:r w:rsidRPr="00526FC3">
        <w:rPr>
          <w:lang w:eastAsia="zh-CN"/>
        </w:rPr>
        <w:t>-1</w:t>
      </w:r>
      <w:r w:rsidRPr="00526FC3">
        <w:t xml:space="preserve"> describes the information flow </w:t>
      </w:r>
      <w:r>
        <w:t xml:space="preserve">ad hoc </w:t>
      </w:r>
      <w:r>
        <w:rPr>
          <w:lang w:eastAsia="zh-CN"/>
        </w:rPr>
        <w:t>group call notify from</w:t>
      </w:r>
      <w:r w:rsidRPr="00526FC3">
        <w:rPr>
          <w:lang w:eastAsia="zh-CN"/>
        </w:rPr>
        <w:t xml:space="preserve"> </w:t>
      </w:r>
      <w:r>
        <w:rPr>
          <w:lang w:eastAsia="zh-CN"/>
        </w:rPr>
        <w:t>MCPTT server</w:t>
      </w:r>
      <w:r w:rsidRPr="00526FC3">
        <w:rPr>
          <w:lang w:eastAsia="zh-CN"/>
        </w:rPr>
        <w:t xml:space="preserve"> to </w:t>
      </w:r>
      <w:r>
        <w:rPr>
          <w:lang w:eastAsia="zh-CN"/>
        </w:rPr>
        <w:t>MCPTT client</w:t>
      </w:r>
      <w:r w:rsidRPr="00526FC3">
        <w:rPr>
          <w:lang w:eastAsia="zh-CN"/>
        </w:rPr>
        <w:t>.</w:t>
      </w:r>
    </w:p>
    <w:p w14:paraId="5068CEA8" w14:textId="77777777" w:rsidR="0061294C" w:rsidRPr="00AB5FED" w:rsidRDefault="0061294C" w:rsidP="0061294C">
      <w:pPr>
        <w:pStyle w:val="TH"/>
        <w:rPr>
          <w:lang w:val="en-US"/>
        </w:rPr>
      </w:pPr>
      <w:r w:rsidRPr="00AB5FED">
        <w:t>Table </w:t>
      </w:r>
      <w:r>
        <w:t>10.19.2.</w:t>
      </w:r>
      <w:r>
        <w:rPr>
          <w:lang w:val="en-US"/>
        </w:rPr>
        <w:t>10</w:t>
      </w:r>
      <w:r>
        <w:t>-1</w:t>
      </w:r>
      <w:r w:rsidRPr="00AB5FED">
        <w:t xml:space="preserve">: </w:t>
      </w:r>
      <w:r>
        <w:t>Ad hoc group call notify</w:t>
      </w:r>
    </w:p>
    <w:tbl>
      <w:tblPr>
        <w:tblW w:w="8640" w:type="dxa"/>
        <w:jc w:val="center"/>
        <w:tblLayout w:type="fixed"/>
        <w:tblLook w:val="04A0" w:firstRow="1" w:lastRow="0" w:firstColumn="1" w:lastColumn="0" w:noHBand="0" w:noVBand="1"/>
      </w:tblPr>
      <w:tblGrid>
        <w:gridCol w:w="2880"/>
        <w:gridCol w:w="1440"/>
        <w:gridCol w:w="4320"/>
      </w:tblGrid>
      <w:tr w:rsidR="0061294C" w:rsidRPr="00AB5FED" w14:paraId="4A020C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FCCE5C9" w14:textId="77777777" w:rsidR="0061294C" w:rsidRPr="00AB5FED" w:rsidRDefault="0061294C"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5298394B" w14:textId="77777777" w:rsidR="0061294C" w:rsidRPr="00AB5FED" w:rsidRDefault="0061294C"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34DAD3F4" w14:textId="77777777" w:rsidR="0061294C" w:rsidRPr="00AB5FED" w:rsidRDefault="0061294C" w:rsidP="009743AE">
            <w:pPr>
              <w:pStyle w:val="TAH"/>
            </w:pPr>
            <w:r w:rsidRPr="00AB5FED">
              <w:t>Description</w:t>
            </w:r>
          </w:p>
        </w:tc>
      </w:tr>
      <w:tr w:rsidR="0061294C" w:rsidRPr="00AB5FED" w14:paraId="78B07E8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4B9676AB" w14:textId="77777777" w:rsidR="0061294C" w:rsidRPr="00352049" w:rsidRDefault="0061294C" w:rsidP="009743AE">
            <w:pPr>
              <w:pStyle w:val="TAL"/>
              <w:tabs>
                <w:tab w:val="center" w:pos="1332"/>
              </w:tabs>
              <w:rPr>
                <w:lang w:eastAsia="zh-CN"/>
              </w:rPr>
            </w:pPr>
            <w:r>
              <w:t>MCPTT ID</w:t>
            </w:r>
          </w:p>
        </w:tc>
        <w:tc>
          <w:tcPr>
            <w:tcW w:w="1440" w:type="dxa"/>
            <w:tcBorders>
              <w:top w:val="single" w:sz="4" w:space="0" w:color="000000"/>
              <w:left w:val="single" w:sz="4" w:space="0" w:color="000000"/>
              <w:bottom w:val="single" w:sz="4" w:space="0" w:color="000000"/>
              <w:right w:val="nil"/>
            </w:tcBorders>
            <w:hideMark/>
          </w:tcPr>
          <w:p w14:paraId="66534D51" w14:textId="77777777" w:rsidR="0061294C" w:rsidRPr="00352049"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24CA1C68" w14:textId="1F50600D" w:rsidR="0061294C" w:rsidRPr="00352049" w:rsidRDefault="0061294C" w:rsidP="009743AE">
            <w:pPr>
              <w:pStyle w:val="TAL"/>
            </w:pPr>
            <w:r w:rsidRPr="00AB5FED">
              <w:t xml:space="preserve">The </w:t>
            </w:r>
            <w:r>
              <w:rPr>
                <w:rFonts w:hint="eastAsia"/>
                <w:lang w:eastAsia="zh-CN"/>
              </w:rPr>
              <w:t>MCPTT ID</w:t>
            </w:r>
            <w:r w:rsidRPr="00AB5FED">
              <w:t xml:space="preserve"> of</w:t>
            </w:r>
            <w:r w:rsidR="00A0751C">
              <w:t xml:space="preserve"> </w:t>
            </w:r>
            <w:r w:rsidR="00A0751C" w:rsidRPr="00A0751C">
              <w:t>ad hoc group call participant</w:t>
            </w:r>
          </w:p>
        </w:tc>
      </w:tr>
      <w:tr w:rsidR="0061294C" w:rsidRPr="00AB5FED" w14:paraId="3346BD1E" w14:textId="77777777" w:rsidTr="009743AE">
        <w:trPr>
          <w:jc w:val="center"/>
        </w:trPr>
        <w:tc>
          <w:tcPr>
            <w:tcW w:w="2880" w:type="dxa"/>
            <w:tcBorders>
              <w:top w:val="single" w:sz="4" w:space="0" w:color="000000"/>
              <w:left w:val="single" w:sz="4" w:space="0" w:color="000000"/>
              <w:bottom w:val="single" w:sz="4" w:space="0" w:color="000000"/>
              <w:right w:val="nil"/>
            </w:tcBorders>
          </w:tcPr>
          <w:p w14:paraId="25F3A69D" w14:textId="77777777" w:rsidR="0061294C" w:rsidRDefault="0061294C"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F4BA24A" w14:textId="77777777" w:rsidR="0061294C" w:rsidRPr="00AB5FED"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39DAEC6" w14:textId="6981A72A" w:rsidR="0061294C" w:rsidRPr="00AB5FED" w:rsidRDefault="0061294C" w:rsidP="009743AE">
            <w:pPr>
              <w:pStyle w:val="TAL"/>
            </w:pPr>
            <w:r>
              <w:t xml:space="preserve">The </w:t>
            </w:r>
            <w:r w:rsidR="00A0751C" w:rsidRPr="00A0751C">
              <w:t xml:space="preserve">associated </w:t>
            </w:r>
            <w:r>
              <w:t>functional alias of the</w:t>
            </w:r>
            <w:r w:rsidR="00A0751C">
              <w:t xml:space="preserve"> </w:t>
            </w:r>
            <w:r w:rsidR="00A0751C" w:rsidRPr="00A0751C">
              <w:t>MCPTT user of the ad hoc group call participant</w:t>
            </w:r>
          </w:p>
        </w:tc>
      </w:tr>
      <w:tr w:rsidR="0061294C" w:rsidRPr="00AB5FED" w14:paraId="3D0F022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BD203E9" w14:textId="77777777" w:rsidR="0061294C" w:rsidRDefault="0061294C" w:rsidP="009743AE">
            <w:pPr>
              <w:pStyle w:val="TAL"/>
              <w:tabs>
                <w:tab w:val="center" w:pos="1332"/>
              </w:tabs>
              <w:rPr>
                <w:lang w:val="en-US" w:eastAsia="zh-CN"/>
              </w:rPr>
            </w:pPr>
            <w:r>
              <w:rPr>
                <w:rFonts w:hint="eastAsia"/>
                <w:lang w:eastAsia="zh-CN"/>
              </w:rPr>
              <w:t>MCPTT ad hoc</w:t>
            </w:r>
            <w:r w:rsidRPr="00AB5FED">
              <w:rPr>
                <w:rFonts w:hint="eastAsia"/>
                <w:lang w:eastAsia="zh-CN"/>
              </w:rPr>
              <w:t xml:space="preserve"> g</w:t>
            </w:r>
            <w:r w:rsidRPr="00AB5FED">
              <w:t>roup ID</w:t>
            </w:r>
          </w:p>
        </w:tc>
        <w:tc>
          <w:tcPr>
            <w:tcW w:w="1440" w:type="dxa"/>
            <w:tcBorders>
              <w:top w:val="single" w:sz="4" w:space="0" w:color="000000"/>
              <w:left w:val="single" w:sz="4" w:space="0" w:color="000000"/>
              <w:bottom w:val="single" w:sz="4" w:space="0" w:color="000000"/>
              <w:right w:val="nil"/>
            </w:tcBorders>
          </w:tcPr>
          <w:p w14:paraId="02ECDD96" w14:textId="77777777" w:rsidR="0061294C" w:rsidRDefault="0061294C"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53FD7219" w14:textId="77777777" w:rsidR="0061294C" w:rsidRDefault="0061294C" w:rsidP="009743AE">
            <w:pPr>
              <w:pStyle w:val="TAL"/>
            </w:pPr>
            <w:r w:rsidRPr="00AB5FED">
              <w:t xml:space="preserve">The </w:t>
            </w:r>
            <w:r>
              <w:rPr>
                <w:rFonts w:hint="eastAsia"/>
                <w:lang w:eastAsia="zh-CN"/>
              </w:rPr>
              <w:t>MCPTT group ID</w:t>
            </w:r>
            <w:r>
              <w:rPr>
                <w:lang w:eastAsia="zh-CN"/>
              </w:rPr>
              <w:t xml:space="preserve"> associated with the ad hoc group call</w:t>
            </w:r>
          </w:p>
        </w:tc>
      </w:tr>
      <w:tr w:rsidR="0061294C" w:rsidRPr="00AB5FED" w14:paraId="297E69EE" w14:textId="77777777" w:rsidTr="009743AE">
        <w:trPr>
          <w:jc w:val="center"/>
        </w:trPr>
        <w:tc>
          <w:tcPr>
            <w:tcW w:w="2880" w:type="dxa"/>
            <w:tcBorders>
              <w:top w:val="single" w:sz="4" w:space="0" w:color="000000"/>
              <w:left w:val="single" w:sz="4" w:space="0" w:color="000000"/>
              <w:bottom w:val="single" w:sz="4" w:space="0" w:color="000000"/>
              <w:right w:val="nil"/>
            </w:tcBorders>
          </w:tcPr>
          <w:p w14:paraId="03D341B5" w14:textId="2DF6EB4C" w:rsidR="0061294C" w:rsidRDefault="0061294C" w:rsidP="009743AE">
            <w:pPr>
              <w:pStyle w:val="TAL"/>
              <w:tabs>
                <w:tab w:val="center" w:pos="1332"/>
              </w:tabs>
              <w:rPr>
                <w:lang w:val="en-US" w:eastAsia="zh-CN"/>
              </w:rPr>
            </w:pPr>
            <w:r>
              <w:t>MCPTT ID list</w:t>
            </w:r>
          </w:p>
        </w:tc>
        <w:tc>
          <w:tcPr>
            <w:tcW w:w="1440" w:type="dxa"/>
            <w:tcBorders>
              <w:top w:val="single" w:sz="4" w:space="0" w:color="000000"/>
              <w:left w:val="single" w:sz="4" w:space="0" w:color="000000"/>
              <w:bottom w:val="single" w:sz="4" w:space="0" w:color="000000"/>
              <w:right w:val="nil"/>
            </w:tcBorders>
          </w:tcPr>
          <w:p w14:paraId="5A8C698F" w14:textId="77777777" w:rsidR="0061294C" w:rsidRDefault="0061294C"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57BA849D" w14:textId="1F7F5401" w:rsidR="0061294C" w:rsidRDefault="00BF69B2" w:rsidP="009743AE">
            <w:pPr>
              <w:pStyle w:val="TAL"/>
            </w:pPr>
            <w:r w:rsidRPr="00BF69B2">
              <w:t xml:space="preserve">The list of the invited MCPTT users who did not acknowledge the ad hoc group call request within a configured time or </w:t>
            </w:r>
            <w:r>
              <w:t>t</w:t>
            </w:r>
            <w:r w:rsidR="0061294C">
              <w:t>he list of the invited MC</w:t>
            </w:r>
            <w:r w:rsidR="00A0751C" w:rsidRPr="00A0751C">
              <w:t>PTT</w:t>
            </w:r>
            <w:r w:rsidR="0061294C">
              <w:t xml:space="preserve"> users who acknowledge</w:t>
            </w:r>
            <w:r>
              <w:t>d</w:t>
            </w:r>
            <w:r w:rsidR="0061294C">
              <w:t xml:space="preserve"> the ad hoc group call request</w:t>
            </w:r>
            <w:r>
              <w:t xml:space="preserve"> </w:t>
            </w:r>
            <w:r w:rsidRPr="00BF69B2">
              <w:t xml:space="preserve">and joined or </w:t>
            </w:r>
            <w:r>
              <w:t>t</w:t>
            </w:r>
            <w:r w:rsidRPr="00BF69B2">
              <w:t>he list of the</w:t>
            </w:r>
            <w:r w:rsidR="00A0751C" w:rsidRPr="00A0751C">
              <w:t xml:space="preserve"> MCPTT users</w:t>
            </w:r>
            <w:r>
              <w:t xml:space="preserve"> who</w:t>
            </w:r>
            <w:r w:rsidR="00A0751C" w:rsidRPr="00A0751C">
              <w:t xml:space="preserve"> join</w:t>
            </w:r>
            <w:r>
              <w:t>ed</w:t>
            </w:r>
            <w:r w:rsidR="00A0751C" w:rsidRPr="00A0751C">
              <w:t xml:space="preserve"> or </w:t>
            </w:r>
            <w:r>
              <w:t xml:space="preserve">left </w:t>
            </w:r>
            <w:r w:rsidR="00A0751C" w:rsidRPr="00A0751C">
              <w:t xml:space="preserve">the </w:t>
            </w:r>
            <w:r>
              <w:t xml:space="preserve">ongoing </w:t>
            </w:r>
            <w:r w:rsidR="00A0751C" w:rsidRPr="00A0751C">
              <w:t>MCPTT ad hoc group call.</w:t>
            </w:r>
          </w:p>
        </w:tc>
      </w:tr>
    </w:tbl>
    <w:p w14:paraId="7AE73DB7" w14:textId="71CF630D" w:rsidR="00B94A85" w:rsidRDefault="00B94A85" w:rsidP="00B94A85"/>
    <w:p w14:paraId="66B0335C" w14:textId="77777777" w:rsidR="00CB7F68" w:rsidRPr="00AB5FED" w:rsidRDefault="00CB7F68" w:rsidP="004E6663">
      <w:pPr>
        <w:pStyle w:val="Heading4"/>
      </w:pPr>
      <w:bookmarkStart w:id="1505" w:name="_Toc187011407"/>
      <w:r>
        <w:t>10.19.2.11</w:t>
      </w:r>
      <w:r w:rsidRPr="00874DF3">
        <w:tab/>
      </w:r>
      <w:r>
        <w:t>Modify ad hoc g</w:t>
      </w:r>
      <w:r w:rsidRPr="00AB5FED">
        <w:t xml:space="preserve">roup call </w:t>
      </w:r>
      <w:r>
        <w:t>participants request</w:t>
      </w:r>
      <w:r w:rsidRPr="00AB5FED">
        <w:rPr>
          <w:rFonts w:hint="eastAsia"/>
          <w:lang w:eastAsia="zh-CN"/>
        </w:rPr>
        <w:t xml:space="preserve"> </w:t>
      </w:r>
      <w:r w:rsidRPr="00AB5FED">
        <w:t>(</w:t>
      </w:r>
      <w:r>
        <w:t xml:space="preserve">MCPTT </w:t>
      </w:r>
      <w:r w:rsidRPr="00AB5FED">
        <w:t xml:space="preserve">client – </w:t>
      </w:r>
      <w:r>
        <w:t xml:space="preserve">MCPTT </w:t>
      </w:r>
      <w:r w:rsidRPr="00AB5FED">
        <w:t>server)</w:t>
      </w:r>
      <w:bookmarkEnd w:id="1505"/>
    </w:p>
    <w:p w14:paraId="10AF4CA8" w14:textId="77777777" w:rsidR="00CB7F68" w:rsidRDefault="00CB7F68" w:rsidP="00CB7F68">
      <w:pPr>
        <w:rPr>
          <w:lang w:eastAsia="zh-CN"/>
        </w:rPr>
      </w:pPr>
      <w:r w:rsidRPr="00526FC3">
        <w:t>Table </w:t>
      </w:r>
      <w:r>
        <w:t>10.19.2.11</w:t>
      </w:r>
      <w:r w:rsidRPr="00526FC3">
        <w:rPr>
          <w:lang w:eastAsia="zh-CN"/>
        </w:rPr>
        <w:t>-1</w:t>
      </w:r>
      <w:r w:rsidRPr="00526FC3">
        <w:t xml:space="preserve"> </w:t>
      </w:r>
      <w:r w:rsidRPr="00C723D2">
        <w:t>describes the information flow Modify ad</w:t>
      </w:r>
      <w:r>
        <w:t> </w:t>
      </w:r>
      <w:r w:rsidRPr="00C723D2">
        <w:t xml:space="preserve">hoc </w:t>
      </w:r>
      <w:r>
        <w:t>g</w:t>
      </w:r>
      <w:r w:rsidRPr="00C723D2">
        <w:t>roup call participants request from the MC</w:t>
      </w:r>
      <w:r>
        <w:t>PTT</w:t>
      </w:r>
      <w:r w:rsidRPr="00C723D2">
        <w:t xml:space="preserve"> client to the MC</w:t>
      </w:r>
      <w:r>
        <w:t>PTT</w:t>
      </w:r>
      <w:r w:rsidRPr="00C723D2">
        <w:t xml:space="preserve"> server</w:t>
      </w:r>
      <w:r w:rsidRPr="00526FC3">
        <w:rPr>
          <w:lang w:eastAsia="zh-CN"/>
        </w:rPr>
        <w:t>.</w:t>
      </w:r>
    </w:p>
    <w:p w14:paraId="301C82A7" w14:textId="77777777" w:rsidR="00CB7F68" w:rsidRPr="00AB5FED" w:rsidRDefault="00CB7F68" w:rsidP="00CB7F68">
      <w:pPr>
        <w:pStyle w:val="TH"/>
        <w:rPr>
          <w:lang w:val="en-US"/>
        </w:rPr>
      </w:pPr>
      <w:r w:rsidRPr="00AB5FED">
        <w:t>Table </w:t>
      </w:r>
      <w:r>
        <w:t>10.19.2.</w:t>
      </w:r>
      <w:r>
        <w:rPr>
          <w:lang w:val="en-US"/>
        </w:rPr>
        <w:t>11</w:t>
      </w:r>
      <w:r>
        <w:t>-1</w:t>
      </w:r>
      <w:r w:rsidRPr="00AB5FED">
        <w:t xml:space="preserve">: </w:t>
      </w:r>
      <w:r>
        <w:t>Modify ad hoc g</w:t>
      </w:r>
      <w:r w:rsidRPr="00AB5FED">
        <w:t xml:space="preserve">roup call </w:t>
      </w:r>
      <w:r>
        <w:t>participants request</w:t>
      </w:r>
    </w:p>
    <w:tbl>
      <w:tblPr>
        <w:tblW w:w="8640" w:type="dxa"/>
        <w:jc w:val="center"/>
        <w:tblLayout w:type="fixed"/>
        <w:tblLook w:val="04A0" w:firstRow="1" w:lastRow="0" w:firstColumn="1" w:lastColumn="0" w:noHBand="0" w:noVBand="1"/>
      </w:tblPr>
      <w:tblGrid>
        <w:gridCol w:w="2880"/>
        <w:gridCol w:w="1440"/>
        <w:gridCol w:w="4320"/>
      </w:tblGrid>
      <w:tr w:rsidR="00CB7F68" w:rsidRPr="00AB5FED" w14:paraId="7E733F16"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50CD0E4B" w14:textId="77777777" w:rsidR="00CB7F68" w:rsidRPr="00AB5FED" w:rsidRDefault="00CB7F68" w:rsidP="009743AE">
            <w:pPr>
              <w:pStyle w:val="TAH"/>
            </w:pPr>
            <w:r w:rsidRPr="00AB5FED">
              <w:t>Information element</w:t>
            </w:r>
          </w:p>
        </w:tc>
        <w:tc>
          <w:tcPr>
            <w:tcW w:w="1440" w:type="dxa"/>
            <w:tcBorders>
              <w:top w:val="single" w:sz="4" w:space="0" w:color="000000"/>
              <w:left w:val="single" w:sz="4" w:space="0" w:color="000000"/>
              <w:bottom w:val="single" w:sz="4" w:space="0" w:color="000000"/>
              <w:right w:val="nil"/>
            </w:tcBorders>
            <w:hideMark/>
          </w:tcPr>
          <w:p w14:paraId="65AA33FA" w14:textId="77777777" w:rsidR="00CB7F68" w:rsidRPr="00AB5FED" w:rsidRDefault="00CB7F68" w:rsidP="009743AE">
            <w:pPr>
              <w:pStyle w:val="TAH"/>
            </w:pPr>
            <w:r w:rsidRPr="00AB5FED">
              <w:t>Status</w:t>
            </w:r>
          </w:p>
        </w:tc>
        <w:tc>
          <w:tcPr>
            <w:tcW w:w="4320" w:type="dxa"/>
            <w:tcBorders>
              <w:top w:val="single" w:sz="4" w:space="0" w:color="000000"/>
              <w:left w:val="single" w:sz="4" w:space="0" w:color="000000"/>
              <w:bottom w:val="single" w:sz="4" w:space="0" w:color="000000"/>
              <w:right w:val="single" w:sz="4" w:space="0" w:color="000000"/>
            </w:tcBorders>
            <w:hideMark/>
          </w:tcPr>
          <w:p w14:paraId="4D98EAC4" w14:textId="77777777" w:rsidR="00CB7F68" w:rsidRPr="00AB5FED" w:rsidRDefault="00CB7F68" w:rsidP="009743AE">
            <w:pPr>
              <w:pStyle w:val="TAH"/>
            </w:pPr>
            <w:r w:rsidRPr="00AB5FED">
              <w:t>Description</w:t>
            </w:r>
          </w:p>
        </w:tc>
      </w:tr>
      <w:tr w:rsidR="00CB7F68" w:rsidRPr="00AB5FED" w14:paraId="0DF65D9C" w14:textId="77777777" w:rsidTr="009743AE">
        <w:trPr>
          <w:jc w:val="center"/>
        </w:trPr>
        <w:tc>
          <w:tcPr>
            <w:tcW w:w="2880" w:type="dxa"/>
            <w:tcBorders>
              <w:top w:val="single" w:sz="4" w:space="0" w:color="000000"/>
              <w:left w:val="single" w:sz="4" w:space="0" w:color="000000"/>
              <w:bottom w:val="single" w:sz="4" w:space="0" w:color="000000"/>
              <w:right w:val="nil"/>
            </w:tcBorders>
            <w:hideMark/>
          </w:tcPr>
          <w:p w14:paraId="26481FB0" w14:textId="77777777" w:rsidR="00CB7F68" w:rsidRPr="00352049" w:rsidRDefault="00CB7F68" w:rsidP="009743AE">
            <w:pPr>
              <w:pStyle w:val="TAL"/>
              <w:tabs>
                <w:tab w:val="center" w:pos="1332"/>
              </w:tabs>
              <w:rPr>
                <w:lang w:eastAsia="zh-CN"/>
              </w:rPr>
            </w:pPr>
            <w:r>
              <w:t xml:space="preserve">MCPTT </w:t>
            </w:r>
            <w:r w:rsidRPr="00AB5FED">
              <w:t>ID</w:t>
            </w:r>
          </w:p>
        </w:tc>
        <w:tc>
          <w:tcPr>
            <w:tcW w:w="1440" w:type="dxa"/>
            <w:tcBorders>
              <w:top w:val="single" w:sz="4" w:space="0" w:color="000000"/>
              <w:left w:val="single" w:sz="4" w:space="0" w:color="000000"/>
              <w:bottom w:val="single" w:sz="4" w:space="0" w:color="000000"/>
              <w:right w:val="nil"/>
            </w:tcBorders>
            <w:hideMark/>
          </w:tcPr>
          <w:p w14:paraId="37F45D9B" w14:textId="77777777" w:rsidR="00CB7F68" w:rsidRPr="00352049"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hideMark/>
          </w:tcPr>
          <w:p w14:paraId="34B7E5C4" w14:textId="06A5BD2E" w:rsidR="00CB7F68" w:rsidRPr="00352049" w:rsidRDefault="00CB7F68" w:rsidP="009743AE">
            <w:pPr>
              <w:pStyle w:val="TAL"/>
            </w:pPr>
            <w:r w:rsidRPr="00AB5FED">
              <w:t xml:space="preserve">The </w:t>
            </w:r>
            <w:r>
              <w:t xml:space="preserve">MCPTT </w:t>
            </w:r>
            <w:r w:rsidRPr="00AB5FED">
              <w:rPr>
                <w:rFonts w:hint="eastAsia"/>
                <w:lang w:eastAsia="zh-CN"/>
              </w:rPr>
              <w:t>ID</w:t>
            </w:r>
            <w:r w:rsidRPr="00AB5FED">
              <w:t xml:space="preserve"> of the </w:t>
            </w:r>
            <w:r w:rsidR="00AB1A55" w:rsidRPr="00AB1A55">
              <w:t>requesting MCPTT user who is authorized to modify the ad hoc group call participants</w:t>
            </w:r>
          </w:p>
        </w:tc>
      </w:tr>
      <w:tr w:rsidR="00CB7F68" w:rsidRPr="00AB5FED" w14:paraId="2DBFA76D" w14:textId="77777777" w:rsidTr="009743AE">
        <w:trPr>
          <w:jc w:val="center"/>
        </w:trPr>
        <w:tc>
          <w:tcPr>
            <w:tcW w:w="2880" w:type="dxa"/>
            <w:tcBorders>
              <w:top w:val="single" w:sz="4" w:space="0" w:color="000000"/>
              <w:left w:val="single" w:sz="4" w:space="0" w:color="000000"/>
              <w:bottom w:val="single" w:sz="4" w:space="0" w:color="000000"/>
              <w:right w:val="nil"/>
            </w:tcBorders>
          </w:tcPr>
          <w:p w14:paraId="3F71CF23" w14:textId="77777777" w:rsidR="00CB7F68" w:rsidRDefault="00CB7F68" w:rsidP="009743AE">
            <w:pPr>
              <w:pStyle w:val="TAL"/>
              <w:tabs>
                <w:tab w:val="center" w:pos="1332"/>
              </w:tabs>
              <w:rPr>
                <w:lang w:eastAsia="zh-CN"/>
              </w:rPr>
            </w:pPr>
            <w:r>
              <w:t>Functional alias</w:t>
            </w:r>
          </w:p>
        </w:tc>
        <w:tc>
          <w:tcPr>
            <w:tcW w:w="1440" w:type="dxa"/>
            <w:tcBorders>
              <w:top w:val="single" w:sz="4" w:space="0" w:color="000000"/>
              <w:left w:val="single" w:sz="4" w:space="0" w:color="000000"/>
              <w:bottom w:val="single" w:sz="4" w:space="0" w:color="000000"/>
              <w:right w:val="nil"/>
            </w:tcBorders>
          </w:tcPr>
          <w:p w14:paraId="0C2444AA" w14:textId="77777777" w:rsidR="00CB7F68" w:rsidRPr="00AB5FED"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666AE427" w14:textId="1F574097"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0612BAE8" w14:textId="77777777" w:rsidTr="009743AE">
        <w:trPr>
          <w:jc w:val="center"/>
        </w:trPr>
        <w:tc>
          <w:tcPr>
            <w:tcW w:w="2880" w:type="dxa"/>
            <w:tcBorders>
              <w:top w:val="single" w:sz="4" w:space="0" w:color="000000"/>
              <w:left w:val="single" w:sz="4" w:space="0" w:color="000000"/>
              <w:bottom w:val="single" w:sz="4" w:space="0" w:color="000000"/>
              <w:right w:val="nil"/>
            </w:tcBorders>
          </w:tcPr>
          <w:p w14:paraId="2C86D2B8" w14:textId="77777777" w:rsidR="00CB7F68" w:rsidRDefault="00CB7F68" w:rsidP="009743AE">
            <w:pPr>
              <w:pStyle w:val="TAL"/>
              <w:tabs>
                <w:tab w:val="center" w:pos="1332"/>
              </w:tabs>
              <w:rPr>
                <w:lang w:val="en-US" w:eastAsia="zh-CN"/>
              </w:rPr>
            </w:pPr>
            <w:r>
              <w:t xml:space="preserve">MCPTT </w:t>
            </w:r>
            <w:r>
              <w:rPr>
                <w:lang w:eastAsia="zh-CN"/>
              </w:rPr>
              <w:t xml:space="preserve">ad hoc </w:t>
            </w:r>
            <w:r w:rsidRPr="00AB5FED">
              <w:rPr>
                <w:rFonts w:hint="eastAsia"/>
                <w:lang w:eastAsia="zh-CN"/>
              </w:rPr>
              <w:t>g</w:t>
            </w:r>
            <w:r w:rsidRPr="00AB5FED">
              <w:t>roup ID</w:t>
            </w:r>
          </w:p>
        </w:tc>
        <w:tc>
          <w:tcPr>
            <w:tcW w:w="1440" w:type="dxa"/>
            <w:tcBorders>
              <w:top w:val="single" w:sz="4" w:space="0" w:color="000000"/>
              <w:left w:val="single" w:sz="4" w:space="0" w:color="000000"/>
              <w:bottom w:val="single" w:sz="4" w:space="0" w:color="000000"/>
              <w:right w:val="nil"/>
            </w:tcBorders>
          </w:tcPr>
          <w:p w14:paraId="4B4EB9AE" w14:textId="77777777" w:rsidR="00CB7F68" w:rsidRDefault="00CB7F68" w:rsidP="009743AE">
            <w:pPr>
              <w:pStyle w:val="TAL"/>
            </w:pPr>
            <w:r w:rsidRPr="00AB5FED">
              <w:t>M</w:t>
            </w:r>
          </w:p>
        </w:tc>
        <w:tc>
          <w:tcPr>
            <w:tcW w:w="4320" w:type="dxa"/>
            <w:tcBorders>
              <w:top w:val="single" w:sz="4" w:space="0" w:color="000000"/>
              <w:left w:val="single" w:sz="4" w:space="0" w:color="000000"/>
              <w:bottom w:val="single" w:sz="4" w:space="0" w:color="000000"/>
              <w:right w:val="single" w:sz="4" w:space="0" w:color="000000"/>
            </w:tcBorders>
          </w:tcPr>
          <w:p w14:paraId="26362413" w14:textId="7155A124" w:rsidR="00CB7F68" w:rsidRDefault="00CB7F68" w:rsidP="009743AE">
            <w:pPr>
              <w:pStyle w:val="TAL"/>
            </w:pPr>
            <w:r w:rsidRPr="00AB5FED">
              <w:t xml:space="preserve">The </w:t>
            </w:r>
            <w:r>
              <w:t xml:space="preserve">MCPTT </w:t>
            </w:r>
            <w:r w:rsidRPr="00AB5FED">
              <w:rPr>
                <w:rFonts w:hint="eastAsia"/>
                <w:lang w:eastAsia="zh-CN"/>
              </w:rPr>
              <w:t xml:space="preserve">group ID </w:t>
            </w:r>
            <w:r>
              <w:rPr>
                <w:lang w:eastAsia="zh-CN"/>
              </w:rPr>
              <w:t>of ad hoc group call whose participants needs to be modified</w:t>
            </w:r>
          </w:p>
        </w:tc>
      </w:tr>
      <w:tr w:rsidR="00CB7F68" w:rsidRPr="00AB5FED" w14:paraId="131A1584" w14:textId="77777777" w:rsidTr="009743AE">
        <w:trPr>
          <w:jc w:val="center"/>
        </w:trPr>
        <w:tc>
          <w:tcPr>
            <w:tcW w:w="2880" w:type="dxa"/>
            <w:tcBorders>
              <w:top w:val="single" w:sz="4" w:space="0" w:color="000000"/>
              <w:left w:val="single" w:sz="4" w:space="0" w:color="000000"/>
              <w:bottom w:val="single" w:sz="4" w:space="0" w:color="000000"/>
              <w:right w:val="nil"/>
            </w:tcBorders>
          </w:tcPr>
          <w:p w14:paraId="17990D22" w14:textId="77777777" w:rsidR="00CB7F68" w:rsidRDefault="00CB7F68" w:rsidP="009743AE">
            <w:pPr>
              <w:pStyle w:val="TAL"/>
              <w:tabs>
                <w:tab w:val="center" w:pos="1332"/>
              </w:tabs>
              <w:rPr>
                <w:lang w:val="en-US" w:eastAsia="zh-CN"/>
              </w:rPr>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65998354" w14:textId="77777777" w:rsidR="00CB7F68" w:rsidRDefault="00CB7F68" w:rsidP="009743AE">
            <w:pPr>
              <w:pStyle w:val="TAL"/>
            </w:pPr>
            <w:r>
              <w:t>O</w:t>
            </w:r>
          </w:p>
        </w:tc>
        <w:tc>
          <w:tcPr>
            <w:tcW w:w="4320" w:type="dxa"/>
            <w:tcBorders>
              <w:top w:val="single" w:sz="4" w:space="0" w:color="000000"/>
              <w:left w:val="single" w:sz="4" w:space="0" w:color="000000"/>
              <w:bottom w:val="single" w:sz="4" w:space="0" w:color="000000"/>
              <w:right w:val="single" w:sz="4" w:space="0" w:color="000000"/>
            </w:tcBorders>
          </w:tcPr>
          <w:p w14:paraId="4D500D46" w14:textId="77777777" w:rsidR="00CB7F68" w:rsidRDefault="00CB7F68" w:rsidP="009743AE">
            <w:pPr>
              <w:pStyle w:val="TAL"/>
            </w:pPr>
            <w:r>
              <w:t>List of additional MCPTT users to be added to the on-going ad hoc group call</w:t>
            </w:r>
          </w:p>
        </w:tc>
      </w:tr>
      <w:tr w:rsidR="00CB7F68" w:rsidRPr="00AB5FED" w14:paraId="28423DDC" w14:textId="77777777" w:rsidTr="009743AE">
        <w:trPr>
          <w:jc w:val="center"/>
        </w:trPr>
        <w:tc>
          <w:tcPr>
            <w:tcW w:w="2880" w:type="dxa"/>
            <w:tcBorders>
              <w:top w:val="single" w:sz="4" w:space="0" w:color="000000"/>
              <w:left w:val="single" w:sz="4" w:space="0" w:color="000000"/>
              <w:bottom w:val="single" w:sz="4" w:space="0" w:color="000000"/>
              <w:right w:val="nil"/>
            </w:tcBorders>
          </w:tcPr>
          <w:p w14:paraId="6AB82FAF" w14:textId="77777777" w:rsidR="00CB7F68" w:rsidRDefault="00CB7F68" w:rsidP="009743AE">
            <w:pPr>
              <w:pStyle w:val="TAL"/>
              <w:tabs>
                <w:tab w:val="center" w:pos="1332"/>
              </w:tabs>
            </w:pPr>
            <w:r>
              <w:t xml:space="preserve">MCPTT </w:t>
            </w:r>
            <w:r>
              <w:rPr>
                <w:lang w:eastAsia="zh-CN"/>
              </w:rPr>
              <w:t>ID list (see NOTE)</w:t>
            </w:r>
          </w:p>
        </w:tc>
        <w:tc>
          <w:tcPr>
            <w:tcW w:w="1440" w:type="dxa"/>
            <w:tcBorders>
              <w:top w:val="single" w:sz="4" w:space="0" w:color="000000"/>
              <w:left w:val="single" w:sz="4" w:space="0" w:color="000000"/>
              <w:bottom w:val="single" w:sz="4" w:space="0" w:color="000000"/>
              <w:right w:val="nil"/>
            </w:tcBorders>
          </w:tcPr>
          <w:p w14:paraId="370A3866" w14:textId="77777777" w:rsidR="00CB7F68" w:rsidRDefault="00CB7F68" w:rsidP="009743AE">
            <w:pPr>
              <w:pStyle w:val="TAL"/>
            </w:pPr>
            <w:r>
              <w:rPr>
                <w:lang w:eastAsia="zh-CN"/>
              </w:rPr>
              <w:t>O</w:t>
            </w:r>
          </w:p>
        </w:tc>
        <w:tc>
          <w:tcPr>
            <w:tcW w:w="4320" w:type="dxa"/>
            <w:tcBorders>
              <w:top w:val="single" w:sz="4" w:space="0" w:color="000000"/>
              <w:left w:val="single" w:sz="4" w:space="0" w:color="000000"/>
              <w:bottom w:val="single" w:sz="4" w:space="0" w:color="000000"/>
              <w:right w:val="single" w:sz="4" w:space="0" w:color="000000"/>
            </w:tcBorders>
          </w:tcPr>
          <w:p w14:paraId="1E226325" w14:textId="77777777" w:rsidR="00CB7F68" w:rsidRDefault="00CB7F68" w:rsidP="009743AE">
            <w:pPr>
              <w:pStyle w:val="TAL"/>
            </w:pPr>
            <w:r>
              <w:t>List of MCPTT users to be removed from the on-going ad hoc group call</w:t>
            </w:r>
          </w:p>
        </w:tc>
      </w:tr>
      <w:tr w:rsidR="00CB7F68" w:rsidRPr="00AB5FED" w14:paraId="4E1C39CC" w14:textId="77777777" w:rsidTr="009743AE">
        <w:trPr>
          <w:jc w:val="center"/>
        </w:trPr>
        <w:tc>
          <w:tcPr>
            <w:tcW w:w="8640" w:type="dxa"/>
            <w:gridSpan w:val="3"/>
            <w:tcBorders>
              <w:top w:val="single" w:sz="4" w:space="0" w:color="000000"/>
              <w:left w:val="single" w:sz="4" w:space="0" w:color="000000"/>
              <w:bottom w:val="single" w:sz="4" w:space="0" w:color="000000"/>
              <w:right w:val="single" w:sz="4" w:space="0" w:color="000000"/>
            </w:tcBorders>
          </w:tcPr>
          <w:p w14:paraId="104BFC56" w14:textId="584E8B97" w:rsidR="00CB7F68" w:rsidRDefault="00CB7F68" w:rsidP="009743AE">
            <w:pPr>
              <w:pStyle w:val="TAN"/>
            </w:pPr>
            <w:r>
              <w:rPr>
                <w:lang w:eastAsia="zh-CN"/>
              </w:rPr>
              <w:t>NOTE:</w:t>
            </w:r>
            <w:r>
              <w:rPr>
                <w:lang w:eastAsia="zh-CN"/>
              </w:rPr>
              <w:tab/>
              <w:t>Either one or both of these information elements is present</w:t>
            </w:r>
          </w:p>
        </w:tc>
      </w:tr>
    </w:tbl>
    <w:p w14:paraId="2BE216AF" w14:textId="77777777" w:rsidR="00CB7F68" w:rsidRDefault="00CB7F68" w:rsidP="00CB7F68">
      <w:pPr>
        <w:rPr>
          <w:rFonts w:eastAsia="SimSun"/>
        </w:rPr>
      </w:pPr>
      <w:bookmarkStart w:id="1506" w:name="_Toc113304282"/>
    </w:p>
    <w:p w14:paraId="1B8D0DAB" w14:textId="77777777" w:rsidR="00CB7F68" w:rsidRPr="00AB5FED" w:rsidRDefault="00CB7F68" w:rsidP="004E6663">
      <w:pPr>
        <w:pStyle w:val="Heading4"/>
      </w:pPr>
      <w:bookmarkStart w:id="1507" w:name="_Toc187011408"/>
      <w:r>
        <w:t>10.19.2.12</w:t>
      </w:r>
      <w:r w:rsidRPr="00AB5FED">
        <w:tab/>
      </w:r>
      <w:r>
        <w:t>Modify ad hoc g</w:t>
      </w:r>
      <w:r w:rsidRPr="00AB5FED">
        <w:t xml:space="preserve">roup call </w:t>
      </w:r>
      <w:r>
        <w:t>participants response</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6"/>
      <w:bookmarkEnd w:id="1507"/>
    </w:p>
    <w:p w14:paraId="0D5227A6" w14:textId="77777777" w:rsidR="00CB7F68" w:rsidRDefault="00CB7F68" w:rsidP="00CB7F68">
      <w:r w:rsidRPr="00AB5FED">
        <w:t>Table </w:t>
      </w:r>
      <w:r>
        <w:t>10.19.2.12-1</w:t>
      </w:r>
      <w:r w:rsidRPr="00AB5FED">
        <w:t xml:space="preserve"> describes the information flow </w:t>
      </w:r>
      <w:r>
        <w:t>Modify ad hoc g</w:t>
      </w:r>
      <w:r w:rsidRPr="00AB5FED">
        <w:t xml:space="preserve">roup call </w:t>
      </w:r>
      <w:r>
        <w:t>participants response</w:t>
      </w:r>
      <w:r w:rsidRPr="00AB5FED">
        <w:t xml:space="preserve"> from the </w:t>
      </w:r>
      <w:r>
        <w:t>MCPTT</w:t>
      </w:r>
      <w:r w:rsidRPr="00AB5FED">
        <w:t xml:space="preserve"> server to the </w:t>
      </w:r>
      <w:r>
        <w:t>MCPTT client</w:t>
      </w:r>
      <w:r w:rsidRPr="00AB5FED">
        <w:t>.</w:t>
      </w:r>
    </w:p>
    <w:p w14:paraId="23C7CC92" w14:textId="2299D466" w:rsidR="00CB7F68" w:rsidRPr="00AB5FED" w:rsidRDefault="00CB7F68" w:rsidP="00CB7F68">
      <w:pPr>
        <w:pStyle w:val="TH"/>
      </w:pPr>
      <w:r>
        <w:lastRenderedPageBreak/>
        <w:t>Table 10.19.2.12-1</w:t>
      </w:r>
      <w:r w:rsidR="00AB1A55">
        <w:t>:</w:t>
      </w:r>
      <w:r w:rsidRPr="00AB5FED">
        <w:t xml:space="preserve"> </w:t>
      </w:r>
      <w:r>
        <w:t>Modify Ad hoc g</w:t>
      </w:r>
      <w:r w:rsidRPr="00AB5FED">
        <w:t xml:space="preserve">roup </w:t>
      </w:r>
      <w:r>
        <w:t>call participants</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74C453D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FFB888"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571BC9"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D1DAD2" w14:textId="77777777" w:rsidR="00CB7F68" w:rsidRPr="00AB5FED" w:rsidRDefault="00CB7F68" w:rsidP="009743AE">
            <w:pPr>
              <w:pStyle w:val="TAH"/>
              <w:rPr>
                <w:lang w:eastAsia="ja-JP"/>
              </w:rPr>
            </w:pPr>
            <w:r w:rsidRPr="00AB5FED">
              <w:t>Description</w:t>
            </w:r>
          </w:p>
        </w:tc>
      </w:tr>
      <w:tr w:rsidR="00CB7F68" w:rsidRPr="00AB5FED" w14:paraId="627C7EC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D28AF3"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294658"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C9567" w14:textId="7D13DC6F"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sidR="00AB1A55" w:rsidRPr="00AB1A55">
              <w:t>requesting MCPTT user who is authorized to modify the ad hoc group call participants</w:t>
            </w:r>
          </w:p>
        </w:tc>
      </w:tr>
      <w:tr w:rsidR="00CB7F68" w:rsidRPr="00AB5FED" w14:paraId="480E1FA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8D436" w14:textId="77777777" w:rsidR="00CB7F68" w:rsidRPr="00AB5FED" w:rsidRDefault="00CB7F68" w:rsidP="009743AE">
            <w:pPr>
              <w:pStyle w:val="TAL"/>
            </w:pPr>
            <w:r>
              <w:t>Functional alias</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20ABD"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B2B673" w14:textId="7DFC7FFD" w:rsidR="00CB7F68" w:rsidRPr="00AB5FED" w:rsidRDefault="00CB7F68" w:rsidP="009743AE">
            <w:pPr>
              <w:pStyle w:val="TAL"/>
            </w:pPr>
            <w:r>
              <w:t xml:space="preserve">The functional alias of the </w:t>
            </w:r>
            <w:r w:rsidR="00AB1A55" w:rsidRPr="00AB1A55">
              <w:t>requesting MCPTT user who is authorized to modify the ad hoc group call participants</w:t>
            </w:r>
          </w:p>
        </w:tc>
      </w:tr>
      <w:tr w:rsidR="00CB7F68" w:rsidRPr="00AB5FED" w14:paraId="5A513C89"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E26878"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EB303"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657C0" w14:textId="5AC6FBE1"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whose participants needs to be modified</w:t>
            </w:r>
          </w:p>
        </w:tc>
      </w:tr>
      <w:tr w:rsidR="00CB7F68" w:rsidRPr="00AB5FED" w14:paraId="7DF0A47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8C4129" w14:textId="77777777" w:rsidR="00CB7F68" w:rsidRPr="00AB5FED" w:rsidRDefault="00CB7F68" w:rsidP="009743AE">
            <w:pPr>
              <w:pStyle w:val="TAL"/>
              <w:rPr>
                <w:lang w:eastAsia="zh-CN"/>
              </w:rPr>
            </w:pPr>
            <w:r>
              <w:rPr>
                <w:lang w:eastAsia="zh-CN"/>
              </w:rPr>
              <w:t>Result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CC998" w14:textId="77777777" w:rsidR="00CB7F68" w:rsidRPr="00AB5FED" w:rsidRDefault="00CB7F68" w:rsidP="009743AE">
            <w:pPr>
              <w:pStyle w:val="TAL"/>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BE7DE5" w14:textId="77777777" w:rsidR="00CB7F68" w:rsidRPr="00AB5FED" w:rsidRDefault="00CB7F68" w:rsidP="009743AE">
            <w:pPr>
              <w:pStyle w:val="TAL"/>
            </w:pPr>
            <w:r>
              <w:t>Result of the modify ad hoc group call participants request (success of failure)</w:t>
            </w:r>
          </w:p>
        </w:tc>
      </w:tr>
      <w:tr w:rsidR="00CB7F68" w:rsidRPr="00AB5FED" w14:paraId="1C2B08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14C42" w14:textId="77777777" w:rsidR="00CB7F68" w:rsidRDefault="00CB7F68" w:rsidP="009743AE">
            <w:pPr>
              <w:pStyle w:val="TAL"/>
              <w:rPr>
                <w:lang w:eastAsia="zh-CN"/>
              </w:rPr>
            </w:pPr>
            <w:r>
              <w:rPr>
                <w:lang w:eastAsia="zh-CN"/>
              </w:rPr>
              <w:t>MCPTT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74549" w14:textId="77777777" w:rsidR="00CB7F68"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9DC08" w14:textId="77777777" w:rsidR="00CB7F68" w:rsidRDefault="00CB7F68" w:rsidP="009743AE">
            <w:pPr>
              <w:pStyle w:val="TAL"/>
            </w:pPr>
            <w:r>
              <w:t>List of MCPTT users who are not allowed to be added to the on-going ad hoc group call. This list is provided if the operation is partially success.</w:t>
            </w:r>
          </w:p>
        </w:tc>
      </w:tr>
    </w:tbl>
    <w:p w14:paraId="3A026D33" w14:textId="77777777" w:rsidR="00CB7F68" w:rsidRDefault="00CB7F68" w:rsidP="00CB7F68">
      <w:pPr>
        <w:rPr>
          <w:rFonts w:eastAsia="SimSun"/>
        </w:rPr>
      </w:pPr>
    </w:p>
    <w:p w14:paraId="0A241619" w14:textId="77777777" w:rsidR="00CB7F68" w:rsidRPr="00AB5FED" w:rsidRDefault="00CB7F68" w:rsidP="004E6663">
      <w:pPr>
        <w:pStyle w:val="Heading4"/>
      </w:pPr>
      <w:bookmarkStart w:id="1508" w:name="_Toc113304283"/>
      <w:bookmarkStart w:id="1509" w:name="_Toc187011409"/>
      <w:r>
        <w:t>10.19.2.13</w:t>
      </w:r>
      <w:r w:rsidRPr="00AB5FED">
        <w:tab/>
      </w:r>
      <w:r>
        <w:t>Ad hoc g</w:t>
      </w:r>
      <w:r w:rsidRPr="00AB5FED">
        <w:t xml:space="preserve">roup call </w:t>
      </w:r>
      <w:r>
        <w:t>leave request</w:t>
      </w:r>
      <w:r w:rsidRPr="00AB5FED">
        <w:rPr>
          <w:rFonts w:hint="eastAsia"/>
          <w:lang w:eastAsia="zh-CN"/>
        </w:rPr>
        <w:t xml:space="preserve"> </w:t>
      </w:r>
      <w:r w:rsidRPr="00AB5FED">
        <w:t>(</w:t>
      </w:r>
      <w:r>
        <w:t>MCPTT</w:t>
      </w:r>
      <w:r w:rsidRPr="00AB5FED">
        <w:t xml:space="preserve"> </w:t>
      </w:r>
      <w:r>
        <w:t>server</w:t>
      </w:r>
      <w:r w:rsidRPr="00AB5FED">
        <w:t xml:space="preserve"> – </w:t>
      </w:r>
      <w:r>
        <w:t>MCPTT</w:t>
      </w:r>
      <w:r w:rsidRPr="00AB5FED">
        <w:t xml:space="preserve"> </w:t>
      </w:r>
      <w:r>
        <w:t>client</w:t>
      </w:r>
      <w:r w:rsidRPr="00AB5FED">
        <w:t>)</w:t>
      </w:r>
      <w:bookmarkEnd w:id="1508"/>
      <w:bookmarkEnd w:id="1509"/>
    </w:p>
    <w:p w14:paraId="25706505" w14:textId="77777777" w:rsidR="00CB7F68" w:rsidRDefault="00CB7F68" w:rsidP="00CB7F68">
      <w:r w:rsidRPr="00AB5FED">
        <w:t>Table </w:t>
      </w:r>
      <w:r>
        <w:t>10.19.2.13-1</w:t>
      </w:r>
      <w:r w:rsidRPr="00AB5FED">
        <w:t xml:space="preserve"> describes the information flow </w:t>
      </w:r>
      <w:r>
        <w:t>ad hoc g</w:t>
      </w:r>
      <w:r w:rsidRPr="00AB5FED">
        <w:t xml:space="preserve">roup call </w:t>
      </w:r>
      <w:r>
        <w:t>leave request</w:t>
      </w:r>
      <w:r w:rsidRPr="00AB5FED">
        <w:t xml:space="preserve"> from the </w:t>
      </w:r>
      <w:r>
        <w:t>MCPTT</w:t>
      </w:r>
      <w:r w:rsidRPr="00AB5FED">
        <w:t xml:space="preserve"> </w:t>
      </w:r>
      <w:r>
        <w:t>server</w:t>
      </w:r>
      <w:r w:rsidRPr="00AB5FED">
        <w:t xml:space="preserve"> to the </w:t>
      </w:r>
      <w:r>
        <w:t>MCPTT client</w:t>
      </w:r>
      <w:r w:rsidRPr="00AB5FED">
        <w:t>.</w:t>
      </w:r>
    </w:p>
    <w:p w14:paraId="63E04389" w14:textId="77777777" w:rsidR="00CB7F68" w:rsidRPr="00AB5FED" w:rsidRDefault="00CB7F68" w:rsidP="00CB7F68">
      <w:pPr>
        <w:pStyle w:val="TH"/>
      </w:pPr>
      <w:r>
        <w:t>Table 10.19.2.13-1</w:t>
      </w:r>
      <w:r w:rsidRPr="00AB5FED">
        <w:t xml:space="preserve"> </w:t>
      </w:r>
      <w:r>
        <w:t>Ad hoc g</w:t>
      </w:r>
      <w:r w:rsidRPr="00AB5FED">
        <w:t xml:space="preserve">roup </w:t>
      </w:r>
      <w:r>
        <w:t>call leave</w:t>
      </w:r>
      <w:r w:rsidRPr="00AB5FED">
        <w:t xml:space="preserve"> </w:t>
      </w:r>
      <w:r>
        <w:t>request</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BCAEDCC"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8BCCFE"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43E72A"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082D9F" w14:textId="77777777" w:rsidR="00CB7F68" w:rsidRPr="00AB5FED" w:rsidRDefault="00CB7F68" w:rsidP="009743AE">
            <w:pPr>
              <w:pStyle w:val="TAH"/>
              <w:rPr>
                <w:lang w:eastAsia="ja-JP"/>
              </w:rPr>
            </w:pPr>
            <w:r w:rsidRPr="00AB5FED">
              <w:t>Description</w:t>
            </w:r>
          </w:p>
        </w:tc>
      </w:tr>
      <w:tr w:rsidR="00CB7F68" w:rsidRPr="00AB5FED" w14:paraId="3F06314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119E6D"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F783FB"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8EF97F"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67BE7BE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B9DA78A"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315A29"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5CA8A3"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r w:rsidR="00CB7F68" w:rsidRPr="00AB5FED" w14:paraId="26320990"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57072" w14:textId="77777777" w:rsidR="00CB7F68" w:rsidRDefault="00CB7F68" w:rsidP="009743AE">
            <w:pPr>
              <w:pStyle w:val="TAL"/>
              <w:rPr>
                <w:lang w:eastAsia="zh-CN"/>
              </w:rPr>
            </w:pPr>
            <w:r>
              <w:rPr>
                <w:lang w:eastAsia="zh-CN"/>
              </w:rPr>
              <w:t>Reason to leave</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7791E" w14:textId="77777777" w:rsidR="00CB7F68" w:rsidRPr="00AB5FED" w:rsidRDefault="00CB7F68" w:rsidP="009743AE">
            <w:pPr>
              <w:pStyle w:val="TAL"/>
            </w:pPr>
            <w:r>
              <w:t>O</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4E341C" w14:textId="77777777" w:rsidR="00CB7F68" w:rsidRPr="00AB5FED" w:rsidRDefault="00CB7F68" w:rsidP="009743AE">
            <w:pPr>
              <w:pStyle w:val="TAL"/>
            </w:pPr>
            <w:r>
              <w:t>Carries the reason of why the MCPTT client is being asked to leave the ongoing ad hoc group call</w:t>
            </w:r>
          </w:p>
        </w:tc>
      </w:tr>
    </w:tbl>
    <w:p w14:paraId="68A5A8A9" w14:textId="77777777" w:rsidR="00CB7F68" w:rsidRDefault="00CB7F68" w:rsidP="00CB7F68">
      <w:pPr>
        <w:rPr>
          <w:rFonts w:eastAsia="SimSun"/>
        </w:rPr>
      </w:pPr>
    </w:p>
    <w:p w14:paraId="364442F2" w14:textId="77777777" w:rsidR="00CB7F68" w:rsidRPr="00AB5FED" w:rsidRDefault="00CB7F68" w:rsidP="004E6663">
      <w:pPr>
        <w:pStyle w:val="Heading4"/>
      </w:pPr>
      <w:bookmarkStart w:id="1510" w:name="_Hlk131152947"/>
      <w:bookmarkStart w:id="1511" w:name="_Toc113304284"/>
      <w:bookmarkStart w:id="1512" w:name="_Toc187011410"/>
      <w:r>
        <w:t>10.19.2.14</w:t>
      </w:r>
      <w:bookmarkEnd w:id="1510"/>
      <w:r w:rsidRPr="00AB5FED">
        <w:tab/>
      </w:r>
      <w:r>
        <w:t>Ad hoc g</w:t>
      </w:r>
      <w:r w:rsidRPr="00AB5FED">
        <w:t xml:space="preserve">roup call </w:t>
      </w:r>
      <w:r>
        <w:t>leave response</w:t>
      </w:r>
      <w:r w:rsidRPr="00AB5FED">
        <w:rPr>
          <w:rFonts w:hint="eastAsia"/>
          <w:lang w:eastAsia="zh-CN"/>
        </w:rPr>
        <w:t xml:space="preserve"> </w:t>
      </w:r>
      <w:r w:rsidRPr="00AB5FED">
        <w:t>(</w:t>
      </w:r>
      <w:r>
        <w:t>MCPTT</w:t>
      </w:r>
      <w:r w:rsidRPr="00AB5FED">
        <w:t xml:space="preserve"> </w:t>
      </w:r>
      <w:r>
        <w:t>client</w:t>
      </w:r>
      <w:r w:rsidRPr="00AB5FED">
        <w:t xml:space="preserve"> – </w:t>
      </w:r>
      <w:r>
        <w:t>MCPTT</w:t>
      </w:r>
      <w:r w:rsidRPr="00AB5FED">
        <w:t xml:space="preserve"> </w:t>
      </w:r>
      <w:r>
        <w:t>server</w:t>
      </w:r>
      <w:r w:rsidRPr="00AB5FED">
        <w:t>)</w:t>
      </w:r>
      <w:bookmarkEnd w:id="1511"/>
      <w:bookmarkEnd w:id="1512"/>
    </w:p>
    <w:p w14:paraId="73C918CD" w14:textId="77777777" w:rsidR="00CB7F68" w:rsidRDefault="00CB7F68" w:rsidP="00CB7F68">
      <w:r w:rsidRPr="00AB5FED">
        <w:t>Table </w:t>
      </w:r>
      <w:r>
        <w:t>10.19.2.14-1</w:t>
      </w:r>
      <w:r w:rsidRPr="00AB5FED">
        <w:t xml:space="preserve"> describes the information flow </w:t>
      </w:r>
      <w:r>
        <w:t>Ad hoc g</w:t>
      </w:r>
      <w:r w:rsidRPr="00AB5FED">
        <w:t xml:space="preserve">roup call </w:t>
      </w:r>
      <w:r>
        <w:t>leave response</w:t>
      </w:r>
      <w:r w:rsidRPr="00AB5FED">
        <w:t xml:space="preserve"> from the </w:t>
      </w:r>
      <w:r>
        <w:t>MCPTT</w:t>
      </w:r>
      <w:r w:rsidRPr="00AB5FED">
        <w:t xml:space="preserve"> </w:t>
      </w:r>
      <w:r>
        <w:t>client</w:t>
      </w:r>
      <w:r w:rsidRPr="00AB5FED">
        <w:t xml:space="preserve"> to the </w:t>
      </w:r>
      <w:r>
        <w:t>MCPTT server</w:t>
      </w:r>
      <w:r w:rsidRPr="00AB5FED">
        <w:t>.</w:t>
      </w:r>
    </w:p>
    <w:p w14:paraId="04C956FA" w14:textId="77777777" w:rsidR="00CB7F68" w:rsidRPr="00AB5FED" w:rsidRDefault="00CB7F68" w:rsidP="00CB7F68">
      <w:pPr>
        <w:pStyle w:val="TH"/>
      </w:pPr>
      <w:r>
        <w:t>Table 10.19.2.14-1</w:t>
      </w:r>
      <w:r w:rsidRPr="00AB5FED">
        <w:t xml:space="preserve"> </w:t>
      </w:r>
      <w:r>
        <w:t>Ad hoc g</w:t>
      </w:r>
      <w:r w:rsidRPr="00AB5FED">
        <w:t xml:space="preserve">roup </w:t>
      </w:r>
      <w:r>
        <w:t>call leave</w:t>
      </w:r>
      <w:r w:rsidRPr="00AB5FED">
        <w:t xml:space="preserve"> </w:t>
      </w:r>
      <w:r>
        <w:t>response</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CB7F68" w:rsidRPr="00AB5FED" w14:paraId="57BE575F"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1A7AE1" w14:textId="77777777" w:rsidR="00CB7F68" w:rsidRPr="00AB5FED" w:rsidRDefault="00CB7F68" w:rsidP="009743AE">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E8DD36" w14:textId="77777777" w:rsidR="00CB7F68" w:rsidRPr="00AB5FED" w:rsidRDefault="00CB7F68" w:rsidP="009743AE">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7B216E" w14:textId="77777777" w:rsidR="00CB7F68" w:rsidRPr="00AB5FED" w:rsidRDefault="00CB7F68" w:rsidP="009743AE">
            <w:pPr>
              <w:pStyle w:val="TAH"/>
              <w:rPr>
                <w:lang w:eastAsia="ja-JP"/>
              </w:rPr>
            </w:pPr>
            <w:r w:rsidRPr="00AB5FED">
              <w:t>Description</w:t>
            </w:r>
          </w:p>
        </w:tc>
      </w:tr>
      <w:tr w:rsidR="00CB7F68" w:rsidRPr="00AB5FED" w14:paraId="56FDE2D1"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2AC342" w14:textId="77777777" w:rsidR="00CB7F68" w:rsidRPr="00AB5FED" w:rsidRDefault="00CB7F68" w:rsidP="009743AE">
            <w:pPr>
              <w:pStyle w:val="TAL"/>
              <w:rPr>
                <w:lang w:eastAsia="ja-JP"/>
              </w:rPr>
            </w:pPr>
            <w:r>
              <w:t>MCPTT</w:t>
            </w:r>
            <w:r w:rsidRPr="00AB5FED">
              <w:t xml:space="preserve">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919C75"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2C1A69"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ID</w:t>
            </w:r>
            <w:r w:rsidRPr="00AB5FED">
              <w:t xml:space="preserve"> of the </w:t>
            </w:r>
            <w:r>
              <w:rPr>
                <w:lang w:eastAsia="zh-CN"/>
              </w:rPr>
              <w:t>ad hoc group call participant leaving the call</w:t>
            </w:r>
          </w:p>
        </w:tc>
      </w:tr>
      <w:tr w:rsidR="00CB7F68" w:rsidRPr="00AB5FED" w14:paraId="20CDF06A" w14:textId="77777777" w:rsidTr="009743AE">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F3605D" w14:textId="77777777" w:rsidR="00CB7F68" w:rsidRPr="00AB5FED" w:rsidRDefault="00CB7F68" w:rsidP="009743AE">
            <w:pPr>
              <w:pStyle w:val="TAL"/>
              <w:rPr>
                <w:lang w:eastAsia="ja-JP"/>
              </w:rPr>
            </w:pPr>
            <w:r>
              <w:rPr>
                <w:rFonts w:hint="eastAsia"/>
                <w:lang w:eastAsia="zh-CN"/>
              </w:rPr>
              <w:t>MCPTT</w:t>
            </w:r>
            <w:r w:rsidRPr="00AB5FED">
              <w:rPr>
                <w:rFonts w:hint="eastAsia"/>
                <w:lang w:eastAsia="zh-CN"/>
              </w:rPr>
              <w:t xml:space="preserve"> </w:t>
            </w:r>
            <w:r>
              <w:rPr>
                <w:lang w:eastAsia="zh-CN"/>
              </w:rPr>
              <w:t xml:space="preserve">ad hoc </w:t>
            </w:r>
            <w:r w:rsidRPr="00AB5FED">
              <w:rPr>
                <w:rFonts w:hint="eastAsia"/>
                <w:lang w:eastAsia="zh-CN"/>
              </w:rPr>
              <w:t>g</w:t>
            </w:r>
            <w:r w:rsidRPr="00AB5FED">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C4B3F6" w14:textId="77777777" w:rsidR="00CB7F68" w:rsidRPr="00AB5FED" w:rsidRDefault="00CB7F68" w:rsidP="009743AE">
            <w:pPr>
              <w:pStyle w:val="TAL"/>
              <w:rPr>
                <w:lang w:eastAsia="ja-JP"/>
              </w:rPr>
            </w:pPr>
            <w:r w:rsidRPr="00AB5FED">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38DEF4" w14:textId="77777777" w:rsidR="00CB7F68" w:rsidRPr="00AB5FED" w:rsidRDefault="00CB7F68" w:rsidP="009743AE">
            <w:pPr>
              <w:pStyle w:val="TAL"/>
              <w:rPr>
                <w:lang w:eastAsia="ja-JP"/>
              </w:rPr>
            </w:pPr>
            <w:r w:rsidRPr="00AB5FED">
              <w:t xml:space="preserve">The </w:t>
            </w:r>
            <w:r>
              <w:rPr>
                <w:rFonts w:hint="eastAsia"/>
                <w:lang w:eastAsia="zh-CN"/>
              </w:rPr>
              <w:t>MCPTT</w:t>
            </w:r>
            <w:r w:rsidRPr="00AB5FED">
              <w:rPr>
                <w:rFonts w:hint="eastAsia"/>
                <w:lang w:eastAsia="zh-CN"/>
              </w:rPr>
              <w:t xml:space="preserve"> group ID </w:t>
            </w:r>
            <w:r>
              <w:rPr>
                <w:lang w:eastAsia="zh-CN"/>
              </w:rPr>
              <w:t>of ad hoc group call on which call is on-going</w:t>
            </w:r>
          </w:p>
        </w:tc>
      </w:tr>
    </w:tbl>
    <w:p w14:paraId="147B7AAB" w14:textId="77777777" w:rsidR="00D01C88" w:rsidRDefault="00D01C88" w:rsidP="00961D11"/>
    <w:p w14:paraId="4C79E961" w14:textId="3E711089" w:rsidR="00D01C88" w:rsidRPr="00AB5FED" w:rsidRDefault="00D01C88" w:rsidP="00D01C88">
      <w:pPr>
        <w:pStyle w:val="Heading4"/>
      </w:pPr>
      <w:bookmarkStart w:id="1513" w:name="_Toc187011411"/>
      <w:r>
        <w:lastRenderedPageBreak/>
        <w:t>10.19</w:t>
      </w:r>
      <w:r w:rsidRPr="00AB5FED">
        <w:t>.2.</w:t>
      </w:r>
      <w:r>
        <w:t>15</w:t>
      </w:r>
      <w:r w:rsidRPr="00AB5FED">
        <w:tab/>
      </w:r>
      <w:r w:rsidRPr="00F93046">
        <w:t>Ad hoc group call add 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3"/>
    </w:p>
    <w:p w14:paraId="7BFB0FB7" w14:textId="043AEE59" w:rsidR="00D01C88" w:rsidRDefault="00D01C88" w:rsidP="00D01C88">
      <w:r w:rsidRPr="00AB5FED">
        <w:t>Table </w:t>
      </w:r>
      <w:r w:rsidRPr="00762E4A">
        <w:t>10.19.2.</w:t>
      </w:r>
      <w:r>
        <w:t>15</w:t>
      </w:r>
      <w:r w:rsidRPr="00762E4A">
        <w:t xml:space="preserve"> </w:t>
      </w:r>
      <w:r w:rsidRPr="00AB5FED">
        <w:t xml:space="preserve">-1 describes the information flow </w:t>
      </w:r>
      <w:r w:rsidRPr="00F93046">
        <w:t>Ad hoc group call add user notification from one MC</w:t>
      </w:r>
      <w:r w:rsidR="00736824">
        <w:t>PTT</w:t>
      </w:r>
      <w:r w:rsidRPr="00F93046">
        <w:t xml:space="preserve"> server to another MC</w:t>
      </w:r>
      <w:r w:rsidR="00736824">
        <w:t>PTT</w:t>
      </w:r>
      <w:r w:rsidRPr="00F93046">
        <w:t xml:space="preserve"> server</w:t>
      </w:r>
      <w:r>
        <w:t xml:space="preserve">. This </w:t>
      </w:r>
      <w:r w:rsidRPr="005D36F2">
        <w:t>notification</w:t>
      </w:r>
      <w:r w:rsidRPr="00AB5FED">
        <w:t xml:space="preserve"> </w:t>
      </w:r>
      <w:r>
        <w:t>is to provide the l</w:t>
      </w:r>
      <w:r w:rsidRPr="00813441">
        <w:t>ist of MC</w:t>
      </w:r>
      <w:r w:rsidR="00736824">
        <w:t>PTT</w:t>
      </w:r>
      <w:r w:rsidRPr="00813441">
        <w:t xml:space="preserve"> IDs meeting the criteria specified in the ad hoc group communication get userlist </w:t>
      </w:r>
      <w:r>
        <w:t>request</w:t>
      </w:r>
      <w:r w:rsidRPr="00813441">
        <w:t xml:space="preserve"> from one MC</w:t>
      </w:r>
      <w:r w:rsidR="0042760E">
        <w:t>PTT</w:t>
      </w:r>
      <w:r w:rsidRPr="00813441">
        <w:t xml:space="preserve"> server to another MC</w:t>
      </w:r>
      <w:r w:rsidR="0042760E">
        <w:t>PTT</w:t>
      </w:r>
      <w:r w:rsidRPr="00813441">
        <w:t xml:space="preserve"> server</w:t>
      </w:r>
      <w:r>
        <w:t>.</w:t>
      </w:r>
    </w:p>
    <w:p w14:paraId="6996EBBE" w14:textId="34EDB90C" w:rsidR="00D01C88" w:rsidRPr="00AB5FED" w:rsidRDefault="00D01C88" w:rsidP="00D01C88">
      <w:pPr>
        <w:pStyle w:val="TH"/>
      </w:pPr>
      <w:r>
        <w:t>Table </w:t>
      </w:r>
      <w:r w:rsidRPr="00762E4A">
        <w:t>10.19.2.</w:t>
      </w:r>
      <w:r>
        <w:t xml:space="preserve">15-1 </w:t>
      </w:r>
      <w:r w:rsidRPr="005D36F2">
        <w:t>Ad hoc group call add user 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6907C7F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DED96C"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47F8AC"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BC2A9" w14:textId="77777777" w:rsidR="00D01C88" w:rsidRPr="00AB5FED" w:rsidRDefault="00D01C88" w:rsidP="00A00475">
            <w:pPr>
              <w:pStyle w:val="TAH"/>
              <w:rPr>
                <w:lang w:eastAsia="ja-JP"/>
              </w:rPr>
            </w:pPr>
            <w:r w:rsidRPr="00AB5FED">
              <w:t>Description</w:t>
            </w:r>
          </w:p>
        </w:tc>
      </w:tr>
      <w:tr w:rsidR="00D01C88" w:rsidRPr="00AB5FED" w14:paraId="69EC9EE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8FA1F3" w14:textId="63D678FD" w:rsidR="00D01C88" w:rsidRPr="00AB5FED" w:rsidRDefault="00D01C88" w:rsidP="00A00475">
            <w:pPr>
              <w:pStyle w:val="TAL"/>
              <w:rPr>
                <w:lang w:eastAsia="ja-JP"/>
              </w:rPr>
            </w:pPr>
            <w:r>
              <w:rPr>
                <w:lang w:eastAsia="zh-CN"/>
              </w:rPr>
              <w:t>MC</w:t>
            </w:r>
            <w:r w:rsidR="0042760E">
              <w:rPr>
                <w:lang w:eastAsia="zh-CN"/>
              </w:rPr>
              <w:t>PTT</w:t>
            </w:r>
            <w:r>
              <w:rPr>
                <w:lang w:eastAsia="zh-CN"/>
              </w:rPr>
              <w:t xml:space="preserve"> ad hoc g</w:t>
            </w:r>
            <w:r>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4E934"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B34862" w14:textId="35EC65A4" w:rsidR="00D01C88" w:rsidRPr="00AB5FED" w:rsidRDefault="00D01C88" w:rsidP="00A00475">
            <w:pPr>
              <w:pStyle w:val="TAL"/>
              <w:rPr>
                <w:lang w:eastAsia="ja-JP"/>
              </w:rPr>
            </w:pPr>
            <w:r>
              <w:t xml:space="preserve">The </w:t>
            </w:r>
            <w:r>
              <w:rPr>
                <w:lang w:eastAsia="zh-CN"/>
              </w:rPr>
              <w:t>MC</w:t>
            </w:r>
            <w:r w:rsidR="0042760E">
              <w:rPr>
                <w:lang w:eastAsia="zh-CN"/>
              </w:rPr>
              <w:t>PTT</w:t>
            </w:r>
            <w:r>
              <w:rPr>
                <w:lang w:eastAsia="zh-CN"/>
              </w:rPr>
              <w:t xml:space="preserve"> group ID associated with the ad hoc group communication</w:t>
            </w:r>
          </w:p>
        </w:tc>
      </w:tr>
      <w:tr w:rsidR="00D01C88" w:rsidRPr="00AB5FED" w14:paraId="6F65D6E2"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59A0DAB" w14:textId="4904155A" w:rsidR="00D01C88" w:rsidRPr="00AB5FED" w:rsidRDefault="00D01C88" w:rsidP="00A00475">
            <w:pPr>
              <w:pStyle w:val="TAL"/>
              <w:rPr>
                <w:lang w:eastAsia="ja-JP"/>
              </w:rPr>
            </w:pPr>
            <w:r>
              <w:rPr>
                <w:lang w:val="en-US" w:eastAsia="zh-CN"/>
              </w:rPr>
              <w:t>MC</w:t>
            </w:r>
            <w:r w:rsidR="0042760E">
              <w:rPr>
                <w:lang w:val="en-US" w:eastAsia="zh-CN"/>
              </w:rPr>
              <w:t>PTT</w:t>
            </w:r>
            <w:r>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0B209A"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EE98BA" w14:textId="3CB3F031" w:rsidR="00D01C88" w:rsidRPr="00AB5FED" w:rsidRDefault="00D01C88" w:rsidP="00A00475">
            <w:pPr>
              <w:pStyle w:val="TAL"/>
              <w:rPr>
                <w:lang w:eastAsia="ja-JP"/>
              </w:rPr>
            </w:pPr>
            <w:r>
              <w:t>List of MC</w:t>
            </w:r>
            <w:r w:rsidR="0042760E">
              <w:t>PTT</w:t>
            </w:r>
            <w:r>
              <w:t xml:space="preserve"> IDs meeting the criteria specified in the ad hoc group communication get userlist</w:t>
            </w:r>
          </w:p>
        </w:tc>
      </w:tr>
    </w:tbl>
    <w:p w14:paraId="30F18899" w14:textId="77777777" w:rsidR="00D01C88" w:rsidRDefault="00D01C88" w:rsidP="00D01C88"/>
    <w:p w14:paraId="3D123005" w14:textId="41E1F94A" w:rsidR="00D01C88" w:rsidRPr="00AB5FED" w:rsidRDefault="00D01C88" w:rsidP="00D01C88">
      <w:pPr>
        <w:pStyle w:val="Heading4"/>
      </w:pPr>
      <w:bookmarkStart w:id="1514" w:name="_Toc187011412"/>
      <w:r>
        <w:t>10.19</w:t>
      </w:r>
      <w:r w:rsidRPr="00AB5FED">
        <w:t>.2.</w:t>
      </w:r>
      <w:r>
        <w:t>16</w:t>
      </w:r>
      <w:r w:rsidRPr="00AB5FED">
        <w:tab/>
      </w:r>
      <w:r w:rsidRPr="00F93046">
        <w:t xml:space="preserve">Ad hoc group call </w:t>
      </w:r>
      <w:r>
        <w:rPr>
          <w:rFonts w:eastAsia="DotumChe" w:cs="Arial"/>
          <w:bCs/>
          <w:sz w:val="22"/>
          <w:szCs w:val="22"/>
        </w:rPr>
        <w:t>remove</w:t>
      </w:r>
      <w:r w:rsidRPr="001A6102">
        <w:rPr>
          <w:rFonts w:eastAsia="DotumChe" w:cs="Arial"/>
          <w:bCs/>
          <w:sz w:val="22"/>
          <w:szCs w:val="22"/>
        </w:rPr>
        <w:t xml:space="preserve"> </w:t>
      </w:r>
      <w:r w:rsidRPr="00F93046">
        <w:t>user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4"/>
    </w:p>
    <w:p w14:paraId="7DC912DE" w14:textId="7E336DC8" w:rsidR="00D01C88" w:rsidRDefault="00D01C88" w:rsidP="00D01C88">
      <w:r w:rsidRPr="00AB5FED">
        <w:t>Table </w:t>
      </w:r>
      <w:r w:rsidRPr="00762E4A">
        <w:t>10.19.2.</w:t>
      </w:r>
      <w:r>
        <w:t>16</w:t>
      </w:r>
      <w:r w:rsidRPr="00AB5FED">
        <w:t xml:space="preserve">-1 describes the information flow </w:t>
      </w:r>
      <w:r w:rsidRPr="00F93046">
        <w:t xml:space="preserve">Ad hoc group call </w:t>
      </w:r>
      <w:r w:rsidRPr="00C5743F">
        <w:t xml:space="preserve">remove </w:t>
      </w:r>
      <w:r w:rsidRPr="00F93046">
        <w:t xml:space="preserve">user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is to provide the l</w:t>
      </w:r>
      <w:r w:rsidRPr="00813441">
        <w:t xml:space="preserve">ist of </w:t>
      </w:r>
      <w:r w:rsidR="0042760E">
        <w:t>MCPTT</w:t>
      </w:r>
      <w:r w:rsidRPr="00813441">
        <w:t xml:space="preserve"> IDs </w:t>
      </w:r>
      <w:r w:rsidRPr="002B38D7">
        <w:t xml:space="preserve">no longer </w:t>
      </w:r>
      <w:r w:rsidRPr="00813441">
        <w:t xml:space="preserve">meeting the criteria specified in the ad hoc group communication get userlist </w:t>
      </w:r>
      <w:r>
        <w:t>request</w:t>
      </w:r>
      <w:r w:rsidRPr="00813441">
        <w:t xml:space="preserve"> from one </w:t>
      </w:r>
      <w:r w:rsidR="0042760E">
        <w:t>MCPTT</w:t>
      </w:r>
      <w:r w:rsidRPr="00813441">
        <w:t xml:space="preserve"> server to another </w:t>
      </w:r>
      <w:r w:rsidR="0042760E">
        <w:t>MCPTT</w:t>
      </w:r>
      <w:r w:rsidRPr="00813441">
        <w:t xml:space="preserve"> server</w:t>
      </w:r>
      <w:r>
        <w:t>.</w:t>
      </w:r>
    </w:p>
    <w:p w14:paraId="25E5D3CC" w14:textId="46F317B8" w:rsidR="00D01C88" w:rsidRPr="00AB5FED" w:rsidRDefault="00D01C88" w:rsidP="00D01C88">
      <w:pPr>
        <w:pStyle w:val="TH"/>
      </w:pPr>
      <w:r>
        <w:t>Table </w:t>
      </w:r>
      <w:r w:rsidRPr="00762E4A">
        <w:t>10.19.2.</w:t>
      </w:r>
      <w:r>
        <w:t xml:space="preserve">16-1 </w:t>
      </w:r>
      <w:r w:rsidRPr="005D36F2">
        <w:t xml:space="preserve">Ad hoc group call </w:t>
      </w:r>
      <w:r>
        <w:rPr>
          <w:rFonts w:eastAsia="DotumChe" w:cs="Arial"/>
          <w:bCs/>
          <w:sz w:val="22"/>
          <w:szCs w:val="22"/>
        </w:rPr>
        <w:t>remove</w:t>
      </w:r>
      <w:r w:rsidRPr="00C5743F">
        <w:t xml:space="preserve"> </w:t>
      </w:r>
      <w:r w:rsidRPr="00F93046">
        <w:t xml:space="preserve">user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D01C88" w:rsidRPr="00AB5FED" w14:paraId="782FBB3A"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FB0A67" w14:textId="77777777" w:rsidR="00D01C88" w:rsidRPr="00AB5FED" w:rsidRDefault="00D01C88" w:rsidP="00A00475">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B14B1" w14:textId="77777777" w:rsidR="00D01C88" w:rsidRPr="00AB5FED" w:rsidRDefault="00D01C88" w:rsidP="00A00475">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E5AD22" w14:textId="77777777" w:rsidR="00D01C88" w:rsidRPr="00AB5FED" w:rsidRDefault="00D01C88" w:rsidP="00A00475">
            <w:pPr>
              <w:pStyle w:val="TAH"/>
              <w:rPr>
                <w:lang w:eastAsia="ja-JP"/>
              </w:rPr>
            </w:pPr>
            <w:r w:rsidRPr="00AB5FED">
              <w:t>Description</w:t>
            </w:r>
          </w:p>
        </w:tc>
      </w:tr>
      <w:tr w:rsidR="00D01C88" w:rsidRPr="00AB5FED" w14:paraId="7B2D20FE"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2EA405" w14:textId="16078C9E" w:rsidR="00D01C88" w:rsidRPr="00AB5FED" w:rsidRDefault="0042760E" w:rsidP="00A00475">
            <w:pPr>
              <w:pStyle w:val="TAL"/>
              <w:rPr>
                <w:lang w:eastAsia="ja-JP"/>
              </w:rPr>
            </w:pPr>
            <w:r>
              <w:rPr>
                <w:lang w:eastAsia="zh-CN"/>
              </w:rPr>
              <w:t>MCPTT</w:t>
            </w:r>
            <w:r w:rsidR="00D01C88">
              <w:rPr>
                <w:lang w:eastAsia="zh-CN"/>
              </w:rPr>
              <w:t xml:space="preserve"> ad hoc g</w:t>
            </w:r>
            <w:r w:rsidR="00D01C88">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5728B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C1A03E" w14:textId="3AAA3FB9" w:rsidR="00D01C88" w:rsidRPr="00AB5FED" w:rsidRDefault="00D01C88" w:rsidP="00A00475">
            <w:pPr>
              <w:pStyle w:val="TAL"/>
              <w:rPr>
                <w:lang w:eastAsia="ja-JP"/>
              </w:rPr>
            </w:pPr>
            <w:r>
              <w:t xml:space="preserve">The </w:t>
            </w:r>
            <w:r w:rsidR="0042760E">
              <w:rPr>
                <w:lang w:eastAsia="zh-CN"/>
              </w:rPr>
              <w:t>MCPTT</w:t>
            </w:r>
            <w:r>
              <w:rPr>
                <w:lang w:eastAsia="zh-CN"/>
              </w:rPr>
              <w:t xml:space="preserve"> group ID associated with the ad hoc group communication</w:t>
            </w:r>
          </w:p>
        </w:tc>
      </w:tr>
      <w:tr w:rsidR="00D01C88" w:rsidRPr="00AB5FED" w14:paraId="7CEA4763" w14:textId="77777777" w:rsidTr="00A00475">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57B281" w14:textId="305B6A22" w:rsidR="00D01C88" w:rsidRPr="00AB5FED" w:rsidRDefault="0042760E" w:rsidP="00A00475">
            <w:pPr>
              <w:pStyle w:val="TAL"/>
              <w:rPr>
                <w:lang w:eastAsia="ja-JP"/>
              </w:rPr>
            </w:pPr>
            <w:r>
              <w:rPr>
                <w:lang w:val="en-US" w:eastAsia="zh-CN"/>
              </w:rPr>
              <w:t>MCPTT</w:t>
            </w:r>
            <w:r w:rsidR="00D01C88">
              <w:rPr>
                <w:lang w:val="en-US" w:eastAsia="zh-CN"/>
              </w:rPr>
              <w:t xml:space="preserve"> ID list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7A6A6" w14:textId="77777777" w:rsidR="00D01C88" w:rsidRPr="00AB5FED" w:rsidRDefault="00D01C88" w:rsidP="00A00475">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711974" w14:textId="3E037098" w:rsidR="00D01C88" w:rsidRPr="00AB5FED" w:rsidRDefault="00D01C88" w:rsidP="00A00475">
            <w:pPr>
              <w:pStyle w:val="TAL"/>
              <w:rPr>
                <w:lang w:eastAsia="ja-JP"/>
              </w:rPr>
            </w:pPr>
            <w:r>
              <w:t xml:space="preserve">List of </w:t>
            </w:r>
            <w:r w:rsidR="0042760E">
              <w:t>MCPTT</w:t>
            </w:r>
            <w:r>
              <w:t xml:space="preserve"> IDs no longer meeting the criteria specified in the ad hoc group communication get userlist</w:t>
            </w:r>
          </w:p>
        </w:tc>
      </w:tr>
    </w:tbl>
    <w:p w14:paraId="178CC7B6" w14:textId="23BF34C0" w:rsidR="00CB7F68" w:rsidRDefault="00CB7F68" w:rsidP="00CB7F68">
      <w:pPr>
        <w:rPr>
          <w:rFonts w:eastAsia="SimSun"/>
        </w:rPr>
      </w:pPr>
    </w:p>
    <w:p w14:paraId="45CE6068" w14:textId="66B7E1BD" w:rsidR="00075889" w:rsidRPr="00AB5FED" w:rsidRDefault="00075889" w:rsidP="00075889">
      <w:pPr>
        <w:pStyle w:val="Heading4"/>
      </w:pPr>
      <w:bookmarkStart w:id="1515" w:name="_Toc187011413"/>
      <w:r>
        <w:t>10.19</w:t>
      </w:r>
      <w:r w:rsidRPr="00AB5FED">
        <w:t>.</w:t>
      </w:r>
      <w:r>
        <w:t>2.17</w:t>
      </w:r>
      <w:r w:rsidRPr="00AB5FED">
        <w:tab/>
      </w:r>
      <w:r w:rsidRPr="00F93046">
        <w:t xml:space="preserve">Ad hoc group call </w:t>
      </w:r>
      <w:r w:rsidRPr="00126E3A">
        <w:t>release</w:t>
      </w:r>
      <w:r w:rsidRPr="00F93046">
        <w:t xml:space="preserve"> notification</w:t>
      </w:r>
      <w:r w:rsidRPr="00AB5FED">
        <w:rPr>
          <w:rFonts w:hint="eastAsia"/>
          <w:lang w:eastAsia="zh-CN"/>
        </w:rPr>
        <w:t xml:space="preserve"> </w:t>
      </w:r>
      <w:r w:rsidRPr="00AB5FED">
        <w:t>(</w:t>
      </w:r>
      <w:r>
        <w:t>MCPTT server</w:t>
      </w:r>
      <w:r w:rsidRPr="00AB5FED">
        <w:t xml:space="preserve"> – </w:t>
      </w:r>
      <w:r>
        <w:t>MCPTT server</w:t>
      </w:r>
      <w:r w:rsidRPr="00AB5FED">
        <w:t>)</w:t>
      </w:r>
      <w:bookmarkEnd w:id="1515"/>
    </w:p>
    <w:p w14:paraId="19555791" w14:textId="1D5D7FFE" w:rsidR="00075889" w:rsidRDefault="00075889" w:rsidP="00075889">
      <w:r w:rsidRPr="00AB5FED">
        <w:t>Table </w:t>
      </w:r>
      <w:r w:rsidRPr="00762E4A">
        <w:t>10.19.</w:t>
      </w:r>
      <w:r>
        <w:t>17</w:t>
      </w:r>
      <w:r w:rsidRPr="00762E4A">
        <w:t xml:space="preserve"> </w:t>
      </w:r>
      <w:r w:rsidRPr="00AB5FED">
        <w:t xml:space="preserve">-1 describes the information flow </w:t>
      </w:r>
      <w:r w:rsidRPr="00F93046">
        <w:t xml:space="preserve">Ad hoc group call </w:t>
      </w:r>
      <w:r w:rsidRPr="006E52EC">
        <w:t>release</w:t>
      </w:r>
      <w:r w:rsidRPr="00F93046">
        <w:t xml:space="preserve"> notification from one </w:t>
      </w:r>
      <w:r w:rsidR="0042760E">
        <w:t>MCPTT</w:t>
      </w:r>
      <w:r w:rsidRPr="00F93046">
        <w:t xml:space="preserve"> server to another </w:t>
      </w:r>
      <w:r w:rsidR="0042760E">
        <w:t>MCPTT</w:t>
      </w:r>
      <w:r w:rsidRPr="00F93046">
        <w:t xml:space="preserve"> server</w:t>
      </w:r>
      <w:r>
        <w:t xml:space="preserve">. This </w:t>
      </w:r>
      <w:r w:rsidRPr="005D36F2">
        <w:t>notification</w:t>
      </w:r>
      <w:r w:rsidRPr="00AB5FED">
        <w:t xml:space="preserve"> </w:t>
      </w:r>
      <w:r>
        <w:t xml:space="preserve">is to indicate to </w:t>
      </w:r>
      <w:r w:rsidRPr="00A36B36">
        <w:t xml:space="preserve">stop evaluating the criteria </w:t>
      </w:r>
      <w:r>
        <w:t xml:space="preserve">to determine the participants list </w:t>
      </w:r>
      <w:r w:rsidRPr="00A36B36">
        <w:t>if another</w:t>
      </w:r>
      <w:r>
        <w:t xml:space="preserve"> </w:t>
      </w:r>
      <w:r w:rsidR="0042760E">
        <w:t>MCPTT</w:t>
      </w:r>
      <w:r w:rsidRPr="00A36B36">
        <w:t xml:space="preserve"> server is having the criteria specified in the ad hoc group communication get userlist</w:t>
      </w:r>
      <w:r>
        <w:t xml:space="preserve"> request.</w:t>
      </w:r>
    </w:p>
    <w:p w14:paraId="7A0D0AB9" w14:textId="311253D4" w:rsidR="00075889" w:rsidRPr="00AB5FED" w:rsidRDefault="00075889" w:rsidP="00075889">
      <w:pPr>
        <w:pStyle w:val="TH"/>
      </w:pPr>
      <w:r>
        <w:t>Table </w:t>
      </w:r>
      <w:r w:rsidRPr="00762E4A">
        <w:t>10.19.</w:t>
      </w:r>
      <w:r>
        <w:t xml:space="preserve">17-1 </w:t>
      </w:r>
      <w:r w:rsidRPr="005D36F2">
        <w:t xml:space="preserve">Ad hoc group call </w:t>
      </w:r>
      <w:r w:rsidRPr="00A36B36">
        <w:rPr>
          <w:rFonts w:eastAsia="DotumChe" w:cs="Arial"/>
          <w:bCs/>
          <w:sz w:val="22"/>
          <w:szCs w:val="22"/>
        </w:rPr>
        <w:t>release</w:t>
      </w:r>
      <w:r w:rsidRPr="00F93046">
        <w:t xml:space="preserve"> </w:t>
      </w:r>
      <w:r w:rsidRPr="005D36F2">
        <w:t>notification</w:t>
      </w:r>
      <w:r w:rsidRPr="00AB5FED">
        <w:t xml:space="preserve"> information elements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405"/>
        <w:gridCol w:w="1097"/>
        <w:gridCol w:w="2700"/>
      </w:tblGrid>
      <w:tr w:rsidR="00075889" w:rsidRPr="00AB5FED" w14:paraId="5D7F8D53"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614C1F" w14:textId="77777777" w:rsidR="00075889" w:rsidRPr="00AB5FED" w:rsidRDefault="00075889" w:rsidP="00DB31C2">
            <w:pPr>
              <w:pStyle w:val="TAH"/>
              <w:rPr>
                <w:lang w:eastAsia="ja-JP"/>
              </w:rPr>
            </w:pPr>
            <w:r w:rsidRPr="00AB5FED">
              <w:t>Information Element</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B23745" w14:textId="77777777" w:rsidR="00075889" w:rsidRPr="00AB5FED" w:rsidRDefault="00075889" w:rsidP="00DB31C2">
            <w:pPr>
              <w:pStyle w:val="TAH"/>
              <w:rPr>
                <w:lang w:eastAsia="ja-JP"/>
              </w:rPr>
            </w:pPr>
            <w:r w:rsidRPr="00AB5FED">
              <w:t>Status</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FF557F" w14:textId="77777777" w:rsidR="00075889" w:rsidRPr="00AB5FED" w:rsidRDefault="00075889" w:rsidP="00DB31C2">
            <w:pPr>
              <w:pStyle w:val="TAH"/>
              <w:rPr>
                <w:lang w:eastAsia="ja-JP"/>
              </w:rPr>
            </w:pPr>
            <w:r w:rsidRPr="00AB5FED">
              <w:t>Description</w:t>
            </w:r>
          </w:p>
        </w:tc>
      </w:tr>
      <w:tr w:rsidR="00075889" w:rsidRPr="00AB5FED" w14:paraId="1F7AC224" w14:textId="77777777" w:rsidTr="00DB31C2">
        <w:trPr>
          <w:jc w:val="center"/>
        </w:trPr>
        <w:tc>
          <w:tcPr>
            <w:tcW w:w="240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D9F18" w14:textId="2703F6DC" w:rsidR="00075889" w:rsidRPr="00AB5FED" w:rsidRDefault="0042760E" w:rsidP="00DB31C2">
            <w:pPr>
              <w:pStyle w:val="TAL"/>
              <w:rPr>
                <w:lang w:eastAsia="ja-JP"/>
              </w:rPr>
            </w:pPr>
            <w:r>
              <w:rPr>
                <w:lang w:eastAsia="zh-CN"/>
              </w:rPr>
              <w:t>MCPTT</w:t>
            </w:r>
            <w:r w:rsidR="00075889">
              <w:rPr>
                <w:lang w:eastAsia="zh-CN"/>
              </w:rPr>
              <w:t xml:space="preserve"> ad hoc g</w:t>
            </w:r>
            <w:r w:rsidR="00075889">
              <w:t>roup ID</w:t>
            </w:r>
          </w:p>
        </w:tc>
        <w:tc>
          <w:tcPr>
            <w:tcW w:w="109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AD0B72" w14:textId="77777777" w:rsidR="00075889" w:rsidRPr="00AB5FED" w:rsidRDefault="00075889" w:rsidP="00DB31C2">
            <w:pPr>
              <w:pStyle w:val="TAL"/>
              <w:rPr>
                <w:lang w:eastAsia="ja-JP"/>
              </w:rPr>
            </w:pPr>
            <w:r>
              <w:t>M</w:t>
            </w:r>
          </w:p>
        </w:tc>
        <w:tc>
          <w:tcPr>
            <w:tcW w:w="2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9D094E" w14:textId="5FA3681D" w:rsidR="00075889" w:rsidRPr="00AB5FED" w:rsidRDefault="00075889" w:rsidP="00DB31C2">
            <w:pPr>
              <w:pStyle w:val="TAL"/>
              <w:rPr>
                <w:lang w:eastAsia="ja-JP"/>
              </w:rPr>
            </w:pPr>
            <w:r>
              <w:t xml:space="preserve">The </w:t>
            </w:r>
            <w:r w:rsidR="0042760E">
              <w:rPr>
                <w:lang w:eastAsia="zh-CN"/>
              </w:rPr>
              <w:t>MCPTT</w:t>
            </w:r>
            <w:r>
              <w:rPr>
                <w:lang w:eastAsia="zh-CN"/>
              </w:rPr>
              <w:t xml:space="preserve"> group ID associated with the ad hoc group communication</w:t>
            </w:r>
          </w:p>
        </w:tc>
      </w:tr>
    </w:tbl>
    <w:p w14:paraId="79576C82" w14:textId="77777777" w:rsidR="00075889" w:rsidRDefault="00075889" w:rsidP="00CB7F68">
      <w:pPr>
        <w:rPr>
          <w:rFonts w:eastAsia="SimSun"/>
        </w:rPr>
      </w:pPr>
    </w:p>
    <w:p w14:paraId="60FF600B" w14:textId="788ACE3B" w:rsidR="00D45090" w:rsidRDefault="00D45090" w:rsidP="00965EB0">
      <w:pPr>
        <w:pStyle w:val="Heading4"/>
      </w:pPr>
      <w:bookmarkStart w:id="1516" w:name="_Toc113304247"/>
      <w:bookmarkStart w:id="1517" w:name="_Toc114868498"/>
      <w:bookmarkStart w:id="1518" w:name="_Toc187011414"/>
      <w:r>
        <w:t>10.19.2.18</w:t>
      </w:r>
      <w:r>
        <w:tab/>
        <w:t>Ad hoc group call get userlist (MCPTT server – MCPTT server)</w:t>
      </w:r>
      <w:bookmarkEnd w:id="1516"/>
      <w:bookmarkEnd w:id="1518"/>
    </w:p>
    <w:p w14:paraId="40147377" w14:textId="406C226D" w:rsidR="00D45090" w:rsidRDefault="00D45090" w:rsidP="00D45090">
      <w:pPr>
        <w:rPr>
          <w:lang w:eastAsia="zh-CN"/>
        </w:rPr>
      </w:pPr>
      <w:r>
        <w:t>Table 10.19.2.18</w:t>
      </w:r>
      <w:r>
        <w:rPr>
          <w:lang w:eastAsia="zh-CN"/>
        </w:rPr>
        <w:t>-1</w:t>
      </w:r>
      <w:r>
        <w:t xml:space="preserve"> describes the information flow </w:t>
      </w:r>
      <w:r>
        <w:rPr>
          <w:lang w:eastAsia="zh-CN"/>
        </w:rPr>
        <w:t>ad hoc group call get userlist between MCPTT servers.</w:t>
      </w:r>
    </w:p>
    <w:p w14:paraId="6B9E8487" w14:textId="1522763B" w:rsidR="00D45090" w:rsidRDefault="00D45090" w:rsidP="00D45090">
      <w:pPr>
        <w:pStyle w:val="TH"/>
        <w:rPr>
          <w:lang w:val="en-US"/>
        </w:rPr>
      </w:pPr>
      <w:r>
        <w:lastRenderedPageBreak/>
        <w:t>Table 10.19.2.18-1: Ad hoc group call get userlist</w:t>
      </w:r>
    </w:p>
    <w:tbl>
      <w:tblPr>
        <w:tblW w:w="8640" w:type="dxa"/>
        <w:jc w:val="center"/>
        <w:tblLayout w:type="fixed"/>
        <w:tblLook w:val="04A0" w:firstRow="1" w:lastRow="0" w:firstColumn="1" w:lastColumn="0" w:noHBand="0" w:noVBand="1"/>
      </w:tblPr>
      <w:tblGrid>
        <w:gridCol w:w="2880"/>
        <w:gridCol w:w="1440"/>
        <w:gridCol w:w="4320"/>
      </w:tblGrid>
      <w:tr w:rsidR="00D45090" w14:paraId="26FCB980"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B4F2940"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66EE5FFA"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1E4F0F4" w14:textId="77777777" w:rsidR="00D45090" w:rsidRDefault="00D45090">
            <w:pPr>
              <w:pStyle w:val="TAH"/>
              <w:rPr>
                <w:lang w:val="fr-FR"/>
              </w:rPr>
            </w:pPr>
            <w:r>
              <w:rPr>
                <w:lang w:val="fr-FR"/>
              </w:rPr>
              <w:t>Description</w:t>
            </w:r>
          </w:p>
        </w:tc>
      </w:tr>
      <w:tr w:rsidR="00D45090" w14:paraId="63B23507"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8653CD0"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6EDAE52E"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E970BF2"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228002D2"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6A93FE2" w14:textId="77777777" w:rsidR="00D45090" w:rsidRPr="00965EB0" w:rsidRDefault="00D45090">
            <w:pPr>
              <w:pStyle w:val="TAL"/>
              <w:tabs>
                <w:tab w:val="center" w:pos="1332"/>
              </w:tabs>
              <w:rPr>
                <w:lang w:eastAsia="zh-CN"/>
              </w:rPr>
            </w:pPr>
            <w:r w:rsidRPr="00965EB0">
              <w:t>Criteria for determining the participants</w:t>
            </w:r>
          </w:p>
        </w:tc>
        <w:tc>
          <w:tcPr>
            <w:tcW w:w="1440" w:type="dxa"/>
            <w:tcBorders>
              <w:top w:val="single" w:sz="4" w:space="0" w:color="000000"/>
              <w:left w:val="single" w:sz="4" w:space="0" w:color="000000"/>
              <w:bottom w:val="single" w:sz="4" w:space="0" w:color="000000"/>
              <w:right w:val="nil"/>
            </w:tcBorders>
            <w:hideMark/>
          </w:tcPr>
          <w:p w14:paraId="6604A1F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5AC71511" w14:textId="77777777" w:rsidR="00D45090" w:rsidRPr="00965EB0" w:rsidRDefault="00D45090">
            <w:pPr>
              <w:pStyle w:val="TAL"/>
            </w:pPr>
            <w:r w:rsidRPr="00965EB0">
              <w:t>Carries the details of criteria or meaningful label identifying the criteria or the combination of both which will be used by the MCPTT server for determining the participants e.g., it can be a location based criteria to invite participants in a particular area</w:t>
            </w:r>
          </w:p>
        </w:tc>
      </w:tr>
    </w:tbl>
    <w:p w14:paraId="23F8FD5F" w14:textId="77777777" w:rsidR="00D45090" w:rsidRDefault="00D45090" w:rsidP="00D45090"/>
    <w:p w14:paraId="221CD924" w14:textId="6B79D5FE" w:rsidR="00D45090" w:rsidRDefault="00D45090" w:rsidP="00965EB0">
      <w:pPr>
        <w:pStyle w:val="Heading4"/>
      </w:pPr>
      <w:bookmarkStart w:id="1519" w:name="_Toc187011415"/>
      <w:r>
        <w:t>10.19.2.19</w:t>
      </w:r>
      <w:r>
        <w:tab/>
        <w:t>Ad hoc group call get userlist response (MCPTT server – MCPTT server)</w:t>
      </w:r>
      <w:bookmarkEnd w:id="1519"/>
    </w:p>
    <w:p w14:paraId="47C2F353" w14:textId="5007EED0" w:rsidR="00D45090" w:rsidRDefault="00D45090" w:rsidP="00D45090">
      <w:pPr>
        <w:rPr>
          <w:lang w:eastAsia="zh-CN"/>
        </w:rPr>
      </w:pPr>
      <w:r>
        <w:t>Table 10.19.2.19</w:t>
      </w:r>
      <w:r>
        <w:rPr>
          <w:lang w:eastAsia="zh-CN"/>
        </w:rPr>
        <w:t>-1</w:t>
      </w:r>
      <w:r>
        <w:t xml:space="preserve"> describes the information flow </w:t>
      </w:r>
      <w:r>
        <w:rPr>
          <w:lang w:eastAsia="zh-CN"/>
        </w:rPr>
        <w:t>ad hoc group call get userlist response between MCPTT servers.</w:t>
      </w:r>
    </w:p>
    <w:p w14:paraId="1CFD884D" w14:textId="42CAF6D5" w:rsidR="00D45090" w:rsidRDefault="00D45090" w:rsidP="00D45090">
      <w:pPr>
        <w:pStyle w:val="TH"/>
        <w:rPr>
          <w:lang w:val="en-US"/>
        </w:rPr>
      </w:pPr>
      <w:r>
        <w:t>Table 10.19.2.19-1: Ad hoc group call get userlist response</w:t>
      </w:r>
    </w:p>
    <w:tbl>
      <w:tblPr>
        <w:tblW w:w="8640" w:type="dxa"/>
        <w:jc w:val="center"/>
        <w:tblLayout w:type="fixed"/>
        <w:tblLook w:val="04A0" w:firstRow="1" w:lastRow="0" w:firstColumn="1" w:lastColumn="0" w:noHBand="0" w:noVBand="1"/>
      </w:tblPr>
      <w:tblGrid>
        <w:gridCol w:w="2880"/>
        <w:gridCol w:w="1440"/>
        <w:gridCol w:w="4320"/>
      </w:tblGrid>
      <w:tr w:rsidR="00D45090" w14:paraId="3E8C494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4562C0F2" w14:textId="77777777" w:rsidR="00D45090" w:rsidRDefault="00D45090">
            <w:pPr>
              <w:pStyle w:val="TAH"/>
              <w:rPr>
                <w:lang w:val="fr-FR"/>
              </w:rPr>
            </w:pPr>
            <w:r>
              <w:rPr>
                <w:lang w:val="fr-FR"/>
              </w:rPr>
              <w:t>Information element</w:t>
            </w:r>
          </w:p>
        </w:tc>
        <w:tc>
          <w:tcPr>
            <w:tcW w:w="1440" w:type="dxa"/>
            <w:tcBorders>
              <w:top w:val="single" w:sz="4" w:space="0" w:color="000000"/>
              <w:left w:val="single" w:sz="4" w:space="0" w:color="000000"/>
              <w:bottom w:val="single" w:sz="4" w:space="0" w:color="000000"/>
              <w:right w:val="nil"/>
            </w:tcBorders>
            <w:hideMark/>
          </w:tcPr>
          <w:p w14:paraId="7890EEFC" w14:textId="77777777" w:rsidR="00D45090" w:rsidRDefault="00D45090">
            <w:pPr>
              <w:pStyle w:val="TAH"/>
              <w:rPr>
                <w:lang w:val="fr-FR"/>
              </w:rPr>
            </w:pPr>
            <w:r>
              <w:rPr>
                <w:lang w:val="fr-FR"/>
              </w:rPr>
              <w:t>Status</w:t>
            </w:r>
          </w:p>
        </w:tc>
        <w:tc>
          <w:tcPr>
            <w:tcW w:w="4320" w:type="dxa"/>
            <w:tcBorders>
              <w:top w:val="single" w:sz="4" w:space="0" w:color="000000"/>
              <w:left w:val="single" w:sz="4" w:space="0" w:color="000000"/>
              <w:bottom w:val="single" w:sz="4" w:space="0" w:color="000000"/>
              <w:right w:val="single" w:sz="4" w:space="0" w:color="000000"/>
            </w:tcBorders>
            <w:hideMark/>
          </w:tcPr>
          <w:p w14:paraId="6B2D290A" w14:textId="77777777" w:rsidR="00D45090" w:rsidRDefault="00D45090">
            <w:pPr>
              <w:pStyle w:val="TAH"/>
              <w:rPr>
                <w:lang w:val="fr-FR"/>
              </w:rPr>
            </w:pPr>
            <w:r>
              <w:rPr>
                <w:lang w:val="fr-FR"/>
              </w:rPr>
              <w:t>Description</w:t>
            </w:r>
          </w:p>
        </w:tc>
      </w:tr>
      <w:tr w:rsidR="00D45090" w14:paraId="3F5B73E5"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26E36715" w14:textId="77777777" w:rsidR="00D45090" w:rsidRPr="00965EB0" w:rsidRDefault="00D45090">
            <w:pPr>
              <w:pStyle w:val="TAL"/>
              <w:tabs>
                <w:tab w:val="center" w:pos="1332"/>
              </w:tabs>
            </w:pPr>
            <w:r w:rsidRPr="00965EB0">
              <w:rPr>
                <w:lang w:eastAsia="zh-CN"/>
              </w:rPr>
              <w:t>MCPTT ad hoc g</w:t>
            </w:r>
            <w:r w:rsidRPr="00965EB0">
              <w:t>roup ID</w:t>
            </w:r>
          </w:p>
        </w:tc>
        <w:tc>
          <w:tcPr>
            <w:tcW w:w="1440" w:type="dxa"/>
            <w:tcBorders>
              <w:top w:val="single" w:sz="4" w:space="0" w:color="000000"/>
              <w:left w:val="single" w:sz="4" w:space="0" w:color="000000"/>
              <w:bottom w:val="single" w:sz="4" w:space="0" w:color="000000"/>
              <w:right w:val="nil"/>
            </w:tcBorders>
            <w:hideMark/>
          </w:tcPr>
          <w:p w14:paraId="7CF65F00"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2A7830E" w14:textId="77777777" w:rsidR="00D45090" w:rsidRPr="00965EB0" w:rsidRDefault="00D45090">
            <w:pPr>
              <w:pStyle w:val="TAL"/>
            </w:pPr>
            <w:r w:rsidRPr="00965EB0">
              <w:t xml:space="preserve">The </w:t>
            </w:r>
            <w:r w:rsidRPr="00965EB0">
              <w:rPr>
                <w:lang w:eastAsia="zh-CN"/>
              </w:rPr>
              <w:t>associated MCPTT group ID of the ad hoc group call</w:t>
            </w:r>
          </w:p>
        </w:tc>
      </w:tr>
      <w:tr w:rsidR="00D45090" w14:paraId="7DF6EDB3" w14:textId="77777777" w:rsidTr="00D45090">
        <w:trPr>
          <w:jc w:val="center"/>
        </w:trPr>
        <w:tc>
          <w:tcPr>
            <w:tcW w:w="2880" w:type="dxa"/>
            <w:tcBorders>
              <w:top w:val="single" w:sz="4" w:space="0" w:color="000000"/>
              <w:left w:val="single" w:sz="4" w:space="0" w:color="000000"/>
              <w:bottom w:val="single" w:sz="4" w:space="0" w:color="000000"/>
              <w:right w:val="nil"/>
            </w:tcBorders>
            <w:hideMark/>
          </w:tcPr>
          <w:p w14:paraId="327A00CB" w14:textId="77777777" w:rsidR="00D45090" w:rsidRDefault="00D45090">
            <w:pPr>
              <w:pStyle w:val="TAL"/>
              <w:tabs>
                <w:tab w:val="center" w:pos="1332"/>
              </w:tabs>
              <w:rPr>
                <w:lang w:val="fr-FR" w:eastAsia="zh-CN"/>
              </w:rPr>
            </w:pPr>
            <w:r>
              <w:rPr>
                <w:lang w:val="en-US" w:eastAsia="zh-CN"/>
              </w:rPr>
              <w:t>MCPTT ID list</w:t>
            </w:r>
          </w:p>
        </w:tc>
        <w:tc>
          <w:tcPr>
            <w:tcW w:w="1440" w:type="dxa"/>
            <w:tcBorders>
              <w:top w:val="single" w:sz="4" w:space="0" w:color="000000"/>
              <w:left w:val="single" w:sz="4" w:space="0" w:color="000000"/>
              <w:bottom w:val="single" w:sz="4" w:space="0" w:color="000000"/>
              <w:right w:val="nil"/>
            </w:tcBorders>
            <w:hideMark/>
          </w:tcPr>
          <w:p w14:paraId="0D7D351B" w14:textId="77777777" w:rsidR="00D45090" w:rsidRDefault="00D45090">
            <w:pPr>
              <w:pStyle w:val="TAL"/>
              <w:rPr>
                <w:lang w:val="fr-FR"/>
              </w:rPr>
            </w:pPr>
            <w:r>
              <w:rPr>
                <w:lang w:val="fr-FR"/>
              </w:rPr>
              <w:t>M</w:t>
            </w:r>
          </w:p>
        </w:tc>
        <w:tc>
          <w:tcPr>
            <w:tcW w:w="4320" w:type="dxa"/>
            <w:tcBorders>
              <w:top w:val="single" w:sz="4" w:space="0" w:color="000000"/>
              <w:left w:val="single" w:sz="4" w:space="0" w:color="000000"/>
              <w:bottom w:val="single" w:sz="4" w:space="0" w:color="000000"/>
              <w:right w:val="single" w:sz="4" w:space="0" w:color="000000"/>
            </w:tcBorders>
            <w:hideMark/>
          </w:tcPr>
          <w:p w14:paraId="176AF99E" w14:textId="77777777" w:rsidR="00D45090" w:rsidRPr="00965EB0" w:rsidRDefault="00D45090">
            <w:pPr>
              <w:pStyle w:val="TAL"/>
            </w:pPr>
            <w:r w:rsidRPr="00965EB0">
              <w:t>List of MCPTT IDs meeting the criteria specified in the ad hoc group call get userlist</w:t>
            </w:r>
          </w:p>
        </w:tc>
      </w:tr>
      <w:bookmarkEnd w:id="1517"/>
    </w:tbl>
    <w:p w14:paraId="76035CC4" w14:textId="77777777" w:rsidR="00D45090" w:rsidRDefault="00D45090" w:rsidP="00965EB0"/>
    <w:p w14:paraId="37F9C8AD" w14:textId="1E8F2ECE" w:rsidR="003B0879" w:rsidRDefault="003B0879" w:rsidP="003B0879">
      <w:pPr>
        <w:pStyle w:val="Heading3"/>
      </w:pPr>
      <w:bookmarkStart w:id="1520" w:name="_Toc187011416"/>
      <w:r w:rsidRPr="00287882">
        <w:t>10.</w:t>
      </w:r>
      <w:r>
        <w:t>19</w:t>
      </w:r>
      <w:r w:rsidRPr="00287882">
        <w:t>.</w:t>
      </w:r>
      <w:r>
        <w:t>3</w:t>
      </w:r>
      <w:r w:rsidRPr="00287882">
        <w:tab/>
      </w:r>
      <w:r>
        <w:t>Procedures</w:t>
      </w:r>
      <w:bookmarkEnd w:id="1520"/>
    </w:p>
    <w:p w14:paraId="31D2F73A" w14:textId="77777777" w:rsidR="0061294C" w:rsidRPr="002C512E" w:rsidRDefault="0061294C" w:rsidP="0061294C">
      <w:pPr>
        <w:pStyle w:val="Heading4"/>
        <w:rPr>
          <w:rFonts w:eastAsia="SimSun"/>
        </w:rPr>
      </w:pPr>
      <w:bookmarkStart w:id="1521" w:name="_Toc187011417"/>
      <w:r>
        <w:t>10.19</w:t>
      </w:r>
      <w:r w:rsidRPr="00AB5FED">
        <w:t>.</w:t>
      </w:r>
      <w:r>
        <w:t>3</w:t>
      </w:r>
      <w:r w:rsidRPr="00AB5FED">
        <w:t>.</w:t>
      </w:r>
      <w:r>
        <w:t>1</w:t>
      </w:r>
      <w:r w:rsidRPr="00AB5FED">
        <w:tab/>
      </w:r>
      <w:r w:rsidRPr="004D257F">
        <w:rPr>
          <w:rFonts w:eastAsia="SimSun"/>
        </w:rPr>
        <w:t>Ad</w:t>
      </w:r>
      <w:r>
        <w:rPr>
          <w:rFonts w:eastAsia="SimSun"/>
        </w:rPr>
        <w:t> </w:t>
      </w:r>
      <w:r w:rsidRPr="004D257F">
        <w:rPr>
          <w:rFonts w:eastAsia="SimSun"/>
        </w:rPr>
        <w:t xml:space="preserve">hoc group call </w:t>
      </w:r>
      <w:r>
        <w:rPr>
          <w:rFonts w:eastAsia="SimSun"/>
        </w:rPr>
        <w:t xml:space="preserve">procedures </w:t>
      </w:r>
      <w:r w:rsidRPr="004D257F">
        <w:rPr>
          <w:rFonts w:eastAsia="SimSun"/>
        </w:rPr>
        <w:t>in single MCPTT system</w:t>
      </w:r>
      <w:bookmarkEnd w:id="1521"/>
    </w:p>
    <w:p w14:paraId="056343AA" w14:textId="77777777" w:rsidR="0061294C" w:rsidRPr="00AB5FED" w:rsidRDefault="0061294C" w:rsidP="0061294C">
      <w:pPr>
        <w:pStyle w:val="Heading5"/>
      </w:pPr>
      <w:bookmarkStart w:id="1522" w:name="_Toc187011418"/>
      <w:r>
        <w:t>10.19</w:t>
      </w:r>
      <w:r w:rsidRPr="00AB5FED">
        <w:t>.</w:t>
      </w:r>
      <w:r>
        <w:t>3.</w:t>
      </w:r>
      <w:r w:rsidRPr="00AB5FED">
        <w:t>1</w:t>
      </w:r>
      <w:r>
        <w:t>.1</w:t>
      </w:r>
      <w:r w:rsidRPr="00AB5FED">
        <w:tab/>
      </w:r>
      <w:r w:rsidRPr="003C3504">
        <w:t>Ad</w:t>
      </w:r>
      <w:r>
        <w:t> </w:t>
      </w:r>
      <w:r w:rsidRPr="003C3504">
        <w:t xml:space="preserve">hoc group </w:t>
      </w:r>
      <w:r>
        <w:t>call</w:t>
      </w:r>
      <w:r w:rsidRPr="003C3504">
        <w:t xml:space="preserve"> setup</w:t>
      </w:r>
      <w:bookmarkEnd w:id="1522"/>
    </w:p>
    <w:p w14:paraId="4C279132" w14:textId="77777777" w:rsidR="0061294C" w:rsidRDefault="0061294C" w:rsidP="0061294C">
      <w:r>
        <w:t>Figure 10.19</w:t>
      </w:r>
      <w:r w:rsidRPr="00AB5FED">
        <w:t>.</w:t>
      </w:r>
      <w:r>
        <w:t>3.1.1</w:t>
      </w:r>
      <w:r w:rsidRPr="00A92C50">
        <w:t>-1</w:t>
      </w:r>
      <w:r w:rsidRPr="008F46AD">
        <w:t xml:space="preserve"> below illustrates the </w:t>
      </w:r>
      <w:r>
        <w:t>ad hoc group call</w:t>
      </w:r>
      <w:r>
        <w:rPr>
          <w:rFonts w:hint="eastAsia"/>
          <w:lang w:eastAsia="zh-CN"/>
        </w:rPr>
        <w:t xml:space="preserve"> setup procedure initiated by an authorized user</w:t>
      </w:r>
      <w:r w:rsidRPr="008F46AD">
        <w:t>.</w:t>
      </w:r>
    </w:p>
    <w:p w14:paraId="24FA0D19" w14:textId="77777777" w:rsidR="0061294C" w:rsidRDefault="0061294C" w:rsidP="0061294C">
      <w:r>
        <w:t>Pre-conditions:</w:t>
      </w:r>
    </w:p>
    <w:p w14:paraId="27D53B12" w14:textId="068D09DD" w:rsidR="0061294C" w:rsidRDefault="0061294C" w:rsidP="0061294C">
      <w:pPr>
        <w:pStyle w:val="B1"/>
        <w:rPr>
          <w:lang w:eastAsia="zh-CN"/>
        </w:rPr>
      </w:pPr>
      <w:r>
        <w:t>1.</w:t>
      </w:r>
      <w:r>
        <w:tab/>
      </w:r>
      <w:r w:rsidRPr="00432B7F">
        <w:t xml:space="preserve">The authorized user </w:t>
      </w:r>
      <w:r>
        <w:t>at MCPTT client </w:t>
      </w:r>
      <w:r w:rsidRPr="00CF522E">
        <w:t>1</w:t>
      </w:r>
      <w:r>
        <w:t xml:space="preserve"> wants to invite </w:t>
      </w:r>
      <w:r>
        <w:rPr>
          <w:rFonts w:hint="eastAsia"/>
          <w:lang w:eastAsia="zh-CN"/>
        </w:rPr>
        <w:t>MCPTT user</w:t>
      </w:r>
      <w:r w:rsidRPr="00432B7F">
        <w:t>s</w:t>
      </w:r>
      <w:r>
        <w:rPr>
          <w:rFonts w:hint="eastAsia"/>
          <w:lang w:eastAsia="zh-CN"/>
        </w:rPr>
        <w:t xml:space="preserve"> </w:t>
      </w:r>
      <w:r>
        <w:rPr>
          <w:lang w:eastAsia="zh-CN"/>
        </w:rPr>
        <w:t xml:space="preserve">at MCPTT client 2, MCPTT client 3 and MCPTT client 4 for </w:t>
      </w:r>
      <w:r>
        <w:rPr>
          <w:rFonts w:hint="eastAsia"/>
          <w:lang w:eastAsia="zh-CN"/>
        </w:rPr>
        <w:t xml:space="preserve">the </w:t>
      </w:r>
      <w:r>
        <w:rPr>
          <w:lang w:eastAsia="zh-CN"/>
        </w:rPr>
        <w:t>ad hoc group call</w:t>
      </w:r>
      <w:r w:rsidR="006B5ED7" w:rsidRPr="006B5ED7">
        <w:rPr>
          <w:lang w:eastAsia="zh-CN"/>
        </w:rPr>
        <w:t xml:space="preserve"> and is aware of the MCPTT IDs of the participants</w:t>
      </w:r>
      <w:r w:rsidR="001F72AE" w:rsidRPr="001F72AE">
        <w:t xml:space="preserve"> </w:t>
      </w:r>
      <w:r w:rsidR="001F72AE" w:rsidRPr="001F72AE">
        <w:rPr>
          <w:lang w:eastAsia="zh-CN"/>
        </w:rPr>
        <w:t>or to invite the ad hoc group member if the ad hoc group call follows an ad hoc group emergency alert, the MCPTT client</w:t>
      </w:r>
      <w:r w:rsidR="001F72AE">
        <w:rPr>
          <w:lang w:eastAsia="zh-CN"/>
        </w:rPr>
        <w:t> </w:t>
      </w:r>
      <w:r w:rsidR="001F72AE" w:rsidRPr="001F72AE">
        <w:rPr>
          <w:lang w:eastAsia="zh-CN"/>
        </w:rPr>
        <w:t>1 is aware of the ad hoc group ID</w:t>
      </w:r>
      <w:r>
        <w:t>.</w:t>
      </w:r>
    </w:p>
    <w:p w14:paraId="3A47E3DA" w14:textId="423FA50E" w:rsidR="0061294C" w:rsidRPr="00356591" w:rsidRDefault="0061294C" w:rsidP="0061294C">
      <w:pPr>
        <w:pStyle w:val="B1"/>
        <w:rPr>
          <w:lang w:eastAsia="zh-CN"/>
        </w:rPr>
      </w:pPr>
      <w:r>
        <w:rPr>
          <w:lang w:eastAsia="zh-CN"/>
        </w:rPr>
        <w:t>2</w:t>
      </w:r>
      <w:r w:rsidRPr="00356591">
        <w:rPr>
          <w:lang w:eastAsia="zh-CN"/>
        </w:rPr>
        <w:t>.</w:t>
      </w:r>
      <w:r w:rsidRPr="00356591">
        <w:rPr>
          <w:lang w:eastAsia="zh-CN"/>
        </w:rPr>
        <w:tab/>
        <w:t xml:space="preserve">Number of participants being invited for the </w:t>
      </w:r>
      <w:r>
        <w:rPr>
          <w:lang w:eastAsia="zh-CN"/>
        </w:rPr>
        <w:t>ad hoc group call</w:t>
      </w:r>
      <w:r w:rsidRPr="00356591">
        <w:rPr>
          <w:lang w:eastAsia="zh-CN"/>
        </w:rPr>
        <w:t xml:space="preserve"> is within the limit.</w:t>
      </w:r>
    </w:p>
    <w:p w14:paraId="72FCF284" w14:textId="77777777" w:rsidR="0061294C" w:rsidRDefault="0061294C" w:rsidP="0061294C">
      <w:pPr>
        <w:pStyle w:val="B1"/>
        <w:rPr>
          <w:lang w:eastAsia="zh-CN"/>
        </w:rPr>
      </w:pPr>
      <w:r>
        <w:rPr>
          <w:lang w:eastAsia="zh-CN"/>
        </w:rPr>
        <w:t>3</w:t>
      </w:r>
      <w:r w:rsidRPr="00356591">
        <w:rPr>
          <w:lang w:eastAsia="zh-CN"/>
        </w:rPr>
        <w:t>.</w:t>
      </w:r>
      <w:r w:rsidRPr="00356591">
        <w:rPr>
          <w:lang w:eastAsia="zh-CN"/>
        </w:rPr>
        <w:tab/>
      </w:r>
      <w:r>
        <w:rPr>
          <w:lang w:eastAsia="zh-CN"/>
        </w:rPr>
        <w:t>End-to-End encryption is supported for this ad hoc group call.</w:t>
      </w:r>
    </w:p>
    <w:p w14:paraId="0F2DD57F" w14:textId="303117ED" w:rsidR="006B5ED7" w:rsidRDefault="006B5ED7" w:rsidP="006B5ED7">
      <w:pPr>
        <w:pStyle w:val="B1"/>
        <w:rPr>
          <w:noProof/>
        </w:rPr>
      </w:pPr>
      <w:r>
        <w:t>4.</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67518CE6" w14:textId="77777777" w:rsidR="0061294C" w:rsidRPr="00F2731B" w:rsidRDefault="0061294C" w:rsidP="0061294C">
      <w:pPr>
        <w:pStyle w:val="NO"/>
        <w:rPr>
          <w:rFonts w:eastAsia="Malgun Gothic"/>
        </w:rPr>
      </w:pPr>
      <w:r w:rsidRPr="00F2731B">
        <w:rPr>
          <w:rFonts w:eastAsia="Malgun Gothic"/>
        </w:rPr>
        <w:t>NOTE</w:t>
      </w:r>
      <w:r>
        <w:rPr>
          <w:rFonts w:eastAsia="Malgun Gothic"/>
        </w:rPr>
        <w:t> 1</w:t>
      </w:r>
      <w:r w:rsidRPr="00F2731B">
        <w:rPr>
          <w:rFonts w:eastAsia="Malgun Gothic"/>
        </w:rPr>
        <w:t>:</w:t>
      </w:r>
      <w:r w:rsidRPr="00F2731B">
        <w:rPr>
          <w:rFonts w:eastAsia="Malgun Gothic"/>
        </w:rPr>
        <w:tab/>
      </w:r>
      <w:r>
        <w:rPr>
          <w:rFonts w:eastAsia="Malgun Gothic"/>
        </w:rPr>
        <w:t>Selection of MCPTT IDs of the participants can be manual or from the user profile configuration data or by any other means. This is left for the implementation</w:t>
      </w:r>
      <w:r w:rsidRPr="00F2731B">
        <w:rPr>
          <w:rFonts w:eastAsia="Malgun Gothic"/>
        </w:rPr>
        <w:t>.</w:t>
      </w:r>
    </w:p>
    <w:p w14:paraId="3E9745F8" w14:textId="1EB9C107" w:rsidR="0061294C" w:rsidRDefault="008B1987" w:rsidP="0061294C">
      <w:pPr>
        <w:pStyle w:val="TH"/>
      </w:pPr>
      <w:r>
        <w:object w:dxaOrig="11310" w:dyaOrig="9405" w14:anchorId="35F25522">
          <v:shape id="_x0000_i1140" type="#_x0000_t75" style="width:480.95pt;height:400.9pt" o:ole="">
            <v:imagedata r:id="rId235" o:title=""/>
          </v:shape>
          <o:OLEObject Type="Embed" ProgID="Visio.Drawing.15" ShapeID="_x0000_i1140" DrawAspect="Content" ObjectID="_1797624596" r:id="rId236"/>
        </w:object>
      </w:r>
    </w:p>
    <w:p w14:paraId="4C6422F2" w14:textId="77777777" w:rsidR="0061294C" w:rsidRPr="00AB5FED" w:rsidRDefault="0061294C" w:rsidP="0061294C">
      <w:pPr>
        <w:pStyle w:val="TF"/>
      </w:pPr>
      <w:r w:rsidRPr="00AB5FED">
        <w:t>Figure </w:t>
      </w:r>
      <w:r>
        <w:t>10.19</w:t>
      </w:r>
      <w:r w:rsidRPr="00AB5FED">
        <w:t>.</w:t>
      </w:r>
      <w:r>
        <w:t>3.1.</w:t>
      </w:r>
      <w:r w:rsidRPr="00AB5FED">
        <w:t xml:space="preserve">1-1: </w:t>
      </w:r>
      <w:r>
        <w:t>Ad hoc group call</w:t>
      </w:r>
      <w:r w:rsidRPr="00AB5FED">
        <w:t xml:space="preserve"> setup</w:t>
      </w:r>
    </w:p>
    <w:p w14:paraId="389D6E50" w14:textId="2A32B76C" w:rsidR="0061294C" w:rsidRDefault="0061294C" w:rsidP="0061294C">
      <w:pPr>
        <w:pStyle w:val="B1"/>
      </w:pPr>
      <w:r>
        <w:t>1.</w:t>
      </w:r>
      <w:r>
        <w:tab/>
        <w:t>User at MCPTT client </w:t>
      </w:r>
      <w:r w:rsidRPr="00CF522E">
        <w:t>1</w:t>
      </w:r>
      <w:r>
        <w:t xml:space="preserve"> would like to initiate an ad hoc group call. The MCPTT client </w:t>
      </w:r>
      <w:r w:rsidRPr="00CF522E">
        <w:t>1</w:t>
      </w:r>
      <w:r>
        <w:t xml:space="preserve"> initiates the ad hoc group call by sending the ad hoc group call request containing the list of participants </w:t>
      </w:r>
      <w:r w:rsidR="004A0147" w:rsidRPr="004A0147">
        <w:t xml:space="preserve">or an ad hoc group ID from an ad hoc group emergency alert </w:t>
      </w:r>
      <w:r>
        <w:t>to the MCPTT server. Encryption supported information element shall be set to true since end-to-end encryption is supported.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0A9DC915"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6237F22F" w14:textId="77777777" w:rsidR="0061294C" w:rsidRDefault="0061294C" w:rsidP="0061294C">
      <w:pPr>
        <w:pStyle w:val="B2"/>
      </w:pPr>
      <w:r>
        <w:t>i.</w:t>
      </w:r>
      <w:r>
        <w:tab/>
        <w:t>the MCPTT</w:t>
      </w:r>
      <w:r w:rsidRPr="00092ACA">
        <w:t xml:space="preserve"> </w:t>
      </w:r>
      <w:r>
        <w:t xml:space="preserve">ad hoc group call </w:t>
      </w:r>
      <w:r w:rsidRPr="00092ACA">
        <w:t>request</w:t>
      </w:r>
      <w:r>
        <w:t xml:space="preserve"> shall contain an emergency indicator;</w:t>
      </w:r>
    </w:p>
    <w:p w14:paraId="1752E0D3"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 xml:space="preserve">MCPTT </w:t>
      </w:r>
      <w:r w:rsidRPr="00EB6F76">
        <w:t xml:space="preserve">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187B9C5" w14:textId="7325E391" w:rsidR="0061294C" w:rsidRDefault="0061294C" w:rsidP="0061294C">
      <w:pPr>
        <w:pStyle w:val="B1"/>
        <w:rPr>
          <w:lang w:eastAsia="zh-CN"/>
        </w:rPr>
      </w:pPr>
      <w:r w:rsidRPr="00356591">
        <w:rPr>
          <w:rFonts w:hint="eastAsia"/>
          <w:lang w:eastAsia="zh-CN"/>
        </w:rPr>
        <w:t>2.</w:t>
      </w:r>
      <w:r w:rsidRPr="00356591">
        <w:rPr>
          <w:rFonts w:hint="eastAsia"/>
          <w:lang w:eastAsia="zh-CN"/>
        </w:rPr>
        <w:tab/>
      </w:r>
      <w:r w:rsidR="00F2127E" w:rsidRPr="00F2127E">
        <w:rPr>
          <w:lang w:eastAsia="zh-CN"/>
        </w:rPr>
        <w:t>If the ad hoc group call is supported, the MCPTT server verifies whether the user at MCPTT client 1 is authorized to initiate an ad hoc group call. If not authorized, the MCPTT server rejects the ad hoc group call request as specified in the step</w:t>
      </w:r>
      <w:r w:rsidR="00F2127E">
        <w:rPr>
          <w:lang w:eastAsia="zh-CN"/>
        </w:rPr>
        <w:t> </w:t>
      </w:r>
      <w:r w:rsidR="00F2127E" w:rsidRPr="00F2127E">
        <w:rPr>
          <w:lang w:eastAsia="zh-CN"/>
        </w:rPr>
        <w:t xml:space="preserve">3. </w:t>
      </w:r>
      <w:r w:rsidRPr="00356591">
        <w:rPr>
          <w:lang w:eastAsia="zh-CN"/>
        </w:rPr>
        <w:t xml:space="preserve">The </w:t>
      </w:r>
      <w:r>
        <w:rPr>
          <w:lang w:eastAsia="zh-CN"/>
        </w:rPr>
        <w:t>MCPTT server</w:t>
      </w:r>
      <w:r w:rsidRPr="00356591">
        <w:rPr>
          <w:lang w:eastAsia="zh-CN"/>
        </w:rPr>
        <w:t xml:space="preserve"> accepts the </w:t>
      </w:r>
      <w:r>
        <w:rPr>
          <w:lang w:eastAsia="zh-CN"/>
        </w:rPr>
        <w:t>ad hoc group call</w:t>
      </w:r>
      <w:r w:rsidRPr="00356591">
        <w:rPr>
          <w:lang w:eastAsia="zh-CN"/>
        </w:rPr>
        <w:t xml:space="preserve"> request if the </w:t>
      </w:r>
      <w:r>
        <w:rPr>
          <w:lang w:eastAsia="zh-CN"/>
        </w:rPr>
        <w:t>ad hoc group call</w:t>
      </w:r>
      <w:r w:rsidRPr="00356591">
        <w:rPr>
          <w:lang w:eastAsia="zh-CN"/>
        </w:rPr>
        <w:t xml:space="preserve"> is supported</w:t>
      </w:r>
      <w:r>
        <w:rPr>
          <w:lang w:eastAsia="zh-CN"/>
        </w:rPr>
        <w:t xml:space="preserve"> and authorized</w:t>
      </w:r>
      <w:r w:rsidRPr="00356591">
        <w:rPr>
          <w:lang w:eastAsia="zh-CN"/>
        </w:rPr>
        <w:t xml:space="preserve">. If authorised, it validates whether the number of invited participants is within the configured limit before proceeding with the </w:t>
      </w:r>
      <w:r>
        <w:rPr>
          <w:lang w:eastAsia="zh-CN"/>
        </w:rPr>
        <w:t>call</w:t>
      </w:r>
      <w:r w:rsidRPr="00356591">
        <w:rPr>
          <w:lang w:eastAsia="zh-CN"/>
        </w:rPr>
        <w:t xml:space="preserve"> setup.</w:t>
      </w:r>
    </w:p>
    <w:p w14:paraId="2EEEA078" w14:textId="77777777" w:rsidR="0061294C" w:rsidRDefault="0061294C" w:rsidP="0061294C">
      <w:pPr>
        <w:pStyle w:val="B1"/>
        <w:ind w:firstLine="0"/>
        <w:rPr>
          <w:lang w:eastAsia="zh-CN"/>
        </w:rPr>
      </w:pPr>
      <w:r>
        <w:rPr>
          <w:lang w:eastAsia="zh-CN"/>
        </w:rPr>
        <w:lastRenderedPageBreak/>
        <w:t>If functional alias is present, the MCPTT server checks whether the provided functional alias allowed to be used and has been activated for the user.</w:t>
      </w:r>
    </w:p>
    <w:p w14:paraId="138EF6A2" w14:textId="77777777" w:rsidR="0061294C" w:rsidRDefault="0061294C" w:rsidP="0061294C">
      <w:pPr>
        <w:pStyle w:val="B1"/>
        <w:ind w:firstLine="0"/>
        <w:rPr>
          <w:lang w:eastAsia="zh-CN"/>
        </w:rPr>
      </w:pPr>
      <w:r>
        <w:rPr>
          <w:lang w:eastAsia="zh-CN"/>
        </w:rPr>
        <w:t xml:space="preserve">If location information was included in the ad hoc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6E9872ED" w14:textId="77777777" w:rsidR="0061294C" w:rsidRDefault="0061294C" w:rsidP="0061294C">
      <w:pPr>
        <w:ind w:left="568"/>
        <w:rPr>
          <w:lang w:eastAsia="zh-CN"/>
        </w:rPr>
      </w:pPr>
      <w:r>
        <w:rPr>
          <w:lang w:eastAsia="zh-CN"/>
        </w:rPr>
        <w:t>If an emergency indicator is present in the received MCPTT ad hoc group call</w:t>
      </w:r>
      <w:r w:rsidRPr="00092ACA">
        <w:rPr>
          <w:lang w:eastAsia="zh-CN"/>
        </w:rPr>
        <w:t xml:space="preserve"> request</w:t>
      </w:r>
      <w:r>
        <w:rPr>
          <w:lang w:eastAsia="zh-CN"/>
        </w:rPr>
        <w:t>, the MCPTT ad hoc group is considered to be in the in-progress emergency state until this ad hoc group call is terminated;</w:t>
      </w:r>
      <w:r w:rsidRPr="00623F6A">
        <w:rPr>
          <w:lang w:eastAsia="zh-CN"/>
        </w:rPr>
        <w:t xml:space="preserve"> </w:t>
      </w:r>
      <w:r>
        <w:rPr>
          <w:lang w:eastAsia="zh-CN"/>
        </w:rPr>
        <w:t>and</w:t>
      </w:r>
    </w:p>
    <w:p w14:paraId="697DD246" w14:textId="77777777" w:rsidR="0061294C" w:rsidRDefault="0061294C" w:rsidP="0061294C">
      <w:pPr>
        <w:ind w:left="568"/>
        <w:rPr>
          <w:lang w:eastAsia="zh-CN"/>
        </w:rPr>
      </w:pPr>
      <w:r>
        <w:rPr>
          <w:lang w:eastAsia="zh-CN"/>
        </w:rPr>
        <w:t>If an imminent peril indicator is present in the received MCPTT ad hoc group call</w:t>
      </w:r>
      <w:r w:rsidRPr="00092ACA">
        <w:rPr>
          <w:lang w:eastAsia="zh-CN"/>
        </w:rPr>
        <w:t xml:space="preserve"> request</w:t>
      </w:r>
      <w:r>
        <w:rPr>
          <w:lang w:eastAsia="zh-CN"/>
        </w:rPr>
        <w:t>, the MCPTT ad hoc group is considered to be in the in-progress imminent peril state until this ad hoc group call is terminated.</w:t>
      </w:r>
    </w:p>
    <w:p w14:paraId="0B3371C1" w14:textId="3F2DDFE7" w:rsidR="00F00065" w:rsidRDefault="004A0147" w:rsidP="0061294C">
      <w:pPr>
        <w:ind w:left="568"/>
        <w:rPr>
          <w:lang w:eastAsia="zh-CN"/>
        </w:rPr>
      </w:pPr>
      <w:r w:rsidRPr="004A0147">
        <w:rPr>
          <w:lang w:eastAsia="zh-CN"/>
        </w:rPr>
        <w:t xml:space="preserve">If the MC service users' information received in step 1 does not contain an ad hoc group ID from an ad hoc group emergency alert, </w:t>
      </w:r>
      <w:r>
        <w:rPr>
          <w:lang w:eastAsia="zh-CN"/>
        </w:rPr>
        <w:t>t</w:t>
      </w:r>
      <w:r w:rsidR="00F00065" w:rsidRPr="00F00065">
        <w:rPr>
          <w:lang w:eastAsia="zh-CN"/>
        </w:rPr>
        <w:t>he MC</w:t>
      </w:r>
      <w:r w:rsidR="00536BD4">
        <w:rPr>
          <w:lang w:eastAsia="zh-CN"/>
        </w:rPr>
        <w:t>PTT</w:t>
      </w:r>
      <w:r w:rsidR="00F00065" w:rsidRPr="00F00065">
        <w:rPr>
          <w:lang w:eastAsia="zh-CN"/>
        </w:rPr>
        <w:t xml:space="preserve"> server forms the ad hoc group by using MC</w:t>
      </w:r>
      <w:r w:rsidR="00536BD4">
        <w:rPr>
          <w:lang w:eastAsia="zh-CN"/>
        </w:rPr>
        <w:t>PTT</w:t>
      </w:r>
      <w:r w:rsidR="00F00065" w:rsidRPr="00F00065">
        <w:rPr>
          <w:lang w:eastAsia="zh-CN"/>
        </w:rPr>
        <w:t xml:space="preserve"> users' information received in step 1</w:t>
      </w:r>
      <w:r>
        <w:rPr>
          <w:lang w:eastAsia="zh-CN"/>
        </w:rPr>
        <w:t>,</w:t>
      </w:r>
      <w:r w:rsidR="00F00065" w:rsidRPr="00F00065">
        <w:rPr>
          <w:lang w:eastAsia="zh-CN"/>
        </w:rPr>
        <w:t xml:space="preserve"> determines the preconfigured group to be used for the configuration of the ad hoc group </w:t>
      </w:r>
      <w:r>
        <w:rPr>
          <w:lang w:eastAsia="zh-CN"/>
        </w:rPr>
        <w:t xml:space="preserve">and </w:t>
      </w:r>
      <w:r w:rsidRPr="009A7164">
        <w:rPr>
          <w:lang w:eastAsia="zh-CN"/>
        </w:rPr>
        <w:t>assigns a MC service group ID for the newly formed ad hoc group</w:t>
      </w:r>
      <w:r w:rsidR="00F00065" w:rsidRPr="00F00065">
        <w:rPr>
          <w:lang w:eastAsia="zh-CN"/>
        </w:rPr>
        <w:t xml:space="preserve">. </w:t>
      </w:r>
      <w:r w:rsidR="00F2127E">
        <w:rPr>
          <w:lang w:eastAsia="zh-CN"/>
        </w:rPr>
        <w:t xml:space="preserve">If no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was included in the ad hoc group call request of step 1, or if the provided </w:t>
      </w:r>
      <w:r w:rsidR="00F2127E">
        <w:rPr>
          <w:rFonts w:hint="eastAsia"/>
          <w:lang w:eastAsia="zh-CN"/>
        </w:rPr>
        <w:t>MC service</w:t>
      </w:r>
      <w:r w:rsidR="00F2127E" w:rsidRPr="00AB5FED">
        <w:rPr>
          <w:rFonts w:hint="eastAsia"/>
          <w:lang w:eastAsia="zh-CN"/>
        </w:rPr>
        <w:t xml:space="preserve"> </w:t>
      </w:r>
      <w:r w:rsidR="00F2127E">
        <w:rPr>
          <w:lang w:eastAsia="zh-CN"/>
        </w:rPr>
        <w:t xml:space="preserve">ad hoc </w:t>
      </w:r>
      <w:r w:rsidR="00F2127E" w:rsidRPr="00AB5FED">
        <w:rPr>
          <w:rFonts w:hint="eastAsia"/>
          <w:lang w:eastAsia="zh-CN"/>
        </w:rPr>
        <w:t>g</w:t>
      </w:r>
      <w:r w:rsidR="00F2127E" w:rsidRPr="00AB5FED">
        <w:t>roup ID</w:t>
      </w:r>
      <w:r w:rsidR="00F2127E">
        <w:t xml:space="preserve"> is not accepted by the </w:t>
      </w:r>
      <w:r w:rsidR="00F2127E" w:rsidRPr="00F00065">
        <w:rPr>
          <w:lang w:eastAsia="zh-CN"/>
        </w:rPr>
        <w:t>MC service server</w:t>
      </w:r>
      <w:r w:rsidR="00F2127E">
        <w:rPr>
          <w:lang w:eastAsia="zh-CN"/>
        </w:rPr>
        <w:t>, t</w:t>
      </w:r>
      <w:r w:rsidR="00F00065" w:rsidRPr="00F00065">
        <w:rPr>
          <w:lang w:eastAsia="zh-CN"/>
        </w:rPr>
        <w:t>he MC</w:t>
      </w:r>
      <w:r w:rsidR="00536BD4">
        <w:rPr>
          <w:lang w:eastAsia="zh-CN"/>
        </w:rPr>
        <w:t>PTT</w:t>
      </w:r>
      <w:r w:rsidR="00F00065" w:rsidRPr="00F00065">
        <w:rPr>
          <w:lang w:eastAsia="zh-CN"/>
        </w:rPr>
        <w:t xml:space="preserve"> server assigns a MC</w:t>
      </w:r>
      <w:r w:rsidR="00536BD4">
        <w:rPr>
          <w:lang w:eastAsia="zh-CN"/>
        </w:rPr>
        <w:t>PTT</w:t>
      </w:r>
      <w:r w:rsidR="00F00065" w:rsidRPr="00F00065">
        <w:rPr>
          <w:lang w:eastAsia="zh-CN"/>
        </w:rPr>
        <w:t xml:space="preserve"> group ID for the newly formed ad hoc group.</w:t>
      </w:r>
    </w:p>
    <w:p w14:paraId="1AF8C217" w14:textId="2ABC0C5F" w:rsidR="0061294C" w:rsidRDefault="0061294C" w:rsidP="0061294C">
      <w:pPr>
        <w:ind w:left="568"/>
        <w:rPr>
          <w:lang w:eastAsia="zh-CN"/>
        </w:rPr>
      </w:pPr>
      <w:r>
        <w:rPr>
          <w:lang w:eastAsia="zh-CN"/>
        </w:rPr>
        <w:t>The MCPTT server considers the ad hoc group call participants as implicitly affiliated to the ad hoc group.</w:t>
      </w:r>
    </w:p>
    <w:p w14:paraId="543AAD18" w14:textId="77777777" w:rsidR="0061294C" w:rsidRDefault="0061294C" w:rsidP="00961D11">
      <w:pPr>
        <w:pStyle w:val="B1"/>
      </w:pPr>
      <w:r>
        <w:t>3.</w:t>
      </w:r>
      <w:r>
        <w:tab/>
        <w:t>The MCPTT server shall send the ad hoc group call request return message to MCPTT client </w:t>
      </w:r>
      <w:r w:rsidRPr="00CF522E">
        <w:t>1</w:t>
      </w:r>
      <w:r>
        <w:t xml:space="preserve"> containing the below:</w:t>
      </w:r>
    </w:p>
    <w:p w14:paraId="16455993" w14:textId="1C82CB01" w:rsidR="00F00065" w:rsidRDefault="0061294C" w:rsidP="0061294C">
      <w:pPr>
        <w:pStyle w:val="B2"/>
      </w:pPr>
      <w:r>
        <w:t>i.</w:t>
      </w:r>
      <w:r>
        <w:tab/>
        <w:t xml:space="preserve">The MCPTT ad hoc group ID </w:t>
      </w:r>
      <w:r w:rsidR="00722979">
        <w:t xml:space="preserve">either </w:t>
      </w:r>
      <w:r>
        <w:t>generated by the MCPTT server</w:t>
      </w:r>
      <w:r w:rsidR="00F00065" w:rsidRPr="00F00065">
        <w:t xml:space="preserve"> </w:t>
      </w:r>
      <w:r w:rsidR="00722979" w:rsidRPr="00722979">
        <w:t xml:space="preserve">or provided by the MCPTT client 1 if the ad hoc group ID is from an ad hoc group emergency alert </w:t>
      </w:r>
      <w:r w:rsidR="00F00065" w:rsidRPr="00F00065">
        <w:t>(only included when the ad hoc group call is authorized)</w:t>
      </w:r>
      <w:r>
        <w:t>;</w:t>
      </w:r>
    </w:p>
    <w:p w14:paraId="6A0F4928" w14:textId="7E166D87" w:rsidR="0061294C" w:rsidRDefault="00F00065" w:rsidP="0061294C">
      <w:pPr>
        <w:pStyle w:val="B2"/>
      </w:pPr>
      <w:r>
        <w:t>ii.</w:t>
      </w:r>
      <w:r>
        <w:tab/>
      </w:r>
      <w:r w:rsidRPr="00F00065">
        <w:t>The group ID of the pre-configured group to be used for the ad hoc group call (only included when the ad hoc group call is authorized);</w:t>
      </w:r>
      <w:r w:rsidR="0061294C">
        <w:t xml:space="preserve"> and</w:t>
      </w:r>
    </w:p>
    <w:p w14:paraId="677682C2" w14:textId="459307D2" w:rsidR="0061294C" w:rsidRDefault="0061294C" w:rsidP="0061294C">
      <w:pPr>
        <w:pStyle w:val="B2"/>
      </w:pPr>
      <w:r>
        <w:t>ii</w:t>
      </w:r>
      <w:r w:rsidR="00F00065">
        <w:t>i</w:t>
      </w:r>
      <w:r>
        <w:t>.</w:t>
      </w:r>
      <w:r>
        <w:tab/>
        <w:t>Result of whether the ad hoc group call is authorized or not</w:t>
      </w:r>
      <w:r w:rsidR="00F00065">
        <w:t>.</w:t>
      </w:r>
    </w:p>
    <w:p w14:paraId="488336A6" w14:textId="68275C29" w:rsidR="0061294C" w:rsidRDefault="0061294C" w:rsidP="0061294C">
      <w:pPr>
        <w:pStyle w:val="B3"/>
        <w:ind w:left="568" w:firstLine="0"/>
      </w:pPr>
      <w:r>
        <w:t xml:space="preserve">If the ad hoc group call request is not authorized, </w:t>
      </w:r>
      <w:r w:rsidR="00F2127E" w:rsidRPr="00F2127E">
        <w:t xml:space="preserve">the MCPTT server and </w:t>
      </w:r>
      <w:r>
        <w:t>MCPTT client </w:t>
      </w:r>
      <w:r w:rsidRPr="00CF522E">
        <w:t>1</w:t>
      </w:r>
      <w:r>
        <w:t xml:space="preserve"> shall not proceed with the rest of the steps.</w:t>
      </w:r>
    </w:p>
    <w:p w14:paraId="6CD466E7" w14:textId="77777777" w:rsidR="0061294C" w:rsidRDefault="0061294C" w:rsidP="0061294C">
      <w:pPr>
        <w:pStyle w:val="B1"/>
      </w:pPr>
      <w:r>
        <w:t>4a-4c</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 of the invited users based on step</w:t>
      </w:r>
      <w:r>
        <w:t> </w:t>
      </w:r>
      <w:r w:rsidRPr="00356591">
        <w:t xml:space="preserve">1.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 xml:space="preserve">s (e.g. </w:t>
      </w:r>
      <w:r>
        <w:rPr>
          <w:rFonts w:cs="Arial"/>
          <w:kern w:val="2"/>
          <w:szCs w:val="18"/>
        </w:rPr>
        <w:t>MCPTT ID</w:t>
      </w:r>
      <w:r w:rsidRPr="00356591">
        <w:rPr>
          <w:rFonts w:cs="Arial"/>
          <w:kern w:val="2"/>
          <w:szCs w:val="18"/>
        </w:rPr>
        <w:t xml:space="preserve"> list of the users who are required to acknowledge)</w:t>
      </w:r>
    </w:p>
    <w:p w14:paraId="2B7C9BA3" w14:textId="5DF3669A" w:rsidR="0061294C" w:rsidRDefault="0061294C" w:rsidP="0061294C">
      <w:pPr>
        <w:pStyle w:val="B1"/>
        <w:rPr>
          <w:lang w:eastAsia="zh-CN"/>
        </w:rPr>
      </w:pPr>
      <w:r>
        <w:t>5a-5c.</w:t>
      </w:r>
      <w:r>
        <w:tab/>
        <w:t>The receiving MCPTT clients</w:t>
      </w:r>
      <w:r w:rsidR="00F2127E">
        <w:t xml:space="preserve"> </w:t>
      </w:r>
      <w:r w:rsidR="00F2127E" w:rsidRPr="00F2127E">
        <w:t>notify their corresponding MCPTT user</w:t>
      </w:r>
      <w:r>
        <w:t xml:space="preserve"> about the incoming ad hoc group call</w:t>
      </w:r>
      <w:r w:rsidR="00F2127E" w:rsidRPr="00F2127E">
        <w:t xml:space="preserve"> request with the information of the MCPTT group ID for the ad hoc group</w:t>
      </w:r>
      <w:r>
        <w:t>.</w:t>
      </w:r>
    </w:p>
    <w:p w14:paraId="666B8F75" w14:textId="32EC163F" w:rsidR="0061294C" w:rsidRPr="003D76D3" w:rsidRDefault="0061294C" w:rsidP="0061294C">
      <w:pPr>
        <w:pStyle w:val="B1"/>
      </w:pPr>
      <w:r>
        <w:rPr>
          <w:lang w:eastAsia="zh-CN"/>
        </w:rPr>
        <w:t>6a-6c</w:t>
      </w:r>
      <w:r w:rsidRPr="00D83C77">
        <w:t>.</w:t>
      </w:r>
      <w:r w:rsidRPr="00D83C77">
        <w:tab/>
        <w:t xml:space="preserve">The receiving </w:t>
      </w:r>
      <w:r>
        <w:t>MCPTT client</w:t>
      </w:r>
      <w:r w:rsidRPr="00D83C77">
        <w:t xml:space="preserve">s </w:t>
      </w:r>
      <w:r w:rsidR="00F2127E" w:rsidRPr="00F2127E">
        <w:t xml:space="preserve">may </w:t>
      </w:r>
      <w:r w:rsidRPr="00D83C77">
        <w:t xml:space="preserve">accept </w:t>
      </w:r>
      <w:r w:rsidR="00F2127E" w:rsidRP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6B7423" w14:textId="77777777" w:rsidR="0061294C" w:rsidRDefault="0061294C" w:rsidP="0061294C">
      <w:pPr>
        <w:pStyle w:val="B1"/>
      </w:pPr>
      <w:r>
        <w:rPr>
          <w:lang w:eastAsia="zh-CN"/>
        </w:rPr>
        <w:t>7</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00534D7E" w14:textId="77777777" w:rsidR="0061294C" w:rsidRPr="002D2654" w:rsidRDefault="0061294C" w:rsidP="0061294C">
      <w:pPr>
        <w:pStyle w:val="NO"/>
        <w:rPr>
          <w:rFonts w:eastAsia="SimSun"/>
        </w:rPr>
      </w:pPr>
      <w:r w:rsidRPr="00356591">
        <w:rPr>
          <w:rFonts w:eastAsia="SimSun"/>
        </w:rPr>
        <w:t>NOTE </w:t>
      </w:r>
      <w:r>
        <w:rPr>
          <w:rFonts w:eastAsia="SimSun"/>
        </w:rPr>
        <w:t>2</w:t>
      </w:r>
      <w:r w:rsidRPr="00356591">
        <w:rPr>
          <w:rFonts w:eastAsia="SimSun"/>
        </w:rPr>
        <w:t>:</w:t>
      </w:r>
      <w:r w:rsidRPr="00356591">
        <w:rPr>
          <w:rFonts w:eastAsia="SimSun"/>
        </w:rPr>
        <w:tab/>
        <w:t>Steps</w:t>
      </w:r>
      <w:r>
        <w:rPr>
          <w:rFonts w:eastAsia="SimSun"/>
        </w:rPr>
        <w:t> 5</w:t>
      </w:r>
      <w:r w:rsidRPr="00356591">
        <w:rPr>
          <w:rFonts w:eastAsia="SimSun"/>
        </w:rPr>
        <w:t xml:space="preserve"> to step</w:t>
      </w:r>
      <w:r>
        <w:rPr>
          <w:rFonts w:eastAsia="SimSun"/>
        </w:rPr>
        <w:t> 7</w:t>
      </w:r>
      <w:r w:rsidRPr="00356591">
        <w:rPr>
          <w:rFonts w:eastAsia="SimSun"/>
        </w:rPr>
        <w:t xml:space="preserve"> can start to occur before all of step</w:t>
      </w:r>
      <w:r>
        <w:rPr>
          <w:rFonts w:eastAsia="SimSun"/>
        </w:rPr>
        <w:t> 4</w:t>
      </w:r>
      <w:r w:rsidRPr="00356591">
        <w:rPr>
          <w:rFonts w:eastAsia="SimSun"/>
        </w:rPr>
        <w:t xml:space="preserve"> </w:t>
      </w:r>
      <w:r>
        <w:rPr>
          <w:rFonts w:eastAsia="SimSun"/>
        </w:rPr>
        <w:t>is</w:t>
      </w:r>
      <w:r w:rsidRPr="00356591">
        <w:rPr>
          <w:rFonts w:eastAsia="SimSun"/>
        </w:rPr>
        <w:t xml:space="preserve"> completed since the </w:t>
      </w:r>
      <w:r>
        <w:rPr>
          <w:rFonts w:eastAsia="SimSun"/>
        </w:rPr>
        <w:t>MCPTT server</w:t>
      </w:r>
      <w:r w:rsidRPr="00356591">
        <w:rPr>
          <w:rFonts w:eastAsia="SimSun"/>
        </w:rPr>
        <w:t xml:space="preserve"> do not require to wait for the previous </w:t>
      </w:r>
      <w:r>
        <w:rPr>
          <w:rFonts w:eastAsia="SimSun"/>
        </w:rPr>
        <w:t>ad hoc group call</w:t>
      </w:r>
      <w:r w:rsidRPr="00356591">
        <w:rPr>
          <w:rFonts w:eastAsia="SimSun"/>
        </w:rPr>
        <w:t xml:space="preserve"> request to complete before sending the ad</w:t>
      </w:r>
      <w:r>
        <w:rPr>
          <w:rFonts w:eastAsia="SimSun"/>
        </w:rPr>
        <w:t> </w:t>
      </w:r>
      <w:r w:rsidRPr="00356591">
        <w:rPr>
          <w:rFonts w:eastAsia="SimSun"/>
        </w:rPr>
        <w:t>hoc group request to another participant.</w:t>
      </w:r>
    </w:p>
    <w:p w14:paraId="16D08808" w14:textId="77777777" w:rsidR="0061294C" w:rsidRPr="00356591" w:rsidRDefault="0061294C" w:rsidP="0061294C">
      <w:pPr>
        <w:pStyle w:val="B1"/>
        <w:rPr>
          <w:lang w:eastAsia="zh-CN"/>
        </w:rPr>
      </w:pPr>
      <w:r>
        <w:rPr>
          <w:lang w:eastAsia="zh-CN"/>
        </w:rPr>
        <w:t>8</w:t>
      </w:r>
      <w:r w:rsidRPr="00356591">
        <w:rPr>
          <w:lang w:eastAsia="zh-CN"/>
        </w:rPr>
        <w:t>.</w:t>
      </w:r>
      <w:r w:rsidRPr="00356591">
        <w:rPr>
          <w:lang w:eastAsia="zh-CN"/>
        </w:rPr>
        <w:tab/>
      </w:r>
      <w:r w:rsidRPr="00356591">
        <w:t xml:space="preserve">If the initiating </w:t>
      </w:r>
      <w:r>
        <w:t>MCPTT user</w:t>
      </w:r>
      <w:r w:rsidRPr="00356591">
        <w:t xml:space="preserve"> requires the acknowledgement from the invited </w:t>
      </w:r>
      <w:r>
        <w:t>MCPTT user</w:t>
      </w:r>
      <w:r w:rsidRPr="00356591">
        <w:t xml:space="preserve">s, and the required </w:t>
      </w:r>
      <w:r>
        <w:t>MCPTT user</w:t>
      </w:r>
      <w:r w:rsidRPr="00356591">
        <w:t xml:space="preserve">s do not acknowledge the </w:t>
      </w:r>
      <w:r>
        <w:t>call</w:t>
      </w:r>
      <w:r w:rsidRPr="00356591">
        <w:t xml:space="preserve"> setup within a configured time (the "acknowledged </w:t>
      </w:r>
      <w:r>
        <w:t>call</w:t>
      </w:r>
      <w:r w:rsidRPr="00356591">
        <w:t xml:space="preserve"> setup timeout"), then the </w:t>
      </w:r>
      <w:r>
        <w:t>MCPTT server</w:t>
      </w:r>
      <w:r w:rsidRPr="00356591">
        <w:t xml:space="preserve"> may proceed with or abandon the </w:t>
      </w:r>
      <w:r>
        <w:t>call</w:t>
      </w:r>
      <w:r w:rsidRPr="00356591">
        <w:t xml:space="preserve"> and then notify the initiating </w:t>
      </w:r>
      <w:r>
        <w:t>MCPTT user</w:t>
      </w:r>
      <w:r w:rsidRPr="00356591">
        <w:t xml:space="preserve"> that the acknowledgements did not include all required members according to </w:t>
      </w:r>
      <w:r>
        <w:t>ad hoc group call</w:t>
      </w:r>
      <w:r w:rsidRPr="00356591">
        <w:t xml:space="preserve"> policy from the user profile configuration. The </w:t>
      </w:r>
      <w:r>
        <w:t>MCPTT server</w:t>
      </w:r>
      <w:r w:rsidRPr="00356591">
        <w:t xml:space="preserve"> may notify the initiating </w:t>
      </w:r>
      <w:r>
        <w:t>MCPTT user</w:t>
      </w:r>
      <w:r w:rsidRPr="00356591">
        <w:t xml:space="preserve"> of all </w:t>
      </w:r>
      <w:r>
        <w:t>MCPTT user</w:t>
      </w:r>
      <w:r w:rsidRPr="00356591">
        <w:t xml:space="preserve">s who did not acknowledge the </w:t>
      </w:r>
      <w:r>
        <w:t>ad hoc group call</w:t>
      </w:r>
      <w:r w:rsidRPr="00356591">
        <w:t xml:space="preserve"> request within the configured time. This notification may be sent to the initiating </w:t>
      </w:r>
      <w:r>
        <w:t>MCPTT user</w:t>
      </w:r>
      <w:r w:rsidRPr="00356591">
        <w:t xml:space="preserve"> by the </w:t>
      </w:r>
      <w:r>
        <w:t>MCPTT server</w:t>
      </w:r>
      <w:r w:rsidRPr="00356591">
        <w:t xml:space="preserve"> more than once during the </w:t>
      </w:r>
      <w:r>
        <w:t>call</w:t>
      </w:r>
      <w:r w:rsidRPr="00356591">
        <w:t xml:space="preserve"> when </w:t>
      </w:r>
      <w:r>
        <w:t>MCPTT user</w:t>
      </w:r>
      <w:r w:rsidRPr="00356591">
        <w:t xml:space="preserve">s join or leave the </w:t>
      </w:r>
      <w:r>
        <w:t>MCPTT ad hoc group call</w:t>
      </w:r>
      <w:r w:rsidRPr="00356591">
        <w:t>.</w:t>
      </w:r>
    </w:p>
    <w:p w14:paraId="58FF69A8" w14:textId="77777777" w:rsidR="0061294C" w:rsidRDefault="0061294C" w:rsidP="0061294C">
      <w:pPr>
        <w:pStyle w:val="B1"/>
        <w:rPr>
          <w:lang w:eastAsia="zh-CN"/>
        </w:rPr>
      </w:pPr>
      <w:r>
        <w:rPr>
          <w:lang w:eastAsia="zh-CN"/>
        </w:rPr>
        <w:lastRenderedPageBreak/>
        <w:t>9.</w:t>
      </w:r>
      <w:r>
        <w:rPr>
          <w:lang w:eastAsia="zh-CN"/>
        </w:rPr>
        <w:tab/>
        <w:t xml:space="preserve">MCPTT </w:t>
      </w:r>
      <w:r>
        <w:t>client </w:t>
      </w:r>
      <w:r w:rsidRPr="00CF522E">
        <w:t>1</w:t>
      </w:r>
      <w:r>
        <w:rPr>
          <w:lang w:eastAsia="zh-CN"/>
        </w:rPr>
        <w:t>, MCPTT client 2, MCPTT client 3 and MCPTT client 4 establish media plane and floor control resources.</w:t>
      </w:r>
    </w:p>
    <w:p w14:paraId="59853691" w14:textId="5DB3F8F0" w:rsidR="0061294C" w:rsidRPr="00356591" w:rsidRDefault="0061294C" w:rsidP="0061294C">
      <w:pPr>
        <w:pStyle w:val="NO"/>
        <w:rPr>
          <w:rFonts w:eastAsia="SimSun"/>
        </w:rPr>
      </w:pPr>
      <w:r w:rsidRPr="00356591">
        <w:rPr>
          <w:rFonts w:eastAsia="SimSun"/>
        </w:rPr>
        <w:t>NOTE </w:t>
      </w:r>
      <w:r w:rsidR="00F2127E">
        <w:rPr>
          <w:rFonts w:eastAsia="SimSun"/>
        </w:rPr>
        <w:t>3</w:t>
      </w:r>
      <w:r w:rsidRPr="00356591">
        <w:rPr>
          <w:rFonts w:eastAsia="SimSun"/>
        </w:rPr>
        <w:t>:</w:t>
      </w:r>
      <w:r w:rsidRPr="00356591">
        <w:rPr>
          <w:rFonts w:eastAsia="SimSun"/>
        </w:rPr>
        <w:tab/>
        <w:t>Step</w:t>
      </w:r>
      <w:r>
        <w:rPr>
          <w:rFonts w:eastAsia="SimSun"/>
        </w:rPr>
        <w:t> 9</w:t>
      </w:r>
      <w:r w:rsidRPr="00356591">
        <w:rPr>
          <w:rFonts w:eastAsia="SimSun"/>
        </w:rPr>
        <w:t xml:space="preserve"> can occur any time following step</w:t>
      </w:r>
      <w:r>
        <w:rPr>
          <w:rFonts w:eastAsia="SimSun"/>
        </w:rPr>
        <w:t> 7</w:t>
      </w:r>
      <w:r w:rsidRPr="00356591">
        <w:rPr>
          <w:rFonts w:eastAsia="SimSun"/>
        </w:rPr>
        <w:t xml:space="preserve"> if the conditions to proceed with the </w:t>
      </w:r>
      <w:r>
        <w:rPr>
          <w:rFonts w:eastAsia="SimSun"/>
        </w:rPr>
        <w:t>call</w:t>
      </w:r>
      <w:r w:rsidRPr="00356591">
        <w:rPr>
          <w:rFonts w:eastAsia="SimSun"/>
        </w:rPr>
        <w:t xml:space="preserve"> are met.</w:t>
      </w:r>
    </w:p>
    <w:p w14:paraId="668B313D" w14:textId="77777777" w:rsidR="0061294C" w:rsidRPr="00AB5FED" w:rsidRDefault="0061294C" w:rsidP="0061294C">
      <w:pPr>
        <w:pStyle w:val="Heading5"/>
      </w:pPr>
      <w:bookmarkStart w:id="1523" w:name="_Toc113304248"/>
      <w:bookmarkStart w:id="1524" w:name="_Toc187011419"/>
      <w:r>
        <w:t>10.19</w:t>
      </w:r>
      <w:r w:rsidRPr="00AB5FED">
        <w:t>.</w:t>
      </w:r>
      <w:r>
        <w:t>3.1.2</w:t>
      </w:r>
      <w:r w:rsidRPr="00874DF3">
        <w:tab/>
      </w:r>
      <w:bookmarkEnd w:id="1523"/>
      <w:r>
        <w:rPr>
          <w:lang w:val="nl-NL"/>
        </w:rPr>
        <w:t>Release ad hoc group call</w:t>
      </w:r>
      <w:bookmarkEnd w:id="1524"/>
    </w:p>
    <w:p w14:paraId="04ECE5D4" w14:textId="77777777" w:rsidR="0061294C" w:rsidRPr="00AB5FED" w:rsidRDefault="0061294C" w:rsidP="0061294C">
      <w:r w:rsidRPr="00AB5FED">
        <w:t xml:space="preserve">The procedure focuses on the case where </w:t>
      </w:r>
      <w:r w:rsidRPr="00AB5FED">
        <w:rPr>
          <w:rFonts w:hint="eastAsia"/>
          <w:lang w:eastAsia="zh-CN"/>
        </w:rPr>
        <w:t xml:space="preserve">the </w:t>
      </w:r>
      <w:r>
        <w:t>MCPTT server</w:t>
      </w:r>
      <w:r w:rsidRPr="00AB5FED">
        <w:t xml:space="preserve"> </w:t>
      </w:r>
      <w:r w:rsidRPr="00AB5FED">
        <w:rPr>
          <w:rFonts w:hint="eastAsia"/>
          <w:lang w:eastAsia="zh-CN"/>
        </w:rPr>
        <w:t>releases</w:t>
      </w:r>
      <w:r w:rsidRPr="00AB5FED">
        <w:t xml:space="preserve"> an ongoing </w:t>
      </w:r>
      <w:r>
        <w:t>MCPTT ad hoc group call</w:t>
      </w:r>
      <w:r w:rsidRPr="00AB5FED">
        <w:t xml:space="preserve"> for all the participants of that </w:t>
      </w:r>
      <w:r>
        <w:t>ad hoc group call</w:t>
      </w:r>
      <w:r w:rsidRPr="00AB5FED">
        <w:t xml:space="preserve">, since at least one of the </w:t>
      </w:r>
      <w:r w:rsidRPr="00AB5FED">
        <w:rPr>
          <w:rFonts w:hint="eastAsia"/>
          <w:lang w:eastAsia="zh-CN"/>
        </w:rPr>
        <w:t>release</w:t>
      </w:r>
      <w:r w:rsidRPr="00AB5FED">
        <w:t xml:space="preserve"> conditions are met e.g., due to hang time expiry, last participant leaving, second last participant leaving, initiator leaving.</w:t>
      </w:r>
    </w:p>
    <w:p w14:paraId="0F39A260" w14:textId="77777777" w:rsidR="0061294C" w:rsidRDefault="0061294C" w:rsidP="0061294C">
      <w:r>
        <w:t>Figure 10.19</w:t>
      </w:r>
      <w:r w:rsidRPr="00AB5FED">
        <w:t>.</w:t>
      </w:r>
      <w:r>
        <w:t>3.1.2</w:t>
      </w:r>
      <w:r w:rsidRPr="00A92C50">
        <w:t>-1</w:t>
      </w:r>
      <w:r w:rsidRPr="008F46AD">
        <w:t xml:space="preserve"> below illustrates the </w:t>
      </w:r>
      <w:r>
        <w:t>signalling control plane procedure for the MCPTT server initiating termination an ongoing ad hoc group call</w:t>
      </w:r>
      <w:r w:rsidRPr="008F46AD">
        <w:t>.</w:t>
      </w:r>
    </w:p>
    <w:p w14:paraId="311704BC" w14:textId="77777777" w:rsidR="0061294C" w:rsidRDefault="0061294C" w:rsidP="0061294C">
      <w:pPr>
        <w:pStyle w:val="TH"/>
      </w:pPr>
      <w:r w:rsidRPr="00AB5FED">
        <w:object w:dxaOrig="7943" w:dyaOrig="7787" w14:anchorId="757DD0DF">
          <v:shape id="_x0000_i1141" type="#_x0000_t75" style="width:399.15pt;height:387.65pt" o:ole="">
            <v:imagedata r:id="rId237" o:title=""/>
          </v:shape>
          <o:OLEObject Type="Embed" ProgID="Visio.Drawing.11" ShapeID="_x0000_i1141" DrawAspect="Content" ObjectID="_1797624597" r:id="rId238"/>
        </w:object>
      </w:r>
    </w:p>
    <w:p w14:paraId="5B1D5B30" w14:textId="77777777" w:rsidR="0061294C" w:rsidRPr="00AB5FED" w:rsidRDefault="0061294C" w:rsidP="0061294C">
      <w:pPr>
        <w:pStyle w:val="TF"/>
      </w:pPr>
      <w:r w:rsidRPr="00AB5FED">
        <w:t>Figure </w:t>
      </w:r>
      <w:r>
        <w:t>10.19</w:t>
      </w:r>
      <w:r w:rsidRPr="00AB5FED">
        <w:t>.</w:t>
      </w:r>
      <w:r>
        <w:t>3.1.2</w:t>
      </w:r>
      <w:r w:rsidRPr="00AB5FED">
        <w:t xml:space="preserve">-1: Release </w:t>
      </w:r>
      <w:r>
        <w:t>ad hoc group call</w:t>
      </w:r>
    </w:p>
    <w:p w14:paraId="104037CD" w14:textId="77777777" w:rsidR="0061294C" w:rsidRPr="00AB5FED" w:rsidRDefault="0061294C" w:rsidP="0061294C">
      <w:pPr>
        <w:pStyle w:val="B1"/>
      </w:pPr>
      <w:r w:rsidRPr="00AB5FED">
        <w:t>1.</w:t>
      </w:r>
      <w:r w:rsidRPr="00AB5FED">
        <w:tab/>
        <w:t xml:space="preserve">It is assumed that </w:t>
      </w:r>
      <w:r>
        <w:t>MCPTT user</w:t>
      </w:r>
      <w:r w:rsidRPr="00AB5FED">
        <w:t xml:space="preserve">s on </w:t>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are already part of the ongoing </w:t>
      </w:r>
      <w:r>
        <w:t>ad hoc group call</w:t>
      </w:r>
      <w:r w:rsidRPr="00AB5FED">
        <w:t>.</w:t>
      </w:r>
    </w:p>
    <w:p w14:paraId="0AA97484" w14:textId="77777777" w:rsidR="0061294C" w:rsidRPr="00AB5FED" w:rsidRDefault="0061294C" w:rsidP="0061294C">
      <w:pPr>
        <w:pStyle w:val="B1"/>
      </w:pPr>
      <w:r w:rsidRPr="00AB5FED">
        <w:t>2.</w:t>
      </w:r>
      <w:r w:rsidRPr="00AB5FED">
        <w:tab/>
      </w:r>
      <w:r>
        <w:t>MCPTT server</w:t>
      </w:r>
      <w:r w:rsidRPr="00AB5FED">
        <w:t xml:space="preserve"> would like to release the </w:t>
      </w:r>
      <w:r>
        <w:t>MCPTT ad hoc group call</w:t>
      </w:r>
      <w:r w:rsidRPr="00AB5FED">
        <w:t xml:space="preserve"> which is ongoing e.g., due to hang time expiry, last participant leaving, second last participant leaving, initiator leaving</w:t>
      </w:r>
      <w:r>
        <w:t>.</w:t>
      </w:r>
    </w:p>
    <w:p w14:paraId="21E7928B" w14:textId="77777777" w:rsidR="0061294C" w:rsidRPr="00EA321A" w:rsidRDefault="0061294C" w:rsidP="0061294C">
      <w:pPr>
        <w:pStyle w:val="B1"/>
      </w:pPr>
      <w:r w:rsidRPr="00AB5FED">
        <w:t>3.</w:t>
      </w:r>
      <w:r w:rsidRPr="00AB5FED">
        <w:tab/>
      </w:r>
      <w:r>
        <w:t>MCPTT server</w:t>
      </w:r>
      <w:r w:rsidRPr="00EA321A">
        <w:t xml:space="preserve"> identifies the participants of the ongoing </w:t>
      </w:r>
      <w:r>
        <w:t>ad hoc group call</w:t>
      </w:r>
      <w:r w:rsidRPr="00EA321A">
        <w:t xml:space="preserve"> and generates </w:t>
      </w:r>
      <w:r>
        <w:t>ad hoc group call</w:t>
      </w:r>
      <w:r w:rsidRPr="00EA321A">
        <w:rPr>
          <w:rFonts w:hint="eastAsia"/>
          <w:lang w:eastAsia="zh-CN"/>
        </w:rPr>
        <w:t xml:space="preserve"> release request</w:t>
      </w:r>
      <w:r w:rsidRPr="00EA321A">
        <w:t xml:space="preserve"> to </w:t>
      </w:r>
      <w:r w:rsidRPr="00EA321A">
        <w:rPr>
          <w:rFonts w:hint="eastAsia"/>
          <w:lang w:eastAsia="zh-CN"/>
        </w:rPr>
        <w:t>release</w:t>
      </w:r>
      <w:r w:rsidRPr="00EA321A">
        <w:t xml:space="preserve"> ongoing session. The </w:t>
      </w:r>
      <w:r>
        <w:t>MCPTT server</w:t>
      </w:r>
      <w:r w:rsidRPr="00EA321A">
        <w:t xml:space="preserve"> cancels the in-progress emergency state or in-progress imminent peril state of the ad hoc group if the </w:t>
      </w:r>
      <w:r>
        <w:t>ad hoc group call</w:t>
      </w:r>
      <w:r w:rsidRPr="00EA321A">
        <w:t xml:space="preserve"> is an emergency or imminent peril </w:t>
      </w:r>
      <w:r>
        <w:t>call</w:t>
      </w:r>
      <w:r w:rsidRPr="00EA321A">
        <w:t xml:space="preserve"> respectively.</w:t>
      </w:r>
    </w:p>
    <w:p w14:paraId="4BEDA6E0" w14:textId="77777777" w:rsidR="0061294C" w:rsidRPr="00EA321A" w:rsidRDefault="0061294C" w:rsidP="0061294C">
      <w:pPr>
        <w:pStyle w:val="B1"/>
      </w:pPr>
      <w:r w:rsidRPr="00EA321A">
        <w:lastRenderedPageBreak/>
        <w:t>4.</w:t>
      </w:r>
      <w:r w:rsidRPr="00EA321A">
        <w:tab/>
      </w:r>
      <w:r>
        <w:t>MCPTT server</w:t>
      </w:r>
      <w:r w:rsidRPr="00EA321A">
        <w:t xml:space="preserve"> sends </w:t>
      </w:r>
      <w:r>
        <w:t>ad hoc group call</w:t>
      </w:r>
      <w:r w:rsidRPr="00EA321A">
        <w:rPr>
          <w:rFonts w:hint="eastAsia"/>
        </w:rPr>
        <w:t xml:space="preserve"> release request</w:t>
      </w:r>
      <w:r w:rsidRPr="00EA321A">
        <w:t xml:space="preserve"> via SIP core towards each participant of the ongoing </w:t>
      </w:r>
      <w:r>
        <w:t>ad hoc group call</w:t>
      </w:r>
      <w:r w:rsidRPr="00EA321A">
        <w:t xml:space="preserve">. </w:t>
      </w:r>
    </w:p>
    <w:p w14:paraId="7727CB0B" w14:textId="77777777" w:rsidR="0061294C" w:rsidRPr="00EA321A" w:rsidRDefault="0061294C" w:rsidP="0061294C">
      <w:pPr>
        <w:pStyle w:val="B1"/>
      </w:pPr>
      <w:r w:rsidRPr="00EA321A">
        <w:t>5.</w:t>
      </w:r>
      <w:r w:rsidRPr="00EA321A">
        <w:tab/>
      </w:r>
      <w:r>
        <w:t>MCPTT user</w:t>
      </w:r>
      <w:r w:rsidRPr="00EA321A">
        <w:t xml:space="preserve">s are notified about the </w:t>
      </w:r>
      <w:r w:rsidRPr="00EA321A">
        <w:rPr>
          <w:rFonts w:hint="eastAsia"/>
          <w:lang w:eastAsia="zh-CN"/>
        </w:rPr>
        <w:t>release</w:t>
      </w:r>
      <w:r w:rsidRPr="00EA321A">
        <w:t xml:space="preserve"> of the </w:t>
      </w:r>
      <w:r>
        <w:t>ad hoc group call</w:t>
      </w:r>
      <w:r w:rsidRPr="00EA321A">
        <w:t>.</w:t>
      </w:r>
    </w:p>
    <w:p w14:paraId="4CA565DF" w14:textId="77777777" w:rsidR="0061294C" w:rsidRPr="00EA321A" w:rsidRDefault="0061294C" w:rsidP="0061294C">
      <w:pPr>
        <w:pStyle w:val="B1"/>
      </w:pPr>
      <w:r w:rsidRPr="00EA321A">
        <w:t>6.</w:t>
      </w:r>
      <w:r w:rsidRPr="00EA321A">
        <w:tab/>
      </w:r>
      <w:r>
        <w:t>MCPTT client</w:t>
      </w:r>
      <w:r w:rsidRPr="00EA321A">
        <w:t xml:space="preserve">(s) receiving </w:t>
      </w:r>
      <w:r>
        <w:t>ad hoc group call</w:t>
      </w:r>
      <w:r w:rsidRPr="00EA321A">
        <w:rPr>
          <w:rFonts w:hint="eastAsia"/>
          <w:lang w:eastAsia="zh-CN"/>
        </w:rPr>
        <w:t xml:space="preserve"> release request</w:t>
      </w:r>
      <w:r w:rsidRPr="00EA321A">
        <w:t xml:space="preserve">, acknowledge towards the </w:t>
      </w:r>
      <w:r>
        <w:t>MCPTT server</w:t>
      </w:r>
      <w:r w:rsidRPr="00EA321A">
        <w:rPr>
          <w:rFonts w:hint="eastAsia"/>
          <w:lang w:eastAsia="zh-CN"/>
        </w:rPr>
        <w:t xml:space="preserve"> by sending a</w:t>
      </w:r>
      <w:r w:rsidRPr="00EA321A">
        <w:rPr>
          <w:lang w:eastAsia="zh-CN"/>
        </w:rPr>
        <w:t>n</w:t>
      </w:r>
      <w:r w:rsidRPr="00EA321A">
        <w:rPr>
          <w:rFonts w:hint="eastAsia"/>
          <w:lang w:eastAsia="zh-CN"/>
        </w:rPr>
        <w:t xml:space="preserve"> </w:t>
      </w:r>
      <w:r>
        <w:rPr>
          <w:lang w:eastAsia="zh-CN"/>
        </w:rPr>
        <w:t>ad hoc group call</w:t>
      </w:r>
      <w:r w:rsidRPr="00EA321A">
        <w:rPr>
          <w:rFonts w:hint="eastAsia"/>
          <w:lang w:eastAsia="zh-CN"/>
        </w:rPr>
        <w:t xml:space="preserve"> release response</w:t>
      </w:r>
      <w:r w:rsidRPr="00EA321A">
        <w:t>.</w:t>
      </w:r>
    </w:p>
    <w:p w14:paraId="0042060A" w14:textId="77777777" w:rsidR="0061294C" w:rsidRPr="002D2654" w:rsidRDefault="0061294C" w:rsidP="0061294C">
      <w:pPr>
        <w:pStyle w:val="NO"/>
        <w:rPr>
          <w:rFonts w:eastAsia="SimSun"/>
        </w:rPr>
      </w:pPr>
      <w:r w:rsidRPr="002D2654">
        <w:rPr>
          <w:rFonts w:eastAsia="SimSun"/>
        </w:rPr>
        <w:t>NOTE:</w:t>
      </w:r>
      <w:r>
        <w:rPr>
          <w:rFonts w:eastAsia="SimSun"/>
        </w:rPr>
        <w:tab/>
      </w:r>
      <w:r w:rsidRPr="002D2654">
        <w:rPr>
          <w:rFonts w:eastAsia="SimSun"/>
        </w:rPr>
        <w:t>If the initiator of the ad</w:t>
      </w:r>
      <w:r>
        <w:rPr>
          <w:rFonts w:eastAsia="SimSun"/>
        </w:rPr>
        <w:t> </w:t>
      </w:r>
      <w:r w:rsidRPr="002D2654">
        <w:rPr>
          <w:rFonts w:eastAsia="SimSun"/>
        </w:rPr>
        <w:t xml:space="preserve">hoc group call does not supply the participants list, the </w:t>
      </w:r>
      <w:r>
        <w:rPr>
          <w:rFonts w:eastAsia="SimSun"/>
        </w:rPr>
        <w:t>MCPTT client</w:t>
      </w:r>
      <w:r w:rsidRPr="002D2654">
        <w:rPr>
          <w:rFonts w:eastAsia="SimSun"/>
        </w:rPr>
        <w:t xml:space="preserve">(s) may choose to store the list of participants for easy re-initiation of another </w:t>
      </w:r>
      <w:r>
        <w:rPr>
          <w:rFonts w:eastAsia="SimSun"/>
        </w:rPr>
        <w:t>ad hoc group call</w:t>
      </w:r>
      <w:r w:rsidRPr="002D2654">
        <w:rPr>
          <w:rFonts w:eastAsia="SimSun"/>
        </w:rPr>
        <w:t xml:space="preserve"> with the same participants. </w:t>
      </w:r>
    </w:p>
    <w:p w14:paraId="7FEE61EE" w14:textId="2F2CAA08" w:rsidR="0061294C" w:rsidRPr="00AB5FED" w:rsidRDefault="0061294C" w:rsidP="0061294C">
      <w:pPr>
        <w:pStyle w:val="B1"/>
      </w:pPr>
      <w:r>
        <w:t>7</w:t>
      </w:r>
      <w:r w:rsidRPr="00AB5FED">
        <w:t>.</w:t>
      </w:r>
      <w:r w:rsidRPr="00AB5FED">
        <w:tab/>
      </w:r>
      <w:r>
        <w:t>MCPTT client </w:t>
      </w:r>
      <w:r w:rsidRPr="00CF522E">
        <w:t>1</w:t>
      </w:r>
      <w:r w:rsidRPr="00AB5FED">
        <w:t xml:space="preserve">, </w:t>
      </w:r>
      <w:r>
        <w:rPr>
          <w:lang w:eastAsia="zh-CN"/>
        </w:rPr>
        <w:t>client 2</w:t>
      </w:r>
      <w:r w:rsidRPr="00AB5FED">
        <w:t xml:space="preserve"> and </w:t>
      </w:r>
      <w:r>
        <w:rPr>
          <w:lang w:eastAsia="zh-CN"/>
        </w:rPr>
        <w:t>client 3</w:t>
      </w:r>
      <w:r w:rsidRPr="00AB5FED">
        <w:t xml:space="preserve"> have successfully released the floor control and media plane resources associated with the </w:t>
      </w:r>
      <w:r>
        <w:t>ad hoc group call</w:t>
      </w:r>
      <w:r w:rsidRPr="00AB5FED">
        <w:t xml:space="preserve"> that is terminated</w:t>
      </w:r>
      <w:r>
        <w:t xml:space="preserve"> and the ad hoc group ceases to exist (i.e., further call is not possible over the same ad hoc group</w:t>
      </w:r>
      <w:r w:rsidR="000E57DE" w:rsidRPr="000E57DE">
        <w:t>, otherwise if the ad hoc group call follows an ad hoc group emergency alert the ad hoc group continues to exist (i.e., further calls over the same ad hoc group are possible)</w:t>
      </w:r>
      <w:r>
        <w:t>.</w:t>
      </w:r>
    </w:p>
    <w:p w14:paraId="772FDF6B" w14:textId="77777777" w:rsidR="0061294C" w:rsidRPr="00AB5FED" w:rsidRDefault="0061294C" w:rsidP="0061294C">
      <w:pPr>
        <w:pStyle w:val="Heading5"/>
      </w:pPr>
      <w:bookmarkStart w:id="1525" w:name="_Toc187011420"/>
      <w:r>
        <w:t>10.19</w:t>
      </w:r>
      <w:r w:rsidRPr="00AB5FED">
        <w:t>.</w:t>
      </w:r>
      <w:r>
        <w:t>3.1.3</w:t>
      </w:r>
      <w:r w:rsidRPr="00874DF3">
        <w:tab/>
      </w:r>
      <w:r>
        <w:t>Ad hoc group call</w:t>
      </w:r>
      <w:r w:rsidRPr="003C3504">
        <w:t xml:space="preserve"> setup</w:t>
      </w:r>
      <w:r>
        <w:t xml:space="preserve"> with MCPTT server</w:t>
      </w:r>
      <w:r w:rsidRPr="003C3504">
        <w:t xml:space="preserve"> determining the participants list</w:t>
      </w:r>
      <w:r>
        <w:t>s</w:t>
      </w:r>
      <w:bookmarkEnd w:id="1525"/>
    </w:p>
    <w:p w14:paraId="029B131F" w14:textId="77777777" w:rsidR="0061294C" w:rsidRDefault="0061294C" w:rsidP="0061294C">
      <w:pPr>
        <w:rPr>
          <w:noProof/>
        </w:rPr>
      </w:pPr>
      <w:r>
        <w:rPr>
          <w:noProof/>
        </w:rPr>
        <w:t>Figure </w:t>
      </w:r>
      <w:r>
        <w:t>10.19</w:t>
      </w:r>
      <w:r w:rsidRPr="00AB5FED">
        <w:t>.</w:t>
      </w:r>
      <w:r>
        <w:t>3.1.3</w:t>
      </w:r>
      <w:r>
        <w:rPr>
          <w:noProof/>
        </w:rPr>
        <w:t xml:space="preserve">-1 below illustrates the ad hoc group call setup procedure initiated by the MCPTT user and MCPTT </w:t>
      </w:r>
      <w:r>
        <w:t>client </w:t>
      </w:r>
      <w:r w:rsidRPr="00CF522E">
        <w:t>1</w:t>
      </w:r>
      <w:r>
        <w:rPr>
          <w:noProof/>
        </w:rPr>
        <w:t xml:space="preserve"> wherein the list of participants is determined by the MCPTT server based on the citeria received from the MCPTT client.</w:t>
      </w:r>
    </w:p>
    <w:p w14:paraId="12393A7F" w14:textId="77777777" w:rsidR="0061294C" w:rsidRDefault="0061294C" w:rsidP="0061294C">
      <w:pPr>
        <w:rPr>
          <w:noProof/>
        </w:rPr>
      </w:pPr>
      <w:r>
        <w:rPr>
          <w:noProof/>
        </w:rPr>
        <w:t>Pre-conditions:</w:t>
      </w:r>
    </w:p>
    <w:p w14:paraId="3885D063" w14:textId="77777777" w:rsidR="0061294C" w:rsidRDefault="0061294C" w:rsidP="0061294C">
      <w:pPr>
        <w:pStyle w:val="B1"/>
        <w:rPr>
          <w:noProof/>
        </w:rPr>
      </w:pPr>
      <w:r>
        <w:rPr>
          <w:noProof/>
        </w:rPr>
        <w:t>1.</w:t>
      </w:r>
      <w:r>
        <w:rPr>
          <w:noProof/>
        </w:rPr>
        <w:tab/>
        <w:t xml:space="preserve">The MCPTT user at MCPTT </w:t>
      </w:r>
      <w:r>
        <w:t>client </w:t>
      </w:r>
      <w:r w:rsidRPr="00CF522E">
        <w:t>1</w:t>
      </w:r>
      <w:r>
        <w:rPr>
          <w:noProof/>
        </w:rPr>
        <w:t xml:space="preserve"> is authorized to initate ad hoc group call.</w:t>
      </w:r>
    </w:p>
    <w:p w14:paraId="009843EE" w14:textId="77777777" w:rsidR="0061294C" w:rsidRDefault="0061294C" w:rsidP="0061294C">
      <w:pPr>
        <w:pStyle w:val="B1"/>
        <w:rPr>
          <w:noProof/>
        </w:rPr>
      </w:pPr>
      <w:r>
        <w:rPr>
          <w:noProof/>
        </w:rPr>
        <w:t>2.</w:t>
      </w:r>
      <w:r>
        <w:rPr>
          <w:noProof/>
        </w:rPr>
        <w:tab/>
        <w:t xml:space="preserve">The MCPTT user at MCPTT </w:t>
      </w:r>
      <w:r>
        <w:t>client </w:t>
      </w:r>
      <w:r w:rsidRPr="00CF522E">
        <w:t>1</w:t>
      </w:r>
      <w:r>
        <w:rPr>
          <w:noProof/>
        </w:rPr>
        <w:t xml:space="preserve"> wants to invite MCPTT users who are satisying certain criteria for the ad hoc group call.</w:t>
      </w:r>
    </w:p>
    <w:p w14:paraId="6C72AC64" w14:textId="77777777" w:rsidR="0061294C" w:rsidRPr="00CD1395" w:rsidRDefault="0061294C" w:rsidP="0061294C">
      <w:pPr>
        <w:pStyle w:val="TH"/>
        <w:rPr>
          <w:sz w:val="14"/>
          <w:szCs w:val="14"/>
        </w:rPr>
      </w:pPr>
      <w:r>
        <w:object w:dxaOrig="10644" w:dyaOrig="9371" w14:anchorId="76C2FF8F">
          <v:shape id="_x0000_i1142" type="#_x0000_t75" style="width:517.25pt;height:456.2pt" o:ole="">
            <v:imagedata r:id="rId239" o:title=""/>
          </v:shape>
          <o:OLEObject Type="Embed" ProgID="Visio.Drawing.15" ShapeID="_x0000_i1142" DrawAspect="Content" ObjectID="_1797624598" r:id="rId240"/>
        </w:object>
      </w:r>
    </w:p>
    <w:p w14:paraId="064C7B9C" w14:textId="77777777" w:rsidR="0061294C" w:rsidRPr="003B5BD2" w:rsidRDefault="0061294C" w:rsidP="0061294C">
      <w:pPr>
        <w:pStyle w:val="TF"/>
      </w:pPr>
      <w:r w:rsidRPr="00AB5FED">
        <w:t>Figure </w:t>
      </w:r>
      <w:r>
        <w:t>10.19</w:t>
      </w:r>
      <w:r w:rsidRPr="00AB5FED">
        <w:t>.</w:t>
      </w:r>
      <w:r>
        <w:t>3.1.3</w:t>
      </w:r>
      <w:r w:rsidRPr="00AB5FED">
        <w:t xml:space="preserve">-1: </w:t>
      </w:r>
      <w:r>
        <w:t>Ad hoc group call participants determined by MCPTT server</w:t>
      </w:r>
    </w:p>
    <w:p w14:paraId="3F2EB151" w14:textId="5C61E49B" w:rsidR="0061294C" w:rsidRDefault="0061294C" w:rsidP="0061294C">
      <w:pPr>
        <w:pStyle w:val="B1"/>
      </w:pPr>
      <w:r>
        <w:t>1.</w:t>
      </w:r>
      <w:r>
        <w:tab/>
        <w:t>User at MCPTT client </w:t>
      </w:r>
      <w:r w:rsidRPr="00CF522E">
        <w:t>1</w:t>
      </w:r>
      <w:r>
        <w:t xml:space="preserve"> would like to initiate an ad hoc group call in-order to invite the participants satisfying specific criteria. The MCPTT client </w:t>
      </w:r>
      <w:r w:rsidRPr="00CF522E">
        <w:t>1</w:t>
      </w:r>
      <w:r>
        <w:t xml:space="preserve"> initiates the ad hoc group call by sending the ad hoc group call request containing the details of the criteria to be applied by the MCPTT server for determining the participant list. If end-to-end encryption is supported, the Encryption supported information element shall be set to true and pre-configured MCPTT group whose configuration is to be applied is included. An SDP offer containing the MCPTT client media parameters is included. If there is a floor request to transmit, then the ad hoc group call request contains an indication of an implicit floor request. If the MCPTT user of MCPTT client </w:t>
      </w:r>
      <w:r w:rsidRPr="00CF522E">
        <w:t>1</w:t>
      </w:r>
      <w:r>
        <w:t xml:space="preserve"> has selected a functional alias, then the ad hoc group call request contains that functional alias. If the ad hoc group call request contains an implicit floor request it may also include location information.</w:t>
      </w:r>
    </w:p>
    <w:p w14:paraId="7D553941" w14:textId="77777777" w:rsidR="0061294C" w:rsidRPr="00EE50B9" w:rsidRDefault="0061294C" w:rsidP="0061294C">
      <w:pPr>
        <w:pStyle w:val="B1"/>
        <w:ind w:firstLine="0"/>
      </w:pPr>
      <w:r>
        <w:t>If the MCPTT user at MCPTT client </w:t>
      </w:r>
      <w:r w:rsidRPr="00CF522E">
        <w:t>1</w:t>
      </w:r>
      <w:r>
        <w:t xml:space="preserve"> initiates an MCPTT emergency ad hoc group call or the MCPTT emergency state is already set for the MCPTT client </w:t>
      </w:r>
      <w:r w:rsidRPr="00CF522E">
        <w:t>1</w:t>
      </w:r>
      <w:r>
        <w:t xml:space="preserve"> (due to a previously triggered MCPTT emergency alert):</w:t>
      </w:r>
    </w:p>
    <w:p w14:paraId="498261BB" w14:textId="77777777" w:rsidR="0061294C" w:rsidRDefault="0061294C" w:rsidP="0061294C">
      <w:pPr>
        <w:pStyle w:val="B2"/>
      </w:pPr>
      <w:r>
        <w:t>i.</w:t>
      </w:r>
      <w:r>
        <w:tab/>
        <w:t xml:space="preserve">the MCPTT ad hoc group call </w:t>
      </w:r>
      <w:r w:rsidRPr="00092ACA">
        <w:t>request</w:t>
      </w:r>
      <w:r>
        <w:t xml:space="preserve"> shall contain an emergency indicator;</w:t>
      </w:r>
    </w:p>
    <w:p w14:paraId="29EC2B29" w14:textId="77777777" w:rsidR="0061294C" w:rsidRDefault="0061294C" w:rsidP="0061294C">
      <w:pPr>
        <w:pStyle w:val="B2"/>
      </w:pPr>
      <w:r>
        <w:t>ii.</w:t>
      </w:r>
      <w:r>
        <w:tab/>
        <w:t>if the MCPTT emergency state is not set already, MCPTT client </w:t>
      </w:r>
      <w:r w:rsidRPr="00CF522E">
        <w:t>1</w:t>
      </w:r>
      <w:r>
        <w:t xml:space="preserve"> sets its MCPTT </w:t>
      </w:r>
      <w:r w:rsidRPr="00D64DE6">
        <w:t>emergency state.</w:t>
      </w:r>
      <w:r>
        <w:t xml:space="preserve"> </w:t>
      </w:r>
      <w:r w:rsidRPr="00EB6F76">
        <w:t xml:space="preserve">The </w:t>
      </w:r>
      <w:r>
        <w:t>MCPTT</w:t>
      </w:r>
      <w:r w:rsidRPr="00EB6F76">
        <w:t xml:space="preserve"> emergency state </w:t>
      </w:r>
      <w:r>
        <w:t>of MCPTT client </w:t>
      </w:r>
      <w:r w:rsidRPr="00CF522E">
        <w:t>1</w:t>
      </w:r>
      <w:r>
        <w:t xml:space="preserve"> </w:t>
      </w:r>
      <w:r w:rsidRPr="00EB6F76">
        <w:t>is retained until explicitly cancelled</w:t>
      </w:r>
      <w:r>
        <w:t xml:space="preserve"> by the user of MCPTT client </w:t>
      </w:r>
      <w:r w:rsidRPr="00CF522E">
        <w:t>1</w:t>
      </w:r>
      <w:r>
        <w:t>.</w:t>
      </w:r>
    </w:p>
    <w:p w14:paraId="644090C5" w14:textId="3653BBA5" w:rsidR="0061294C" w:rsidRDefault="0061294C" w:rsidP="0061294C">
      <w:pPr>
        <w:pStyle w:val="B1"/>
        <w:rPr>
          <w:lang w:eastAsia="zh-CN"/>
        </w:rPr>
      </w:pPr>
      <w:r w:rsidRPr="00356591">
        <w:rPr>
          <w:rFonts w:hint="eastAsia"/>
          <w:lang w:eastAsia="zh-CN"/>
        </w:rPr>
        <w:lastRenderedPageBreak/>
        <w:t>2.</w:t>
      </w:r>
      <w:r w:rsidRPr="00356591">
        <w:rPr>
          <w:rFonts w:hint="eastAsia"/>
          <w:lang w:eastAsia="zh-CN"/>
        </w:rPr>
        <w:tab/>
      </w:r>
      <w:r w:rsidR="00F2127E" w:rsidRPr="00F2127E">
        <w:rPr>
          <w:lang w:eastAsia="zh-CN"/>
        </w:rPr>
        <w:t xml:space="preserve">If the ad hoc group call is supported, the MCPTT server verifies whether the user at MCPTT client 1 is authorized to initiate an ad hoc group call. If not authorized, the MCPTT server rejects the ad hoc group call request as specified in the step 3. </w:t>
      </w:r>
      <w:r w:rsidRPr="00356591">
        <w:rPr>
          <w:lang w:eastAsia="zh-CN"/>
        </w:rPr>
        <w:t xml:space="preserve">The </w:t>
      </w:r>
      <w:r>
        <w:rPr>
          <w:lang w:eastAsia="zh-CN"/>
        </w:rPr>
        <w:t>MCPTT server</w:t>
      </w:r>
      <w:r w:rsidRPr="00356591">
        <w:rPr>
          <w:lang w:eastAsia="zh-CN"/>
        </w:rPr>
        <w:t xml:space="preserve"> accepts the </w:t>
      </w:r>
      <w:r>
        <w:t>ad hoc</w:t>
      </w:r>
      <w:r>
        <w:rPr>
          <w:lang w:eastAsia="zh-CN"/>
        </w:rPr>
        <w:t xml:space="preserve"> group call</w:t>
      </w:r>
      <w:r w:rsidRPr="00356591">
        <w:rPr>
          <w:lang w:eastAsia="zh-CN"/>
        </w:rPr>
        <w:t xml:space="preserve"> request if the </w:t>
      </w:r>
      <w:r>
        <w:t>ad hoc</w:t>
      </w:r>
      <w:r>
        <w:rPr>
          <w:lang w:eastAsia="zh-CN"/>
        </w:rPr>
        <w:t xml:space="preserve"> group call</w:t>
      </w:r>
      <w:r w:rsidRPr="00356591">
        <w:rPr>
          <w:lang w:eastAsia="zh-CN"/>
        </w:rPr>
        <w:t xml:space="preserve"> is supported</w:t>
      </w:r>
      <w:r>
        <w:rPr>
          <w:lang w:eastAsia="zh-CN"/>
        </w:rPr>
        <w:t xml:space="preserve"> and authorized</w:t>
      </w:r>
      <w:r w:rsidRPr="00356591">
        <w:rPr>
          <w:lang w:eastAsia="zh-CN"/>
        </w:rPr>
        <w:t>.</w:t>
      </w:r>
    </w:p>
    <w:p w14:paraId="1BFEBD58" w14:textId="77777777" w:rsidR="0061294C" w:rsidRDefault="0061294C" w:rsidP="0061294C">
      <w:pPr>
        <w:pStyle w:val="B1"/>
        <w:rPr>
          <w:lang w:eastAsia="zh-CN"/>
        </w:rPr>
      </w:pPr>
      <w:r>
        <w:tab/>
      </w:r>
      <w:r>
        <w:rPr>
          <w:lang w:eastAsia="zh-CN"/>
        </w:rPr>
        <w:t>If functional alias is present, the MCPTT server checks whether the provided functional alias is allowed to be used and has been activated for the user.</w:t>
      </w:r>
    </w:p>
    <w:p w14:paraId="16B2A267" w14:textId="77777777" w:rsidR="0061294C" w:rsidRDefault="0061294C" w:rsidP="0061294C">
      <w:pPr>
        <w:pStyle w:val="B1"/>
        <w:rPr>
          <w:lang w:eastAsia="zh-CN"/>
        </w:rPr>
      </w:pPr>
      <w:r>
        <w:tab/>
      </w:r>
      <w:r>
        <w:rPr>
          <w:lang w:eastAsia="zh-CN"/>
        </w:rPr>
        <w:t xml:space="preserve">If location information was included in the </w:t>
      </w:r>
      <w:r>
        <w:t>ad hoc</w:t>
      </w:r>
      <w:r>
        <w:rPr>
          <w:lang w:eastAsia="zh-CN"/>
        </w:rPr>
        <w:t xml:space="preserve"> group call request, the MCPTT server checks the privacy policy of the MCPTT user to decide if the location information of MCPTT </w:t>
      </w:r>
      <w:r>
        <w:t>client </w:t>
      </w:r>
      <w:r w:rsidRPr="00CF522E">
        <w:t>1</w:t>
      </w:r>
      <w:r>
        <w:rPr>
          <w:lang w:eastAsia="zh-CN"/>
        </w:rPr>
        <w:t xml:space="preserve"> can be provided to other users on the call (refer to Annex A.3 "Authorisation to provide location information to other MCPTT users on a call when talking").</w:t>
      </w:r>
    </w:p>
    <w:p w14:paraId="5E0CFD31" w14:textId="77777777" w:rsidR="0061294C" w:rsidRDefault="0061294C" w:rsidP="0061294C">
      <w:pPr>
        <w:pStyle w:val="B1"/>
        <w:rPr>
          <w:lang w:eastAsia="zh-CN"/>
        </w:rPr>
      </w:pPr>
      <w:r>
        <w:tab/>
      </w:r>
      <w:r>
        <w:rPr>
          <w:lang w:eastAsia="zh-CN"/>
        </w:rPr>
        <w:t xml:space="preserve">If an emergency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emergency state until this </w:t>
      </w:r>
      <w:r>
        <w:t>ad hoc</w:t>
      </w:r>
      <w:r>
        <w:rPr>
          <w:lang w:eastAsia="zh-CN"/>
        </w:rPr>
        <w:t xml:space="preserve"> group call is terminated;</w:t>
      </w:r>
      <w:r w:rsidRPr="00623F6A">
        <w:rPr>
          <w:lang w:eastAsia="zh-CN"/>
        </w:rPr>
        <w:t xml:space="preserve"> </w:t>
      </w:r>
      <w:r>
        <w:rPr>
          <w:lang w:eastAsia="zh-CN"/>
        </w:rPr>
        <w:t>and</w:t>
      </w:r>
    </w:p>
    <w:p w14:paraId="335A2E59" w14:textId="77777777" w:rsidR="0061294C" w:rsidRDefault="0061294C" w:rsidP="0061294C">
      <w:pPr>
        <w:pStyle w:val="B1"/>
        <w:rPr>
          <w:lang w:eastAsia="zh-CN"/>
        </w:rPr>
      </w:pPr>
      <w:r>
        <w:tab/>
      </w:r>
      <w:r>
        <w:rPr>
          <w:lang w:eastAsia="zh-CN"/>
        </w:rPr>
        <w:t xml:space="preserve">If an imminent peril indicator is present in the received MCPTT </w:t>
      </w:r>
      <w:r>
        <w:t>ad hoc</w:t>
      </w:r>
      <w:r>
        <w:rPr>
          <w:lang w:eastAsia="zh-CN"/>
        </w:rPr>
        <w:t xml:space="preserve"> group call</w:t>
      </w:r>
      <w:r w:rsidRPr="00092ACA">
        <w:rPr>
          <w:lang w:eastAsia="zh-CN"/>
        </w:rPr>
        <w:t xml:space="preserve"> request</w:t>
      </w:r>
      <w:r>
        <w:rPr>
          <w:lang w:eastAsia="zh-CN"/>
        </w:rPr>
        <w:t xml:space="preserve">, the MCPTT </w:t>
      </w:r>
      <w:r>
        <w:t>ad hoc</w:t>
      </w:r>
      <w:r>
        <w:rPr>
          <w:lang w:eastAsia="zh-CN"/>
        </w:rPr>
        <w:t xml:space="preserve"> group is considered to be in the in-progress imminent peril state until this </w:t>
      </w:r>
      <w:r>
        <w:t>ad hoc</w:t>
      </w:r>
      <w:r>
        <w:rPr>
          <w:lang w:eastAsia="zh-CN"/>
        </w:rPr>
        <w:t xml:space="preserve"> group call is terminated.</w:t>
      </w:r>
    </w:p>
    <w:p w14:paraId="6B0795D9" w14:textId="77777777" w:rsidR="002E2C91" w:rsidRDefault="002E2C91" w:rsidP="002E2C91">
      <w:pPr>
        <w:pStyle w:val="B1"/>
        <w:ind w:firstLine="0"/>
        <w:rPr>
          <w:lang w:eastAsia="zh-CN"/>
        </w:rPr>
      </w:pPr>
      <w:r w:rsidRPr="009B379F">
        <w:t xml:space="preserve">If the information received </w:t>
      </w:r>
      <w:r>
        <w:t xml:space="preserve">in the request </w:t>
      </w:r>
      <w:r w:rsidRPr="009B379F">
        <w:t xml:space="preserve">in step 1 does not contain an ad hoc group ID from an ad hoc group emergency alert, </w:t>
      </w:r>
      <w:r>
        <w:t>t</w:t>
      </w:r>
      <w:r w:rsidRPr="00003948">
        <w:t xml:space="preserve">he </w:t>
      </w:r>
      <w:r>
        <w:rPr>
          <w:lang w:eastAsia="zh-CN"/>
        </w:rPr>
        <w:t xml:space="preserve">MCPTT </w:t>
      </w:r>
      <w:r>
        <w:t xml:space="preserve">server </w:t>
      </w:r>
      <w:r w:rsidRPr="00003948">
        <w:t xml:space="preserve">forms the </w:t>
      </w:r>
      <w:r>
        <w:t>ad hoc</w:t>
      </w:r>
      <w:r w:rsidRPr="00FD08F4">
        <w:t xml:space="preserve"> group</w:t>
      </w:r>
      <w:r>
        <w:t xml:space="preserve"> </w:t>
      </w:r>
      <w:r w:rsidRPr="00FD08F4">
        <w:t xml:space="preserve">by using </w:t>
      </w:r>
      <w:r>
        <w:t>received information, and determines the preconfigured group to be used for the configuration of the ad hoc group. T</w:t>
      </w:r>
      <w:r w:rsidRPr="00003948">
        <w:t xml:space="preserve">he </w:t>
      </w:r>
      <w:r>
        <w:rPr>
          <w:lang w:eastAsia="zh-CN"/>
        </w:rPr>
        <w:t xml:space="preserve">MCPTT </w:t>
      </w:r>
      <w:r>
        <w:t xml:space="preserve">server </w:t>
      </w:r>
      <w:r w:rsidRPr="009B379F">
        <w:t xml:space="preserve">assigns a </w:t>
      </w:r>
      <w:r>
        <w:rPr>
          <w:lang w:eastAsia="zh-CN"/>
        </w:rPr>
        <w:t xml:space="preserve">MCPTT </w:t>
      </w:r>
      <w:r w:rsidRPr="009B379F">
        <w:t>group ID for the newly formed ad hoc group</w:t>
      </w:r>
      <w:r>
        <w:t>. Further, the ad hoc group participants are included to ad hoc group once determined as specified in the step 4.</w:t>
      </w:r>
    </w:p>
    <w:p w14:paraId="25B0D53D" w14:textId="77777777" w:rsidR="0061294C" w:rsidRDefault="0061294C" w:rsidP="0061294C">
      <w:pPr>
        <w:pStyle w:val="B1"/>
      </w:pPr>
      <w:r>
        <w:t>3.</w:t>
      </w:r>
      <w:r>
        <w:tab/>
        <w:t>The MCPTT server shall send the ad hoc group call request return message to MCPTT client </w:t>
      </w:r>
      <w:r w:rsidRPr="00CF522E">
        <w:t>1</w:t>
      </w:r>
      <w:r>
        <w:t xml:space="preserve"> containing the below:</w:t>
      </w:r>
    </w:p>
    <w:p w14:paraId="0BF154E3" w14:textId="48E67B4A" w:rsidR="0061294C" w:rsidRDefault="0061294C" w:rsidP="0061294C">
      <w:pPr>
        <w:pStyle w:val="B1"/>
      </w:pPr>
      <w:r>
        <w:tab/>
        <w:t>i.</w:t>
      </w:r>
      <w:r>
        <w:tab/>
        <w:t>The MCPTT ad hoc group ID</w:t>
      </w:r>
      <w:r w:rsidR="002E2C91" w:rsidRPr="002E2C91">
        <w:t>, either</w:t>
      </w:r>
      <w:r>
        <w:t xml:space="preserve"> generated by the MCPTT server</w:t>
      </w:r>
      <w:r w:rsidR="002E2C91" w:rsidRPr="002E2C91">
        <w:t>, if not included in the ad hoc group call request of step 1, or if the provided MCPTT ad hoc group ID is not accepted by the MCPTT server, or provided by the MCVideo client 1 if the ad hoc group ID is from an ad hoc group emergency alert</w:t>
      </w:r>
      <w:r>
        <w:t>;</w:t>
      </w:r>
    </w:p>
    <w:p w14:paraId="229A1C8E" w14:textId="77777777" w:rsidR="002E2C91" w:rsidRDefault="002E2C91" w:rsidP="002E2C91">
      <w:pPr>
        <w:pStyle w:val="B1"/>
      </w:pPr>
      <w:r>
        <w:tab/>
        <w:t>ii.</w:t>
      </w:r>
      <w:r>
        <w:tab/>
        <w:t>The group ID of the pre-configured group to be used for the ad hoc group communication (only included when the ad hoc group data session is authorized); and</w:t>
      </w:r>
    </w:p>
    <w:p w14:paraId="44524622" w14:textId="05BA79CE" w:rsidR="0061294C" w:rsidRDefault="0061294C" w:rsidP="0061294C">
      <w:pPr>
        <w:pStyle w:val="B1"/>
      </w:pPr>
      <w:r>
        <w:tab/>
        <w:t>ii</w:t>
      </w:r>
      <w:r w:rsidR="002E2C91">
        <w:t>i</w:t>
      </w:r>
      <w:r>
        <w:t>.</w:t>
      </w:r>
      <w:r>
        <w:tab/>
        <w:t>Result of whether the ad hoc group call is authorized or not</w:t>
      </w:r>
    </w:p>
    <w:p w14:paraId="23594CA3" w14:textId="04AFFF06" w:rsidR="0061294C" w:rsidRDefault="0061294C" w:rsidP="0061294C">
      <w:pPr>
        <w:pStyle w:val="B1"/>
      </w:pPr>
      <w:r>
        <w:tab/>
        <w:t xml:space="preserve">If the ad hoc group call request is not authorized, </w:t>
      </w:r>
      <w:r w:rsidR="00F2127E">
        <w:t xml:space="preserve">the </w:t>
      </w:r>
      <w:r>
        <w:t xml:space="preserve">MCPTT server and </w:t>
      </w:r>
      <w:r w:rsidR="00F2127E">
        <w:t xml:space="preserve">MCPTT </w:t>
      </w:r>
      <w:r>
        <w:t>client </w:t>
      </w:r>
      <w:r w:rsidRPr="00CF522E">
        <w:t>1</w:t>
      </w:r>
      <w:r>
        <w:t xml:space="preserve"> shall not proceed with the rest of the steps.</w:t>
      </w:r>
    </w:p>
    <w:p w14:paraId="33DDCB3A" w14:textId="77777777" w:rsidR="0061294C" w:rsidRPr="00666098" w:rsidRDefault="0061294C" w:rsidP="0061294C">
      <w:pPr>
        <w:pStyle w:val="B1"/>
      </w:pPr>
      <w:r>
        <w:t>4</w:t>
      </w:r>
      <w:r w:rsidRPr="003A6FC0">
        <w:t>.</w:t>
      </w:r>
      <w:r w:rsidRPr="003A6FC0">
        <w:tab/>
        <w:t xml:space="preserve">The </w:t>
      </w:r>
      <w:r>
        <w:t>MCPTT server</w:t>
      </w:r>
      <w:r w:rsidRPr="003A6FC0">
        <w:t xml:space="preserve"> determines the list of participants to be i</w:t>
      </w:r>
      <w:r w:rsidRPr="00666098">
        <w:t xml:space="preserve">nvited for the </w:t>
      </w:r>
      <w:r>
        <w:t>ad hoc group call</w:t>
      </w:r>
      <w:r w:rsidRPr="003A6FC0">
        <w:t xml:space="preserve"> based on the </w:t>
      </w:r>
      <w:r>
        <w:t xml:space="preserve">information present in the information element Criteria for determining the participants. This information element could carry either criteria or indicator identifying </w:t>
      </w:r>
      <w:r w:rsidRPr="00D31BAA">
        <w:rPr>
          <w:rFonts w:eastAsia="Calibri"/>
        </w:rPr>
        <w:t xml:space="preserve">pre-defined </w:t>
      </w:r>
      <w:r>
        <w:t>criteria or a combination of both.</w:t>
      </w:r>
      <w:r w:rsidRPr="00253B2B" w:rsidDel="00253B2B">
        <w:t xml:space="preserve"> </w:t>
      </w:r>
    </w:p>
    <w:p w14:paraId="5ECA4AE2" w14:textId="45526901" w:rsidR="0061294C" w:rsidRPr="00666098" w:rsidRDefault="0061294C" w:rsidP="0061294C">
      <w:pPr>
        <w:pStyle w:val="NO"/>
      </w:pPr>
      <w:r w:rsidRPr="000C3FCA">
        <w:t>NOTE:</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11A79FA3" w14:textId="77777777" w:rsidR="0061294C" w:rsidRDefault="0061294C" w:rsidP="0061294C">
      <w:pPr>
        <w:pStyle w:val="B1"/>
      </w:pPr>
      <w:r>
        <w:t>5</w:t>
      </w:r>
      <w:r w:rsidRPr="00356591">
        <w:t>.</w:t>
      </w:r>
      <w:r w:rsidRPr="00356591">
        <w:tab/>
        <w:t xml:space="preserve">The </w:t>
      </w:r>
      <w:r>
        <w:t>MCPTT server</w:t>
      </w:r>
      <w:r w:rsidRPr="00356591">
        <w:t xml:space="preserve"> sends the </w:t>
      </w:r>
      <w:r>
        <w:t>ad hoc group call</w:t>
      </w:r>
      <w:r w:rsidRPr="00356591">
        <w:t xml:space="preserve"> request</w:t>
      </w:r>
      <w:r w:rsidRPr="00356591">
        <w:rPr>
          <w:rFonts w:hint="eastAsia"/>
          <w:lang w:eastAsia="zh-CN"/>
        </w:rPr>
        <w:t>s</w:t>
      </w:r>
      <w:r w:rsidRPr="00356591">
        <w:t xml:space="preserve"> towards the </w:t>
      </w:r>
      <w:r>
        <w:t>MCPTT client</w:t>
      </w:r>
      <w:r w:rsidRPr="00356591">
        <w:t>s</w:t>
      </w:r>
      <w:r>
        <w:t xml:space="preserve"> 2 and 3</w:t>
      </w:r>
      <w:r w:rsidRPr="00356591">
        <w:t xml:space="preserve">. While sending the </w:t>
      </w:r>
      <w:r>
        <w:t>ad hoc group call</w:t>
      </w:r>
      <w:r w:rsidRPr="00356591">
        <w:t xml:space="preserve"> requests, the </w:t>
      </w:r>
      <w:r>
        <w:t>MCPTT server</w:t>
      </w:r>
      <w:r w:rsidRPr="00356591">
        <w:t xml:space="preserve"> shall remove the information elements that are not required to be conveyed to the target </w:t>
      </w:r>
      <w:r>
        <w:t>MCPTT client</w:t>
      </w:r>
      <w:r w:rsidRPr="00356591">
        <w: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 server</w:t>
      </w:r>
      <w:r w:rsidRPr="00851F36">
        <w:t xml:space="preserve"> considers the </w:t>
      </w:r>
      <w:r>
        <w:t>ad hoc group call</w:t>
      </w:r>
      <w:r w:rsidRPr="00851F36">
        <w:t xml:space="preserve"> participants as implicitly affiliated to the </w:t>
      </w:r>
      <w:r>
        <w:t>ad hoc</w:t>
      </w:r>
      <w:r w:rsidRPr="00851F36">
        <w:t xml:space="preserve"> group.</w:t>
      </w:r>
    </w:p>
    <w:p w14:paraId="66A3FA64" w14:textId="059330D2" w:rsidR="0061294C" w:rsidRDefault="0061294C" w:rsidP="0061294C">
      <w:pPr>
        <w:pStyle w:val="B1"/>
        <w:rPr>
          <w:lang w:eastAsia="zh-CN"/>
        </w:rPr>
      </w:pPr>
      <w:r>
        <w:t>6.</w:t>
      </w:r>
      <w:r>
        <w:tab/>
        <w:t xml:space="preserve">The receiving MCPTT clients </w:t>
      </w:r>
      <w:r w:rsidR="00F2127E" w:rsidRPr="00F2127E">
        <w:t>notify their corresponding MCPTT user</w:t>
      </w:r>
      <w:r w:rsidR="00F2127E">
        <w:t xml:space="preserve"> </w:t>
      </w:r>
      <w:r>
        <w:t>about the incoming ad hoc group call</w:t>
      </w:r>
      <w:r w:rsidR="00F2127E" w:rsidRPr="00F2127E">
        <w:t xml:space="preserve"> request with the information of the MCPTT group ID for the ad hoc group</w:t>
      </w:r>
      <w:r>
        <w:t>.</w:t>
      </w:r>
    </w:p>
    <w:p w14:paraId="3BC9C7CA" w14:textId="0A869B05" w:rsidR="0061294C" w:rsidRPr="003D76D3" w:rsidRDefault="0061294C" w:rsidP="0061294C">
      <w:pPr>
        <w:pStyle w:val="B1"/>
      </w:pPr>
      <w:r>
        <w:rPr>
          <w:rFonts w:hint="eastAsia"/>
          <w:lang w:eastAsia="zh-CN"/>
        </w:rPr>
        <w:t>7</w:t>
      </w:r>
      <w:r w:rsidRPr="00D83C77">
        <w:t>.</w:t>
      </w:r>
      <w:r w:rsidRPr="00D83C77">
        <w:tab/>
        <w:t xml:space="preserve">The receiving </w:t>
      </w:r>
      <w:r>
        <w:t>MCPTT client</w:t>
      </w:r>
      <w:r w:rsidRPr="00D83C77">
        <w:t xml:space="preserve">s </w:t>
      </w:r>
      <w:r w:rsidR="00F2127E">
        <w:t xml:space="preserve">may </w:t>
      </w:r>
      <w:r w:rsidRPr="00D83C77">
        <w:t xml:space="preserve">accept </w:t>
      </w:r>
      <w:r w:rsidR="00F2127E">
        <w:t xml:space="preserve">or reject </w:t>
      </w:r>
      <w:r w:rsidRPr="00D83C77">
        <w:t xml:space="preserve">the </w:t>
      </w:r>
      <w:r>
        <w:t>ad hoc group call</w:t>
      </w:r>
      <w:r w:rsidRPr="00D83C77">
        <w:t xml:space="preserve"> request</w:t>
      </w:r>
      <w:r>
        <w:t>s</w:t>
      </w:r>
      <w:r w:rsidRPr="00D83C77">
        <w:t xml:space="preserve"> and </w:t>
      </w:r>
      <w:r>
        <w:t>send</w:t>
      </w:r>
      <w:r w:rsidRPr="00D83C77">
        <w:t xml:space="preserve"> </w:t>
      </w:r>
      <w:r>
        <w:t>ad hoc group call</w:t>
      </w:r>
      <w:r w:rsidRPr="00D83C77">
        <w:rPr>
          <w:rFonts w:hint="eastAsia"/>
        </w:rPr>
        <w:t xml:space="preserve"> response</w:t>
      </w:r>
      <w:r>
        <w:t>s</w:t>
      </w:r>
      <w:r w:rsidRPr="00D83C77">
        <w:t xml:space="preserve"> to the </w:t>
      </w:r>
      <w:r>
        <w:t>MCPTT server</w:t>
      </w:r>
      <w:r w:rsidRPr="00D83C77">
        <w:t>.</w:t>
      </w:r>
      <w:r>
        <w:t xml:space="preserve"> </w:t>
      </w:r>
      <w:r w:rsidRPr="00086375">
        <w:t xml:space="preserve">The response may also contain a functional alias of the responding </w:t>
      </w:r>
      <w:r>
        <w:t>MCPTT user</w:t>
      </w:r>
      <w:r w:rsidRPr="00086375">
        <w:t xml:space="preserve">, which is verified (valid and activated for the user) by the </w:t>
      </w:r>
      <w:r>
        <w:t>MCPTT server</w:t>
      </w:r>
      <w:r w:rsidRPr="00086375">
        <w:t>.</w:t>
      </w:r>
    </w:p>
    <w:p w14:paraId="470254B8" w14:textId="77777777" w:rsidR="0061294C" w:rsidRDefault="0061294C" w:rsidP="0061294C">
      <w:pPr>
        <w:pStyle w:val="B1"/>
      </w:pPr>
      <w:r>
        <w:rPr>
          <w:rFonts w:hint="eastAsia"/>
          <w:lang w:eastAsia="zh-CN"/>
        </w:rPr>
        <w:t>8</w:t>
      </w:r>
      <w:r>
        <w:t>.</w:t>
      </w:r>
      <w:r>
        <w:tab/>
        <w:t>The MCPTT server</w:t>
      </w:r>
      <w:r w:rsidRPr="00CF522E">
        <w:t xml:space="preserve"> sends the </w:t>
      </w:r>
      <w:r>
        <w:t>ad hoc group call</w:t>
      </w:r>
      <w:r w:rsidRPr="00CF522E">
        <w:t xml:space="preserve"> response to </w:t>
      </w:r>
      <w:r>
        <w:t>MCPTT client </w:t>
      </w:r>
      <w:r w:rsidRPr="00CF522E">
        <w:t>1 through the signalling path to</w:t>
      </w:r>
      <w:r>
        <w:t xml:space="preserve"> inform about successful call establishment. </w:t>
      </w:r>
    </w:p>
    <w:p w14:paraId="3F78E37F" w14:textId="4FDAB49A" w:rsidR="0061294C" w:rsidRDefault="0061294C" w:rsidP="0061294C">
      <w:pPr>
        <w:pStyle w:val="B1"/>
        <w:rPr>
          <w:lang w:eastAsia="zh-CN"/>
        </w:rPr>
      </w:pPr>
      <w:r>
        <w:rPr>
          <w:lang w:eastAsia="zh-CN"/>
        </w:rPr>
        <w:t>9.</w:t>
      </w:r>
      <w:r w:rsidRPr="00356591">
        <w:rPr>
          <w:lang w:eastAsia="zh-CN"/>
        </w:rPr>
        <w:tab/>
      </w:r>
      <w:r>
        <w:rPr>
          <w:lang w:eastAsia="zh-CN"/>
        </w:rPr>
        <w:t>T</w:t>
      </w:r>
      <w:r w:rsidRPr="00356591">
        <w:rPr>
          <w:lang w:eastAsia="zh-CN"/>
        </w:rPr>
        <w:t xml:space="preserve">he </w:t>
      </w:r>
      <w:r>
        <w:rPr>
          <w:lang w:eastAsia="zh-CN"/>
        </w:rPr>
        <w:t xml:space="preserve">MCPTT server may </w:t>
      </w:r>
      <w:r w:rsidRPr="00356591">
        <w:rPr>
          <w:lang w:eastAsia="zh-CN"/>
        </w:rPr>
        <w:t xml:space="preserve">notify the initiating </w:t>
      </w:r>
      <w:r>
        <w:rPr>
          <w:lang w:eastAsia="zh-CN"/>
        </w:rPr>
        <w:t>MCPTT user</w:t>
      </w:r>
      <w:r w:rsidRPr="00356591">
        <w:rPr>
          <w:lang w:eastAsia="zh-CN"/>
        </w:rPr>
        <w:t xml:space="preserve"> of all </w:t>
      </w:r>
      <w:r>
        <w:rPr>
          <w:lang w:eastAsia="zh-CN"/>
        </w:rPr>
        <w:t>MCPTT user</w:t>
      </w:r>
      <w:r w:rsidRPr="00356591">
        <w:rPr>
          <w:lang w:eastAsia="zh-CN"/>
        </w:rPr>
        <w:t>s who acknowledge</w:t>
      </w:r>
      <w:r>
        <w:rPr>
          <w:lang w:eastAsia="zh-CN"/>
        </w:rPr>
        <w:t>d</w:t>
      </w:r>
      <w:r w:rsidRPr="00356591">
        <w:rPr>
          <w:lang w:eastAsia="zh-CN"/>
        </w:rPr>
        <w:t xml:space="preserve"> the </w:t>
      </w:r>
      <w:r>
        <w:t>ad hoc</w:t>
      </w:r>
      <w:r>
        <w:rPr>
          <w:lang w:eastAsia="zh-CN"/>
        </w:rPr>
        <w:t xml:space="preserve"> group call</w:t>
      </w:r>
      <w:r w:rsidRPr="00356591">
        <w:rPr>
          <w:lang w:eastAsia="zh-CN"/>
        </w:rPr>
        <w:t xml:space="preserve"> request</w:t>
      </w:r>
      <w:r>
        <w:rPr>
          <w:lang w:eastAsia="zh-CN"/>
        </w:rPr>
        <w:t xml:space="preserve"> and joined the </w:t>
      </w:r>
      <w:r>
        <w:t>ad hoc</w:t>
      </w:r>
      <w:r>
        <w:rPr>
          <w:lang w:eastAsia="zh-CN"/>
        </w:rPr>
        <w:t xml:space="preserve"> group call</w:t>
      </w:r>
      <w:r w:rsidRPr="00356591">
        <w:rPr>
          <w:lang w:eastAsia="zh-CN"/>
        </w:rPr>
        <w:t xml:space="preserve">. This notification may be sent to the initiating </w:t>
      </w:r>
      <w:r>
        <w:rPr>
          <w:lang w:eastAsia="zh-CN"/>
        </w:rPr>
        <w:t>MCPTT user</w:t>
      </w:r>
      <w:r w:rsidRPr="00356591">
        <w:rPr>
          <w:lang w:eastAsia="zh-CN"/>
        </w:rPr>
        <w:t xml:space="preserve"> </w:t>
      </w:r>
      <w:r w:rsidRPr="00356591">
        <w:rPr>
          <w:lang w:eastAsia="zh-CN"/>
        </w:rPr>
        <w:lastRenderedPageBreak/>
        <w:t xml:space="preserve">by the </w:t>
      </w:r>
      <w:r>
        <w:rPr>
          <w:lang w:eastAsia="zh-CN"/>
        </w:rPr>
        <w:t>MCPTT server</w:t>
      </w:r>
      <w:r w:rsidRPr="00356591">
        <w:rPr>
          <w:lang w:eastAsia="zh-CN"/>
        </w:rPr>
        <w:t xml:space="preserve"> more than once during the </w:t>
      </w:r>
      <w:r>
        <w:rPr>
          <w:lang w:eastAsia="zh-CN"/>
        </w:rPr>
        <w:t>call</w:t>
      </w:r>
      <w:r w:rsidRPr="00356591">
        <w:rPr>
          <w:lang w:eastAsia="zh-CN"/>
        </w:rPr>
        <w:t xml:space="preserve"> when </w:t>
      </w:r>
      <w:r>
        <w:rPr>
          <w:lang w:eastAsia="zh-CN"/>
        </w:rPr>
        <w:t>MCPTT user</w:t>
      </w:r>
      <w:r w:rsidRPr="00356591">
        <w:rPr>
          <w:lang w:eastAsia="zh-CN"/>
        </w:rPr>
        <w:t xml:space="preserve">s join or leave the </w:t>
      </w:r>
      <w:r>
        <w:rPr>
          <w:lang w:eastAsia="zh-CN"/>
        </w:rPr>
        <w:t xml:space="preserve">MCPTT </w:t>
      </w:r>
      <w:r>
        <w:t>ad hoc</w:t>
      </w:r>
      <w:r>
        <w:rPr>
          <w:lang w:eastAsia="zh-CN"/>
        </w:rPr>
        <w:t xml:space="preserve"> group call</w:t>
      </w:r>
      <w:r w:rsidRPr="00356591">
        <w:rPr>
          <w:lang w:eastAsia="zh-CN"/>
        </w:rPr>
        <w:t>.</w:t>
      </w:r>
      <w:r w:rsidR="0046339D" w:rsidRPr="0046339D">
        <w:t xml:space="preserve"> </w:t>
      </w:r>
      <w:r w:rsidR="0046339D" w:rsidRPr="0046339D">
        <w:rPr>
          <w:lang w:eastAsia="zh-CN"/>
        </w:rPr>
        <w:t>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5F588354" w14:textId="77777777" w:rsidR="0061294C" w:rsidRDefault="0061294C" w:rsidP="0061294C">
      <w:pPr>
        <w:pStyle w:val="B1"/>
        <w:rPr>
          <w:lang w:eastAsia="zh-CN"/>
        </w:rPr>
      </w:pPr>
      <w:r>
        <w:rPr>
          <w:lang w:eastAsia="zh-CN"/>
        </w:rPr>
        <w:t>10.</w:t>
      </w:r>
      <w:r w:rsidRPr="00356591">
        <w:rPr>
          <w:lang w:eastAsia="zh-CN"/>
        </w:rPr>
        <w:tab/>
      </w:r>
      <w:r>
        <w:rPr>
          <w:lang w:eastAsia="zh-CN"/>
        </w:rPr>
        <w:t xml:space="preserve">MCPTT </w:t>
      </w:r>
      <w:r>
        <w:t>client </w:t>
      </w:r>
      <w:r w:rsidRPr="00CF522E">
        <w:t>1</w:t>
      </w:r>
      <w:r>
        <w:rPr>
          <w:lang w:eastAsia="zh-CN"/>
        </w:rPr>
        <w:t>, MCPTT client 2 and MCPTT client 3 establish media plane and floor control resources.</w:t>
      </w:r>
    </w:p>
    <w:p w14:paraId="39422546" w14:textId="572EFEA9" w:rsidR="00CB7F68" w:rsidRPr="00AB5FED" w:rsidRDefault="00CB7F68" w:rsidP="00CB7F68">
      <w:pPr>
        <w:pStyle w:val="Heading5"/>
      </w:pPr>
      <w:bookmarkStart w:id="1526" w:name="_Toc187011421"/>
      <w:r>
        <w:t>10.19</w:t>
      </w:r>
      <w:r w:rsidRPr="00AB5FED">
        <w:t>.</w:t>
      </w:r>
      <w:r>
        <w:t>3.1.4</w:t>
      </w:r>
      <w:r w:rsidRPr="00874DF3">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 xml:space="preserve">participants by </w:t>
      </w:r>
      <w:r w:rsidR="00AB1A55" w:rsidRPr="00AB1A55">
        <w:rPr>
          <w:lang w:val="nl-NL"/>
        </w:rPr>
        <w:t>an authorized user</w:t>
      </w:r>
      <w:bookmarkEnd w:id="1526"/>
    </w:p>
    <w:p w14:paraId="399CB011" w14:textId="79B1C79B" w:rsidR="00CB7F68" w:rsidRDefault="00CB7F68" w:rsidP="00CB7F68">
      <w:r>
        <w:t>Figure 10.19</w:t>
      </w:r>
      <w:r w:rsidRPr="00AB5FED">
        <w:t>.</w:t>
      </w:r>
      <w:r>
        <w:t>3.1.4</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sidR="00AB1A55" w:rsidRPr="00AB1A55">
        <w:rPr>
          <w:lang w:eastAsia="zh-CN"/>
        </w:rPr>
        <w:t>an authorized user</w:t>
      </w:r>
      <w:r w:rsidRPr="008F46AD">
        <w:t>.</w:t>
      </w:r>
    </w:p>
    <w:p w14:paraId="4B1B5A83" w14:textId="77777777" w:rsidR="00CB7F68" w:rsidRDefault="00CB7F68" w:rsidP="00CB7F68">
      <w:r>
        <w:t>Pre-conditions:</w:t>
      </w:r>
    </w:p>
    <w:p w14:paraId="736C215D" w14:textId="34438D4E" w:rsidR="00CB7F68" w:rsidRDefault="00CB7F68" w:rsidP="00CB7F68">
      <w:pPr>
        <w:pStyle w:val="B1"/>
      </w:pPr>
      <w:r>
        <w:t>1.</w:t>
      </w:r>
      <w:r>
        <w:tab/>
      </w:r>
      <w:r w:rsidR="00AB1A55" w:rsidRPr="00AB1A55">
        <w:t>An ad hoc group call is already in progress and the participants list is provided by the originating MCPTT user while initiating the MCPTT ad hoc group call</w:t>
      </w:r>
      <w:r>
        <w:t>.</w:t>
      </w:r>
    </w:p>
    <w:p w14:paraId="7EA8ABFA" w14:textId="77777777" w:rsidR="00AB1A55" w:rsidRPr="00AB5FED" w:rsidRDefault="00AB1A55" w:rsidP="00AB1A5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 to the </w:t>
      </w:r>
      <w:r>
        <w:t>single</w:t>
      </w:r>
      <w:r w:rsidRPr="00AB5FED">
        <w:t xml:space="preserve"> MCPTT system.</w:t>
      </w:r>
    </w:p>
    <w:p w14:paraId="1648DB75" w14:textId="1E90B6E4" w:rsidR="00CB7F68" w:rsidRDefault="00AB1A55" w:rsidP="00CB7F68">
      <w:pPr>
        <w:pStyle w:val="B1"/>
      </w:pPr>
      <w:r>
        <w:t>3</w:t>
      </w:r>
      <w:r w:rsidR="00CB7F68">
        <w:t>.</w:t>
      </w:r>
      <w:r w:rsidR="00CB7F68">
        <w:tab/>
        <w:t>The MCPTT</w:t>
      </w:r>
      <w:r w:rsidR="00CB7F68" w:rsidRPr="00AB5FED">
        <w:t xml:space="preserve"> users on </w:t>
      </w:r>
      <w:r w:rsidR="00CB7F68">
        <w:t>MCPTT client 1, MCPTT client 3 to MCPTT client </w:t>
      </w:r>
      <w:r w:rsidR="00CB7F68" w:rsidRPr="00AB5FED">
        <w:t xml:space="preserve">n are on an ongoing </w:t>
      </w:r>
      <w:r w:rsidR="00CB7F68">
        <w:t>ad hoc group call.</w:t>
      </w:r>
    </w:p>
    <w:p w14:paraId="0417D5EC" w14:textId="64AFD239" w:rsidR="00CB7F68" w:rsidRDefault="00AB1A55" w:rsidP="00CB7F68">
      <w:pPr>
        <w:pStyle w:val="B1"/>
      </w:pPr>
      <w:r>
        <w:t>4</w:t>
      </w:r>
      <w:r w:rsidR="00CB7F68">
        <w:t>.</w:t>
      </w:r>
      <w:r w:rsidR="00CB7F68">
        <w:tab/>
      </w:r>
      <w:r w:rsidR="00CB7F68" w:rsidRPr="00820C46">
        <w:t xml:space="preserve">The </w:t>
      </w:r>
      <w:r w:rsidR="00CB7F68">
        <w:t>MCPTT user</w:t>
      </w:r>
      <w:r w:rsidRPr="00AB1A55">
        <w:t xml:space="preserve"> at MCPTT client</w:t>
      </w:r>
      <w:r w:rsidR="00CB7F68">
        <w:t> </w:t>
      </w:r>
      <w:r w:rsidR="00CB7F68" w:rsidRPr="00820C46">
        <w:t xml:space="preserve">1 </w:t>
      </w:r>
      <w:r>
        <w:t xml:space="preserve">determines </w:t>
      </w:r>
      <w:r w:rsidR="00CB7F68" w:rsidRPr="00820C46">
        <w:t xml:space="preserve">to remove the user of </w:t>
      </w:r>
      <w:r w:rsidR="00CB7F68">
        <w:t>MCPTT client </w:t>
      </w:r>
      <w:r w:rsidR="00CB7F68" w:rsidRPr="00820C46">
        <w:t xml:space="preserve">3 </w:t>
      </w:r>
      <w:r w:rsidR="00CB7F68">
        <w:t>from the ad hoc group call and add user of MCPTT client 2 into the on-going ad hoc group call.</w:t>
      </w:r>
    </w:p>
    <w:p w14:paraId="21767DFA" w14:textId="77777777" w:rsidR="00CB7F68" w:rsidRDefault="00CB7F68" w:rsidP="00CB7F68">
      <w:pPr>
        <w:rPr>
          <w:rFonts w:eastAsia="SimSun"/>
        </w:rPr>
      </w:pPr>
    </w:p>
    <w:p w14:paraId="59CB9EFC" w14:textId="4820C8EC" w:rsidR="00CB7F68" w:rsidRDefault="00AB1A55" w:rsidP="00CB7F68">
      <w:pPr>
        <w:pStyle w:val="TH"/>
      </w:pPr>
      <w:r>
        <w:object w:dxaOrig="11652" w:dyaOrig="11087" w14:anchorId="126B41EF">
          <v:shape id="_x0000_i1143" type="#_x0000_t75" style="width:513.2pt;height:489pt" o:ole="">
            <v:imagedata r:id="rId241" o:title=""/>
          </v:shape>
          <o:OLEObject Type="Embed" ProgID="Visio.Drawing.15" ShapeID="_x0000_i1143" DrawAspect="Content" ObjectID="_1797624599" r:id="rId242"/>
        </w:object>
      </w:r>
    </w:p>
    <w:p w14:paraId="739F081B" w14:textId="2CC8D503" w:rsidR="00CB7F68" w:rsidRPr="00AB5FED" w:rsidRDefault="00CB7F68" w:rsidP="00CB7F68">
      <w:pPr>
        <w:pStyle w:val="TF"/>
      </w:pPr>
      <w:r w:rsidRPr="00AB5FED">
        <w:t>Figure </w:t>
      </w:r>
      <w:r>
        <w:t>10.19</w:t>
      </w:r>
      <w:r w:rsidRPr="00AB5FED">
        <w:t>.</w:t>
      </w:r>
      <w:r>
        <w:t>3.1.4</w:t>
      </w:r>
      <w:r w:rsidRPr="00AB5FED">
        <w:t xml:space="preserve">-1: </w:t>
      </w:r>
      <w:r>
        <w:t>Modification of ad hoc</w:t>
      </w:r>
      <w:r w:rsidRPr="00AB5FED">
        <w:t xml:space="preserve"> group </w:t>
      </w:r>
      <w:r>
        <w:t>call</w:t>
      </w:r>
      <w:r w:rsidRPr="00AB5FED">
        <w:t xml:space="preserve"> </w:t>
      </w:r>
      <w:r>
        <w:t xml:space="preserve">participants by </w:t>
      </w:r>
      <w:r w:rsidR="00AB1A55" w:rsidRPr="00AB1A55">
        <w:t>an authorized user</w:t>
      </w:r>
    </w:p>
    <w:p w14:paraId="3706D67D" w14:textId="2479CEF4" w:rsidR="00CB7F68" w:rsidRDefault="00CB7F68" w:rsidP="00CB7F68">
      <w:pPr>
        <w:pStyle w:val="B1"/>
        <w:rPr>
          <w:lang w:eastAsia="zh-CN"/>
        </w:rPr>
      </w:pPr>
      <w:r>
        <w:t>1.</w:t>
      </w:r>
      <w:r>
        <w:tab/>
      </w:r>
      <w:r w:rsidR="00AB1A55" w:rsidRPr="00AB1A55">
        <w:t xml:space="preserve">The MCPTT user at the MCPTT client 1 is authorized and requests to modify ad hoc group call participants. </w:t>
      </w:r>
      <w:r>
        <w:t>The MCPTT client 1 sends the modify ad hoc group call participants request to the MCPTT server in order to remove MCPTT client 3 from the ongoing ad hoc group call and add MCPTT client 2 into it.</w:t>
      </w:r>
    </w:p>
    <w:p w14:paraId="1C5F5BCB" w14:textId="77777777" w:rsidR="00CB7F68" w:rsidRDefault="00CB7F68" w:rsidP="00CB7F68">
      <w:pPr>
        <w:pStyle w:val="B1"/>
      </w:pPr>
      <w:r>
        <w:t>2.</w:t>
      </w:r>
      <w:r>
        <w:tab/>
        <w:t>The MCPTT server verifies whether the MCPTT client 1 is authorized to add or remove (modify) the participants of the on-going ad hoc group call.</w:t>
      </w:r>
    </w:p>
    <w:p w14:paraId="1151412F" w14:textId="77777777" w:rsidR="00CB7F68" w:rsidRDefault="00CB7F68" w:rsidP="00CB7F68">
      <w:pPr>
        <w:pStyle w:val="B1"/>
        <w:rPr>
          <w:lang w:eastAsia="zh-CN"/>
        </w:rPr>
      </w:pPr>
      <w:r>
        <w:t>3.</w:t>
      </w:r>
      <w:r>
        <w:tab/>
        <w:t>The MCPTT server sends modify ad hoc group call participants response to the MCPTT client 1.</w:t>
      </w:r>
    </w:p>
    <w:p w14:paraId="753E51A8" w14:textId="77777777" w:rsidR="00CB7F68" w:rsidRDefault="00CB7F68" w:rsidP="00CB7F68">
      <w:pPr>
        <w:pStyle w:val="B1"/>
        <w:rPr>
          <w:lang w:eastAsia="zh-CN"/>
        </w:rPr>
      </w:pPr>
      <w:r>
        <w:t>4.</w:t>
      </w:r>
      <w:r>
        <w:tab/>
        <w:t>The MCPTT server sends the ad hoc group call leave request to the MCPTT client 3 in order to remove it from the on-going ad hoc group call.</w:t>
      </w:r>
    </w:p>
    <w:p w14:paraId="72CF92F6" w14:textId="77777777" w:rsidR="00CB7F68" w:rsidRDefault="00CB7F68" w:rsidP="00CB7F68">
      <w:pPr>
        <w:pStyle w:val="B1"/>
        <w:rPr>
          <w:lang w:eastAsia="zh-CN"/>
        </w:rPr>
      </w:pPr>
      <w:r>
        <w:t>5.</w:t>
      </w:r>
      <w:r>
        <w:tab/>
        <w:t>The MCPTT client 3 notifies the user of the ad hoc group call leave request.</w:t>
      </w:r>
    </w:p>
    <w:p w14:paraId="2045EE2A" w14:textId="77777777" w:rsidR="00CB7F68" w:rsidRDefault="00CB7F68" w:rsidP="00CB7F68">
      <w:pPr>
        <w:pStyle w:val="B1"/>
      </w:pPr>
      <w:r>
        <w:t>6.</w:t>
      </w:r>
      <w:r>
        <w:tab/>
        <w:t>The MCPTT client 3 sends the ad hoc group call leave response to the MCPTT server.</w:t>
      </w:r>
    </w:p>
    <w:p w14:paraId="50D36EC1" w14:textId="7DE544E1" w:rsidR="00CB7F68" w:rsidRDefault="00AB1A55" w:rsidP="00CB7F68">
      <w:pPr>
        <w:pStyle w:val="B1"/>
        <w:rPr>
          <w:lang w:eastAsia="zh-CN"/>
        </w:rPr>
      </w:pPr>
      <w:r>
        <w:t>7</w:t>
      </w:r>
      <w:r w:rsidR="00CB7F68">
        <w:t>.</w:t>
      </w:r>
      <w:r w:rsidR="00CB7F68">
        <w:tab/>
      </w:r>
      <w:r w:rsidR="00CB7F68" w:rsidRPr="00356591">
        <w:t xml:space="preserve">The </w:t>
      </w:r>
      <w:r w:rsidR="00CB7F68">
        <w:t>MCPTT</w:t>
      </w:r>
      <w:r w:rsidR="00CB7F68" w:rsidRPr="00356591">
        <w:t xml:space="preserve"> server sends the ad hoc group </w:t>
      </w:r>
      <w:r w:rsidR="00CB7F68">
        <w:t>call</w:t>
      </w:r>
      <w:r w:rsidR="00CB7F68" w:rsidRPr="00356591">
        <w:t xml:space="preserve"> request toward</w:t>
      </w:r>
      <w:r w:rsidR="00CB7F68">
        <w:t>s MCPTT client 2.</w:t>
      </w:r>
    </w:p>
    <w:p w14:paraId="5A4CCD2F" w14:textId="401A0A70" w:rsidR="00CB7F68" w:rsidRPr="00AB5FED" w:rsidRDefault="00CB7F68" w:rsidP="00CB7F68">
      <w:pPr>
        <w:pStyle w:val="NO"/>
      </w:pPr>
      <w:r>
        <w:lastRenderedPageBreak/>
        <w:t>NOTE</w:t>
      </w:r>
      <w:r w:rsidRPr="00AB5FED">
        <w:t>:</w:t>
      </w:r>
      <w:r w:rsidRPr="00AB5FED">
        <w:tab/>
        <w:t>Step</w:t>
      </w:r>
      <w:r>
        <w:t>s </w:t>
      </w:r>
      <w:r w:rsidR="00AB1A55">
        <w:t>7</w:t>
      </w:r>
      <w:r>
        <w:t xml:space="preserve"> to </w:t>
      </w:r>
      <w:r w:rsidR="00AB1A55">
        <w:t>9</w:t>
      </w:r>
      <w:r w:rsidRPr="00AB5FED">
        <w:t xml:space="preserve"> can occur at any time following step</w:t>
      </w:r>
      <w:r>
        <w:t> 3</w:t>
      </w:r>
      <w:r w:rsidRPr="00AB5FED">
        <w:t>.</w:t>
      </w:r>
    </w:p>
    <w:p w14:paraId="4F687391" w14:textId="420F3790" w:rsidR="00CB7F68" w:rsidRDefault="00AB1A55" w:rsidP="00CB7F68">
      <w:pPr>
        <w:pStyle w:val="B1"/>
        <w:rPr>
          <w:lang w:eastAsia="zh-CN"/>
        </w:rPr>
      </w:pPr>
      <w:r>
        <w:t>8</w:t>
      </w:r>
      <w:r w:rsidR="00CB7F68">
        <w:t>.</w:t>
      </w:r>
      <w:r w:rsidR="00CB7F68">
        <w:tab/>
        <w:t>The receiving MCPTT client 2 notifies the user about the incoming ad hoc group call.</w:t>
      </w:r>
    </w:p>
    <w:p w14:paraId="7526664D" w14:textId="5CD37716" w:rsidR="00CB7F68" w:rsidRDefault="00AB1A55" w:rsidP="00CB7F68">
      <w:pPr>
        <w:pStyle w:val="B1"/>
      </w:pPr>
      <w:r>
        <w:t>9</w:t>
      </w:r>
      <w:r w:rsidR="00CB7F68">
        <w:t>.</w:t>
      </w:r>
      <w:r w:rsidR="00CB7F68">
        <w:tab/>
        <w:t>The MCPTT client 2</w:t>
      </w:r>
      <w:r w:rsidR="00CB7F68" w:rsidRPr="00D83C77">
        <w:t xml:space="preserve"> accept</w:t>
      </w:r>
      <w:r w:rsidR="00CB7F68">
        <w:t>s</w:t>
      </w:r>
      <w:r w:rsidR="00CB7F68" w:rsidRPr="00D83C77">
        <w:t xml:space="preserve"> the </w:t>
      </w:r>
      <w:r w:rsidR="00CB7F68">
        <w:t xml:space="preserve">ad hoc </w:t>
      </w:r>
      <w:r w:rsidR="00CB7F68" w:rsidRPr="00D83C77">
        <w:t xml:space="preserve">group </w:t>
      </w:r>
      <w:r w:rsidR="00CB7F68">
        <w:t>call</w:t>
      </w:r>
      <w:r w:rsidR="00CB7F68" w:rsidRPr="00D83C77">
        <w:t xml:space="preserve"> request and </w:t>
      </w:r>
      <w:r w:rsidR="00CB7F68">
        <w:t>send</w:t>
      </w:r>
      <w:r w:rsidR="00CB7F68" w:rsidRPr="00D83C77">
        <w:t xml:space="preserve"> </w:t>
      </w:r>
      <w:r w:rsidR="00CB7F68">
        <w:t xml:space="preserve">ad hoc </w:t>
      </w:r>
      <w:r w:rsidR="00CB7F68" w:rsidRPr="00D83C77">
        <w:rPr>
          <w:rFonts w:hint="eastAsia"/>
        </w:rPr>
        <w:t xml:space="preserve">group </w:t>
      </w:r>
      <w:r w:rsidR="00CB7F68">
        <w:rPr>
          <w:rFonts w:hint="eastAsia"/>
        </w:rPr>
        <w:t>call</w:t>
      </w:r>
      <w:r w:rsidR="00CB7F68" w:rsidRPr="00D83C77">
        <w:rPr>
          <w:rFonts w:hint="eastAsia"/>
        </w:rPr>
        <w:t xml:space="preserve"> response</w:t>
      </w:r>
      <w:r w:rsidR="00CB7F68">
        <w:t>s</w:t>
      </w:r>
      <w:r w:rsidR="00CB7F68" w:rsidRPr="00D83C77">
        <w:t xml:space="preserve"> to the </w:t>
      </w:r>
      <w:r w:rsidR="00CB7F68">
        <w:t>MCPTT</w:t>
      </w:r>
      <w:r w:rsidR="00CB7F68" w:rsidRPr="00D83C77">
        <w:t xml:space="preserve"> server.</w:t>
      </w:r>
      <w:r w:rsidR="00CB7F68">
        <w:t xml:space="preserve"> </w:t>
      </w:r>
      <w:r w:rsidR="00CB7F68" w:rsidRPr="00086375">
        <w:t xml:space="preserve">The response may also contain a functional alias of the responding </w:t>
      </w:r>
      <w:r w:rsidR="00CB7F68">
        <w:t>MCPTT</w:t>
      </w:r>
      <w:r w:rsidR="00CB7F68" w:rsidRPr="00086375">
        <w:t xml:space="preserve"> user, which is verified (valid and activated for the user) by the </w:t>
      </w:r>
      <w:r w:rsidR="00CB7F68">
        <w:t>MCPTT</w:t>
      </w:r>
      <w:r w:rsidR="00CB7F68" w:rsidRPr="00086375">
        <w:t xml:space="preserve"> server</w:t>
      </w:r>
      <w:r w:rsidR="00CB7F68">
        <w:t>.</w:t>
      </w:r>
      <w:r w:rsidRPr="00AB1A55">
        <w:t xml:space="preserve"> The MCPTT server considers the MCPTT user as implicitly affiliated to the ad hoc group.</w:t>
      </w:r>
    </w:p>
    <w:p w14:paraId="5D2F9600" w14:textId="378C76C9" w:rsidR="00CB7F68" w:rsidRDefault="00CB7F68" w:rsidP="00CB7F68">
      <w:pPr>
        <w:pStyle w:val="B1"/>
      </w:pPr>
      <w:r>
        <w:t>1</w:t>
      </w:r>
      <w:r w:rsidR="00AB1A55">
        <w:t>0</w:t>
      </w:r>
      <w:r>
        <w:t>.</w:t>
      </w:r>
      <w:r>
        <w:tab/>
        <w:t xml:space="preserve">The MCPTT server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102B021F" w14:textId="350C0714" w:rsidR="00CB7F68" w:rsidRDefault="00CB7F68" w:rsidP="00CB7F68">
      <w:pPr>
        <w:pStyle w:val="B1"/>
      </w:pPr>
      <w:r>
        <w:t>1</w:t>
      </w:r>
      <w:r w:rsidR="00AB1A55">
        <w:t>1</w:t>
      </w:r>
      <w:r>
        <w:t>.</w:t>
      </w:r>
      <w:r>
        <w:tab/>
        <w:t>The MCPTT server may notify the participants about the change in the participants of on-going ad hoc group call.</w:t>
      </w:r>
    </w:p>
    <w:p w14:paraId="5CFD1A61" w14:textId="77777777" w:rsidR="00CB7F68" w:rsidRPr="00AB5FED" w:rsidRDefault="00CB7F68" w:rsidP="00CB7F68">
      <w:pPr>
        <w:pStyle w:val="Heading5"/>
        <w:rPr>
          <w:lang w:val="nl-NL"/>
        </w:rPr>
      </w:pPr>
      <w:bookmarkStart w:id="1527" w:name="_Toc113304287"/>
      <w:bookmarkStart w:id="1528" w:name="_Toc187011422"/>
      <w:r>
        <w:t>10.19</w:t>
      </w:r>
      <w:r w:rsidRPr="00AB5FED">
        <w:t>.</w:t>
      </w:r>
      <w:r>
        <w:t>3.1.5</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the MCPTT server</w:t>
      </w:r>
      <w:bookmarkEnd w:id="1527"/>
      <w:bookmarkEnd w:id="1528"/>
    </w:p>
    <w:p w14:paraId="74E9E123" w14:textId="77777777" w:rsidR="00CB7F68" w:rsidRDefault="00CB7F68" w:rsidP="00CB7F68">
      <w:r>
        <w:t>Figure 10.19</w:t>
      </w:r>
      <w:r w:rsidRPr="00AB5FED">
        <w:t>.</w:t>
      </w:r>
      <w:r>
        <w:t>3.1.5</w:t>
      </w:r>
      <w:r w:rsidRPr="00A92C50">
        <w:t>-1</w:t>
      </w:r>
      <w:r w:rsidRPr="008F46AD">
        <w:t xml:space="preserve"> below illustrates the </w:t>
      </w:r>
      <w:r>
        <w:t xml:space="preserve">modification of ad hoc </w:t>
      </w:r>
      <w:r>
        <w:rPr>
          <w:rFonts w:hint="eastAsia"/>
          <w:lang w:eastAsia="zh-CN"/>
        </w:rPr>
        <w:t xml:space="preserve">group call </w:t>
      </w:r>
      <w:r>
        <w:rPr>
          <w:lang w:eastAsia="zh-CN"/>
        </w:rPr>
        <w:t>participants</w:t>
      </w:r>
      <w:r>
        <w:rPr>
          <w:rFonts w:hint="eastAsia"/>
          <w:lang w:eastAsia="zh-CN"/>
        </w:rPr>
        <w:t xml:space="preserve"> procedure by </w:t>
      </w:r>
      <w:r>
        <w:rPr>
          <w:lang w:eastAsia="zh-CN"/>
        </w:rPr>
        <w:t>the</w:t>
      </w:r>
      <w:r>
        <w:rPr>
          <w:rFonts w:hint="eastAsia"/>
          <w:lang w:eastAsia="zh-CN"/>
        </w:rPr>
        <w:t xml:space="preserve"> </w:t>
      </w:r>
      <w:r>
        <w:rPr>
          <w:lang w:eastAsia="zh-CN"/>
        </w:rPr>
        <w:t>MCPTT server</w:t>
      </w:r>
      <w:r w:rsidRPr="008F46AD">
        <w:t>.</w:t>
      </w:r>
    </w:p>
    <w:p w14:paraId="4B6EFD1E" w14:textId="77777777" w:rsidR="00CB7F68" w:rsidRDefault="00CB7F68" w:rsidP="00CB7F68">
      <w:r>
        <w:t>Pre-conditions:</w:t>
      </w:r>
    </w:p>
    <w:p w14:paraId="7BF1360C" w14:textId="77777777" w:rsidR="00CB7F68" w:rsidRDefault="00CB7F68" w:rsidP="00CB7F68">
      <w:pPr>
        <w:pStyle w:val="B1"/>
      </w:pPr>
      <w:r>
        <w:t>1.</w:t>
      </w:r>
      <w:r>
        <w:tab/>
        <w:t>The MCPTT client 1 is the initiator of the ad hoc group call.</w:t>
      </w:r>
    </w:p>
    <w:p w14:paraId="6FB35581" w14:textId="77777777" w:rsidR="00CB7F68" w:rsidRDefault="00CB7F68" w:rsidP="00CB7F68">
      <w:pPr>
        <w:pStyle w:val="B1"/>
      </w:pPr>
      <w:r>
        <w:t>2.</w:t>
      </w:r>
      <w:r>
        <w:tab/>
        <w:t>MCPTT server determined the participants for the ad hoc group call based on the criteria specified by the MCPTT client 1 while initiating the ad hoc group call.</w:t>
      </w:r>
    </w:p>
    <w:p w14:paraId="4DE42C79" w14:textId="77777777" w:rsidR="00CB7F68" w:rsidRDefault="00CB7F68" w:rsidP="00CB7F68">
      <w:pPr>
        <w:pStyle w:val="B1"/>
      </w:pPr>
      <w:r>
        <w:t>3.</w:t>
      </w:r>
      <w:r>
        <w:tab/>
        <w:t>MCPTT server continuously evaluates the criteria to monitor the list of users who meets or not meets the criteria for participating in the on-going ad hoc group call.</w:t>
      </w:r>
    </w:p>
    <w:p w14:paraId="458B0C7A" w14:textId="77777777" w:rsidR="00CB7F68" w:rsidRDefault="00CB7F68" w:rsidP="00CB7F68">
      <w:pPr>
        <w:pStyle w:val="B1"/>
      </w:pPr>
      <w:r>
        <w:t>4.</w:t>
      </w:r>
      <w:r>
        <w:tab/>
        <w:t>The MCPTT server detects that the MCPTT client 5 satisfies the criteria and MCPTT client 4 stops to meet the criteria specified by the MCPTT client 1.</w:t>
      </w:r>
    </w:p>
    <w:p w14:paraId="026A7B17" w14:textId="77777777" w:rsidR="00CB7F68" w:rsidRDefault="00CB7F68" w:rsidP="00CB7F68">
      <w:pPr>
        <w:pStyle w:val="B1"/>
      </w:pPr>
    </w:p>
    <w:p w14:paraId="4A00E1DE" w14:textId="77777777" w:rsidR="00CB7F68" w:rsidRDefault="00CB7F68" w:rsidP="00CB7F68">
      <w:pPr>
        <w:pStyle w:val="TH"/>
      </w:pPr>
      <w:r>
        <w:object w:dxaOrig="11364" w:dyaOrig="10188" w14:anchorId="4F9F9C75">
          <v:shape id="_x0000_i1144" type="#_x0000_t75" style="width:406.1pt;height:364.05pt" o:ole="">
            <v:imagedata r:id="rId243" o:title=""/>
          </v:shape>
          <o:OLEObject Type="Embed" ProgID="Visio.Drawing.15" ShapeID="_x0000_i1144" DrawAspect="Content" ObjectID="_1797624600" r:id="rId244"/>
        </w:object>
      </w:r>
    </w:p>
    <w:p w14:paraId="1EE5EA8D" w14:textId="77777777" w:rsidR="00CB7F68" w:rsidRPr="00AB5FED" w:rsidRDefault="00CB7F68" w:rsidP="00CB7F68">
      <w:pPr>
        <w:pStyle w:val="TF"/>
      </w:pPr>
      <w:r w:rsidRPr="00AB5FED">
        <w:t>Figure </w:t>
      </w:r>
      <w:r>
        <w:t>10.19</w:t>
      </w:r>
      <w:r w:rsidRPr="00AB5FED">
        <w:t>.</w:t>
      </w:r>
      <w:r>
        <w:t>3.1.5</w:t>
      </w:r>
      <w:r w:rsidRPr="00AB5FED">
        <w:t xml:space="preserve">-1: </w:t>
      </w:r>
      <w:r>
        <w:t>Modification of ad hoc</w:t>
      </w:r>
      <w:r w:rsidRPr="00AB5FED">
        <w:t xml:space="preserve"> group </w:t>
      </w:r>
      <w:r>
        <w:t>call</w:t>
      </w:r>
      <w:r w:rsidRPr="00AB5FED">
        <w:t xml:space="preserve"> </w:t>
      </w:r>
      <w:r>
        <w:t>participants by the MCPTT server</w:t>
      </w:r>
    </w:p>
    <w:p w14:paraId="7563F916" w14:textId="77777777" w:rsidR="00CB7F68" w:rsidRDefault="00CB7F68" w:rsidP="00CB7F68">
      <w:pPr>
        <w:pStyle w:val="B1"/>
      </w:pPr>
      <w:r>
        <w:t>1.</w:t>
      </w:r>
      <w:r>
        <w:tab/>
        <w:t xml:space="preserve">The ad hoc group call is established and on-going with the participants MCPTT client 1, MCPTT client 2, MCPTT client 3 and MCPTT client 4. The participants list is determined by the MCPTT server based on the criteria specified by the MCPTT client 1 while initiating the call </w:t>
      </w:r>
    </w:p>
    <w:p w14:paraId="1757C757" w14:textId="77777777" w:rsidR="00CB7F68" w:rsidRDefault="00CB7F68" w:rsidP="00CB7F68">
      <w:pPr>
        <w:pStyle w:val="B1"/>
      </w:pPr>
      <w:r>
        <w:t>2.</w:t>
      </w:r>
      <w:r>
        <w:tab/>
        <w:t>The MCPTT server detects that the MCPTT client 5 satisfies the criteria specified by the MCPTT client.</w:t>
      </w:r>
    </w:p>
    <w:p w14:paraId="1D87224F" w14:textId="77777777" w:rsidR="00CB7F68" w:rsidRDefault="00CB7F68" w:rsidP="00CB7F68">
      <w:pPr>
        <w:pStyle w:val="B1"/>
      </w:pPr>
      <w:r>
        <w:t>3.</w:t>
      </w:r>
      <w:r>
        <w:tab/>
        <w:t>The MCPTT server sends the ad hoc group call request to the MCPTT client 5.</w:t>
      </w:r>
    </w:p>
    <w:p w14:paraId="643BF209" w14:textId="77777777" w:rsidR="00CB7F68" w:rsidRDefault="00CB7F68" w:rsidP="00CB7F68">
      <w:pPr>
        <w:pStyle w:val="B1"/>
        <w:rPr>
          <w:lang w:eastAsia="zh-CN"/>
        </w:rPr>
      </w:pPr>
      <w:r>
        <w:t>4.</w:t>
      </w:r>
      <w:r>
        <w:tab/>
        <w:t>The MCPTT client 5 notifies the user about the incoming ad hoc group call.</w:t>
      </w:r>
    </w:p>
    <w:p w14:paraId="6AC12C18" w14:textId="77777777" w:rsidR="00CB7F68" w:rsidRDefault="00CB7F68" w:rsidP="00CB7F68">
      <w:pPr>
        <w:pStyle w:val="B1"/>
        <w:rPr>
          <w:lang w:eastAsia="zh-CN"/>
        </w:rPr>
      </w:pPr>
      <w:r>
        <w:t>5.</w:t>
      </w:r>
      <w:r>
        <w:tab/>
        <w:t>The MCPTT client 5 accepts the ad hoc group call request and sends the ad hoc group call response to the MCPTT server.</w:t>
      </w:r>
    </w:p>
    <w:p w14:paraId="0FC572FB" w14:textId="77777777" w:rsidR="00CB7F68" w:rsidRDefault="00CB7F68" w:rsidP="00CB7F68">
      <w:pPr>
        <w:pStyle w:val="B1"/>
      </w:pPr>
      <w:r>
        <w:t>6.</w:t>
      </w:r>
      <w:r>
        <w:tab/>
        <w:t>The on-going ad hoc group call is updated by adding MCPTT client 5 which satisfies the criteria specified by the MCPTT client 1.</w:t>
      </w:r>
    </w:p>
    <w:p w14:paraId="24D8CDFE" w14:textId="77777777" w:rsidR="00CB7F68" w:rsidRDefault="00CB7F68" w:rsidP="00CB7F68">
      <w:pPr>
        <w:pStyle w:val="B1"/>
      </w:pPr>
      <w:r>
        <w:t>7.</w:t>
      </w:r>
      <w:r>
        <w:tab/>
        <w:t>The MCPTT server detects that the MCPTT client 4 is no more satisfying the criteria to be the participant of the ad hoc group call.</w:t>
      </w:r>
    </w:p>
    <w:p w14:paraId="2C6355B4" w14:textId="77777777" w:rsidR="00CB7F68" w:rsidRDefault="00CB7F68" w:rsidP="00CB7F68">
      <w:pPr>
        <w:pStyle w:val="B1"/>
      </w:pPr>
      <w:r>
        <w:t>8.</w:t>
      </w:r>
      <w:r>
        <w:tab/>
        <w:t>The MCPTT server sends the ad hoc group call leave request to the MCPTT client 4 and removes it from the on-going ad hoc group call.</w:t>
      </w:r>
    </w:p>
    <w:p w14:paraId="79DB985A" w14:textId="77777777" w:rsidR="00CB7F68" w:rsidRDefault="00CB7F68" w:rsidP="00CB7F68">
      <w:pPr>
        <w:pStyle w:val="B1"/>
        <w:rPr>
          <w:lang w:eastAsia="zh-CN"/>
        </w:rPr>
      </w:pPr>
      <w:r>
        <w:t>9.</w:t>
      </w:r>
      <w:r>
        <w:tab/>
        <w:t>The MCPTT client 4 notifies the user of the ad hoc group call leave request.</w:t>
      </w:r>
    </w:p>
    <w:p w14:paraId="7870BD36" w14:textId="77777777" w:rsidR="00CB7F68" w:rsidRDefault="00CB7F68" w:rsidP="00CB7F68">
      <w:pPr>
        <w:pStyle w:val="B1"/>
      </w:pPr>
      <w:r>
        <w:t>10.</w:t>
      </w:r>
      <w:r>
        <w:tab/>
        <w:t>The MCPTT client 4 sends the ad hoc group call leave response to the MCPTT server.</w:t>
      </w:r>
    </w:p>
    <w:p w14:paraId="1817BF06" w14:textId="77777777" w:rsidR="00CB7F68" w:rsidRDefault="00CB7F68" w:rsidP="00CB7F68">
      <w:pPr>
        <w:pStyle w:val="B1"/>
      </w:pPr>
      <w:r>
        <w:t>11.</w:t>
      </w:r>
      <w:r>
        <w:tab/>
        <w:t>The on-going ad hoc group call is updated by removing MCPTT client 4, which no more satisfies the criteria specified by the MCPTT client 1.</w:t>
      </w:r>
    </w:p>
    <w:p w14:paraId="720B9796" w14:textId="77777777" w:rsidR="003B0879" w:rsidRDefault="003B0879" w:rsidP="003B0879">
      <w:pPr>
        <w:pStyle w:val="Heading4"/>
      </w:pPr>
      <w:bookmarkStart w:id="1529" w:name="_Toc187011423"/>
      <w:r>
        <w:lastRenderedPageBreak/>
        <w:t>10.19.3.2</w:t>
      </w:r>
      <w:r w:rsidRPr="00287882">
        <w:tab/>
      </w:r>
      <w:r>
        <w:t>Ad hoc group call involving multiple MC systems</w:t>
      </w:r>
      <w:bookmarkEnd w:id="1529"/>
    </w:p>
    <w:p w14:paraId="41C357B8" w14:textId="6F0B37C6" w:rsidR="003B0879" w:rsidRPr="0045613B" w:rsidRDefault="003B0879" w:rsidP="003B0879">
      <w:pPr>
        <w:pStyle w:val="Heading5"/>
      </w:pPr>
      <w:bookmarkStart w:id="1530" w:name="_Toc96531277"/>
      <w:bookmarkStart w:id="1531" w:name="_Toc96606987"/>
      <w:bookmarkStart w:id="1532" w:name="_Toc113304263"/>
      <w:bookmarkStart w:id="1533" w:name="_Toc187011424"/>
      <w:r>
        <w:t>10.19.3.2.1</w:t>
      </w:r>
      <w:r w:rsidRPr="0045613B">
        <w:tab/>
      </w:r>
      <w:r>
        <w:t>Procedure for a</w:t>
      </w:r>
      <w:r w:rsidRPr="0045613B">
        <w:t>d</w:t>
      </w:r>
      <w:r>
        <w:t> </w:t>
      </w:r>
      <w:r w:rsidRPr="0045613B">
        <w:t>hoc group call</w:t>
      </w:r>
      <w:r>
        <w:t xml:space="preserve"> setup</w:t>
      </w:r>
      <w:bookmarkEnd w:id="1530"/>
      <w:bookmarkEnd w:id="1531"/>
      <w:bookmarkEnd w:id="1532"/>
      <w:r>
        <w:t xml:space="preserve"> – Participants list provided by the Initiator</w:t>
      </w:r>
      <w:bookmarkEnd w:id="1533"/>
    </w:p>
    <w:p w14:paraId="7E08FBFE" w14:textId="1A2256FB" w:rsidR="003B0879" w:rsidRPr="00FD08F4" w:rsidRDefault="003B0879" w:rsidP="003B0879">
      <w:r w:rsidRPr="00FD08F4">
        <w:t>Figure </w:t>
      </w:r>
      <w:r>
        <w:t>10.19.3.2.1</w:t>
      </w:r>
      <w:r w:rsidRPr="00FD08F4">
        <w:t>-1 illustrates the procedure for ad</w:t>
      </w:r>
      <w:r>
        <w:t> </w:t>
      </w:r>
      <w:r w:rsidRPr="00FD08F4">
        <w:t>hoc group call</w:t>
      </w:r>
      <w:r>
        <w:t xml:space="preserve"> setup </w:t>
      </w:r>
      <w:r w:rsidRPr="00FD08F4">
        <w:t>procedure</w:t>
      </w:r>
      <w:r w:rsidR="00722979" w:rsidRPr="00722979">
        <w:t xml:space="preserve"> initiated by an authorized user wherein either a list of participants or an ad hoc group ID from an ad hoc group emergency alert is provided by the authorised user and the determined MCPTT users are from multiple MCPTT systems</w:t>
      </w:r>
      <w:r w:rsidRPr="00FD08F4">
        <w:t>.</w:t>
      </w:r>
    </w:p>
    <w:p w14:paraId="39B82A6C" w14:textId="77777777" w:rsidR="003B0879" w:rsidRPr="005A0216" w:rsidRDefault="003B0879" w:rsidP="003B0879">
      <w:r w:rsidRPr="005A0216">
        <w:t>Pre-conditions:</w:t>
      </w:r>
    </w:p>
    <w:p w14:paraId="6940417B" w14:textId="77777777" w:rsidR="003B0879" w:rsidRPr="00755168" w:rsidRDefault="003B0879" w:rsidP="003B0879">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w:t>
      </w:r>
      <w:r>
        <w:t>s</w:t>
      </w:r>
      <w:r w:rsidRPr="00003948">
        <w:t xml:space="preserve"> their users' information to the primar</w:t>
      </w:r>
      <w:r w:rsidRPr="00755168">
        <w:t>y MC</w:t>
      </w:r>
      <w:r>
        <w:t xml:space="preserve"> </w:t>
      </w:r>
      <w:r w:rsidRPr="00755168">
        <w:t>system.</w:t>
      </w:r>
    </w:p>
    <w:p w14:paraId="611CFA20" w14:textId="77777777" w:rsidR="003B0879" w:rsidRPr="00755168" w:rsidRDefault="003B0879" w:rsidP="003B0879">
      <w:pPr>
        <w:pStyle w:val="B1"/>
      </w:pPr>
      <w:r w:rsidRPr="00755168">
        <w:t>2.</w:t>
      </w:r>
      <w:r w:rsidRPr="00755168">
        <w:tab/>
        <w:t>The authorized MC</w:t>
      </w:r>
      <w:r>
        <w:t>PTT</w:t>
      </w:r>
      <w:r w:rsidRPr="00755168">
        <w:t xml:space="preserve"> user/dispatcher belongs to the primary MC</w:t>
      </w:r>
      <w:r>
        <w:t xml:space="preserve"> </w:t>
      </w:r>
      <w:r w:rsidRPr="00755168">
        <w:t>system.</w:t>
      </w:r>
    </w:p>
    <w:p w14:paraId="2FB493CA" w14:textId="003BD2FB" w:rsidR="003B0879" w:rsidRPr="0045613B" w:rsidRDefault="003B0879" w:rsidP="003B0879">
      <w:pPr>
        <w:pStyle w:val="B1"/>
      </w:pPr>
      <w:r w:rsidRPr="00755168">
        <w:t>3.</w:t>
      </w:r>
      <w:r w:rsidRPr="00755168">
        <w:tab/>
        <w:t>The MC</w:t>
      </w:r>
      <w:r>
        <w:t>PTT</w:t>
      </w:r>
      <w:r w:rsidRPr="00755168">
        <w:t xml:space="preserve"> server of the primary MC</w:t>
      </w:r>
      <w:r>
        <w:t xml:space="preserve"> </w:t>
      </w:r>
      <w:r w:rsidRPr="00755168">
        <w:t>system is where the authorized MC</w:t>
      </w:r>
      <w:r>
        <w:t>PTT</w:t>
      </w:r>
      <w:r w:rsidRPr="00755168">
        <w:t xml:space="preserve"> user/dispatcher </w:t>
      </w:r>
      <w:r w:rsidR="00722979" w:rsidRPr="00722979">
        <w:t xml:space="preserve">controls </w:t>
      </w:r>
      <w:r w:rsidRPr="0045613B">
        <w:t xml:space="preserve">the </w:t>
      </w:r>
      <w:r>
        <w:t>ad hoc</w:t>
      </w:r>
      <w:r w:rsidRPr="0045613B">
        <w:t xml:space="preserve"> group.</w:t>
      </w:r>
    </w:p>
    <w:p w14:paraId="3D967105" w14:textId="12198EAD" w:rsidR="003B0879" w:rsidRDefault="003B0879" w:rsidP="003B0879">
      <w:pPr>
        <w:pStyle w:val="B1"/>
      </w:pPr>
      <w:r w:rsidRPr="0045613B">
        <w:t>4.</w:t>
      </w:r>
      <w:r w:rsidRPr="0045613B">
        <w:tab/>
      </w:r>
      <w:r w:rsidRPr="0047159E">
        <w:t xml:space="preserve">Some </w:t>
      </w:r>
      <w:r>
        <w:t>users of the ad hoc group</w:t>
      </w:r>
      <w:r w:rsidRPr="0045613B">
        <w:t xml:space="preserve"> belong to partner MC</w:t>
      </w:r>
      <w:r>
        <w:t xml:space="preserve"> </w:t>
      </w:r>
      <w:r w:rsidRPr="0045613B">
        <w:t>systems.</w:t>
      </w:r>
    </w:p>
    <w:p w14:paraId="4F7A8EFA" w14:textId="0B399D94" w:rsidR="003B0879" w:rsidRDefault="003B0879" w:rsidP="003B0879">
      <w:pPr>
        <w:pStyle w:val="B1"/>
        <w:rPr>
          <w:noProof/>
        </w:rPr>
      </w:pPr>
      <w:r>
        <w:t>5.</w:t>
      </w:r>
      <w:r>
        <w:tab/>
      </w:r>
      <w:r>
        <w:rPr>
          <w:noProof/>
        </w:rPr>
        <w:t xml:space="preserve">The preconfigured group identity and preconfigured group configuration to be used for an ad hoc group have been preconfigured in the MCPTT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3C5EF82E" w14:textId="49B63939" w:rsidR="00722979" w:rsidRDefault="00722979" w:rsidP="003B0879">
      <w:pPr>
        <w:pStyle w:val="B1"/>
        <w:rPr>
          <w:noProof/>
        </w:rPr>
      </w:pPr>
      <w:r>
        <w:rPr>
          <w:noProof/>
        </w:rPr>
        <w:t>6.</w:t>
      </w:r>
      <w:r>
        <w:rPr>
          <w:noProof/>
        </w:rPr>
        <w:tab/>
        <w:t xml:space="preserve">If </w:t>
      </w:r>
      <w:r w:rsidRPr="009B0FBF">
        <w:rPr>
          <w:noProof/>
        </w:rPr>
        <w:t>an ad</w:t>
      </w:r>
      <w:r>
        <w:rPr>
          <w:noProof/>
        </w:rPr>
        <w:t> </w:t>
      </w:r>
      <w:r w:rsidRPr="009B0FBF">
        <w:rPr>
          <w:noProof/>
        </w:rPr>
        <w:t>hoc group ID from an ad</w:t>
      </w:r>
      <w:r>
        <w:rPr>
          <w:noProof/>
        </w:rPr>
        <w:t> </w:t>
      </w:r>
      <w:r w:rsidRPr="009B0FBF">
        <w:rPr>
          <w:noProof/>
        </w:rPr>
        <w:t xml:space="preserve">hoc group emergency alert </w:t>
      </w:r>
      <w:r>
        <w:rPr>
          <w:noProof/>
        </w:rPr>
        <w:t xml:space="preserve">is used </w:t>
      </w:r>
      <w:r w:rsidRPr="009B0FBF">
        <w:rPr>
          <w:noProof/>
        </w:rPr>
        <w:t>to invite the ad</w:t>
      </w:r>
      <w:r>
        <w:rPr>
          <w:noProof/>
        </w:rPr>
        <w:t> </w:t>
      </w:r>
      <w:r w:rsidRPr="009B0FBF">
        <w:rPr>
          <w:noProof/>
        </w:rPr>
        <w:t>hoc group member</w:t>
      </w:r>
      <w:r>
        <w:rPr>
          <w:noProof/>
        </w:rPr>
        <w:t xml:space="preserve">s, </w:t>
      </w:r>
      <w:r w:rsidRPr="009B0FBF">
        <w:rPr>
          <w:noProof/>
        </w:rPr>
        <w:t>MCPTT client is aware of the ad</w:t>
      </w:r>
      <w:r>
        <w:rPr>
          <w:noProof/>
        </w:rPr>
        <w:t> </w:t>
      </w:r>
      <w:r w:rsidRPr="009B0FBF">
        <w:rPr>
          <w:noProof/>
        </w:rPr>
        <w:t>hoc group ID.</w:t>
      </w:r>
    </w:p>
    <w:p w14:paraId="2BCBF592" w14:textId="77777777" w:rsidR="003B0879" w:rsidRPr="002935AD" w:rsidRDefault="003B0879" w:rsidP="003B0879">
      <w:pPr>
        <w:pStyle w:val="TH"/>
        <w:rPr>
          <w:rFonts w:eastAsia="SimSun"/>
        </w:rPr>
      </w:pPr>
      <w:r w:rsidRPr="002935AD">
        <w:object w:dxaOrig="12108" w:dyaOrig="5616" w14:anchorId="02DEB1C4">
          <v:shape id="_x0000_i1145" type="#_x0000_t75" style="width:466.55pt;height:216.6pt" o:ole="">
            <v:imagedata r:id="rId245" o:title=""/>
          </v:shape>
          <o:OLEObject Type="Embed" ProgID="Visio.Drawing.15" ShapeID="_x0000_i1145" DrawAspect="Content" ObjectID="_1797624601" r:id="rId246"/>
        </w:object>
      </w:r>
    </w:p>
    <w:p w14:paraId="4A98B955" w14:textId="1E2ECDA5" w:rsidR="003B0879" w:rsidRPr="0045613B" w:rsidRDefault="003B0879" w:rsidP="003B0879">
      <w:pPr>
        <w:pStyle w:val="TF"/>
      </w:pPr>
      <w:r w:rsidRPr="002935AD">
        <w:t>Figure </w:t>
      </w:r>
      <w:r>
        <w:t>10.19.3.2.1</w:t>
      </w:r>
      <w:r w:rsidRPr="0045613B">
        <w:t xml:space="preserve">-1: </w:t>
      </w:r>
      <w:r>
        <w:t>Ad hoc</w:t>
      </w:r>
      <w:r w:rsidRPr="0045613B">
        <w:t xml:space="preserve"> group call</w:t>
      </w:r>
      <w:r>
        <w:t xml:space="preserve"> setup</w:t>
      </w:r>
    </w:p>
    <w:p w14:paraId="600ABCCE" w14:textId="6E621D66" w:rsidR="003B0879" w:rsidRPr="005A0216" w:rsidRDefault="003B0879" w:rsidP="003B0879">
      <w:pPr>
        <w:pStyle w:val="B1"/>
      </w:pPr>
      <w:r w:rsidRPr="0045613B">
        <w:t>1.</w:t>
      </w:r>
      <w:r w:rsidRPr="0045613B">
        <w:tab/>
        <w:t>The MC</w:t>
      </w:r>
      <w:r>
        <w:t>PTT</w:t>
      </w:r>
      <w:r w:rsidRPr="0045613B">
        <w:t xml:space="preserve"> client of </w:t>
      </w:r>
      <w:r>
        <w:t xml:space="preserve">the </w:t>
      </w:r>
      <w:r w:rsidRPr="0045613B">
        <w:t>authorized user initiates a</w:t>
      </w:r>
      <w:r>
        <w:t>n ad hoc</w:t>
      </w:r>
      <w:r w:rsidRPr="0045613B">
        <w:t xml:space="preserve"> group call with multiple </w:t>
      </w:r>
      <w:r>
        <w:t>user</w:t>
      </w:r>
      <w:r w:rsidRPr="0045613B">
        <w:t xml:space="preserve">s from primary and partner </w:t>
      </w:r>
      <w:r>
        <w:t xml:space="preserve">MC </w:t>
      </w:r>
      <w:r w:rsidRPr="0045613B">
        <w:t>systems. A</w:t>
      </w:r>
      <w:r>
        <w:t>n</w:t>
      </w:r>
      <w:r w:rsidRPr="0045613B">
        <w:t xml:space="preserve"> </w:t>
      </w:r>
      <w:r>
        <w:t xml:space="preserve">ad hoc </w:t>
      </w:r>
      <w:r w:rsidRPr="0045613B">
        <w:t>group call request message with the</w:t>
      </w:r>
      <w:r>
        <w:t xml:space="preserve"> information of the</w:t>
      </w:r>
      <w:r w:rsidRPr="0045613B">
        <w:t xml:space="preserve"> </w:t>
      </w:r>
      <w:r>
        <w:rPr>
          <w:lang w:eastAsia="zh-CN"/>
        </w:rPr>
        <w:t>MCPTT</w:t>
      </w:r>
      <w:r w:rsidRPr="0045613B">
        <w:rPr>
          <w:lang w:eastAsia="zh-CN"/>
        </w:rPr>
        <w:t xml:space="preserve"> IDs</w:t>
      </w:r>
      <w:r>
        <w:rPr>
          <w:lang w:eastAsia="zh-CN"/>
        </w:rPr>
        <w:t xml:space="preserve"> </w:t>
      </w:r>
      <w:r w:rsidR="00722979" w:rsidRPr="00722979">
        <w:rPr>
          <w:lang w:eastAsia="zh-CN"/>
        </w:rPr>
        <w:t xml:space="preserve">or an ad hoc group ID if the ad hoc group call follows an ad hoc group emergency alert </w:t>
      </w:r>
      <w:r w:rsidRPr="0045613B">
        <w:t xml:space="preserve">is routed to the </w:t>
      </w:r>
      <w:r>
        <w:t>MCPTT</w:t>
      </w:r>
      <w:r w:rsidRPr="0045613B">
        <w:t xml:space="preserve"> server of the primary </w:t>
      </w:r>
      <w:r>
        <w:t xml:space="preserve">MC </w:t>
      </w:r>
      <w:r w:rsidRPr="0045613B">
        <w:t>system</w:t>
      </w:r>
      <w:r w:rsidRPr="005A0216">
        <w:t>.</w:t>
      </w:r>
    </w:p>
    <w:p w14:paraId="5B4EB0EC" w14:textId="6F397F66" w:rsidR="000E57DE" w:rsidRDefault="003B0879" w:rsidP="003B0879">
      <w:pPr>
        <w:pStyle w:val="B1"/>
      </w:pPr>
      <w:r w:rsidRPr="00003948">
        <w:t>2.</w:t>
      </w:r>
      <w:r w:rsidRPr="00003948">
        <w:tab/>
      </w:r>
      <w:r w:rsidR="004B3DEC" w:rsidRPr="004B3DEC">
        <w:t xml:space="preserve">If the ad hoc group call is supported, the MCPTT server of the primary MC system verifies whether the user at of MCPTT client is authorized to initiate an ad hoc group call. If not authorized, the MCPTT server of the primary MC system rejects the ad hoc group call request as specified in the step 3. </w:t>
      </w:r>
      <w:r w:rsidR="00722979" w:rsidRPr="00722979">
        <w:t xml:space="preserve">If the the MC service users' information received in step 1 does not contain an ad hoc group ID from an ad hoc group emergency alert, </w:t>
      </w:r>
      <w:r w:rsidR="00722979">
        <w:t>t</w:t>
      </w:r>
      <w:r w:rsidRPr="00003948">
        <w:t>he MC</w:t>
      </w:r>
      <w:r>
        <w:t>PTT</w:t>
      </w:r>
      <w:r w:rsidRPr="00003948">
        <w:t xml:space="preserve"> server of the primary </w:t>
      </w:r>
      <w:r>
        <w:t xml:space="preserve">MC </w:t>
      </w:r>
      <w:r w:rsidRPr="00003948">
        <w:t xml:space="preserve">system forms the </w:t>
      </w:r>
      <w:r>
        <w:t>ad hoc</w:t>
      </w:r>
      <w:r w:rsidRPr="00FD08F4">
        <w:t xml:space="preserve"> group</w:t>
      </w:r>
      <w:r>
        <w:t xml:space="preserve"> </w:t>
      </w:r>
      <w:r w:rsidRPr="00FD08F4">
        <w:t xml:space="preserve">by using </w:t>
      </w:r>
      <w:r>
        <w:t>MCPTT users</w:t>
      </w:r>
      <w:r w:rsidRPr="00FD08F4">
        <w:t xml:space="preserve">' information </w:t>
      </w:r>
      <w:r>
        <w:t>received in step 1</w:t>
      </w:r>
      <w:r w:rsidR="00722979">
        <w:t>,</w:t>
      </w:r>
      <w:r>
        <w:t xml:space="preserve"> determines the preconfigured group to be used for the configuration</w:t>
      </w:r>
      <w:r w:rsidR="00722979">
        <w:t xml:space="preserve"> </w:t>
      </w:r>
      <w:r w:rsidR="00722979" w:rsidRPr="00722979">
        <w:t>and assigns a</w:t>
      </w:r>
      <w:r w:rsidR="00722979">
        <w:t>n</w:t>
      </w:r>
      <w:r w:rsidR="00722979" w:rsidRPr="00722979">
        <w:t xml:space="preserve"> MCPTT group ID for the newly formed ad hoc group</w:t>
      </w:r>
      <w:r>
        <w:t xml:space="preserve">. </w:t>
      </w:r>
      <w:r w:rsidR="004B3DEC" w:rsidRPr="004B3DEC">
        <w:t xml:space="preserve">If no MC service ad hoc group ID was included in the ad hoc group call </w:t>
      </w:r>
      <w:r w:rsidR="004B3DEC" w:rsidRPr="004B3DEC">
        <w:lastRenderedPageBreak/>
        <w:t xml:space="preserve">request of step 1, or if the provided MC service ad hoc group ID is not accepted by the MC service server, </w:t>
      </w:r>
      <w:r w:rsidR="004B3DEC">
        <w:t>t</w:t>
      </w:r>
      <w:r>
        <w:t>he MCPTT server assigns a MCPTT group ID for the newly formed ad hoc group</w:t>
      </w:r>
      <w:r w:rsidRPr="00FD08F4">
        <w:t>.</w:t>
      </w:r>
    </w:p>
    <w:p w14:paraId="16FA1D41" w14:textId="3CB0BEA7" w:rsidR="003B0879" w:rsidRPr="00FD08F4" w:rsidRDefault="000E57DE" w:rsidP="000E57DE">
      <w:pPr>
        <w:pStyle w:val="B1"/>
        <w:ind w:hanging="1"/>
      </w:pPr>
      <w:r w:rsidRPr="000E57DE">
        <w:t>The MCPTT server</w:t>
      </w:r>
      <w:r>
        <w:t xml:space="preserve"> </w:t>
      </w:r>
      <w:r w:rsidR="003B0879" w:rsidRPr="00FD08F4">
        <w:t xml:space="preserve">identifies the appropriate </w:t>
      </w:r>
      <w:r w:rsidR="003B0879">
        <w:t>MCPTT</w:t>
      </w:r>
      <w:r w:rsidR="003B0879" w:rsidRPr="00FD08F4">
        <w:t xml:space="preserve"> server responsible for the </w:t>
      </w:r>
      <w:r w:rsidR="003B0879">
        <w:t>MCPTT users of the ad hoc group</w:t>
      </w:r>
      <w:r w:rsidR="003B0879" w:rsidRPr="00FD08F4">
        <w:t xml:space="preserve">. </w:t>
      </w:r>
      <w:r w:rsidR="004B3DEC" w:rsidRPr="004B3DEC">
        <w:t xml:space="preserve">The MCPTT server considers the ad hoc group call participants as implicitly </w:t>
      </w:r>
      <w:r w:rsidR="003B0879" w:rsidRPr="00FD08F4">
        <w:t xml:space="preserve">affiliated to the </w:t>
      </w:r>
      <w:r w:rsidR="003B0879">
        <w:t>ad hoc</w:t>
      </w:r>
      <w:r w:rsidR="003B0879" w:rsidRPr="00FD08F4">
        <w:t xml:space="preserve"> group.</w:t>
      </w:r>
    </w:p>
    <w:p w14:paraId="1441081B" w14:textId="638EF245" w:rsidR="003B0879" w:rsidRDefault="003B0879" w:rsidP="003B0879">
      <w:pPr>
        <w:pStyle w:val="NO"/>
        <w:rPr>
          <w:noProof/>
        </w:rPr>
      </w:pPr>
      <w:r>
        <w:rPr>
          <w:noProof/>
        </w:rPr>
        <w:t>NOTE 1:</w:t>
      </w:r>
      <w:r>
        <w:rPr>
          <w:noProof/>
        </w:rPr>
        <w:tab/>
        <w:t xml:space="preserve">The ad hoc group information including the MCPTT group ID and the list of users is held in dynamic data in the MCPTT server. </w:t>
      </w:r>
    </w:p>
    <w:p w14:paraId="1DE09DD9" w14:textId="77777777" w:rsidR="003B0879" w:rsidRDefault="003B0879" w:rsidP="003B0879">
      <w:pPr>
        <w:pStyle w:val="B1"/>
      </w:pPr>
      <w:r>
        <w:t>3.</w:t>
      </w:r>
      <w:r>
        <w:tab/>
        <w:t>The MCPTT server shall send the ad hoc group call request return message to the MCPTT client containing the below:</w:t>
      </w:r>
    </w:p>
    <w:p w14:paraId="4D143D7C" w14:textId="0332B185" w:rsidR="003B0879" w:rsidRDefault="003B0879" w:rsidP="003B0879">
      <w:pPr>
        <w:pStyle w:val="B2"/>
      </w:pPr>
      <w:r>
        <w:t>i.</w:t>
      </w:r>
      <w:r>
        <w:tab/>
        <w:t xml:space="preserve">The MCPTT ad hoc group ID </w:t>
      </w:r>
      <w:r w:rsidR="000E57DE" w:rsidRPr="000E57DE">
        <w:t xml:space="preserve">either </w:t>
      </w:r>
      <w:r>
        <w:t xml:space="preserve">generated by the MCPTT server </w:t>
      </w:r>
      <w:r w:rsidR="000E57DE" w:rsidRPr="000E57DE">
        <w:t xml:space="preserve">or provided by the MCPTT client if the ad hoc group ID is from an ad hoc group emergency alert </w:t>
      </w:r>
      <w:r>
        <w:t>(only included when the ad hoc group call is authorized);</w:t>
      </w:r>
    </w:p>
    <w:p w14:paraId="1C87ABF8" w14:textId="77777777" w:rsidR="003B0879" w:rsidRDefault="003B0879" w:rsidP="003B0879">
      <w:pPr>
        <w:pStyle w:val="B2"/>
      </w:pPr>
      <w:r>
        <w:t>ii.</w:t>
      </w:r>
      <w:r>
        <w:tab/>
        <w:t>The group ID of the pre-configured group to be used for the ad hoc group call (only included when the ad hoc group call is authorized); and</w:t>
      </w:r>
    </w:p>
    <w:p w14:paraId="1BDD0E7B" w14:textId="77777777" w:rsidR="003B0879" w:rsidRDefault="003B0879" w:rsidP="003B0879">
      <w:pPr>
        <w:pStyle w:val="B2"/>
      </w:pPr>
      <w:r>
        <w:t>iii.</w:t>
      </w:r>
      <w:r>
        <w:tab/>
        <w:t>Result of whether the ad hoc group call is authorized or not.</w:t>
      </w:r>
    </w:p>
    <w:p w14:paraId="0A813FCE" w14:textId="4645B826" w:rsidR="003B0879" w:rsidRDefault="003B0879" w:rsidP="003B0879">
      <w:pPr>
        <w:pStyle w:val="B1"/>
      </w:pPr>
      <w:r>
        <w:tab/>
        <w:t xml:space="preserve">If the ad hoc group call request is not authorized, the </w:t>
      </w:r>
      <w:r w:rsidR="004B3DEC" w:rsidRPr="004B3DEC">
        <w:t xml:space="preserve">MCPTT server and </w:t>
      </w:r>
      <w:r>
        <w:t>MCPTT client shall not proceed with the rest of the steps.</w:t>
      </w:r>
    </w:p>
    <w:p w14:paraId="1B798161" w14:textId="276273C8" w:rsidR="003B0879" w:rsidRPr="00FD08F4" w:rsidRDefault="003B0879" w:rsidP="003B0879">
      <w:pPr>
        <w:pStyle w:val="B1"/>
      </w:pPr>
      <w:r>
        <w:rPr>
          <w:noProof/>
        </w:rPr>
        <w:t>4</w:t>
      </w:r>
      <w:r w:rsidRPr="00FD08F4">
        <w:rPr>
          <w:noProof/>
        </w:rPr>
        <w:t>.</w:t>
      </w:r>
      <w:r w:rsidRPr="00FD08F4">
        <w:rPr>
          <w:noProof/>
        </w:rPr>
        <w:tab/>
        <w:t xml:space="preserve">The </w:t>
      </w:r>
      <w:r>
        <w:t>MCPTT</w:t>
      </w:r>
      <w:r w:rsidRPr="00FD08F4">
        <w:t xml:space="preserve"> server of the primary </w:t>
      </w:r>
      <w:r>
        <w:t xml:space="preserve">MC </w:t>
      </w:r>
      <w:r w:rsidRPr="00FD08F4">
        <w:t xml:space="preserve">system sends the </w:t>
      </w:r>
      <w:r>
        <w:t xml:space="preserve">ad hoc </w:t>
      </w:r>
      <w:r w:rsidRPr="00FD08F4">
        <w:t>group call request</w:t>
      </w:r>
      <w:r w:rsidR="004B3DEC">
        <w:t>s</w:t>
      </w:r>
      <w:r w:rsidR="004B3DEC" w:rsidRPr="004B3DEC">
        <w:t xml:space="preserve"> towards the MCPTT clients of the invited users belonging to the primary MC system based on step 1. While sending the ad hoc group call requests, the MCPTT server of the primary MC system shall remove the information elements that are not required to be conveyed to the target MCPTT clients (e.g. MCPTT ID list of the users who are required to acknowledge)</w:t>
      </w:r>
      <w:r w:rsidRPr="00FD08F4">
        <w:t>.</w:t>
      </w:r>
    </w:p>
    <w:p w14:paraId="1F651AEA" w14:textId="46D5A2EF" w:rsidR="003B0879" w:rsidRPr="00FD08F4" w:rsidRDefault="003B0879" w:rsidP="003B0879">
      <w:pPr>
        <w:pStyle w:val="B1"/>
        <w:rPr>
          <w:noProof/>
        </w:rPr>
      </w:pPr>
      <w:r>
        <w:t>5</w:t>
      </w:r>
      <w:r w:rsidRPr="00FD08F4">
        <w:t>.</w:t>
      </w:r>
      <w:r w:rsidRPr="00FD08F4">
        <w:tab/>
      </w:r>
      <w:r>
        <w:t xml:space="preserve">The </w:t>
      </w:r>
      <w:r w:rsid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the information of the MCPTT group ID for the ad hoc group</w:t>
      </w:r>
      <w:r w:rsidR="004B3DEC">
        <w:t>,</w:t>
      </w:r>
      <w:r>
        <w:t xml:space="preserve"> </w:t>
      </w:r>
      <w:r w:rsidR="004B3DEC">
        <w:t xml:space="preserve">and </w:t>
      </w:r>
      <w:r>
        <w:t xml:space="preserve">may accept or reject the call and </w:t>
      </w:r>
      <w:r w:rsidRPr="00FD08F4">
        <w:t xml:space="preserve">respond with </w:t>
      </w:r>
      <w:r w:rsidR="004B3DEC">
        <w:t xml:space="preserve">an adhoc </w:t>
      </w:r>
      <w:r w:rsidRPr="00FD08F4">
        <w:t>group call response.</w:t>
      </w:r>
    </w:p>
    <w:p w14:paraId="04C65116" w14:textId="77777777" w:rsidR="003B0879" w:rsidRPr="00FD08F4" w:rsidRDefault="003B0879" w:rsidP="003B0879">
      <w:pPr>
        <w:pStyle w:val="B1"/>
      </w:pPr>
      <w:r>
        <w:t>6</w:t>
      </w:r>
      <w:r w:rsidRPr="00FD08F4">
        <w:t>.</w:t>
      </w:r>
      <w:r w:rsidRPr="00FD08F4">
        <w:tab/>
      </w:r>
      <w:r>
        <w:t>The primary MCPTT server further initiates an ad hoc</w:t>
      </w:r>
      <w:r w:rsidRPr="00FD08F4">
        <w:t xml:space="preserve"> group call request message </w:t>
      </w:r>
      <w:r>
        <w:t>to</w:t>
      </w:r>
      <w:r w:rsidRPr="00FD08F4">
        <w:t xml:space="preserve"> the </w:t>
      </w:r>
      <w:r>
        <w:t>MCPTT</w:t>
      </w:r>
      <w:r w:rsidRPr="00FD08F4">
        <w:t xml:space="preserve"> </w:t>
      </w:r>
      <w:r>
        <w:t>users</w:t>
      </w:r>
      <w:r w:rsidRPr="00FD08F4">
        <w:t xml:space="preserve"> of the partner </w:t>
      </w:r>
      <w:r>
        <w:t>MC system.</w:t>
      </w:r>
      <w:r w:rsidRPr="00FD08F4">
        <w:t xml:space="preserve"> </w:t>
      </w:r>
      <w:r>
        <w:t>The ad hoc group call request message is routed to the MCPTT users via the MCPTT server of the partner MC system.</w:t>
      </w:r>
    </w:p>
    <w:p w14:paraId="472176CF" w14:textId="682CED86" w:rsidR="003B0879" w:rsidRPr="00FD08F4" w:rsidRDefault="003B0879" w:rsidP="003B0879">
      <w:pPr>
        <w:pStyle w:val="B1"/>
      </w:pPr>
      <w:r>
        <w:t>7</w:t>
      </w:r>
      <w:r w:rsidRPr="00FD08F4">
        <w:t>.</w:t>
      </w:r>
      <w:r w:rsidRPr="00FD08F4">
        <w:tab/>
      </w:r>
      <w:r>
        <w:t xml:space="preserve">The </w:t>
      </w:r>
      <w:r w:rsidR="004B3DEC" w:rsidRPr="004B3DEC">
        <w:t xml:space="preserve">receiving </w:t>
      </w:r>
      <w:r>
        <w:t xml:space="preserve">MCPTT clients </w:t>
      </w:r>
      <w:r w:rsidR="004B3DEC" w:rsidRPr="004B3DEC">
        <w:t xml:space="preserve">notify their corresponding MCPTT users about </w:t>
      </w:r>
      <w:r>
        <w:t xml:space="preserve">the </w:t>
      </w:r>
      <w:r w:rsidR="004B3DEC">
        <w:t xml:space="preserve">incoming </w:t>
      </w:r>
      <w:r>
        <w:t xml:space="preserve">ad hoc group call request </w:t>
      </w:r>
      <w:r w:rsidR="004B3DEC">
        <w:t xml:space="preserve">with </w:t>
      </w:r>
      <w:r>
        <w:t xml:space="preserve">the information of the MCPTT group ID for the ad hoc group. </w:t>
      </w:r>
      <w:r w:rsidRPr="00FD08F4">
        <w:t xml:space="preserve">The </w:t>
      </w:r>
      <w:r>
        <w:t>MCPTT users</w:t>
      </w:r>
      <w:r w:rsidRPr="00FD08F4">
        <w:t xml:space="preserve"> upon receipt of the invitation may accept or reject the call, and respond with the </w:t>
      </w:r>
      <w:r>
        <w:t xml:space="preserve">ad hoc </w:t>
      </w:r>
      <w:r w:rsidRPr="00FD08F4">
        <w:t>group call response.</w:t>
      </w:r>
      <w:r>
        <w:t xml:space="preserve"> The ad hoc group call response message is routed to the MCPTT server of the primary MC system via the MCPTT server of the partner MC system.</w:t>
      </w:r>
    </w:p>
    <w:p w14:paraId="69D7B76B" w14:textId="77777777" w:rsidR="003B0879" w:rsidRPr="005A0216" w:rsidRDefault="003B0879" w:rsidP="003B0879">
      <w:pPr>
        <w:pStyle w:val="B1"/>
      </w:pPr>
      <w:r>
        <w:t>8</w:t>
      </w:r>
      <w:r w:rsidRPr="00FD08F4">
        <w:t>.</w:t>
      </w:r>
      <w:r w:rsidRPr="00FD08F4">
        <w:tab/>
        <w:t xml:space="preserve">The </w:t>
      </w:r>
      <w:r>
        <w:t>MCPTT</w:t>
      </w:r>
      <w:r w:rsidRPr="00FD08F4">
        <w:t xml:space="preserve"> server of the primary </w:t>
      </w:r>
      <w:r>
        <w:t xml:space="preserve">MC system provides an ad hoc </w:t>
      </w:r>
      <w:r w:rsidRPr="00FD08F4">
        <w:t xml:space="preserve">group call response message to the </w:t>
      </w:r>
      <w:r>
        <w:t>MCPTT</w:t>
      </w:r>
      <w:r w:rsidRPr="00FD08F4">
        <w:t xml:space="preserve"> client of the authorized </w:t>
      </w:r>
      <w:r>
        <w:t>MCPTT</w:t>
      </w:r>
      <w:r w:rsidRPr="00FD08F4">
        <w:t xml:space="preserve"> user upon receiving response to the corresponding </w:t>
      </w:r>
      <w:r>
        <w:t xml:space="preserve">ad hoc </w:t>
      </w:r>
      <w:r w:rsidRPr="00FD08F4">
        <w:t>group call request</w:t>
      </w:r>
      <w:r>
        <w:t xml:space="preserve"> in step 1</w:t>
      </w:r>
      <w:r w:rsidRPr="00FD08F4">
        <w:t xml:space="preserve">. The </w:t>
      </w:r>
      <w:r>
        <w:t xml:space="preserve">ad hoc </w:t>
      </w:r>
      <w:r w:rsidRPr="00FD08F4">
        <w:t xml:space="preserve">group call response will consist of the success or failure result and/or detailed reason information in case of </w:t>
      </w:r>
      <w:r w:rsidRPr="005A0216">
        <w:t>failure.</w:t>
      </w:r>
    </w:p>
    <w:p w14:paraId="13A46402" w14:textId="77777777" w:rsidR="003B0879" w:rsidRPr="00FD08F4" w:rsidRDefault="003B0879" w:rsidP="003B0879">
      <w:pPr>
        <w:pStyle w:val="NO"/>
      </w:pPr>
      <w:r w:rsidRPr="00003948">
        <w:t>NOTE </w:t>
      </w:r>
      <w:r>
        <w:t>2</w:t>
      </w:r>
      <w:r w:rsidRPr="00FD08F4">
        <w:t>:</w:t>
      </w:r>
      <w:r w:rsidRPr="00FD08F4">
        <w:tab/>
        <w:t xml:space="preserve">The </w:t>
      </w:r>
      <w:r>
        <w:t xml:space="preserve">ad hoc </w:t>
      </w:r>
      <w:r w:rsidRPr="00FD08F4">
        <w:t>group call response message is triggered depending on the conditions to proceed with the call.</w:t>
      </w:r>
    </w:p>
    <w:p w14:paraId="249D55ED" w14:textId="77777777" w:rsidR="003B0879" w:rsidRPr="00003948" w:rsidRDefault="003B0879" w:rsidP="003B0879">
      <w:pPr>
        <w:pStyle w:val="B1"/>
      </w:pPr>
      <w:r>
        <w:t>9</w:t>
      </w:r>
      <w:r w:rsidRPr="00FD08F4">
        <w:t>.</w:t>
      </w:r>
      <w:r>
        <w:tab/>
      </w:r>
      <w:r w:rsidRPr="00FD08F4">
        <w:t xml:space="preserve">Upon successful </w:t>
      </w:r>
      <w:r>
        <w:t xml:space="preserve">ad hoc </w:t>
      </w:r>
      <w:r w:rsidRPr="00FD08F4">
        <w:t xml:space="preserve">group call setup, a group call is established amongst the multiple group members from primary and partner </w:t>
      </w:r>
      <w:r>
        <w:t>MC system</w:t>
      </w:r>
      <w:r w:rsidRPr="00FD08F4">
        <w:t>s.</w:t>
      </w:r>
      <w:r w:rsidRPr="005A0216">
        <w:t xml:space="preserve"> </w:t>
      </w:r>
      <w:r>
        <w:t>The media plane and floor control resources are established.</w:t>
      </w:r>
    </w:p>
    <w:p w14:paraId="42F63D97" w14:textId="0E960B7F" w:rsidR="003B0879" w:rsidRPr="0045613B" w:rsidRDefault="003B0879" w:rsidP="003B0879">
      <w:pPr>
        <w:pStyle w:val="Heading5"/>
      </w:pPr>
      <w:bookmarkStart w:id="1534" w:name="_Toc96531278"/>
      <w:bookmarkStart w:id="1535" w:name="_Toc96606988"/>
      <w:bookmarkStart w:id="1536" w:name="_Toc113304264"/>
      <w:bookmarkStart w:id="1537" w:name="_Toc187011425"/>
      <w:r>
        <w:t>10.19.3.2.2</w:t>
      </w:r>
      <w:r w:rsidRPr="0045613B">
        <w:tab/>
      </w:r>
      <w:r>
        <w:t>Procedure for a</w:t>
      </w:r>
      <w:r w:rsidRPr="0045613B">
        <w:t>d</w:t>
      </w:r>
      <w:r>
        <w:t> </w:t>
      </w:r>
      <w:r w:rsidRPr="0045613B">
        <w:t>hoc group call</w:t>
      </w:r>
      <w:r>
        <w:t xml:space="preserve"> release</w:t>
      </w:r>
      <w:bookmarkEnd w:id="1534"/>
      <w:bookmarkEnd w:id="1535"/>
      <w:bookmarkEnd w:id="1536"/>
      <w:r>
        <w:t xml:space="preserve"> by MCPTT server – Participants list provided by the Initiator</w:t>
      </w:r>
      <w:bookmarkEnd w:id="1537"/>
    </w:p>
    <w:p w14:paraId="7BA5912F" w14:textId="77777777" w:rsidR="003B0879" w:rsidRPr="00AB5FED" w:rsidRDefault="003B0879" w:rsidP="003B0879">
      <w:r w:rsidRPr="00AB5FED">
        <w:t>Th</w:t>
      </w:r>
      <w:r>
        <w:t>is</w:t>
      </w:r>
      <w:r w:rsidRPr="00AB5FED">
        <w:t xml:space="preserve"> procedure focuses on the case where an </w:t>
      </w:r>
      <w:r>
        <w:t>MCPTT</w:t>
      </w:r>
      <w:r w:rsidRPr="00AB5FED">
        <w:t xml:space="preserve"> server initiates the termination of an ongoing </w:t>
      </w:r>
      <w:r>
        <w:t>MCPTT</w:t>
      </w:r>
      <w:r w:rsidRPr="00AB5FED">
        <w:t xml:space="preserve"> </w:t>
      </w:r>
      <w:r>
        <w:t xml:space="preserve">ad hoc </w:t>
      </w:r>
      <w:r w:rsidRPr="00AB5FED">
        <w:t xml:space="preserve">group call for all the participants of that group call, since at least one of the termination conditions are met e.g., due to hang time expiry, last participant leaving, second last participant leaving, initiator leaving, or minimum number of affiliated </w:t>
      </w:r>
      <w:r>
        <w:t>MCPTT</w:t>
      </w:r>
      <w:r w:rsidRPr="00AB5FED">
        <w:t xml:space="preserve"> group members are not present.</w:t>
      </w:r>
    </w:p>
    <w:p w14:paraId="19BFB548" w14:textId="243BE9BF" w:rsidR="003B0879" w:rsidRDefault="003B0879" w:rsidP="003B0879">
      <w:r w:rsidRPr="00AB5FED">
        <w:t>Procedures in figure </w:t>
      </w:r>
      <w:r>
        <w:t>10.19.3.2.2</w:t>
      </w:r>
      <w:r w:rsidRPr="00AB5FED">
        <w:t xml:space="preserve">-1 are the signalling control plane procedures for the </w:t>
      </w:r>
      <w:r>
        <w:t>MCPTT</w:t>
      </w:r>
      <w:r w:rsidRPr="00AB5FED">
        <w:t xml:space="preserve"> server initiating termination of an ongoing </w:t>
      </w:r>
      <w:r>
        <w:t>MCPTT</w:t>
      </w:r>
      <w:r w:rsidRPr="00AB5FED">
        <w:t xml:space="preserve"> </w:t>
      </w:r>
      <w:r>
        <w:t xml:space="preserve">ad hoc </w:t>
      </w:r>
      <w:r w:rsidRPr="00AB5FED">
        <w:t>group call.</w:t>
      </w:r>
    </w:p>
    <w:p w14:paraId="6A9A52B6" w14:textId="77777777" w:rsidR="003B0879" w:rsidRDefault="003B0879" w:rsidP="003B0879">
      <w:r>
        <w:lastRenderedPageBreak/>
        <w:t>Pre-condition:</w:t>
      </w:r>
    </w:p>
    <w:p w14:paraId="3D63FBDD" w14:textId="77777777" w:rsidR="003B0879" w:rsidRPr="00AB5FED" w:rsidRDefault="003B0879" w:rsidP="003B0879">
      <w:pPr>
        <w:pStyle w:val="B1"/>
      </w:pPr>
      <w:r>
        <w:t>-</w:t>
      </w:r>
      <w:r>
        <w:tab/>
        <w:t>The MCPTT</w:t>
      </w:r>
      <w:r w:rsidRPr="00AB5FED">
        <w:t xml:space="preserve"> client 1</w:t>
      </w:r>
      <w:r>
        <w:t xml:space="preserve"> and</w:t>
      </w:r>
      <w:r w:rsidRPr="00AB5FED">
        <w:t xml:space="preserve"> </w:t>
      </w:r>
      <w:r>
        <w:t xml:space="preserve">MCPTT </w:t>
      </w:r>
      <w:r w:rsidRPr="00AB5FED">
        <w:t>client 2</w:t>
      </w:r>
      <w:r>
        <w:t xml:space="preserve"> belong to primary MC system.</w:t>
      </w:r>
      <w:r w:rsidRPr="00AB5FED">
        <w:t xml:space="preserve"> </w:t>
      </w:r>
      <w:r>
        <w:t>The</w:t>
      </w:r>
      <w:r w:rsidRPr="00AB5FED">
        <w:t xml:space="preserve"> </w:t>
      </w:r>
      <w:r>
        <w:t xml:space="preserve">MCPTT </w:t>
      </w:r>
      <w:r w:rsidRPr="00AB5FED">
        <w:t xml:space="preserve">client 3 </w:t>
      </w:r>
      <w:r>
        <w:t>belongs to partner MC system.</w:t>
      </w:r>
    </w:p>
    <w:p w14:paraId="3FC22EC4" w14:textId="77777777" w:rsidR="003B0879" w:rsidRPr="00AB5FED" w:rsidRDefault="003B0879" w:rsidP="003B0879">
      <w:pPr>
        <w:pStyle w:val="TH"/>
      </w:pPr>
      <w:r w:rsidRPr="00AB5FED">
        <w:object w:dxaOrig="7932" w:dyaOrig="6876" w14:anchorId="3456691F">
          <v:shape id="_x0000_i1146" type="#_x0000_t75" style="width:398.6pt;height:341pt" o:ole="">
            <v:imagedata r:id="rId247" o:title=""/>
          </v:shape>
          <o:OLEObject Type="Embed" ProgID="Visio.Drawing.11" ShapeID="_x0000_i1146" DrawAspect="Content" ObjectID="_1797624602" r:id="rId248"/>
        </w:object>
      </w:r>
    </w:p>
    <w:p w14:paraId="1788FB1C" w14:textId="3662EB4A" w:rsidR="003B0879" w:rsidRPr="00AB5FED" w:rsidRDefault="003B0879" w:rsidP="003B0879">
      <w:pPr>
        <w:pStyle w:val="TF"/>
      </w:pPr>
      <w:r w:rsidRPr="00AB5FED">
        <w:t>Figure </w:t>
      </w:r>
      <w:r>
        <w:t>10.19.3.2.2</w:t>
      </w:r>
      <w:r w:rsidRPr="00AB5FED">
        <w:t xml:space="preserve">-1: </w:t>
      </w:r>
      <w:r>
        <w:t>Ad hoc</w:t>
      </w:r>
      <w:r w:rsidRPr="00AB5FED">
        <w:t xml:space="preserve"> group call</w:t>
      </w:r>
      <w:r>
        <w:t xml:space="preserve"> release</w:t>
      </w:r>
    </w:p>
    <w:p w14:paraId="7D1615D8" w14:textId="77777777" w:rsidR="003B0879" w:rsidRPr="00AB5FED" w:rsidRDefault="003B0879" w:rsidP="003B0879">
      <w:pPr>
        <w:pStyle w:val="B1"/>
      </w:pPr>
      <w:r w:rsidRPr="00AB5FED">
        <w:t>1.</w:t>
      </w:r>
      <w:r w:rsidRPr="00AB5FED">
        <w:tab/>
      </w:r>
      <w:r>
        <w:t>The</w:t>
      </w:r>
      <w:r w:rsidRPr="00AB5FED">
        <w:t xml:space="preserve"> </w:t>
      </w:r>
      <w:r>
        <w:t>MCPTT</w:t>
      </w:r>
      <w:r w:rsidRPr="00AB5FED">
        <w:t xml:space="preserve"> users on </w:t>
      </w:r>
      <w:r>
        <w:t>MCPTT</w:t>
      </w:r>
      <w:r w:rsidRPr="00AB5FED">
        <w:t xml:space="preserve"> client 1, client 2</w:t>
      </w:r>
      <w:r>
        <w:t xml:space="preserve"> </w:t>
      </w:r>
      <w:r w:rsidRPr="00AB5FED">
        <w:t xml:space="preserve">and client 3 are already part of the ongoing </w:t>
      </w:r>
      <w:r>
        <w:t xml:space="preserve">ad hoc </w:t>
      </w:r>
      <w:r w:rsidRPr="00AB5FED">
        <w:t xml:space="preserve">group call (e.g. as a result of </w:t>
      </w:r>
      <w:r>
        <w:t>ad hoc</w:t>
      </w:r>
      <w:r w:rsidRPr="00AB5FED">
        <w:t xml:space="preserve"> group call setup</w:t>
      </w:r>
      <w:r>
        <w:t xml:space="preserve"> as specified in clause 10.19.3.2.x</w:t>
      </w:r>
      <w:r w:rsidRPr="00AB5FED">
        <w:t>).</w:t>
      </w:r>
    </w:p>
    <w:p w14:paraId="5350F3E8" w14:textId="77777777" w:rsidR="003B0879" w:rsidRPr="00AB5FED" w:rsidRDefault="003B0879" w:rsidP="003B0879">
      <w:pPr>
        <w:pStyle w:val="B1"/>
      </w:pPr>
      <w:r w:rsidRPr="00AB5FED">
        <w:t>2.</w:t>
      </w:r>
      <w:r w:rsidRPr="00AB5FED">
        <w:tab/>
      </w:r>
      <w:r>
        <w:t>The MCPTT</w:t>
      </w:r>
      <w:r w:rsidRPr="00AB5FED">
        <w:t xml:space="preserve"> server would like to release the </w:t>
      </w:r>
      <w:r>
        <w:t>ad hoc</w:t>
      </w:r>
      <w:r w:rsidRPr="00AB5FED">
        <w:t xml:space="preserve"> group call which is ongoing e.g., due to hang time expiry, last participant leaving, second last participant leaving, initiator leaving, or minimum number of affiliated </w:t>
      </w:r>
      <w:r>
        <w:t>MCPTT</w:t>
      </w:r>
      <w:r w:rsidRPr="00AB5FED">
        <w:t xml:space="preserve"> group members are not present.</w:t>
      </w:r>
    </w:p>
    <w:p w14:paraId="63A9EF9C" w14:textId="77777777" w:rsidR="003B0879" w:rsidRPr="00AB5FED" w:rsidRDefault="003B0879" w:rsidP="003B0879">
      <w:pPr>
        <w:pStyle w:val="B1"/>
      </w:pPr>
      <w:r w:rsidRPr="00AB5FED">
        <w:t>3.</w:t>
      </w:r>
      <w:r w:rsidRPr="00AB5FED">
        <w:tab/>
      </w:r>
      <w:r>
        <w:t>The MCPTT</w:t>
      </w:r>
      <w:r w:rsidRPr="00AB5FED">
        <w:t xml:space="preserve"> server identifies the participants of the ongoing </w:t>
      </w:r>
      <w:r>
        <w:t xml:space="preserve">ad hoc </w:t>
      </w:r>
      <w:r w:rsidRPr="00AB5FED">
        <w:t xml:space="preserve">group call and generates </w:t>
      </w:r>
      <w:r>
        <w:t xml:space="preserve">ad hoc </w:t>
      </w:r>
      <w:r w:rsidRPr="00AB5FED">
        <w:rPr>
          <w:rFonts w:hint="eastAsia"/>
          <w:lang w:eastAsia="zh-CN"/>
        </w:rPr>
        <w:t>group call release request</w:t>
      </w:r>
      <w:r w:rsidRPr="00AB5FED">
        <w:t xml:space="preserve"> to </w:t>
      </w:r>
      <w:r w:rsidRPr="00AB5FED">
        <w:rPr>
          <w:rFonts w:hint="eastAsia"/>
          <w:lang w:eastAsia="zh-CN"/>
        </w:rPr>
        <w:t>release</w:t>
      </w:r>
      <w:r w:rsidRPr="00AB5FED">
        <w:t xml:space="preserve"> ongoing session.</w:t>
      </w:r>
    </w:p>
    <w:p w14:paraId="095A15D5" w14:textId="1EA12245" w:rsidR="003B0879" w:rsidRPr="00AB5FED" w:rsidRDefault="003B0879" w:rsidP="003B0879">
      <w:pPr>
        <w:pStyle w:val="B1"/>
      </w:pPr>
      <w:r w:rsidRPr="00AB5FED">
        <w:t>4.</w:t>
      </w:r>
      <w:r w:rsidRPr="00AB5FED">
        <w:tab/>
      </w:r>
      <w:r>
        <w:t>The MCPTT</w:t>
      </w:r>
      <w:r w:rsidRPr="00AB5FED">
        <w:t xml:space="preserve"> server sends a </w:t>
      </w:r>
      <w:r>
        <w:t xml:space="preserve">ad hoc </w:t>
      </w:r>
      <w:r w:rsidRPr="00AB5FED">
        <w:rPr>
          <w:rFonts w:hint="eastAsia"/>
        </w:rPr>
        <w:t>group call release request</w:t>
      </w:r>
      <w:r w:rsidRPr="00AB5FED">
        <w:t xml:space="preserve"> via SIP core towards each participant of the ongoing group call.</w:t>
      </w:r>
      <w:r>
        <w:t xml:space="preserve"> If the participants belong to partner MC system, then ad hoc group call release request is routed to the MCPTT clients of the </w:t>
      </w:r>
      <w:r w:rsidR="00D45090">
        <w:t>partner</w:t>
      </w:r>
      <w:r>
        <w:t xml:space="preserve"> MC system via the partner MCPTT server.</w:t>
      </w:r>
    </w:p>
    <w:p w14:paraId="60043DE8" w14:textId="77777777" w:rsidR="003B0879" w:rsidRPr="00AB5FED" w:rsidRDefault="003B0879" w:rsidP="003B0879">
      <w:pPr>
        <w:pStyle w:val="B1"/>
      </w:pPr>
      <w:r w:rsidRPr="00AB5FED">
        <w:t>5.</w:t>
      </w:r>
      <w:r w:rsidRPr="00AB5FED">
        <w:tab/>
      </w:r>
      <w:r>
        <w:t>The MCPTT</w:t>
      </w:r>
      <w:r w:rsidRPr="00AB5FED">
        <w:t xml:space="preserve"> users are notified about the </w:t>
      </w:r>
      <w:r w:rsidRPr="00AB5FED">
        <w:rPr>
          <w:rFonts w:hint="eastAsia"/>
          <w:lang w:eastAsia="zh-CN"/>
        </w:rPr>
        <w:t>release</w:t>
      </w:r>
      <w:r w:rsidRPr="00AB5FED">
        <w:t xml:space="preserve"> of the </w:t>
      </w:r>
      <w:r>
        <w:t xml:space="preserve">ad hoc </w:t>
      </w:r>
      <w:r w:rsidRPr="00AB5FED">
        <w:t>group call.</w:t>
      </w:r>
    </w:p>
    <w:p w14:paraId="1DC7C998" w14:textId="77777777" w:rsidR="003B0879" w:rsidRPr="00AB5FED" w:rsidRDefault="003B0879" w:rsidP="003B0879">
      <w:pPr>
        <w:pStyle w:val="B1"/>
      </w:pPr>
      <w:r w:rsidRPr="00AB5FED">
        <w:t>6.</w:t>
      </w:r>
      <w:r w:rsidRPr="00AB5FED">
        <w:tab/>
      </w:r>
      <w:r>
        <w:t>The MCPTT</w:t>
      </w:r>
      <w:r w:rsidRPr="00AB5FED">
        <w:t xml:space="preserve"> client(s) receiving </w:t>
      </w:r>
      <w:r>
        <w:t xml:space="preserve">ad hoc </w:t>
      </w:r>
      <w:r w:rsidRPr="00AB5FED">
        <w:rPr>
          <w:rFonts w:hint="eastAsia"/>
          <w:lang w:eastAsia="zh-CN"/>
        </w:rPr>
        <w:t>group call release request</w:t>
      </w:r>
      <w:r w:rsidRPr="00AB5FED">
        <w:t xml:space="preserve">, </w:t>
      </w:r>
      <w:r>
        <w:t xml:space="preserve">send </w:t>
      </w:r>
      <w:r w:rsidRPr="00AB5FED">
        <w:t>acknowledge</w:t>
      </w:r>
      <w:r>
        <w:t>ment</w:t>
      </w:r>
      <w:r w:rsidRPr="00AB5FED">
        <w:t xml:space="preserve"> towards the </w:t>
      </w:r>
      <w:r>
        <w:t>MCPTT</w:t>
      </w:r>
      <w:r w:rsidRPr="00AB5FED">
        <w:t xml:space="preserve"> server</w:t>
      </w:r>
      <w:r w:rsidRPr="00AB5FED">
        <w:rPr>
          <w:rFonts w:hint="eastAsia"/>
          <w:lang w:eastAsia="zh-CN"/>
        </w:rPr>
        <w:t xml:space="preserve"> by sending a </w:t>
      </w:r>
      <w:r>
        <w:rPr>
          <w:lang w:eastAsia="zh-CN"/>
        </w:rPr>
        <w:t xml:space="preserve">ad hoc </w:t>
      </w:r>
      <w:r w:rsidRPr="00AB5FED">
        <w:rPr>
          <w:rFonts w:hint="eastAsia"/>
          <w:lang w:eastAsia="zh-CN"/>
        </w:rPr>
        <w:t>group call release response</w:t>
      </w:r>
      <w:r w:rsidRPr="00AB5FED">
        <w:t>.</w:t>
      </w:r>
    </w:p>
    <w:p w14:paraId="17E66D9C" w14:textId="26AC7CD2" w:rsidR="003B0879" w:rsidRPr="00460FCF" w:rsidRDefault="003B0879" w:rsidP="00961D11">
      <w:pPr>
        <w:pStyle w:val="B1"/>
      </w:pPr>
      <w:r w:rsidRPr="00AB5FED">
        <w:t>7.</w:t>
      </w:r>
      <w:r>
        <w:tab/>
        <w:t>The MCPTT</w:t>
      </w:r>
      <w:r w:rsidRPr="00AB5FED">
        <w:t xml:space="preserve"> client 1, client 2 and client 3 have successfully released the floor control and media plane resources associated with the </w:t>
      </w:r>
      <w:r>
        <w:t xml:space="preserve">ad hoc </w:t>
      </w:r>
      <w:r w:rsidRPr="00AB5FED">
        <w:t>group call that is terminated.</w:t>
      </w:r>
      <w:r>
        <w:t xml:space="preserve"> The MCPTT servers remove the ad hoc group information from the dynamic data held in the MCPTT servers and the ad hoc group ceases to exist</w:t>
      </w:r>
      <w:r w:rsidR="000E57DE" w:rsidRPr="000E57DE">
        <w:t>, otherwise if the ad hoc group call follows an ad hoc group emergency alert the MCPTT servers keep the dynamic data and the ad hoc group continues to exist</w:t>
      </w:r>
      <w:r>
        <w:t>.</w:t>
      </w:r>
    </w:p>
    <w:p w14:paraId="1938FB41" w14:textId="423D5044" w:rsidR="00941CB2" w:rsidRPr="00AB5FED" w:rsidRDefault="00941CB2" w:rsidP="00941CB2">
      <w:pPr>
        <w:pStyle w:val="Heading5"/>
        <w:rPr>
          <w:lang w:val="nl-NL"/>
        </w:rPr>
      </w:pPr>
      <w:bookmarkStart w:id="1538" w:name="_Toc113304257"/>
      <w:bookmarkStart w:id="1539" w:name="_Toc187011426"/>
      <w:r>
        <w:lastRenderedPageBreak/>
        <w:t>10.19</w:t>
      </w:r>
      <w:r w:rsidRPr="00AB5FED">
        <w:t>.</w:t>
      </w:r>
      <w:r>
        <w:t>3.2.</w:t>
      </w:r>
      <w:r w:rsidR="001D6FD8">
        <w:t>3</w:t>
      </w:r>
      <w:r w:rsidRPr="00AB5FED">
        <w:rPr>
          <w:lang w:val="nl-NL"/>
        </w:rPr>
        <w:tab/>
      </w:r>
      <w:r>
        <w:rPr>
          <w:lang w:val="nl-NL"/>
        </w:rPr>
        <w:t>Ad hoc g</w:t>
      </w:r>
      <w:r w:rsidRPr="00AB5FED">
        <w:rPr>
          <w:lang w:val="nl-NL"/>
        </w:rPr>
        <w:t xml:space="preserve">roup </w:t>
      </w:r>
      <w:r>
        <w:rPr>
          <w:lang w:val="nl-NL"/>
        </w:rPr>
        <w:t>call</w:t>
      </w:r>
      <w:r w:rsidRPr="00AB5FED">
        <w:rPr>
          <w:lang w:val="nl-NL"/>
        </w:rPr>
        <w:t xml:space="preserve"> </w:t>
      </w:r>
      <w:r>
        <w:rPr>
          <w:lang w:val="nl-NL"/>
        </w:rPr>
        <w:t>setup – Participants list determined by the MCPTT server</w:t>
      </w:r>
      <w:bookmarkEnd w:id="1538"/>
      <w:bookmarkEnd w:id="1539"/>
    </w:p>
    <w:p w14:paraId="3A0BBA17" w14:textId="5A836DD3" w:rsidR="00941CB2" w:rsidRDefault="00941CB2" w:rsidP="00941CB2">
      <w:r>
        <w:t>Figure 10.19</w:t>
      </w:r>
      <w:r w:rsidRPr="00AB5FED">
        <w:t>.</w:t>
      </w:r>
      <w:r>
        <w:t>3.2.</w:t>
      </w:r>
      <w:r w:rsidR="008438EE">
        <w:t>3</w:t>
      </w:r>
      <w:r w:rsidRPr="00682B94">
        <w:t>-1 below illustrates the ad</w:t>
      </w:r>
      <w:r>
        <w:t> </w:t>
      </w:r>
      <w:r w:rsidRPr="00682B94">
        <w:t xml:space="preserve">hoc group </w:t>
      </w:r>
      <w:r>
        <w:t>call</w:t>
      </w:r>
      <w:r w:rsidRPr="00682B94">
        <w:t xml:space="preserve"> setup procedure initiated by an authorized user </w:t>
      </w:r>
      <w:r>
        <w:rPr>
          <w:noProof/>
        </w:rPr>
        <w:t>wherein the list of participants is determined by the MCPTT server based on the c</w:t>
      </w:r>
      <w:r w:rsidR="00BF69B2">
        <w:rPr>
          <w:noProof/>
        </w:rPr>
        <w:t>r</w:t>
      </w:r>
      <w:r>
        <w:rPr>
          <w:noProof/>
        </w:rPr>
        <w:t>iteria received from the MCPTT client</w:t>
      </w:r>
      <w:r w:rsidRPr="00682B94">
        <w:t xml:space="preserve"> </w:t>
      </w:r>
      <w:r>
        <w:t>and determined</w:t>
      </w:r>
      <w:r w:rsidRPr="00682B94">
        <w:t xml:space="preserve"> </w:t>
      </w:r>
      <w:r>
        <w:t>MCPTT</w:t>
      </w:r>
      <w:r w:rsidRPr="00682B94">
        <w:t xml:space="preserve"> users </w:t>
      </w:r>
      <w:r>
        <w:t xml:space="preserve">are </w:t>
      </w:r>
      <w:r w:rsidRPr="00682B94">
        <w:t xml:space="preserve">from multiple </w:t>
      </w:r>
      <w:r>
        <w:t>MCPTT systems</w:t>
      </w:r>
      <w:r w:rsidRPr="00682B94">
        <w:t>.</w:t>
      </w:r>
    </w:p>
    <w:p w14:paraId="6EEED726" w14:textId="77777777" w:rsidR="00941CB2" w:rsidRDefault="00941CB2" w:rsidP="00941CB2">
      <w:pPr>
        <w:rPr>
          <w:noProof/>
        </w:rPr>
      </w:pPr>
      <w:r>
        <w:rPr>
          <w:noProof/>
        </w:rPr>
        <w:t>Pre-conditions:</w:t>
      </w:r>
    </w:p>
    <w:p w14:paraId="5BC0C1FE" w14:textId="77777777" w:rsidR="00941CB2" w:rsidRPr="00755168" w:rsidRDefault="00941CB2" w:rsidP="00941CB2">
      <w:pPr>
        <w:pStyle w:val="B1"/>
      </w:pPr>
      <w:r w:rsidRPr="00003948">
        <w:t>1.</w:t>
      </w:r>
      <w:r w:rsidRPr="00003948">
        <w:tab/>
        <w:t>The security aspects of sharing the user information between primary and partner MC</w:t>
      </w:r>
      <w:r>
        <w:t xml:space="preserve"> </w:t>
      </w:r>
      <w:r w:rsidRPr="00003948">
        <w:t xml:space="preserve">systems shall be governed as per the service provider agreement between them. In this case, </w:t>
      </w:r>
      <w:r>
        <w:t>it is</w:t>
      </w:r>
      <w:r w:rsidRPr="00003948">
        <w:t xml:space="preserve"> consider</w:t>
      </w:r>
      <w:r>
        <w:t>ed that</w:t>
      </w:r>
      <w:r w:rsidRPr="00003948">
        <w:t xml:space="preserve"> the partner </w:t>
      </w:r>
      <w:r>
        <w:t xml:space="preserve">MC </w:t>
      </w:r>
      <w:r w:rsidRPr="00003948">
        <w:t>system share their users' information to the primar</w:t>
      </w:r>
      <w:r w:rsidRPr="00755168">
        <w:t>y MC</w:t>
      </w:r>
      <w:r>
        <w:t xml:space="preserve"> </w:t>
      </w:r>
      <w:r w:rsidRPr="00755168">
        <w:t>system.</w:t>
      </w:r>
    </w:p>
    <w:p w14:paraId="0CDF0A6A" w14:textId="54311E56" w:rsidR="00941CB2" w:rsidRPr="00755168" w:rsidRDefault="00941CB2" w:rsidP="00941CB2">
      <w:pPr>
        <w:pStyle w:val="B1"/>
      </w:pPr>
      <w:r w:rsidRPr="00755168">
        <w:t>2.</w:t>
      </w:r>
      <w:r w:rsidRPr="00755168">
        <w:tab/>
        <w:t>The authorized MC</w:t>
      </w:r>
      <w:r w:rsidR="00536BD4">
        <w:t>PTT</w:t>
      </w:r>
      <w:r>
        <w:t xml:space="preserve"> </w:t>
      </w:r>
      <w:r w:rsidRPr="00755168">
        <w:t>user/dispatcher belongs to the primary MC</w:t>
      </w:r>
      <w:r>
        <w:t xml:space="preserve"> </w:t>
      </w:r>
      <w:r w:rsidRPr="00755168">
        <w:t>system.</w:t>
      </w:r>
    </w:p>
    <w:p w14:paraId="639F2F84" w14:textId="094D1ED8" w:rsidR="00941CB2" w:rsidRPr="0045613B" w:rsidRDefault="00941CB2" w:rsidP="00941CB2">
      <w:pPr>
        <w:pStyle w:val="B1"/>
      </w:pPr>
      <w:r w:rsidRPr="00755168">
        <w:t>3.</w:t>
      </w:r>
      <w:r w:rsidRPr="00755168">
        <w:tab/>
        <w:t>The MC</w:t>
      </w:r>
      <w:r>
        <w:t xml:space="preserve">PTT </w:t>
      </w:r>
      <w:r w:rsidRPr="00755168">
        <w:t>server</w:t>
      </w:r>
      <w:r>
        <w:t> 1</w:t>
      </w:r>
      <w:r w:rsidRPr="00755168">
        <w:t xml:space="preserve"> of the primary MC</w:t>
      </w:r>
      <w:r>
        <w:t xml:space="preserve"> </w:t>
      </w:r>
      <w:r w:rsidRPr="00755168">
        <w:t>system is where the authorized MC</w:t>
      </w:r>
      <w:r w:rsidR="00536BD4">
        <w:t>PTT</w:t>
      </w:r>
      <w:r>
        <w:t xml:space="preserve"> </w:t>
      </w:r>
      <w:r w:rsidRPr="00755168">
        <w:t xml:space="preserve">user/dispatcher </w:t>
      </w:r>
      <w:r w:rsidRPr="0047159E">
        <w:t>creates</w:t>
      </w:r>
      <w:r w:rsidRPr="0045613B">
        <w:t xml:space="preserve"> the </w:t>
      </w:r>
      <w:r>
        <w:t>ad hoc</w:t>
      </w:r>
      <w:r w:rsidRPr="0045613B">
        <w:t xml:space="preserve"> group.</w:t>
      </w:r>
    </w:p>
    <w:p w14:paraId="6CEEBED5" w14:textId="6EA4E74F" w:rsidR="00941CB2" w:rsidRDefault="00941CB2" w:rsidP="00941CB2">
      <w:pPr>
        <w:pStyle w:val="B1"/>
      </w:pPr>
      <w:r w:rsidRPr="0045613B">
        <w:t>4.</w:t>
      </w:r>
      <w:r w:rsidRPr="0045613B">
        <w:tab/>
      </w:r>
      <w:r w:rsidRPr="0047159E">
        <w:t xml:space="preserve">Some </w:t>
      </w:r>
      <w:r>
        <w:t>users of the ad hoc group</w:t>
      </w:r>
      <w:r w:rsidRPr="0045613B">
        <w:t xml:space="preserve"> belong to </w:t>
      </w:r>
      <w:r w:rsidRPr="00755168">
        <w:t>MC</w:t>
      </w:r>
      <w:r>
        <w:t xml:space="preserve">PTT </w:t>
      </w:r>
      <w:r w:rsidRPr="00755168">
        <w:t>server</w:t>
      </w:r>
      <w:r>
        <w:t> 2</w:t>
      </w:r>
      <w:r w:rsidRPr="00755168">
        <w:t xml:space="preserve"> of the </w:t>
      </w:r>
      <w:r w:rsidRPr="0045613B">
        <w:t>partner MC</w:t>
      </w:r>
      <w:r>
        <w:t xml:space="preserve"> </w:t>
      </w:r>
      <w:r w:rsidRPr="0045613B">
        <w:t>systems.</w:t>
      </w:r>
    </w:p>
    <w:p w14:paraId="1E1BD017" w14:textId="474AAD4C" w:rsidR="00941CB2" w:rsidRDefault="00941CB2" w:rsidP="00941CB2">
      <w:pPr>
        <w:pStyle w:val="B1"/>
        <w:rPr>
          <w:noProof/>
        </w:rPr>
      </w:pPr>
      <w:r>
        <w:t>5.</w:t>
      </w:r>
      <w:r>
        <w:tab/>
      </w:r>
      <w:r>
        <w:rPr>
          <w:noProof/>
        </w:rPr>
        <w:t>The pre-configured group identity and pre-configured group configuration to be used for an ad hoc group have been preconfigured in MC</w:t>
      </w:r>
      <w:r w:rsidR="00536BD4">
        <w:rPr>
          <w:noProof/>
        </w:rPr>
        <w:t>PTT</w:t>
      </w:r>
      <w:r>
        <w:rPr>
          <w:noProof/>
        </w:rPr>
        <w:t xml:space="preserve"> client and other participants of ad hoc group </w:t>
      </w:r>
      <w:r w:rsidRPr="006D3550">
        <w:rPr>
          <w:noProof/>
        </w:rPr>
        <w:t>have also received the relevant</w:t>
      </w:r>
      <w:r>
        <w:rPr>
          <w:noProof/>
        </w:rPr>
        <w:t xml:space="preserve"> security related information to allow them to communicate in an ad hoc group communication.</w:t>
      </w:r>
    </w:p>
    <w:p w14:paraId="1D600E97" w14:textId="16E71028" w:rsidR="00210AAF" w:rsidRPr="00AB5FED" w:rsidRDefault="00BF69B2" w:rsidP="00210AAF">
      <w:pPr>
        <w:pStyle w:val="TH"/>
      </w:pPr>
      <w:r w:rsidRPr="00E6731F">
        <w:object w:dxaOrig="12564" w:dyaOrig="10356" w14:anchorId="4554EF5E">
          <v:shape id="_x0000_i1147" type="#_x0000_t75" style="width:482.1pt;height:397.45pt" o:ole="">
            <v:imagedata r:id="rId249" o:title=""/>
          </v:shape>
          <o:OLEObject Type="Embed" ProgID="Visio.Drawing.15" ShapeID="_x0000_i1147" DrawAspect="Content" ObjectID="_1797624603" r:id="rId250"/>
        </w:object>
      </w:r>
    </w:p>
    <w:p w14:paraId="57A38DEE" w14:textId="0B51864C" w:rsidR="00F12EEC" w:rsidRDefault="00F12EEC" w:rsidP="00F12EEC">
      <w:pPr>
        <w:pStyle w:val="TF"/>
      </w:pPr>
      <w:r w:rsidRPr="00F12EEC">
        <w:t>Figure 10.19.3.2.3-1: Ad hoc group call setup involving multiple MCPTT systems</w:t>
      </w:r>
    </w:p>
    <w:p w14:paraId="190450E0" w14:textId="7D08DA17" w:rsidR="00941CB2" w:rsidRDefault="00941CB2" w:rsidP="00941CB2">
      <w:pPr>
        <w:pStyle w:val="B1"/>
      </w:pPr>
      <w:r>
        <w:t>1-3.</w:t>
      </w:r>
      <w:r>
        <w:tab/>
        <w:t>Same as described in subclause </w:t>
      </w:r>
      <w:r w:rsidRPr="00574B53">
        <w:t>10.19.3.1.3</w:t>
      </w:r>
      <w:r>
        <w:t>.</w:t>
      </w:r>
    </w:p>
    <w:p w14:paraId="559F6E66" w14:textId="701F3C96" w:rsidR="00941CB2" w:rsidRPr="00666098" w:rsidRDefault="00941CB2" w:rsidP="00941CB2">
      <w:pPr>
        <w:pStyle w:val="B1"/>
      </w:pPr>
      <w:r>
        <w:lastRenderedPageBreak/>
        <w:t>4</w:t>
      </w:r>
      <w:r w:rsidRPr="003A6FC0">
        <w:t>.</w:t>
      </w:r>
      <w:r w:rsidRPr="003A6FC0">
        <w:tab/>
        <w:t xml:space="preserve">The </w:t>
      </w:r>
      <w:r>
        <w:t>MCPTT server 1</w:t>
      </w:r>
      <w:r w:rsidRPr="003A6FC0">
        <w:t xml:space="preserve"> determines the list of participants </w:t>
      </w:r>
      <w:r>
        <w:t xml:space="preserve">from </w:t>
      </w:r>
      <w:r w:rsidR="00BF69B2">
        <w:t xml:space="preserve">the </w:t>
      </w:r>
      <w:r>
        <w:t xml:space="preserve">primary </w:t>
      </w:r>
      <w:r w:rsidR="00BF69B2" w:rsidRPr="00BF69B2">
        <w:t xml:space="preserve">MC system </w:t>
      </w:r>
      <w:r>
        <w:t xml:space="preserve">and </w:t>
      </w:r>
      <w:r w:rsidR="00BF69B2" w:rsidRPr="00BF69B2">
        <w:t xml:space="preserve">determines the </w:t>
      </w:r>
      <w:r>
        <w:t xml:space="preserve">partner </w:t>
      </w:r>
      <w:r w:rsidR="00BF69B2">
        <w:t xml:space="preserve">MC </w:t>
      </w:r>
      <w:r>
        <w:t>system</w:t>
      </w:r>
      <w:r w:rsidRPr="003A6FC0">
        <w:t xml:space="preserve"> to be </w:t>
      </w:r>
      <w:r w:rsidR="00BF69B2" w:rsidRPr="00BF69B2">
        <w:t xml:space="preserve">involved in </w:t>
      </w:r>
      <w:r w:rsidRPr="00666098">
        <w:t xml:space="preserve">the </w:t>
      </w:r>
      <w:r>
        <w:t>ad hoc group call</w:t>
      </w:r>
      <w:r w:rsidRPr="003A6FC0">
        <w:t xml:space="preserve"> based on the </w:t>
      </w:r>
      <w:r>
        <w:t xml:space="preserve">information present in the information element Criteria for determining the participants. This information element </w:t>
      </w:r>
      <w:r w:rsidR="00BF69B2">
        <w:t>carries</w:t>
      </w:r>
      <w:r w:rsidR="00BF69B2" w:rsidRPr="00E6731F">
        <w:t xml:space="preserve"> </w:t>
      </w:r>
      <w:r>
        <w:t>the criteria, indicator identifying pre-defined criteria, or a combination of both.</w:t>
      </w:r>
      <w:r w:rsidRPr="00253B2B" w:rsidDel="00253B2B">
        <w:t xml:space="preserve"> </w:t>
      </w:r>
    </w:p>
    <w:p w14:paraId="605B34C4" w14:textId="77777777" w:rsidR="00941CB2" w:rsidRPr="00666098" w:rsidRDefault="00941CB2" w:rsidP="00941CB2">
      <w:pPr>
        <w:pStyle w:val="NO"/>
      </w:pPr>
      <w:r w:rsidRPr="000C3FCA">
        <w:t>NOTE</w:t>
      </w:r>
      <w:r>
        <w:t> 1</w:t>
      </w:r>
      <w:r w:rsidRPr="000C3FCA">
        <w:t>:</w:t>
      </w:r>
      <w:r w:rsidRPr="000C3FCA">
        <w:tab/>
      </w:r>
      <w:r>
        <w:t xml:space="preserve">The content of the Criteria information element, the details of the pre-defined criteria, and the way how their </w:t>
      </w:r>
      <w:r w:rsidRPr="0014119E">
        <w:t>MCPTT server determines the list of participants</w:t>
      </w:r>
      <w:r>
        <w:t xml:space="preserve"> are left to implementation.</w:t>
      </w:r>
    </w:p>
    <w:p w14:paraId="26042AC2" w14:textId="15919CA8" w:rsidR="00941CB2" w:rsidRDefault="00941CB2" w:rsidP="00941CB2">
      <w:pPr>
        <w:pStyle w:val="B1"/>
      </w:pPr>
      <w:r>
        <w:t>5.</w:t>
      </w:r>
      <w:r>
        <w:tab/>
      </w:r>
      <w:r w:rsidR="00BF69B2">
        <w:t xml:space="preserve">If the </w:t>
      </w:r>
      <w:r>
        <w:t xml:space="preserve">MCPTT server 1 needs to involve the partner system based on the agreement and based on the criteria for determining the participant list, </w:t>
      </w:r>
      <w:r w:rsidR="00BF69B2">
        <w:t xml:space="preserve">it </w:t>
      </w:r>
      <w:r>
        <w:t>sends the ad hoc group call get userlist request to the MCPTT server 2. This request carries the criteria specified in the step 1.</w:t>
      </w:r>
    </w:p>
    <w:p w14:paraId="08E90901" w14:textId="03B02E25" w:rsidR="00941CB2" w:rsidRDefault="00941CB2" w:rsidP="00941CB2">
      <w:pPr>
        <w:pStyle w:val="B1"/>
      </w:pPr>
      <w:r>
        <w:t>6.</w:t>
      </w:r>
      <w:r>
        <w:tab/>
        <w:t>MCPTT server 2 evaluates the criteria and determines the partic</w:t>
      </w:r>
      <w:r w:rsidR="00BF69B2">
        <w:t>i</w:t>
      </w:r>
      <w:r>
        <w:t xml:space="preserve">pants satisfying the criteria </w:t>
      </w:r>
      <w:r w:rsidRPr="00FD1BAA">
        <w:t>(i.e.</w:t>
      </w:r>
      <w:r w:rsidR="00BF69B2">
        <w:t>,</w:t>
      </w:r>
      <w:r w:rsidRPr="00FD1BAA">
        <w:t xml:space="preserve"> MCPTT client 3 and MCPTT client 4)</w:t>
      </w:r>
      <w:r>
        <w:rPr>
          <w:lang w:val="en-US"/>
        </w:rPr>
        <w:t xml:space="preserve"> </w:t>
      </w:r>
      <w:r>
        <w:t>and sends the response containing the list of MCPTT users satisfying the criteria.</w:t>
      </w:r>
      <w:r w:rsidR="00BF69B2" w:rsidRPr="00BF69B2">
        <w:t xml:space="preserve"> The partner MCPTT server may apply local policies if any while determining the participants satisfying the criteria.</w:t>
      </w:r>
    </w:p>
    <w:p w14:paraId="6F0B2B80" w14:textId="77777777" w:rsidR="00941CB2" w:rsidRDefault="00941CB2" w:rsidP="00941CB2">
      <w:pPr>
        <w:pStyle w:val="B1"/>
      </w:pPr>
      <w:r>
        <w:t>7</w:t>
      </w:r>
      <w:r w:rsidRPr="00356591">
        <w:t>.</w:t>
      </w:r>
      <w:r w:rsidRPr="00356591">
        <w:tab/>
      </w:r>
      <w:r>
        <w:rPr>
          <w:lang w:val="en-US"/>
        </w:rPr>
        <w:t xml:space="preserve">The </w:t>
      </w:r>
      <w:r>
        <w:t xml:space="preserve">MCPTT server 1 </w:t>
      </w:r>
      <w:r>
        <w:rPr>
          <w:lang w:val="en-US"/>
        </w:rPr>
        <w:t>compiles the list of participants to be invited for the ad hoc group call including the participants from both primary and partner MC system</w:t>
      </w:r>
      <w:r>
        <w:t>.</w:t>
      </w:r>
    </w:p>
    <w:p w14:paraId="1A90B9ED" w14:textId="77777777" w:rsidR="00941CB2" w:rsidRDefault="00941CB2" w:rsidP="00941CB2">
      <w:pPr>
        <w:pStyle w:val="B1"/>
      </w:pPr>
      <w:r>
        <w:t>8a-8b</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 towards the </w:t>
      </w:r>
      <w:r>
        <w:t>MCPTT</w:t>
      </w:r>
      <w:r w:rsidRPr="00356591">
        <w:t xml:space="preserve"> </w:t>
      </w:r>
      <w:r>
        <w:t xml:space="preserve">client 3 and MCPTT </w:t>
      </w:r>
      <w:r>
        <w:rPr>
          <w:lang w:eastAsia="zh-CN"/>
        </w:rPr>
        <w:t>client 4</w:t>
      </w:r>
      <w:r w:rsidRPr="00356591">
        <w:t>.</w:t>
      </w:r>
      <w:r w:rsidRPr="00D917ED">
        <w:t xml:space="preserve"> </w:t>
      </w:r>
      <w:r w:rsidRPr="00356591">
        <w:t>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r>
        <w:t>.</w:t>
      </w:r>
    </w:p>
    <w:p w14:paraId="3D396648" w14:textId="77777777" w:rsidR="00941CB2" w:rsidRDefault="00941CB2" w:rsidP="00941CB2">
      <w:pPr>
        <w:pStyle w:val="B1"/>
      </w:pPr>
      <w:r>
        <w:t>9</w:t>
      </w:r>
      <w:r w:rsidRPr="00356591">
        <w:t>.</w:t>
      </w:r>
      <w:r w:rsidRPr="00356591">
        <w:tab/>
        <w:t xml:space="preserve">The </w:t>
      </w:r>
      <w:r>
        <w:t>MCPTT</w:t>
      </w:r>
      <w:r w:rsidRPr="00356591">
        <w:t xml:space="preserve"> server</w:t>
      </w:r>
      <w:r>
        <w:t> 1</w:t>
      </w:r>
      <w:r w:rsidRPr="00356591">
        <w:t xml:space="preserve"> sends the ad hoc group </w:t>
      </w:r>
      <w:r>
        <w:t>call</w:t>
      </w:r>
      <w:r w:rsidRPr="00356591">
        <w:t xml:space="preserve"> request</w:t>
      </w:r>
      <w:r w:rsidRPr="00356591">
        <w:rPr>
          <w:rFonts w:hint="eastAsia"/>
          <w:lang w:eastAsia="zh-CN"/>
        </w:rPr>
        <w:t>s</w:t>
      </w:r>
      <w:r w:rsidRPr="00356591">
        <w:t xml:space="preserve"> towards the </w:t>
      </w:r>
      <w:r>
        <w:t>MCPTT</w:t>
      </w:r>
      <w:r w:rsidRPr="00356591">
        <w:t xml:space="preserve"> </w:t>
      </w:r>
      <w:r>
        <w:rPr>
          <w:lang w:eastAsia="zh-CN"/>
        </w:rPr>
        <w:t>client 2</w:t>
      </w:r>
      <w:r w:rsidRPr="00356591">
        <w:t>. While sending the ad</w:t>
      </w:r>
      <w:r>
        <w:t> </w:t>
      </w:r>
      <w:r w:rsidRPr="00356591">
        <w:t xml:space="preserve">hoc group </w:t>
      </w:r>
      <w:r>
        <w:t>call</w:t>
      </w:r>
      <w:r w:rsidRPr="00356591">
        <w:t xml:space="preserve"> request, the </w:t>
      </w:r>
      <w:r>
        <w:t>MCPTT</w:t>
      </w:r>
      <w:r w:rsidRPr="00356591">
        <w:t xml:space="preserve"> server shall remove the information elements that are not required to be conveyed to the target </w:t>
      </w:r>
      <w:r>
        <w:t>MCPTT</w:t>
      </w:r>
      <w:r w:rsidRPr="00356591">
        <w:t xml:space="preserve"> clients</w:t>
      </w:r>
      <w:r>
        <w:t xml:space="preserve">. This request carries the pre-configured group ID whose configuration is to be applied for this ad hoc group call </w:t>
      </w:r>
      <w:r w:rsidRPr="00C7561C">
        <w:rPr>
          <w:lang w:val="en-US"/>
        </w:rPr>
        <w:t>if end-to-end encryption is requested</w:t>
      </w:r>
      <w:r>
        <w:t>.</w:t>
      </w:r>
      <w:r w:rsidRPr="00851F36">
        <w:t xml:space="preserve"> The </w:t>
      </w:r>
      <w:r>
        <w:t>MCPTT</w:t>
      </w:r>
      <w:r w:rsidRPr="00851F36">
        <w:t xml:space="preserve"> server</w:t>
      </w:r>
      <w:r>
        <w:t> 1</w:t>
      </w:r>
      <w:r w:rsidRPr="00851F36">
        <w:t xml:space="preserve"> considers the ad</w:t>
      </w:r>
      <w:r>
        <w:t> </w:t>
      </w:r>
      <w:r w:rsidRPr="00851F36">
        <w:t xml:space="preserve">hoc group </w:t>
      </w:r>
      <w:r>
        <w:t>call</w:t>
      </w:r>
      <w:r w:rsidRPr="00851F36">
        <w:t xml:space="preserve"> participants as implicitly affiliated to the ad</w:t>
      </w:r>
      <w:r>
        <w:t> </w:t>
      </w:r>
      <w:r w:rsidRPr="00851F36">
        <w:t>hoc group.</w:t>
      </w:r>
    </w:p>
    <w:p w14:paraId="5E159FF0" w14:textId="0E33841E" w:rsidR="00941CB2" w:rsidRDefault="00941CB2" w:rsidP="00941CB2">
      <w:pPr>
        <w:pStyle w:val="B1"/>
        <w:rPr>
          <w:lang w:eastAsia="zh-CN"/>
        </w:rPr>
      </w:pPr>
      <w:r>
        <w:t>10a-10c.</w:t>
      </w:r>
      <w:r>
        <w:tab/>
        <w:t xml:space="preserve">The receiving MCPTT clients </w:t>
      </w:r>
      <w:r w:rsidR="004B3DEC" w:rsidRPr="004B3DEC">
        <w:t>notify their corresponding MCPTT user</w:t>
      </w:r>
      <w:r w:rsidR="004B3DEC">
        <w:t xml:space="preserve"> </w:t>
      </w:r>
      <w:r>
        <w:t>about the incoming ad hoc group call</w:t>
      </w:r>
      <w:r w:rsidR="004B3DEC" w:rsidRPr="004B3DEC">
        <w:t xml:space="preserve"> request with the information of the MCPTT group ID for the ad hoc group</w:t>
      </w:r>
      <w:r>
        <w:t>.</w:t>
      </w:r>
    </w:p>
    <w:p w14:paraId="7EA59479" w14:textId="60E907AF" w:rsidR="00941CB2" w:rsidRDefault="00941CB2" w:rsidP="00941CB2">
      <w:pPr>
        <w:pStyle w:val="B1"/>
        <w:rPr>
          <w:lang w:eastAsia="zh-CN"/>
        </w:rPr>
      </w:pPr>
      <w:r>
        <w:t>11.</w:t>
      </w:r>
      <w:r>
        <w:tab/>
      </w:r>
      <w:r w:rsidRPr="00D83C77">
        <w:t xml:space="preserve">The </w:t>
      </w:r>
      <w:r>
        <w:t xml:space="preserve">MCPTT </w:t>
      </w:r>
      <w:r>
        <w:rPr>
          <w:lang w:eastAsia="zh-CN"/>
        </w:rPr>
        <w:t>client 2</w:t>
      </w:r>
      <w:r w:rsidRPr="00D83C77">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 and </w:t>
      </w:r>
      <w:r>
        <w:t>send</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r w:rsidRPr="00D83C77">
        <w:t>.</w:t>
      </w:r>
    </w:p>
    <w:p w14:paraId="313DE171" w14:textId="69603761" w:rsidR="00941CB2" w:rsidRDefault="00941CB2" w:rsidP="00941CB2">
      <w:pPr>
        <w:pStyle w:val="B1"/>
        <w:rPr>
          <w:lang w:eastAsia="zh-CN"/>
        </w:rPr>
      </w:pPr>
      <w:r>
        <w:t>12.</w:t>
      </w:r>
      <w:r>
        <w:tab/>
        <w:t xml:space="preserve">The MCPTT client 3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2DFE6CB7" w14:textId="2B398531" w:rsidR="00941CB2" w:rsidRDefault="00941CB2" w:rsidP="00941CB2">
      <w:pPr>
        <w:pStyle w:val="B1"/>
        <w:rPr>
          <w:lang w:eastAsia="zh-CN"/>
        </w:rPr>
      </w:pPr>
      <w:r>
        <w:t>13.</w:t>
      </w:r>
      <w:r>
        <w:tab/>
        <w:t xml:space="preserve">The MCPTT </w:t>
      </w:r>
      <w:r>
        <w:rPr>
          <w:lang w:eastAsia="zh-CN"/>
        </w:rPr>
        <w:t>client 4</w:t>
      </w:r>
      <w:r>
        <w:t xml:space="preserve"> </w:t>
      </w:r>
      <w:r w:rsidR="00393E4A">
        <w:t xml:space="preserve">may </w:t>
      </w:r>
      <w:r w:rsidRPr="00D83C77">
        <w:t>accept</w:t>
      </w:r>
      <w:r w:rsidR="00393E4A">
        <w:t xml:space="preserve"> or reject</w:t>
      </w:r>
      <w:r w:rsidRPr="00D83C77">
        <w:t xml:space="preserve"> the </w:t>
      </w:r>
      <w:r>
        <w:t xml:space="preserve">ad hoc </w:t>
      </w:r>
      <w:r w:rsidRPr="00D83C77">
        <w:t xml:space="preserve">group </w:t>
      </w:r>
      <w:r>
        <w:t>call</w:t>
      </w:r>
      <w:r w:rsidRPr="00D83C77">
        <w:t xml:space="preserve"> request</w:t>
      </w:r>
      <w:r>
        <w:t>,</w:t>
      </w:r>
      <w:r w:rsidRPr="00D83C77">
        <w:t xml:space="preserve"> and </w:t>
      </w:r>
      <w:r>
        <w:t>sends</w:t>
      </w:r>
      <w:r w:rsidRPr="00D83C77">
        <w:t xml:space="preserve"> </w:t>
      </w:r>
      <w:r>
        <w:t xml:space="preserve">ad hoc </w:t>
      </w:r>
      <w:r w:rsidRPr="00D83C77">
        <w:rPr>
          <w:rFonts w:hint="eastAsia"/>
        </w:rPr>
        <w:t xml:space="preserve">group </w:t>
      </w:r>
      <w:r>
        <w:rPr>
          <w:rFonts w:hint="eastAsia"/>
        </w:rPr>
        <w:t>call</w:t>
      </w:r>
      <w:r w:rsidRPr="00D83C77">
        <w:rPr>
          <w:rFonts w:hint="eastAsia"/>
        </w:rPr>
        <w:t xml:space="preserve"> response</w:t>
      </w:r>
      <w:r w:rsidRPr="00D83C77">
        <w:t xml:space="preserve"> to the </w:t>
      </w:r>
      <w:r>
        <w:t>MCPTT</w:t>
      </w:r>
      <w:r w:rsidRPr="00D83C77">
        <w:t xml:space="preserve"> server</w:t>
      </w:r>
      <w:r>
        <w:t> 1.</w:t>
      </w:r>
    </w:p>
    <w:p w14:paraId="149D78F5" w14:textId="77777777" w:rsidR="00941CB2" w:rsidRDefault="00941CB2" w:rsidP="00941CB2">
      <w:pPr>
        <w:pStyle w:val="B1"/>
      </w:pPr>
      <w:r>
        <w:t>14.</w:t>
      </w:r>
      <w:r>
        <w:tab/>
        <w:t>The MCPTT</w:t>
      </w:r>
      <w:r w:rsidRPr="00CF522E">
        <w:t xml:space="preserve"> server</w:t>
      </w:r>
      <w:r>
        <w:t> 1</w:t>
      </w:r>
      <w:r w:rsidRPr="00CF522E">
        <w:t xml:space="preserve"> sends the </w:t>
      </w:r>
      <w:r>
        <w:t xml:space="preserve">ad hoc </w:t>
      </w:r>
      <w:r w:rsidRPr="00913EDF">
        <w:rPr>
          <w:rFonts w:hint="eastAsia"/>
          <w:lang w:eastAsia="zh-CN"/>
        </w:rPr>
        <w:t xml:space="preserve">group </w:t>
      </w:r>
      <w:r>
        <w:rPr>
          <w:rFonts w:hint="eastAsia"/>
          <w:lang w:eastAsia="zh-CN"/>
        </w:rPr>
        <w:t>call</w:t>
      </w:r>
      <w:r w:rsidRPr="00CF522E">
        <w:t xml:space="preserve"> response to </w:t>
      </w:r>
      <w:r>
        <w:t>MCPTT</w:t>
      </w:r>
      <w:r w:rsidRPr="00CF522E">
        <w:t xml:space="preserve"> </w:t>
      </w:r>
      <w:r>
        <w:t>client 1</w:t>
      </w:r>
      <w:r w:rsidRPr="00CF522E">
        <w:t xml:space="preserve"> through the signalling path to</w:t>
      </w:r>
      <w:r>
        <w:t xml:space="preserve"> inform about successful call establishment.</w:t>
      </w:r>
    </w:p>
    <w:p w14:paraId="783605A0" w14:textId="10D41982" w:rsidR="00941CB2" w:rsidRDefault="00941CB2" w:rsidP="00941CB2">
      <w:pPr>
        <w:pStyle w:val="B1"/>
        <w:rPr>
          <w:lang w:eastAsia="zh-CN"/>
        </w:rPr>
      </w:pPr>
      <w:r>
        <w:rPr>
          <w:lang w:eastAsia="zh-CN"/>
        </w:rPr>
        <w:t>15.</w:t>
      </w:r>
      <w:r w:rsidRPr="00356591">
        <w:rPr>
          <w:lang w:eastAsia="zh-CN"/>
        </w:rPr>
        <w:tab/>
      </w:r>
      <w:r>
        <w:rPr>
          <w:lang w:eastAsia="zh-CN"/>
        </w:rPr>
        <w:t>T</w:t>
      </w:r>
      <w:r w:rsidRPr="00356591">
        <w:rPr>
          <w:lang w:eastAsia="zh-CN"/>
        </w:rPr>
        <w:t xml:space="preserve">he </w:t>
      </w:r>
      <w:r>
        <w:rPr>
          <w:lang w:eastAsia="zh-CN"/>
        </w:rPr>
        <w:t xml:space="preserve">MCPTT server 1 may </w:t>
      </w:r>
      <w:r w:rsidRPr="00356591">
        <w:rPr>
          <w:lang w:eastAsia="zh-CN"/>
        </w:rPr>
        <w:t xml:space="preserve">notify the initiating </w:t>
      </w:r>
      <w:r>
        <w:rPr>
          <w:lang w:eastAsia="zh-CN"/>
        </w:rPr>
        <w:t>MCPTT</w:t>
      </w:r>
      <w:r w:rsidRPr="00356591">
        <w:rPr>
          <w:lang w:eastAsia="zh-CN"/>
        </w:rPr>
        <w:t xml:space="preserve"> user of all </w:t>
      </w:r>
      <w:r>
        <w:rPr>
          <w:lang w:eastAsia="zh-CN"/>
        </w:rPr>
        <w:t>MCPTT</w:t>
      </w:r>
      <w:r w:rsidRPr="00356591">
        <w:rPr>
          <w:lang w:eastAsia="zh-CN"/>
        </w:rPr>
        <w:t xml:space="preserve"> users who acknowledge</w:t>
      </w:r>
      <w:r>
        <w:rPr>
          <w:lang w:eastAsia="zh-CN"/>
        </w:rPr>
        <w:t>d</w:t>
      </w:r>
      <w:r w:rsidRPr="00356591">
        <w:rPr>
          <w:lang w:eastAsia="zh-CN"/>
        </w:rPr>
        <w:t xml:space="preserve"> the ad hoc group </w:t>
      </w:r>
      <w:r>
        <w:rPr>
          <w:lang w:eastAsia="zh-CN"/>
        </w:rPr>
        <w:t>call</w:t>
      </w:r>
      <w:r w:rsidRPr="00356591">
        <w:rPr>
          <w:lang w:eastAsia="zh-CN"/>
        </w:rPr>
        <w:t xml:space="preserve"> request</w:t>
      </w:r>
      <w:r>
        <w:rPr>
          <w:lang w:eastAsia="zh-CN"/>
        </w:rPr>
        <w:t xml:space="preserve"> and joined the ad hoc group call</w:t>
      </w:r>
      <w:r w:rsidRPr="00356591">
        <w:rPr>
          <w:lang w:eastAsia="zh-CN"/>
        </w:rPr>
        <w:t>. The MCPTT server</w:t>
      </w:r>
      <w:r>
        <w:rPr>
          <w:lang w:eastAsia="zh-CN"/>
        </w:rPr>
        <w:t> </w:t>
      </w:r>
      <w:r w:rsidRPr="00356591">
        <w:rPr>
          <w:lang w:eastAsia="zh-CN"/>
        </w:rPr>
        <w:t xml:space="preserve">1 more than once during the call may send this notification to the initiating MCPTT user </w:t>
      </w:r>
      <w:r w:rsidR="00BF69B2" w:rsidRPr="00356591">
        <w:rPr>
          <w:lang w:eastAsia="zh-CN"/>
        </w:rPr>
        <w:t>when</w:t>
      </w:r>
      <w:r w:rsidR="00BF69B2">
        <w:rPr>
          <w:lang w:eastAsia="zh-CN"/>
        </w:rPr>
        <w:t xml:space="preserve">ever </w:t>
      </w:r>
      <w:r>
        <w:rPr>
          <w:lang w:eastAsia="zh-CN"/>
        </w:rPr>
        <w:t>an</w:t>
      </w:r>
      <w:r w:rsidRPr="00356591">
        <w:rPr>
          <w:lang w:eastAsia="zh-CN"/>
        </w:rPr>
        <w:t xml:space="preserve"> </w:t>
      </w:r>
      <w:r>
        <w:rPr>
          <w:lang w:eastAsia="zh-CN"/>
        </w:rPr>
        <w:t>MCPTT</w:t>
      </w:r>
      <w:r w:rsidRPr="00356591">
        <w:rPr>
          <w:lang w:eastAsia="zh-CN"/>
        </w:rPr>
        <w:t xml:space="preserve"> user join</w:t>
      </w:r>
      <w:r>
        <w:rPr>
          <w:lang w:eastAsia="zh-CN"/>
        </w:rPr>
        <w:t>s</w:t>
      </w:r>
      <w:r w:rsidRPr="00356591">
        <w:rPr>
          <w:lang w:eastAsia="zh-CN"/>
        </w:rPr>
        <w:t xml:space="preserve"> or leave</w:t>
      </w:r>
      <w:r>
        <w:rPr>
          <w:lang w:eastAsia="zh-CN"/>
        </w:rPr>
        <w:t>s</w:t>
      </w:r>
      <w:r w:rsidRPr="00356591">
        <w:rPr>
          <w:lang w:eastAsia="zh-CN"/>
        </w:rPr>
        <w:t xml:space="preserve"> the </w:t>
      </w:r>
      <w:r>
        <w:rPr>
          <w:lang w:eastAsia="zh-CN"/>
        </w:rPr>
        <w:t>MCPTT</w:t>
      </w:r>
      <w:r w:rsidRPr="00356591">
        <w:rPr>
          <w:lang w:eastAsia="zh-CN"/>
        </w:rPr>
        <w:t xml:space="preserve"> ad hoc group </w:t>
      </w:r>
      <w:r>
        <w:rPr>
          <w:lang w:eastAsia="zh-CN"/>
        </w:rPr>
        <w:t>call</w:t>
      </w:r>
      <w:r w:rsidRPr="00356591">
        <w:rPr>
          <w:lang w:eastAsia="zh-CN"/>
        </w:rPr>
        <w:t>.</w:t>
      </w:r>
      <w:r w:rsidR="00BF69B2" w:rsidRPr="00BF69B2">
        <w:rPr>
          <w:lang w:eastAsia="zh-CN"/>
        </w:rPr>
        <w:t xml:space="preserve"> The authorized users (not shown in figure), who are configured to receive the participants information of ad hoc group call, are notified to receive the MCPTT IDs of the MCPTT users who acknowledged the ad hoc group call request and joined the ad hoc group call, when the MCPTT users joins late or leave the MCPTT ad hoc group call.</w:t>
      </w:r>
    </w:p>
    <w:p w14:paraId="4B82B4EC" w14:textId="77777777" w:rsidR="00941CB2" w:rsidRDefault="00941CB2" w:rsidP="00941CB2">
      <w:pPr>
        <w:pStyle w:val="B1"/>
        <w:rPr>
          <w:lang w:eastAsia="zh-CN"/>
        </w:rPr>
      </w:pPr>
      <w:r>
        <w:rPr>
          <w:lang w:eastAsia="zh-CN"/>
        </w:rPr>
        <w:t>16.</w:t>
      </w:r>
      <w:r w:rsidRPr="00356591">
        <w:rPr>
          <w:lang w:eastAsia="zh-CN"/>
        </w:rPr>
        <w:tab/>
      </w:r>
      <w:r>
        <w:rPr>
          <w:lang w:eastAsia="zh-CN"/>
        </w:rPr>
        <w:t xml:space="preserve">The MCPTT </w:t>
      </w:r>
      <w:r>
        <w:t>client 1</w:t>
      </w:r>
      <w:r>
        <w:rPr>
          <w:lang w:eastAsia="zh-CN"/>
        </w:rPr>
        <w:t>, MCPTT client 2, MCPTT client 3 and MCPTT client 4 establish media plane and floor control resources.</w:t>
      </w:r>
      <w:r w:rsidRPr="009A28AA">
        <w:rPr>
          <w:lang w:eastAsia="zh-CN"/>
        </w:rPr>
        <w:t xml:space="preserve"> </w:t>
      </w:r>
    </w:p>
    <w:p w14:paraId="7063ADDA" w14:textId="77777777" w:rsidR="00941CB2" w:rsidRDefault="00941CB2" w:rsidP="00941CB2">
      <w:pPr>
        <w:pStyle w:val="NO"/>
      </w:pPr>
      <w:r>
        <w:t>NOTE 2</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C954EB1" w14:textId="67A01BF9" w:rsidR="00941CB2" w:rsidRPr="00AB5FED" w:rsidRDefault="00941CB2" w:rsidP="00941CB2">
      <w:pPr>
        <w:pStyle w:val="Heading5"/>
        <w:rPr>
          <w:lang w:val="nl-NL"/>
        </w:rPr>
      </w:pPr>
      <w:bookmarkStart w:id="1540" w:name="_Toc187011427"/>
      <w:r>
        <w:lastRenderedPageBreak/>
        <w:t>10.19.3.2.</w:t>
      </w:r>
      <w:r w:rsidR="008438EE">
        <w:t>4</w:t>
      </w:r>
      <w:r w:rsidRPr="00AB5FED">
        <w:rPr>
          <w:lang w:val="nl-NL"/>
        </w:rPr>
        <w:tab/>
      </w:r>
      <w:r w:rsidR="004A1C05" w:rsidRPr="004A1C05">
        <w:rPr>
          <w:lang w:val="nl-NL"/>
        </w:rPr>
        <w:t>Modification of ad hoc group call participants by the MCPTT server</w:t>
      </w:r>
      <w:bookmarkEnd w:id="1540"/>
    </w:p>
    <w:p w14:paraId="26F89087" w14:textId="665BB974" w:rsidR="00941CB2" w:rsidRDefault="00941CB2" w:rsidP="00941CB2">
      <w:r>
        <w:t>Figure 10.19.3.2.</w:t>
      </w:r>
      <w:r w:rsidR="008438EE">
        <w:t>4</w:t>
      </w:r>
      <w:r w:rsidRPr="00A92C50">
        <w:t>-1</w:t>
      </w:r>
      <w:r w:rsidRPr="008F46AD">
        <w:t xml:space="preserve"> below illustrates the </w:t>
      </w:r>
      <w:r>
        <w:rPr>
          <w:lang w:eastAsia="zh-CN"/>
        </w:rPr>
        <w:t>MCPTT server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28CD55AC" w14:textId="77777777" w:rsidR="00941CB2" w:rsidRDefault="00941CB2" w:rsidP="00941CB2">
      <w:r>
        <w:t>Pre-conditions:</w:t>
      </w:r>
    </w:p>
    <w:p w14:paraId="685C7E06" w14:textId="77777777" w:rsidR="00941CB2" w:rsidRDefault="00941CB2" w:rsidP="00941CB2">
      <w:pPr>
        <w:pStyle w:val="B1"/>
      </w:pPr>
      <w:r>
        <w:t>1.</w:t>
      </w:r>
      <w:r>
        <w:tab/>
      </w:r>
      <w:r w:rsidRPr="008A2354">
        <w:t>The MCPTT user at MCPTT client</w:t>
      </w:r>
      <w:r>
        <w:t> </w:t>
      </w:r>
      <w:r w:rsidRPr="008A2354">
        <w:t>1 is authorized to initate ad</w:t>
      </w:r>
      <w:r>
        <w:t> </w:t>
      </w:r>
      <w:r w:rsidRPr="008A2354">
        <w:t>hoc group call.</w:t>
      </w:r>
    </w:p>
    <w:p w14:paraId="3F5BA484"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39C32ADA"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0F4FD14E" w14:textId="77777777" w:rsidR="00941CB2" w:rsidRDefault="00941CB2" w:rsidP="00941CB2">
      <w:pPr>
        <w:pStyle w:val="B1"/>
      </w:pPr>
      <w:r>
        <w:t>4.</w:t>
      </w:r>
      <w:r>
        <w:tab/>
        <w:t>The</w:t>
      </w:r>
      <w:r w:rsidRPr="00811FD6">
        <w:t xml:space="preserve"> </w:t>
      </w:r>
      <w:r>
        <w:t>MCPTT server 1 of the primary MCPTT system detects that the MCPTT client 3 meets the criteria and MCPTT client 2 stops to meet the criteria specified by the MCPTT client 1.</w:t>
      </w:r>
    </w:p>
    <w:p w14:paraId="041D443A" w14:textId="77777777" w:rsidR="00941CB2" w:rsidRDefault="00941CB2" w:rsidP="00941CB2">
      <w:pPr>
        <w:pStyle w:val="B1"/>
      </w:pPr>
      <w:r>
        <w:t>5.</w:t>
      </w:r>
      <w:r>
        <w:tab/>
        <w:t>The</w:t>
      </w:r>
      <w:r w:rsidRPr="00811FD6">
        <w:t xml:space="preserve"> </w:t>
      </w:r>
      <w:r>
        <w:t>MCPTT server 2 of the partner MCPTT system detects that the MCPTT client 5 meets the criteria and MCPTT client 4 stops to meet the criteria specified by the MCPTT client 1.</w:t>
      </w:r>
    </w:p>
    <w:p w14:paraId="71CF22F5" w14:textId="77777777" w:rsidR="00941CB2" w:rsidRDefault="00941CB2" w:rsidP="00941CB2">
      <w:pPr>
        <w:pStyle w:val="B1"/>
      </w:pPr>
    </w:p>
    <w:p w14:paraId="327D128E" w14:textId="77777777" w:rsidR="00941CB2" w:rsidRDefault="00941CB2" w:rsidP="00941CB2">
      <w:pPr>
        <w:pStyle w:val="TH"/>
      </w:pPr>
    </w:p>
    <w:p w14:paraId="033DADAD" w14:textId="287132D6" w:rsidR="00941CB2" w:rsidRPr="00AB5FED" w:rsidRDefault="00941CB2" w:rsidP="00941CB2">
      <w:pPr>
        <w:pStyle w:val="TF"/>
      </w:pPr>
      <w:r>
        <w:object w:dxaOrig="11531" w:dyaOrig="10536" w14:anchorId="7606204B">
          <v:shape id="_x0000_i1148" type="#_x0000_t75" style="width:481.55pt;height:440.05pt" o:ole="">
            <v:imagedata r:id="rId251" o:title=""/>
          </v:shape>
          <o:OLEObject Type="Embed" ProgID="Visio.Drawing.15" ShapeID="_x0000_i1148" DrawAspect="Content" ObjectID="_1797624604" r:id="rId252"/>
        </w:object>
      </w:r>
      <w:r w:rsidRPr="00AB5FED">
        <w:t>Figure </w:t>
      </w:r>
      <w:r>
        <w:t>10.19.3.2.</w:t>
      </w:r>
      <w:r w:rsidR="008438EE">
        <w:t>4</w:t>
      </w:r>
      <w:r w:rsidRPr="00AB5FED">
        <w:t xml:space="preserve">-1: </w:t>
      </w:r>
      <w:r w:rsidR="004A1C05" w:rsidRPr="004A1C05">
        <w:t>Modification of ad hoc group call participants by the MCPTT server</w:t>
      </w:r>
    </w:p>
    <w:p w14:paraId="703C8263" w14:textId="77777777" w:rsidR="00941CB2" w:rsidRDefault="00941CB2" w:rsidP="00941CB2">
      <w:pPr>
        <w:pStyle w:val="B1"/>
      </w:pPr>
      <w:r>
        <w:t>1.</w:t>
      </w:r>
      <w:r>
        <w:tab/>
        <w:t xml:space="preserve">The ad hoc group call is established and on-going with the participants MCPTT client 1, MCPTT client 2, and MCPTT client 4. The participants list is determined by both primary and partner systems MCPTT server based on the criteria specified by the MCPTT client 1 while initiating the call. </w:t>
      </w:r>
    </w:p>
    <w:p w14:paraId="5C63072D" w14:textId="77777777" w:rsidR="00941CB2" w:rsidRDefault="00941CB2" w:rsidP="00941CB2">
      <w:pPr>
        <w:pStyle w:val="B1"/>
      </w:pPr>
      <w:r>
        <w:t>2.</w:t>
      </w:r>
      <w:r>
        <w:tab/>
        <w:t xml:space="preserve">The </w:t>
      </w:r>
      <w:r w:rsidRPr="0043676C">
        <w:t>MCPTT server</w:t>
      </w:r>
      <w:r>
        <w:t> 1</w:t>
      </w:r>
      <w:r w:rsidRPr="0043676C">
        <w:t xml:space="preserve"> detects that MCPTT client</w:t>
      </w:r>
      <w:r>
        <w:t> </w:t>
      </w:r>
      <w:r w:rsidRPr="0043676C">
        <w:t>3 now meets criteria and successfully added to call</w:t>
      </w:r>
      <w:r>
        <w:t>.</w:t>
      </w:r>
    </w:p>
    <w:p w14:paraId="5E1739D0" w14:textId="77777777" w:rsidR="00941CB2" w:rsidRDefault="00941CB2" w:rsidP="00941CB2">
      <w:pPr>
        <w:pStyle w:val="B1"/>
      </w:pPr>
      <w:r>
        <w:t>3.</w:t>
      </w:r>
      <w:r>
        <w:tab/>
        <w:t xml:space="preserve">The </w:t>
      </w:r>
      <w:r w:rsidRPr="0043676C">
        <w:t>MCPTT server</w:t>
      </w:r>
      <w:r>
        <w:t> 1</w:t>
      </w:r>
      <w:r w:rsidRPr="0043676C">
        <w:t xml:space="preserve"> detects that MCPTT client</w:t>
      </w:r>
      <w:r>
        <w:t> </w:t>
      </w:r>
      <w:r w:rsidRPr="0043676C">
        <w:t xml:space="preserve">2 does not meet criteria any more and successfully removed from </w:t>
      </w:r>
      <w:r>
        <w:t xml:space="preserve">a </w:t>
      </w:r>
      <w:r w:rsidRPr="0043676C">
        <w:t>call</w:t>
      </w:r>
      <w:r>
        <w:t>.</w:t>
      </w:r>
    </w:p>
    <w:p w14:paraId="3C11D30E" w14:textId="77777777" w:rsidR="00941CB2" w:rsidRDefault="00941CB2" w:rsidP="00941CB2">
      <w:pPr>
        <w:pStyle w:val="B1"/>
      </w:pPr>
      <w:r>
        <w:t>4.</w:t>
      </w:r>
      <w:r>
        <w:tab/>
        <w:t>The MCPTT server 2 detects that the MCPTT client 5 meets the criteria specified by the MCPTT client 1.</w:t>
      </w:r>
    </w:p>
    <w:p w14:paraId="12DA888B" w14:textId="77777777" w:rsidR="00941CB2" w:rsidRDefault="00941CB2" w:rsidP="00941CB2">
      <w:pPr>
        <w:pStyle w:val="B1"/>
      </w:pPr>
      <w:r>
        <w:t>5.</w:t>
      </w:r>
      <w:r>
        <w:tab/>
        <w:t>The MCPTT server 2 sends the notification to MCPTT server 1 of the primary MCPTT system to add the MCPTT user at MCPTT client 5 to on-going ad hoc group call.</w:t>
      </w:r>
    </w:p>
    <w:p w14:paraId="64B508C5" w14:textId="77777777" w:rsidR="00941CB2" w:rsidRDefault="00941CB2" w:rsidP="00941CB2">
      <w:pPr>
        <w:pStyle w:val="B1"/>
      </w:pPr>
      <w:r>
        <w:t>6.</w:t>
      </w:r>
      <w:r>
        <w:tab/>
        <w:t>The MCPTT server 1 sends the ad hoc group call request to the MCPTT client 5.</w:t>
      </w:r>
    </w:p>
    <w:p w14:paraId="101E6A53" w14:textId="77777777" w:rsidR="00941CB2" w:rsidRDefault="00941CB2" w:rsidP="00941CB2">
      <w:pPr>
        <w:pStyle w:val="B1"/>
        <w:rPr>
          <w:lang w:eastAsia="zh-CN"/>
        </w:rPr>
      </w:pPr>
      <w:r>
        <w:t>7.</w:t>
      </w:r>
      <w:r>
        <w:tab/>
        <w:t>The MCPTT client 5 notifies the user about the incoming ad hoc group call.</w:t>
      </w:r>
    </w:p>
    <w:p w14:paraId="79E1B62F" w14:textId="77777777" w:rsidR="00941CB2" w:rsidRDefault="00941CB2" w:rsidP="00941CB2">
      <w:pPr>
        <w:pStyle w:val="B1"/>
        <w:rPr>
          <w:lang w:eastAsia="zh-CN"/>
        </w:rPr>
      </w:pPr>
      <w:r>
        <w:t>8.</w:t>
      </w:r>
      <w:r>
        <w:tab/>
        <w:t>The MCPTT client 5 accepts the ad hoc group call request and sends the ad hoc group call response to the MCPTT server 1.</w:t>
      </w:r>
    </w:p>
    <w:p w14:paraId="63172694" w14:textId="77777777" w:rsidR="00941CB2" w:rsidRDefault="00941CB2" w:rsidP="00941CB2">
      <w:pPr>
        <w:pStyle w:val="B1"/>
      </w:pPr>
      <w:r>
        <w:lastRenderedPageBreak/>
        <w:t>9.</w:t>
      </w:r>
      <w:r>
        <w:tab/>
        <w:t>The on-going ad hoc group call is updated by adding MCPTT client 5 which meets the criteria specified by the MCPTT client 1.</w:t>
      </w:r>
    </w:p>
    <w:p w14:paraId="0A2FDF33" w14:textId="77777777" w:rsidR="00941CB2" w:rsidRDefault="00941CB2" w:rsidP="00941CB2">
      <w:pPr>
        <w:pStyle w:val="B1"/>
      </w:pPr>
      <w:r>
        <w:t>10.</w:t>
      </w:r>
      <w:r>
        <w:tab/>
        <w:t>The MCPTT server 2 detects that the MCPTT client 4 is no more satisfying the criteria to be the participant of the ad hoc group call.</w:t>
      </w:r>
    </w:p>
    <w:p w14:paraId="69925C6D" w14:textId="77777777" w:rsidR="00941CB2" w:rsidRDefault="00941CB2" w:rsidP="00941CB2">
      <w:pPr>
        <w:pStyle w:val="B1"/>
      </w:pPr>
      <w:r>
        <w:t>11.</w:t>
      </w:r>
      <w:r>
        <w:tab/>
        <w:t>The MCPTT server 2 sends the notification to MCPTT server 1 of the primary MCPTT system to remove the MCPTT user at MCPTT client 4 from on-going ad hoc group call.</w:t>
      </w:r>
    </w:p>
    <w:p w14:paraId="2EF0A494" w14:textId="77777777" w:rsidR="00941CB2" w:rsidRDefault="00941CB2" w:rsidP="00941CB2">
      <w:pPr>
        <w:pStyle w:val="B1"/>
      </w:pPr>
      <w:r>
        <w:t>12.</w:t>
      </w:r>
      <w:r>
        <w:tab/>
        <w:t>The MCPTT server 1 sends the ad hoc group call leave request to the MCPTT client 4 and removes it from the on-going ad hoc group call.</w:t>
      </w:r>
    </w:p>
    <w:p w14:paraId="60E69994" w14:textId="77777777" w:rsidR="00941CB2" w:rsidRDefault="00941CB2" w:rsidP="00941CB2">
      <w:pPr>
        <w:pStyle w:val="B1"/>
        <w:rPr>
          <w:lang w:eastAsia="zh-CN"/>
        </w:rPr>
      </w:pPr>
      <w:r>
        <w:t>13.</w:t>
      </w:r>
      <w:r>
        <w:tab/>
        <w:t>The MCPTT client 4 notifies the user of the ad hoc group call leave request.</w:t>
      </w:r>
    </w:p>
    <w:p w14:paraId="099EBE7A" w14:textId="77777777" w:rsidR="00941CB2" w:rsidRDefault="00941CB2" w:rsidP="00941CB2">
      <w:pPr>
        <w:pStyle w:val="B1"/>
      </w:pPr>
      <w:r>
        <w:t>14.</w:t>
      </w:r>
      <w:r>
        <w:tab/>
        <w:t>The MCPTT client 4 sends the ad hoc group call leave response to the MCPTT server 1.</w:t>
      </w:r>
    </w:p>
    <w:p w14:paraId="29FDFD87" w14:textId="77777777" w:rsidR="00941CB2" w:rsidRDefault="00941CB2" w:rsidP="00941CB2">
      <w:pPr>
        <w:pStyle w:val="B1"/>
      </w:pPr>
      <w:r>
        <w:t>15.</w:t>
      </w:r>
      <w:r>
        <w:tab/>
        <w:t>The on-going ad hoc group call is updated by removing MCPTT client 4, which no more meets the criteria specified by the MCPTT client 1.</w:t>
      </w:r>
      <w:r w:rsidRPr="00FE74E7">
        <w:t xml:space="preserve"> </w:t>
      </w:r>
    </w:p>
    <w:p w14:paraId="0FF3E828" w14:textId="77777777" w:rsidR="00941CB2" w:rsidRDefault="00941CB2" w:rsidP="00941CB2">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68B0C906" w14:textId="20666B1A" w:rsidR="00941CB2" w:rsidRPr="00AB5FED" w:rsidRDefault="00941CB2" w:rsidP="008438EE">
      <w:pPr>
        <w:pStyle w:val="Heading5"/>
        <w:rPr>
          <w:lang w:val="nl-NL"/>
        </w:rPr>
      </w:pPr>
      <w:bookmarkStart w:id="1541" w:name="_Toc187011428"/>
      <w:r>
        <w:t>10.19.3.2.</w:t>
      </w:r>
      <w:r w:rsidR="008438EE">
        <w:t>5</w:t>
      </w:r>
      <w:r w:rsidRPr="00AB5FED">
        <w:rPr>
          <w:lang w:val="nl-NL"/>
        </w:rPr>
        <w:tab/>
      </w:r>
      <w:r>
        <w:rPr>
          <w:lang w:val="nl-NL"/>
        </w:rPr>
        <w:t>Release ad hoc group call and stop determining the ad hoc g</w:t>
      </w:r>
      <w:r w:rsidRPr="00AB5FED">
        <w:rPr>
          <w:lang w:val="nl-NL"/>
        </w:rPr>
        <w:t xml:space="preserve">roup </w:t>
      </w:r>
      <w:r>
        <w:rPr>
          <w:lang w:val="nl-NL"/>
        </w:rPr>
        <w:t>call</w:t>
      </w:r>
      <w:r w:rsidRPr="00AB5FED">
        <w:rPr>
          <w:lang w:val="nl-NL"/>
        </w:rPr>
        <w:t xml:space="preserve"> </w:t>
      </w:r>
      <w:r>
        <w:rPr>
          <w:lang w:val="nl-NL"/>
        </w:rPr>
        <w:t>participants by partner</w:t>
      </w:r>
      <w:r w:rsidRPr="00C004A6">
        <w:rPr>
          <w:lang w:val="nl-NL"/>
        </w:rPr>
        <w:t xml:space="preserve"> MCPTT system</w:t>
      </w:r>
      <w:r>
        <w:rPr>
          <w:lang w:val="nl-NL"/>
        </w:rPr>
        <w:t xml:space="preserve"> – Participants list determined by the MCPTT server</w:t>
      </w:r>
      <w:bookmarkEnd w:id="1541"/>
    </w:p>
    <w:p w14:paraId="611CE636" w14:textId="5BEBF073" w:rsidR="00941CB2" w:rsidRDefault="00941CB2" w:rsidP="00941CB2">
      <w:r>
        <w:t>Figure 10.19.3.2.</w:t>
      </w:r>
      <w:r w:rsidR="008438EE">
        <w:t>5</w:t>
      </w:r>
      <w:r w:rsidRPr="00A92C50">
        <w:t>-1</w:t>
      </w:r>
      <w:r w:rsidRPr="008F46AD">
        <w:t xml:space="preserve"> below illustrates the </w:t>
      </w:r>
      <w:r>
        <w:t xml:space="preserve">release of ad hoc group call and </w:t>
      </w:r>
      <w:r>
        <w:rPr>
          <w:lang w:eastAsia="zh-CN"/>
        </w:rPr>
        <w:t>stopping of</w:t>
      </w:r>
      <w:r>
        <w:rPr>
          <w:rFonts w:hint="eastAsia"/>
          <w:lang w:eastAsia="zh-CN"/>
        </w:rPr>
        <w:t xml:space="preserve"> </w:t>
      </w:r>
      <w:r>
        <w:rPr>
          <w:lang w:eastAsia="zh-CN"/>
        </w:rPr>
        <w:t>MCPTT server</w:t>
      </w:r>
      <w:r>
        <w:t xml:space="preserve"> </w:t>
      </w:r>
      <w:r w:rsidRPr="00753BF3">
        <w:t xml:space="preserve">at the partner MC system from </w:t>
      </w:r>
      <w:r>
        <w:t xml:space="preserve">determining the ad hoc </w:t>
      </w:r>
      <w:r>
        <w:rPr>
          <w:rFonts w:hint="eastAsia"/>
          <w:lang w:eastAsia="zh-CN"/>
        </w:rPr>
        <w:t xml:space="preserve">group call </w:t>
      </w:r>
      <w:r>
        <w:rPr>
          <w:lang w:eastAsia="zh-CN"/>
        </w:rPr>
        <w:t>participants’</w:t>
      </w:r>
      <w:r>
        <w:rPr>
          <w:rFonts w:hint="eastAsia"/>
          <w:lang w:eastAsia="zh-CN"/>
        </w:rPr>
        <w:t xml:space="preserve"> procedure </w:t>
      </w:r>
      <w:r>
        <w:rPr>
          <w:lang w:eastAsia="zh-CN"/>
        </w:rPr>
        <w:t xml:space="preserve">once </w:t>
      </w:r>
      <w:r w:rsidRPr="00C004A6">
        <w:rPr>
          <w:lang w:eastAsia="zh-CN"/>
        </w:rPr>
        <w:t>involving multiple MCPTT systems</w:t>
      </w:r>
      <w:r w:rsidRPr="008F46AD">
        <w:t>.</w:t>
      </w:r>
      <w:r>
        <w:t xml:space="preserve"> This procedure, in particular describes about how the partner MC system is notified about ad hoc group call release to cease the determining of the participants by the partner MC system. </w:t>
      </w:r>
    </w:p>
    <w:p w14:paraId="2CB88933" w14:textId="77777777" w:rsidR="00941CB2" w:rsidRDefault="00941CB2" w:rsidP="00941CB2">
      <w:r>
        <w:t>Pre-conditions:</w:t>
      </w:r>
    </w:p>
    <w:p w14:paraId="3E742C5D" w14:textId="33E33BD6" w:rsidR="00941CB2" w:rsidRDefault="00941CB2" w:rsidP="00941CB2">
      <w:pPr>
        <w:pStyle w:val="B1"/>
      </w:pPr>
      <w:r>
        <w:t>1.</w:t>
      </w:r>
      <w:r>
        <w:tab/>
      </w:r>
      <w:r w:rsidRPr="008A2354">
        <w:t>The MCPTT user at MCPTT client</w:t>
      </w:r>
      <w:r>
        <w:t> </w:t>
      </w:r>
      <w:r w:rsidRPr="008A2354">
        <w:t xml:space="preserve">1 is authorized to </w:t>
      </w:r>
      <w:r w:rsidR="00F2127E" w:rsidRPr="008A2354">
        <w:t>initiate</w:t>
      </w:r>
      <w:r w:rsidRPr="008A2354">
        <w:t xml:space="preserve"> ad hoc group call.</w:t>
      </w:r>
    </w:p>
    <w:p w14:paraId="09D6C687" w14:textId="77777777" w:rsidR="00941CB2" w:rsidRDefault="00941CB2" w:rsidP="00941CB2">
      <w:pPr>
        <w:pStyle w:val="B1"/>
      </w:pPr>
      <w:r>
        <w:t>2.</w:t>
      </w:r>
      <w:r>
        <w:tab/>
        <w:t>The MCPTT server 1 of the primary and MCPTT server 2 of the partner MCPTT systems determined the participants for the ad hoc group call based on the criteria specified by the MCPTT client 1 while initiating the ad hoc group call.</w:t>
      </w:r>
    </w:p>
    <w:p w14:paraId="0F8ADB40" w14:textId="77777777" w:rsidR="00941CB2" w:rsidRDefault="00941CB2" w:rsidP="00941CB2">
      <w:pPr>
        <w:pStyle w:val="B1"/>
      </w:pPr>
      <w:r>
        <w:t>3.</w:t>
      </w:r>
      <w:r>
        <w:tab/>
        <w:t>The MCPTT server 1 of the primary and MCPTT server 2 of the partner MCPTT systems continuously evaluates the criteria to monitor the list of users who meets or not meets the criteria for participating in the on-going ad hoc group call.</w:t>
      </w:r>
    </w:p>
    <w:p w14:paraId="5D09CE2F" w14:textId="77777777" w:rsidR="00941CB2" w:rsidRDefault="00941CB2" w:rsidP="00941CB2">
      <w:pPr>
        <w:pStyle w:val="TH"/>
      </w:pPr>
    </w:p>
    <w:p w14:paraId="5C37DA28" w14:textId="4D14AC89" w:rsidR="00941CB2" w:rsidRPr="00AB5FED" w:rsidRDefault="002E2C91" w:rsidP="00941CB2">
      <w:pPr>
        <w:pStyle w:val="TF"/>
      </w:pPr>
      <w:r>
        <w:object w:dxaOrig="10032" w:dyaOrig="8664" w14:anchorId="6435F1D0">
          <v:shape id="_x0000_i1149" type="#_x0000_t75" style="width:481.55pt;height:415.3pt" o:ole="">
            <v:imagedata r:id="rId253" o:title=""/>
          </v:shape>
          <o:OLEObject Type="Embed" ProgID="Visio.Drawing.15" ShapeID="_x0000_i1149" DrawAspect="Content" ObjectID="_1797624605" r:id="rId254"/>
        </w:object>
      </w:r>
      <w:r w:rsidR="00941CB2" w:rsidRPr="00AB5FED">
        <w:t>Figure </w:t>
      </w:r>
      <w:r w:rsidR="00941CB2">
        <w:t>10.19.3.2.</w:t>
      </w:r>
      <w:r w:rsidR="008438EE">
        <w:t>5</w:t>
      </w:r>
      <w:r w:rsidR="00941CB2" w:rsidRPr="00AB5FED">
        <w:t xml:space="preserve">-1: </w:t>
      </w:r>
      <w:r w:rsidR="00941CB2">
        <w:rPr>
          <w:lang w:val="nl-NL"/>
        </w:rPr>
        <w:t>MCPTT server releases an ad </w:t>
      </w:r>
      <w:r w:rsidR="00941CB2" w:rsidRPr="00BC624A">
        <w:rPr>
          <w:lang w:val="nl-NL"/>
        </w:rPr>
        <w:t xml:space="preserve">hoc group call and </w:t>
      </w:r>
      <w:r w:rsidR="00941CB2">
        <w:rPr>
          <w:lang w:val="nl-NL"/>
        </w:rPr>
        <w:t>stops the determination of ad hoc g</w:t>
      </w:r>
      <w:r w:rsidR="00941CB2" w:rsidRPr="00AB5FED">
        <w:rPr>
          <w:lang w:val="nl-NL"/>
        </w:rPr>
        <w:t xml:space="preserve">roup </w:t>
      </w:r>
      <w:r w:rsidR="00941CB2">
        <w:rPr>
          <w:lang w:val="nl-NL"/>
        </w:rPr>
        <w:t>call</w:t>
      </w:r>
      <w:r w:rsidR="00941CB2" w:rsidRPr="00AB5FED">
        <w:rPr>
          <w:lang w:val="nl-NL"/>
        </w:rPr>
        <w:t xml:space="preserve"> </w:t>
      </w:r>
      <w:r w:rsidR="00941CB2">
        <w:rPr>
          <w:lang w:val="nl-NL"/>
        </w:rPr>
        <w:t xml:space="preserve">participants </w:t>
      </w:r>
      <w:r w:rsidR="00941CB2" w:rsidRPr="00C004A6">
        <w:rPr>
          <w:lang w:val="nl-NL"/>
        </w:rPr>
        <w:t>involving multiple MCPTT systems</w:t>
      </w:r>
    </w:p>
    <w:p w14:paraId="65B91EC0" w14:textId="2F7B4FA5" w:rsidR="00941CB2" w:rsidRDefault="00941CB2" w:rsidP="00941CB2">
      <w:pPr>
        <w:pStyle w:val="B1"/>
      </w:pPr>
      <w:r>
        <w:t>1.</w:t>
      </w:r>
      <w:r>
        <w:tab/>
        <w:t xml:space="preserve">The ad hoc group call is established and on-going with the participants MCPTT client 1, MCPTT client 2, MCPTT client 3, and MCPTT client 4. The participant list is determined by both primary and partner systems MCPTT server based on the criteria specified by the MCPTT client 1 while initiating the call. </w:t>
      </w:r>
    </w:p>
    <w:p w14:paraId="09DD8D03" w14:textId="28AB2AAF" w:rsidR="00941CB2" w:rsidRDefault="00941CB2" w:rsidP="00941CB2">
      <w:pPr>
        <w:pStyle w:val="B1"/>
      </w:pPr>
      <w:r>
        <w:t>2.</w:t>
      </w:r>
      <w:r>
        <w:tab/>
        <w:t xml:space="preserve">The </w:t>
      </w:r>
      <w:r w:rsidRPr="0043676C">
        <w:t>MCPTT server</w:t>
      </w:r>
      <w:r>
        <w:t> 1</w:t>
      </w:r>
      <w:r w:rsidRPr="0043676C">
        <w:t xml:space="preserve"> detects </w:t>
      </w:r>
      <w:r>
        <w:t xml:space="preserve">that </w:t>
      </w:r>
      <w:r w:rsidRPr="00E65F14">
        <w:t>the ad</w:t>
      </w:r>
      <w:r>
        <w:t> </w:t>
      </w:r>
      <w:r w:rsidRPr="00E65F14">
        <w:t xml:space="preserve">hoc group call which is ongoing </w:t>
      </w:r>
      <w:r>
        <w:t xml:space="preserve">is to be released </w:t>
      </w:r>
      <w:r w:rsidRPr="00E65F14">
        <w:t>e.g., due to hang time expiry, last participant leaving, second last participant leaving, initiator leaving, or minimum number of affiliated MC</w:t>
      </w:r>
      <w:r w:rsidR="00536BD4">
        <w:t>PTT</w:t>
      </w:r>
      <w:r w:rsidRPr="00E65F14">
        <w:t xml:space="preserve"> group members are not present.</w:t>
      </w:r>
    </w:p>
    <w:p w14:paraId="25940EDA" w14:textId="77777777" w:rsidR="002E2C91" w:rsidRDefault="002E2C91" w:rsidP="002E2C91">
      <w:pPr>
        <w:pStyle w:val="B1"/>
      </w:pPr>
      <w:r>
        <w:t>3.</w:t>
      </w:r>
      <w:r>
        <w:tab/>
        <w:t>The MCPTT server 1 sends the notification to MCPTT server 2 of the partner MCPTT system about the ad hoc group call release to stop determining the participant list by MCPTT server 2 of the partner MCPTT system.</w:t>
      </w:r>
    </w:p>
    <w:p w14:paraId="137756BA" w14:textId="0601456F" w:rsidR="00941CB2" w:rsidRDefault="002E2C91" w:rsidP="00941CB2">
      <w:pPr>
        <w:pStyle w:val="B1"/>
      </w:pPr>
      <w:r>
        <w:t>4</w:t>
      </w:r>
      <w:r w:rsidR="00941CB2">
        <w:t>a-</w:t>
      </w:r>
      <w:r>
        <w:t>4</w:t>
      </w:r>
      <w:r w:rsidR="00941CB2">
        <w:t>d.</w:t>
      </w:r>
      <w:r w:rsidR="00941CB2">
        <w:tab/>
        <w:t xml:space="preserve">The </w:t>
      </w:r>
      <w:r w:rsidR="00941CB2" w:rsidRPr="0043676C">
        <w:t>MCPTT server</w:t>
      </w:r>
      <w:r w:rsidR="00941CB2">
        <w:t> 1</w:t>
      </w:r>
      <w:r w:rsidR="00941CB2" w:rsidRPr="0043676C">
        <w:t xml:space="preserve"> </w:t>
      </w:r>
      <w:r w:rsidR="00941CB2">
        <w:t>sends ad </w:t>
      </w:r>
      <w:r w:rsidR="00941CB2" w:rsidRPr="008B77F5">
        <w:t>hoc group call release reques</w:t>
      </w:r>
      <w:r w:rsidR="00941CB2">
        <w:t xml:space="preserve">t to all the participants of the </w:t>
      </w:r>
      <w:r w:rsidR="00941CB2" w:rsidRPr="004E02DE">
        <w:t>ad</w:t>
      </w:r>
      <w:r w:rsidR="00941CB2">
        <w:t xml:space="preserve"> hoc group </w:t>
      </w:r>
      <w:r w:rsidR="00941CB2" w:rsidRPr="004E02DE">
        <w:t>call</w:t>
      </w:r>
      <w:r w:rsidR="00941CB2">
        <w:t>.</w:t>
      </w:r>
    </w:p>
    <w:p w14:paraId="6446DE9B" w14:textId="737DFFD4" w:rsidR="00941CB2" w:rsidRDefault="002E2C91" w:rsidP="00941CB2">
      <w:pPr>
        <w:pStyle w:val="B1"/>
      </w:pPr>
      <w:r>
        <w:t>5</w:t>
      </w:r>
      <w:r w:rsidR="00941CB2">
        <w:t>a-</w:t>
      </w:r>
      <w:r>
        <w:t>5</w:t>
      </w:r>
      <w:r w:rsidR="00941CB2">
        <w:t>d.</w:t>
      </w:r>
      <w:r w:rsidR="00941CB2">
        <w:tab/>
        <w:t xml:space="preserve">The MCPTT clients notifies the user about the </w:t>
      </w:r>
      <w:r w:rsidR="00941CB2" w:rsidRPr="00CD1BB8">
        <w:t xml:space="preserve">release of the </w:t>
      </w:r>
      <w:r w:rsidR="00941CB2">
        <w:t>ad hoc group call.</w:t>
      </w:r>
    </w:p>
    <w:p w14:paraId="0DD6D3A0" w14:textId="499148D3" w:rsidR="00941CB2" w:rsidRDefault="00941CB2" w:rsidP="00941CB2">
      <w:pPr>
        <w:pStyle w:val="B1"/>
      </w:pPr>
      <w:r>
        <w:t>5.</w:t>
      </w:r>
      <w:r>
        <w:tab/>
        <w:t>The MCPTT server 1 sends the notification to MCPTT server 2 of the partner MCPTT system about the ad hoc group call release to stop determining the participant list by MCPTT server 2 of the partner MCPTT system.</w:t>
      </w:r>
    </w:p>
    <w:p w14:paraId="05816982" w14:textId="65A3AAE8" w:rsidR="00941CB2" w:rsidRDefault="00941CB2" w:rsidP="00941CB2">
      <w:pPr>
        <w:pStyle w:val="B1"/>
      </w:pPr>
      <w:r>
        <w:t>6a-6d.</w:t>
      </w:r>
      <w:r>
        <w:tab/>
        <w:t xml:space="preserve">All the participants of the ad hoc group call </w:t>
      </w:r>
      <w:r w:rsidR="00D45090">
        <w:t>receives</w:t>
      </w:r>
      <w:r>
        <w:t xml:space="preserve"> the ad hoc group call release request and sends the ad hoc group call release response to the MCPTT server 1 of the primary MCPTT server.</w:t>
      </w:r>
    </w:p>
    <w:p w14:paraId="50B96589" w14:textId="77777777" w:rsidR="00941CB2" w:rsidRDefault="00941CB2" w:rsidP="00941CB2">
      <w:pPr>
        <w:pStyle w:val="NO"/>
      </w:pPr>
      <w:r>
        <w:lastRenderedPageBreak/>
        <w:t>NOTE</w:t>
      </w:r>
      <w:r w:rsidRPr="00526FC3">
        <w:t>:</w:t>
      </w:r>
      <w:r w:rsidRPr="00526FC3">
        <w:tab/>
      </w:r>
      <w:r>
        <w:t>The ad hoc group call request and response exchanged between MCPTT server 1 of primary MC system and MCPTT client 3/MCPTT client 4 will always traversal through the MCPTT server 2</w:t>
      </w:r>
      <w:r w:rsidRPr="00526FC3">
        <w:t>.</w:t>
      </w:r>
    </w:p>
    <w:p w14:paraId="1B8CB5DB" w14:textId="77777777" w:rsidR="004A1C05" w:rsidRPr="00AB5FED" w:rsidRDefault="004A1C05" w:rsidP="004A1C05">
      <w:pPr>
        <w:pStyle w:val="Heading5"/>
        <w:rPr>
          <w:lang w:val="nl-NL"/>
        </w:rPr>
      </w:pPr>
      <w:bookmarkStart w:id="1542" w:name="_Toc187011429"/>
      <w:r>
        <w:t>10.19.3.2.6</w:t>
      </w:r>
      <w:r w:rsidRPr="00AB5FED">
        <w:rPr>
          <w:lang w:val="nl-NL"/>
        </w:rPr>
        <w:tab/>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 an authorized user</w:t>
      </w:r>
      <w:bookmarkEnd w:id="1542"/>
    </w:p>
    <w:p w14:paraId="00296309" w14:textId="77777777" w:rsidR="004A1C05" w:rsidRDefault="004A1C05" w:rsidP="004A1C05">
      <w:r>
        <w:t>Figure 10.19.3.2.6</w:t>
      </w:r>
      <w:r w:rsidRPr="00A92C50">
        <w:t>-1</w:t>
      </w:r>
      <w:r w:rsidRPr="008F46AD">
        <w:t xml:space="preserve"> below illustrates the </w:t>
      </w:r>
      <w:r>
        <w:rPr>
          <w:lang w:eastAsia="zh-CN"/>
        </w:rPr>
        <w:t>MCPTT user</w:t>
      </w:r>
      <w:r>
        <w:t xml:space="preserve"> modifying the ad hoc </w:t>
      </w:r>
      <w:r>
        <w:rPr>
          <w:rFonts w:hint="eastAsia"/>
          <w:lang w:eastAsia="zh-CN"/>
        </w:rPr>
        <w:t xml:space="preserve">group call </w:t>
      </w:r>
      <w:r>
        <w:rPr>
          <w:lang w:eastAsia="zh-CN"/>
        </w:rPr>
        <w:t>participants</w:t>
      </w:r>
      <w:r>
        <w:rPr>
          <w:rFonts w:hint="eastAsia"/>
          <w:lang w:eastAsia="zh-CN"/>
        </w:rPr>
        <w:t xml:space="preserve"> procedure </w:t>
      </w:r>
      <w:r w:rsidRPr="00C004A6">
        <w:rPr>
          <w:lang w:eastAsia="zh-CN"/>
        </w:rPr>
        <w:t>involving multiple MCPTT systems</w:t>
      </w:r>
      <w:r w:rsidRPr="008F46AD">
        <w:t>.</w:t>
      </w:r>
      <w:r>
        <w:t xml:space="preserve"> </w:t>
      </w:r>
    </w:p>
    <w:p w14:paraId="4EC906E4" w14:textId="77777777" w:rsidR="004A1C05" w:rsidRDefault="004A1C05" w:rsidP="004A1C05">
      <w:r>
        <w:t>Pre-conditions:</w:t>
      </w:r>
    </w:p>
    <w:p w14:paraId="111A42A2" w14:textId="77777777" w:rsidR="004A1C05" w:rsidRDefault="004A1C05" w:rsidP="004A1C05">
      <w:pPr>
        <w:pStyle w:val="B1"/>
      </w:pPr>
      <w:r>
        <w:t>1.</w:t>
      </w:r>
      <w:r>
        <w:tab/>
      </w:r>
      <w:r w:rsidRPr="00AB5FED">
        <w:t xml:space="preserve">An MCPTT </w:t>
      </w:r>
      <w:r>
        <w:t xml:space="preserve">ad hoc </w:t>
      </w:r>
      <w:r>
        <w:rPr>
          <w:rFonts w:hint="eastAsia"/>
          <w:lang w:eastAsia="zh-CN"/>
        </w:rPr>
        <w:t>group call</w:t>
      </w:r>
      <w:r w:rsidRPr="00AB5FED">
        <w:t xml:space="preserve"> is already in progress</w:t>
      </w:r>
      <w:r>
        <w:t xml:space="preserve"> and</w:t>
      </w:r>
      <w:r w:rsidRPr="008A2354">
        <w:t xml:space="preserve"> </w:t>
      </w:r>
      <w:r>
        <w:t xml:space="preserve">the participants list provided by the originating </w:t>
      </w:r>
      <w:r w:rsidRPr="008A2354">
        <w:t>MCPTT user</w:t>
      </w:r>
      <w:r w:rsidRPr="00F911F6">
        <w:t xml:space="preserve"> </w:t>
      </w:r>
      <w:r>
        <w:t xml:space="preserve">while initiating the </w:t>
      </w:r>
      <w:r w:rsidRPr="00AB5FED">
        <w:t xml:space="preserve">MCPTT </w:t>
      </w:r>
      <w:r>
        <w:t xml:space="preserve">ad hoc </w:t>
      </w:r>
      <w:r>
        <w:rPr>
          <w:rFonts w:hint="eastAsia"/>
          <w:lang w:eastAsia="zh-CN"/>
        </w:rPr>
        <w:t>group call</w:t>
      </w:r>
      <w:r w:rsidRPr="008A2354">
        <w:t>.</w:t>
      </w:r>
    </w:p>
    <w:p w14:paraId="377AEEA2" w14:textId="77777777" w:rsidR="004A1C05" w:rsidRPr="00AB5FED" w:rsidRDefault="004A1C05" w:rsidP="004A1C05">
      <w:pPr>
        <w:pStyle w:val="B1"/>
      </w:pPr>
      <w:r>
        <w:t>2.</w:t>
      </w:r>
      <w:r>
        <w:tab/>
        <w:t xml:space="preserve">The participants of the </w:t>
      </w:r>
      <w:r w:rsidRPr="00AB5FED">
        <w:t xml:space="preserve">MCPTT </w:t>
      </w:r>
      <w:r>
        <w:t xml:space="preserve">ad hoc </w:t>
      </w:r>
      <w:r>
        <w:rPr>
          <w:rFonts w:hint="eastAsia"/>
          <w:lang w:eastAsia="zh-CN"/>
        </w:rPr>
        <w:t>group call</w:t>
      </w:r>
      <w:r w:rsidRPr="00AB5FED">
        <w:t xml:space="preserve"> belong</w:t>
      </w:r>
      <w:r>
        <w:t>s</w:t>
      </w:r>
      <w:r w:rsidRPr="00AB5FED">
        <w:t xml:space="preserve"> to the </w:t>
      </w:r>
      <w:r>
        <w:t>multiple</w:t>
      </w:r>
      <w:r w:rsidRPr="00AB5FED">
        <w:t xml:space="preserve"> MCPTT system.</w:t>
      </w:r>
    </w:p>
    <w:p w14:paraId="02219605" w14:textId="77777777" w:rsidR="004A1C05" w:rsidRDefault="004A1C05" w:rsidP="004A1C05">
      <w:pPr>
        <w:pStyle w:val="B1"/>
      </w:pPr>
      <w:r>
        <w:t>3.</w:t>
      </w:r>
      <w:r>
        <w:tab/>
        <w:t>The</w:t>
      </w:r>
      <w:r w:rsidRPr="00811FD6">
        <w:t xml:space="preserve"> </w:t>
      </w:r>
      <w:r w:rsidRPr="008A2354">
        <w:t>MCPTT user at MCPTT client</w:t>
      </w:r>
      <w:r>
        <w:t> </w:t>
      </w:r>
      <w:r w:rsidRPr="008A2354">
        <w:t>1</w:t>
      </w:r>
      <w:r>
        <w:t xml:space="preserve"> determines that the MCPTT client 3 needs to be invited to on-going ad hoc group call and MCPTT client 2 needs to be removed from the on-going ad hoc group call from the primary MCPTT system.</w:t>
      </w:r>
    </w:p>
    <w:p w14:paraId="5D84F723" w14:textId="77777777" w:rsidR="004A1C05" w:rsidRDefault="004A1C05" w:rsidP="004A1C05">
      <w:pPr>
        <w:pStyle w:val="B1"/>
      </w:pPr>
      <w:r>
        <w:t>4.</w:t>
      </w:r>
      <w:r>
        <w:tab/>
        <w:t>The</w:t>
      </w:r>
      <w:r w:rsidRPr="00811FD6">
        <w:t xml:space="preserve"> </w:t>
      </w:r>
      <w:r w:rsidRPr="008A2354">
        <w:t>MCPTT user at MCPTT client</w:t>
      </w:r>
      <w:r>
        <w:t> </w:t>
      </w:r>
      <w:r w:rsidRPr="008A2354">
        <w:t>1</w:t>
      </w:r>
      <w:r>
        <w:t xml:space="preserve"> determines that the MCPTT client 5 needs to be invited to on-going ad hoc group call and MCPTT client 4 needs to be removed from the on-going ad hoc group call from the partner MCPTT system.</w:t>
      </w:r>
    </w:p>
    <w:p w14:paraId="5109D1D5" w14:textId="77777777" w:rsidR="004A1C05" w:rsidRDefault="004A1C05" w:rsidP="004A1C05">
      <w:pPr>
        <w:pStyle w:val="B1"/>
      </w:pPr>
    </w:p>
    <w:p w14:paraId="00C3BA3D" w14:textId="77777777" w:rsidR="004A1C05" w:rsidRDefault="004A1C05" w:rsidP="004A1C05">
      <w:pPr>
        <w:pStyle w:val="TH"/>
      </w:pPr>
    </w:p>
    <w:p w14:paraId="206E2D3D" w14:textId="77777777" w:rsidR="004A1C05" w:rsidRDefault="004A1C05" w:rsidP="00FA2820">
      <w:pPr>
        <w:pStyle w:val="TH"/>
      </w:pPr>
      <w:r>
        <w:object w:dxaOrig="11531" w:dyaOrig="9864" w14:anchorId="5431F4E4">
          <v:shape id="_x0000_i1150" type="#_x0000_t75" style="width:481.55pt;height:411.85pt" o:ole="">
            <v:imagedata r:id="rId255" o:title=""/>
          </v:shape>
          <o:OLEObject Type="Embed" ProgID="Visio.Drawing.15" ShapeID="_x0000_i1150" DrawAspect="Content" ObjectID="_1797624606" r:id="rId256"/>
        </w:object>
      </w:r>
    </w:p>
    <w:p w14:paraId="6FCC722D" w14:textId="0161CFD1" w:rsidR="004A1C05" w:rsidRPr="00AB5FED" w:rsidRDefault="004A1C05" w:rsidP="004A1C05">
      <w:pPr>
        <w:pStyle w:val="TF"/>
      </w:pPr>
      <w:r w:rsidRPr="00AB5FED">
        <w:t>Figure </w:t>
      </w:r>
      <w:r>
        <w:t>10.19.3.2.6</w:t>
      </w:r>
      <w:r w:rsidRPr="00AB5FED">
        <w:t xml:space="preserve">-1: </w:t>
      </w:r>
      <w:r>
        <w:rPr>
          <w:lang w:val="nl-NL"/>
        </w:rPr>
        <w:t>Modification of ad hoc g</w:t>
      </w:r>
      <w:r w:rsidRPr="00AB5FED">
        <w:rPr>
          <w:lang w:val="nl-NL"/>
        </w:rPr>
        <w:t xml:space="preserve">roup </w:t>
      </w:r>
      <w:r>
        <w:rPr>
          <w:lang w:val="nl-NL"/>
        </w:rPr>
        <w:t>call</w:t>
      </w:r>
      <w:r w:rsidRPr="00AB5FED">
        <w:rPr>
          <w:lang w:val="nl-NL"/>
        </w:rPr>
        <w:t xml:space="preserve"> </w:t>
      </w:r>
      <w:r>
        <w:rPr>
          <w:lang w:val="nl-NL"/>
        </w:rPr>
        <w:t>participants by</w:t>
      </w:r>
      <w:r w:rsidRPr="00062631">
        <w:rPr>
          <w:lang w:val="nl-NL"/>
        </w:rPr>
        <w:t xml:space="preserve"> </w:t>
      </w:r>
      <w:r>
        <w:rPr>
          <w:lang w:val="nl-NL"/>
        </w:rPr>
        <w:t xml:space="preserve">an authorized user </w:t>
      </w:r>
    </w:p>
    <w:p w14:paraId="11451526" w14:textId="77777777" w:rsidR="004A1C05" w:rsidRDefault="004A1C05" w:rsidP="004A1C05">
      <w:pPr>
        <w:pStyle w:val="B1"/>
        <w:rPr>
          <w:lang w:eastAsia="zh-CN"/>
        </w:rPr>
      </w:pPr>
      <w:r>
        <w:t>1.</w:t>
      </w:r>
      <w:r>
        <w:tab/>
        <w:t xml:space="preserve">The MCPTT client 1 sends the </w:t>
      </w:r>
      <w:r w:rsidRPr="00DA3980">
        <w:t>modify</w:t>
      </w:r>
      <w:r>
        <w:t xml:space="preserve"> ad hoc group call participants request to the MCPTT server 1 to remove both MCPTT client </w:t>
      </w:r>
      <w:r w:rsidRPr="00DA3980">
        <w:t>2 and MCPTT client</w:t>
      </w:r>
      <w:r>
        <w:t> </w:t>
      </w:r>
      <w:r w:rsidRPr="00DA3980">
        <w:t>4 from the on</w:t>
      </w:r>
      <w:r>
        <w:t>-</w:t>
      </w:r>
      <w:r w:rsidRPr="00DA3980">
        <w:t>going ad</w:t>
      </w:r>
      <w:r>
        <w:t> </w:t>
      </w:r>
      <w:r w:rsidRPr="00DA3980">
        <w:t>hoc group call and to add both MCPTT client</w:t>
      </w:r>
      <w:r>
        <w:t> </w:t>
      </w:r>
      <w:r w:rsidRPr="00DA3980">
        <w:t>3 and MCPTT client</w:t>
      </w:r>
      <w:r>
        <w:t> </w:t>
      </w:r>
      <w:r w:rsidRPr="00DA3980">
        <w:t>5 into on</w:t>
      </w:r>
      <w:r>
        <w:t>-</w:t>
      </w:r>
      <w:r w:rsidRPr="00DA3980">
        <w:t>going ad</w:t>
      </w:r>
      <w:r>
        <w:t> </w:t>
      </w:r>
      <w:r w:rsidRPr="00DA3980">
        <w:t>hoc group call.</w:t>
      </w:r>
    </w:p>
    <w:p w14:paraId="224907EE" w14:textId="77777777" w:rsidR="004A1C05" w:rsidRDefault="004A1C05" w:rsidP="004A1C05">
      <w:pPr>
        <w:pStyle w:val="B1"/>
      </w:pPr>
      <w:r>
        <w:t>2.</w:t>
      </w:r>
      <w:r>
        <w:tab/>
        <w:t>The MCPTT server 1 verifies whether the MCPTT client 1 is authorized to add or remove (modify) the participants of the on-going ad hoc group call.</w:t>
      </w:r>
    </w:p>
    <w:p w14:paraId="66C206FB" w14:textId="77777777" w:rsidR="004A1C05" w:rsidRDefault="004A1C05" w:rsidP="004A1C05">
      <w:pPr>
        <w:pStyle w:val="B1"/>
        <w:rPr>
          <w:lang w:eastAsia="zh-CN"/>
        </w:rPr>
      </w:pPr>
      <w:r>
        <w:t>3.</w:t>
      </w:r>
      <w:r>
        <w:tab/>
        <w:t>The MCPTT server 1 sends modify ad hoc group call participants response to the MCPTT client 1.</w:t>
      </w:r>
    </w:p>
    <w:p w14:paraId="3C92BD00" w14:textId="77777777" w:rsidR="004A1C05" w:rsidRDefault="004A1C05" w:rsidP="004A1C05">
      <w:pPr>
        <w:pStyle w:val="B1"/>
      </w:pPr>
      <w:r>
        <w:t>4.</w:t>
      </w:r>
      <w:r>
        <w:tab/>
      </w:r>
      <w:r w:rsidRPr="002D2A10">
        <w:t xml:space="preserve">The </w:t>
      </w:r>
      <w:r>
        <w:t>MCPTT server 1</w:t>
      </w:r>
      <w:r w:rsidRPr="002D2A10">
        <w:t xml:space="preserve"> determines that </w:t>
      </w:r>
      <w:r>
        <w:t>MCPTT client 1</w:t>
      </w:r>
      <w:r w:rsidRPr="002D2A10">
        <w:t xml:space="preserve"> has requested that MCPTT client</w:t>
      </w:r>
      <w:r>
        <w:t> </w:t>
      </w:r>
      <w:r w:rsidRPr="002D2A10">
        <w:t>3 from the primary MC system be invited to an on</w:t>
      </w:r>
      <w:r>
        <w:t>-</w:t>
      </w:r>
      <w:r w:rsidRPr="002D2A10">
        <w:t>going ad</w:t>
      </w:r>
      <w:r>
        <w:t> </w:t>
      </w:r>
      <w:r w:rsidRPr="002D2A10">
        <w:t>hoc group call and successfully added to the call according to the procedure defined in clause</w:t>
      </w:r>
      <w:r>
        <w:t> </w:t>
      </w:r>
      <w:r w:rsidRPr="002D2A10">
        <w:t>10.19.3.1.4.</w:t>
      </w:r>
    </w:p>
    <w:p w14:paraId="64697F77" w14:textId="77777777" w:rsidR="004A1C05" w:rsidRDefault="004A1C05" w:rsidP="004A1C05">
      <w:pPr>
        <w:pStyle w:val="B1"/>
      </w:pPr>
      <w:r>
        <w:t>5.</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2</w:t>
      </w:r>
      <w:r w:rsidRPr="00B67132">
        <w:t xml:space="preserve"> </w:t>
      </w:r>
      <w:r>
        <w:t xml:space="preserve">from the primary MC system </w:t>
      </w:r>
      <w:r w:rsidRPr="00B67132">
        <w:t xml:space="preserve">be </w:t>
      </w:r>
      <w:r>
        <w:t>removed from the</w:t>
      </w:r>
      <w:r w:rsidRPr="00B67132">
        <w:t xml:space="preserve"> on</w:t>
      </w:r>
      <w:r>
        <w:t>-</w:t>
      </w:r>
      <w:r w:rsidRPr="00B67132">
        <w:t xml:space="preserve">going </w:t>
      </w:r>
      <w:r>
        <w:t xml:space="preserve">ad hoc group </w:t>
      </w:r>
      <w:r w:rsidRPr="00B67132">
        <w:t xml:space="preserve">call and successfully </w:t>
      </w:r>
      <w:r>
        <w:t>removed from</w:t>
      </w:r>
      <w:r w:rsidRPr="00B67132">
        <w:t xml:space="preserve"> call</w:t>
      </w:r>
      <w:r>
        <w:t xml:space="preserve"> according to the procedure defined in clause 10.19</w:t>
      </w:r>
      <w:r w:rsidRPr="00AB5FED">
        <w:t>.</w:t>
      </w:r>
      <w:r>
        <w:t>3.1.4.</w:t>
      </w:r>
    </w:p>
    <w:p w14:paraId="3E4BE999" w14:textId="77777777" w:rsidR="004A1C05" w:rsidRDefault="004A1C05" w:rsidP="004A1C05">
      <w:pPr>
        <w:pStyle w:val="B1"/>
      </w:pPr>
      <w:r>
        <w:t>6.</w:t>
      </w:r>
      <w:r>
        <w:tab/>
      </w:r>
      <w:r w:rsidRPr="002D2A10">
        <w:t xml:space="preserve">The </w:t>
      </w:r>
      <w:r>
        <w:t>MCPTT server 1</w:t>
      </w:r>
      <w:r w:rsidRPr="002D2A10">
        <w:t xml:space="preserve"> determines that </w:t>
      </w:r>
      <w:r>
        <w:t>MCPTT client 1</w:t>
      </w:r>
      <w:r w:rsidRPr="002D2A10">
        <w:t xml:space="preserve"> has requested that MCPTT client</w:t>
      </w:r>
      <w:r>
        <w:t> 5</w:t>
      </w:r>
      <w:r w:rsidRPr="002D2A10">
        <w:t xml:space="preserve"> from the </w:t>
      </w:r>
      <w:r>
        <w:t>partner</w:t>
      </w:r>
      <w:r w:rsidRPr="002D2A10">
        <w:t xml:space="preserve"> MC system be invited to an on</w:t>
      </w:r>
      <w:r>
        <w:t>-</w:t>
      </w:r>
      <w:r w:rsidRPr="002D2A10">
        <w:t>going ad</w:t>
      </w:r>
      <w:r>
        <w:t> </w:t>
      </w:r>
      <w:r w:rsidRPr="002D2A10">
        <w:t>hoc group call</w:t>
      </w:r>
      <w:r>
        <w:t>. The MCPTT server 1 sends the ad hoc group call request to the MCPTT client 5.</w:t>
      </w:r>
    </w:p>
    <w:p w14:paraId="014D659B" w14:textId="77777777" w:rsidR="004A1C05" w:rsidRDefault="004A1C05" w:rsidP="004A1C05">
      <w:pPr>
        <w:pStyle w:val="B1"/>
        <w:rPr>
          <w:lang w:eastAsia="zh-CN"/>
        </w:rPr>
      </w:pPr>
      <w:r>
        <w:t>7.</w:t>
      </w:r>
      <w:r>
        <w:tab/>
        <w:t>The MCPTT client 5 notifies the user about the incoming ad hoc group call.</w:t>
      </w:r>
    </w:p>
    <w:p w14:paraId="113FA8AE" w14:textId="77777777" w:rsidR="004A1C05" w:rsidRDefault="004A1C05" w:rsidP="004A1C05">
      <w:pPr>
        <w:pStyle w:val="B1"/>
        <w:rPr>
          <w:lang w:eastAsia="zh-CN"/>
        </w:rPr>
      </w:pPr>
      <w:r>
        <w:lastRenderedPageBreak/>
        <w:t>8.</w:t>
      </w:r>
      <w:r>
        <w:tab/>
        <w:t>The MCPTT client 5 accepts the ad hoc group call request and sends the ad hoc group call response to the MCPTT server 1.</w:t>
      </w:r>
    </w:p>
    <w:p w14:paraId="5236C59F" w14:textId="77777777" w:rsidR="004A1C05" w:rsidRDefault="004A1C05" w:rsidP="004A1C05">
      <w:pPr>
        <w:pStyle w:val="B1"/>
      </w:pPr>
      <w:r>
        <w:t>9.</w:t>
      </w:r>
      <w:r>
        <w:tab/>
        <w:t>The on-going ad hoc group call is updated by adding MCPTT client 5 which is based on the modify participant list provided by the MCPTT client 1.</w:t>
      </w:r>
    </w:p>
    <w:p w14:paraId="1A4842C3" w14:textId="77777777" w:rsidR="004A1C05" w:rsidRDefault="004A1C05" w:rsidP="004A1C05">
      <w:pPr>
        <w:pStyle w:val="B1"/>
      </w:pPr>
      <w:r>
        <w:t>10.</w:t>
      </w:r>
      <w:r>
        <w:tab/>
        <w:t xml:space="preserve">The </w:t>
      </w:r>
      <w:r w:rsidRPr="0043676C">
        <w:t>MCPTT server</w:t>
      </w:r>
      <w:r>
        <w:t> 1</w:t>
      </w:r>
      <w:r w:rsidRPr="0043676C">
        <w:t xml:space="preserve"> </w:t>
      </w:r>
      <w:r>
        <w:t>determines that</w:t>
      </w:r>
      <w:r w:rsidRPr="0043676C">
        <w:t xml:space="preserve"> </w:t>
      </w:r>
      <w:r>
        <w:t>MCPTT client </w:t>
      </w:r>
      <w:r w:rsidRPr="00B67132">
        <w:t xml:space="preserve">1 </w:t>
      </w:r>
      <w:r>
        <w:t>has requested that MCPTT client 4</w:t>
      </w:r>
      <w:r w:rsidRPr="00B67132">
        <w:t xml:space="preserve"> </w:t>
      </w:r>
      <w:r>
        <w:t xml:space="preserve">from the partner MC system </w:t>
      </w:r>
      <w:r w:rsidRPr="00B67132">
        <w:t xml:space="preserve">be </w:t>
      </w:r>
      <w:r>
        <w:t>removed from the</w:t>
      </w:r>
      <w:r w:rsidRPr="00B67132">
        <w:t xml:space="preserve"> on</w:t>
      </w:r>
      <w:r>
        <w:t>-</w:t>
      </w:r>
      <w:r w:rsidRPr="00B67132">
        <w:t xml:space="preserve">going </w:t>
      </w:r>
      <w:r>
        <w:t xml:space="preserve">ad hoc group </w:t>
      </w:r>
      <w:r w:rsidRPr="00B67132">
        <w:t>call</w:t>
      </w:r>
      <w:r>
        <w:t>. The MCPTT server 1 sends the ad hoc group call leave request to the MCPTT client 4.</w:t>
      </w:r>
    </w:p>
    <w:p w14:paraId="6135F47A" w14:textId="77777777" w:rsidR="004A1C05" w:rsidRDefault="004A1C05" w:rsidP="004A1C05">
      <w:pPr>
        <w:pStyle w:val="B1"/>
        <w:rPr>
          <w:lang w:eastAsia="zh-CN"/>
        </w:rPr>
      </w:pPr>
      <w:r>
        <w:t>11.</w:t>
      </w:r>
      <w:r>
        <w:tab/>
        <w:t>The MCPTT client 4 notifies the user of the ad hoc group call leave request.</w:t>
      </w:r>
    </w:p>
    <w:p w14:paraId="6DF0CAA7" w14:textId="77777777" w:rsidR="004A1C05" w:rsidRDefault="004A1C05" w:rsidP="004A1C05">
      <w:pPr>
        <w:pStyle w:val="B1"/>
      </w:pPr>
      <w:r>
        <w:t>12.</w:t>
      </w:r>
      <w:r>
        <w:tab/>
        <w:t>The MCPTT client 4 sends the ad hoc group call leave response to the MCPTT server 1.</w:t>
      </w:r>
    </w:p>
    <w:p w14:paraId="499B5CCE" w14:textId="77777777" w:rsidR="004A1C05" w:rsidRDefault="004A1C05" w:rsidP="004A1C05">
      <w:pPr>
        <w:pStyle w:val="B1"/>
      </w:pPr>
      <w:r>
        <w:t>13.</w:t>
      </w:r>
      <w:r>
        <w:tab/>
        <w:t>The on-going ad hoc group call is updated by removing MCPTT client 4, which is based on the modify participant list provided by the MCPTT client 1.</w:t>
      </w:r>
      <w:r w:rsidRPr="00FE74E7">
        <w:t xml:space="preserve"> </w:t>
      </w:r>
    </w:p>
    <w:p w14:paraId="684439A7" w14:textId="77777777" w:rsidR="004A1C05" w:rsidRDefault="004A1C05" w:rsidP="004A1C05">
      <w:pPr>
        <w:pStyle w:val="NO"/>
      </w:pPr>
      <w:r>
        <w:t>NOTE</w:t>
      </w:r>
      <w:r w:rsidRPr="00526FC3">
        <w:t>:</w:t>
      </w:r>
      <w:r w:rsidRPr="00526FC3">
        <w:tab/>
      </w:r>
      <w:r>
        <w:t>The ad hoc group call request and response exchanged between MCPTT server 1 of primary MC system and MCPTT client 4/MCPTT client 5 will always traversal through the MCPTT server 2</w:t>
      </w:r>
      <w:r w:rsidRPr="00526FC3">
        <w:t>.</w:t>
      </w:r>
    </w:p>
    <w:p w14:paraId="1C64AE50" w14:textId="77777777" w:rsidR="004A1C05" w:rsidRDefault="004A1C05" w:rsidP="004A1C05">
      <w:pPr>
        <w:pStyle w:val="B1"/>
      </w:pPr>
      <w:r>
        <w:t>14.</w:t>
      </w:r>
      <w:r>
        <w:tab/>
        <w:t xml:space="preserve">The MCPTT server 1 may notify the initiating MCPTT user of all the users who are added to the on-going ad hoc group call. </w:t>
      </w:r>
      <w:r w:rsidRPr="00AB5FED">
        <w:t xml:space="preserve">This notification may be sent to the initiating </w:t>
      </w:r>
      <w:r>
        <w:t>MCPTT</w:t>
      </w:r>
      <w:r w:rsidRPr="00AB5FED">
        <w:t xml:space="preserve"> user by the </w:t>
      </w:r>
      <w:r>
        <w:t>MCPTT</w:t>
      </w:r>
      <w:r w:rsidRPr="00AB5FED">
        <w:t xml:space="preserve"> server more than once during the call when </w:t>
      </w:r>
      <w:r>
        <w:t>MCPTT</w:t>
      </w:r>
      <w:r w:rsidRPr="00AB5FED">
        <w:t xml:space="preserve"> users join or leave the </w:t>
      </w:r>
      <w:r>
        <w:t>ad hoc group call</w:t>
      </w:r>
      <w:r w:rsidRPr="00AB5FED">
        <w:t>.</w:t>
      </w:r>
    </w:p>
    <w:p w14:paraId="5D7FE317" w14:textId="77777777" w:rsidR="004A1C05" w:rsidRDefault="004A1C05" w:rsidP="004A1C05">
      <w:pPr>
        <w:pStyle w:val="B1"/>
      </w:pPr>
      <w:r>
        <w:t>15.</w:t>
      </w:r>
      <w:r>
        <w:tab/>
        <w:t>The MCPTT server 1 may notify the authorized participants about the change in the participants list of on-going ad hoc group call.</w:t>
      </w:r>
    </w:p>
    <w:p w14:paraId="3C17D89E" w14:textId="77777777" w:rsidR="0061294C" w:rsidRPr="00B94A85" w:rsidRDefault="0061294C" w:rsidP="00B94A85"/>
    <w:p w14:paraId="77454635" w14:textId="77777777" w:rsidR="00171381" w:rsidRPr="00AB5FED" w:rsidRDefault="00171381" w:rsidP="00171381">
      <w:pPr>
        <w:pStyle w:val="Heading8"/>
      </w:pPr>
      <w:r w:rsidRPr="00AB5FED">
        <w:br w:type="page"/>
      </w:r>
      <w:bookmarkStart w:id="1543" w:name="_Toc428365161"/>
      <w:bookmarkStart w:id="1544" w:name="_Toc433209860"/>
      <w:bookmarkStart w:id="1545" w:name="_Toc460616236"/>
      <w:bookmarkStart w:id="1546" w:name="_Toc460617097"/>
      <w:bookmarkStart w:id="1547" w:name="_Toc187011430"/>
      <w:r w:rsidRPr="00AB5FED">
        <w:lastRenderedPageBreak/>
        <w:t xml:space="preserve">Annex </w:t>
      </w:r>
      <w:r>
        <w:t>A</w:t>
      </w:r>
      <w:r w:rsidRPr="00AB5FED">
        <w:t xml:space="preserve"> (normative):</w:t>
      </w:r>
      <w:r w:rsidRPr="00AB5FED">
        <w:br/>
        <w:t xml:space="preserve">MCPTT related </w:t>
      </w:r>
      <w:r>
        <w:t xml:space="preserve">configuration </w:t>
      </w:r>
      <w:r w:rsidRPr="00AB5FED">
        <w:t>data</w:t>
      </w:r>
      <w:bookmarkEnd w:id="1543"/>
      <w:bookmarkEnd w:id="1544"/>
      <w:bookmarkEnd w:id="1545"/>
      <w:bookmarkEnd w:id="1546"/>
      <w:bookmarkEnd w:id="1547"/>
    </w:p>
    <w:p w14:paraId="37A34EE6" w14:textId="77777777" w:rsidR="00171381" w:rsidRPr="00AB5FED" w:rsidRDefault="00171381" w:rsidP="00171381">
      <w:pPr>
        <w:pStyle w:val="Heading1"/>
      </w:pPr>
      <w:bookmarkStart w:id="1548" w:name="_Toc428365162"/>
      <w:bookmarkStart w:id="1549" w:name="_Toc433209861"/>
      <w:bookmarkStart w:id="1550" w:name="_Toc460616237"/>
      <w:bookmarkStart w:id="1551" w:name="_Toc460617098"/>
      <w:bookmarkStart w:id="1552" w:name="_Toc187011431"/>
      <w:r>
        <w:t>A</w:t>
      </w:r>
      <w:r w:rsidRPr="00AB5FED">
        <w:t>.1</w:t>
      </w:r>
      <w:r w:rsidRPr="00AB5FED">
        <w:tab/>
      </w:r>
      <w:bookmarkEnd w:id="1548"/>
      <w:bookmarkEnd w:id="1549"/>
      <w:r w:rsidRPr="00AB5FED">
        <w:t>General</w:t>
      </w:r>
      <w:bookmarkEnd w:id="1550"/>
      <w:bookmarkEnd w:id="1551"/>
      <w:bookmarkEnd w:id="1552"/>
    </w:p>
    <w:p w14:paraId="0F1699E9" w14:textId="77777777" w:rsidR="00171381" w:rsidRPr="00AB5FED" w:rsidRDefault="00171381" w:rsidP="00171381">
      <w:pPr>
        <w:shd w:val="clear" w:color="auto" w:fill="FFFFFF"/>
      </w:pPr>
      <w:r w:rsidRPr="00AB5FED">
        <w:t xml:space="preserve">This Annex provides </w:t>
      </w:r>
      <w:r>
        <w:t xml:space="preserve">information about </w:t>
      </w:r>
      <w:r w:rsidRPr="00AB5FED">
        <w:t>the static data needed for configuration for the MCPTT service, which belongs to one of the following categories:</w:t>
      </w:r>
    </w:p>
    <w:p w14:paraId="711B36A4" w14:textId="77777777" w:rsidR="00171381" w:rsidRPr="00AB5FED" w:rsidRDefault="00171381" w:rsidP="00171381">
      <w:pPr>
        <w:pStyle w:val="B1"/>
      </w:pPr>
      <w:r w:rsidRPr="00AB5FED">
        <w:t>-</w:t>
      </w:r>
      <w:r w:rsidRPr="00AB5FED">
        <w:tab/>
      </w:r>
      <w:r>
        <w:t xml:space="preserve">MCPTT </w:t>
      </w:r>
      <w:r w:rsidRPr="00AB5FED">
        <w:t xml:space="preserve">UE configuration data </w:t>
      </w:r>
      <w:r>
        <w:t xml:space="preserve">(see </w:t>
      </w:r>
      <w:r w:rsidRPr="00AB5FED">
        <w:t>subclause </w:t>
      </w:r>
      <w:r>
        <w:t>A</w:t>
      </w:r>
      <w:r w:rsidRPr="00AB5FED">
        <w:t>.2</w:t>
      </w:r>
      <w:r>
        <w:t>)</w:t>
      </w:r>
      <w:r w:rsidRPr="00AB5FED">
        <w:t>;</w:t>
      </w:r>
    </w:p>
    <w:p w14:paraId="3C0C17DB" w14:textId="77777777" w:rsidR="00171381" w:rsidRPr="00AB5FED" w:rsidRDefault="00171381" w:rsidP="00171381">
      <w:pPr>
        <w:pStyle w:val="B1"/>
      </w:pPr>
      <w:r w:rsidRPr="00AB5FED">
        <w:t>-</w:t>
      </w:r>
      <w:r w:rsidRPr="00AB5FED">
        <w:tab/>
        <w:t xml:space="preserve">MCPTT </w:t>
      </w:r>
      <w:r w:rsidRPr="00AB5FED">
        <w:rPr>
          <w:rFonts w:hint="eastAsia"/>
          <w:lang w:eastAsia="zh-CN"/>
        </w:rPr>
        <w:t>u</w:t>
      </w:r>
      <w:r w:rsidRPr="00AB5FED">
        <w:t xml:space="preserve">ser profile </w:t>
      </w:r>
      <w:r>
        <w:t xml:space="preserve">configuration </w:t>
      </w:r>
      <w:r w:rsidRPr="00AB5FED">
        <w:t xml:space="preserve">data </w:t>
      </w:r>
      <w:r>
        <w:t xml:space="preserve">(see </w:t>
      </w:r>
      <w:r w:rsidRPr="00AB5FED">
        <w:t>subclause </w:t>
      </w:r>
      <w:r>
        <w:t>A</w:t>
      </w:r>
      <w:r w:rsidRPr="00AB5FED">
        <w:t>.3</w:t>
      </w:r>
      <w:r>
        <w:t>)</w:t>
      </w:r>
      <w:r w:rsidRPr="00AB5FED">
        <w:t>;</w:t>
      </w:r>
    </w:p>
    <w:p w14:paraId="36FC0427" w14:textId="77777777" w:rsidR="00171381" w:rsidRPr="00AB5FED" w:rsidRDefault="00171381" w:rsidP="00171381">
      <w:pPr>
        <w:pStyle w:val="B1"/>
      </w:pPr>
      <w:r w:rsidRPr="00AB5FED">
        <w:rPr>
          <w:color w:val="222222"/>
        </w:rPr>
        <w:t>-</w:t>
      </w:r>
      <w:r w:rsidRPr="00AB5FED">
        <w:rPr>
          <w:color w:val="222222"/>
        </w:rPr>
        <w:tab/>
      </w:r>
      <w:r>
        <w:rPr>
          <w:color w:val="222222"/>
        </w:rPr>
        <w:t>MCPTT related g</w:t>
      </w:r>
      <w:r w:rsidRPr="00AB5FED">
        <w:t xml:space="preserve">roup configuration data </w:t>
      </w:r>
      <w:r>
        <w:t xml:space="preserve">(see </w:t>
      </w:r>
      <w:r w:rsidRPr="00AB5FED">
        <w:t>subclause </w:t>
      </w:r>
      <w:r>
        <w:t>A</w:t>
      </w:r>
      <w:r w:rsidRPr="00AB5FED">
        <w:t>.4</w:t>
      </w:r>
      <w:r>
        <w:t>)</w:t>
      </w:r>
      <w:r w:rsidRPr="00AB5FED">
        <w:t>;</w:t>
      </w:r>
      <w:r>
        <w:t xml:space="preserve"> and</w:t>
      </w:r>
    </w:p>
    <w:p w14:paraId="7D380C9A" w14:textId="77777777" w:rsidR="00171381" w:rsidRPr="00AB5FED" w:rsidRDefault="00171381" w:rsidP="00171381">
      <w:pPr>
        <w:pStyle w:val="B1"/>
      </w:pPr>
      <w:r w:rsidRPr="00AB5FED">
        <w:t>-</w:t>
      </w:r>
      <w:r w:rsidRPr="00AB5FED">
        <w:tab/>
      </w:r>
      <w:r>
        <w:t>MCPTT s</w:t>
      </w:r>
      <w:r w:rsidRPr="00AB5FED">
        <w:t xml:space="preserve">ervice configuration data </w:t>
      </w:r>
      <w:r>
        <w:t xml:space="preserve">(see </w:t>
      </w:r>
      <w:r w:rsidRPr="00AB5FED">
        <w:t>subclause </w:t>
      </w:r>
      <w:r>
        <w:t>A</w:t>
      </w:r>
      <w:r w:rsidRPr="00AB5FED">
        <w:t>.5</w:t>
      </w:r>
      <w:r>
        <w:t>).</w:t>
      </w:r>
    </w:p>
    <w:p w14:paraId="6A48783D" w14:textId="77777777" w:rsidR="00171381" w:rsidRPr="00AB5FED" w:rsidRDefault="00171381" w:rsidP="00171381">
      <w:pPr>
        <w:shd w:val="clear" w:color="auto" w:fill="FFFFFF"/>
        <w:rPr>
          <w:color w:val="222222"/>
        </w:rPr>
      </w:pPr>
      <w:r w:rsidRPr="00AB5FED">
        <w:rPr>
          <w:color w:val="222222"/>
        </w:rPr>
        <w:t>For each configuration category, data is split between configuration data that is applicable to both on</w:t>
      </w:r>
      <w:r>
        <w:rPr>
          <w:color w:val="222222"/>
        </w:rPr>
        <w:noBreakHyphen/>
      </w:r>
      <w:r w:rsidRPr="00AB5FED">
        <w:rPr>
          <w:color w:val="222222"/>
        </w:rPr>
        <w:t>network and off</w:t>
      </w:r>
      <w:r>
        <w:rPr>
          <w:color w:val="222222"/>
        </w:rPr>
        <w:noBreakHyphen/>
      </w:r>
      <w:r w:rsidRPr="00AB5FED">
        <w:rPr>
          <w:color w:val="222222"/>
        </w:rPr>
        <w:t xml:space="preserve">network, configuration data that is applicable to on-network only, and configuration data that is applicable to off-network only. The configuration data in each configuration category corresponds to a single instance of the category type i.e. the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 xml:space="preserve">ervice configuration data refers to the information that will be stored against each </w:t>
      </w:r>
      <w:r>
        <w:rPr>
          <w:color w:val="222222"/>
        </w:rPr>
        <w:t xml:space="preserve">MCPTT </w:t>
      </w:r>
      <w:r w:rsidRPr="00AB5FED">
        <w:rPr>
          <w:color w:val="222222"/>
        </w:rPr>
        <w:t xml:space="preserve">UE, </w:t>
      </w:r>
      <w:r>
        <w:rPr>
          <w:color w:val="222222"/>
        </w:rPr>
        <w:t>MCPTT g</w:t>
      </w:r>
      <w:r w:rsidRPr="00AB5FED">
        <w:rPr>
          <w:color w:val="222222"/>
        </w:rPr>
        <w:t xml:space="preserve">roup, </w:t>
      </w:r>
      <w:r>
        <w:rPr>
          <w:color w:val="222222"/>
        </w:rPr>
        <w:t>MCPTT u</w:t>
      </w:r>
      <w:r w:rsidRPr="00AB5FED">
        <w:rPr>
          <w:color w:val="222222"/>
        </w:rPr>
        <w:t xml:space="preserve">ser and </w:t>
      </w:r>
      <w:r>
        <w:rPr>
          <w:color w:val="222222"/>
        </w:rPr>
        <w:t>MCPTT s</w:t>
      </w:r>
      <w:r w:rsidRPr="00AB5FED">
        <w:rPr>
          <w:color w:val="222222"/>
        </w:rPr>
        <w:t>ervice. This means that the three separate tables (on-network and off-network, on-network only, off-network only) for each configuration category represent the complete set of data for each configuration data category element.</w:t>
      </w:r>
    </w:p>
    <w:p w14:paraId="7939A595" w14:textId="77777777" w:rsidR="00171381" w:rsidRPr="00AB5FED" w:rsidRDefault="00171381" w:rsidP="00171381">
      <w:pPr>
        <w:rPr>
          <w:rFonts w:ascii="Calibri" w:hAnsi="Calibri"/>
          <w:sz w:val="22"/>
          <w:szCs w:val="22"/>
        </w:rPr>
      </w:pPr>
      <w:r w:rsidRPr="00AB5FED">
        <w:t>The columns in the tables have the following meanings:</w:t>
      </w:r>
    </w:p>
    <w:p w14:paraId="339234C6" w14:textId="77777777" w:rsidR="00171381" w:rsidRDefault="00171381" w:rsidP="00171381">
      <w:pPr>
        <w:pStyle w:val="B1"/>
      </w:pPr>
      <w:r w:rsidRPr="00AB5FED">
        <w:rPr>
          <w:rFonts w:ascii="Calibri" w:hAnsi="Calibri"/>
          <w:sz w:val="22"/>
          <w:szCs w:val="22"/>
        </w:rPr>
        <w:t>-</w:t>
      </w:r>
      <w:r w:rsidRPr="00AB5FED">
        <w:rPr>
          <w:rFonts w:ascii="Calibri" w:hAnsi="Calibri"/>
          <w:sz w:val="22"/>
          <w:szCs w:val="22"/>
        </w:rPr>
        <w:tab/>
      </w:r>
      <w:r w:rsidRPr="00AB5FED">
        <w:t>Reference: the reference of the corresponding requirement in 3GPP TS 22.179 [2]</w:t>
      </w:r>
      <w:r>
        <w:t xml:space="preserve"> or 3GPP TS 22.280 [17] or 3GPP TS 23.280 [16]</w:t>
      </w:r>
      <w:r w:rsidRPr="00AB5FED">
        <w:t xml:space="preserve"> or the corresponding subclause from the present document.</w:t>
      </w:r>
    </w:p>
    <w:p w14:paraId="0AFF5C49" w14:textId="77777777" w:rsidR="00171381" w:rsidRPr="00AB5FED" w:rsidRDefault="00171381" w:rsidP="00171381">
      <w:pPr>
        <w:pStyle w:val="B1"/>
        <w:rPr>
          <w:color w:val="222222"/>
        </w:rPr>
      </w:pPr>
      <w:r w:rsidRPr="00AB5FED">
        <w:rPr>
          <w:rFonts w:ascii="Calibri" w:hAnsi="Calibri"/>
          <w:color w:val="222222"/>
          <w:sz w:val="22"/>
          <w:szCs w:val="22"/>
        </w:rPr>
        <w:t>-</w:t>
      </w:r>
      <w:r w:rsidRPr="00AB5FED">
        <w:rPr>
          <w:rFonts w:ascii="Calibri" w:hAnsi="Calibri"/>
          <w:color w:val="222222"/>
          <w:sz w:val="22"/>
          <w:szCs w:val="22"/>
        </w:rPr>
        <w:tab/>
      </w:r>
      <w:r w:rsidRPr="00AB5FED">
        <w:rPr>
          <w:color w:val="222222"/>
        </w:rPr>
        <w:t xml:space="preserve">Parameter description: A short definition of the semantics of the corresponding </w:t>
      </w:r>
      <w:r>
        <w:rPr>
          <w:color w:val="222222"/>
        </w:rPr>
        <w:t>item</w:t>
      </w:r>
      <w:r w:rsidRPr="00AB5FED">
        <w:rPr>
          <w:color w:val="222222"/>
        </w:rPr>
        <w:t xml:space="preserve"> of data</w:t>
      </w:r>
      <w:r>
        <w:rPr>
          <w:color w:val="222222"/>
        </w:rPr>
        <w:t>, including denotation of the level of the parameter in the configuration hierarchy</w:t>
      </w:r>
      <w:r w:rsidRPr="00AB5FED">
        <w:rPr>
          <w:color w:val="222222"/>
        </w:rPr>
        <w:t>.</w:t>
      </w:r>
    </w:p>
    <w:p w14:paraId="01841385" w14:textId="77777777" w:rsidR="00171381" w:rsidRPr="00AB5FED" w:rsidRDefault="00171381" w:rsidP="00171381">
      <w:pPr>
        <w:pStyle w:val="B1"/>
      </w:pPr>
      <w:r w:rsidRPr="00AB5FED">
        <w:rPr>
          <w:rFonts w:ascii="Calibri" w:hAnsi="Calibri"/>
          <w:sz w:val="22"/>
          <w:szCs w:val="22"/>
        </w:rPr>
        <w:t>-</w:t>
      </w:r>
      <w:r w:rsidRPr="00AB5FED">
        <w:tab/>
        <w:t>When it is not clear to which functional entities the parameter is configured, then one or more columns indicating this are provided where the following nomenclature is used:</w:t>
      </w:r>
    </w:p>
    <w:p w14:paraId="42ED953B" w14:textId="77777777" w:rsidR="00171381" w:rsidRPr="00AB5FED" w:rsidRDefault="00171381" w:rsidP="00171381">
      <w:pPr>
        <w:pStyle w:val="B2"/>
      </w:pPr>
      <w:r w:rsidRPr="00AB5FED">
        <w:t>-</w:t>
      </w:r>
      <w:r w:rsidRPr="00AB5FED">
        <w:tab/>
        <w:t>"Y" to denote "Yes" i.e. the parameter denoted for the row needs to be configured to the functional entity denoted for the column.</w:t>
      </w:r>
    </w:p>
    <w:p w14:paraId="2F82CFF4" w14:textId="77777777" w:rsidR="00171381" w:rsidRPr="00AB5FED" w:rsidRDefault="00171381" w:rsidP="00171381">
      <w:pPr>
        <w:pStyle w:val="B2"/>
        <w:rPr>
          <w:rFonts w:ascii="Calibri" w:hAnsi="Calibri"/>
          <w:color w:val="222222"/>
          <w:sz w:val="22"/>
          <w:szCs w:val="22"/>
        </w:rPr>
      </w:pPr>
      <w:r w:rsidRPr="00AB5FED">
        <w:t>-</w:t>
      </w:r>
      <w:r w:rsidRPr="00AB5FED">
        <w:tab/>
        <w:t>"N" to denote "No" i.e. the parameter denoted for the row does not need to be configured to the functional entity denoted for the column.</w:t>
      </w:r>
    </w:p>
    <w:p w14:paraId="48708893" w14:textId="77777777" w:rsidR="00171381" w:rsidRDefault="00171381" w:rsidP="00171381">
      <w:pPr>
        <w:rPr>
          <w:color w:val="222222"/>
        </w:rPr>
      </w:pPr>
      <w:r>
        <w:rPr>
          <w:color w:val="222222"/>
        </w:rPr>
        <w:t>Parameters within a set of configuration data have a level within a hierarchy that pertains only to that configuration data. The hierarchy of the configuration data is common across all three tables of on-network and off-network, on network only and off network only. The level of a parameter within the hierarchy of the configuration data is denoted by use of the character "&gt;" in the parameter description field within each table, one per level. Parameters that are at the top most level within the hierarchy have no "&gt;" character. Parameters that have one or more "&gt;" characters are child parameters of the first parameter above them that has one less "&gt;" character. Parent parameters are parameters that have one or more child parameters. Parent parameters act solely as a "grouping" of their child parameters and therefore do not contain an actual value themselves i.e. they are just containers for their child parameters.</w:t>
      </w:r>
    </w:p>
    <w:p w14:paraId="20344D71" w14:textId="77777777" w:rsidR="00171381" w:rsidRDefault="00171381" w:rsidP="00171381">
      <w:pPr>
        <w:rPr>
          <w:color w:val="222222"/>
        </w:rPr>
      </w:pPr>
      <w:r w:rsidRPr="00AB5FED">
        <w:rPr>
          <w:color w:val="222222"/>
        </w:rPr>
        <w:t xml:space="preserve">Each parameter that can be configured online shall only be configured through one online reference point. Each parameter that can be configured offline shall only be configured through one offline reference point. The </w:t>
      </w:r>
      <w:r w:rsidRPr="00AB5FED">
        <w:t>most recent configuration</w:t>
      </w:r>
      <w:r w:rsidRPr="00AB5FED">
        <w:rPr>
          <w:color w:val="222222"/>
        </w:rPr>
        <w:t xml:space="preserve"> data made available to the MCPTT UE shall always overwrite previous configuration data, irrespective of whether the configuration data was provided via the online or offline mechanism.</w:t>
      </w:r>
    </w:p>
    <w:p w14:paraId="118B99F5" w14:textId="77777777" w:rsidR="00171381" w:rsidRPr="00AB5FED" w:rsidRDefault="00171381" w:rsidP="00171381">
      <w:pPr>
        <w:pStyle w:val="Heading1"/>
      </w:pPr>
      <w:bookmarkStart w:id="1553" w:name="_Toc460616238"/>
      <w:bookmarkStart w:id="1554" w:name="_Toc460617099"/>
      <w:bookmarkStart w:id="1555" w:name="_Toc187011432"/>
      <w:r>
        <w:lastRenderedPageBreak/>
        <w:t>A</w:t>
      </w:r>
      <w:r w:rsidRPr="00AB5FED">
        <w:t>.2</w:t>
      </w:r>
      <w:r w:rsidRPr="00AB5FED">
        <w:tab/>
      </w:r>
      <w:r>
        <w:t xml:space="preserve">MCPTT </w:t>
      </w:r>
      <w:r w:rsidRPr="00AB5FED">
        <w:t>UE configuration data</w:t>
      </w:r>
      <w:bookmarkEnd w:id="1553"/>
      <w:bookmarkEnd w:id="1554"/>
      <w:bookmarkEnd w:id="1555"/>
    </w:p>
    <w:p w14:paraId="339DFE6F"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Pr>
          <w:rFonts w:eastAsia="GulimChe"/>
          <w:color w:val="222222"/>
          <w:sz w:val="20"/>
          <w:szCs w:val="20"/>
        </w:rPr>
        <w:t xml:space="preserve">The general aspects of UE configuration are specified in 3GPP TS 23.280 [16]. </w:t>
      </w:r>
      <w:r w:rsidRPr="00AB5FED">
        <w:rPr>
          <w:rFonts w:eastAsia="GulimChe"/>
          <w:color w:val="222222"/>
          <w:sz w:val="20"/>
          <w:szCs w:val="20"/>
        </w:rPr>
        <w:t>Data in tables </w:t>
      </w:r>
      <w:r>
        <w:rPr>
          <w:rFonts w:eastAsia="GulimChe"/>
          <w:color w:val="222222"/>
          <w:sz w:val="20"/>
          <w:szCs w:val="20"/>
        </w:rPr>
        <w:t>A</w:t>
      </w:r>
      <w:r w:rsidRPr="00AB5FED">
        <w:rPr>
          <w:rFonts w:eastAsia="GulimChe"/>
          <w:color w:val="222222"/>
          <w:sz w:val="20"/>
          <w:szCs w:val="20"/>
        </w:rPr>
        <w:t xml:space="preserve">.2-1 and </w:t>
      </w:r>
      <w:r>
        <w:rPr>
          <w:rFonts w:eastAsia="GulimChe"/>
          <w:color w:val="222222"/>
          <w:sz w:val="20"/>
          <w:szCs w:val="20"/>
        </w:rPr>
        <w:t>A</w:t>
      </w:r>
      <w:r w:rsidRPr="00AB5FED">
        <w:rPr>
          <w:rFonts w:eastAsia="GulimChe"/>
          <w:color w:val="222222"/>
          <w:sz w:val="20"/>
          <w:szCs w:val="20"/>
        </w:rPr>
        <w:t>.2-2 ha</w:t>
      </w:r>
      <w:r>
        <w:rPr>
          <w:rFonts w:eastAsia="GulimChe"/>
          <w:color w:val="222222"/>
          <w:sz w:val="20"/>
          <w:szCs w:val="20"/>
        </w:rPr>
        <w:t>ve</w:t>
      </w:r>
      <w:r w:rsidRPr="00AB5FED">
        <w:rPr>
          <w:rFonts w:eastAsia="GulimChe"/>
          <w:color w:val="222222"/>
          <w:sz w:val="20"/>
          <w:szCs w:val="20"/>
        </w:rPr>
        <w:t xml:space="preserve"> to be known by the MCPTT UE after MCPTT authorization.</w:t>
      </w:r>
    </w:p>
    <w:p w14:paraId="4F36A52A"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.2-1 can be configured offline using the CSC-11 reference point. Table </w:t>
      </w:r>
      <w:r>
        <w:rPr>
          <w:rFonts w:eastAsia="GulimChe"/>
          <w:color w:val="222222"/>
          <w:sz w:val="20"/>
          <w:szCs w:val="20"/>
        </w:rPr>
        <w:t>A</w:t>
      </w:r>
      <w:r w:rsidRPr="00AB5FED">
        <w:rPr>
          <w:rFonts w:eastAsia="GulimChe"/>
          <w:color w:val="222222"/>
          <w:sz w:val="20"/>
          <w:szCs w:val="20"/>
        </w:rPr>
        <w:t>.2-</w:t>
      </w:r>
      <w:r>
        <w:rPr>
          <w:rFonts w:eastAsia="GulimChe"/>
          <w:color w:val="222222"/>
          <w:sz w:val="20"/>
          <w:szCs w:val="20"/>
        </w:rPr>
        <w:t>2</w:t>
      </w:r>
      <w:r w:rsidRPr="00AB5FED">
        <w:rPr>
          <w:rFonts w:eastAsia="GulimChe"/>
          <w:color w:val="222222"/>
          <w:sz w:val="20"/>
          <w:szCs w:val="20"/>
        </w:rPr>
        <w:t xml:space="preserve"> contains the UE configuration required to support the use of off-network MCPTT service.</w:t>
      </w:r>
    </w:p>
    <w:p w14:paraId="7E6B28FA" w14:textId="77777777" w:rsidR="00171381" w:rsidRPr="00AB5FED" w:rsidRDefault="00171381" w:rsidP="00171381">
      <w:pPr>
        <w:pStyle w:val="TH"/>
      </w:pPr>
      <w:r w:rsidRPr="00AB5FED">
        <w:t>Table </w:t>
      </w:r>
      <w:r>
        <w:t>A</w:t>
      </w:r>
      <w:r w:rsidRPr="00AB5FED">
        <w:t>.2-</w:t>
      </w:r>
      <w:r w:rsidRPr="00AB5FED">
        <w:rPr>
          <w:rFonts w:hint="eastAsia"/>
        </w:rPr>
        <w:t>1</w:t>
      </w:r>
      <w:r w:rsidRPr="00AB5FED">
        <w:t>: UE configuration data (on and off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1947E501"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700FEE29"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E30981A"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2634A6A1"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6291CBE" w14:textId="77777777" w:rsidR="00171381" w:rsidRPr="00AB5FED" w:rsidRDefault="00171381" w:rsidP="00643972">
            <w:pPr>
              <w:pStyle w:val="TAL"/>
            </w:pPr>
            <w:r w:rsidRPr="00AB5FED">
              <w:t>[R-5.</w:t>
            </w:r>
            <w:r>
              <w:t xml:space="preserve"> 4</w:t>
            </w:r>
            <w:r w:rsidRPr="00AB5FED">
              <w:t>.2-00</w:t>
            </w:r>
            <w:r>
              <w:t>2</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240ACDF" w14:textId="77777777" w:rsidR="00171381" w:rsidRPr="00AB5FED" w:rsidRDefault="00171381" w:rsidP="00643972">
            <w:pPr>
              <w:pStyle w:val="TAL"/>
            </w:pPr>
            <w:r w:rsidRPr="00AB5FED">
              <w:t>Maximum number of simultaneous group calls (N</w:t>
            </w:r>
            <w:r>
              <w:t>c</w:t>
            </w:r>
            <w:r w:rsidRPr="00AB5FED">
              <w:t>4)</w:t>
            </w:r>
          </w:p>
        </w:tc>
      </w:tr>
      <w:tr w:rsidR="00171381" w:rsidRPr="00AB5FED" w14:paraId="7537A8E3"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4CE92A21"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2802244F" w14:textId="77777777" w:rsidR="00171381" w:rsidRPr="00AB5FED" w:rsidRDefault="00171381" w:rsidP="00643972">
            <w:pPr>
              <w:pStyle w:val="TAL"/>
            </w:pPr>
            <w:r w:rsidRPr="00AB5FED">
              <w:t>Maximum number of transmissions (N</w:t>
            </w:r>
            <w:r>
              <w:t>c</w:t>
            </w:r>
            <w:r w:rsidRPr="00AB5FED">
              <w:t>5) in a group</w:t>
            </w:r>
          </w:p>
        </w:tc>
      </w:tr>
      <w:tr w:rsidR="00171381" w:rsidRPr="00AB5FED" w14:paraId="6691276B" w14:textId="77777777" w:rsidTr="00643972">
        <w:trPr>
          <w:trHeight w:val="341"/>
          <w:jc w:val="center"/>
        </w:trPr>
        <w:tc>
          <w:tcPr>
            <w:tcW w:w="1967" w:type="dxa"/>
            <w:tcBorders>
              <w:top w:val="single" w:sz="4" w:space="0" w:color="auto"/>
              <w:left w:val="single" w:sz="4" w:space="0" w:color="auto"/>
              <w:bottom w:val="single" w:sz="4" w:space="0" w:color="auto"/>
              <w:right w:val="single" w:sz="4" w:space="0" w:color="auto"/>
            </w:tcBorders>
          </w:tcPr>
          <w:p w14:paraId="73570386" w14:textId="77777777" w:rsidR="00171381" w:rsidRPr="00AB5FED" w:rsidRDefault="00171381" w:rsidP="00643972">
            <w:pPr>
              <w:pStyle w:val="TAL"/>
              <w:rPr>
                <w:szCs w:val="18"/>
              </w:rPr>
            </w:pPr>
            <w:r w:rsidRPr="00AB5FED">
              <w:rPr>
                <w:szCs w:val="18"/>
              </w:rPr>
              <w:t>[R-5.5.2-007]</w:t>
            </w:r>
            <w:r>
              <w:t xml:space="preserve"> of 3GPP TS 22.280 [17]</w:t>
            </w:r>
          </w:p>
        </w:tc>
        <w:tc>
          <w:tcPr>
            <w:tcW w:w="5654" w:type="dxa"/>
            <w:tcBorders>
              <w:top w:val="single" w:sz="4" w:space="0" w:color="auto"/>
              <w:left w:val="single" w:sz="4" w:space="0" w:color="auto"/>
              <w:bottom w:val="single" w:sz="4" w:space="0" w:color="auto"/>
              <w:right w:val="single" w:sz="4" w:space="0" w:color="auto"/>
            </w:tcBorders>
          </w:tcPr>
          <w:p w14:paraId="6C2F1DA5" w14:textId="77777777" w:rsidR="00171381" w:rsidRPr="00AB5FED" w:rsidRDefault="00171381" w:rsidP="00643972">
            <w:pPr>
              <w:pStyle w:val="TAL"/>
              <w:rPr>
                <w:szCs w:val="18"/>
              </w:rPr>
            </w:pPr>
            <w:r w:rsidRPr="00AB5FED">
              <w:rPr>
                <w:szCs w:val="18"/>
              </w:rPr>
              <w:t>Maximum number of private calls</w:t>
            </w:r>
            <w:r>
              <w:rPr>
                <w:szCs w:val="18"/>
              </w:rPr>
              <w:t xml:space="preserve"> </w:t>
            </w:r>
            <w:r w:rsidRPr="00AB5FED">
              <w:rPr>
                <w:szCs w:val="18"/>
              </w:rPr>
              <w:t>(N10)</w:t>
            </w:r>
          </w:p>
        </w:tc>
      </w:tr>
    </w:tbl>
    <w:p w14:paraId="69A22409" w14:textId="77777777" w:rsidR="00171381" w:rsidRPr="00AB5FED" w:rsidRDefault="00171381" w:rsidP="00171381"/>
    <w:p w14:paraId="0C4D6A41" w14:textId="77777777" w:rsidR="00171381" w:rsidRPr="00AB5FED" w:rsidRDefault="00171381" w:rsidP="00171381">
      <w:pPr>
        <w:pStyle w:val="TH"/>
        <w:rPr>
          <w:lang w:eastAsia="ko-KR"/>
        </w:rPr>
      </w:pPr>
      <w:r w:rsidRPr="00AB5FED">
        <w:t>Table </w:t>
      </w:r>
      <w:r>
        <w:t>A</w:t>
      </w:r>
      <w:r w:rsidRPr="00AB5FED">
        <w:t>.</w:t>
      </w:r>
      <w:r w:rsidRPr="00AB5FED">
        <w:rPr>
          <w:lang w:eastAsia="ko-KR"/>
        </w:rPr>
        <w:t>2</w:t>
      </w:r>
      <w:r w:rsidRPr="00AB5FED">
        <w:t>-</w:t>
      </w:r>
      <w:r w:rsidRPr="00AB5FED">
        <w:rPr>
          <w:lang w:eastAsia="ko-KR"/>
        </w:rPr>
        <w:t>2</w:t>
      </w:r>
      <w:r w:rsidRPr="00AB5FED">
        <w:t xml:space="preserve">: </w:t>
      </w:r>
      <w:r w:rsidRPr="00AB5FED">
        <w:rPr>
          <w:lang w:eastAsia="ko-KR"/>
        </w:rPr>
        <w:t>UE configuration data (on network)</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67"/>
        <w:gridCol w:w="5654"/>
      </w:tblGrid>
      <w:tr w:rsidR="00171381" w:rsidRPr="00AB5FED" w14:paraId="6A206E3E" w14:textId="77777777" w:rsidTr="00643972">
        <w:trPr>
          <w:trHeight w:val="539"/>
          <w:jc w:val="center"/>
        </w:trPr>
        <w:tc>
          <w:tcPr>
            <w:tcW w:w="1967" w:type="dxa"/>
            <w:tcBorders>
              <w:top w:val="single" w:sz="4" w:space="0" w:color="auto"/>
              <w:left w:val="single" w:sz="4" w:space="0" w:color="auto"/>
              <w:bottom w:val="single" w:sz="4" w:space="0" w:color="auto"/>
              <w:right w:val="single" w:sz="4" w:space="0" w:color="auto"/>
            </w:tcBorders>
            <w:vAlign w:val="center"/>
          </w:tcPr>
          <w:p w14:paraId="10F1F231" w14:textId="77777777" w:rsidR="00171381" w:rsidRPr="00AB5FED" w:rsidRDefault="00171381" w:rsidP="00643972">
            <w:pPr>
              <w:pStyle w:val="TAH"/>
              <w:rPr>
                <w:lang w:eastAsia="en-GB"/>
              </w:rPr>
            </w:pPr>
            <w:r w:rsidRPr="00AB5FED">
              <w:rPr>
                <w:lang w:eastAsia="en-GB"/>
              </w:rPr>
              <w:t>Reference</w:t>
            </w:r>
          </w:p>
        </w:tc>
        <w:tc>
          <w:tcPr>
            <w:tcW w:w="5654" w:type="dxa"/>
            <w:tcBorders>
              <w:top w:val="single" w:sz="4" w:space="0" w:color="auto"/>
              <w:left w:val="single" w:sz="4" w:space="0" w:color="auto"/>
              <w:bottom w:val="single" w:sz="4" w:space="0" w:color="auto"/>
              <w:right w:val="single" w:sz="4" w:space="0" w:color="auto"/>
            </w:tcBorders>
            <w:vAlign w:val="center"/>
            <w:hideMark/>
          </w:tcPr>
          <w:p w14:paraId="2CE50C95" w14:textId="77777777" w:rsidR="00171381" w:rsidRPr="00AB5FED" w:rsidRDefault="00171381" w:rsidP="00643972">
            <w:pPr>
              <w:pStyle w:val="TAH"/>
              <w:rPr>
                <w:rFonts w:eastAsia="Malgun Gothic"/>
                <w:lang w:eastAsia="ko-KR"/>
              </w:rPr>
            </w:pPr>
            <w:r w:rsidRPr="00AB5FED">
              <w:rPr>
                <w:lang w:eastAsia="en-GB"/>
              </w:rPr>
              <w:t>Parameter description</w:t>
            </w:r>
          </w:p>
        </w:tc>
      </w:tr>
      <w:tr w:rsidR="00171381" w:rsidRPr="00AB5FED" w14:paraId="67B5C27E"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7932309D"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157FED0D" w14:textId="77777777" w:rsidR="00171381" w:rsidRPr="00AB5FED" w:rsidRDefault="00171381" w:rsidP="00643972">
            <w:pPr>
              <w:pStyle w:val="TAL"/>
            </w:pPr>
            <w:r w:rsidRPr="00AB5FED">
              <w:t>R</w:t>
            </w:r>
            <w:r w:rsidRPr="00AB5FED">
              <w:rPr>
                <w:rFonts w:hint="eastAsia"/>
              </w:rPr>
              <w:t>elay service (Y/N)</w:t>
            </w:r>
          </w:p>
        </w:tc>
      </w:tr>
      <w:tr w:rsidR="00171381" w:rsidRPr="00AB5FED" w14:paraId="66409884"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42F35382" w14:textId="77777777" w:rsidR="00171381" w:rsidRPr="00AB5FED" w:rsidRDefault="00171381" w:rsidP="00643972">
            <w:pPr>
              <w:pStyle w:val="TAL"/>
            </w:pPr>
            <w:r w:rsidRPr="00AB5FED">
              <w:t>Subclause 5.2.</w:t>
            </w:r>
            <w:r>
              <w:t>3 of 3GPP TS 23.280 [16]</w:t>
            </w:r>
          </w:p>
        </w:tc>
        <w:tc>
          <w:tcPr>
            <w:tcW w:w="5654" w:type="dxa"/>
            <w:tcBorders>
              <w:top w:val="single" w:sz="4" w:space="0" w:color="auto"/>
              <w:left w:val="single" w:sz="4" w:space="0" w:color="auto"/>
              <w:bottom w:val="single" w:sz="4" w:space="0" w:color="auto"/>
              <w:right w:val="single" w:sz="4" w:space="0" w:color="auto"/>
            </w:tcBorders>
            <w:vAlign w:val="center"/>
          </w:tcPr>
          <w:p w14:paraId="0BD7861C" w14:textId="489A1EF7" w:rsidR="00171381" w:rsidRPr="00AB5FED" w:rsidRDefault="00171381" w:rsidP="00643972">
            <w:pPr>
              <w:pStyle w:val="TAL"/>
            </w:pPr>
            <w:r>
              <w:t>List of a</w:t>
            </w:r>
            <w:r w:rsidRPr="00AB5FED">
              <w:rPr>
                <w:rFonts w:hint="eastAsia"/>
              </w:rPr>
              <w:t>llowed relayed MCPTT groups</w:t>
            </w:r>
            <w:r w:rsidRPr="00AB5FED">
              <w:t xml:space="preserve"> </w:t>
            </w:r>
            <w:r>
              <w:t>and their relay service code</w:t>
            </w:r>
            <w:r w:rsidRPr="00AB5FED">
              <w:t xml:space="preserv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r w:rsidRPr="00AB5FED">
              <w:t xml:space="preserve"> (optional) (see</w:t>
            </w:r>
            <w:r w:rsidR="00AB4FA1">
              <w:t> </w:t>
            </w:r>
            <w:r w:rsidRPr="00AB5FED">
              <w:t>NOTE)</w:t>
            </w:r>
          </w:p>
        </w:tc>
      </w:tr>
      <w:tr w:rsidR="00171381" w:rsidRPr="00AB5FED" w14:paraId="18FC2B06"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5727F092"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3244EB1B" w14:textId="77777777" w:rsidR="00171381" w:rsidRDefault="00171381" w:rsidP="00643972">
            <w:pPr>
              <w:pStyle w:val="TAL"/>
            </w:pPr>
            <w:r>
              <w:t>&gt; MCPTT group ID</w:t>
            </w:r>
          </w:p>
        </w:tc>
      </w:tr>
      <w:tr w:rsidR="00171381" w:rsidRPr="00AB5FED" w14:paraId="5D9B1D7F" w14:textId="77777777" w:rsidTr="00643972">
        <w:trPr>
          <w:trHeight w:val="359"/>
          <w:jc w:val="center"/>
        </w:trPr>
        <w:tc>
          <w:tcPr>
            <w:tcW w:w="1967" w:type="dxa"/>
            <w:tcBorders>
              <w:top w:val="single" w:sz="4" w:space="0" w:color="auto"/>
              <w:left w:val="single" w:sz="4" w:space="0" w:color="auto"/>
              <w:bottom w:val="single" w:sz="4" w:space="0" w:color="auto"/>
              <w:right w:val="single" w:sz="4" w:space="0" w:color="auto"/>
            </w:tcBorders>
          </w:tcPr>
          <w:p w14:paraId="1D0B5235" w14:textId="77777777" w:rsidR="00171381" w:rsidRPr="00AB5FED" w:rsidRDefault="00171381" w:rsidP="00643972">
            <w:pPr>
              <w:pStyle w:val="TAL"/>
            </w:pPr>
          </w:p>
        </w:tc>
        <w:tc>
          <w:tcPr>
            <w:tcW w:w="5654" w:type="dxa"/>
            <w:tcBorders>
              <w:top w:val="single" w:sz="4" w:space="0" w:color="auto"/>
              <w:left w:val="single" w:sz="4" w:space="0" w:color="auto"/>
              <w:bottom w:val="single" w:sz="4" w:space="0" w:color="auto"/>
              <w:right w:val="single" w:sz="4" w:space="0" w:color="auto"/>
            </w:tcBorders>
            <w:vAlign w:val="center"/>
          </w:tcPr>
          <w:p w14:paraId="565D8A9A" w14:textId="77777777" w:rsidR="00171381" w:rsidRPr="00AB5FED" w:rsidRDefault="00171381" w:rsidP="00643972">
            <w:pPr>
              <w:pStyle w:val="TAL"/>
            </w:pPr>
            <w:r>
              <w:t xml:space="preserve">&gt; </w:t>
            </w:r>
            <w:r w:rsidRPr="00AB5FED">
              <w:t>R</w:t>
            </w:r>
            <w:r w:rsidRPr="00AB5FED">
              <w:rPr>
                <w:rFonts w:hint="eastAsia"/>
              </w:rPr>
              <w:t xml:space="preserve">elay service code </w:t>
            </w:r>
            <w:r w:rsidRPr="00AB5FED">
              <w:rPr>
                <w:rFonts w:hint="eastAsia"/>
                <w:lang w:val="nl-NL" w:eastAsia="zh-CN"/>
              </w:rPr>
              <w:t>(</w:t>
            </w:r>
            <w:r w:rsidRPr="00AB5FED">
              <w:rPr>
                <w:lang w:val="nl-NL" w:eastAsia="zh-CN"/>
              </w:rPr>
              <w:t>as specified in 3GPP TS 23.303 [</w:t>
            </w:r>
            <w:r>
              <w:rPr>
                <w:lang w:val="nl-NL" w:eastAsia="zh-CN"/>
              </w:rPr>
              <w:t>7</w:t>
            </w:r>
            <w:r w:rsidRPr="00AB5FED">
              <w:rPr>
                <w:lang w:val="nl-NL" w:eastAsia="zh-CN"/>
              </w:rPr>
              <w:t>])</w:t>
            </w:r>
          </w:p>
        </w:tc>
      </w:tr>
      <w:tr w:rsidR="00171381" w:rsidRPr="00AB5FED" w14:paraId="578808AE" w14:textId="77777777" w:rsidTr="00643972">
        <w:trPr>
          <w:trHeight w:val="359"/>
          <w:jc w:val="center"/>
        </w:trPr>
        <w:tc>
          <w:tcPr>
            <w:tcW w:w="7621" w:type="dxa"/>
            <w:gridSpan w:val="2"/>
            <w:tcBorders>
              <w:top w:val="single" w:sz="4" w:space="0" w:color="auto"/>
              <w:left w:val="single" w:sz="4" w:space="0" w:color="auto"/>
              <w:bottom w:val="single" w:sz="4" w:space="0" w:color="auto"/>
              <w:right w:val="single" w:sz="4" w:space="0" w:color="auto"/>
            </w:tcBorders>
          </w:tcPr>
          <w:p w14:paraId="22C76C07" w14:textId="77777777" w:rsidR="00171381" w:rsidRPr="00AB5FED" w:rsidRDefault="00171381" w:rsidP="00643972">
            <w:pPr>
              <w:pStyle w:val="TAN"/>
              <w:rPr>
                <w:lang w:val="nl-NL" w:eastAsia="zh-CN"/>
              </w:rPr>
            </w:pPr>
            <w:r w:rsidRPr="00AB5FED">
              <w:rPr>
                <w:lang w:val="nl-NL" w:eastAsia="zh-CN"/>
              </w:rPr>
              <w:t>NOTE:</w:t>
            </w:r>
            <w:r w:rsidRPr="00AB5FED">
              <w:rPr>
                <w:lang w:val="nl-NL" w:eastAsia="zh-CN"/>
              </w:rPr>
              <w:tab/>
              <w:t xml:space="preserve">When the </w:t>
            </w:r>
            <w:r>
              <w:rPr>
                <w:lang w:val="nl-NL" w:eastAsia="zh-CN"/>
              </w:rPr>
              <w:t xml:space="preserve">value of the </w:t>
            </w:r>
            <w:r w:rsidRPr="00AB5FED">
              <w:rPr>
                <w:lang w:val="nl-NL" w:eastAsia="zh-CN"/>
              </w:rPr>
              <w:t xml:space="preserve">parameter Relay service is N, this parameter </w:t>
            </w:r>
            <w:r>
              <w:rPr>
                <w:lang w:val="nl-NL" w:eastAsia="zh-CN"/>
              </w:rPr>
              <w:t>and its child parameters</w:t>
            </w:r>
            <w:r w:rsidRPr="00AB5FED">
              <w:rPr>
                <w:lang w:val="nl-NL" w:eastAsia="zh-CN"/>
              </w:rPr>
              <w:t xml:space="preserve"> </w:t>
            </w:r>
            <w:r>
              <w:rPr>
                <w:lang w:val="nl-NL" w:eastAsia="zh-CN"/>
              </w:rPr>
              <w:t>are</w:t>
            </w:r>
            <w:r w:rsidRPr="00AB5FED">
              <w:rPr>
                <w:lang w:val="nl-NL" w:eastAsia="zh-CN"/>
              </w:rPr>
              <w:t xml:space="preserve"> not needed.</w:t>
            </w:r>
          </w:p>
        </w:tc>
      </w:tr>
    </w:tbl>
    <w:p w14:paraId="18C1E7A3" w14:textId="77777777" w:rsidR="00171381" w:rsidRPr="00AB5FED" w:rsidRDefault="00171381" w:rsidP="00171381"/>
    <w:p w14:paraId="61E00552" w14:textId="77777777" w:rsidR="00171381" w:rsidRPr="00AB5FED" w:rsidRDefault="00171381" w:rsidP="00171381">
      <w:pPr>
        <w:pStyle w:val="Heading1"/>
      </w:pPr>
      <w:bookmarkStart w:id="1556" w:name="_Toc460616239"/>
      <w:bookmarkStart w:id="1557" w:name="_Toc460617100"/>
      <w:bookmarkStart w:id="1558" w:name="_Toc428365163"/>
      <w:bookmarkStart w:id="1559" w:name="_Toc433209862"/>
      <w:bookmarkStart w:id="1560" w:name="_Toc187011433"/>
      <w:r>
        <w:t>A</w:t>
      </w:r>
      <w:r w:rsidRPr="00AB5FED">
        <w:t>.3</w:t>
      </w:r>
      <w:r w:rsidRPr="00AB5FED">
        <w:tab/>
      </w:r>
      <w:r w:rsidRPr="00AB5FED">
        <w:rPr>
          <w:rFonts w:hint="eastAsia"/>
        </w:rPr>
        <w:t xml:space="preserve">MCPTT user profile </w:t>
      </w:r>
      <w:r>
        <w:t xml:space="preserve">configuration </w:t>
      </w:r>
      <w:r w:rsidRPr="00AB5FED">
        <w:rPr>
          <w:rFonts w:hint="eastAsia"/>
        </w:rPr>
        <w:t>data</w:t>
      </w:r>
      <w:bookmarkEnd w:id="1556"/>
      <w:bookmarkEnd w:id="1557"/>
      <w:bookmarkEnd w:id="1560"/>
    </w:p>
    <w:p w14:paraId="6A3901F7" w14:textId="77777777" w:rsidR="00171381" w:rsidRPr="00AB5FED" w:rsidRDefault="00171381" w:rsidP="00171381">
      <w:pPr>
        <w:pStyle w:val="NormalWeb"/>
        <w:shd w:val="clear" w:color="auto" w:fill="FFFFFF"/>
        <w:spacing w:before="75" w:beforeAutospacing="0" w:after="180" w:afterAutospacing="0"/>
        <w:rPr>
          <w:rStyle w:val="apple-converted-space"/>
          <w:rFonts w:eastAsia="GulimChe"/>
          <w:color w:val="222222"/>
          <w:sz w:val="20"/>
          <w:szCs w:val="20"/>
        </w:rPr>
      </w:pPr>
      <w:r>
        <w:rPr>
          <w:rFonts w:eastAsia="GulimChe"/>
          <w:color w:val="222222"/>
          <w:sz w:val="20"/>
          <w:szCs w:val="20"/>
        </w:rPr>
        <w:t xml:space="preserve">The general aspects of MC service user profile configuration data are specified in 3GPP TS 23.280 [16]. </w:t>
      </w:r>
      <w:r w:rsidRPr="00AB5FED">
        <w:rPr>
          <w:rStyle w:val="apple-converted-space"/>
          <w:rFonts w:eastAsia="GulimChe"/>
          <w:color w:val="222222"/>
          <w:sz w:val="20"/>
          <w:szCs w:val="20"/>
        </w:rPr>
        <w:t xml:space="preserve">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 xml:space="preserve">data is stored in the MCPTT user database. The MCPTT server obtains the MCPTT user profile </w:t>
      </w:r>
      <w:r>
        <w:rPr>
          <w:rStyle w:val="apple-converted-space"/>
          <w:rFonts w:eastAsia="GulimChe"/>
          <w:color w:val="222222"/>
          <w:sz w:val="20"/>
          <w:szCs w:val="20"/>
        </w:rPr>
        <w:t xml:space="preserve">configuration </w:t>
      </w:r>
      <w:r w:rsidRPr="00AB5FED">
        <w:rPr>
          <w:rStyle w:val="apple-converted-space"/>
          <w:rFonts w:eastAsia="GulimChe"/>
          <w:color w:val="222222"/>
          <w:sz w:val="20"/>
          <w:szCs w:val="20"/>
        </w:rPr>
        <w:t>data from the MCPTT user database (MCPTT-2).</w:t>
      </w:r>
    </w:p>
    <w:p w14:paraId="280D3F24" w14:textId="77777777" w:rsidR="00171381" w:rsidRPr="00AB5FED" w:rsidRDefault="00171381" w:rsidP="00171381">
      <w:pPr>
        <w:pStyle w:val="NormalWeb"/>
        <w:shd w:val="clear" w:color="auto" w:fill="FFFFFF"/>
        <w:spacing w:before="75" w:beforeAutospacing="0" w:after="180" w:afterAutospacing="0"/>
        <w:rPr>
          <w:rFonts w:eastAsia="GulimChe"/>
          <w:color w:val="222222"/>
          <w:sz w:val="20"/>
          <w:szCs w:val="20"/>
        </w:rPr>
      </w:pPr>
      <w:r w:rsidRPr="0024676B">
        <w:rPr>
          <w:rFonts w:eastAsia="GulimChe"/>
          <w:color w:val="222222"/>
          <w:sz w:val="20"/>
          <w:szCs w:val="20"/>
        </w:rPr>
        <w:t xml:space="preserve">Tables A.3-1 and A.3-2 contain the MCPTT user profile configuration required to support the use of on-network MCPTT service. </w:t>
      </w:r>
      <w:r w:rsidRPr="00AB5FED">
        <w:rPr>
          <w:rFonts w:eastAsia="GulimChe"/>
          <w:color w:val="222222"/>
          <w:sz w:val="20"/>
          <w:szCs w:val="20"/>
        </w:rPr>
        <w:t>Tables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 xml:space="preserve">.3-3 contain the </w:t>
      </w:r>
      <w:r>
        <w:rPr>
          <w:rFonts w:eastAsia="GulimChe"/>
          <w:color w:val="222222"/>
          <w:sz w:val="20"/>
          <w:szCs w:val="20"/>
        </w:rPr>
        <w:t xml:space="preserve">MCPTT user profile </w:t>
      </w:r>
      <w:r w:rsidRPr="00AB5FED">
        <w:rPr>
          <w:rFonts w:eastAsia="GulimChe"/>
          <w:color w:val="222222"/>
          <w:sz w:val="20"/>
          <w:szCs w:val="20"/>
        </w:rPr>
        <w:t>configuration required to support the use of off-network MCPTT service.</w:t>
      </w:r>
      <w:r>
        <w:rPr>
          <w:rFonts w:eastAsia="GulimChe"/>
          <w:color w:val="222222"/>
          <w:sz w:val="20"/>
          <w:szCs w:val="20"/>
        </w:rPr>
        <w:t xml:space="preserve"> </w:t>
      </w:r>
      <w:r w:rsidRPr="00AB5FED">
        <w:rPr>
          <w:rFonts w:eastAsia="GulimChe"/>
          <w:color w:val="222222"/>
          <w:sz w:val="20"/>
          <w:szCs w:val="20"/>
        </w:rPr>
        <w:t>Data in table </w:t>
      </w:r>
      <w:r>
        <w:rPr>
          <w:rFonts w:eastAsia="GulimChe"/>
          <w:color w:val="222222"/>
          <w:sz w:val="20"/>
          <w:szCs w:val="20"/>
        </w:rPr>
        <w:t>A</w:t>
      </w:r>
      <w:r w:rsidRPr="00AB5FED">
        <w:rPr>
          <w:rFonts w:eastAsia="GulimChe"/>
          <w:color w:val="222222"/>
          <w:sz w:val="20"/>
          <w:szCs w:val="20"/>
        </w:rPr>
        <w:t xml:space="preserve">.3-1 and </w:t>
      </w:r>
      <w:r>
        <w:rPr>
          <w:rFonts w:eastAsia="GulimChe"/>
          <w:color w:val="222222"/>
          <w:sz w:val="20"/>
          <w:szCs w:val="20"/>
        </w:rPr>
        <w:t>A</w:t>
      </w:r>
      <w:r w:rsidRPr="00AB5FED">
        <w:rPr>
          <w:rFonts w:eastAsia="GulimChe"/>
          <w:color w:val="222222"/>
          <w:sz w:val="20"/>
          <w:szCs w:val="20"/>
        </w:rPr>
        <w:t>.3-3 can be configured offline using the CSC-11 reference point.</w:t>
      </w:r>
    </w:p>
    <w:p w14:paraId="1F3C1CD3" w14:textId="77777777" w:rsidR="00171381" w:rsidRPr="00AB5FED" w:rsidRDefault="00171381" w:rsidP="00171381">
      <w:pPr>
        <w:rPr>
          <w:rFonts w:eastAsia="Malgun Gothic"/>
          <w:lang w:eastAsia="ko-KR"/>
        </w:rPr>
      </w:pPr>
    </w:p>
    <w:p w14:paraId="602A8ED6"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1</w:t>
      </w:r>
      <w:r w:rsidRPr="00AB5FED">
        <w:t xml:space="preserve">: </w:t>
      </w:r>
      <w:r w:rsidRPr="00AB5FED">
        <w:rPr>
          <w:rFonts w:hint="eastAsia"/>
          <w:lang w:eastAsia="zh-CN"/>
        </w:rPr>
        <w:t>MCPTT user profile</w:t>
      </w:r>
      <w:r w:rsidRPr="00AB5FED">
        <w:rPr>
          <w:lang w:eastAsia="ko-KR"/>
        </w:rPr>
        <w:t xml:space="preserve"> data (on and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68336D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BB68CD2"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05452F68"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4A385776"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6E8029EC"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45D53DB1"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20AC8BFD"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38DDD09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DB85FC" w14:textId="77777777" w:rsidR="00171381" w:rsidRPr="00AB5FED" w:rsidRDefault="00171381" w:rsidP="00643972">
            <w:pPr>
              <w:pStyle w:val="TAL"/>
            </w:pPr>
            <w:r w:rsidRPr="00AB5FED">
              <w:rPr>
                <w:szCs w:val="18"/>
              </w:rPr>
              <w:t>Subclause </w:t>
            </w:r>
            <w:r>
              <w:rPr>
                <w:szCs w:val="18"/>
              </w:rPr>
              <w:t>8.1.2</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7AAFF101" w14:textId="77777777" w:rsidR="00171381" w:rsidRPr="00AB5FED" w:rsidRDefault="00171381" w:rsidP="00643972">
            <w:pPr>
              <w:pStyle w:val="TAL"/>
            </w:pPr>
            <w:r w:rsidRPr="00AB5FED">
              <w:t>MCPTT user identity (MCPTT ID)</w:t>
            </w:r>
          </w:p>
        </w:tc>
        <w:tc>
          <w:tcPr>
            <w:tcW w:w="900" w:type="dxa"/>
            <w:tcBorders>
              <w:top w:val="single" w:sz="4" w:space="0" w:color="auto"/>
              <w:left w:val="single" w:sz="4" w:space="0" w:color="auto"/>
              <w:bottom w:val="single" w:sz="4" w:space="0" w:color="auto"/>
              <w:right w:val="single" w:sz="4" w:space="0" w:color="auto"/>
            </w:tcBorders>
          </w:tcPr>
          <w:p w14:paraId="4ABDB91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B7349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E5128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F039E54"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611D4C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097DCB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4CFA2FBE" w14:textId="282BAC5B" w:rsidR="00171381" w:rsidRPr="00AB5FED" w:rsidRDefault="00171381" w:rsidP="00643972">
            <w:pPr>
              <w:pStyle w:val="TAL"/>
            </w:pPr>
            <w:r>
              <w:t>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350663C4"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12E2494"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23E1B74"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B01B3D" w14:textId="77777777" w:rsidR="00171381" w:rsidRPr="00AB5FED" w:rsidRDefault="00171381" w:rsidP="00643972">
            <w:pPr>
              <w:pStyle w:val="TAL"/>
              <w:jc w:val="center"/>
              <w:rPr>
                <w:lang w:eastAsia="zh-CN"/>
              </w:rPr>
            </w:pPr>
            <w:r>
              <w:rPr>
                <w:lang w:eastAsia="zh-CN"/>
              </w:rPr>
              <w:t>Y</w:t>
            </w:r>
          </w:p>
        </w:tc>
      </w:tr>
      <w:tr w:rsidR="00171381" w:rsidRPr="00AB5FED" w14:paraId="76073E7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51D3D3A" w14:textId="77777777" w:rsidR="00171381" w:rsidRPr="00AB5FED" w:rsidRDefault="00171381" w:rsidP="00643972">
            <w:pPr>
              <w:pStyle w:val="TAL"/>
              <w:rPr>
                <w:szCs w:val="18"/>
              </w:rPr>
            </w:pPr>
            <w:r w:rsidRPr="006343A7">
              <w:rPr>
                <w:szCs w:val="18"/>
              </w:rPr>
              <w:t>Subclause</w:t>
            </w:r>
            <w:r>
              <w:t> </w:t>
            </w:r>
            <w:r w:rsidRPr="006343A7">
              <w:rPr>
                <w:szCs w:val="18"/>
              </w:rPr>
              <w:t>5.2.</w:t>
            </w:r>
            <w:r>
              <w:rPr>
                <w:szCs w:val="18"/>
              </w:rPr>
              <w:t>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DC28681" w14:textId="7954FC95" w:rsidR="00171381" w:rsidRPr="00AB5FED" w:rsidRDefault="00171381" w:rsidP="00643972">
            <w:pPr>
              <w:pStyle w:val="TAL"/>
            </w:pPr>
            <w:r>
              <w:t>Pre</w:t>
            </w:r>
            <w:r>
              <w:noBreakHyphen/>
              <w:t>selected</w:t>
            </w:r>
            <w:r w:rsidRPr="006343A7">
              <w:t xml:space="preserve"> MC</w:t>
            </w:r>
            <w:r>
              <w:t>PTT user profile indication (see</w:t>
            </w:r>
            <w:r w:rsidR="00180242">
              <w:t> </w:t>
            </w:r>
            <w:r>
              <w:t>NOTE</w:t>
            </w:r>
            <w:r w:rsidRPr="00463F31">
              <w:rPr>
                <w:lang w:eastAsia="zh-CN"/>
              </w:rPr>
              <w:t> </w:t>
            </w:r>
            <w:r>
              <w:t>3</w:t>
            </w:r>
            <w:r w:rsidRPr="006343A7">
              <w:t>)</w:t>
            </w:r>
          </w:p>
        </w:tc>
        <w:tc>
          <w:tcPr>
            <w:tcW w:w="900" w:type="dxa"/>
            <w:tcBorders>
              <w:top w:val="single" w:sz="4" w:space="0" w:color="auto"/>
              <w:left w:val="single" w:sz="4" w:space="0" w:color="auto"/>
              <w:bottom w:val="single" w:sz="4" w:space="0" w:color="auto"/>
              <w:right w:val="single" w:sz="4" w:space="0" w:color="auto"/>
            </w:tcBorders>
          </w:tcPr>
          <w:p w14:paraId="4AAED1B0" w14:textId="77777777" w:rsidR="00171381" w:rsidRPr="00AB5FED" w:rsidRDefault="00171381" w:rsidP="00643972">
            <w:pPr>
              <w:pStyle w:val="TAL"/>
              <w:jc w:val="center"/>
            </w:pPr>
            <w:r w:rsidRPr="006343A7">
              <w:t>Y</w:t>
            </w:r>
          </w:p>
        </w:tc>
        <w:tc>
          <w:tcPr>
            <w:tcW w:w="990" w:type="dxa"/>
            <w:tcBorders>
              <w:top w:val="single" w:sz="4" w:space="0" w:color="auto"/>
              <w:left w:val="single" w:sz="4" w:space="0" w:color="auto"/>
              <w:bottom w:val="single" w:sz="4" w:space="0" w:color="auto"/>
              <w:right w:val="single" w:sz="4" w:space="0" w:color="auto"/>
            </w:tcBorders>
          </w:tcPr>
          <w:p w14:paraId="2FAF2A13" w14:textId="77777777" w:rsidR="00171381" w:rsidRPr="00AB5FED" w:rsidRDefault="00171381" w:rsidP="00643972">
            <w:pPr>
              <w:pStyle w:val="TAL"/>
              <w:jc w:val="center"/>
            </w:pPr>
            <w:r w:rsidRPr="006343A7">
              <w:t>Y</w:t>
            </w:r>
          </w:p>
        </w:tc>
        <w:tc>
          <w:tcPr>
            <w:tcW w:w="1440" w:type="dxa"/>
            <w:tcBorders>
              <w:top w:val="single" w:sz="4" w:space="0" w:color="auto"/>
              <w:left w:val="single" w:sz="4" w:space="0" w:color="auto"/>
              <w:bottom w:val="single" w:sz="4" w:space="0" w:color="auto"/>
              <w:right w:val="single" w:sz="4" w:space="0" w:color="auto"/>
            </w:tcBorders>
          </w:tcPr>
          <w:p w14:paraId="6DEDEC46" w14:textId="77777777" w:rsidR="00171381" w:rsidRPr="00AB5FED" w:rsidRDefault="00171381" w:rsidP="00643972">
            <w:pPr>
              <w:pStyle w:val="TAL"/>
              <w:jc w:val="center"/>
            </w:pPr>
            <w:r w:rsidRPr="006343A7">
              <w:t>Y</w:t>
            </w:r>
          </w:p>
        </w:tc>
        <w:tc>
          <w:tcPr>
            <w:tcW w:w="1080" w:type="dxa"/>
            <w:tcBorders>
              <w:top w:val="single" w:sz="4" w:space="0" w:color="auto"/>
              <w:left w:val="single" w:sz="4" w:space="0" w:color="auto"/>
              <w:bottom w:val="single" w:sz="4" w:space="0" w:color="auto"/>
              <w:right w:val="single" w:sz="4" w:space="0" w:color="auto"/>
            </w:tcBorders>
          </w:tcPr>
          <w:p w14:paraId="5B8E1D4F" w14:textId="77777777" w:rsidR="00171381" w:rsidRDefault="00171381" w:rsidP="00643972">
            <w:pPr>
              <w:pStyle w:val="TAL"/>
              <w:jc w:val="center"/>
              <w:rPr>
                <w:lang w:eastAsia="zh-CN"/>
              </w:rPr>
            </w:pPr>
            <w:r w:rsidRPr="006343A7">
              <w:t>Y</w:t>
            </w:r>
          </w:p>
        </w:tc>
      </w:tr>
      <w:tr w:rsidR="00171381" w:rsidRPr="00AB5FED" w14:paraId="7C541E4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EC46"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6518E902" w14:textId="77777777" w:rsidR="00171381" w:rsidRPr="00AB5FED" w:rsidRDefault="00171381" w:rsidP="00643972">
            <w:pPr>
              <w:pStyle w:val="TAL"/>
            </w:pPr>
            <w:r w:rsidRPr="00AB5FED">
              <w:t>MCPTT user profile index</w:t>
            </w:r>
          </w:p>
        </w:tc>
        <w:tc>
          <w:tcPr>
            <w:tcW w:w="900" w:type="dxa"/>
            <w:tcBorders>
              <w:top w:val="single" w:sz="4" w:space="0" w:color="auto"/>
              <w:left w:val="single" w:sz="4" w:space="0" w:color="auto"/>
              <w:bottom w:val="single" w:sz="4" w:space="0" w:color="auto"/>
              <w:right w:val="single" w:sz="4" w:space="0" w:color="auto"/>
            </w:tcBorders>
          </w:tcPr>
          <w:p w14:paraId="07AFD8A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01854B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076D19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95350EB" w14:textId="77777777" w:rsidR="00171381" w:rsidRPr="00AB5FED" w:rsidRDefault="00171381" w:rsidP="00643972">
            <w:pPr>
              <w:pStyle w:val="TAL"/>
              <w:jc w:val="center"/>
              <w:rPr>
                <w:lang w:eastAsia="zh-CN"/>
              </w:rPr>
            </w:pPr>
            <w:r>
              <w:rPr>
                <w:lang w:eastAsia="zh-CN"/>
              </w:rPr>
              <w:t>Y</w:t>
            </w:r>
          </w:p>
        </w:tc>
      </w:tr>
      <w:tr w:rsidR="00171381" w:rsidRPr="00AB5FED" w14:paraId="1D197B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1ACB55" w14:textId="77777777" w:rsidR="00171381" w:rsidRPr="00AB5FED" w:rsidRDefault="00171381" w:rsidP="00643972">
            <w:pPr>
              <w:pStyle w:val="TAL"/>
              <w:rPr>
                <w:szCs w:val="18"/>
              </w:rPr>
            </w:pPr>
            <w:r w:rsidRPr="00AB5FED">
              <w:rPr>
                <w:szCs w:val="18"/>
              </w:rPr>
              <w:t>Subclause</w:t>
            </w:r>
            <w:r>
              <w:t> </w:t>
            </w:r>
            <w:r>
              <w:rPr>
                <w:szCs w:val="18"/>
              </w:rPr>
              <w:t>5.2.4</w:t>
            </w:r>
            <w:r>
              <w:rPr>
                <w:rFonts w:eastAsia="Malgun Gothic"/>
                <w:bCs/>
              </w:rPr>
              <w:t xml:space="preserve"> of 3GPP TS 23.280 [16]</w:t>
            </w:r>
          </w:p>
        </w:tc>
        <w:tc>
          <w:tcPr>
            <w:tcW w:w="3235" w:type="dxa"/>
            <w:tcBorders>
              <w:top w:val="single" w:sz="4" w:space="0" w:color="auto"/>
              <w:left w:val="single" w:sz="4" w:space="0" w:color="auto"/>
              <w:bottom w:val="single" w:sz="4" w:space="0" w:color="auto"/>
              <w:right w:val="single" w:sz="4" w:space="0" w:color="auto"/>
            </w:tcBorders>
          </w:tcPr>
          <w:p w14:paraId="18F75C9D" w14:textId="77777777" w:rsidR="00171381" w:rsidRPr="00AB5FED" w:rsidRDefault="00171381" w:rsidP="00643972">
            <w:pPr>
              <w:pStyle w:val="TAL"/>
            </w:pPr>
            <w:r w:rsidRPr="00AB5FED">
              <w:t>MCPTT user profile name</w:t>
            </w:r>
          </w:p>
        </w:tc>
        <w:tc>
          <w:tcPr>
            <w:tcW w:w="900" w:type="dxa"/>
            <w:tcBorders>
              <w:top w:val="single" w:sz="4" w:space="0" w:color="auto"/>
              <w:left w:val="single" w:sz="4" w:space="0" w:color="auto"/>
              <w:bottom w:val="single" w:sz="4" w:space="0" w:color="auto"/>
              <w:right w:val="single" w:sz="4" w:space="0" w:color="auto"/>
            </w:tcBorders>
          </w:tcPr>
          <w:p w14:paraId="64A8B99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E5C04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40E7AD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A8BB7DD" w14:textId="77777777" w:rsidR="00171381" w:rsidRPr="00AB5FED" w:rsidRDefault="00171381" w:rsidP="00643972">
            <w:pPr>
              <w:pStyle w:val="TAL"/>
              <w:jc w:val="center"/>
              <w:rPr>
                <w:lang w:eastAsia="zh-CN"/>
              </w:rPr>
            </w:pPr>
            <w:r>
              <w:rPr>
                <w:lang w:eastAsia="zh-CN"/>
              </w:rPr>
              <w:t>Y</w:t>
            </w:r>
          </w:p>
        </w:tc>
      </w:tr>
      <w:tr w:rsidR="00171381" w:rsidRPr="00AB5FED" w14:paraId="0C0A664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ACF56C" w14:textId="77777777" w:rsidR="00171381" w:rsidRPr="00AB5FED" w:rsidRDefault="00171381" w:rsidP="00643972">
            <w:pPr>
              <w:pStyle w:val="TAL"/>
            </w:pPr>
            <w:r w:rsidRPr="00AB5FED">
              <w:t>[R-5.19-007]</w:t>
            </w:r>
            <w:r>
              <w:t>,</w:t>
            </w:r>
          </w:p>
          <w:p w14:paraId="0750226E" w14:textId="77777777" w:rsidR="00171381" w:rsidRPr="00AB5FED" w:rsidRDefault="00171381" w:rsidP="00643972">
            <w:pPr>
              <w:pStyle w:val="TAL"/>
            </w:pPr>
            <w:r w:rsidRPr="00AB5FED">
              <w:t>[R-6.13.4-002]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5828C" w14:textId="77777777" w:rsidR="00171381" w:rsidRPr="00AB5FED" w:rsidRDefault="00171381" w:rsidP="00643972">
            <w:pPr>
              <w:pStyle w:val="TAL"/>
            </w:pPr>
            <w:r w:rsidRPr="00AB5FED">
              <w:t>User profile status (enabled/disabled)</w:t>
            </w:r>
          </w:p>
        </w:tc>
        <w:tc>
          <w:tcPr>
            <w:tcW w:w="900" w:type="dxa"/>
            <w:tcBorders>
              <w:top w:val="single" w:sz="4" w:space="0" w:color="auto"/>
              <w:left w:val="single" w:sz="4" w:space="0" w:color="auto"/>
              <w:bottom w:val="single" w:sz="4" w:space="0" w:color="auto"/>
              <w:right w:val="single" w:sz="4" w:space="0" w:color="auto"/>
            </w:tcBorders>
          </w:tcPr>
          <w:p w14:paraId="0DADEB4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2717D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CB982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982D2F" w14:textId="77777777" w:rsidR="00171381" w:rsidRPr="00AB5FED" w:rsidRDefault="00171381" w:rsidP="00643972">
            <w:pPr>
              <w:pStyle w:val="TAL"/>
              <w:jc w:val="center"/>
            </w:pPr>
            <w:r w:rsidRPr="00AB5FED">
              <w:rPr>
                <w:rFonts w:hint="eastAsia"/>
                <w:lang w:eastAsia="zh-CN"/>
              </w:rPr>
              <w:t>Y</w:t>
            </w:r>
          </w:p>
        </w:tc>
      </w:tr>
      <w:tr w:rsidR="00171381" w:rsidRPr="00AB5FED" w14:paraId="62CA537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036620" w14:textId="77777777" w:rsidR="00171381" w:rsidRPr="00AB5FED" w:rsidRDefault="00171381" w:rsidP="00643972">
            <w:pPr>
              <w:pStyle w:val="TAL"/>
            </w:pPr>
            <w:r w:rsidRPr="00AB5FED">
              <w:t>[R-5.8-001]</w:t>
            </w:r>
            <w:r>
              <w:t>,</w:t>
            </w:r>
          </w:p>
          <w:p w14:paraId="4B719E69"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6F23E" w14:textId="77777777" w:rsidR="00171381" w:rsidRPr="00AB5FED" w:rsidRDefault="00171381" w:rsidP="00643972">
            <w:pPr>
              <w:pStyle w:val="TAL"/>
            </w:pPr>
            <w:r w:rsidRPr="00AB5FED">
              <w:t xml:space="preserve">Authorised to create and delete aliases of an MCPTT User and its associated user profiles. </w:t>
            </w:r>
          </w:p>
        </w:tc>
        <w:tc>
          <w:tcPr>
            <w:tcW w:w="900" w:type="dxa"/>
            <w:tcBorders>
              <w:top w:val="single" w:sz="4" w:space="0" w:color="auto"/>
              <w:left w:val="single" w:sz="4" w:space="0" w:color="auto"/>
              <w:bottom w:val="single" w:sz="4" w:space="0" w:color="auto"/>
              <w:right w:val="single" w:sz="4" w:space="0" w:color="auto"/>
            </w:tcBorders>
          </w:tcPr>
          <w:p w14:paraId="3118150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3EBABF3"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3304D2B"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F0D0D76" w14:textId="77777777" w:rsidR="00171381" w:rsidRPr="00AB5FED" w:rsidRDefault="00171381" w:rsidP="00643972">
            <w:pPr>
              <w:pStyle w:val="TAL"/>
              <w:jc w:val="center"/>
            </w:pPr>
            <w:r w:rsidRPr="00AB5FED">
              <w:rPr>
                <w:rFonts w:hint="eastAsia"/>
                <w:lang w:eastAsia="zh-CN"/>
              </w:rPr>
              <w:t>Y</w:t>
            </w:r>
          </w:p>
        </w:tc>
      </w:tr>
      <w:tr w:rsidR="00171381" w:rsidRPr="00AB5FED" w14:paraId="567E596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6F0E6DB" w14:textId="77777777" w:rsidR="00171381" w:rsidRPr="00AB5FED" w:rsidRDefault="00171381" w:rsidP="00643972">
            <w:pPr>
              <w:pStyle w:val="TAL"/>
            </w:pPr>
            <w:r w:rsidRPr="00AB5FED">
              <w:t>[R-5.8-002]</w:t>
            </w:r>
            <w:r>
              <w:t>,</w:t>
            </w:r>
          </w:p>
          <w:p w14:paraId="62D5253D" w14:textId="77777777" w:rsidR="00171381" w:rsidRPr="00AB5FED" w:rsidRDefault="00171381" w:rsidP="00643972">
            <w:pPr>
              <w:pStyle w:val="TAL"/>
            </w:pPr>
            <w:r w:rsidRPr="00AB5FED">
              <w:t>[R-6.9-003]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6029284" w14:textId="77777777" w:rsidR="00171381" w:rsidRPr="00AB5FED" w:rsidRDefault="00171381" w:rsidP="00643972">
            <w:pPr>
              <w:pStyle w:val="TAL"/>
            </w:pPr>
            <w:r w:rsidRPr="00AB5FED">
              <w:t>Alphanumeric aliases of user</w:t>
            </w:r>
          </w:p>
        </w:tc>
        <w:tc>
          <w:tcPr>
            <w:tcW w:w="900" w:type="dxa"/>
            <w:tcBorders>
              <w:top w:val="single" w:sz="4" w:space="0" w:color="auto"/>
              <w:left w:val="single" w:sz="4" w:space="0" w:color="auto"/>
              <w:bottom w:val="single" w:sz="4" w:space="0" w:color="auto"/>
              <w:right w:val="single" w:sz="4" w:space="0" w:color="auto"/>
            </w:tcBorders>
          </w:tcPr>
          <w:p w14:paraId="4BBBA75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10C40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3DE6B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8C8B2C0" w14:textId="77777777" w:rsidR="00171381" w:rsidRPr="00AB5FED" w:rsidRDefault="00171381" w:rsidP="00643972">
            <w:pPr>
              <w:pStyle w:val="TAL"/>
              <w:jc w:val="center"/>
            </w:pPr>
            <w:r w:rsidRPr="00AB5FED">
              <w:rPr>
                <w:rFonts w:hint="eastAsia"/>
                <w:lang w:eastAsia="zh-CN"/>
              </w:rPr>
              <w:t>Y</w:t>
            </w:r>
          </w:p>
        </w:tc>
      </w:tr>
      <w:tr w:rsidR="00171381" w:rsidRPr="00AB5FED" w14:paraId="436D569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387C3D" w14:textId="77777777" w:rsidR="00171381" w:rsidRPr="00AB5FED" w:rsidRDefault="00171381" w:rsidP="00643972">
            <w:pPr>
              <w:pStyle w:val="TAL"/>
            </w:pPr>
            <w:r w:rsidRPr="00AB5FED" w:rsidDel="003D5E8A">
              <w:t xml:space="preserve"> </w:t>
            </w: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03165D" w14:textId="77777777" w:rsidR="00171381" w:rsidRPr="00AB5FED" w:rsidRDefault="00171381" w:rsidP="00643972">
            <w:pPr>
              <w:pStyle w:val="TAL"/>
            </w:pPr>
            <w:r w:rsidRPr="00AB5FED">
              <w:t>Participant type of the user</w:t>
            </w:r>
          </w:p>
        </w:tc>
        <w:tc>
          <w:tcPr>
            <w:tcW w:w="900" w:type="dxa"/>
            <w:tcBorders>
              <w:top w:val="single" w:sz="4" w:space="0" w:color="auto"/>
              <w:left w:val="single" w:sz="4" w:space="0" w:color="auto"/>
              <w:bottom w:val="single" w:sz="4" w:space="0" w:color="auto"/>
              <w:right w:val="single" w:sz="4" w:space="0" w:color="auto"/>
            </w:tcBorders>
          </w:tcPr>
          <w:p w14:paraId="237DBE5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9FBA6D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3C1F0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B804895" w14:textId="77777777" w:rsidR="00171381" w:rsidRPr="00AB5FED" w:rsidRDefault="00171381" w:rsidP="00643972">
            <w:pPr>
              <w:pStyle w:val="TAL"/>
              <w:jc w:val="center"/>
            </w:pPr>
            <w:r w:rsidRPr="00AB5FED">
              <w:rPr>
                <w:rFonts w:hint="eastAsia"/>
                <w:lang w:eastAsia="zh-CN"/>
              </w:rPr>
              <w:t>Y</w:t>
            </w:r>
          </w:p>
        </w:tc>
      </w:tr>
      <w:tr w:rsidR="00171381" w:rsidRPr="00AB5FED" w14:paraId="447643C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9EDBBB" w14:textId="77777777" w:rsidR="00171381" w:rsidRPr="00AB5FED" w:rsidRDefault="00171381" w:rsidP="00643972">
            <w:pPr>
              <w:pStyle w:val="TAL"/>
            </w:pPr>
            <w:r w:rsidRPr="00AB5FED" w:rsidDel="003D5E8A">
              <w:t xml:space="preserve"> </w:t>
            </w:r>
            <w:r w:rsidRPr="00AB5FED">
              <w:t>[R-5.3-002]</w:t>
            </w:r>
            <w:r>
              <w:t>,</w:t>
            </w:r>
          </w:p>
          <w:p w14:paraId="6D6073B7" w14:textId="77777777" w:rsidR="00171381" w:rsidRPr="00AB5FED" w:rsidRDefault="00171381" w:rsidP="00643972">
            <w:pPr>
              <w:pStyle w:val="TAL"/>
            </w:pPr>
            <w:r w:rsidRPr="00AB5FED">
              <w:t>[R-5.10-001]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442B11" w14:textId="77777777" w:rsidR="00171381" w:rsidRPr="00AB5FED" w:rsidRDefault="00171381" w:rsidP="00643972">
            <w:pPr>
              <w:pStyle w:val="TAL"/>
            </w:pPr>
            <w:r w:rsidRPr="00AB5FED">
              <w:t>User's Mission Critical Organization (i.e. which organization a user belongs to)</w:t>
            </w:r>
          </w:p>
        </w:tc>
        <w:tc>
          <w:tcPr>
            <w:tcW w:w="900" w:type="dxa"/>
            <w:tcBorders>
              <w:top w:val="single" w:sz="4" w:space="0" w:color="auto"/>
              <w:left w:val="single" w:sz="4" w:space="0" w:color="auto"/>
              <w:bottom w:val="single" w:sz="4" w:space="0" w:color="auto"/>
              <w:right w:val="single" w:sz="4" w:space="0" w:color="auto"/>
            </w:tcBorders>
          </w:tcPr>
          <w:p w14:paraId="5A35011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E78C2D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D7EEB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BED2A23" w14:textId="77777777" w:rsidR="00171381" w:rsidRPr="00AB5FED" w:rsidRDefault="00171381" w:rsidP="00643972">
            <w:pPr>
              <w:pStyle w:val="TAL"/>
              <w:jc w:val="center"/>
            </w:pPr>
            <w:r w:rsidRPr="00AB5FED">
              <w:rPr>
                <w:rFonts w:hint="eastAsia"/>
                <w:lang w:eastAsia="zh-CN"/>
              </w:rPr>
              <w:t>Y</w:t>
            </w:r>
          </w:p>
        </w:tc>
      </w:tr>
      <w:tr w:rsidR="00171381" w:rsidRPr="00AB5FED" w14:paraId="5FFA14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12F294" w14:textId="77777777" w:rsidR="00171381" w:rsidRPr="00AB5FED" w:rsidRDefault="00171381" w:rsidP="00643972">
            <w:pPr>
              <w:pStyle w:val="TAL"/>
            </w:pPr>
            <w:r w:rsidRPr="00AB5FED">
              <w:t>[R-5.</w:t>
            </w:r>
            <w:r>
              <w:t>4</w:t>
            </w:r>
            <w:r w:rsidRPr="00AB5FED">
              <w:t>.2-00</w:t>
            </w:r>
            <w:r>
              <w:t>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9F0BD9A" w14:textId="77777777" w:rsidR="00171381" w:rsidRPr="00AB5FED" w:rsidRDefault="00171381" w:rsidP="00643972">
            <w:pPr>
              <w:pStyle w:val="TAL"/>
              <w:rPr>
                <w:lang w:val="nl-NL" w:eastAsia="zh-CN"/>
              </w:rPr>
            </w:pPr>
            <w:r w:rsidRPr="00AB5FED">
              <w:t>Maximum number of simultaneously received group calls (N</w:t>
            </w:r>
            <w:r>
              <w:t>c5</w:t>
            </w:r>
            <w:r w:rsidRPr="00AB5FED">
              <w:t>)</w:t>
            </w:r>
          </w:p>
        </w:tc>
        <w:tc>
          <w:tcPr>
            <w:tcW w:w="900" w:type="dxa"/>
            <w:tcBorders>
              <w:top w:val="single" w:sz="4" w:space="0" w:color="auto"/>
              <w:left w:val="single" w:sz="4" w:space="0" w:color="auto"/>
              <w:bottom w:val="single" w:sz="4" w:space="0" w:color="auto"/>
              <w:right w:val="single" w:sz="4" w:space="0" w:color="auto"/>
            </w:tcBorders>
          </w:tcPr>
          <w:p w14:paraId="03A6B2B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D239E74"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A829EE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171129" w14:textId="77777777" w:rsidR="00171381" w:rsidRPr="00AB5FED" w:rsidRDefault="00171381" w:rsidP="00643972">
            <w:pPr>
              <w:pStyle w:val="TAL"/>
              <w:jc w:val="center"/>
            </w:pPr>
            <w:r w:rsidRPr="00AB5FED">
              <w:rPr>
                <w:rFonts w:hint="eastAsia"/>
                <w:lang w:eastAsia="zh-CN"/>
              </w:rPr>
              <w:t>Y</w:t>
            </w:r>
          </w:p>
        </w:tc>
      </w:tr>
      <w:tr w:rsidR="00171381" w:rsidRPr="00AB5FED" w14:paraId="3A5BD11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EEA531" w14:textId="77777777" w:rsidR="00171381" w:rsidRPr="00AB5FED" w:rsidRDefault="00171381" w:rsidP="00643972">
            <w:pPr>
              <w:pStyle w:val="TAL"/>
            </w:pPr>
            <w:r w:rsidRPr="00AB5FED">
              <w:t>[R-5.6.5-004]</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39440B7D" w14:textId="77777777" w:rsidR="00171381" w:rsidRPr="00AB5FED" w:rsidRDefault="00171381" w:rsidP="00643972">
            <w:pPr>
              <w:pStyle w:val="TAL"/>
            </w:pPr>
            <w:r w:rsidRPr="00AB5FED">
              <w:t>Authorised to make a private call</w:t>
            </w:r>
          </w:p>
        </w:tc>
        <w:tc>
          <w:tcPr>
            <w:tcW w:w="900" w:type="dxa"/>
            <w:tcBorders>
              <w:top w:val="single" w:sz="4" w:space="0" w:color="auto"/>
              <w:left w:val="single" w:sz="4" w:space="0" w:color="auto"/>
              <w:bottom w:val="single" w:sz="4" w:space="0" w:color="auto"/>
              <w:right w:val="single" w:sz="4" w:space="0" w:color="auto"/>
            </w:tcBorders>
          </w:tcPr>
          <w:p w14:paraId="0279873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B45036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1A13A2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40B490" w14:textId="77777777" w:rsidR="00171381" w:rsidRPr="00AB5FED" w:rsidRDefault="00171381" w:rsidP="00643972">
            <w:pPr>
              <w:pStyle w:val="TAL"/>
              <w:jc w:val="center"/>
            </w:pPr>
            <w:r w:rsidRPr="00AB5FED">
              <w:rPr>
                <w:rFonts w:hint="eastAsia"/>
                <w:lang w:eastAsia="zh-CN"/>
              </w:rPr>
              <w:t>Y</w:t>
            </w:r>
          </w:p>
        </w:tc>
      </w:tr>
      <w:tr w:rsidR="00171381" w:rsidRPr="00AB5FED" w14:paraId="3AE4264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71B5A6" w14:textId="77777777" w:rsidR="00171381" w:rsidRPr="00AB5FED" w:rsidRDefault="00171381" w:rsidP="00643972">
            <w:pPr>
              <w:pStyle w:val="TAL"/>
            </w:pPr>
            <w:r w:rsidRPr="00AB5FED">
              <w:t>[R-5.6.5-001]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8528E06" w14:textId="77777777" w:rsidR="00171381" w:rsidRPr="00AB5FED" w:rsidRDefault="00171381" w:rsidP="00643972">
            <w:pPr>
              <w:pStyle w:val="TAL"/>
            </w:pPr>
            <w:r w:rsidRPr="00AB5FED">
              <w:t>Authorised to make a private call with manual commencement</w:t>
            </w:r>
          </w:p>
        </w:tc>
        <w:tc>
          <w:tcPr>
            <w:tcW w:w="900" w:type="dxa"/>
            <w:tcBorders>
              <w:top w:val="single" w:sz="4" w:space="0" w:color="auto"/>
              <w:left w:val="single" w:sz="4" w:space="0" w:color="auto"/>
              <w:bottom w:val="single" w:sz="4" w:space="0" w:color="auto"/>
              <w:right w:val="single" w:sz="4" w:space="0" w:color="auto"/>
            </w:tcBorders>
          </w:tcPr>
          <w:p w14:paraId="121F6B9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A6FAA5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8E5C82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23D75FC" w14:textId="77777777" w:rsidR="00171381" w:rsidRPr="00AB5FED" w:rsidRDefault="00171381" w:rsidP="00643972">
            <w:pPr>
              <w:pStyle w:val="TAL"/>
              <w:jc w:val="center"/>
            </w:pPr>
            <w:r w:rsidRPr="00AB5FED">
              <w:rPr>
                <w:rFonts w:hint="eastAsia"/>
                <w:lang w:eastAsia="zh-CN"/>
              </w:rPr>
              <w:t>Y</w:t>
            </w:r>
          </w:p>
        </w:tc>
      </w:tr>
      <w:tr w:rsidR="00171381" w:rsidRPr="00AB5FED" w14:paraId="3D85E0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9C600E" w14:textId="77777777" w:rsidR="00171381" w:rsidRDefault="00171381" w:rsidP="00643972">
            <w:pPr>
              <w:pStyle w:val="TAL"/>
            </w:pPr>
            <w:r w:rsidRPr="00AB5FED">
              <w:t>[R-5.6.5-003]</w:t>
            </w:r>
            <w:r>
              <w:t xml:space="preserve"> of </w:t>
            </w:r>
            <w:r w:rsidRPr="00AB5FED">
              <w:t>3GPP TS 22.179 [2]</w:t>
            </w:r>
          </w:p>
          <w:p w14:paraId="531DEE20" w14:textId="77777777" w:rsidR="00171381" w:rsidRDefault="00171381" w:rsidP="00643972">
            <w:pPr>
              <w:pStyle w:val="TAL"/>
            </w:pPr>
            <w:r>
              <w:t>[R-6.7.3-007] of 3GPP TS 22.280 [17]</w:t>
            </w:r>
          </w:p>
          <w:p w14:paraId="3E4510D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AA34843" w14:textId="77777777" w:rsidR="00171381" w:rsidRPr="00AB5FED" w:rsidRDefault="00171381" w:rsidP="00643972">
            <w:pPr>
              <w:pStyle w:val="TAL"/>
            </w:pPr>
            <w:r w:rsidRPr="00AB5FED">
              <w:t>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65183BD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DBC4034"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9F80552"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AF1137F" w14:textId="77777777" w:rsidR="00171381" w:rsidRPr="00AB5FED" w:rsidRDefault="00171381" w:rsidP="00643972">
            <w:pPr>
              <w:pStyle w:val="TAL"/>
              <w:jc w:val="center"/>
            </w:pPr>
          </w:p>
        </w:tc>
      </w:tr>
      <w:tr w:rsidR="00171381" w:rsidRPr="00AB5FED" w14:paraId="34A0CA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410E763"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7899E07"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65803CF2"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AEF7EB"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69AA57"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B8BFBE" w14:textId="77777777" w:rsidR="00171381" w:rsidRPr="00AB5FED" w:rsidDel="004255C9" w:rsidRDefault="00171381" w:rsidP="00643972">
            <w:pPr>
              <w:pStyle w:val="TAL"/>
              <w:jc w:val="center"/>
              <w:rPr>
                <w:lang w:eastAsia="zh-CN"/>
              </w:rPr>
            </w:pPr>
            <w:r>
              <w:rPr>
                <w:lang w:eastAsia="zh-CN"/>
              </w:rPr>
              <w:t>Y</w:t>
            </w:r>
          </w:p>
        </w:tc>
      </w:tr>
      <w:tr w:rsidR="00171381" w:rsidRPr="00AB5FED" w14:paraId="14D8D45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8CCD1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45DDF" w14:textId="77777777" w:rsidR="00171381" w:rsidRPr="00AB5FED" w:rsidRDefault="00171381" w:rsidP="00643972">
            <w:pPr>
              <w:pStyle w:val="TAL"/>
            </w:pPr>
            <w:r>
              <w:t>&gt; User info ID</w:t>
            </w:r>
          </w:p>
        </w:tc>
        <w:tc>
          <w:tcPr>
            <w:tcW w:w="900" w:type="dxa"/>
            <w:tcBorders>
              <w:top w:val="single" w:sz="4" w:space="0" w:color="auto"/>
              <w:left w:val="single" w:sz="4" w:space="0" w:color="auto"/>
              <w:bottom w:val="single" w:sz="4" w:space="0" w:color="auto"/>
              <w:right w:val="single" w:sz="4" w:space="0" w:color="auto"/>
            </w:tcBorders>
          </w:tcPr>
          <w:p w14:paraId="2FB1F32D"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8CAE3E8"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A961DF5"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C0848AC" w14:textId="77777777" w:rsidR="00171381" w:rsidRPr="00AB5FED" w:rsidDel="004255C9" w:rsidRDefault="00171381" w:rsidP="00643972">
            <w:pPr>
              <w:pStyle w:val="TAL"/>
              <w:jc w:val="center"/>
              <w:rPr>
                <w:lang w:eastAsia="zh-CN"/>
              </w:rPr>
            </w:pPr>
            <w:r>
              <w:rPr>
                <w:lang w:eastAsia="zh-CN"/>
              </w:rPr>
              <w:t>Y</w:t>
            </w:r>
          </w:p>
        </w:tc>
      </w:tr>
      <w:tr w:rsidR="00171381" w:rsidRPr="00AB5FED" w14:paraId="4EEB188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D55D535"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0E12B6B" w14:textId="77777777" w:rsidR="00171381" w:rsidRPr="00AB5FED" w:rsidRDefault="00171381" w:rsidP="00643972">
            <w:pPr>
              <w:pStyle w:val="TAL"/>
            </w:pPr>
            <w:r>
              <w:t>&gt; ProSe discovery group ID</w:t>
            </w:r>
          </w:p>
        </w:tc>
        <w:tc>
          <w:tcPr>
            <w:tcW w:w="900" w:type="dxa"/>
            <w:tcBorders>
              <w:top w:val="single" w:sz="4" w:space="0" w:color="auto"/>
              <w:left w:val="single" w:sz="4" w:space="0" w:color="auto"/>
              <w:bottom w:val="single" w:sz="4" w:space="0" w:color="auto"/>
              <w:right w:val="single" w:sz="4" w:space="0" w:color="auto"/>
            </w:tcBorders>
          </w:tcPr>
          <w:p w14:paraId="194B878F"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9C2AB5" w14:textId="77777777" w:rsidR="00171381" w:rsidRPr="00AB5FED" w:rsidDel="004255C9"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5F1F063E"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3F63F9" w14:textId="77777777" w:rsidR="00171381" w:rsidRPr="00AB5FED" w:rsidDel="004255C9" w:rsidRDefault="00171381" w:rsidP="00643972">
            <w:pPr>
              <w:pStyle w:val="TAL"/>
              <w:jc w:val="center"/>
              <w:rPr>
                <w:lang w:eastAsia="zh-CN"/>
              </w:rPr>
            </w:pPr>
            <w:r>
              <w:rPr>
                <w:lang w:eastAsia="zh-CN"/>
              </w:rPr>
              <w:t>Y</w:t>
            </w:r>
          </w:p>
        </w:tc>
      </w:tr>
      <w:tr w:rsidR="00171381" w:rsidRPr="00AB5FED" w14:paraId="665654A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18E16A" w14:textId="77777777" w:rsidR="00171381" w:rsidRPr="00AB5FED"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518C6856" w14:textId="3CDEFB2C" w:rsidR="00171381" w:rsidRDefault="00171381" w:rsidP="00643972">
            <w:pPr>
              <w:pStyle w:val="TAL"/>
            </w:pPr>
            <w:r>
              <w:t>&gt; KMSUri for security domain of MCPTT ID (see</w:t>
            </w:r>
            <w:r w:rsidR="00180242">
              <w:t> </w:t>
            </w:r>
            <w:r>
              <w:t>NOTE 4)</w:t>
            </w:r>
          </w:p>
        </w:tc>
        <w:tc>
          <w:tcPr>
            <w:tcW w:w="900" w:type="dxa"/>
            <w:tcBorders>
              <w:top w:val="single" w:sz="4" w:space="0" w:color="auto"/>
              <w:left w:val="single" w:sz="4" w:space="0" w:color="auto"/>
              <w:bottom w:val="single" w:sz="4" w:space="0" w:color="auto"/>
              <w:right w:val="single" w:sz="4" w:space="0" w:color="auto"/>
            </w:tcBorders>
          </w:tcPr>
          <w:p w14:paraId="128B9A5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ADA39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69044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D7369A" w14:textId="77777777" w:rsidR="00171381" w:rsidRDefault="00171381" w:rsidP="00643972">
            <w:pPr>
              <w:pStyle w:val="TAL"/>
              <w:jc w:val="center"/>
              <w:rPr>
                <w:lang w:eastAsia="zh-CN"/>
              </w:rPr>
            </w:pPr>
            <w:r>
              <w:rPr>
                <w:lang w:eastAsia="zh-CN"/>
              </w:rPr>
              <w:t>Y</w:t>
            </w:r>
          </w:p>
        </w:tc>
      </w:tr>
      <w:tr w:rsidR="00171381" w:rsidRPr="00AB5FED" w14:paraId="3C9B84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F9CEE1" w14:textId="77777777" w:rsidR="00171381" w:rsidRPr="00B07A13" w:rsidRDefault="00171381" w:rsidP="00643972">
            <w:pPr>
              <w:keepNext/>
              <w:keepLines/>
              <w:spacing w:after="0"/>
              <w:rPr>
                <w:rFonts w:ascii="Arial" w:hAnsi="Arial"/>
                <w:sz w:val="18"/>
              </w:rPr>
            </w:pPr>
            <w:r>
              <w:rPr>
                <w:rFonts w:ascii="Arial" w:hAnsi="Arial"/>
                <w:sz w:val="18"/>
              </w:rP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4282432A" w14:textId="042527AA" w:rsidR="00171381" w:rsidRPr="00AB5FED" w:rsidRDefault="00171381" w:rsidP="00643972">
            <w:pPr>
              <w:pStyle w:val="TAL"/>
            </w:pPr>
            <w:r>
              <w:t>&gt; Presentation priority relative to other users and groups (see</w:t>
            </w:r>
            <w:r w:rsidR="00180242">
              <w:t> </w:t>
            </w:r>
            <w:r>
              <w:t>NOTE</w:t>
            </w:r>
            <w:r w:rsidRPr="00463F31">
              <w:rPr>
                <w:lang w:eastAsia="zh-CN"/>
              </w:rPr>
              <w:t> </w:t>
            </w:r>
            <w:r>
              <w:t>2)</w:t>
            </w:r>
          </w:p>
        </w:tc>
        <w:tc>
          <w:tcPr>
            <w:tcW w:w="900" w:type="dxa"/>
            <w:tcBorders>
              <w:top w:val="single" w:sz="4" w:space="0" w:color="auto"/>
              <w:left w:val="single" w:sz="4" w:space="0" w:color="auto"/>
              <w:bottom w:val="single" w:sz="4" w:space="0" w:color="auto"/>
              <w:right w:val="single" w:sz="4" w:space="0" w:color="auto"/>
            </w:tcBorders>
          </w:tcPr>
          <w:p w14:paraId="1A57694B"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66F1D3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FC09EF3"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B9E8D31" w14:textId="77777777" w:rsidR="00171381" w:rsidRPr="00AB5FED" w:rsidDel="004255C9" w:rsidRDefault="00171381" w:rsidP="00643972">
            <w:pPr>
              <w:pStyle w:val="TAL"/>
              <w:jc w:val="center"/>
              <w:rPr>
                <w:lang w:eastAsia="zh-CN"/>
              </w:rPr>
            </w:pPr>
            <w:r>
              <w:rPr>
                <w:lang w:eastAsia="zh-CN"/>
              </w:rPr>
              <w:t>Y</w:t>
            </w:r>
          </w:p>
        </w:tc>
      </w:tr>
      <w:tr w:rsidR="00171381" w:rsidRPr="00AB5FED" w14:paraId="06B8935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369AA2" w14:textId="77777777" w:rsidR="00171381" w:rsidRPr="00AB5FED" w:rsidRDefault="00171381" w:rsidP="00643972">
            <w:pPr>
              <w:pStyle w:val="TAL"/>
            </w:pPr>
            <w:r w:rsidRPr="00AB5FED">
              <w:t>[R-5.6.5-003]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AD70FEC" w14:textId="77777777" w:rsidR="00171381" w:rsidRPr="00AB5FED" w:rsidRDefault="00171381" w:rsidP="00643972">
            <w:pPr>
              <w:pStyle w:val="TAL"/>
            </w:pPr>
            <w:r w:rsidRPr="00AB5FED">
              <w:t>Authorised to make a private call to users not included in "list of user(s) who can be called in private call"</w:t>
            </w:r>
          </w:p>
        </w:tc>
        <w:tc>
          <w:tcPr>
            <w:tcW w:w="900" w:type="dxa"/>
            <w:tcBorders>
              <w:top w:val="single" w:sz="4" w:space="0" w:color="auto"/>
              <w:left w:val="single" w:sz="4" w:space="0" w:color="auto"/>
              <w:bottom w:val="single" w:sz="4" w:space="0" w:color="auto"/>
              <w:right w:val="single" w:sz="4" w:space="0" w:color="auto"/>
            </w:tcBorders>
          </w:tcPr>
          <w:p w14:paraId="778A86C1"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86098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CD6498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D0A78C" w14:textId="77777777" w:rsidR="00171381" w:rsidRPr="00AB5FED" w:rsidRDefault="00171381" w:rsidP="00643972">
            <w:pPr>
              <w:pStyle w:val="TAL"/>
              <w:jc w:val="center"/>
            </w:pPr>
            <w:r w:rsidRPr="00AB5FED">
              <w:rPr>
                <w:rFonts w:hint="eastAsia"/>
                <w:lang w:eastAsia="zh-CN"/>
              </w:rPr>
              <w:t>Y</w:t>
            </w:r>
          </w:p>
        </w:tc>
      </w:tr>
      <w:tr w:rsidR="00171381" w:rsidRPr="00AB5FED" w14:paraId="36F3058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8E5D0" w14:textId="77777777" w:rsidR="00171381" w:rsidRPr="00AB5FED" w:rsidRDefault="00171381" w:rsidP="00643972">
            <w:pPr>
              <w:pStyle w:val="TAL"/>
            </w:pPr>
            <w:r w:rsidRPr="00AB5FED">
              <w:t>[R-5.6.5-002]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49556C5" w14:textId="77777777" w:rsidR="00171381" w:rsidRPr="00AB5FED" w:rsidRDefault="00171381" w:rsidP="00643972">
            <w:pPr>
              <w:pStyle w:val="TAL"/>
            </w:pPr>
            <w:r w:rsidRPr="00AB5FED">
              <w:t>Authorised to make a private call with automatic commencement</w:t>
            </w:r>
          </w:p>
        </w:tc>
        <w:tc>
          <w:tcPr>
            <w:tcW w:w="900" w:type="dxa"/>
            <w:tcBorders>
              <w:top w:val="single" w:sz="4" w:space="0" w:color="auto"/>
              <w:left w:val="single" w:sz="4" w:space="0" w:color="auto"/>
              <w:bottom w:val="single" w:sz="4" w:space="0" w:color="auto"/>
              <w:right w:val="single" w:sz="4" w:space="0" w:color="auto"/>
            </w:tcBorders>
          </w:tcPr>
          <w:p w14:paraId="202EA74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8D4DF7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8D64F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067534A" w14:textId="77777777" w:rsidR="00171381" w:rsidRPr="00AB5FED" w:rsidRDefault="00171381" w:rsidP="00643972">
            <w:pPr>
              <w:pStyle w:val="TAL"/>
              <w:jc w:val="center"/>
            </w:pPr>
            <w:r w:rsidRPr="00AB5FED">
              <w:rPr>
                <w:rFonts w:hint="eastAsia"/>
                <w:lang w:eastAsia="zh-CN"/>
              </w:rPr>
              <w:t>Y</w:t>
            </w:r>
          </w:p>
        </w:tc>
      </w:tr>
      <w:tr w:rsidR="00171381" w:rsidRPr="00AB5FED" w14:paraId="1F13A6F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27654F" w14:textId="77777777" w:rsidR="00171381" w:rsidRPr="00AB5FED" w:rsidRDefault="00171381" w:rsidP="00643972">
            <w:pPr>
              <w:pStyle w:val="TAL"/>
            </w:pPr>
            <w:r w:rsidRPr="00AB5FED">
              <w:t>[R-5.6.3-011]</w:t>
            </w:r>
            <w:r>
              <w:t>,</w:t>
            </w:r>
          </w:p>
          <w:p w14:paraId="16663EB3" w14:textId="77777777" w:rsidR="00171381" w:rsidRPr="00AB5FED" w:rsidRDefault="00171381" w:rsidP="00643972">
            <w:pPr>
              <w:pStyle w:val="TAL"/>
            </w:pPr>
            <w:r w:rsidRPr="00AB5FED">
              <w:t>[R-6.7.4-010]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8018F0" w14:textId="77777777" w:rsidR="00171381" w:rsidRPr="00AB5FED" w:rsidRDefault="00171381" w:rsidP="00643972">
            <w:pPr>
              <w:pStyle w:val="TAL"/>
            </w:pPr>
            <w:r w:rsidRPr="00AB5FED">
              <w:t>Authorisation of user to force automatic answer for a private call</w:t>
            </w:r>
          </w:p>
        </w:tc>
        <w:tc>
          <w:tcPr>
            <w:tcW w:w="900" w:type="dxa"/>
            <w:tcBorders>
              <w:top w:val="single" w:sz="4" w:space="0" w:color="auto"/>
              <w:left w:val="single" w:sz="4" w:space="0" w:color="auto"/>
              <w:bottom w:val="single" w:sz="4" w:space="0" w:color="auto"/>
              <w:right w:val="single" w:sz="4" w:space="0" w:color="auto"/>
            </w:tcBorders>
          </w:tcPr>
          <w:p w14:paraId="2C49AD1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2181450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4143C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DD21245" w14:textId="77777777" w:rsidR="00171381" w:rsidRPr="00AB5FED" w:rsidRDefault="00171381" w:rsidP="00643972">
            <w:pPr>
              <w:pStyle w:val="TAL"/>
              <w:jc w:val="center"/>
            </w:pPr>
            <w:r w:rsidRPr="00AB5FED">
              <w:rPr>
                <w:rFonts w:hint="eastAsia"/>
                <w:lang w:eastAsia="zh-CN"/>
              </w:rPr>
              <w:t>Y</w:t>
            </w:r>
          </w:p>
        </w:tc>
      </w:tr>
      <w:tr w:rsidR="00171381" w:rsidRPr="00AB5FED" w14:paraId="61484A1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FF98A5A" w14:textId="77777777" w:rsidR="00171381" w:rsidRPr="00AB5FED" w:rsidRDefault="00171381" w:rsidP="00643972">
            <w:pPr>
              <w:pStyle w:val="TAL"/>
            </w:pPr>
            <w:r w:rsidRPr="00AB5FED">
              <w:t>[R-5.6.5-006]</w:t>
            </w:r>
            <w:r>
              <w:t>,</w:t>
            </w:r>
          </w:p>
          <w:p w14:paraId="333D8E1D" w14:textId="77777777" w:rsidR="00171381" w:rsidRPr="00AB5FED" w:rsidRDefault="00171381" w:rsidP="00643972">
            <w:pPr>
              <w:pStyle w:val="TAL"/>
            </w:pPr>
            <w:r w:rsidRPr="00AB5FED">
              <w:t>[R-6.7.5-002]</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B81CC32" w14:textId="77777777" w:rsidR="00171381" w:rsidRPr="00AB5FED" w:rsidRDefault="00171381" w:rsidP="00643972">
            <w:pPr>
              <w:pStyle w:val="TAL"/>
            </w:pPr>
            <w:r w:rsidRPr="00AB5FED">
              <w:t>Authorised to restrict the provision of a notification of call failure reason for private call</w:t>
            </w:r>
          </w:p>
        </w:tc>
        <w:tc>
          <w:tcPr>
            <w:tcW w:w="900" w:type="dxa"/>
            <w:tcBorders>
              <w:top w:val="single" w:sz="4" w:space="0" w:color="auto"/>
              <w:left w:val="single" w:sz="4" w:space="0" w:color="auto"/>
              <w:bottom w:val="single" w:sz="4" w:space="0" w:color="auto"/>
              <w:right w:val="single" w:sz="4" w:space="0" w:color="auto"/>
            </w:tcBorders>
          </w:tcPr>
          <w:p w14:paraId="1D8375F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750D8AC"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951FD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AF26CE5" w14:textId="77777777" w:rsidR="00171381" w:rsidRPr="00AB5FED" w:rsidRDefault="00171381" w:rsidP="00643972">
            <w:pPr>
              <w:pStyle w:val="TAL"/>
              <w:jc w:val="center"/>
            </w:pPr>
            <w:r w:rsidRPr="00AB5FED">
              <w:rPr>
                <w:rFonts w:hint="eastAsia"/>
                <w:lang w:eastAsia="zh-CN"/>
              </w:rPr>
              <w:t>Y</w:t>
            </w:r>
          </w:p>
        </w:tc>
      </w:tr>
      <w:tr w:rsidR="00171381" w:rsidRPr="00AB5FED" w14:paraId="51A1FD3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4FE180"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C8AB05B" w14:textId="77777777" w:rsidR="00171381" w:rsidRPr="00AB5FED" w:rsidRDefault="00171381" w:rsidP="00643972">
            <w:pPr>
              <w:pStyle w:val="TAL"/>
            </w:pPr>
            <w:r w:rsidRPr="00AB5FED">
              <w:t>Authorisation to protect confidentiality and integrity of media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1F9C907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45FE7F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E52154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E06B030" w14:textId="77777777" w:rsidR="00171381" w:rsidRPr="00AB5FED" w:rsidRDefault="00171381" w:rsidP="00643972">
            <w:pPr>
              <w:pStyle w:val="TAL"/>
              <w:jc w:val="center"/>
              <w:rPr>
                <w:lang w:eastAsia="zh-CN"/>
              </w:rPr>
            </w:pPr>
            <w:r>
              <w:rPr>
                <w:lang w:eastAsia="zh-CN"/>
              </w:rPr>
              <w:t>Y</w:t>
            </w:r>
          </w:p>
        </w:tc>
      </w:tr>
      <w:tr w:rsidR="00171381" w:rsidRPr="00AB5FED" w14:paraId="2ADC433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7C611A" w14:textId="77777777" w:rsidR="00171381" w:rsidRPr="00AB5FED" w:rsidRDefault="00171381" w:rsidP="00643972">
            <w:pPr>
              <w:pStyle w:val="TAL"/>
            </w:pPr>
            <w:r w:rsidRPr="00AB5FED">
              <w:t>[R-5.13-001]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4A603C8" w14:textId="77777777" w:rsidR="00171381" w:rsidRPr="00AB5FED" w:rsidRDefault="00171381" w:rsidP="00643972">
            <w:pPr>
              <w:pStyle w:val="TAL"/>
            </w:pPr>
            <w:r w:rsidRPr="00AB5FED">
              <w:t>Authorisation to protect confidentiality and integrity of floor control signalling in a private call (see NOTE</w:t>
            </w:r>
            <w:r w:rsidRPr="00463F31">
              <w:rPr>
                <w:lang w:eastAsia="zh-CN"/>
              </w:rPr>
              <w:t> </w:t>
            </w:r>
            <w:r>
              <w:t>1</w:t>
            </w:r>
            <w:r w:rsidRPr="00AB5FED">
              <w:t>)</w:t>
            </w:r>
          </w:p>
        </w:tc>
        <w:tc>
          <w:tcPr>
            <w:tcW w:w="900" w:type="dxa"/>
            <w:tcBorders>
              <w:top w:val="single" w:sz="4" w:space="0" w:color="auto"/>
              <w:left w:val="single" w:sz="4" w:space="0" w:color="auto"/>
              <w:bottom w:val="single" w:sz="4" w:space="0" w:color="auto"/>
              <w:right w:val="single" w:sz="4" w:space="0" w:color="auto"/>
            </w:tcBorders>
          </w:tcPr>
          <w:p w14:paraId="3FEBC142"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261E44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7E854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0CCC632" w14:textId="77777777" w:rsidR="00171381" w:rsidRPr="00AB5FED" w:rsidRDefault="00171381" w:rsidP="00643972">
            <w:pPr>
              <w:pStyle w:val="TAL"/>
              <w:jc w:val="center"/>
              <w:rPr>
                <w:lang w:eastAsia="zh-CN"/>
              </w:rPr>
            </w:pPr>
            <w:r>
              <w:rPr>
                <w:lang w:eastAsia="zh-CN"/>
              </w:rPr>
              <w:t>Y</w:t>
            </w:r>
          </w:p>
        </w:tc>
      </w:tr>
      <w:tr w:rsidR="00171381" w:rsidRPr="00AB5FED" w14:paraId="2B248C8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0C0AD2" w14:textId="77777777" w:rsidR="00171381" w:rsidRPr="00AB5FED" w:rsidRDefault="00171381" w:rsidP="00643972">
            <w:pPr>
              <w:pStyle w:val="TAL"/>
            </w:pPr>
            <w:r w:rsidRPr="00AB5FED">
              <w:t>[R-5.</w:t>
            </w:r>
            <w:r>
              <w:t>6</w:t>
            </w:r>
            <w:r w:rsidRPr="00AB5FED">
              <w:t>.2.</w:t>
            </w:r>
            <w:r>
              <w:t>2</w:t>
            </w:r>
            <w:r w:rsidRPr="00AB5FED">
              <w:t>.1-001]</w:t>
            </w:r>
            <w:r>
              <w:t xml:space="preserve"> of </w:t>
            </w:r>
            <w:r>
              <w:lastRenderedPageBreak/>
              <w:t>3GPP TS 22.280 [17]</w:t>
            </w:r>
          </w:p>
        </w:tc>
        <w:tc>
          <w:tcPr>
            <w:tcW w:w="3235" w:type="dxa"/>
            <w:tcBorders>
              <w:top w:val="single" w:sz="4" w:space="0" w:color="auto"/>
              <w:left w:val="single" w:sz="4" w:space="0" w:color="auto"/>
              <w:bottom w:val="single" w:sz="4" w:space="0" w:color="auto"/>
              <w:right w:val="single" w:sz="4" w:space="0" w:color="auto"/>
            </w:tcBorders>
          </w:tcPr>
          <w:p w14:paraId="6C07F2B4" w14:textId="77777777" w:rsidR="00171381" w:rsidRPr="00AB5FED" w:rsidRDefault="00171381" w:rsidP="00643972">
            <w:pPr>
              <w:pStyle w:val="TAL"/>
            </w:pPr>
            <w:r w:rsidRPr="00AB5FED">
              <w:lastRenderedPageBreak/>
              <w:t xml:space="preserve">Authorisation to make an MCPTT </w:t>
            </w:r>
            <w:r w:rsidRPr="00AB5FED">
              <w:lastRenderedPageBreak/>
              <w:t>emergency group call functionality enabled for user</w:t>
            </w:r>
          </w:p>
        </w:tc>
        <w:tc>
          <w:tcPr>
            <w:tcW w:w="900" w:type="dxa"/>
            <w:tcBorders>
              <w:top w:val="single" w:sz="4" w:space="0" w:color="auto"/>
              <w:left w:val="single" w:sz="4" w:space="0" w:color="auto"/>
              <w:bottom w:val="single" w:sz="4" w:space="0" w:color="auto"/>
              <w:right w:val="single" w:sz="4" w:space="0" w:color="auto"/>
            </w:tcBorders>
          </w:tcPr>
          <w:p w14:paraId="07F6CA1F" w14:textId="77777777" w:rsidR="00171381" w:rsidRPr="00AB5FED" w:rsidRDefault="00171381" w:rsidP="00643972">
            <w:pPr>
              <w:pStyle w:val="TAL"/>
              <w:jc w:val="center"/>
            </w:pPr>
            <w:r w:rsidRPr="00AB5FED">
              <w:lastRenderedPageBreak/>
              <w:t>Y</w:t>
            </w:r>
          </w:p>
        </w:tc>
        <w:tc>
          <w:tcPr>
            <w:tcW w:w="990" w:type="dxa"/>
            <w:tcBorders>
              <w:top w:val="single" w:sz="4" w:space="0" w:color="auto"/>
              <w:left w:val="single" w:sz="4" w:space="0" w:color="auto"/>
              <w:bottom w:val="single" w:sz="4" w:space="0" w:color="auto"/>
              <w:right w:val="single" w:sz="4" w:space="0" w:color="auto"/>
            </w:tcBorders>
          </w:tcPr>
          <w:p w14:paraId="21B4BBF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9AB44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3025285" w14:textId="77777777" w:rsidR="00171381" w:rsidRPr="00AB5FED" w:rsidRDefault="00171381" w:rsidP="00643972">
            <w:pPr>
              <w:pStyle w:val="TAL"/>
              <w:jc w:val="center"/>
            </w:pPr>
            <w:r w:rsidRPr="00AB5FED">
              <w:rPr>
                <w:rFonts w:hint="eastAsia"/>
                <w:lang w:eastAsia="zh-CN"/>
              </w:rPr>
              <w:t>Y</w:t>
            </w:r>
          </w:p>
        </w:tc>
      </w:tr>
      <w:tr w:rsidR="00171381" w:rsidRPr="00AB5FED" w14:paraId="2B72D9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43043E7" w14:textId="77777777" w:rsidR="00171381" w:rsidRPr="00AB5FED" w:rsidRDefault="00171381" w:rsidP="00643972">
            <w:pPr>
              <w:pStyle w:val="TAL"/>
            </w:pPr>
            <w:r w:rsidRPr="00AB5FED">
              <w:t>[R-5.</w:t>
            </w:r>
            <w:r>
              <w:t>6</w:t>
            </w:r>
            <w:r w:rsidRPr="00AB5FED">
              <w:t>.2.</w:t>
            </w:r>
            <w:r>
              <w:t>4</w:t>
            </w:r>
            <w:r w:rsidRPr="00AB5FED">
              <w:t>.1-001]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AA9D07B" w14:textId="77777777" w:rsidR="00171381" w:rsidRPr="00AB5FED" w:rsidRDefault="00171381" w:rsidP="00643972">
            <w:pPr>
              <w:pStyle w:val="TAL"/>
            </w:pPr>
            <w:r w:rsidRPr="00AB5FED">
              <w:t xml:space="preserve">Group used on initiation of an MCPTT emergency group call </w:t>
            </w:r>
            <w:r>
              <w:t>(see NOTE 7)</w:t>
            </w:r>
          </w:p>
        </w:tc>
        <w:tc>
          <w:tcPr>
            <w:tcW w:w="900" w:type="dxa"/>
            <w:tcBorders>
              <w:top w:val="single" w:sz="4" w:space="0" w:color="auto"/>
              <w:left w:val="single" w:sz="4" w:space="0" w:color="auto"/>
              <w:bottom w:val="single" w:sz="4" w:space="0" w:color="auto"/>
              <w:right w:val="single" w:sz="4" w:space="0" w:color="auto"/>
            </w:tcBorders>
          </w:tcPr>
          <w:p w14:paraId="1FAFD72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7DEA0AE"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2C70A0D"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D98291" w14:textId="77777777" w:rsidR="00171381" w:rsidRPr="00AB5FED" w:rsidRDefault="00171381" w:rsidP="00643972">
            <w:pPr>
              <w:pStyle w:val="TAL"/>
              <w:jc w:val="center"/>
            </w:pPr>
            <w:r w:rsidRPr="00AB5FED">
              <w:rPr>
                <w:rFonts w:hint="eastAsia"/>
                <w:lang w:eastAsia="zh-CN"/>
              </w:rPr>
              <w:t>Y</w:t>
            </w:r>
          </w:p>
        </w:tc>
      </w:tr>
      <w:tr w:rsidR="00171381" w:rsidRPr="00AB5FED" w14:paraId="457D226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12DC7B" w14:textId="77777777" w:rsidR="00171381" w:rsidRPr="00AB5FED" w:rsidRDefault="00171381" w:rsidP="00643972">
            <w:pPr>
              <w:pStyle w:val="TAL"/>
            </w:pPr>
            <w:r w:rsidRPr="00D86C05">
              <w:t>[R-5.6.2.</w:t>
            </w:r>
            <w:r>
              <w:t>4</w:t>
            </w:r>
            <w:r w:rsidRPr="00D86C05">
              <w:t>.1-001] of 3GPP TS 22.280 [17]</w:t>
            </w:r>
          </w:p>
        </w:tc>
        <w:tc>
          <w:tcPr>
            <w:tcW w:w="3235" w:type="dxa"/>
            <w:tcBorders>
              <w:top w:val="single" w:sz="4" w:space="0" w:color="auto"/>
              <w:left w:val="single" w:sz="4" w:space="0" w:color="auto"/>
              <w:bottom w:val="single" w:sz="4" w:space="0" w:color="auto"/>
              <w:right w:val="single" w:sz="4" w:space="0" w:color="auto"/>
            </w:tcBorders>
          </w:tcPr>
          <w:p w14:paraId="1EA15E56" w14:textId="77777777" w:rsidR="00171381" w:rsidRPr="008440FA" w:rsidRDefault="00171381" w:rsidP="00643972">
            <w:pPr>
              <w:pStyle w:val="TAL"/>
            </w:pPr>
            <w:r w:rsidRPr="00B41B35">
              <w:t xml:space="preserve">Recipient for an emergency private </w:t>
            </w:r>
            <w:r>
              <w:t xml:space="preserve">MCPTT </w:t>
            </w:r>
            <w:r w:rsidRPr="00B41B35">
              <w:t>call</w:t>
            </w:r>
            <w:r>
              <w:t xml:space="preserve"> (see NOTE 7)</w:t>
            </w:r>
          </w:p>
          <w:p w14:paraId="2FACC244" w14:textId="77777777" w:rsidR="00171381" w:rsidRPr="00AB5FED" w:rsidRDefault="00171381" w:rsidP="00643972">
            <w:pPr>
              <w:pStyle w:val="TAL"/>
            </w:pPr>
          </w:p>
        </w:tc>
        <w:tc>
          <w:tcPr>
            <w:tcW w:w="900" w:type="dxa"/>
            <w:tcBorders>
              <w:top w:val="single" w:sz="4" w:space="0" w:color="auto"/>
              <w:left w:val="single" w:sz="4" w:space="0" w:color="auto"/>
              <w:bottom w:val="single" w:sz="4" w:space="0" w:color="auto"/>
              <w:right w:val="single" w:sz="4" w:space="0" w:color="auto"/>
            </w:tcBorders>
          </w:tcPr>
          <w:p w14:paraId="11A566F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6B2D41"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7B3DA3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9C6AA39" w14:textId="77777777" w:rsidR="00171381" w:rsidRPr="00AB5FED" w:rsidRDefault="00171381" w:rsidP="00643972">
            <w:pPr>
              <w:pStyle w:val="TAL"/>
              <w:jc w:val="center"/>
              <w:rPr>
                <w:lang w:eastAsia="zh-CN"/>
              </w:rPr>
            </w:pPr>
          </w:p>
        </w:tc>
      </w:tr>
      <w:tr w:rsidR="00171381" w:rsidRPr="00AB5FED" w14:paraId="4AFD1E5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9E81A4"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7E06CD0" w14:textId="77777777" w:rsidR="00171381" w:rsidRPr="00AB5FED"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17BB2156"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0FA9572"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843E88B"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3CE3D4" w14:textId="77777777" w:rsidR="00171381" w:rsidRPr="00AB5FED" w:rsidRDefault="00171381" w:rsidP="00643972">
            <w:pPr>
              <w:pStyle w:val="TAL"/>
              <w:jc w:val="center"/>
              <w:rPr>
                <w:lang w:eastAsia="zh-CN"/>
              </w:rPr>
            </w:pPr>
            <w:r>
              <w:rPr>
                <w:lang w:eastAsia="zh-CN"/>
              </w:rPr>
              <w:t>Y</w:t>
            </w:r>
          </w:p>
        </w:tc>
      </w:tr>
      <w:tr w:rsidR="00171381" w:rsidRPr="00AB5FED" w14:paraId="668FEF9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B828596" w14:textId="77777777" w:rsidR="00171381" w:rsidRPr="00AB5FED"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094BC75A" w14:textId="77777777" w:rsidR="00171381" w:rsidRPr="00AB5FED" w:rsidRDefault="00171381" w:rsidP="00643972">
            <w:pPr>
              <w:pStyle w:val="TAL"/>
            </w:pPr>
            <w:r>
              <w:t>&gt; KMSUri for security domain of MCPTT ID (see NOTE 4)</w:t>
            </w:r>
          </w:p>
        </w:tc>
        <w:tc>
          <w:tcPr>
            <w:tcW w:w="900" w:type="dxa"/>
            <w:tcBorders>
              <w:top w:val="single" w:sz="4" w:space="0" w:color="auto"/>
              <w:left w:val="single" w:sz="4" w:space="0" w:color="auto"/>
              <w:bottom w:val="single" w:sz="4" w:space="0" w:color="auto"/>
              <w:right w:val="single" w:sz="4" w:space="0" w:color="auto"/>
            </w:tcBorders>
          </w:tcPr>
          <w:p w14:paraId="3B2B84EA"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F96C7D9"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7D843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845BDD2" w14:textId="77777777" w:rsidR="00171381" w:rsidRPr="00AB5FED" w:rsidRDefault="00171381" w:rsidP="00643972">
            <w:pPr>
              <w:pStyle w:val="TAL"/>
              <w:jc w:val="center"/>
              <w:rPr>
                <w:lang w:eastAsia="zh-CN"/>
              </w:rPr>
            </w:pPr>
            <w:r>
              <w:rPr>
                <w:lang w:eastAsia="zh-CN"/>
              </w:rPr>
              <w:t>Y</w:t>
            </w:r>
          </w:p>
        </w:tc>
      </w:tr>
      <w:tr w:rsidR="00171381" w:rsidRPr="00AB5FED" w14:paraId="6450EFF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E74694" w14:textId="77777777" w:rsidR="00171381" w:rsidRPr="00AB5FED" w:rsidRDefault="00171381" w:rsidP="00643972">
            <w:pPr>
              <w:pStyle w:val="TAL"/>
            </w:pPr>
            <w:r w:rsidRPr="00AB5FED">
              <w:t>[R-5.</w:t>
            </w:r>
            <w:r>
              <w:t>6</w:t>
            </w:r>
            <w:r w:rsidRPr="00AB5FED">
              <w:t>.2.</w:t>
            </w:r>
            <w:r>
              <w:t>2</w:t>
            </w:r>
            <w:r w:rsidRPr="00AB5FED">
              <w:t>.2-005]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58B639F" w14:textId="77777777" w:rsidR="00171381" w:rsidRPr="00AB5FED" w:rsidRDefault="00171381" w:rsidP="00643972">
            <w:pPr>
              <w:pStyle w:val="TAL"/>
            </w:pPr>
            <w:r w:rsidRPr="00AB5FED">
              <w:t>Authorisation to cancel an in progress emergency associated with a group</w:t>
            </w:r>
          </w:p>
        </w:tc>
        <w:tc>
          <w:tcPr>
            <w:tcW w:w="900" w:type="dxa"/>
            <w:tcBorders>
              <w:top w:val="single" w:sz="4" w:space="0" w:color="auto"/>
              <w:left w:val="single" w:sz="4" w:space="0" w:color="auto"/>
              <w:bottom w:val="single" w:sz="4" w:space="0" w:color="auto"/>
              <w:right w:val="single" w:sz="4" w:space="0" w:color="auto"/>
            </w:tcBorders>
          </w:tcPr>
          <w:p w14:paraId="5F79AC04"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9C90CD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0FD6EF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96C6AE" w14:textId="77777777" w:rsidR="00171381" w:rsidRPr="00AB5FED" w:rsidRDefault="00171381" w:rsidP="00643972">
            <w:pPr>
              <w:pStyle w:val="TAL"/>
              <w:jc w:val="center"/>
            </w:pPr>
            <w:r w:rsidRPr="00AB5FED">
              <w:rPr>
                <w:rFonts w:hint="eastAsia"/>
                <w:lang w:eastAsia="zh-CN"/>
              </w:rPr>
              <w:t>Y</w:t>
            </w:r>
          </w:p>
        </w:tc>
      </w:tr>
      <w:tr w:rsidR="00171381" w:rsidRPr="00AB5FED" w14:paraId="71C09E0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0124F51" w14:textId="77777777" w:rsidR="00171381" w:rsidRPr="00AB5FED" w:rsidRDefault="00171381" w:rsidP="00643972">
            <w:pPr>
              <w:pStyle w:val="TAL"/>
            </w:pPr>
            <w:r w:rsidRPr="00AB5FED">
              <w:t>[R-5.</w:t>
            </w:r>
            <w:r>
              <w:t>6</w:t>
            </w:r>
            <w:r w:rsidRPr="00AB5FED">
              <w:t>.2.2.</w:t>
            </w:r>
            <w:r>
              <w:t>3</w:t>
            </w:r>
            <w:r w:rsidRPr="00AB5FED">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9798A94" w14:textId="77777777" w:rsidR="00171381" w:rsidRPr="00AB5FED" w:rsidRDefault="00171381" w:rsidP="00643972">
            <w:pPr>
              <w:pStyle w:val="TAL"/>
            </w:pPr>
            <w:r w:rsidRPr="00AB5FED">
              <w:t>Authorised to make an Imminent Peril group call</w:t>
            </w:r>
          </w:p>
        </w:tc>
        <w:tc>
          <w:tcPr>
            <w:tcW w:w="900" w:type="dxa"/>
            <w:tcBorders>
              <w:top w:val="single" w:sz="4" w:space="0" w:color="auto"/>
              <w:left w:val="single" w:sz="4" w:space="0" w:color="auto"/>
              <w:bottom w:val="single" w:sz="4" w:space="0" w:color="auto"/>
              <w:right w:val="single" w:sz="4" w:space="0" w:color="auto"/>
            </w:tcBorders>
          </w:tcPr>
          <w:p w14:paraId="36C6136D"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7E41742"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45D36F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711679B" w14:textId="77777777" w:rsidR="00171381" w:rsidRPr="00AB5FED" w:rsidRDefault="00171381" w:rsidP="00643972">
            <w:pPr>
              <w:pStyle w:val="TAL"/>
              <w:jc w:val="center"/>
            </w:pPr>
            <w:r w:rsidRPr="00AB5FED">
              <w:rPr>
                <w:rFonts w:hint="eastAsia"/>
                <w:lang w:eastAsia="zh-CN"/>
              </w:rPr>
              <w:t>Y</w:t>
            </w:r>
          </w:p>
        </w:tc>
      </w:tr>
      <w:tr w:rsidR="00171381" w:rsidRPr="00AB5FED" w14:paraId="4FACA4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7AF146" w14:textId="77777777" w:rsidR="00171381" w:rsidRPr="00AB5FED" w:rsidRDefault="00171381" w:rsidP="00643972">
            <w:pPr>
              <w:pStyle w:val="TAL"/>
              <w:rPr>
                <w:lang w:val="nl-NL" w:eastAsia="zh-CN"/>
              </w:rPr>
            </w:pPr>
            <w:r w:rsidRPr="00AB5FED">
              <w:t>[R-5.</w:t>
            </w:r>
            <w:r>
              <w:t>6</w:t>
            </w:r>
            <w:r w:rsidRPr="00AB5FED">
              <w:t>.2.2.</w:t>
            </w:r>
            <w:r>
              <w:t>3</w:t>
            </w:r>
            <w:r w:rsidRPr="00AB5FED">
              <w:t>-009]</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886BA9B" w14:textId="77777777" w:rsidR="00171381" w:rsidRPr="00AB5FED" w:rsidRDefault="00171381" w:rsidP="00643972">
            <w:pPr>
              <w:pStyle w:val="TAL"/>
            </w:pPr>
            <w:r w:rsidRPr="00AB5FED">
              <w:t>Group used on initiation of an MCPTT imminent peril group call (</w:t>
            </w:r>
            <w:r>
              <w:t>see NOTE 8</w:t>
            </w:r>
            <w:r w:rsidRPr="00AB5FED">
              <w:t>)</w:t>
            </w:r>
          </w:p>
        </w:tc>
        <w:tc>
          <w:tcPr>
            <w:tcW w:w="900" w:type="dxa"/>
            <w:tcBorders>
              <w:top w:val="single" w:sz="4" w:space="0" w:color="auto"/>
              <w:left w:val="single" w:sz="4" w:space="0" w:color="auto"/>
              <w:bottom w:val="single" w:sz="4" w:space="0" w:color="auto"/>
              <w:right w:val="single" w:sz="4" w:space="0" w:color="auto"/>
            </w:tcBorders>
          </w:tcPr>
          <w:p w14:paraId="43B1C4A5"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5D1BCD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A466836"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18ACDE" w14:textId="77777777" w:rsidR="00171381" w:rsidRPr="00AB5FED" w:rsidRDefault="00171381" w:rsidP="00643972">
            <w:pPr>
              <w:pStyle w:val="TAL"/>
              <w:jc w:val="center"/>
            </w:pPr>
            <w:r w:rsidRPr="00AB5FED">
              <w:rPr>
                <w:rFonts w:hint="eastAsia"/>
                <w:lang w:eastAsia="zh-CN"/>
              </w:rPr>
              <w:t>Y</w:t>
            </w:r>
          </w:p>
        </w:tc>
      </w:tr>
      <w:tr w:rsidR="00171381" w:rsidRPr="00AB5FED" w14:paraId="2BCB30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3F0D1B" w14:textId="77777777" w:rsidR="00171381" w:rsidRPr="00AB5FED" w:rsidRDefault="00171381" w:rsidP="00643972">
            <w:pPr>
              <w:pStyle w:val="TAL"/>
            </w:pPr>
            <w:r w:rsidRPr="00AB5FED">
              <w:t>[R-5.</w:t>
            </w:r>
            <w:r>
              <w:t>6</w:t>
            </w:r>
            <w:r w:rsidRPr="00AB5FED">
              <w:t>.2.2.2-002]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6E6A0D2" w14:textId="77777777" w:rsidR="00171381" w:rsidRPr="00AB5FED" w:rsidRDefault="00171381" w:rsidP="00643972">
            <w:pPr>
              <w:pStyle w:val="TAL"/>
            </w:pPr>
            <w:r w:rsidRPr="00AB5FED">
              <w:t>Authorised for imminent in- peril cancelation</w:t>
            </w:r>
          </w:p>
        </w:tc>
        <w:tc>
          <w:tcPr>
            <w:tcW w:w="900" w:type="dxa"/>
            <w:tcBorders>
              <w:top w:val="single" w:sz="4" w:space="0" w:color="auto"/>
              <w:left w:val="single" w:sz="4" w:space="0" w:color="auto"/>
              <w:bottom w:val="single" w:sz="4" w:space="0" w:color="auto"/>
              <w:right w:val="single" w:sz="4" w:space="0" w:color="auto"/>
            </w:tcBorders>
          </w:tcPr>
          <w:p w14:paraId="38B4743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DBAA0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F171AB8"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46903FF" w14:textId="77777777" w:rsidR="00171381" w:rsidRPr="00AB5FED" w:rsidRDefault="00171381" w:rsidP="00643972">
            <w:pPr>
              <w:pStyle w:val="TAL"/>
              <w:jc w:val="center"/>
            </w:pPr>
            <w:r w:rsidRPr="00AB5FED">
              <w:rPr>
                <w:rFonts w:hint="eastAsia"/>
                <w:lang w:eastAsia="zh-CN"/>
              </w:rPr>
              <w:t>Y</w:t>
            </w:r>
          </w:p>
        </w:tc>
      </w:tr>
      <w:tr w:rsidR="00171381" w:rsidRPr="00AB5FED" w14:paraId="5B802CB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2074B3" w14:textId="77777777" w:rsidR="00171381" w:rsidRPr="00AB5FED" w:rsidRDefault="00171381" w:rsidP="00643972">
            <w:pPr>
              <w:pStyle w:val="TAL"/>
            </w:pPr>
            <w:r w:rsidRPr="00AB5FED">
              <w:t>[R-5.</w:t>
            </w:r>
            <w:r>
              <w:t>6</w:t>
            </w:r>
            <w:r w:rsidRPr="00AB5FED">
              <w:t>.2.3.1-001]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129BBE3" w14:textId="77777777" w:rsidR="00171381" w:rsidRPr="00AB5FED" w:rsidRDefault="00171381" w:rsidP="00643972">
            <w:pPr>
              <w:pStyle w:val="TAL"/>
            </w:pPr>
            <w:r w:rsidRPr="00AB5FED">
              <w:t>Authorised to make an emergency private call</w:t>
            </w:r>
          </w:p>
        </w:tc>
        <w:tc>
          <w:tcPr>
            <w:tcW w:w="900" w:type="dxa"/>
            <w:tcBorders>
              <w:top w:val="single" w:sz="4" w:space="0" w:color="auto"/>
              <w:left w:val="single" w:sz="4" w:space="0" w:color="auto"/>
              <w:bottom w:val="single" w:sz="4" w:space="0" w:color="auto"/>
              <w:right w:val="single" w:sz="4" w:space="0" w:color="auto"/>
            </w:tcBorders>
          </w:tcPr>
          <w:p w14:paraId="4919CA88"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D7B9FC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AAE07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155969F" w14:textId="77777777" w:rsidR="00171381" w:rsidRPr="00AB5FED" w:rsidRDefault="00171381" w:rsidP="00643972">
            <w:pPr>
              <w:pStyle w:val="TAL"/>
              <w:jc w:val="center"/>
            </w:pPr>
            <w:r w:rsidRPr="00AB5FED">
              <w:rPr>
                <w:rFonts w:hint="eastAsia"/>
                <w:lang w:eastAsia="zh-CN"/>
              </w:rPr>
              <w:t>Y</w:t>
            </w:r>
          </w:p>
        </w:tc>
      </w:tr>
      <w:tr w:rsidR="00171381" w:rsidRPr="00AB5FED" w14:paraId="45D648C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F40A2AD" w14:textId="77777777" w:rsidR="00171381" w:rsidRPr="00AB5FED" w:rsidRDefault="00171381" w:rsidP="00643972">
            <w:pPr>
              <w:pStyle w:val="TAL"/>
            </w:pPr>
            <w:r w:rsidRPr="00AB5FED">
              <w:t>[R-5.</w:t>
            </w:r>
            <w:r>
              <w:t>6</w:t>
            </w:r>
            <w:r w:rsidRPr="00AB5FED">
              <w:t>.2.3.2-001]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4DADAF26" w14:textId="77777777" w:rsidR="00171381" w:rsidRPr="00AB5FED" w:rsidRDefault="00171381" w:rsidP="00643972">
            <w:pPr>
              <w:pStyle w:val="TAL"/>
            </w:pPr>
            <w:r w:rsidRPr="00AB5FED">
              <w:t>Authorised to cancel emergency priority in a private emergency call by an authorized user</w:t>
            </w:r>
          </w:p>
        </w:tc>
        <w:tc>
          <w:tcPr>
            <w:tcW w:w="900" w:type="dxa"/>
            <w:tcBorders>
              <w:top w:val="single" w:sz="4" w:space="0" w:color="auto"/>
              <w:left w:val="single" w:sz="4" w:space="0" w:color="auto"/>
              <w:bottom w:val="single" w:sz="4" w:space="0" w:color="auto"/>
              <w:right w:val="single" w:sz="4" w:space="0" w:color="auto"/>
            </w:tcBorders>
          </w:tcPr>
          <w:p w14:paraId="1B2518A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92F7B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DB3562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3FDACAD" w14:textId="77777777" w:rsidR="00171381" w:rsidRPr="00AB5FED" w:rsidRDefault="00171381" w:rsidP="00643972">
            <w:pPr>
              <w:pStyle w:val="TAL"/>
              <w:jc w:val="center"/>
            </w:pPr>
            <w:r w:rsidRPr="00AB5FED">
              <w:rPr>
                <w:rFonts w:hint="eastAsia"/>
                <w:lang w:eastAsia="zh-CN"/>
              </w:rPr>
              <w:t>Y</w:t>
            </w:r>
          </w:p>
        </w:tc>
      </w:tr>
      <w:tr w:rsidR="00171381" w:rsidRPr="00AB5FED" w14:paraId="7E59FC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B20122" w14:textId="77777777" w:rsidR="00171381" w:rsidRPr="00AB5FED" w:rsidRDefault="00171381" w:rsidP="00643972">
            <w:pPr>
              <w:pStyle w:val="TAL"/>
            </w:pPr>
            <w:r w:rsidRPr="00AB5FED">
              <w:t>[R-5.</w:t>
            </w:r>
            <w:r>
              <w:t>6</w:t>
            </w:r>
            <w:r w:rsidRPr="00AB5FED">
              <w:t>.2.4.1-002]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E25A34" w14:textId="77777777" w:rsidR="00171381" w:rsidRPr="00AB5FED" w:rsidRDefault="00171381" w:rsidP="00643972">
            <w:pPr>
              <w:pStyle w:val="TAL"/>
            </w:pPr>
            <w:r w:rsidRPr="00AB5FED">
              <w:t>Authorised to activate emergency alert</w:t>
            </w:r>
          </w:p>
        </w:tc>
        <w:tc>
          <w:tcPr>
            <w:tcW w:w="900" w:type="dxa"/>
            <w:tcBorders>
              <w:top w:val="single" w:sz="4" w:space="0" w:color="auto"/>
              <w:left w:val="single" w:sz="4" w:space="0" w:color="auto"/>
              <w:bottom w:val="single" w:sz="4" w:space="0" w:color="auto"/>
              <w:right w:val="single" w:sz="4" w:space="0" w:color="auto"/>
            </w:tcBorders>
          </w:tcPr>
          <w:p w14:paraId="59AB69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1FF9B55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AEFD3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935C1D5" w14:textId="77777777" w:rsidR="00171381" w:rsidRPr="00AB5FED" w:rsidRDefault="00171381" w:rsidP="00643972">
            <w:pPr>
              <w:pStyle w:val="TAL"/>
              <w:jc w:val="center"/>
            </w:pPr>
            <w:r w:rsidRPr="00AB5FED">
              <w:rPr>
                <w:rFonts w:hint="eastAsia"/>
                <w:lang w:eastAsia="zh-CN"/>
              </w:rPr>
              <w:t>Y</w:t>
            </w:r>
          </w:p>
        </w:tc>
      </w:tr>
      <w:tr w:rsidR="00171381" w:rsidRPr="00AB5FED" w14:paraId="674212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D44C21A" w14:textId="77777777" w:rsidR="00171381" w:rsidRPr="00AB5FED" w:rsidRDefault="00171381" w:rsidP="00643972">
            <w:pPr>
              <w:pStyle w:val="TAL"/>
            </w:pPr>
            <w:r w:rsidRPr="00AB5FED">
              <w:t>[R-5.</w:t>
            </w:r>
            <w:r>
              <w:t>6</w:t>
            </w:r>
            <w:r w:rsidRPr="00AB5FED">
              <w:t>.2.4.1-0</w:t>
            </w:r>
            <w:r>
              <w:t>13</w:t>
            </w:r>
            <w:r w:rsidRPr="00AB5FED">
              <w:t>]</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1D75A1B" w14:textId="77777777" w:rsidR="00171381" w:rsidRPr="00AB5FED" w:rsidRDefault="00171381" w:rsidP="00643972">
            <w:pPr>
              <w:pStyle w:val="TAL"/>
            </w:pPr>
            <w:r>
              <w:t>Automatically trigger a MCPTT emergency communication after initiating the MCPTT emergency alert</w:t>
            </w:r>
          </w:p>
        </w:tc>
        <w:tc>
          <w:tcPr>
            <w:tcW w:w="900" w:type="dxa"/>
            <w:tcBorders>
              <w:top w:val="single" w:sz="4" w:space="0" w:color="auto"/>
              <w:left w:val="single" w:sz="4" w:space="0" w:color="auto"/>
              <w:bottom w:val="single" w:sz="4" w:space="0" w:color="auto"/>
              <w:right w:val="single" w:sz="4" w:space="0" w:color="auto"/>
            </w:tcBorders>
          </w:tcPr>
          <w:p w14:paraId="2DA87E8C"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40B984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BDE9AD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5E6EDEA" w14:textId="77777777" w:rsidR="00171381" w:rsidRPr="00AB5FED" w:rsidRDefault="00171381" w:rsidP="00643972">
            <w:pPr>
              <w:pStyle w:val="TAL"/>
              <w:jc w:val="center"/>
              <w:rPr>
                <w:lang w:eastAsia="zh-CN"/>
              </w:rPr>
            </w:pPr>
            <w:r w:rsidRPr="00AB5FED">
              <w:rPr>
                <w:rFonts w:hint="eastAsia"/>
                <w:lang w:eastAsia="zh-CN"/>
              </w:rPr>
              <w:t>Y</w:t>
            </w:r>
          </w:p>
        </w:tc>
      </w:tr>
      <w:tr w:rsidR="00171381" w:rsidRPr="00AB5FED" w14:paraId="2F5C35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CD0B406" w14:textId="77777777" w:rsidR="00171381" w:rsidRPr="00AB5FED" w:rsidRDefault="00171381" w:rsidP="00643972">
            <w:pPr>
              <w:pStyle w:val="TAL"/>
            </w:pPr>
            <w:r w:rsidRPr="00AB5FED">
              <w:t>[R-5.</w:t>
            </w:r>
            <w:r>
              <w:t>6</w:t>
            </w:r>
            <w:r w:rsidRPr="00AB5FED">
              <w:t>.2.4.2-002]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D9743B7" w14:textId="77777777" w:rsidR="00171381" w:rsidRPr="00AB5FED" w:rsidRDefault="00171381" w:rsidP="00643972">
            <w:pPr>
              <w:pStyle w:val="TAL"/>
            </w:pPr>
            <w:r w:rsidRPr="00AB5FED">
              <w:t>Authorisation to cancel an MCPTT emergency alert</w:t>
            </w:r>
          </w:p>
        </w:tc>
        <w:tc>
          <w:tcPr>
            <w:tcW w:w="900" w:type="dxa"/>
            <w:tcBorders>
              <w:top w:val="single" w:sz="4" w:space="0" w:color="auto"/>
              <w:left w:val="single" w:sz="4" w:space="0" w:color="auto"/>
              <w:bottom w:val="single" w:sz="4" w:space="0" w:color="auto"/>
              <w:right w:val="single" w:sz="4" w:space="0" w:color="auto"/>
            </w:tcBorders>
          </w:tcPr>
          <w:p w14:paraId="4F0D8EEF"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56313D4A"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A09314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DB33746" w14:textId="77777777" w:rsidR="00171381" w:rsidRPr="00AB5FED" w:rsidRDefault="00171381" w:rsidP="00643972">
            <w:pPr>
              <w:pStyle w:val="TAL"/>
              <w:jc w:val="center"/>
            </w:pPr>
            <w:r w:rsidRPr="00AB5FED">
              <w:rPr>
                <w:rFonts w:hint="eastAsia"/>
                <w:lang w:eastAsia="zh-CN"/>
              </w:rPr>
              <w:t>Y</w:t>
            </w:r>
          </w:p>
        </w:tc>
      </w:tr>
      <w:tr w:rsidR="009F17C7" w:rsidRPr="00AB5FED" w14:paraId="718DDF4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37B3429" w14:textId="73142A2A" w:rsidR="009F17C7" w:rsidRPr="00AB5FED" w:rsidRDefault="009F17C7" w:rsidP="009F17C7">
            <w:pPr>
              <w:pStyle w:val="TAL"/>
            </w:pPr>
            <w:r w:rsidRPr="004B4401">
              <w:t>[</w:t>
            </w:r>
            <w:r w:rsidRPr="00420CDE">
              <w:t>R-6.15.6.2-002]</w:t>
            </w:r>
            <w:r w:rsidRPr="004B4401">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8CD7A4" w14:textId="67A27FF9" w:rsidR="009F17C7" w:rsidRPr="00AB5FED" w:rsidRDefault="009F17C7" w:rsidP="009F17C7">
            <w:pPr>
              <w:pStyle w:val="TAL"/>
            </w:pPr>
            <w:r w:rsidRPr="004B4401">
              <w:t xml:space="preserve">Authorised to activate </w:t>
            </w:r>
            <w:r>
              <w:t xml:space="preserve">an MCPTT 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E39AB1C" w14:textId="601450E4"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156626D1" w14:textId="0670281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0AEBEB02" w14:textId="17BE344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17A35F5B" w14:textId="76E927D0" w:rsidR="009F17C7" w:rsidRPr="00AB5FED" w:rsidRDefault="009F17C7" w:rsidP="009F17C7">
            <w:pPr>
              <w:pStyle w:val="TAL"/>
              <w:jc w:val="center"/>
              <w:rPr>
                <w:lang w:eastAsia="zh-CN"/>
              </w:rPr>
            </w:pPr>
            <w:r w:rsidRPr="004B4401">
              <w:rPr>
                <w:rFonts w:hint="eastAsia"/>
                <w:lang w:eastAsia="zh-CN"/>
              </w:rPr>
              <w:t>Y</w:t>
            </w:r>
          </w:p>
        </w:tc>
      </w:tr>
      <w:tr w:rsidR="009F17C7" w:rsidRPr="00AB5FED" w14:paraId="403C5FA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AE6DF0" w14:textId="69A95F74" w:rsidR="009F17C7" w:rsidRPr="00AB5FED" w:rsidRDefault="009F17C7" w:rsidP="009F17C7">
            <w:pPr>
              <w:pStyle w:val="TAL"/>
            </w:pPr>
            <w:r w:rsidRPr="00420CDE">
              <w:rPr>
                <w:noProof/>
                <w:lang w:val="fr-FR"/>
              </w:rPr>
              <w:t>[R-6.15.6.2-006]</w:t>
            </w:r>
            <w:r w:rsidRPr="00A06ACE">
              <w:rPr>
                <w:noProof/>
                <w:lang w:val="fr-FR"/>
              </w:rPr>
              <w:t xml:space="preserve"> </w:t>
            </w:r>
            <w:r w:rsidRPr="004B4401">
              <w:t>of 3GPP TS 22.280 [17]</w:t>
            </w:r>
          </w:p>
        </w:tc>
        <w:tc>
          <w:tcPr>
            <w:tcW w:w="3235" w:type="dxa"/>
            <w:tcBorders>
              <w:top w:val="single" w:sz="4" w:space="0" w:color="auto"/>
              <w:left w:val="single" w:sz="4" w:space="0" w:color="auto"/>
              <w:bottom w:val="single" w:sz="4" w:space="0" w:color="auto"/>
              <w:right w:val="single" w:sz="4" w:space="0" w:color="auto"/>
            </w:tcBorders>
          </w:tcPr>
          <w:p w14:paraId="4ABC9DF4" w14:textId="21BFDFF3" w:rsidR="009F17C7" w:rsidRPr="00AB5FED" w:rsidRDefault="009F17C7" w:rsidP="009F17C7">
            <w:pPr>
              <w:pStyle w:val="TAL"/>
            </w:pPr>
            <w:r w:rsidRPr="004B4401">
              <w:t xml:space="preserve">Authorisation to cancel an MCPTT </w:t>
            </w:r>
            <w:r>
              <w:t xml:space="preserve">ad hoc group </w:t>
            </w:r>
            <w:r w:rsidRPr="004B4401">
              <w:t>emergency alert</w:t>
            </w:r>
          </w:p>
        </w:tc>
        <w:tc>
          <w:tcPr>
            <w:tcW w:w="900" w:type="dxa"/>
            <w:tcBorders>
              <w:top w:val="single" w:sz="4" w:space="0" w:color="auto"/>
              <w:left w:val="single" w:sz="4" w:space="0" w:color="auto"/>
              <w:bottom w:val="single" w:sz="4" w:space="0" w:color="auto"/>
              <w:right w:val="single" w:sz="4" w:space="0" w:color="auto"/>
            </w:tcBorders>
          </w:tcPr>
          <w:p w14:paraId="41046698" w14:textId="58FF3BF3"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60E09D99" w14:textId="52ABCED7"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240AE242" w14:textId="242AE7B9"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5096B220" w14:textId="1D0860FA" w:rsidR="009F17C7" w:rsidRPr="00AB5FED" w:rsidRDefault="009F17C7" w:rsidP="009F17C7">
            <w:pPr>
              <w:pStyle w:val="TAL"/>
              <w:jc w:val="center"/>
              <w:rPr>
                <w:lang w:eastAsia="zh-CN"/>
              </w:rPr>
            </w:pPr>
            <w:r w:rsidRPr="004B4401">
              <w:rPr>
                <w:rFonts w:hint="eastAsia"/>
                <w:lang w:eastAsia="zh-CN"/>
              </w:rPr>
              <w:t>Y</w:t>
            </w:r>
          </w:p>
        </w:tc>
      </w:tr>
      <w:tr w:rsidR="00BF69B2" w:rsidRPr="00AB5FED" w14:paraId="0DBFDD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D383AF" w14:textId="77777777" w:rsidR="00BF69B2" w:rsidRPr="00420CDE" w:rsidRDefault="00BF69B2" w:rsidP="00BF69B2">
            <w:pPr>
              <w:pStyle w:val="TAL"/>
              <w:rPr>
                <w:noProof/>
                <w:lang w:val="fr-FR"/>
              </w:rPr>
            </w:pPr>
          </w:p>
        </w:tc>
        <w:tc>
          <w:tcPr>
            <w:tcW w:w="3235" w:type="dxa"/>
            <w:tcBorders>
              <w:top w:val="single" w:sz="4" w:space="0" w:color="auto"/>
              <w:left w:val="single" w:sz="4" w:space="0" w:color="auto"/>
              <w:bottom w:val="single" w:sz="4" w:space="0" w:color="auto"/>
              <w:right w:val="single" w:sz="4" w:space="0" w:color="auto"/>
            </w:tcBorders>
          </w:tcPr>
          <w:p w14:paraId="326F8DDE" w14:textId="0794567B" w:rsidR="00BF69B2" w:rsidRPr="004B4401" w:rsidRDefault="00BF69B2" w:rsidP="00BF69B2">
            <w:pPr>
              <w:pStyle w:val="TAL"/>
            </w:pPr>
            <w:r w:rsidRPr="00A91DC9">
              <w:t>Authorised to receive the participants information of an MCPTT ad hoc group emergency alert</w:t>
            </w:r>
          </w:p>
        </w:tc>
        <w:tc>
          <w:tcPr>
            <w:tcW w:w="900" w:type="dxa"/>
            <w:tcBorders>
              <w:top w:val="single" w:sz="4" w:space="0" w:color="auto"/>
              <w:left w:val="single" w:sz="4" w:space="0" w:color="auto"/>
              <w:bottom w:val="single" w:sz="4" w:space="0" w:color="auto"/>
              <w:right w:val="single" w:sz="4" w:space="0" w:color="auto"/>
            </w:tcBorders>
          </w:tcPr>
          <w:p w14:paraId="7CA24773" w14:textId="6872EBD0" w:rsidR="00BF69B2" w:rsidRPr="004B4401" w:rsidRDefault="0012195E" w:rsidP="00BF69B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789C03C1" w14:textId="37BF7B69" w:rsidR="00BF69B2" w:rsidRPr="004B4401" w:rsidRDefault="00BF69B2" w:rsidP="00BF69B2">
            <w:pPr>
              <w:pStyle w:val="TAL"/>
              <w:jc w:val="center"/>
            </w:pPr>
            <w:r w:rsidRPr="00A91DC9">
              <w:t>Y</w:t>
            </w:r>
          </w:p>
        </w:tc>
        <w:tc>
          <w:tcPr>
            <w:tcW w:w="1440" w:type="dxa"/>
            <w:tcBorders>
              <w:top w:val="single" w:sz="4" w:space="0" w:color="auto"/>
              <w:left w:val="single" w:sz="4" w:space="0" w:color="auto"/>
              <w:bottom w:val="single" w:sz="4" w:space="0" w:color="auto"/>
              <w:right w:val="single" w:sz="4" w:space="0" w:color="auto"/>
            </w:tcBorders>
          </w:tcPr>
          <w:p w14:paraId="1449026B" w14:textId="47EE2F1B" w:rsidR="00BF69B2" w:rsidRPr="004B4401" w:rsidRDefault="00BF69B2" w:rsidP="00BF69B2">
            <w:pPr>
              <w:pStyle w:val="TAL"/>
              <w:jc w:val="center"/>
            </w:pPr>
            <w:r w:rsidRPr="00A91DC9">
              <w:t>Y</w:t>
            </w:r>
          </w:p>
        </w:tc>
        <w:tc>
          <w:tcPr>
            <w:tcW w:w="1080" w:type="dxa"/>
            <w:tcBorders>
              <w:top w:val="single" w:sz="4" w:space="0" w:color="auto"/>
              <w:left w:val="single" w:sz="4" w:space="0" w:color="auto"/>
              <w:bottom w:val="single" w:sz="4" w:space="0" w:color="auto"/>
              <w:right w:val="single" w:sz="4" w:space="0" w:color="auto"/>
            </w:tcBorders>
          </w:tcPr>
          <w:p w14:paraId="4FEE8DB9" w14:textId="1791EEFC" w:rsidR="00BF69B2" w:rsidRPr="004B4401" w:rsidRDefault="00BF69B2" w:rsidP="00BF69B2">
            <w:pPr>
              <w:pStyle w:val="TAL"/>
              <w:jc w:val="center"/>
              <w:rPr>
                <w:lang w:eastAsia="zh-CN"/>
              </w:rPr>
            </w:pPr>
            <w:r w:rsidRPr="00A91DC9">
              <w:t>Y</w:t>
            </w:r>
          </w:p>
        </w:tc>
      </w:tr>
      <w:tr w:rsidR="009F17C7" w:rsidRPr="00AB5FED" w14:paraId="0D44E4A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AAA1A9" w14:textId="657D1635" w:rsidR="009F17C7" w:rsidRPr="00AB5FED" w:rsidRDefault="009F17C7" w:rsidP="009F17C7">
            <w:pPr>
              <w:pStyle w:val="TAL"/>
            </w:pPr>
            <w:r w:rsidRPr="00553AE9">
              <w:rPr>
                <w:noProof/>
                <w:lang w:val="fr-FR"/>
              </w:rPr>
              <w:t>[R-6.15.6.2-007]</w:t>
            </w:r>
            <w:r>
              <w:rPr>
                <w:noProof/>
                <w:lang w:val="fr-FR"/>
              </w:rPr>
              <w:t xml:space="preserve"> </w:t>
            </w:r>
            <w:r w:rsidRPr="00553AE9">
              <w:rPr>
                <w:noProof/>
                <w:lang w:val="fr-FR"/>
              </w:rPr>
              <w:t>of 3GPP TS 22.280 [17]</w:t>
            </w:r>
          </w:p>
        </w:tc>
        <w:tc>
          <w:tcPr>
            <w:tcW w:w="3235" w:type="dxa"/>
            <w:tcBorders>
              <w:top w:val="single" w:sz="4" w:space="0" w:color="auto"/>
              <w:left w:val="single" w:sz="4" w:space="0" w:color="auto"/>
              <w:bottom w:val="single" w:sz="4" w:space="0" w:color="auto"/>
              <w:right w:val="single" w:sz="4" w:space="0" w:color="auto"/>
            </w:tcBorders>
          </w:tcPr>
          <w:p w14:paraId="5408C3B5" w14:textId="0AC9E2B9" w:rsidR="009F17C7" w:rsidRPr="00AB5FED" w:rsidRDefault="009F17C7" w:rsidP="009F17C7">
            <w:pPr>
              <w:pStyle w:val="TAL"/>
            </w:pPr>
            <w:r w:rsidRPr="004B4401">
              <w:t xml:space="preserve">Authorised </w:t>
            </w:r>
            <w:r w:rsidRPr="00553AE9">
              <w:t xml:space="preserve">to set up </w:t>
            </w:r>
            <w:r>
              <w:t xml:space="preserve">a </w:t>
            </w:r>
            <w:r w:rsidRPr="00553AE9">
              <w:t>group c</w:t>
            </w:r>
            <w:r>
              <w:t>all</w:t>
            </w:r>
            <w:r w:rsidRPr="00553AE9">
              <w:t xml:space="preserve"> using the ad</w:t>
            </w:r>
            <w:r>
              <w:t> </w:t>
            </w:r>
            <w:r w:rsidRPr="00553AE9">
              <w:t>hoc group</w:t>
            </w:r>
            <w:r>
              <w:t xml:space="preserve"> used for the alert</w:t>
            </w:r>
          </w:p>
        </w:tc>
        <w:tc>
          <w:tcPr>
            <w:tcW w:w="900" w:type="dxa"/>
            <w:tcBorders>
              <w:top w:val="single" w:sz="4" w:space="0" w:color="auto"/>
              <w:left w:val="single" w:sz="4" w:space="0" w:color="auto"/>
              <w:bottom w:val="single" w:sz="4" w:space="0" w:color="auto"/>
              <w:right w:val="single" w:sz="4" w:space="0" w:color="auto"/>
            </w:tcBorders>
          </w:tcPr>
          <w:p w14:paraId="6F48E57F" w14:textId="7E0B8328" w:rsidR="009F17C7" w:rsidRPr="00AB5FED" w:rsidRDefault="009F17C7" w:rsidP="009F17C7">
            <w:pPr>
              <w:pStyle w:val="TAL"/>
              <w:jc w:val="center"/>
            </w:pPr>
            <w:r w:rsidRPr="004B4401">
              <w:t>Y</w:t>
            </w:r>
          </w:p>
        </w:tc>
        <w:tc>
          <w:tcPr>
            <w:tcW w:w="990" w:type="dxa"/>
            <w:tcBorders>
              <w:top w:val="single" w:sz="4" w:space="0" w:color="auto"/>
              <w:left w:val="single" w:sz="4" w:space="0" w:color="auto"/>
              <w:bottom w:val="single" w:sz="4" w:space="0" w:color="auto"/>
              <w:right w:val="single" w:sz="4" w:space="0" w:color="auto"/>
            </w:tcBorders>
          </w:tcPr>
          <w:p w14:paraId="5A9924CF" w14:textId="1AB39F54" w:rsidR="009F17C7" w:rsidRPr="00AB5FED" w:rsidRDefault="009F17C7" w:rsidP="009F17C7">
            <w:pPr>
              <w:pStyle w:val="TAL"/>
              <w:jc w:val="center"/>
            </w:pPr>
            <w:r w:rsidRPr="004B4401">
              <w:t>Y</w:t>
            </w:r>
          </w:p>
        </w:tc>
        <w:tc>
          <w:tcPr>
            <w:tcW w:w="1440" w:type="dxa"/>
            <w:tcBorders>
              <w:top w:val="single" w:sz="4" w:space="0" w:color="auto"/>
              <w:left w:val="single" w:sz="4" w:space="0" w:color="auto"/>
              <w:bottom w:val="single" w:sz="4" w:space="0" w:color="auto"/>
              <w:right w:val="single" w:sz="4" w:space="0" w:color="auto"/>
            </w:tcBorders>
          </w:tcPr>
          <w:p w14:paraId="4025F3CA" w14:textId="77F40E7D" w:rsidR="009F17C7" w:rsidRPr="00AB5FED" w:rsidRDefault="009F17C7" w:rsidP="009F17C7">
            <w:pPr>
              <w:pStyle w:val="TAL"/>
              <w:jc w:val="center"/>
            </w:pPr>
            <w:r w:rsidRPr="004B4401">
              <w:t>Y</w:t>
            </w:r>
          </w:p>
        </w:tc>
        <w:tc>
          <w:tcPr>
            <w:tcW w:w="1080" w:type="dxa"/>
            <w:tcBorders>
              <w:top w:val="single" w:sz="4" w:space="0" w:color="auto"/>
              <w:left w:val="single" w:sz="4" w:space="0" w:color="auto"/>
              <w:bottom w:val="single" w:sz="4" w:space="0" w:color="auto"/>
              <w:right w:val="single" w:sz="4" w:space="0" w:color="auto"/>
            </w:tcBorders>
          </w:tcPr>
          <w:p w14:paraId="0B065704" w14:textId="68DCBB5B" w:rsidR="009F17C7" w:rsidRPr="00AB5FED" w:rsidRDefault="009F17C7" w:rsidP="009F17C7">
            <w:pPr>
              <w:pStyle w:val="TAL"/>
              <w:jc w:val="center"/>
              <w:rPr>
                <w:lang w:eastAsia="zh-CN"/>
              </w:rPr>
            </w:pPr>
            <w:r w:rsidRPr="004B4401">
              <w:rPr>
                <w:rFonts w:hint="eastAsia"/>
                <w:lang w:eastAsia="zh-CN"/>
              </w:rPr>
              <w:t>Y</w:t>
            </w:r>
          </w:p>
        </w:tc>
      </w:tr>
      <w:tr w:rsidR="00171381" w:rsidRPr="00AB5FED" w14:paraId="1E494B7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88A3E1" w14:textId="77777777" w:rsidR="00171381" w:rsidRDefault="00171381" w:rsidP="00643972">
            <w:pPr>
              <w:pStyle w:val="TAL"/>
            </w:pPr>
            <w:r w:rsidRPr="00AB5FED">
              <w:t>[R-5.1.7-002]</w:t>
            </w:r>
            <w:r>
              <w:t xml:space="preserve"> and</w:t>
            </w:r>
          </w:p>
          <w:p w14:paraId="3803E799" w14:textId="77777777" w:rsidR="00171381" w:rsidRPr="00AB5FED" w:rsidRDefault="00171381" w:rsidP="00643972">
            <w:pPr>
              <w:pStyle w:val="TAL"/>
            </w:pPr>
            <w:r>
              <w:t>[R-6.8.7.2-007] and [R-6.8.7.2-008] of 3GPP TS 22.280 [17]</w:t>
            </w:r>
          </w:p>
        </w:tc>
        <w:tc>
          <w:tcPr>
            <w:tcW w:w="3235" w:type="dxa"/>
            <w:tcBorders>
              <w:top w:val="single" w:sz="4" w:space="0" w:color="auto"/>
              <w:left w:val="single" w:sz="4" w:space="0" w:color="auto"/>
              <w:bottom w:val="single" w:sz="4" w:space="0" w:color="auto"/>
              <w:right w:val="single" w:sz="4" w:space="0" w:color="auto"/>
            </w:tcBorders>
          </w:tcPr>
          <w:p w14:paraId="08D8B1FA" w14:textId="77777777" w:rsidR="00171381" w:rsidRPr="00AB5FED" w:rsidRDefault="00171381" w:rsidP="00643972">
            <w:pPr>
              <w:pStyle w:val="TAL"/>
            </w:pPr>
            <w:r w:rsidRPr="00AB5FED">
              <w:t xml:space="preserve">Priority of the user </w:t>
            </w:r>
            <w:r>
              <w:t>(see NOTE 9)</w:t>
            </w:r>
          </w:p>
        </w:tc>
        <w:tc>
          <w:tcPr>
            <w:tcW w:w="900" w:type="dxa"/>
            <w:tcBorders>
              <w:top w:val="single" w:sz="4" w:space="0" w:color="auto"/>
              <w:left w:val="single" w:sz="4" w:space="0" w:color="auto"/>
              <w:bottom w:val="single" w:sz="4" w:space="0" w:color="auto"/>
              <w:right w:val="single" w:sz="4" w:space="0" w:color="auto"/>
            </w:tcBorders>
          </w:tcPr>
          <w:p w14:paraId="7C306BAE"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89FE453"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9073691" w14:textId="77777777" w:rsidR="00171381" w:rsidRPr="00AB5FED" w:rsidRDefault="00171381" w:rsidP="00643972">
            <w:pPr>
              <w:pStyle w:val="TAL"/>
              <w:jc w:val="cente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4C54088" w14:textId="77777777" w:rsidR="00171381" w:rsidRPr="00AB5FED" w:rsidRDefault="00171381" w:rsidP="00643972">
            <w:pPr>
              <w:pStyle w:val="TAL"/>
              <w:jc w:val="center"/>
            </w:pPr>
            <w:r w:rsidRPr="00AB5FED">
              <w:rPr>
                <w:rFonts w:hint="eastAsia"/>
                <w:lang w:eastAsia="zh-CN"/>
              </w:rPr>
              <w:t>Y</w:t>
            </w:r>
          </w:p>
        </w:tc>
      </w:tr>
      <w:tr w:rsidR="00171381" w:rsidRPr="00AB5FED" w14:paraId="2F0F9D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E00411" w14:textId="77777777" w:rsidR="00171381" w:rsidRPr="00AB5FED" w:rsidRDefault="00171381" w:rsidP="00643972">
            <w:pPr>
              <w:pStyle w:val="TAL"/>
              <w:rPr>
                <w:szCs w:val="18"/>
              </w:rPr>
            </w:pPr>
            <w:r w:rsidRPr="00AB5FED">
              <w:rPr>
                <w:rFonts w:cs="Arial"/>
                <w:szCs w:val="18"/>
              </w:rPr>
              <w:t>[R-5.2.2-003]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908EE19" w14:textId="77777777" w:rsidR="00171381" w:rsidRPr="00AB5FED" w:rsidRDefault="00171381" w:rsidP="00643972">
            <w:pPr>
              <w:pStyle w:val="TAL"/>
              <w:rPr>
                <w:szCs w:val="18"/>
              </w:rPr>
            </w:pPr>
            <w:r w:rsidRPr="00AB5FED">
              <w:rPr>
                <w:rFonts w:cs="Arial"/>
                <w:szCs w:val="18"/>
              </w:rPr>
              <w:t>Authorisation to create a group-broadcast group</w:t>
            </w:r>
          </w:p>
        </w:tc>
        <w:tc>
          <w:tcPr>
            <w:tcW w:w="900" w:type="dxa"/>
            <w:tcBorders>
              <w:top w:val="single" w:sz="4" w:space="0" w:color="auto"/>
              <w:left w:val="single" w:sz="4" w:space="0" w:color="auto"/>
              <w:bottom w:val="single" w:sz="4" w:space="0" w:color="auto"/>
              <w:right w:val="single" w:sz="4" w:space="0" w:color="auto"/>
            </w:tcBorders>
          </w:tcPr>
          <w:p w14:paraId="26A2FA8B"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55726895"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122FDEA" w14:textId="77777777" w:rsidR="00171381" w:rsidRPr="00AB5FED" w:rsidRDefault="00171381" w:rsidP="00643972">
            <w:pPr>
              <w:pStyle w:val="TAL"/>
              <w:jc w:val="center"/>
              <w:rPr>
                <w:rFonts w:cs="Arial"/>
                <w:szCs w:val="18"/>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73AF0E"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3AE6592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06FEF1" w14:textId="77777777" w:rsidR="00171381" w:rsidRPr="00AB5FED" w:rsidRDefault="00171381" w:rsidP="00643972">
            <w:pPr>
              <w:pStyle w:val="TAL"/>
              <w:rPr>
                <w:rFonts w:cs="Arial"/>
                <w:szCs w:val="18"/>
              </w:rPr>
            </w:pPr>
            <w:r w:rsidRPr="00AB5FED" w:rsidDel="0044760C">
              <w:rPr>
                <w:rFonts w:cs="Arial"/>
                <w:szCs w:val="18"/>
              </w:rPr>
              <w:t>[R-5.2.2-003]</w:t>
            </w:r>
            <w:r w:rsidDel="0044760C">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86F1347" w14:textId="77777777" w:rsidR="00171381" w:rsidRPr="00AB5FED" w:rsidRDefault="00171381" w:rsidP="00643972">
            <w:pPr>
              <w:pStyle w:val="TAL"/>
              <w:rPr>
                <w:rFonts w:cs="Arial"/>
                <w:szCs w:val="18"/>
              </w:rPr>
            </w:pPr>
            <w:r w:rsidRPr="00AB5FED" w:rsidDel="0044760C">
              <w:rPr>
                <w:rFonts w:cs="Arial"/>
                <w:szCs w:val="18"/>
              </w:rPr>
              <w:t>Authorisation to create a user-broadcast group</w:t>
            </w:r>
          </w:p>
        </w:tc>
        <w:tc>
          <w:tcPr>
            <w:tcW w:w="900" w:type="dxa"/>
            <w:tcBorders>
              <w:top w:val="single" w:sz="4" w:space="0" w:color="auto"/>
              <w:left w:val="single" w:sz="4" w:space="0" w:color="auto"/>
              <w:bottom w:val="single" w:sz="4" w:space="0" w:color="auto"/>
              <w:right w:val="single" w:sz="4" w:space="0" w:color="auto"/>
            </w:tcBorders>
          </w:tcPr>
          <w:p w14:paraId="58437FAE"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0861DD7"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4337C9A" w14:textId="77777777" w:rsidR="00171381" w:rsidRPr="00AB5FED" w:rsidRDefault="00171381" w:rsidP="00643972">
            <w:pPr>
              <w:pStyle w:val="TAL"/>
              <w:jc w:val="center"/>
              <w:rPr>
                <w:lang w:eastAsia="zh-CN"/>
              </w:rPr>
            </w:pPr>
            <w:r w:rsidRPr="00AB5FED" w:rsidDel="0044760C">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663FDBF6" w14:textId="77777777" w:rsidR="00171381" w:rsidRPr="00AB5FED" w:rsidRDefault="00171381" w:rsidP="00643972">
            <w:pPr>
              <w:pStyle w:val="TAL"/>
              <w:jc w:val="center"/>
              <w:rPr>
                <w:lang w:eastAsia="zh-CN"/>
              </w:rPr>
            </w:pPr>
            <w:r w:rsidRPr="00AB5FED" w:rsidDel="0044760C">
              <w:rPr>
                <w:rFonts w:hint="eastAsia"/>
                <w:lang w:eastAsia="zh-CN"/>
              </w:rPr>
              <w:t>Y</w:t>
            </w:r>
          </w:p>
        </w:tc>
      </w:tr>
      <w:tr w:rsidR="00171381" w:rsidRPr="00AB5FED" w14:paraId="6285434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F77035" w14:textId="77777777" w:rsidR="00171381" w:rsidRPr="00C669BB" w:rsidRDefault="00171381" w:rsidP="00643972">
            <w:pPr>
              <w:pStyle w:val="TAL"/>
              <w:rPr>
                <w:rFonts w:cs="Arial"/>
              </w:rPr>
            </w:pPr>
            <w:r w:rsidRPr="00C669BB">
              <w:rPr>
                <w:rFonts w:cs="Arial"/>
              </w:rPr>
              <w:t>[R-5.3-003]</w:t>
            </w:r>
            <w:r>
              <w:rPr>
                <w:rFonts w:cs="Arial"/>
              </w:rPr>
              <w:t>,</w:t>
            </w:r>
          </w:p>
          <w:p w14:paraId="7C9873D2" w14:textId="77777777" w:rsidR="00171381" w:rsidRPr="00C669BB" w:rsidRDefault="00171381" w:rsidP="00643972">
            <w:pPr>
              <w:pStyle w:val="TAL"/>
              <w:rPr>
                <w:rFonts w:cs="Arial"/>
              </w:rPr>
            </w:pPr>
            <w:r w:rsidRPr="00C669BB">
              <w:rPr>
                <w:rFonts w:cs="Arial"/>
              </w:rPr>
              <w:t>[R-6.12-001]</w:t>
            </w:r>
            <w:r>
              <w:rPr>
                <w:rFonts w:cs="Arial"/>
              </w:rPr>
              <w:t>,</w:t>
            </w:r>
          </w:p>
          <w:p w14:paraId="7FA045EF" w14:textId="77777777" w:rsidR="00171381" w:rsidRPr="00AB5FED" w:rsidRDefault="00171381" w:rsidP="00643972">
            <w:pPr>
              <w:pStyle w:val="TAL"/>
              <w:rPr>
                <w:rFonts w:cs="Arial"/>
                <w:szCs w:val="18"/>
              </w:rPr>
            </w:pPr>
            <w:r w:rsidRPr="00C669BB">
              <w:rPr>
                <w:rFonts w:cs="Arial"/>
              </w:rPr>
              <w:t>[R-7.2-005]</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2A7CB66" w14:textId="77777777" w:rsidR="00171381" w:rsidRPr="00AB5FED" w:rsidRDefault="00171381" w:rsidP="00643972">
            <w:pPr>
              <w:pStyle w:val="TAL"/>
              <w:rPr>
                <w:rFonts w:cs="Arial"/>
                <w:szCs w:val="18"/>
              </w:rPr>
            </w:pPr>
            <w:r w:rsidRPr="00C669BB">
              <w:rPr>
                <w:rFonts w:eastAsia="Calibri Light" w:cs="Arial"/>
                <w:szCs w:val="18"/>
                <w:lang w:eastAsia="zh-CN"/>
              </w:rPr>
              <w:t xml:space="preserve">Authorisation to </w:t>
            </w:r>
            <w:r w:rsidRPr="00C669BB">
              <w:rPr>
                <w:rFonts w:eastAsia="Calibri Light" w:cs="Arial"/>
                <w:lang w:eastAsia="zh-CN"/>
              </w:rPr>
              <w:t>provide location information to other MCPTT users on a call when talking</w:t>
            </w:r>
          </w:p>
        </w:tc>
        <w:tc>
          <w:tcPr>
            <w:tcW w:w="900" w:type="dxa"/>
            <w:tcBorders>
              <w:top w:val="single" w:sz="4" w:space="0" w:color="auto"/>
              <w:left w:val="single" w:sz="4" w:space="0" w:color="auto"/>
              <w:bottom w:val="single" w:sz="4" w:space="0" w:color="auto"/>
              <w:right w:val="single" w:sz="4" w:space="0" w:color="auto"/>
            </w:tcBorders>
          </w:tcPr>
          <w:p w14:paraId="3A32DF59"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CAF2443" w14:textId="77777777" w:rsidR="00171381" w:rsidRPr="00AB5FED" w:rsidRDefault="00171381" w:rsidP="00643972">
            <w:pPr>
              <w:pStyle w:val="TAL"/>
              <w:jc w:val="center"/>
              <w:rPr>
                <w:rFonts w:cs="Arial"/>
                <w:szCs w:val="18"/>
              </w:rP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60EEA64" w14:textId="77777777" w:rsidR="00171381" w:rsidRPr="00AB5FED" w:rsidRDefault="00171381" w:rsidP="00643972">
            <w:pPr>
              <w:pStyle w:val="TAL"/>
              <w:jc w:val="center"/>
              <w:rPr>
                <w:lang w:eastAsia="zh-CN"/>
              </w:rPr>
            </w:pPr>
            <w:r w:rsidRPr="00AB5FED">
              <w:rPr>
                <w:rFonts w:hint="eastAsia"/>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542E62E" w14:textId="77777777" w:rsidR="00171381" w:rsidRPr="00AB5FED" w:rsidRDefault="00171381" w:rsidP="00643972">
            <w:pPr>
              <w:pStyle w:val="TAL"/>
              <w:jc w:val="center"/>
              <w:rPr>
                <w:lang w:eastAsia="zh-CN"/>
              </w:rPr>
            </w:pPr>
            <w:r>
              <w:rPr>
                <w:lang w:eastAsia="zh-CN"/>
              </w:rPr>
              <w:t>Y</w:t>
            </w:r>
          </w:p>
        </w:tc>
      </w:tr>
      <w:tr w:rsidR="00171381" w:rsidRPr="00AB5FED" w14:paraId="14D951C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D721EE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0E197624"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Authorised to use LMR E2EE for interworking</w:t>
            </w:r>
          </w:p>
        </w:tc>
        <w:tc>
          <w:tcPr>
            <w:tcW w:w="900" w:type="dxa"/>
            <w:tcBorders>
              <w:top w:val="single" w:sz="4" w:space="0" w:color="auto"/>
              <w:left w:val="single" w:sz="4" w:space="0" w:color="auto"/>
              <w:bottom w:val="single" w:sz="4" w:space="0" w:color="auto"/>
              <w:right w:val="single" w:sz="4" w:space="0" w:color="auto"/>
            </w:tcBorders>
          </w:tcPr>
          <w:p w14:paraId="01D60937" w14:textId="77777777" w:rsidR="00171381" w:rsidRPr="00AB5FED"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0B2C370F"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A48F725" w14:textId="77777777" w:rsidR="00171381" w:rsidRPr="00AB5FED"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1C3E15DC" w14:textId="77777777" w:rsidR="00171381" w:rsidRDefault="00171381" w:rsidP="00643972">
            <w:pPr>
              <w:pStyle w:val="TAL"/>
              <w:jc w:val="center"/>
              <w:rPr>
                <w:lang w:eastAsia="zh-CN"/>
              </w:rPr>
            </w:pPr>
            <w:r>
              <w:rPr>
                <w:lang w:eastAsia="zh-CN"/>
              </w:rPr>
              <w:t>Y</w:t>
            </w:r>
          </w:p>
        </w:tc>
      </w:tr>
      <w:tr w:rsidR="00171381" w:rsidRPr="00AB5FED" w14:paraId="4A60659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023AD6A"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23C09F17"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&gt; List of supported LMR technology types</w:t>
            </w:r>
          </w:p>
        </w:tc>
        <w:tc>
          <w:tcPr>
            <w:tcW w:w="900" w:type="dxa"/>
            <w:tcBorders>
              <w:top w:val="single" w:sz="4" w:space="0" w:color="auto"/>
              <w:left w:val="single" w:sz="4" w:space="0" w:color="auto"/>
              <w:bottom w:val="single" w:sz="4" w:space="0" w:color="auto"/>
              <w:right w:val="single" w:sz="4" w:space="0" w:color="auto"/>
            </w:tcBorders>
          </w:tcPr>
          <w:p w14:paraId="2FA3F845"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0782A69"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CFFD296" w14:textId="77777777" w:rsidR="00171381" w:rsidRPr="00AB5FED"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D3EB987" w14:textId="77777777" w:rsidR="00171381" w:rsidRDefault="00171381" w:rsidP="00643972">
            <w:pPr>
              <w:pStyle w:val="TAL"/>
              <w:jc w:val="center"/>
              <w:rPr>
                <w:lang w:eastAsia="zh-CN"/>
              </w:rPr>
            </w:pPr>
          </w:p>
        </w:tc>
      </w:tr>
      <w:tr w:rsidR="00171381" w:rsidRPr="00AB5FED" w14:paraId="50EBBFD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26C4EC"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3D5D74DD" w14:textId="77777777" w:rsidR="00171381" w:rsidRPr="00A32F92" w:rsidRDefault="00171381" w:rsidP="00643972">
            <w:pPr>
              <w:pStyle w:val="TAL"/>
              <w:rPr>
                <w:rFonts w:eastAsia="Calibri Light" w:cs="Arial"/>
                <w:szCs w:val="18"/>
                <w:lang w:val="fr-FR" w:eastAsia="zh-CN"/>
              </w:rPr>
            </w:pPr>
            <w:r w:rsidRPr="00AA6354">
              <w:rPr>
                <w:rFonts w:eastAsia="Calibri Light" w:cs="Arial"/>
                <w:szCs w:val="18"/>
                <w:lang w:val="fr-FR" w:eastAsia="zh-CN"/>
              </w:rPr>
              <w:t>&gt;&gt; LMR technology type (P25, TETRA etc.)</w:t>
            </w:r>
          </w:p>
        </w:tc>
        <w:tc>
          <w:tcPr>
            <w:tcW w:w="900" w:type="dxa"/>
            <w:tcBorders>
              <w:top w:val="single" w:sz="4" w:space="0" w:color="auto"/>
              <w:left w:val="single" w:sz="4" w:space="0" w:color="auto"/>
              <w:bottom w:val="single" w:sz="4" w:space="0" w:color="auto"/>
              <w:right w:val="single" w:sz="4" w:space="0" w:color="auto"/>
            </w:tcBorders>
          </w:tcPr>
          <w:p w14:paraId="4559281D"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64B49C"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1A71708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0CF5E8AC" w14:textId="77777777" w:rsidR="00171381" w:rsidRDefault="00171381" w:rsidP="00643972">
            <w:pPr>
              <w:pStyle w:val="TAL"/>
              <w:jc w:val="center"/>
              <w:rPr>
                <w:lang w:eastAsia="zh-CN"/>
              </w:rPr>
            </w:pPr>
            <w:r>
              <w:rPr>
                <w:lang w:eastAsia="zh-CN"/>
              </w:rPr>
              <w:t>Y</w:t>
            </w:r>
          </w:p>
        </w:tc>
      </w:tr>
      <w:tr w:rsidR="00171381" w:rsidRPr="00AB5FED" w14:paraId="700BEE1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F2C4FA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61F8E015" w14:textId="77777777" w:rsidR="00171381" w:rsidRPr="00C669BB" w:rsidRDefault="00171381" w:rsidP="00643972">
            <w:pPr>
              <w:pStyle w:val="TAL"/>
              <w:rPr>
                <w:rFonts w:eastAsia="Calibri Light" w:cs="Arial"/>
                <w:szCs w:val="18"/>
                <w:lang w:eastAsia="zh-CN"/>
              </w:rPr>
            </w:pPr>
            <w:r>
              <w:rPr>
                <w:rFonts w:eastAsia="Calibri Light" w:cs="Arial"/>
                <w:szCs w:val="18"/>
                <w:lang w:eastAsia="zh-CN"/>
              </w:rPr>
              <w:t xml:space="preserve">&gt;&gt; URI of LMR key management functional entity (see NOTE 6) </w:t>
            </w:r>
          </w:p>
        </w:tc>
        <w:tc>
          <w:tcPr>
            <w:tcW w:w="900" w:type="dxa"/>
            <w:tcBorders>
              <w:top w:val="single" w:sz="4" w:space="0" w:color="auto"/>
              <w:left w:val="single" w:sz="4" w:space="0" w:color="auto"/>
              <w:bottom w:val="single" w:sz="4" w:space="0" w:color="auto"/>
              <w:right w:val="single" w:sz="4" w:space="0" w:color="auto"/>
            </w:tcBorders>
          </w:tcPr>
          <w:p w14:paraId="23B96FCE"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1C02F413"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385A4642"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A462525" w14:textId="77777777" w:rsidR="00171381" w:rsidRDefault="00171381" w:rsidP="00643972">
            <w:pPr>
              <w:pStyle w:val="TAL"/>
              <w:jc w:val="center"/>
              <w:rPr>
                <w:lang w:eastAsia="zh-CN"/>
              </w:rPr>
            </w:pPr>
            <w:r>
              <w:rPr>
                <w:lang w:eastAsia="zh-CN"/>
              </w:rPr>
              <w:t>Y</w:t>
            </w:r>
          </w:p>
        </w:tc>
      </w:tr>
      <w:tr w:rsidR="00171381" w:rsidRPr="00AB5FED" w14:paraId="5EFCC9E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BA70C8"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F855C95" w14:textId="6931653F" w:rsidR="00171381" w:rsidRPr="00C669BB" w:rsidRDefault="00171381" w:rsidP="00643972">
            <w:pPr>
              <w:pStyle w:val="TAL"/>
              <w:rPr>
                <w:rFonts w:eastAsia="Calibri Light" w:cs="Arial"/>
                <w:szCs w:val="18"/>
                <w:lang w:eastAsia="zh-CN"/>
              </w:rPr>
            </w:pPr>
            <w:r>
              <w:rPr>
                <w:rFonts w:eastAsia="Calibri Light" w:cs="Arial"/>
                <w:szCs w:val="18"/>
                <w:lang w:eastAsia="zh-CN"/>
              </w:rPr>
              <w:t>&gt;&gt; LMR specific identity (RSI for P25 or ITSI for TETRA) (see</w:t>
            </w:r>
            <w:r w:rsidR="004A3F1A">
              <w:rPr>
                <w:rFonts w:eastAsia="Calibri Light" w:cs="Arial"/>
                <w:szCs w:val="18"/>
                <w:lang w:eastAsia="zh-CN"/>
              </w:rPr>
              <w:t> </w:t>
            </w:r>
            <w:r>
              <w:rPr>
                <w:rFonts w:eastAsia="Calibri Light" w:cs="Arial"/>
                <w:szCs w:val="18"/>
                <w:lang w:eastAsia="zh-CN"/>
              </w:rPr>
              <w:t xml:space="preserve">NOTE 5) </w:t>
            </w:r>
          </w:p>
        </w:tc>
        <w:tc>
          <w:tcPr>
            <w:tcW w:w="900" w:type="dxa"/>
            <w:tcBorders>
              <w:top w:val="single" w:sz="4" w:space="0" w:color="auto"/>
              <w:left w:val="single" w:sz="4" w:space="0" w:color="auto"/>
              <w:bottom w:val="single" w:sz="4" w:space="0" w:color="auto"/>
              <w:right w:val="single" w:sz="4" w:space="0" w:color="auto"/>
            </w:tcBorders>
          </w:tcPr>
          <w:p w14:paraId="4A3D953F"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79378EA"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2F92797B"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14B40AC" w14:textId="77777777" w:rsidR="00171381" w:rsidRDefault="00171381" w:rsidP="00643972">
            <w:pPr>
              <w:pStyle w:val="TAL"/>
              <w:jc w:val="center"/>
              <w:rPr>
                <w:lang w:eastAsia="zh-CN"/>
              </w:rPr>
            </w:pPr>
            <w:r>
              <w:rPr>
                <w:lang w:eastAsia="zh-CN"/>
              </w:rPr>
              <w:t>Y</w:t>
            </w:r>
          </w:p>
        </w:tc>
      </w:tr>
      <w:tr w:rsidR="00171381" w:rsidRPr="00AB5FED" w14:paraId="7719395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DB287F" w14:textId="77777777" w:rsidR="00171381" w:rsidRPr="00C669BB" w:rsidRDefault="00171381" w:rsidP="00643972">
            <w:pPr>
              <w:pStyle w:val="TAL"/>
              <w:rPr>
                <w:rFonts w:cs="Arial"/>
              </w:rPr>
            </w:pPr>
            <w:r>
              <w:t>3GPP TS 2</w:t>
            </w:r>
            <w:r w:rsidRPr="006F1700">
              <w:t>3.</w:t>
            </w:r>
            <w:r>
              <w:t>283 [20]</w:t>
            </w:r>
          </w:p>
        </w:tc>
        <w:tc>
          <w:tcPr>
            <w:tcW w:w="3235" w:type="dxa"/>
            <w:tcBorders>
              <w:top w:val="single" w:sz="4" w:space="0" w:color="auto"/>
              <w:left w:val="single" w:sz="4" w:space="0" w:color="auto"/>
              <w:bottom w:val="single" w:sz="4" w:space="0" w:color="auto"/>
              <w:right w:val="single" w:sz="4" w:space="0" w:color="auto"/>
            </w:tcBorders>
          </w:tcPr>
          <w:p w14:paraId="4CAD47BC" w14:textId="21B686FC" w:rsidR="00171381" w:rsidRPr="00C669BB" w:rsidRDefault="00171381" w:rsidP="00643972">
            <w:pPr>
              <w:pStyle w:val="TAL"/>
              <w:rPr>
                <w:rFonts w:eastAsia="Calibri Light" w:cs="Arial"/>
                <w:szCs w:val="18"/>
                <w:lang w:eastAsia="zh-CN"/>
              </w:rPr>
            </w:pPr>
            <w:r>
              <w:rPr>
                <w:rFonts w:eastAsia="Calibri Light" w:cs="Arial"/>
                <w:szCs w:val="18"/>
                <w:lang w:eastAsia="zh-CN"/>
              </w:rPr>
              <w:t>&gt;&gt;LMR specific security information (see</w:t>
            </w:r>
            <w:r w:rsidR="004A3F1A">
              <w:rPr>
                <w:rFonts w:eastAsia="Calibri Light" w:cs="Arial"/>
                <w:szCs w:val="18"/>
                <w:lang w:eastAsia="zh-CN"/>
              </w:rPr>
              <w:t> </w:t>
            </w:r>
            <w:r>
              <w:rPr>
                <w:rFonts w:eastAsia="Calibri Light" w:cs="Arial"/>
                <w:szCs w:val="18"/>
                <w:lang w:eastAsia="zh-CN"/>
              </w:rPr>
              <w:t>NOTE 5)</w:t>
            </w:r>
          </w:p>
        </w:tc>
        <w:tc>
          <w:tcPr>
            <w:tcW w:w="900" w:type="dxa"/>
            <w:tcBorders>
              <w:top w:val="single" w:sz="4" w:space="0" w:color="auto"/>
              <w:left w:val="single" w:sz="4" w:space="0" w:color="auto"/>
              <w:bottom w:val="single" w:sz="4" w:space="0" w:color="auto"/>
              <w:right w:val="single" w:sz="4" w:space="0" w:color="auto"/>
            </w:tcBorders>
          </w:tcPr>
          <w:p w14:paraId="2EA5C898"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90D4C22" w14:textId="77777777" w:rsidR="00171381" w:rsidRPr="00AB5FED" w:rsidRDefault="00171381" w:rsidP="00643972">
            <w:pPr>
              <w:pStyle w:val="TAL"/>
              <w:jc w:val="center"/>
            </w:pPr>
            <w:r>
              <w:t>N</w:t>
            </w:r>
          </w:p>
        </w:tc>
        <w:tc>
          <w:tcPr>
            <w:tcW w:w="1440" w:type="dxa"/>
            <w:tcBorders>
              <w:top w:val="single" w:sz="4" w:space="0" w:color="auto"/>
              <w:left w:val="single" w:sz="4" w:space="0" w:color="auto"/>
              <w:bottom w:val="single" w:sz="4" w:space="0" w:color="auto"/>
              <w:right w:val="single" w:sz="4" w:space="0" w:color="auto"/>
            </w:tcBorders>
          </w:tcPr>
          <w:p w14:paraId="7E2E70D1" w14:textId="77777777" w:rsidR="00171381" w:rsidRPr="00AB5FED"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6AAF22B" w14:textId="77777777" w:rsidR="00171381" w:rsidRDefault="00171381" w:rsidP="00643972">
            <w:pPr>
              <w:pStyle w:val="TAL"/>
              <w:jc w:val="center"/>
              <w:rPr>
                <w:lang w:eastAsia="zh-CN"/>
              </w:rPr>
            </w:pPr>
            <w:r>
              <w:rPr>
                <w:lang w:eastAsia="zh-CN"/>
              </w:rPr>
              <w:t>Y</w:t>
            </w:r>
          </w:p>
        </w:tc>
      </w:tr>
      <w:tr w:rsidR="00DC3D61" w:rsidRPr="00AB5FED" w14:paraId="72A2BA2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848804" w14:textId="09809F33" w:rsidR="00DC3D61" w:rsidRDefault="00DC3D61" w:rsidP="00DC3D61">
            <w:pPr>
              <w:pStyle w:val="TAL"/>
            </w:pPr>
            <w:r w:rsidRPr="00B60ECB">
              <w:rPr>
                <w:rFonts w:cs="Arial"/>
              </w:rPr>
              <w:lastRenderedPageBreak/>
              <w:t>[R-6.12-003] of 3GPP TS 22.280 [17]</w:t>
            </w:r>
          </w:p>
        </w:tc>
        <w:tc>
          <w:tcPr>
            <w:tcW w:w="3235" w:type="dxa"/>
            <w:tcBorders>
              <w:top w:val="single" w:sz="4" w:space="0" w:color="auto"/>
              <w:left w:val="single" w:sz="4" w:space="0" w:color="auto"/>
              <w:bottom w:val="single" w:sz="4" w:space="0" w:color="auto"/>
              <w:right w:val="single" w:sz="4" w:space="0" w:color="auto"/>
            </w:tcBorders>
          </w:tcPr>
          <w:p w14:paraId="7262C7CF" w14:textId="26682233" w:rsidR="00DC3D61" w:rsidRDefault="00DC3D61" w:rsidP="00DC3D61">
            <w:pPr>
              <w:pStyle w:val="TAL"/>
              <w:rPr>
                <w:rFonts w:eastAsia="Calibri Light" w:cs="Arial"/>
                <w:szCs w:val="18"/>
                <w:lang w:eastAsia="zh-CN"/>
              </w:rPr>
            </w:pPr>
            <w:r w:rsidRPr="00AB5FED">
              <w:t xml:space="preserve">Authorised to restrict the </w:t>
            </w:r>
            <w:r w:rsidRPr="006D7CE7">
              <w:t>dissemination</w:t>
            </w:r>
            <w:r>
              <w:t xml:space="preserve"> of the location information</w:t>
            </w:r>
          </w:p>
        </w:tc>
        <w:tc>
          <w:tcPr>
            <w:tcW w:w="900" w:type="dxa"/>
            <w:tcBorders>
              <w:top w:val="single" w:sz="4" w:space="0" w:color="auto"/>
              <w:left w:val="single" w:sz="4" w:space="0" w:color="auto"/>
              <w:bottom w:val="single" w:sz="4" w:space="0" w:color="auto"/>
              <w:right w:val="single" w:sz="4" w:space="0" w:color="auto"/>
            </w:tcBorders>
          </w:tcPr>
          <w:p w14:paraId="52983F8B" w14:textId="03F4BAA0" w:rsidR="00DC3D61" w:rsidRDefault="00DC3D61" w:rsidP="00DC3D61">
            <w:pPr>
              <w:pStyle w:val="TAL"/>
              <w:jc w:val="center"/>
              <w:rPr>
                <w:rFonts w:cs="Arial"/>
                <w:szCs w:val="18"/>
              </w:rPr>
            </w:pPr>
            <w:r w:rsidRPr="00AB5FED">
              <w:t>Y</w:t>
            </w:r>
          </w:p>
        </w:tc>
        <w:tc>
          <w:tcPr>
            <w:tcW w:w="990" w:type="dxa"/>
            <w:tcBorders>
              <w:top w:val="single" w:sz="4" w:space="0" w:color="auto"/>
              <w:left w:val="single" w:sz="4" w:space="0" w:color="auto"/>
              <w:bottom w:val="single" w:sz="4" w:space="0" w:color="auto"/>
              <w:right w:val="single" w:sz="4" w:space="0" w:color="auto"/>
            </w:tcBorders>
          </w:tcPr>
          <w:p w14:paraId="35CA8E57" w14:textId="5EA83329" w:rsidR="00DC3D61" w:rsidRDefault="00DC3D61" w:rsidP="00DC3D61">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6C36717" w14:textId="75BF9E15" w:rsidR="00DC3D61" w:rsidRDefault="00DC3D61" w:rsidP="00DC3D61">
            <w:pPr>
              <w:pStyle w:val="TAL"/>
              <w:jc w:val="center"/>
              <w:rPr>
                <w:lang w:eastAsia="zh-CN"/>
              </w:rP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1569BC6" w14:textId="532084F0" w:rsidR="00DC3D61" w:rsidRDefault="00DC3D61" w:rsidP="00DC3D61">
            <w:pPr>
              <w:pStyle w:val="TAL"/>
              <w:jc w:val="center"/>
              <w:rPr>
                <w:lang w:eastAsia="zh-CN"/>
              </w:rPr>
            </w:pPr>
            <w:r w:rsidRPr="00AB5FED">
              <w:rPr>
                <w:rFonts w:hint="eastAsia"/>
                <w:lang w:eastAsia="zh-CN"/>
              </w:rPr>
              <w:t>Y</w:t>
            </w:r>
          </w:p>
        </w:tc>
      </w:tr>
      <w:tr w:rsidR="00123790" w:rsidRPr="00AB5FED" w14:paraId="6C27438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6F2F3" w14:textId="4B5149D1"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2193231B" w14:textId="27E480F1" w:rsidR="00123790" w:rsidRPr="00AB5FED" w:rsidRDefault="00123790" w:rsidP="00123790">
            <w:pPr>
              <w:pStyle w:val="TAL"/>
            </w:pPr>
            <w:r w:rsidRPr="009420CB">
              <w:t>Authorised to request location information of another user in the primary MCPTT system (</w:t>
            </w:r>
            <w:r>
              <w:t>see </w:t>
            </w:r>
            <w:r w:rsidRPr="009420CB">
              <w:t>NOTE</w:t>
            </w:r>
            <w:r>
              <w:t> </w:t>
            </w:r>
            <w:r w:rsidRPr="009420CB">
              <w:t>10)</w:t>
            </w:r>
          </w:p>
        </w:tc>
        <w:tc>
          <w:tcPr>
            <w:tcW w:w="900" w:type="dxa"/>
            <w:tcBorders>
              <w:top w:val="single" w:sz="4" w:space="0" w:color="auto"/>
              <w:left w:val="single" w:sz="4" w:space="0" w:color="auto"/>
              <w:bottom w:val="single" w:sz="4" w:space="0" w:color="auto"/>
              <w:right w:val="single" w:sz="4" w:space="0" w:color="auto"/>
            </w:tcBorders>
          </w:tcPr>
          <w:p w14:paraId="24B67995" w14:textId="26351688"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07631A81" w14:textId="5DAE2204"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7FFC8460" w14:textId="7C5BDFA5"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56F5BF3" w14:textId="6B9FC83B" w:rsidR="00123790" w:rsidRPr="00AB5FED" w:rsidRDefault="00123790" w:rsidP="00123790">
            <w:pPr>
              <w:pStyle w:val="TAL"/>
              <w:jc w:val="center"/>
              <w:rPr>
                <w:lang w:eastAsia="zh-CN"/>
              </w:rPr>
            </w:pPr>
            <w:r w:rsidRPr="009420CB">
              <w:t>Y</w:t>
            </w:r>
          </w:p>
        </w:tc>
      </w:tr>
      <w:tr w:rsidR="00123790" w:rsidRPr="00AB5FED" w14:paraId="14F75E0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AA7E663" w14:textId="6BD1730C" w:rsidR="00123790" w:rsidRPr="00B60ECB" w:rsidRDefault="00123790" w:rsidP="00123790">
            <w:pPr>
              <w:pStyle w:val="TAL"/>
              <w:rPr>
                <w:rFonts w:cs="Arial"/>
              </w:rPr>
            </w:pPr>
            <w:r w:rsidRPr="009420CB">
              <w:t>Subclause 10.9 of 3GPP TS 23.280 [16]</w:t>
            </w:r>
          </w:p>
        </w:tc>
        <w:tc>
          <w:tcPr>
            <w:tcW w:w="3235" w:type="dxa"/>
            <w:tcBorders>
              <w:top w:val="single" w:sz="4" w:space="0" w:color="auto"/>
              <w:left w:val="single" w:sz="4" w:space="0" w:color="auto"/>
              <w:bottom w:val="single" w:sz="4" w:space="0" w:color="auto"/>
              <w:right w:val="single" w:sz="4" w:space="0" w:color="auto"/>
            </w:tcBorders>
          </w:tcPr>
          <w:p w14:paraId="563E27C6" w14:textId="5D3777B0" w:rsidR="00123790" w:rsidRPr="00AB5FED" w:rsidRDefault="00123790" w:rsidP="00123790">
            <w:pPr>
              <w:pStyle w:val="TAL"/>
            </w:pPr>
            <w:r w:rsidRPr="009420CB">
              <w:t>List of partner MCPTT systems for which user is authorised to request location information for another user</w:t>
            </w:r>
          </w:p>
        </w:tc>
        <w:tc>
          <w:tcPr>
            <w:tcW w:w="900" w:type="dxa"/>
            <w:tcBorders>
              <w:top w:val="single" w:sz="4" w:space="0" w:color="auto"/>
              <w:left w:val="single" w:sz="4" w:space="0" w:color="auto"/>
              <w:bottom w:val="single" w:sz="4" w:space="0" w:color="auto"/>
              <w:right w:val="single" w:sz="4" w:space="0" w:color="auto"/>
            </w:tcBorders>
          </w:tcPr>
          <w:p w14:paraId="2988BF88" w14:textId="77777777" w:rsidR="00123790" w:rsidRPr="00AB5FED" w:rsidRDefault="00123790" w:rsidP="00123790">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E288DC2" w14:textId="77777777" w:rsidR="00123790" w:rsidRPr="00AB5FED" w:rsidRDefault="00123790" w:rsidP="00123790">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4D34502" w14:textId="77777777" w:rsidR="00123790" w:rsidRPr="00AB5FED" w:rsidRDefault="00123790" w:rsidP="00123790">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80B4F8A" w14:textId="77777777" w:rsidR="00123790" w:rsidRPr="00AB5FED" w:rsidRDefault="00123790" w:rsidP="00123790">
            <w:pPr>
              <w:pStyle w:val="TAL"/>
              <w:jc w:val="center"/>
              <w:rPr>
                <w:lang w:eastAsia="zh-CN"/>
              </w:rPr>
            </w:pPr>
          </w:p>
        </w:tc>
      </w:tr>
      <w:tr w:rsidR="00123790" w:rsidRPr="00AB5FED" w14:paraId="5B333BA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9E344B" w14:textId="77777777" w:rsidR="00123790" w:rsidRPr="00B60ECB" w:rsidRDefault="00123790" w:rsidP="00123790">
            <w:pPr>
              <w:pStyle w:val="TAL"/>
              <w:rPr>
                <w:rFonts w:cs="Arial"/>
              </w:rPr>
            </w:pPr>
          </w:p>
        </w:tc>
        <w:tc>
          <w:tcPr>
            <w:tcW w:w="3235" w:type="dxa"/>
            <w:tcBorders>
              <w:top w:val="single" w:sz="4" w:space="0" w:color="auto"/>
              <w:left w:val="single" w:sz="4" w:space="0" w:color="auto"/>
              <w:bottom w:val="single" w:sz="4" w:space="0" w:color="auto"/>
              <w:right w:val="single" w:sz="4" w:space="0" w:color="auto"/>
            </w:tcBorders>
          </w:tcPr>
          <w:p w14:paraId="0D490474" w14:textId="33F77D2B" w:rsidR="00123790" w:rsidRPr="00AB5FED" w:rsidRDefault="00123790" w:rsidP="00123790">
            <w:pPr>
              <w:pStyle w:val="TAL"/>
            </w:pPr>
            <w:r w:rsidRPr="009420CB">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453C9C80" w14:textId="3889B97B" w:rsidR="00123790" w:rsidRPr="00AB5FED" w:rsidRDefault="00123790" w:rsidP="00123790">
            <w:pPr>
              <w:pStyle w:val="TAL"/>
              <w:jc w:val="center"/>
            </w:pPr>
            <w:r w:rsidRPr="009420CB">
              <w:t>Y</w:t>
            </w:r>
          </w:p>
        </w:tc>
        <w:tc>
          <w:tcPr>
            <w:tcW w:w="990" w:type="dxa"/>
            <w:tcBorders>
              <w:top w:val="single" w:sz="4" w:space="0" w:color="auto"/>
              <w:left w:val="single" w:sz="4" w:space="0" w:color="auto"/>
              <w:bottom w:val="single" w:sz="4" w:space="0" w:color="auto"/>
              <w:right w:val="single" w:sz="4" w:space="0" w:color="auto"/>
            </w:tcBorders>
          </w:tcPr>
          <w:p w14:paraId="414CA37B" w14:textId="169D7BE1" w:rsidR="00123790" w:rsidRPr="00AB5FED" w:rsidRDefault="00123790" w:rsidP="00123790">
            <w:pPr>
              <w:pStyle w:val="TAL"/>
              <w:jc w:val="center"/>
            </w:pPr>
            <w:r w:rsidRPr="009420CB">
              <w:t>Y</w:t>
            </w:r>
          </w:p>
        </w:tc>
        <w:tc>
          <w:tcPr>
            <w:tcW w:w="1440" w:type="dxa"/>
            <w:tcBorders>
              <w:top w:val="single" w:sz="4" w:space="0" w:color="auto"/>
              <w:left w:val="single" w:sz="4" w:space="0" w:color="auto"/>
              <w:bottom w:val="single" w:sz="4" w:space="0" w:color="auto"/>
              <w:right w:val="single" w:sz="4" w:space="0" w:color="auto"/>
            </w:tcBorders>
          </w:tcPr>
          <w:p w14:paraId="34287C60" w14:textId="32A61233" w:rsidR="00123790" w:rsidRPr="00AB5FED" w:rsidRDefault="00123790" w:rsidP="00123790">
            <w:pPr>
              <w:pStyle w:val="TAL"/>
              <w:jc w:val="center"/>
            </w:pPr>
            <w:r w:rsidRPr="009420CB">
              <w:t>Y</w:t>
            </w:r>
          </w:p>
        </w:tc>
        <w:tc>
          <w:tcPr>
            <w:tcW w:w="1080" w:type="dxa"/>
            <w:tcBorders>
              <w:top w:val="single" w:sz="4" w:space="0" w:color="auto"/>
              <w:left w:val="single" w:sz="4" w:space="0" w:color="auto"/>
              <w:bottom w:val="single" w:sz="4" w:space="0" w:color="auto"/>
              <w:right w:val="single" w:sz="4" w:space="0" w:color="auto"/>
            </w:tcBorders>
          </w:tcPr>
          <w:p w14:paraId="10384EC9" w14:textId="2814EF7E" w:rsidR="00123790" w:rsidRPr="00AB5FED" w:rsidRDefault="00123790" w:rsidP="00123790">
            <w:pPr>
              <w:pStyle w:val="TAL"/>
              <w:jc w:val="center"/>
              <w:rPr>
                <w:lang w:eastAsia="zh-CN"/>
              </w:rPr>
            </w:pPr>
            <w:r w:rsidRPr="009420CB">
              <w:t>Y</w:t>
            </w:r>
          </w:p>
        </w:tc>
      </w:tr>
      <w:tr w:rsidR="00171381" w:rsidRPr="00AB5FED" w14:paraId="62F11A26"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1DBA3AD1" w14:textId="77777777" w:rsidR="00171381" w:rsidRDefault="00171381" w:rsidP="00643972">
            <w:pPr>
              <w:pStyle w:val="TAN"/>
              <w:ind w:left="0" w:firstLine="0"/>
            </w:pPr>
            <w:r w:rsidRPr="00AB5FED">
              <w:t>NOTE</w:t>
            </w:r>
            <w:r>
              <w:t> 1</w:t>
            </w:r>
            <w:r w:rsidRPr="00AB5FED">
              <w:t>:</w:t>
            </w:r>
            <w:r w:rsidRPr="00AB5FED">
              <w:tab/>
              <w:t>Security mechanisms are specified in 3GPP</w:t>
            </w:r>
            <w:r>
              <w:t> </w:t>
            </w:r>
            <w:r w:rsidRPr="00AB5FED">
              <w:t>TS</w:t>
            </w:r>
            <w:r>
              <w:t> </w:t>
            </w:r>
            <w:r w:rsidRPr="006F1700">
              <w:t>33.180</w:t>
            </w:r>
            <w:r>
              <w:t> </w:t>
            </w:r>
            <w:r w:rsidRPr="00AB5FED">
              <w:t>[1</w:t>
            </w:r>
            <w:r>
              <w:t>1</w:t>
            </w:r>
            <w:r w:rsidRPr="00AB5FED">
              <w:t>].</w:t>
            </w:r>
          </w:p>
          <w:p w14:paraId="0C6F26FD" w14:textId="77777777" w:rsidR="00171381" w:rsidRPr="00463F31" w:rsidRDefault="00171381" w:rsidP="00643972">
            <w:pPr>
              <w:pStyle w:val="TAN"/>
              <w:rPr>
                <w:lang w:eastAsia="zh-CN"/>
              </w:rPr>
            </w:pPr>
            <w:r w:rsidRPr="00463F31">
              <w:rPr>
                <w:lang w:eastAsia="zh-CN"/>
              </w:rPr>
              <w:t>NOTE 2:</w:t>
            </w:r>
            <w:r w:rsidRPr="00463F31">
              <w:rPr>
                <w:lang w:eastAsia="zh-CN"/>
              </w:rPr>
              <w:tab/>
              <w:t>The use of this parameter by the MCPTT UE is outside the scope of the present document.</w:t>
            </w:r>
          </w:p>
          <w:p w14:paraId="1F378131" w14:textId="77777777" w:rsidR="00171381" w:rsidRDefault="00171381" w:rsidP="00643972">
            <w:pPr>
              <w:pStyle w:val="TAN"/>
              <w:rPr>
                <w:rFonts w:eastAsia="Malgun Gothic"/>
                <w:bCs/>
              </w:rPr>
            </w:pPr>
            <w:r>
              <w:rPr>
                <w:rFonts w:eastAsia="Malgun Gothic"/>
                <w:bCs/>
              </w:rPr>
              <w:t>NOTE 3</w:t>
            </w:r>
            <w:r w:rsidRPr="0033742D">
              <w:rPr>
                <w:rFonts w:eastAsia="Malgun Gothic"/>
                <w:bCs/>
              </w:rPr>
              <w:t>:</w:t>
            </w:r>
            <w:r w:rsidRPr="0033742D">
              <w:rPr>
                <w:rFonts w:eastAsia="Malgun Gothic"/>
                <w:bCs/>
              </w:rPr>
              <w:tab/>
              <w:t xml:space="preserve">As specified in </w:t>
            </w:r>
            <w:r>
              <w:rPr>
                <w:rFonts w:eastAsia="Malgun Gothic"/>
                <w:bCs/>
              </w:rPr>
              <w:t>3GPP TS 23.280 [16]</w:t>
            </w:r>
            <w:r w:rsidRPr="0033742D">
              <w:rPr>
                <w:rFonts w:eastAsia="Malgun Gothic"/>
                <w:bCs/>
              </w:rPr>
              <w:t xml:space="preserve">, </w:t>
            </w:r>
            <w:r>
              <w:rPr>
                <w:rFonts w:eastAsia="Malgun Gothic"/>
                <w:bCs/>
              </w:rPr>
              <w:t xml:space="preserve">for each MCPTT user's set of MCPTT user profiles, </w:t>
            </w:r>
            <w:r w:rsidRPr="0033742D">
              <w:rPr>
                <w:rFonts w:eastAsia="Malgun Gothic"/>
                <w:bCs/>
              </w:rPr>
              <w:t xml:space="preserve">only one </w:t>
            </w:r>
            <w:r>
              <w:rPr>
                <w:rFonts w:eastAsia="Malgun Gothic"/>
                <w:bCs/>
              </w:rPr>
              <w:t xml:space="preserve">MCPTT user profile shall be indicated as being the </w:t>
            </w:r>
            <w:r w:rsidRPr="0033742D">
              <w:rPr>
                <w:rFonts w:eastAsia="Malgun Gothic"/>
                <w:bCs/>
              </w:rPr>
              <w:t>pre</w:t>
            </w:r>
            <w:r w:rsidRPr="0033742D">
              <w:rPr>
                <w:rFonts w:eastAsia="Malgun Gothic"/>
                <w:bCs/>
              </w:rPr>
              <w:noBreakHyphen/>
              <w:t>selected MC</w:t>
            </w:r>
            <w:r>
              <w:rPr>
                <w:rFonts w:eastAsia="Malgun Gothic"/>
                <w:bCs/>
              </w:rPr>
              <w:t>PTT</w:t>
            </w:r>
            <w:r w:rsidRPr="0033742D">
              <w:rPr>
                <w:rFonts w:eastAsia="Malgun Gothic"/>
                <w:bCs/>
              </w:rPr>
              <w:t xml:space="preserve"> user profile</w:t>
            </w:r>
            <w:r w:rsidRPr="00CE16DA">
              <w:rPr>
                <w:rFonts w:eastAsia="Malgun Gothic"/>
                <w:bCs/>
              </w:rPr>
              <w:t>.</w:t>
            </w:r>
          </w:p>
          <w:p w14:paraId="2F640101" w14:textId="77777777" w:rsidR="00171381" w:rsidRDefault="00171381" w:rsidP="00643972">
            <w:pPr>
              <w:pStyle w:val="TAN"/>
              <w:rPr>
                <w:lang w:eastAsia="zh-CN"/>
              </w:rPr>
            </w:pPr>
            <w:r w:rsidRPr="000807B3">
              <w:t>NOTE</w:t>
            </w:r>
            <w:r>
              <w:t> 4</w:t>
            </w:r>
            <w:r w:rsidRPr="000807B3">
              <w:t>:</w:t>
            </w:r>
            <w:r w:rsidRPr="000807B3">
              <w:tab/>
              <w:t>If this parameter is</w:t>
            </w:r>
            <w:r>
              <w:t xml:space="preserve"> absent</w:t>
            </w:r>
            <w:r w:rsidRPr="000807B3">
              <w:t>, the KMSUri shall be that identified in the initial MC service UE configuration data (on-network) configured in table A.6-1</w:t>
            </w:r>
            <w:r>
              <w:t xml:space="preserve"> of 3GPP TS 23.280 [16].</w:t>
            </w:r>
            <w:r>
              <w:rPr>
                <w:lang w:eastAsia="zh-CN"/>
              </w:rPr>
              <w:t xml:space="preserve"> </w:t>
            </w:r>
          </w:p>
          <w:p w14:paraId="2A8752CA" w14:textId="77777777" w:rsidR="00171381" w:rsidRDefault="00171381" w:rsidP="00643972">
            <w:pPr>
              <w:pStyle w:val="TAN"/>
            </w:pPr>
            <w:r>
              <w:t>NOTE 5:</w:t>
            </w:r>
            <w:r w:rsidRPr="000807B3">
              <w:tab/>
            </w:r>
            <w:r>
              <w:t>This is an LMR specific parameter with no meaning within MC services.</w:t>
            </w:r>
          </w:p>
          <w:p w14:paraId="247FD78A" w14:textId="77777777" w:rsidR="00171381" w:rsidRDefault="00171381" w:rsidP="00643972">
            <w:pPr>
              <w:pStyle w:val="TAN"/>
            </w:pPr>
            <w:r>
              <w:t>NOTE</w:t>
            </w:r>
            <w:r>
              <w:rPr>
                <w:rFonts w:eastAsia="Calibri Light" w:cs="Arial"/>
                <w:szCs w:val="18"/>
                <w:lang w:eastAsia="zh-CN"/>
              </w:rPr>
              <w:t> </w:t>
            </w:r>
            <w:r>
              <w:t>6:</w:t>
            </w:r>
            <w:r w:rsidRPr="000807B3">
              <w:tab/>
            </w:r>
            <w:r>
              <w:t>The LMR key management functional entity is part of the LMR system and is outside the scope of the present document.</w:t>
            </w:r>
          </w:p>
          <w:p w14:paraId="577C9FE6" w14:textId="77777777" w:rsidR="00171381" w:rsidRDefault="00171381" w:rsidP="00643972">
            <w:pPr>
              <w:pStyle w:val="TAN"/>
            </w:pPr>
            <w:r>
              <w:t>NOTE</w:t>
            </w:r>
            <w:r>
              <w:rPr>
                <w:rFonts w:eastAsia="Calibri Light" w:cs="Arial"/>
                <w:szCs w:val="18"/>
                <w:lang w:eastAsia="zh-CN"/>
              </w:rPr>
              <w:t> </w:t>
            </w:r>
            <w:r>
              <w:t>7:</w:t>
            </w:r>
            <w:r w:rsidRPr="000807B3">
              <w:tab/>
            </w:r>
            <w:r>
              <w:t>This parameter is used for the emergency communication and also used as a target of the emergency alert request. At most one of them is configured; i.e. emergency communication will go to either a group or a user. If both are not configured the MCPTT user</w:t>
            </w:r>
            <w:r w:rsidRPr="003C198E">
              <w:t>'</w:t>
            </w:r>
            <w:r>
              <w:t>s currently selected group will be used.</w:t>
            </w:r>
          </w:p>
          <w:p w14:paraId="630F216E" w14:textId="77777777" w:rsidR="00171381" w:rsidRDefault="00171381" w:rsidP="00643972">
            <w:pPr>
              <w:pStyle w:val="TAN"/>
            </w:pPr>
            <w:r>
              <w:t>NOTE</w:t>
            </w:r>
            <w:r>
              <w:rPr>
                <w:rFonts w:eastAsia="Calibri Light" w:cs="Arial"/>
                <w:szCs w:val="18"/>
                <w:lang w:eastAsia="zh-CN"/>
              </w:rPr>
              <w:t> </w:t>
            </w:r>
            <w:r>
              <w:t>8:</w:t>
            </w:r>
            <w:r w:rsidRPr="000807B3">
              <w:tab/>
            </w:r>
            <w:r>
              <w:t xml:space="preserve">This group, if configured, will be used for </w:t>
            </w:r>
            <w:r w:rsidRPr="00D86C05">
              <w:t>imminent peril</w:t>
            </w:r>
            <w:r>
              <w:t xml:space="preserve"> communication. If not configured the MCPTT user</w:t>
            </w:r>
            <w:r w:rsidRPr="003C198E">
              <w:t>'</w:t>
            </w:r>
            <w:r>
              <w:t xml:space="preserve">s currently selected group will be used. </w:t>
            </w:r>
          </w:p>
          <w:p w14:paraId="25BE6E4B" w14:textId="77777777" w:rsidR="00171381" w:rsidRDefault="00171381" w:rsidP="00643972">
            <w:pPr>
              <w:pStyle w:val="TAN"/>
            </w:pPr>
            <w:r>
              <w:t>NOTE</w:t>
            </w:r>
            <w:r>
              <w:rPr>
                <w:rFonts w:eastAsia="Calibri Light" w:cs="Arial"/>
                <w:szCs w:val="18"/>
                <w:lang w:eastAsia="zh-CN"/>
              </w:rPr>
              <w:t> </w:t>
            </w:r>
            <w:r>
              <w:t>9:</w:t>
            </w:r>
            <w:r>
              <w:tab/>
              <w:t>The use of the parameter is left to implementation.</w:t>
            </w:r>
          </w:p>
          <w:p w14:paraId="568261DC" w14:textId="621D9644" w:rsidR="00123790" w:rsidRPr="00AB5FED" w:rsidRDefault="00123790" w:rsidP="00643972">
            <w:pPr>
              <w:pStyle w:val="TAN"/>
            </w:pPr>
            <w:r>
              <w:t>NOTE 10:</w:t>
            </w:r>
            <w:r>
              <w:tab/>
              <w:t>Further differentiation on authorisation for requesting location information based on detailed characterstics (e.g. MC organization, MC service ID, functional alias) is left to implementation.</w:t>
            </w:r>
          </w:p>
        </w:tc>
      </w:tr>
    </w:tbl>
    <w:p w14:paraId="56850CDA" w14:textId="77777777" w:rsidR="00171381" w:rsidRPr="00AB5FED" w:rsidRDefault="00171381" w:rsidP="00171381"/>
    <w:p w14:paraId="494AFA5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2</w:t>
      </w:r>
      <w:r w:rsidRPr="00AB5FED">
        <w:t xml:space="preserve">: </w:t>
      </w:r>
      <w:r w:rsidRPr="00AB5FED">
        <w:rPr>
          <w:lang w:eastAsia="ko-KR"/>
        </w:rPr>
        <w:t>MCPTT user profile data (on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08B8BA28"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C737C3A"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5571B0FC"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059F8D51"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54FD00C4"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09133CB8"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420D0655"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5E64603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1CA4AC0" w14:textId="77777777" w:rsidR="00171381" w:rsidRPr="00AB5FED" w:rsidRDefault="00171381" w:rsidP="00643972">
            <w:pPr>
              <w:pStyle w:val="TAL"/>
              <w:rPr>
                <w:szCs w:val="18"/>
              </w:rPr>
            </w:pPr>
            <w:r w:rsidRPr="00AB5FED">
              <w:rPr>
                <w:szCs w:val="18"/>
              </w:rPr>
              <w:t>[R-5.1.5-001]</w:t>
            </w:r>
            <w:r>
              <w:rPr>
                <w:szCs w:val="18"/>
              </w:rPr>
              <w:t>,</w:t>
            </w:r>
          </w:p>
          <w:p w14:paraId="38A286C3" w14:textId="77777777" w:rsidR="00171381" w:rsidRPr="00AB5FED" w:rsidRDefault="00171381" w:rsidP="00643972">
            <w:pPr>
              <w:pStyle w:val="TAL"/>
              <w:rPr>
                <w:szCs w:val="18"/>
              </w:rPr>
            </w:pPr>
            <w:r w:rsidRPr="00AB5FED">
              <w:rPr>
                <w:szCs w:val="18"/>
              </w:rPr>
              <w:t>[R-5.1.5-002]</w:t>
            </w:r>
            <w:r>
              <w:rPr>
                <w:szCs w:val="18"/>
              </w:rPr>
              <w:t>,</w:t>
            </w:r>
          </w:p>
          <w:p w14:paraId="4E18A69A" w14:textId="77777777" w:rsidR="00171381" w:rsidRDefault="00171381" w:rsidP="00643972">
            <w:pPr>
              <w:pStyle w:val="TAL"/>
              <w:rPr>
                <w:szCs w:val="18"/>
              </w:rPr>
            </w:pPr>
            <w:r w:rsidRPr="00AB5FED">
              <w:rPr>
                <w:szCs w:val="18"/>
              </w:rPr>
              <w:t>[R-5.10-001]</w:t>
            </w:r>
            <w:r>
              <w:rPr>
                <w:szCs w:val="18"/>
              </w:rPr>
              <w:t>,</w:t>
            </w:r>
          </w:p>
          <w:p w14:paraId="22BC51E4" w14:textId="77777777" w:rsidR="00171381" w:rsidRDefault="00171381" w:rsidP="00643972">
            <w:pPr>
              <w:pStyle w:val="TAL"/>
            </w:pPr>
            <w:r w:rsidRPr="00482651">
              <w:t>[R-6.4.7-002]</w:t>
            </w:r>
            <w:r>
              <w:t>,</w:t>
            </w:r>
          </w:p>
          <w:p w14:paraId="2D9E598B" w14:textId="77777777" w:rsidR="00171381" w:rsidRPr="00AB5FED" w:rsidRDefault="00171381" w:rsidP="00643972">
            <w:pPr>
              <w:pStyle w:val="TAL"/>
            </w:pPr>
            <w:r w:rsidRPr="00482651">
              <w:t>[R-6.8.1-008]</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EDDE870" w14:textId="77777777" w:rsidR="00171381" w:rsidRPr="00AB5FED" w:rsidRDefault="00171381" w:rsidP="00643972">
            <w:pPr>
              <w:pStyle w:val="TAL"/>
            </w:pPr>
            <w:r w:rsidRPr="00AB5FED">
              <w:t>List of on-network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122ADA58"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1072AA7"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AFC037C"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11E9C71" w14:textId="77777777" w:rsidR="00171381" w:rsidRPr="00AB5FED" w:rsidRDefault="00171381" w:rsidP="00643972">
            <w:pPr>
              <w:pStyle w:val="TAL"/>
              <w:jc w:val="center"/>
            </w:pPr>
          </w:p>
        </w:tc>
      </w:tr>
      <w:tr w:rsidR="00171381" w:rsidRPr="00AB5FED" w14:paraId="2159B1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BCBC432"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3327E11" w14:textId="77777777" w:rsidR="00171381" w:rsidRPr="00AB5FED" w:rsidRDefault="00171381" w:rsidP="00643972">
            <w:pPr>
              <w:pStyle w:val="TAL"/>
            </w:pPr>
            <w:r>
              <w:t>&gt; MCPTT Group ID</w:t>
            </w:r>
          </w:p>
        </w:tc>
        <w:tc>
          <w:tcPr>
            <w:tcW w:w="900" w:type="dxa"/>
            <w:tcBorders>
              <w:top w:val="single" w:sz="4" w:space="0" w:color="auto"/>
              <w:left w:val="single" w:sz="4" w:space="0" w:color="auto"/>
              <w:bottom w:val="single" w:sz="4" w:space="0" w:color="auto"/>
              <w:right w:val="single" w:sz="4" w:space="0" w:color="auto"/>
            </w:tcBorders>
          </w:tcPr>
          <w:p w14:paraId="231B2C18"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47746FE"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EEB79E8"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B087E2" w14:textId="77777777" w:rsidR="00171381" w:rsidRPr="00AB5FED" w:rsidDel="004255C9" w:rsidRDefault="00171381" w:rsidP="00643972">
            <w:pPr>
              <w:pStyle w:val="TAL"/>
              <w:jc w:val="center"/>
              <w:rPr>
                <w:lang w:eastAsia="zh-CN"/>
              </w:rPr>
            </w:pPr>
            <w:r>
              <w:rPr>
                <w:lang w:eastAsia="zh-CN"/>
              </w:rPr>
              <w:t>Y</w:t>
            </w:r>
          </w:p>
        </w:tc>
      </w:tr>
      <w:tr w:rsidR="00171381" w:rsidRPr="00AB5FED" w14:paraId="7391CD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F4E79E"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366654CB" w14:textId="77777777" w:rsidR="00171381" w:rsidRPr="00AB5FED" w:rsidRDefault="00171381" w:rsidP="00643972">
            <w:pPr>
              <w:pStyle w:val="TAL"/>
            </w:pPr>
            <w: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0ECFB2A9" w14:textId="77777777" w:rsidR="00171381" w:rsidRPr="00AB5FED" w:rsidDel="004255C9"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105B8BD" w14:textId="77777777" w:rsidR="00171381" w:rsidRPr="00AB5FED" w:rsidDel="004255C9"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38CFF1A" w14:textId="77777777" w:rsidR="00171381" w:rsidRPr="00AB5FED" w:rsidDel="004255C9"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37D7C" w14:textId="77777777" w:rsidR="00171381" w:rsidRPr="00AB5FED" w:rsidDel="004255C9" w:rsidRDefault="00171381" w:rsidP="00643972">
            <w:pPr>
              <w:pStyle w:val="TAL"/>
              <w:jc w:val="center"/>
              <w:rPr>
                <w:lang w:eastAsia="zh-CN"/>
              </w:rPr>
            </w:pPr>
          </w:p>
        </w:tc>
      </w:tr>
      <w:tr w:rsidR="00171381" w:rsidRPr="00AB5FED" w14:paraId="005404F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7BC380"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1607E8A2"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48744E3E"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0EA6DA0"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C7C6972"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BE5F77B" w14:textId="77777777" w:rsidR="00171381" w:rsidDel="006542B7" w:rsidRDefault="00171381" w:rsidP="00643972">
            <w:pPr>
              <w:pStyle w:val="TAL"/>
              <w:jc w:val="center"/>
              <w:rPr>
                <w:lang w:eastAsia="zh-CN"/>
              </w:rPr>
            </w:pPr>
            <w:r>
              <w:rPr>
                <w:lang w:eastAsia="zh-CN"/>
              </w:rPr>
              <w:t>Y</w:t>
            </w:r>
          </w:p>
        </w:tc>
      </w:tr>
      <w:tr w:rsidR="00171381" w:rsidRPr="00AB5FED" w14:paraId="11B90DA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4E9AE5"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0C991B03" w14:textId="3CF948B9" w:rsidR="00171381" w:rsidRDefault="00171381" w:rsidP="00643972">
            <w:pPr>
              <w:pStyle w:val="TAL"/>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68ADFF74" w14:textId="77777777" w:rsidR="00171381" w:rsidDel="006542B7"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62DFC46" w14:textId="77777777" w:rsidR="00171381" w:rsidDel="006542B7"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D34024A" w14:textId="77777777" w:rsidR="00171381" w:rsidDel="006542B7"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F48AA46" w14:textId="77777777" w:rsidR="00171381" w:rsidDel="006542B7" w:rsidRDefault="00171381" w:rsidP="00643972">
            <w:pPr>
              <w:pStyle w:val="TAL"/>
              <w:jc w:val="center"/>
              <w:rPr>
                <w:lang w:eastAsia="zh-CN"/>
              </w:rPr>
            </w:pPr>
          </w:p>
        </w:tc>
      </w:tr>
      <w:tr w:rsidR="00171381" w:rsidRPr="00AB5FED" w14:paraId="1E72063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4DB1CA"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56AA37FF" w14:textId="77777777" w:rsidR="00171381" w:rsidRDefault="00171381" w:rsidP="00643972">
            <w:pPr>
              <w:pStyle w:val="TAL"/>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5B331285" w14:textId="77777777" w:rsidR="00171381" w:rsidDel="006542B7" w:rsidRDefault="00171381" w:rsidP="00643972">
            <w:pPr>
              <w:pStyle w:val="TAL"/>
              <w:jc w:val="cente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515A63D6" w14:textId="77777777" w:rsidR="00171381" w:rsidDel="006542B7" w:rsidRDefault="00171381" w:rsidP="00643972">
            <w:pPr>
              <w:pStyle w:val="TAL"/>
              <w:jc w:val="cente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3B4FBAF" w14:textId="77777777" w:rsidR="00171381" w:rsidDel="006542B7" w:rsidRDefault="00171381" w:rsidP="00643972">
            <w:pPr>
              <w:pStyle w:val="TAL"/>
              <w:jc w:val="cente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2128347B" w14:textId="77777777" w:rsidR="00171381" w:rsidDel="006542B7" w:rsidRDefault="00171381" w:rsidP="00643972">
            <w:pPr>
              <w:pStyle w:val="TAL"/>
              <w:jc w:val="center"/>
              <w:rPr>
                <w:lang w:eastAsia="zh-CN"/>
              </w:rPr>
            </w:pPr>
            <w:r>
              <w:rPr>
                <w:lang w:eastAsia="zh-CN"/>
              </w:rPr>
              <w:t>Y</w:t>
            </w:r>
          </w:p>
        </w:tc>
      </w:tr>
      <w:tr w:rsidR="00171381" w:rsidRPr="00AB5FED" w14:paraId="79C102B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7660471" w14:textId="77777777" w:rsidR="00171381" w:rsidRPr="00AB5FED" w:rsidRDefault="00171381" w:rsidP="00643972">
            <w:pPr>
              <w:pStyle w:val="TAL"/>
              <w:rPr>
                <w:szCs w:val="18"/>
              </w:rPr>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3FC511F5" w14:textId="15D85D6C" w:rsidR="00171381" w:rsidRDefault="00171381" w:rsidP="00643972">
            <w:pPr>
              <w:pStyle w:val="TAL"/>
              <w:rPr>
                <w:rFonts w:cs="Arial"/>
                <w:szCs w:val="18"/>
              </w:rPr>
            </w:pPr>
            <w:r>
              <w:t>&gt; KMSUri for security domain of group (see</w:t>
            </w:r>
            <w:r w:rsidR="004A3F1A">
              <w:t> </w:t>
            </w:r>
            <w:r>
              <w:t>NOTE 3)</w:t>
            </w:r>
          </w:p>
        </w:tc>
        <w:tc>
          <w:tcPr>
            <w:tcW w:w="900" w:type="dxa"/>
            <w:tcBorders>
              <w:top w:val="single" w:sz="4" w:space="0" w:color="auto"/>
              <w:left w:val="single" w:sz="4" w:space="0" w:color="auto"/>
              <w:bottom w:val="single" w:sz="4" w:space="0" w:color="auto"/>
              <w:right w:val="single" w:sz="4" w:space="0" w:color="auto"/>
            </w:tcBorders>
          </w:tcPr>
          <w:p w14:paraId="064EB29C"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1426AC8B" w14:textId="77777777" w:rsidR="00171381" w:rsidRDefault="00171381" w:rsidP="00643972">
            <w:pPr>
              <w:pStyle w:val="TAL"/>
              <w:jc w:val="center"/>
              <w:rPr>
                <w:rFonts w:cs="Arial"/>
                <w:szCs w:val="18"/>
              </w:rPr>
            </w:pPr>
            <w:r>
              <w:t>Y</w:t>
            </w:r>
          </w:p>
        </w:tc>
        <w:tc>
          <w:tcPr>
            <w:tcW w:w="1440" w:type="dxa"/>
            <w:tcBorders>
              <w:top w:val="single" w:sz="4" w:space="0" w:color="auto"/>
              <w:left w:val="single" w:sz="4" w:space="0" w:color="auto"/>
              <w:bottom w:val="single" w:sz="4" w:space="0" w:color="auto"/>
              <w:right w:val="single" w:sz="4" w:space="0" w:color="auto"/>
            </w:tcBorders>
          </w:tcPr>
          <w:p w14:paraId="2AB607DF"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2458B268" w14:textId="77777777" w:rsidR="00171381" w:rsidRDefault="00171381" w:rsidP="00643972">
            <w:pPr>
              <w:pStyle w:val="TAL"/>
              <w:jc w:val="center"/>
              <w:rPr>
                <w:lang w:eastAsia="zh-CN"/>
              </w:rPr>
            </w:pPr>
            <w:r>
              <w:rPr>
                <w:lang w:eastAsia="zh-CN"/>
              </w:rPr>
              <w:t>Y</w:t>
            </w:r>
          </w:p>
        </w:tc>
      </w:tr>
      <w:tr w:rsidR="00171381" w:rsidRPr="00AB5FED" w14:paraId="02137D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C912201" w14:textId="77777777" w:rsidR="00171381" w:rsidRPr="00AB5FED" w:rsidRDefault="00171381" w:rsidP="00643972">
            <w:pPr>
              <w:pStyle w:val="TAL"/>
              <w:rPr>
                <w:szCs w:val="18"/>
              </w:rPr>
            </w:pPr>
          </w:p>
        </w:tc>
        <w:tc>
          <w:tcPr>
            <w:tcW w:w="3235" w:type="dxa"/>
            <w:tcBorders>
              <w:top w:val="single" w:sz="4" w:space="0" w:color="auto"/>
              <w:left w:val="single" w:sz="4" w:space="0" w:color="auto"/>
              <w:bottom w:val="single" w:sz="4" w:space="0" w:color="auto"/>
              <w:right w:val="single" w:sz="4" w:space="0" w:color="auto"/>
            </w:tcBorders>
          </w:tcPr>
          <w:p w14:paraId="66D27B2B" w14:textId="074E894F" w:rsidR="00171381" w:rsidRPr="00AB5FED" w:rsidRDefault="00171381" w:rsidP="00643972">
            <w:pPr>
              <w:pStyle w:val="TAL"/>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33CC15BC" w14:textId="77777777" w:rsidR="00171381" w:rsidRPr="00AB5FED" w:rsidDel="004255C9"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76AA377" w14:textId="77777777" w:rsidR="00171381" w:rsidRPr="00AB5FED" w:rsidDel="004255C9"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0DE1BA" w14:textId="77777777" w:rsidR="00171381" w:rsidRPr="00AB5FED" w:rsidDel="004255C9"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C9959B6" w14:textId="77777777" w:rsidR="00171381" w:rsidRPr="00AB5FED" w:rsidDel="004255C9" w:rsidRDefault="00171381" w:rsidP="00643972">
            <w:pPr>
              <w:pStyle w:val="TAL"/>
              <w:jc w:val="center"/>
              <w:rPr>
                <w:lang w:eastAsia="zh-CN"/>
              </w:rPr>
            </w:pPr>
            <w:r>
              <w:rPr>
                <w:lang w:eastAsia="zh-CN"/>
              </w:rPr>
              <w:t>Y</w:t>
            </w:r>
          </w:p>
        </w:tc>
      </w:tr>
      <w:tr w:rsidR="00171381" w:rsidRPr="00FB36D9" w14:paraId="07DE4E2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BC9E31" w14:textId="77777777" w:rsidR="00171381" w:rsidRPr="00FB36D9" w:rsidRDefault="00171381" w:rsidP="00643972">
            <w:pPr>
              <w:pStyle w:val="TAL"/>
              <w:rPr>
                <w:lang w:val="en-US"/>
              </w:rPr>
            </w:pPr>
            <w:r w:rsidRPr="00FB36D9">
              <w:rPr>
                <w:lang w:val="en-US"/>
              </w:rPr>
              <w:t>[R-6.2.3.7.2-006] of 3GPP TS 22.179 [2]</w:t>
            </w:r>
          </w:p>
        </w:tc>
        <w:tc>
          <w:tcPr>
            <w:tcW w:w="3235" w:type="dxa"/>
            <w:tcBorders>
              <w:top w:val="single" w:sz="4" w:space="0" w:color="auto"/>
              <w:left w:val="single" w:sz="4" w:space="0" w:color="auto"/>
              <w:bottom w:val="single" w:sz="4" w:space="0" w:color="auto"/>
              <w:right w:val="single" w:sz="4" w:space="0" w:color="auto"/>
            </w:tcBorders>
          </w:tcPr>
          <w:p w14:paraId="1F0D95FF" w14:textId="77777777" w:rsidR="00171381" w:rsidRPr="00FB36D9" w:rsidRDefault="00171381" w:rsidP="00643972">
            <w:pPr>
              <w:pStyle w:val="TAL"/>
              <w:rPr>
                <w:lang w:val="en-US"/>
              </w:rPr>
            </w:pPr>
            <w:r w:rsidRPr="00FB36D9">
              <w:rPr>
                <w:lang w:val="en-US"/>
              </w:rPr>
              <w:t>&gt; Authorisation of an MCPTT user to change the maximum number of simultaneous talkers</w:t>
            </w:r>
          </w:p>
        </w:tc>
        <w:tc>
          <w:tcPr>
            <w:tcW w:w="900" w:type="dxa"/>
            <w:tcBorders>
              <w:top w:val="single" w:sz="4" w:space="0" w:color="auto"/>
              <w:left w:val="single" w:sz="4" w:space="0" w:color="auto"/>
              <w:bottom w:val="single" w:sz="4" w:space="0" w:color="auto"/>
              <w:right w:val="single" w:sz="4" w:space="0" w:color="auto"/>
            </w:tcBorders>
          </w:tcPr>
          <w:p w14:paraId="67401A19" w14:textId="77777777" w:rsidR="00171381" w:rsidRPr="00FB36D9" w:rsidRDefault="00171381" w:rsidP="00643972">
            <w:pPr>
              <w:pStyle w:val="TAL"/>
              <w:jc w:val="center"/>
              <w:rPr>
                <w:lang w:val="en-US"/>
              </w:rPr>
            </w:pPr>
            <w:r w:rsidRPr="00FB36D9">
              <w:rPr>
                <w:lang w:val="en-US"/>
              </w:rPr>
              <w:t>Y</w:t>
            </w:r>
          </w:p>
        </w:tc>
        <w:tc>
          <w:tcPr>
            <w:tcW w:w="990" w:type="dxa"/>
            <w:tcBorders>
              <w:top w:val="single" w:sz="4" w:space="0" w:color="auto"/>
              <w:left w:val="single" w:sz="4" w:space="0" w:color="auto"/>
              <w:bottom w:val="single" w:sz="4" w:space="0" w:color="auto"/>
              <w:right w:val="single" w:sz="4" w:space="0" w:color="auto"/>
            </w:tcBorders>
          </w:tcPr>
          <w:p w14:paraId="21360F58" w14:textId="77777777" w:rsidR="00171381" w:rsidRPr="00FB36D9" w:rsidRDefault="00171381" w:rsidP="00643972">
            <w:pPr>
              <w:pStyle w:val="TAL"/>
              <w:jc w:val="center"/>
              <w:rPr>
                <w:lang w:val="en-US"/>
              </w:rPr>
            </w:pPr>
            <w:r w:rsidRPr="00FB36D9">
              <w:rPr>
                <w:lang w:val="en-US"/>
              </w:rPr>
              <w:t>Y</w:t>
            </w:r>
          </w:p>
        </w:tc>
        <w:tc>
          <w:tcPr>
            <w:tcW w:w="1440" w:type="dxa"/>
            <w:tcBorders>
              <w:top w:val="single" w:sz="4" w:space="0" w:color="auto"/>
              <w:left w:val="single" w:sz="4" w:space="0" w:color="auto"/>
              <w:bottom w:val="single" w:sz="4" w:space="0" w:color="auto"/>
              <w:right w:val="single" w:sz="4" w:space="0" w:color="auto"/>
            </w:tcBorders>
          </w:tcPr>
          <w:p w14:paraId="31F769C7" w14:textId="77777777" w:rsidR="00171381" w:rsidRPr="00FB36D9" w:rsidRDefault="00171381" w:rsidP="00643972">
            <w:pPr>
              <w:pStyle w:val="TAL"/>
              <w:jc w:val="center"/>
              <w:rPr>
                <w:lang w:val="en-US"/>
              </w:rPr>
            </w:pPr>
            <w:r w:rsidRPr="00FB36D9">
              <w:rPr>
                <w:lang w:val="en-US"/>
              </w:rPr>
              <w:t>Y</w:t>
            </w:r>
          </w:p>
        </w:tc>
        <w:tc>
          <w:tcPr>
            <w:tcW w:w="1080" w:type="dxa"/>
            <w:tcBorders>
              <w:top w:val="single" w:sz="4" w:space="0" w:color="auto"/>
              <w:left w:val="single" w:sz="4" w:space="0" w:color="auto"/>
              <w:bottom w:val="single" w:sz="4" w:space="0" w:color="auto"/>
              <w:right w:val="single" w:sz="4" w:space="0" w:color="auto"/>
            </w:tcBorders>
          </w:tcPr>
          <w:p w14:paraId="7BA1C3B7" w14:textId="77777777" w:rsidR="00171381" w:rsidRPr="00FB36D9" w:rsidRDefault="00171381" w:rsidP="00643972">
            <w:pPr>
              <w:pStyle w:val="TAL"/>
              <w:jc w:val="center"/>
              <w:rPr>
                <w:lang w:val="en-US" w:eastAsia="zh-CN"/>
              </w:rPr>
            </w:pPr>
            <w:r w:rsidRPr="00FB36D9">
              <w:rPr>
                <w:lang w:val="en-US" w:eastAsia="zh-CN"/>
              </w:rPr>
              <w:t>Y</w:t>
            </w:r>
          </w:p>
        </w:tc>
      </w:tr>
      <w:tr w:rsidR="00171381" w:rsidRPr="00AB5FED" w14:paraId="0977BBE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669D036" w14:textId="77777777" w:rsidR="00171381" w:rsidRPr="00AB5FED" w:rsidRDefault="00171381" w:rsidP="00643972">
            <w:pPr>
              <w:pStyle w:val="TAL"/>
            </w:pPr>
            <w:r w:rsidRPr="00AB5FED">
              <w:t>Subclause 5.2.5</w:t>
            </w:r>
            <w:r>
              <w:t xml:space="preserve"> of </w:t>
            </w:r>
            <w:r>
              <w:rPr>
                <w:rFonts w:hint="eastAsia"/>
                <w:lang w:eastAsia="zh-CN"/>
              </w:rPr>
              <w:t>3GPP</w:t>
            </w:r>
            <w:r w:rsidRPr="00AB5FED">
              <w:t> </w:t>
            </w:r>
            <w:r>
              <w:rPr>
                <w:rFonts w:hint="eastAsia"/>
                <w:lang w:eastAsia="zh-CN"/>
              </w:rPr>
              <w:t>TS</w:t>
            </w:r>
            <w:r w:rsidRPr="00AB5FED">
              <w:t> </w:t>
            </w:r>
            <w:r>
              <w:rPr>
                <w:rFonts w:hint="eastAsia"/>
                <w:lang w:eastAsia="zh-CN"/>
              </w:rPr>
              <w:t>23.280</w:t>
            </w:r>
            <w:r>
              <w:rPr>
                <w:rFonts w:hint="cs"/>
                <w:lang w:eastAsia="zh-CN"/>
              </w:rPr>
              <w:t> [16]</w:t>
            </w:r>
          </w:p>
        </w:tc>
        <w:tc>
          <w:tcPr>
            <w:tcW w:w="3235" w:type="dxa"/>
            <w:tcBorders>
              <w:top w:val="single" w:sz="4" w:space="0" w:color="auto"/>
              <w:left w:val="single" w:sz="4" w:space="0" w:color="auto"/>
              <w:bottom w:val="single" w:sz="4" w:space="0" w:color="auto"/>
              <w:right w:val="single" w:sz="4" w:space="0" w:color="auto"/>
            </w:tcBorders>
          </w:tcPr>
          <w:p w14:paraId="5465ACD7" w14:textId="77777777" w:rsidR="00171381" w:rsidRPr="00AB5FED" w:rsidRDefault="00171381" w:rsidP="00643972">
            <w:pPr>
              <w:pStyle w:val="TAL"/>
            </w:pPr>
            <w:r>
              <w:t>List of g</w:t>
            </w:r>
            <w:r w:rsidRPr="00AB5FED">
              <w:t>roup</w:t>
            </w:r>
            <w:r>
              <w:t>s</w:t>
            </w:r>
            <w:r w:rsidRPr="00AB5FED">
              <w:t xml:space="preserve"> user implicitly affiliates to after </w:t>
            </w:r>
            <w:r>
              <w:t>MCPTT service authorization for the user</w:t>
            </w:r>
          </w:p>
        </w:tc>
        <w:tc>
          <w:tcPr>
            <w:tcW w:w="900" w:type="dxa"/>
            <w:tcBorders>
              <w:top w:val="single" w:sz="4" w:space="0" w:color="auto"/>
              <w:left w:val="single" w:sz="4" w:space="0" w:color="auto"/>
              <w:bottom w:val="single" w:sz="4" w:space="0" w:color="auto"/>
              <w:right w:val="single" w:sz="4" w:space="0" w:color="auto"/>
            </w:tcBorders>
          </w:tcPr>
          <w:p w14:paraId="5BA48C72"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2ACD12C"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AE16411"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3C8CD45" w14:textId="77777777" w:rsidR="00171381" w:rsidRPr="00AB5FED" w:rsidRDefault="00171381" w:rsidP="00643972">
            <w:pPr>
              <w:pStyle w:val="TAL"/>
              <w:jc w:val="center"/>
            </w:pPr>
          </w:p>
        </w:tc>
      </w:tr>
      <w:tr w:rsidR="00171381" w:rsidRPr="00AB5FED" w14:paraId="08E1D2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16FDBEA"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B5481CA" w14:textId="77777777" w:rsidR="00171381" w:rsidRDefault="00171381" w:rsidP="00643972">
            <w:pPr>
              <w:pStyle w:val="TAL"/>
            </w:pPr>
            <w:r>
              <w:t>&gt; MCPTT Group IDs</w:t>
            </w:r>
          </w:p>
        </w:tc>
        <w:tc>
          <w:tcPr>
            <w:tcW w:w="900" w:type="dxa"/>
            <w:tcBorders>
              <w:top w:val="single" w:sz="4" w:space="0" w:color="auto"/>
              <w:left w:val="single" w:sz="4" w:space="0" w:color="auto"/>
              <w:bottom w:val="single" w:sz="4" w:space="0" w:color="auto"/>
              <w:right w:val="single" w:sz="4" w:space="0" w:color="auto"/>
            </w:tcBorders>
          </w:tcPr>
          <w:p w14:paraId="0403FDCD" w14:textId="77777777" w:rsidR="00171381" w:rsidRPr="00AB5FED" w:rsidDel="00152694"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82C45AA" w14:textId="77777777" w:rsidR="00171381" w:rsidRPr="00AB5FED" w:rsidDel="00152694"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5795A55" w14:textId="77777777" w:rsidR="00171381" w:rsidRPr="00AB5FED" w:rsidDel="00152694"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8B44F8" w14:textId="77777777" w:rsidR="00171381" w:rsidRPr="00AB5FED" w:rsidDel="00152694" w:rsidRDefault="00171381" w:rsidP="00643972">
            <w:pPr>
              <w:pStyle w:val="TAL"/>
              <w:jc w:val="center"/>
              <w:rPr>
                <w:lang w:eastAsia="zh-CN"/>
              </w:rPr>
            </w:pPr>
            <w:r>
              <w:rPr>
                <w:lang w:eastAsia="zh-CN"/>
              </w:rPr>
              <w:t>Y</w:t>
            </w:r>
          </w:p>
        </w:tc>
      </w:tr>
      <w:tr w:rsidR="00171381" w:rsidRPr="00AB5FED" w14:paraId="53D1DE4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7CECF" w14:textId="77777777" w:rsidR="00171381" w:rsidRPr="00AB5FED" w:rsidRDefault="00171381" w:rsidP="00643972">
            <w:pPr>
              <w:pStyle w:val="TAL"/>
            </w:pPr>
            <w:r w:rsidRPr="00AB5FED">
              <w:t>[R-6.4.2-006]</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B75BD0E" w14:textId="77777777" w:rsidR="00171381" w:rsidRPr="00AB5FED" w:rsidRDefault="00171381" w:rsidP="00643972">
            <w:pPr>
              <w:pStyle w:val="TAL"/>
            </w:pPr>
            <w:r w:rsidRPr="00AB5FED">
              <w:t>Authorisation of a</w:t>
            </w:r>
            <w:r>
              <w:t>n</w:t>
            </w:r>
            <w:r w:rsidRPr="00AB5FED">
              <w:t xml:space="preserve"> </w:t>
            </w:r>
            <w:r>
              <w:t xml:space="preserve">MCPTT </w:t>
            </w:r>
            <w:r w:rsidRPr="00AB5FED">
              <w:t>user to request a list of which groups a</w:t>
            </w:r>
            <w:r>
              <w:t>n</w:t>
            </w:r>
            <w:r w:rsidRPr="00AB5FED">
              <w:t xml:space="preserve"> </w:t>
            </w:r>
            <w:r>
              <w:t xml:space="preserve">MCPTT </w:t>
            </w:r>
            <w:r w:rsidRPr="00AB5FED">
              <w:t>user has affiliated to</w:t>
            </w:r>
          </w:p>
        </w:tc>
        <w:tc>
          <w:tcPr>
            <w:tcW w:w="900" w:type="dxa"/>
            <w:tcBorders>
              <w:top w:val="single" w:sz="4" w:space="0" w:color="auto"/>
              <w:left w:val="single" w:sz="4" w:space="0" w:color="auto"/>
              <w:bottom w:val="single" w:sz="4" w:space="0" w:color="auto"/>
              <w:right w:val="single" w:sz="4" w:space="0" w:color="auto"/>
            </w:tcBorders>
          </w:tcPr>
          <w:p w14:paraId="4EE2A477"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7CC560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250D1A7E"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2BE2659" w14:textId="77777777" w:rsidR="00171381" w:rsidRPr="00AB5FED" w:rsidRDefault="00171381" w:rsidP="00643972">
            <w:pPr>
              <w:pStyle w:val="TAL"/>
              <w:jc w:val="center"/>
            </w:pPr>
            <w:r w:rsidRPr="00AB5FED">
              <w:rPr>
                <w:rFonts w:hint="eastAsia"/>
                <w:lang w:eastAsia="zh-CN"/>
              </w:rPr>
              <w:t>Y</w:t>
            </w:r>
          </w:p>
        </w:tc>
      </w:tr>
      <w:tr w:rsidR="00171381" w:rsidRPr="00AB5FED" w14:paraId="1428C7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826C1" w14:textId="77777777" w:rsidR="00171381" w:rsidRPr="00AB5FED" w:rsidRDefault="00171381" w:rsidP="00643972">
            <w:pPr>
              <w:pStyle w:val="TAL"/>
            </w:pPr>
            <w:r w:rsidRPr="00AB5FED">
              <w:t>[R-6.4.6.1-002]</w:t>
            </w:r>
            <w:r>
              <w:t>,</w:t>
            </w:r>
          </w:p>
          <w:p w14:paraId="2C037B01" w14:textId="77777777" w:rsidR="00171381" w:rsidRPr="00AB5FED" w:rsidRDefault="00171381" w:rsidP="00643972">
            <w:pPr>
              <w:pStyle w:val="TAL"/>
            </w:pPr>
            <w:r w:rsidRPr="00AB5FED">
              <w:t>[R-6.4.6.1-003]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C929461" w14:textId="77777777" w:rsidR="00171381" w:rsidRPr="00AB5FED" w:rsidRDefault="00171381" w:rsidP="00643972">
            <w:pPr>
              <w:pStyle w:val="TAL"/>
            </w:pPr>
            <w:r w:rsidRPr="00AB5FED">
              <w:t>Authorisation to change affiliated groups of other specified user(s)</w:t>
            </w:r>
          </w:p>
        </w:tc>
        <w:tc>
          <w:tcPr>
            <w:tcW w:w="900" w:type="dxa"/>
            <w:tcBorders>
              <w:top w:val="single" w:sz="4" w:space="0" w:color="auto"/>
              <w:left w:val="single" w:sz="4" w:space="0" w:color="auto"/>
              <w:bottom w:val="single" w:sz="4" w:space="0" w:color="auto"/>
              <w:right w:val="single" w:sz="4" w:space="0" w:color="auto"/>
            </w:tcBorders>
          </w:tcPr>
          <w:p w14:paraId="3E531DDD"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5AD6BD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90F1F07"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426160E" w14:textId="77777777" w:rsidR="00171381" w:rsidRPr="00AB5FED" w:rsidRDefault="00171381" w:rsidP="00643972">
            <w:pPr>
              <w:pStyle w:val="TAL"/>
              <w:jc w:val="center"/>
            </w:pPr>
            <w:r w:rsidRPr="00AB5FED">
              <w:rPr>
                <w:rFonts w:hint="eastAsia"/>
                <w:lang w:eastAsia="zh-CN"/>
              </w:rPr>
              <w:t>Y</w:t>
            </w:r>
          </w:p>
        </w:tc>
      </w:tr>
      <w:tr w:rsidR="00171381" w:rsidRPr="00AB5FED" w14:paraId="43F2040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B7FAD06" w14:textId="77777777" w:rsidR="00171381" w:rsidRPr="00AB5FED" w:rsidRDefault="00171381" w:rsidP="00643972">
            <w:pPr>
              <w:pStyle w:val="TAL"/>
            </w:pPr>
            <w:r w:rsidRPr="00AB5FED">
              <w:t>[R-6.4.6.2-001]</w:t>
            </w:r>
            <w:r>
              <w:t>,</w:t>
            </w:r>
            <w:r w:rsidRPr="00AB5FED">
              <w:t xml:space="preserve"> </w:t>
            </w:r>
          </w:p>
          <w:p w14:paraId="6C1DC633" w14:textId="77777777" w:rsidR="00171381" w:rsidRPr="00AB5FED" w:rsidRDefault="00171381" w:rsidP="00643972">
            <w:pPr>
              <w:pStyle w:val="TAL"/>
            </w:pPr>
            <w:r w:rsidRPr="00AB5FED">
              <w:t>[R-6.4.6.2-002]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D4978A7" w14:textId="77777777" w:rsidR="00171381" w:rsidRPr="00AB5FED" w:rsidRDefault="00171381" w:rsidP="00643972">
            <w:pPr>
              <w:pStyle w:val="TAL"/>
            </w:pPr>
            <w:r w:rsidRPr="00AB5FED">
              <w:t>Authorisation to recommend to specified user(s) to affiliate to specific group(s)</w:t>
            </w:r>
          </w:p>
        </w:tc>
        <w:tc>
          <w:tcPr>
            <w:tcW w:w="900" w:type="dxa"/>
            <w:tcBorders>
              <w:top w:val="single" w:sz="4" w:space="0" w:color="auto"/>
              <w:left w:val="single" w:sz="4" w:space="0" w:color="auto"/>
              <w:bottom w:val="single" w:sz="4" w:space="0" w:color="auto"/>
              <w:right w:val="single" w:sz="4" w:space="0" w:color="auto"/>
            </w:tcBorders>
          </w:tcPr>
          <w:p w14:paraId="16A68EB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EBCBE9F"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9E9949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F5E229" w14:textId="77777777" w:rsidR="00171381" w:rsidRPr="00AB5FED" w:rsidRDefault="00171381" w:rsidP="00643972">
            <w:pPr>
              <w:pStyle w:val="TAL"/>
              <w:jc w:val="center"/>
            </w:pPr>
            <w:r w:rsidRPr="00AB5FED">
              <w:rPr>
                <w:rFonts w:hint="eastAsia"/>
                <w:lang w:eastAsia="zh-CN"/>
              </w:rPr>
              <w:t>Y</w:t>
            </w:r>
          </w:p>
        </w:tc>
      </w:tr>
      <w:tr w:rsidR="00171381" w:rsidRPr="00AB5FED" w14:paraId="1DD113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9259AA" w14:textId="77777777" w:rsidR="00171381" w:rsidRPr="00AB5FED" w:rsidRDefault="00171381" w:rsidP="00643972">
            <w:pPr>
              <w:pStyle w:val="TAL"/>
            </w:pPr>
            <w:r w:rsidRPr="00AB5FED">
              <w:t>[R-6.6.1-004]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7869AA9" w14:textId="77777777" w:rsidR="00171381" w:rsidRPr="00AB5FED" w:rsidRDefault="00171381" w:rsidP="00643972">
            <w:pPr>
              <w:pStyle w:val="TAL"/>
            </w:pPr>
            <w:r w:rsidRPr="00AB5FED">
              <w:t>Authorisation to perform regrouping</w:t>
            </w:r>
          </w:p>
        </w:tc>
        <w:tc>
          <w:tcPr>
            <w:tcW w:w="900" w:type="dxa"/>
            <w:tcBorders>
              <w:top w:val="single" w:sz="4" w:space="0" w:color="auto"/>
              <w:left w:val="single" w:sz="4" w:space="0" w:color="auto"/>
              <w:bottom w:val="single" w:sz="4" w:space="0" w:color="auto"/>
              <w:right w:val="single" w:sz="4" w:space="0" w:color="auto"/>
            </w:tcBorders>
          </w:tcPr>
          <w:p w14:paraId="71E81F4E"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105F256"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C2EC8F4"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9DFE7EB" w14:textId="77777777" w:rsidR="00171381" w:rsidRPr="00AB5FED" w:rsidRDefault="00171381" w:rsidP="00643972">
            <w:pPr>
              <w:pStyle w:val="TAL"/>
              <w:jc w:val="center"/>
            </w:pPr>
            <w:r w:rsidRPr="00AB5FED">
              <w:rPr>
                <w:rFonts w:hint="eastAsia"/>
                <w:lang w:eastAsia="zh-CN"/>
              </w:rPr>
              <w:t>Y</w:t>
            </w:r>
          </w:p>
        </w:tc>
      </w:tr>
      <w:tr w:rsidR="00171381" w:rsidRPr="00AB5FED" w14:paraId="6DF08D9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8F1ECB3" w14:textId="77777777" w:rsidR="00171381" w:rsidRPr="00AB5FED" w:rsidRDefault="00171381" w:rsidP="00643972">
            <w:pPr>
              <w:pStyle w:val="TAL"/>
            </w:pPr>
            <w:r w:rsidRPr="00AB5FED">
              <w:t>[R-6.7.2-001]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4127C92" w14:textId="77777777" w:rsidR="00171381" w:rsidRPr="00AB5FED" w:rsidRDefault="00171381" w:rsidP="00643972">
            <w:pPr>
              <w:pStyle w:val="TAL"/>
            </w:pPr>
            <w:r w:rsidRPr="00AB5FED">
              <w:t>Presence status is available/not available to other users</w:t>
            </w:r>
          </w:p>
        </w:tc>
        <w:tc>
          <w:tcPr>
            <w:tcW w:w="900" w:type="dxa"/>
            <w:tcBorders>
              <w:top w:val="single" w:sz="4" w:space="0" w:color="auto"/>
              <w:left w:val="single" w:sz="4" w:space="0" w:color="auto"/>
              <w:bottom w:val="single" w:sz="4" w:space="0" w:color="auto"/>
              <w:right w:val="single" w:sz="4" w:space="0" w:color="auto"/>
            </w:tcBorders>
          </w:tcPr>
          <w:p w14:paraId="0441DC76"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B3523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366D0E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6A698A6E" w14:textId="77777777" w:rsidR="00171381" w:rsidRPr="00AB5FED" w:rsidRDefault="00171381" w:rsidP="00643972">
            <w:pPr>
              <w:pStyle w:val="TAL"/>
              <w:jc w:val="center"/>
            </w:pPr>
            <w:r w:rsidRPr="00AB5FED">
              <w:rPr>
                <w:rFonts w:hint="eastAsia"/>
                <w:lang w:eastAsia="zh-CN"/>
              </w:rPr>
              <w:t>Y</w:t>
            </w:r>
          </w:p>
        </w:tc>
      </w:tr>
      <w:tr w:rsidR="00171381" w:rsidRPr="00AB5FED" w14:paraId="209A5BE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0753F83" w14:textId="77777777" w:rsidR="00171381" w:rsidRPr="00AB5FED" w:rsidRDefault="00171381" w:rsidP="00643972">
            <w:pPr>
              <w:pStyle w:val="TAL"/>
            </w:pPr>
            <w:r w:rsidRPr="00AB5FED">
              <w:t>[R-6.7.1-002]</w:t>
            </w:r>
            <w:r>
              <w:t>,</w:t>
            </w:r>
            <w:r w:rsidRPr="00AB5FED">
              <w:t xml:space="preserve"> </w:t>
            </w:r>
          </w:p>
          <w:p w14:paraId="6D125416" w14:textId="77777777" w:rsidR="00171381" w:rsidRPr="00AB5FED" w:rsidRDefault="00171381" w:rsidP="00643972">
            <w:pPr>
              <w:pStyle w:val="TAL"/>
            </w:pPr>
            <w:r w:rsidRPr="00AB5FED">
              <w:t>[R-6.7.2-002]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7330C57A" w14:textId="77777777" w:rsidR="00171381" w:rsidRPr="00AB5FED" w:rsidRDefault="00171381" w:rsidP="00643972">
            <w:pPr>
              <w:pStyle w:val="TAL"/>
            </w:pPr>
            <w:r>
              <w:t>List of MCPTT users that an MCPTT user is a</w:t>
            </w:r>
            <w:r w:rsidRPr="00AB5FED">
              <w:t>uthoris</w:t>
            </w:r>
            <w:r>
              <w:t>ed</w:t>
            </w:r>
            <w:r w:rsidRPr="00AB5FED">
              <w:t xml:space="preserve"> to obtain presence of</w:t>
            </w:r>
          </w:p>
        </w:tc>
        <w:tc>
          <w:tcPr>
            <w:tcW w:w="900" w:type="dxa"/>
            <w:tcBorders>
              <w:top w:val="single" w:sz="4" w:space="0" w:color="auto"/>
              <w:left w:val="single" w:sz="4" w:space="0" w:color="auto"/>
              <w:bottom w:val="single" w:sz="4" w:space="0" w:color="auto"/>
              <w:right w:val="single" w:sz="4" w:space="0" w:color="auto"/>
            </w:tcBorders>
          </w:tcPr>
          <w:p w14:paraId="3114D255"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D5C7D8"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606F73"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58A081A4" w14:textId="77777777" w:rsidR="00171381" w:rsidRPr="00AB5FED" w:rsidRDefault="00171381" w:rsidP="00643972">
            <w:pPr>
              <w:pStyle w:val="TAL"/>
              <w:jc w:val="center"/>
            </w:pPr>
          </w:p>
        </w:tc>
      </w:tr>
      <w:tr w:rsidR="00171381" w:rsidRPr="00AB5FED" w14:paraId="4D53B06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C37E69"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D55A69" w14:textId="77777777" w:rsidR="00171381" w:rsidRDefault="00171381" w:rsidP="00643972">
            <w:pPr>
              <w:pStyle w:val="TAL"/>
            </w:pPr>
            <w:r>
              <w:t>&gt; MCPTT IDs</w:t>
            </w:r>
          </w:p>
        </w:tc>
        <w:tc>
          <w:tcPr>
            <w:tcW w:w="900" w:type="dxa"/>
            <w:tcBorders>
              <w:top w:val="single" w:sz="4" w:space="0" w:color="auto"/>
              <w:left w:val="single" w:sz="4" w:space="0" w:color="auto"/>
              <w:bottom w:val="single" w:sz="4" w:space="0" w:color="auto"/>
              <w:right w:val="single" w:sz="4" w:space="0" w:color="auto"/>
            </w:tcBorders>
          </w:tcPr>
          <w:p w14:paraId="5DFA46EF" w14:textId="77777777" w:rsidR="00171381" w:rsidRPr="00AB5FED" w:rsidDel="008A1757"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5802207" w14:textId="77777777" w:rsidR="00171381" w:rsidRPr="00AB5FED" w:rsidDel="008A1757"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FA65343" w14:textId="77777777" w:rsidR="00171381" w:rsidRPr="00AB5FED" w:rsidDel="008A1757"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AD520AF" w14:textId="77777777" w:rsidR="00171381" w:rsidRPr="00AB5FED" w:rsidDel="008A1757" w:rsidRDefault="00171381" w:rsidP="00643972">
            <w:pPr>
              <w:pStyle w:val="TAL"/>
              <w:jc w:val="center"/>
              <w:rPr>
                <w:lang w:eastAsia="zh-CN"/>
              </w:rPr>
            </w:pPr>
            <w:r>
              <w:rPr>
                <w:lang w:eastAsia="zh-CN"/>
              </w:rPr>
              <w:t>Y</w:t>
            </w:r>
          </w:p>
        </w:tc>
      </w:tr>
      <w:tr w:rsidR="00171381" w:rsidRPr="00AB5FED" w14:paraId="7ABE55F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A3C05B" w14:textId="77777777" w:rsidR="00171381" w:rsidRPr="00AB5FED" w:rsidRDefault="00171381" w:rsidP="00643972">
            <w:pPr>
              <w:pStyle w:val="TAL"/>
            </w:pPr>
            <w:r w:rsidRPr="00AB5FED">
              <w:t>[R-6.7.2-003]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B17217A" w14:textId="77777777" w:rsidR="00171381" w:rsidRPr="00AB5FED" w:rsidRDefault="00171381" w:rsidP="00643972">
            <w:pPr>
              <w:pStyle w:val="TAL"/>
            </w:pPr>
            <w:r w:rsidRPr="00AB5FED">
              <w:t>User is able/ unable to participate in private calls</w:t>
            </w:r>
          </w:p>
        </w:tc>
        <w:tc>
          <w:tcPr>
            <w:tcW w:w="900" w:type="dxa"/>
            <w:tcBorders>
              <w:top w:val="single" w:sz="4" w:space="0" w:color="auto"/>
              <w:left w:val="single" w:sz="4" w:space="0" w:color="auto"/>
              <w:bottom w:val="single" w:sz="4" w:space="0" w:color="auto"/>
              <w:right w:val="single" w:sz="4" w:space="0" w:color="auto"/>
            </w:tcBorders>
          </w:tcPr>
          <w:p w14:paraId="116C0490"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7F7C779"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77AC71E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2D99A792" w14:textId="77777777" w:rsidR="00171381" w:rsidRPr="00AB5FED" w:rsidRDefault="00171381" w:rsidP="00643972">
            <w:pPr>
              <w:pStyle w:val="TAL"/>
              <w:jc w:val="center"/>
            </w:pPr>
            <w:r w:rsidRPr="00AB5FED">
              <w:rPr>
                <w:rFonts w:hint="eastAsia"/>
                <w:lang w:eastAsia="zh-CN"/>
              </w:rPr>
              <w:t>Y</w:t>
            </w:r>
          </w:p>
        </w:tc>
      </w:tr>
      <w:tr w:rsidR="00171381" w:rsidRPr="00AB5FED" w14:paraId="14F1215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2F5D5D3" w14:textId="77777777" w:rsidR="00171381" w:rsidRPr="00AB5FED" w:rsidRDefault="00171381" w:rsidP="00643972">
            <w:pPr>
              <w:pStyle w:val="TAL"/>
            </w:pPr>
            <w:r w:rsidRPr="00AB5FED">
              <w:t>[R-6.7.1-004]</w:t>
            </w:r>
            <w:r>
              <w:t>,</w:t>
            </w:r>
            <w:r w:rsidRPr="00AB5FED">
              <w:br/>
              <w:t>[R-6.7.2-003]</w:t>
            </w:r>
            <w:r>
              <w:t>,</w:t>
            </w:r>
            <w:r w:rsidRPr="00AB5FED">
              <w:br/>
              <w:t>[R-6.7.2-004]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C18F6DD" w14:textId="77777777" w:rsidR="00171381" w:rsidRPr="00AB5FED" w:rsidRDefault="00171381" w:rsidP="00643972">
            <w:pPr>
              <w:pStyle w:val="TAL"/>
            </w:pPr>
            <w:r w:rsidRPr="00AB5FED">
              <w:t>Authorisation to query whether MCPTT User is available for private calls</w:t>
            </w:r>
          </w:p>
        </w:tc>
        <w:tc>
          <w:tcPr>
            <w:tcW w:w="900" w:type="dxa"/>
            <w:tcBorders>
              <w:top w:val="single" w:sz="4" w:space="0" w:color="auto"/>
              <w:left w:val="single" w:sz="4" w:space="0" w:color="auto"/>
              <w:bottom w:val="single" w:sz="4" w:space="0" w:color="auto"/>
              <w:right w:val="single" w:sz="4" w:space="0" w:color="auto"/>
            </w:tcBorders>
          </w:tcPr>
          <w:p w14:paraId="44C355D3"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4C05BD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28F2470"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75A96A" w14:textId="77777777" w:rsidR="00171381" w:rsidRPr="00AB5FED" w:rsidRDefault="00171381" w:rsidP="00643972">
            <w:pPr>
              <w:pStyle w:val="TAL"/>
              <w:jc w:val="center"/>
            </w:pPr>
            <w:r w:rsidRPr="00AB5FED">
              <w:rPr>
                <w:rFonts w:hint="eastAsia"/>
                <w:lang w:eastAsia="zh-CN"/>
              </w:rPr>
              <w:t>Y</w:t>
            </w:r>
          </w:p>
        </w:tc>
      </w:tr>
      <w:tr w:rsidR="00171381" w:rsidRPr="00AB5FED" w14:paraId="646A9FE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1992502" w14:textId="77777777" w:rsidR="00171381" w:rsidRPr="00AB5FED" w:rsidRDefault="00171381" w:rsidP="00643972">
            <w:pPr>
              <w:pStyle w:val="TAL"/>
            </w:pPr>
            <w:r w:rsidRPr="00AB5FED">
              <w:t>[R-6.7.1-010]</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B2D70C0" w14:textId="77777777" w:rsidR="00171381" w:rsidRPr="00AB5FED" w:rsidRDefault="00171381" w:rsidP="00643972">
            <w:pPr>
              <w:pStyle w:val="TAL"/>
            </w:pPr>
            <w:r w:rsidRPr="00AB5FED">
              <w:t>Authorisation to override transmission in a private call</w:t>
            </w:r>
          </w:p>
        </w:tc>
        <w:tc>
          <w:tcPr>
            <w:tcW w:w="900" w:type="dxa"/>
            <w:tcBorders>
              <w:top w:val="single" w:sz="4" w:space="0" w:color="auto"/>
              <w:left w:val="single" w:sz="4" w:space="0" w:color="auto"/>
              <w:bottom w:val="single" w:sz="4" w:space="0" w:color="auto"/>
              <w:right w:val="single" w:sz="4" w:space="0" w:color="auto"/>
            </w:tcBorders>
          </w:tcPr>
          <w:p w14:paraId="494B6A57"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6D3B62E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A4DDC7C"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8104D1A" w14:textId="77777777" w:rsidR="00171381" w:rsidRPr="00AB5FED" w:rsidRDefault="00171381" w:rsidP="00643972">
            <w:pPr>
              <w:pStyle w:val="TAL"/>
              <w:jc w:val="center"/>
            </w:pPr>
            <w:r w:rsidRPr="00AB5FED">
              <w:rPr>
                <w:rFonts w:hint="eastAsia"/>
                <w:lang w:eastAsia="zh-CN"/>
              </w:rPr>
              <w:t>Y</w:t>
            </w:r>
          </w:p>
        </w:tc>
      </w:tr>
      <w:tr w:rsidR="00171381" w:rsidRPr="00AB5FED" w14:paraId="10294A6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866438" w14:textId="77777777" w:rsidR="00171381" w:rsidRPr="00AB5FED" w:rsidRDefault="00171381" w:rsidP="00643972">
            <w:pPr>
              <w:pStyle w:val="TAL"/>
            </w:pPr>
            <w:r w:rsidRPr="00AB5FED">
              <w:t>[R-6.7.1-013]</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63BFB4B9" w14:textId="77777777" w:rsidR="00171381" w:rsidRPr="00AB5FED" w:rsidRDefault="00171381" w:rsidP="00643972">
            <w:pPr>
              <w:pStyle w:val="TAL"/>
            </w:pPr>
            <w:r w:rsidRPr="00AB5FED">
              <w:t>Authorisation to restrict provision of private call set-up failure cause to the caller</w:t>
            </w:r>
          </w:p>
        </w:tc>
        <w:tc>
          <w:tcPr>
            <w:tcW w:w="900" w:type="dxa"/>
            <w:tcBorders>
              <w:top w:val="single" w:sz="4" w:space="0" w:color="auto"/>
              <w:left w:val="single" w:sz="4" w:space="0" w:color="auto"/>
              <w:bottom w:val="single" w:sz="4" w:space="0" w:color="auto"/>
              <w:right w:val="single" w:sz="4" w:space="0" w:color="auto"/>
            </w:tcBorders>
          </w:tcPr>
          <w:p w14:paraId="4C850B2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708B660"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14493BFF"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88F652D" w14:textId="77777777" w:rsidR="00171381" w:rsidRPr="00AB5FED" w:rsidRDefault="00171381" w:rsidP="00643972">
            <w:pPr>
              <w:pStyle w:val="TAL"/>
              <w:jc w:val="center"/>
            </w:pPr>
            <w:r w:rsidRPr="00AB5FED">
              <w:rPr>
                <w:rFonts w:hint="eastAsia"/>
                <w:lang w:eastAsia="zh-CN"/>
              </w:rPr>
              <w:t>Y</w:t>
            </w:r>
          </w:p>
        </w:tc>
      </w:tr>
      <w:tr w:rsidR="00171381" w:rsidRPr="00AB5FED" w14:paraId="63E3CD1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B17860B" w14:textId="77777777" w:rsidR="00171381" w:rsidRPr="00AB5FED" w:rsidRDefault="00171381" w:rsidP="00643972">
            <w:pPr>
              <w:pStyle w:val="TAL"/>
            </w:pPr>
            <w:r w:rsidRPr="00427AD1">
              <w:t>[R-6.7.6-001]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07E11CF" w14:textId="77777777" w:rsidR="00171381" w:rsidRPr="00AB5FED" w:rsidRDefault="00171381" w:rsidP="00643972">
            <w:pPr>
              <w:pStyle w:val="TAL"/>
            </w:pPr>
            <w:r w:rsidRPr="00427AD1">
              <w:t xml:space="preserve">Authorized to make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2F7E2CC9"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688D4CB"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A5824F3"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8E3068" w14:textId="77777777" w:rsidR="00171381" w:rsidRPr="00AB5FED" w:rsidRDefault="00171381" w:rsidP="00643972">
            <w:pPr>
              <w:pStyle w:val="TAL"/>
              <w:jc w:val="center"/>
              <w:rPr>
                <w:lang w:eastAsia="zh-CN"/>
              </w:rPr>
            </w:pPr>
            <w:r>
              <w:rPr>
                <w:lang w:eastAsia="zh-CN"/>
              </w:rPr>
              <w:t>Y</w:t>
            </w:r>
          </w:p>
        </w:tc>
      </w:tr>
      <w:tr w:rsidR="00171381" w:rsidRPr="00AB5FED" w14:paraId="3803BE7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540A861" w14:textId="77777777" w:rsidR="00171381" w:rsidRPr="00AB5FED" w:rsidRDefault="00171381" w:rsidP="00643972">
            <w:pPr>
              <w:pStyle w:val="TAL"/>
            </w:pPr>
            <w:r w:rsidRPr="00427AD1">
              <w:lastRenderedPageBreak/>
              <w:t>[R-6.7.6-004</w:t>
            </w:r>
            <w:r w:rsidRPr="00427AD1">
              <w:rPr>
                <w:rFonts w:hint="eastAsia"/>
                <w:lang w:eastAsia="zh-CN"/>
              </w:rPr>
              <w:t>]</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C8858B9" w14:textId="77777777" w:rsidR="00171381" w:rsidRPr="00AB5FED" w:rsidRDefault="00171381" w:rsidP="00643972">
            <w:pPr>
              <w:pStyle w:val="TAL"/>
            </w:pPr>
            <w:r w:rsidRPr="00427AD1">
              <w:t xml:space="preserve">Authorized to cancel a </w:t>
            </w:r>
            <w:r>
              <w:t>private call</w:t>
            </w:r>
            <w:r>
              <w:noBreakHyphen/>
              <w:t>back</w:t>
            </w:r>
            <w:r w:rsidRPr="00427AD1">
              <w:t xml:space="preserve"> request</w:t>
            </w:r>
          </w:p>
        </w:tc>
        <w:tc>
          <w:tcPr>
            <w:tcW w:w="900" w:type="dxa"/>
            <w:tcBorders>
              <w:top w:val="single" w:sz="4" w:space="0" w:color="auto"/>
              <w:left w:val="single" w:sz="4" w:space="0" w:color="auto"/>
              <w:bottom w:val="single" w:sz="4" w:space="0" w:color="auto"/>
              <w:right w:val="single" w:sz="4" w:space="0" w:color="auto"/>
            </w:tcBorders>
          </w:tcPr>
          <w:p w14:paraId="65C06F9F"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2870C5E"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1F23150"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5AA8A0" w14:textId="77777777" w:rsidR="00171381" w:rsidRPr="00AB5FED" w:rsidRDefault="00171381" w:rsidP="00643972">
            <w:pPr>
              <w:pStyle w:val="TAL"/>
              <w:jc w:val="center"/>
              <w:rPr>
                <w:lang w:eastAsia="zh-CN"/>
              </w:rPr>
            </w:pPr>
            <w:r>
              <w:rPr>
                <w:lang w:eastAsia="zh-CN"/>
              </w:rPr>
              <w:t>Y</w:t>
            </w:r>
          </w:p>
        </w:tc>
      </w:tr>
      <w:tr w:rsidR="00171381" w:rsidRPr="00AB5FED" w14:paraId="1C067C3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2ADD75C" w14:textId="77777777" w:rsidR="00171381" w:rsidRPr="00AB5FED" w:rsidRDefault="00171381" w:rsidP="00643972">
            <w:pPr>
              <w:pStyle w:val="TAL"/>
            </w:pPr>
            <w:r w:rsidRPr="00AB5FED">
              <w:t>[R-6.8.7.4.2-001]</w:t>
            </w:r>
            <w:r>
              <w:t>,</w:t>
            </w:r>
            <w:r w:rsidRPr="00AB5FED">
              <w:br/>
              <w:t>[R-6.8.7.4.2-002]</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22BA3E2" w14:textId="77777777" w:rsidR="00171381" w:rsidRPr="00AB5FED" w:rsidRDefault="00171381" w:rsidP="00643972">
            <w:pPr>
              <w:pStyle w:val="TAL"/>
            </w:pPr>
            <w:r w:rsidRPr="00AB5FED">
              <w:t>Authorisation of a</w:t>
            </w:r>
            <w:r>
              <w:t>n MCPTT</w:t>
            </w:r>
            <w:r w:rsidRPr="00AB5FED">
              <w:t xml:space="preserve"> user to cancel an emergency alert on any MCPTT UE of any </w:t>
            </w:r>
            <w:r>
              <w:t xml:space="preserve">MCPTT </w:t>
            </w:r>
            <w:r w:rsidRPr="00AB5FED">
              <w:t>user</w:t>
            </w:r>
          </w:p>
        </w:tc>
        <w:tc>
          <w:tcPr>
            <w:tcW w:w="900" w:type="dxa"/>
            <w:tcBorders>
              <w:top w:val="single" w:sz="4" w:space="0" w:color="auto"/>
              <w:left w:val="single" w:sz="4" w:space="0" w:color="auto"/>
              <w:bottom w:val="single" w:sz="4" w:space="0" w:color="auto"/>
              <w:right w:val="single" w:sz="4" w:space="0" w:color="auto"/>
            </w:tcBorders>
          </w:tcPr>
          <w:p w14:paraId="3F3B0F89"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7CFE3F8"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D697BD5"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32C072F2" w14:textId="77777777" w:rsidR="00171381" w:rsidRPr="00AB5FED" w:rsidRDefault="00171381" w:rsidP="00643972">
            <w:pPr>
              <w:pStyle w:val="TAL"/>
              <w:jc w:val="center"/>
            </w:pPr>
            <w:r w:rsidRPr="00AB5FED">
              <w:rPr>
                <w:rFonts w:hint="eastAsia"/>
                <w:lang w:eastAsia="zh-CN"/>
              </w:rPr>
              <w:t>Y</w:t>
            </w:r>
          </w:p>
        </w:tc>
      </w:tr>
      <w:tr w:rsidR="00171381" w:rsidRPr="00AB5FED" w14:paraId="3AB642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D81CB4" w14:textId="77777777" w:rsidR="00171381" w:rsidRPr="00AB5FED" w:rsidRDefault="00171381" w:rsidP="00643972">
            <w:pPr>
              <w:pStyle w:val="TAL"/>
            </w:pPr>
            <w:r w:rsidRPr="00AB5FED">
              <w:t>[R-6.13.4-001]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0D1ED3F" w14:textId="77777777" w:rsidR="00171381" w:rsidRPr="00AB5FED" w:rsidRDefault="00171381" w:rsidP="00643972">
            <w:pPr>
              <w:pStyle w:val="TAL"/>
            </w:pPr>
            <w:r w:rsidRPr="00AB5FED">
              <w:t xml:space="preserve">Authorisation for a </w:t>
            </w:r>
            <w:r>
              <w:t xml:space="preserve">MCPTT </w:t>
            </w:r>
            <w:r w:rsidRPr="00AB5FED">
              <w:t>user to enable/disable a</w:t>
            </w:r>
            <w:r>
              <w:t>n MCPTT</w:t>
            </w:r>
            <w:r w:rsidRPr="00AB5FED">
              <w:t xml:space="preserve"> user</w:t>
            </w:r>
          </w:p>
        </w:tc>
        <w:tc>
          <w:tcPr>
            <w:tcW w:w="900" w:type="dxa"/>
            <w:tcBorders>
              <w:top w:val="single" w:sz="4" w:space="0" w:color="auto"/>
              <w:left w:val="single" w:sz="4" w:space="0" w:color="auto"/>
              <w:bottom w:val="single" w:sz="4" w:space="0" w:color="auto"/>
              <w:right w:val="single" w:sz="4" w:space="0" w:color="auto"/>
            </w:tcBorders>
          </w:tcPr>
          <w:p w14:paraId="70876B24"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263B7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3C31F2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F8F622D" w14:textId="77777777" w:rsidR="00171381" w:rsidRPr="00AB5FED" w:rsidRDefault="00171381" w:rsidP="00643972">
            <w:pPr>
              <w:pStyle w:val="TAL"/>
              <w:jc w:val="center"/>
            </w:pPr>
            <w:r w:rsidRPr="00AB5FED">
              <w:rPr>
                <w:rFonts w:hint="eastAsia"/>
                <w:lang w:eastAsia="zh-CN"/>
              </w:rPr>
              <w:t>Y</w:t>
            </w:r>
          </w:p>
        </w:tc>
      </w:tr>
      <w:tr w:rsidR="00171381" w:rsidRPr="00AB5FED" w14:paraId="626CD90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D341036" w14:textId="77777777" w:rsidR="00171381" w:rsidRPr="00AB5FED" w:rsidRDefault="00171381" w:rsidP="00643972">
            <w:pPr>
              <w:pStyle w:val="TAL"/>
            </w:pPr>
            <w:r w:rsidRPr="00AB5FED">
              <w:t>[R-6.13.4-003]</w:t>
            </w:r>
            <w:r>
              <w:t>,</w:t>
            </w:r>
            <w:r w:rsidRPr="00AB5FED">
              <w:br/>
              <w:t>[R-6.13.4-005]</w:t>
            </w:r>
            <w:r>
              <w:t>,</w:t>
            </w:r>
            <w:r w:rsidRPr="00AB5FED">
              <w:br/>
              <w:t>[R-6.13.4-006]</w:t>
            </w:r>
            <w:r>
              <w:t>,</w:t>
            </w:r>
            <w:r w:rsidRPr="00AB5FED">
              <w:br/>
              <w:t>[R-6.13.4-007]</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515EEBF1" w14:textId="77777777" w:rsidR="00171381" w:rsidRPr="00AB5FED" w:rsidRDefault="00171381" w:rsidP="00643972">
            <w:pPr>
              <w:pStyle w:val="TAL"/>
            </w:pPr>
            <w:r w:rsidRPr="00AB5FED">
              <w:t>Authorisation for a</w:t>
            </w:r>
            <w:r>
              <w:t>n MCPTT</w:t>
            </w:r>
            <w:r w:rsidRPr="00AB5FED">
              <w:t xml:space="preserve"> user to (permanently /temporarily) enable/disable a UE</w:t>
            </w:r>
          </w:p>
        </w:tc>
        <w:tc>
          <w:tcPr>
            <w:tcW w:w="900" w:type="dxa"/>
            <w:tcBorders>
              <w:top w:val="single" w:sz="4" w:space="0" w:color="auto"/>
              <w:left w:val="single" w:sz="4" w:space="0" w:color="auto"/>
              <w:bottom w:val="single" w:sz="4" w:space="0" w:color="auto"/>
              <w:right w:val="single" w:sz="4" w:space="0" w:color="auto"/>
            </w:tcBorders>
          </w:tcPr>
          <w:p w14:paraId="418E4E00"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B531A7D"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0E2BE1A3"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47BF4D8" w14:textId="77777777" w:rsidR="00171381" w:rsidRPr="00AB5FED" w:rsidRDefault="00171381" w:rsidP="00643972">
            <w:pPr>
              <w:pStyle w:val="TAL"/>
              <w:jc w:val="center"/>
            </w:pPr>
            <w:r w:rsidRPr="00AB5FED">
              <w:rPr>
                <w:rFonts w:hint="eastAsia"/>
                <w:lang w:eastAsia="zh-CN"/>
              </w:rPr>
              <w:t>Y</w:t>
            </w:r>
          </w:p>
        </w:tc>
      </w:tr>
      <w:tr w:rsidR="00171381" w:rsidRPr="00AB5FED" w14:paraId="6CA8E84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4CE1A11" w14:textId="77777777" w:rsidR="00171381" w:rsidRPr="00AB5FED" w:rsidRDefault="00171381" w:rsidP="00643972">
            <w:pPr>
              <w:pStyle w:val="TAL"/>
            </w:pPr>
            <w:r w:rsidRPr="00AB5FED">
              <w:t>[R-6.2.3.4-001]</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71CAA6B6" w14:textId="77777777" w:rsidR="00171381" w:rsidRPr="00AB5FED" w:rsidRDefault="00171381" w:rsidP="00643972">
            <w:pPr>
              <w:pStyle w:val="TAL"/>
            </w:pPr>
            <w:r w:rsidRPr="00AB5FED">
              <w:t>Authorisation to revoke permission to transmit</w:t>
            </w:r>
          </w:p>
        </w:tc>
        <w:tc>
          <w:tcPr>
            <w:tcW w:w="900" w:type="dxa"/>
            <w:tcBorders>
              <w:top w:val="single" w:sz="4" w:space="0" w:color="auto"/>
              <w:left w:val="single" w:sz="4" w:space="0" w:color="auto"/>
              <w:bottom w:val="single" w:sz="4" w:space="0" w:color="auto"/>
              <w:right w:val="single" w:sz="4" w:space="0" w:color="auto"/>
            </w:tcBorders>
          </w:tcPr>
          <w:p w14:paraId="066A783A"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D92EFF5"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90C6E42"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7CEEB529" w14:textId="77777777" w:rsidR="00171381" w:rsidRPr="00AB5FED" w:rsidRDefault="00171381" w:rsidP="00643972">
            <w:pPr>
              <w:pStyle w:val="TAL"/>
              <w:jc w:val="center"/>
            </w:pPr>
            <w:r w:rsidRPr="00AB5FED">
              <w:rPr>
                <w:rFonts w:hint="eastAsia"/>
                <w:lang w:eastAsia="zh-CN"/>
              </w:rPr>
              <w:t>Y</w:t>
            </w:r>
          </w:p>
        </w:tc>
      </w:tr>
      <w:tr w:rsidR="00171381" w:rsidRPr="00AB5FED" w14:paraId="16F8E9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E37B01" w14:textId="77777777" w:rsidR="00171381" w:rsidRPr="00AB5FED" w:rsidRDefault="00171381" w:rsidP="00643972">
            <w:pPr>
              <w:pStyle w:val="TAL"/>
            </w:pPr>
            <w:r w:rsidRPr="00AB5FED">
              <w:t>[R-7.14-002]</w:t>
            </w:r>
            <w:r>
              <w:t>,</w:t>
            </w:r>
          </w:p>
          <w:p w14:paraId="7FF2AA67" w14:textId="77777777" w:rsidR="00171381" w:rsidRPr="00AB5FED" w:rsidRDefault="00171381" w:rsidP="00643972">
            <w:pPr>
              <w:pStyle w:val="TAL"/>
            </w:pPr>
            <w:r w:rsidRPr="00AB5FED">
              <w:t>[R-7.14-003]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B8037D8" w14:textId="77777777" w:rsidR="00171381" w:rsidRPr="00AB5FED" w:rsidRDefault="00171381" w:rsidP="00643972">
            <w:pPr>
              <w:pStyle w:val="TAL"/>
            </w:pPr>
            <w:r w:rsidRPr="00AB5FED">
              <w:t>Authorization for manual switch to off-network while in on-network</w:t>
            </w:r>
          </w:p>
        </w:tc>
        <w:tc>
          <w:tcPr>
            <w:tcW w:w="900" w:type="dxa"/>
            <w:tcBorders>
              <w:top w:val="single" w:sz="4" w:space="0" w:color="auto"/>
              <w:left w:val="single" w:sz="4" w:space="0" w:color="auto"/>
              <w:bottom w:val="single" w:sz="4" w:space="0" w:color="auto"/>
              <w:right w:val="single" w:sz="4" w:space="0" w:color="auto"/>
            </w:tcBorders>
          </w:tcPr>
          <w:p w14:paraId="20EB07DA" w14:textId="77777777" w:rsidR="00171381" w:rsidRPr="00AB5FED"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7398FA61"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ECA4051"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40123E9D" w14:textId="77777777" w:rsidR="00171381" w:rsidRPr="00AB5FED" w:rsidRDefault="00171381" w:rsidP="00643972">
            <w:pPr>
              <w:pStyle w:val="TAL"/>
              <w:jc w:val="center"/>
            </w:pPr>
            <w:r w:rsidRPr="00AB5FED">
              <w:rPr>
                <w:rFonts w:hint="eastAsia"/>
                <w:lang w:eastAsia="zh-CN"/>
              </w:rPr>
              <w:t>Y</w:t>
            </w:r>
          </w:p>
        </w:tc>
      </w:tr>
      <w:tr w:rsidR="00171381" w:rsidRPr="00AB5FED" w14:paraId="5C60D4B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114D4B" w14:textId="77777777" w:rsidR="00171381" w:rsidRPr="00AB5FED" w:rsidRDefault="00171381" w:rsidP="00643972">
            <w:pPr>
              <w:pStyle w:val="TAL"/>
            </w:pPr>
            <w:r w:rsidRPr="00AB5FED">
              <w:t>[R-5.1.5-004]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40CF3194" w14:textId="77777777" w:rsidR="00171381" w:rsidRPr="00AB5FED" w:rsidRDefault="00171381" w:rsidP="00643972">
            <w:pPr>
              <w:pStyle w:val="TAL"/>
            </w:pPr>
            <w:r w:rsidRPr="00AB5FED">
              <w:t>Limitation of number of affiliations per user (N2)</w:t>
            </w:r>
          </w:p>
        </w:tc>
        <w:tc>
          <w:tcPr>
            <w:tcW w:w="900" w:type="dxa"/>
            <w:tcBorders>
              <w:top w:val="single" w:sz="4" w:space="0" w:color="auto"/>
              <w:left w:val="single" w:sz="4" w:space="0" w:color="auto"/>
              <w:bottom w:val="single" w:sz="4" w:space="0" w:color="auto"/>
              <w:right w:val="single" w:sz="4" w:space="0" w:color="auto"/>
            </w:tcBorders>
          </w:tcPr>
          <w:p w14:paraId="67ADD3DA" w14:textId="77777777" w:rsidR="00171381" w:rsidRPr="00AB5FED" w:rsidRDefault="00171381" w:rsidP="00643972">
            <w:pPr>
              <w:pStyle w:val="TAL"/>
              <w:jc w:val="center"/>
            </w:pPr>
            <w:r w:rsidRPr="00AB5FED">
              <w:t>N</w:t>
            </w:r>
          </w:p>
        </w:tc>
        <w:tc>
          <w:tcPr>
            <w:tcW w:w="990" w:type="dxa"/>
            <w:tcBorders>
              <w:top w:val="single" w:sz="4" w:space="0" w:color="auto"/>
              <w:left w:val="single" w:sz="4" w:space="0" w:color="auto"/>
              <w:bottom w:val="single" w:sz="4" w:space="0" w:color="auto"/>
              <w:right w:val="single" w:sz="4" w:space="0" w:color="auto"/>
            </w:tcBorders>
          </w:tcPr>
          <w:p w14:paraId="12A55147"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6B2BC6AA"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971589A" w14:textId="77777777" w:rsidR="00171381" w:rsidRPr="00AB5FED" w:rsidRDefault="00171381" w:rsidP="00643972">
            <w:pPr>
              <w:pStyle w:val="TAL"/>
              <w:jc w:val="center"/>
            </w:pPr>
            <w:r w:rsidRPr="00AB5FED">
              <w:rPr>
                <w:rFonts w:hint="eastAsia"/>
                <w:lang w:eastAsia="zh-CN"/>
              </w:rPr>
              <w:t>Y</w:t>
            </w:r>
          </w:p>
        </w:tc>
      </w:tr>
      <w:tr w:rsidR="00171381" w:rsidRPr="00AB5FED" w14:paraId="10560B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9CCBF2E" w14:textId="77777777" w:rsidR="00171381" w:rsidRPr="00AB5FED" w:rsidRDefault="00171381" w:rsidP="00643972">
            <w:pPr>
              <w:pStyle w:val="TAL"/>
            </w:pPr>
            <w:r w:rsidRPr="00AB5FED">
              <w:t>[R-5.5.2-009]</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0ECF0D9F" w14:textId="77777777" w:rsidR="00171381" w:rsidRPr="00AB5FED" w:rsidRDefault="00171381" w:rsidP="00643972">
            <w:pPr>
              <w:pStyle w:val="TAL"/>
            </w:pPr>
            <w:r w:rsidRPr="00AB5FED">
              <w:t>Maximum number of simultaneous transmissions received in one group call for override (N7)</w:t>
            </w:r>
          </w:p>
        </w:tc>
        <w:tc>
          <w:tcPr>
            <w:tcW w:w="900" w:type="dxa"/>
            <w:tcBorders>
              <w:top w:val="single" w:sz="4" w:space="0" w:color="auto"/>
              <w:left w:val="single" w:sz="4" w:space="0" w:color="auto"/>
              <w:bottom w:val="single" w:sz="4" w:space="0" w:color="auto"/>
              <w:right w:val="single" w:sz="4" w:space="0" w:color="auto"/>
            </w:tcBorders>
          </w:tcPr>
          <w:p w14:paraId="384A524C"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643F6AB" w14:textId="77777777" w:rsidR="00171381" w:rsidRPr="00AB5FED"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485AB56B" w14:textId="77777777" w:rsidR="00171381" w:rsidRPr="00AB5FED"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5AEEA5A8" w14:textId="77777777" w:rsidR="00171381" w:rsidRPr="00AB5FED" w:rsidRDefault="00171381" w:rsidP="00643972">
            <w:pPr>
              <w:pStyle w:val="TAL"/>
              <w:jc w:val="center"/>
            </w:pPr>
            <w:r w:rsidRPr="00AB5FED">
              <w:rPr>
                <w:rFonts w:hint="eastAsia"/>
                <w:lang w:eastAsia="zh-CN"/>
              </w:rPr>
              <w:t>Y</w:t>
            </w:r>
          </w:p>
        </w:tc>
      </w:tr>
      <w:tr w:rsidR="00171381" w:rsidRPr="00AB5FED" w14:paraId="417D18E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00135EE" w14:textId="77777777" w:rsidR="00171381" w:rsidRPr="009234FE" w:rsidRDefault="00171381" w:rsidP="00643972">
            <w:pPr>
              <w:pStyle w:val="TAL"/>
            </w:pPr>
            <w:r w:rsidRPr="009234FE">
              <w:t>[R-6.4.6.1-001]</w:t>
            </w:r>
            <w:r>
              <w:t>,</w:t>
            </w:r>
          </w:p>
          <w:p w14:paraId="597EC36D" w14:textId="77777777" w:rsidR="00171381" w:rsidRPr="00AB5FED" w:rsidRDefault="00171381" w:rsidP="00643972">
            <w:pPr>
              <w:pStyle w:val="TAL"/>
            </w:pPr>
            <w:r w:rsidRPr="009234FE">
              <w:t>[R-6.4.6.1-004]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6F1C0FE0" w14:textId="77777777" w:rsidR="00171381" w:rsidRPr="00AB5FED" w:rsidRDefault="00171381" w:rsidP="00643972">
            <w:pPr>
              <w:pStyle w:val="TAL"/>
            </w:pPr>
            <w:r w:rsidRPr="004E0659">
              <w:rPr>
                <w:rFonts w:cs="Arial"/>
                <w:szCs w:val="18"/>
              </w:rPr>
              <w:t>List of</w:t>
            </w:r>
            <w:r>
              <w:rPr>
                <w:rFonts w:cs="Arial"/>
                <w:szCs w:val="18"/>
              </w:rPr>
              <w:t xml:space="preserve"> MCPTT</w:t>
            </w:r>
            <w:r w:rsidRPr="008448FF">
              <w:rPr>
                <w:rFonts w:cs="Arial" w:hint="eastAsia"/>
                <w:szCs w:val="18"/>
                <w:lang w:eastAsia="zh-CN"/>
              </w:rPr>
              <w:t xml:space="preserve"> users </w:t>
            </w:r>
            <w:r w:rsidRPr="008448FF">
              <w:rPr>
                <w:rFonts w:cs="Arial"/>
                <w:szCs w:val="18"/>
                <w:lang w:eastAsia="zh-CN"/>
              </w:rPr>
              <w:t xml:space="preserve">whose selected groups are </w:t>
            </w:r>
            <w:r w:rsidRPr="008448FF">
              <w:rPr>
                <w:rFonts w:cs="Arial" w:hint="eastAsia"/>
                <w:szCs w:val="18"/>
                <w:lang w:eastAsia="zh-CN"/>
              </w:rPr>
              <w:t xml:space="preserve">authorized to </w:t>
            </w:r>
            <w:r w:rsidRPr="008448FF">
              <w:rPr>
                <w:rFonts w:cs="Arial"/>
                <w:szCs w:val="18"/>
                <w:lang w:eastAsia="zh-CN"/>
              </w:rPr>
              <w:t>be remotely changed</w:t>
            </w:r>
          </w:p>
        </w:tc>
        <w:tc>
          <w:tcPr>
            <w:tcW w:w="900" w:type="dxa"/>
            <w:tcBorders>
              <w:top w:val="single" w:sz="4" w:space="0" w:color="auto"/>
              <w:left w:val="single" w:sz="4" w:space="0" w:color="auto"/>
              <w:bottom w:val="single" w:sz="4" w:space="0" w:color="auto"/>
              <w:right w:val="single" w:sz="4" w:space="0" w:color="auto"/>
            </w:tcBorders>
          </w:tcPr>
          <w:p w14:paraId="2299F811" w14:textId="77777777" w:rsidR="00171381" w:rsidRPr="00AB5FED"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7CE690A" w14:textId="77777777" w:rsidR="00171381" w:rsidRPr="00AB5FED"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A05557" w14:textId="77777777" w:rsidR="00171381" w:rsidRPr="00AB5FED"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5F6A0A0" w14:textId="77777777" w:rsidR="00171381" w:rsidRPr="00AB5FED" w:rsidRDefault="00171381" w:rsidP="00643972">
            <w:pPr>
              <w:pStyle w:val="TAL"/>
              <w:jc w:val="center"/>
              <w:rPr>
                <w:lang w:eastAsia="zh-CN"/>
              </w:rPr>
            </w:pPr>
          </w:p>
        </w:tc>
      </w:tr>
      <w:tr w:rsidR="00171381" w:rsidRPr="00AB5FED" w14:paraId="6D6B1B7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7313CA4" w14:textId="77777777" w:rsidR="00171381" w:rsidRPr="009234FE"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6F060E8" w14:textId="77777777" w:rsidR="00171381" w:rsidRPr="004E0659" w:rsidRDefault="00171381" w:rsidP="00643972">
            <w:pPr>
              <w:pStyle w:val="TAL"/>
              <w:rPr>
                <w:rFonts w:cs="Arial"/>
                <w:szCs w:val="18"/>
              </w:rPr>
            </w:pPr>
            <w:r>
              <w:rPr>
                <w:rFonts w:cs="Arial"/>
                <w:szCs w:val="18"/>
              </w:rPr>
              <w:t>&gt; MCPTT IDs</w:t>
            </w:r>
          </w:p>
        </w:tc>
        <w:tc>
          <w:tcPr>
            <w:tcW w:w="900" w:type="dxa"/>
            <w:tcBorders>
              <w:top w:val="single" w:sz="4" w:space="0" w:color="auto"/>
              <w:left w:val="single" w:sz="4" w:space="0" w:color="auto"/>
              <w:bottom w:val="single" w:sz="4" w:space="0" w:color="auto"/>
              <w:right w:val="single" w:sz="4" w:space="0" w:color="auto"/>
            </w:tcBorders>
          </w:tcPr>
          <w:p w14:paraId="3EC26B8A" w14:textId="77777777" w:rsidR="00171381" w:rsidRPr="00E7400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3A45D02" w14:textId="77777777" w:rsidR="00171381" w:rsidRPr="00E7400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390E155" w14:textId="77777777" w:rsidR="00171381" w:rsidRPr="00AF0E90"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382137EC" w14:textId="77777777" w:rsidR="00171381" w:rsidRPr="00AF0E90" w:rsidRDefault="00171381" w:rsidP="00643972">
            <w:pPr>
              <w:pStyle w:val="TAL"/>
              <w:jc w:val="center"/>
              <w:rPr>
                <w:lang w:eastAsia="zh-CN"/>
              </w:rPr>
            </w:pPr>
            <w:r>
              <w:rPr>
                <w:lang w:eastAsia="zh-CN"/>
              </w:rPr>
              <w:t>Y</w:t>
            </w:r>
          </w:p>
        </w:tc>
      </w:tr>
      <w:tr w:rsidR="00171381" w:rsidRPr="00AB5FED" w14:paraId="7EC729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AE8" w14:textId="77777777" w:rsidR="00171381" w:rsidRPr="009234FE" w:rsidRDefault="00171381" w:rsidP="00643972">
            <w:pPr>
              <w:pStyle w:val="TAL"/>
            </w:pPr>
            <w:r>
              <w:t>Subclause 10.15.3</w:t>
            </w:r>
          </w:p>
        </w:tc>
        <w:tc>
          <w:tcPr>
            <w:tcW w:w="3235" w:type="dxa"/>
            <w:tcBorders>
              <w:top w:val="single" w:sz="4" w:space="0" w:color="auto"/>
              <w:left w:val="single" w:sz="4" w:space="0" w:color="auto"/>
              <w:bottom w:val="single" w:sz="4" w:space="0" w:color="auto"/>
              <w:right w:val="single" w:sz="4" w:space="0" w:color="auto"/>
            </w:tcBorders>
          </w:tcPr>
          <w:p w14:paraId="514B631E"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 xml:space="preserve">to make a </w:t>
            </w:r>
            <w:r>
              <w:rPr>
                <w:rFonts w:cs="Arial"/>
                <w:szCs w:val="18"/>
              </w:rPr>
              <w:t>first</w:t>
            </w:r>
            <w:r>
              <w:rPr>
                <w:rFonts w:cs="Arial"/>
                <w:szCs w:val="18"/>
              </w:rPr>
              <w:noBreakHyphen/>
              <w:t>to</w:t>
            </w:r>
            <w:r>
              <w:rPr>
                <w:rFonts w:cs="Arial"/>
                <w:szCs w:val="18"/>
              </w:rPr>
              <w:noBreakHyphen/>
            </w:r>
            <w:r w:rsidRPr="00DB2A2A">
              <w:rPr>
                <w:rFonts w:cs="Arial"/>
                <w:szCs w:val="18"/>
              </w:rPr>
              <w:t>answer</w:t>
            </w:r>
            <w:r>
              <w:rPr>
                <w:rFonts w:cs="Arial"/>
                <w:szCs w:val="18"/>
              </w:rPr>
              <w:t xml:space="preserve"> </w:t>
            </w:r>
            <w:r w:rsidRPr="00DB2A2A">
              <w:rPr>
                <w:rFonts w:cs="Arial"/>
                <w:szCs w:val="18"/>
              </w:rPr>
              <w:t>call</w:t>
            </w:r>
          </w:p>
        </w:tc>
        <w:tc>
          <w:tcPr>
            <w:tcW w:w="900" w:type="dxa"/>
            <w:tcBorders>
              <w:top w:val="single" w:sz="4" w:space="0" w:color="auto"/>
              <w:left w:val="single" w:sz="4" w:space="0" w:color="auto"/>
              <w:bottom w:val="single" w:sz="4" w:space="0" w:color="auto"/>
              <w:right w:val="single" w:sz="4" w:space="0" w:color="auto"/>
            </w:tcBorders>
          </w:tcPr>
          <w:p w14:paraId="542651C2"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D1B73D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137DC52"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70BE7C4" w14:textId="77777777" w:rsidR="00171381" w:rsidRDefault="00171381" w:rsidP="00643972">
            <w:pPr>
              <w:pStyle w:val="TAL"/>
              <w:jc w:val="center"/>
              <w:rPr>
                <w:lang w:eastAsia="zh-CN"/>
              </w:rPr>
            </w:pPr>
            <w:r>
              <w:rPr>
                <w:lang w:eastAsia="zh-CN"/>
              </w:rPr>
              <w:t>Y</w:t>
            </w:r>
          </w:p>
        </w:tc>
      </w:tr>
      <w:tr w:rsidR="00171381" w:rsidRPr="00AB5FED" w14:paraId="46EF41A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A1ACEA" w14:textId="77777777" w:rsidR="00171381" w:rsidRPr="009234FE" w:rsidRDefault="00171381" w:rsidP="00643972">
            <w:pPr>
              <w:pStyle w:val="TAL"/>
            </w:pPr>
            <w:r>
              <w:t>[</w:t>
            </w:r>
            <w:r w:rsidRPr="004A6C48">
              <w:t>R-6.15.2.2.2-001</w:t>
            </w:r>
            <w:r>
              <w:t>]</w:t>
            </w:r>
            <w:r>
              <w:rPr>
                <w:rFonts w:hint="eastAsia"/>
                <w:lang w:eastAsia="zh-CN"/>
              </w:rPr>
              <w:t xml:space="preserve"> </w:t>
            </w:r>
            <w:r>
              <w:rPr>
                <w:rFonts w:cs="Arial"/>
                <w:szCs w:val="18"/>
              </w:rPr>
              <w:t>of 3GPP TS 22.280 [</w:t>
            </w:r>
            <w:r>
              <w:rPr>
                <w:lang w:eastAsia="zh-CN"/>
              </w:rPr>
              <w:t>17</w:t>
            </w:r>
            <w:r>
              <w:rPr>
                <w:rFonts w:cs="Arial"/>
                <w:szCs w:val="18"/>
              </w:rPr>
              <w:t>]</w:t>
            </w:r>
            <w:r>
              <w:t xml:space="preserve"> </w:t>
            </w:r>
          </w:p>
        </w:tc>
        <w:tc>
          <w:tcPr>
            <w:tcW w:w="3235" w:type="dxa"/>
            <w:tcBorders>
              <w:top w:val="single" w:sz="4" w:space="0" w:color="auto"/>
              <w:left w:val="single" w:sz="4" w:space="0" w:color="auto"/>
              <w:bottom w:val="single" w:sz="4" w:space="0" w:color="auto"/>
              <w:right w:val="single" w:sz="4" w:space="0" w:color="auto"/>
            </w:tcBorders>
          </w:tcPr>
          <w:p w14:paraId="0A73723D" w14:textId="77777777" w:rsidR="00171381" w:rsidRDefault="00171381" w:rsidP="00643972">
            <w:pPr>
              <w:pStyle w:val="TAL"/>
              <w:rPr>
                <w:rFonts w:cs="Arial"/>
                <w:szCs w:val="18"/>
              </w:rPr>
            </w:pPr>
            <w:r w:rsidRPr="00AB5FED">
              <w:t>Authori</w:t>
            </w:r>
            <w:r>
              <w:t>z</w:t>
            </w:r>
            <w:r w:rsidRPr="00AB5FED">
              <w:t>ation</w:t>
            </w:r>
            <w:r>
              <w:rPr>
                <w:rFonts w:cs="Arial"/>
                <w:szCs w:val="18"/>
              </w:rPr>
              <w:t xml:space="preserve"> </w:t>
            </w:r>
            <w:r w:rsidRPr="00D14466">
              <w:rPr>
                <w:rFonts w:cs="Arial"/>
                <w:szCs w:val="18"/>
              </w:rPr>
              <w:t>to make a remotely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09F250D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1461A3"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8F264A9"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60C74F2" w14:textId="77777777" w:rsidR="00171381" w:rsidRDefault="00171381" w:rsidP="00643972">
            <w:pPr>
              <w:pStyle w:val="TAL"/>
              <w:jc w:val="center"/>
              <w:rPr>
                <w:lang w:eastAsia="zh-CN"/>
              </w:rPr>
            </w:pPr>
            <w:r>
              <w:rPr>
                <w:lang w:eastAsia="zh-CN"/>
              </w:rPr>
              <w:t>Y</w:t>
            </w:r>
          </w:p>
        </w:tc>
      </w:tr>
      <w:tr w:rsidR="00171381" w:rsidRPr="00AB5FED" w14:paraId="7F4E542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B77AEA" w14:textId="77777777" w:rsidR="00171381" w:rsidRPr="009234FE" w:rsidRDefault="00171381" w:rsidP="00643972">
            <w:pPr>
              <w:pStyle w:val="TAL"/>
            </w:pPr>
            <w:r w:rsidRPr="004A6C48">
              <w:t>[R-6.15.2.2.3-001]</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0F34086" w14:textId="77777777" w:rsidR="00171381" w:rsidRDefault="00171381" w:rsidP="00643972">
            <w:pPr>
              <w:pStyle w:val="TAL"/>
              <w:rPr>
                <w:rFonts w:cs="Arial"/>
                <w:szCs w:val="18"/>
              </w:rPr>
            </w:pPr>
            <w:r>
              <w:t>Authoriz</w:t>
            </w:r>
            <w:r w:rsidRPr="00AB5FED">
              <w:t>ation</w:t>
            </w:r>
            <w:r>
              <w:rPr>
                <w:rFonts w:cs="Arial"/>
                <w:szCs w:val="18"/>
              </w:rPr>
              <w:t xml:space="preserve"> </w:t>
            </w:r>
            <w:r w:rsidRPr="00D14466">
              <w:rPr>
                <w:rFonts w:cs="Arial"/>
                <w:szCs w:val="18"/>
              </w:rPr>
              <w:t xml:space="preserve">to make a </w:t>
            </w:r>
            <w:r>
              <w:rPr>
                <w:rFonts w:cs="Arial"/>
                <w:szCs w:val="18"/>
              </w:rPr>
              <w:t>locally</w:t>
            </w:r>
            <w:r w:rsidRPr="00D14466">
              <w:rPr>
                <w:rFonts w:cs="Arial"/>
                <w:szCs w:val="18"/>
              </w:rPr>
              <w:t xml:space="preserve"> initiated ambient listening private call</w:t>
            </w:r>
          </w:p>
        </w:tc>
        <w:tc>
          <w:tcPr>
            <w:tcW w:w="900" w:type="dxa"/>
            <w:tcBorders>
              <w:top w:val="single" w:sz="4" w:space="0" w:color="auto"/>
              <w:left w:val="single" w:sz="4" w:space="0" w:color="auto"/>
              <w:bottom w:val="single" w:sz="4" w:space="0" w:color="auto"/>
              <w:right w:val="single" w:sz="4" w:space="0" w:color="auto"/>
            </w:tcBorders>
          </w:tcPr>
          <w:p w14:paraId="5EFEFC2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71CCCE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ED4DC7"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78CD8403" w14:textId="77777777" w:rsidR="00171381" w:rsidRDefault="00171381" w:rsidP="00643972">
            <w:pPr>
              <w:pStyle w:val="TAL"/>
              <w:jc w:val="center"/>
              <w:rPr>
                <w:lang w:eastAsia="zh-CN"/>
              </w:rPr>
            </w:pPr>
            <w:r>
              <w:rPr>
                <w:lang w:eastAsia="zh-CN"/>
              </w:rPr>
              <w:t>Y</w:t>
            </w:r>
          </w:p>
        </w:tc>
      </w:tr>
      <w:tr w:rsidR="00171381" w:rsidRPr="00AB5FED" w14:paraId="0CB57A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B007AE5" w14:textId="77777777" w:rsidR="00171381" w:rsidRPr="004A6C48" w:rsidRDefault="00171381" w:rsidP="00643972">
            <w:pPr>
              <w:pStyle w:val="TAL"/>
            </w:pPr>
            <w:r w:rsidRPr="004A6C48">
              <w:t>[</w:t>
            </w:r>
            <w:r w:rsidRPr="007F47D4">
              <w:t>R-6.15.3.2-001</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5C778BB7"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w:t>
            </w:r>
            <w:r w:rsidRPr="00D14466">
              <w:rPr>
                <w:rFonts w:cs="Arial"/>
                <w:szCs w:val="18"/>
              </w:rPr>
              <w:t xml:space="preserve"> private call</w:t>
            </w:r>
          </w:p>
        </w:tc>
        <w:tc>
          <w:tcPr>
            <w:tcW w:w="900" w:type="dxa"/>
            <w:tcBorders>
              <w:top w:val="single" w:sz="4" w:space="0" w:color="auto"/>
              <w:left w:val="single" w:sz="4" w:space="0" w:color="auto"/>
              <w:bottom w:val="single" w:sz="4" w:space="0" w:color="auto"/>
              <w:right w:val="single" w:sz="4" w:space="0" w:color="auto"/>
            </w:tcBorders>
          </w:tcPr>
          <w:p w14:paraId="7137D44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D8929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07CBE8A"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2CA68E7F" w14:textId="77777777" w:rsidR="00171381" w:rsidRDefault="00171381" w:rsidP="00643972">
            <w:pPr>
              <w:pStyle w:val="TAL"/>
              <w:jc w:val="center"/>
              <w:rPr>
                <w:lang w:eastAsia="zh-CN"/>
              </w:rPr>
            </w:pPr>
            <w:r>
              <w:rPr>
                <w:lang w:eastAsia="zh-CN"/>
              </w:rPr>
              <w:t>Y</w:t>
            </w:r>
          </w:p>
        </w:tc>
      </w:tr>
      <w:tr w:rsidR="00171381" w:rsidRPr="00AB5FED" w14:paraId="37AF6E9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91EBF9D" w14:textId="77777777" w:rsidR="00171381" w:rsidRPr="004A6C48" w:rsidRDefault="00171381" w:rsidP="00643972">
            <w:pPr>
              <w:pStyle w:val="TAL"/>
            </w:pPr>
            <w:r w:rsidRPr="004A6C48">
              <w:t>[</w:t>
            </w:r>
            <w:r w:rsidRPr="007F47D4">
              <w:t>R-6.15.3.2-003</w:t>
            </w:r>
            <w:r w:rsidRPr="004A6C48">
              <w:t>]</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1BA9BAE3" w14:textId="77777777" w:rsidR="00171381" w:rsidRDefault="00171381" w:rsidP="00643972">
            <w:pPr>
              <w:pStyle w:val="TAL"/>
            </w:pPr>
            <w:r>
              <w:t>Authoriz</w:t>
            </w:r>
            <w:r w:rsidRPr="00AB5FED">
              <w:t>ation</w:t>
            </w:r>
            <w:r>
              <w:rPr>
                <w:rFonts w:cs="Arial"/>
                <w:szCs w:val="18"/>
              </w:rPr>
              <w:t xml:space="preserve"> </w:t>
            </w:r>
            <w:r w:rsidRPr="00D14466">
              <w:rPr>
                <w:rFonts w:cs="Arial"/>
                <w:szCs w:val="18"/>
              </w:rPr>
              <w:t xml:space="preserve">to make a </w:t>
            </w:r>
            <w:r>
              <w:rPr>
                <w:rFonts w:cs="Arial"/>
                <w:szCs w:val="18"/>
              </w:rPr>
              <w:t>remotely initiated group</w:t>
            </w:r>
            <w:r w:rsidRPr="00D14466">
              <w:rPr>
                <w:rFonts w:cs="Arial"/>
                <w:szCs w:val="18"/>
              </w:rPr>
              <w:t xml:space="preserve"> call</w:t>
            </w:r>
          </w:p>
        </w:tc>
        <w:tc>
          <w:tcPr>
            <w:tcW w:w="900" w:type="dxa"/>
            <w:tcBorders>
              <w:top w:val="single" w:sz="4" w:space="0" w:color="auto"/>
              <w:left w:val="single" w:sz="4" w:space="0" w:color="auto"/>
              <w:bottom w:val="single" w:sz="4" w:space="0" w:color="auto"/>
              <w:right w:val="single" w:sz="4" w:space="0" w:color="auto"/>
            </w:tcBorders>
          </w:tcPr>
          <w:p w14:paraId="5973499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6DA14D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5F76A4" w14:textId="77777777" w:rsidR="00171381" w:rsidRDefault="00171381" w:rsidP="00643972">
            <w:pPr>
              <w:pStyle w:val="TAL"/>
              <w:jc w:val="center"/>
              <w:rPr>
                <w:lang w:eastAsia="zh-CN"/>
              </w:rPr>
            </w:pPr>
            <w:r>
              <w:rPr>
                <w:lang w:eastAsia="zh-CN"/>
              </w:rPr>
              <w:t>Y</w:t>
            </w:r>
          </w:p>
        </w:tc>
        <w:tc>
          <w:tcPr>
            <w:tcW w:w="1080" w:type="dxa"/>
            <w:tcBorders>
              <w:top w:val="single" w:sz="4" w:space="0" w:color="auto"/>
              <w:left w:val="single" w:sz="4" w:space="0" w:color="auto"/>
              <w:bottom w:val="single" w:sz="4" w:space="0" w:color="auto"/>
              <w:right w:val="single" w:sz="4" w:space="0" w:color="auto"/>
            </w:tcBorders>
          </w:tcPr>
          <w:p w14:paraId="5457644B" w14:textId="77777777" w:rsidR="00171381" w:rsidRDefault="00171381" w:rsidP="00643972">
            <w:pPr>
              <w:pStyle w:val="TAL"/>
              <w:jc w:val="center"/>
              <w:rPr>
                <w:lang w:eastAsia="zh-CN"/>
              </w:rPr>
            </w:pPr>
            <w:r>
              <w:rPr>
                <w:lang w:eastAsia="zh-CN"/>
              </w:rPr>
              <w:t>Y</w:t>
            </w:r>
          </w:p>
        </w:tc>
      </w:tr>
      <w:tr w:rsidR="00171381" w:rsidRPr="00AB5FED" w14:paraId="66407F9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331696" w14:textId="77777777" w:rsidR="00171381" w:rsidRPr="004A6C48" w:rsidRDefault="00171381" w:rsidP="00643972">
            <w:pPr>
              <w:pStyle w:val="TAL"/>
            </w:pPr>
            <w:r>
              <w:t>[R-5.9a-013]</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22F65003" w14:textId="77777777" w:rsidR="00171381" w:rsidRDefault="00171381" w:rsidP="00643972">
            <w:pPr>
              <w:pStyle w:val="TAL"/>
            </w:pPr>
            <w:r>
              <w:t>Authorised to request association between active functional alias(es) and MCPTT ID(s)</w:t>
            </w:r>
          </w:p>
        </w:tc>
        <w:tc>
          <w:tcPr>
            <w:tcW w:w="900" w:type="dxa"/>
            <w:tcBorders>
              <w:top w:val="single" w:sz="4" w:space="0" w:color="auto"/>
              <w:left w:val="single" w:sz="4" w:space="0" w:color="auto"/>
              <w:bottom w:val="single" w:sz="4" w:space="0" w:color="auto"/>
              <w:right w:val="single" w:sz="4" w:space="0" w:color="auto"/>
            </w:tcBorders>
          </w:tcPr>
          <w:p w14:paraId="5E683C8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5FE8200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72088F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6633A4A7" w14:textId="77777777" w:rsidR="00171381" w:rsidRDefault="00171381" w:rsidP="00643972">
            <w:pPr>
              <w:pStyle w:val="TAL"/>
              <w:jc w:val="center"/>
              <w:rPr>
                <w:lang w:eastAsia="zh-CN"/>
              </w:rPr>
            </w:pPr>
            <w:r>
              <w:t>Y</w:t>
            </w:r>
          </w:p>
        </w:tc>
      </w:tr>
      <w:tr w:rsidR="00171381" w:rsidRPr="00AB5FED" w14:paraId="193DD2B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6BDDC2" w14:textId="77777777" w:rsidR="00171381" w:rsidRPr="004A6C48" w:rsidRDefault="00171381" w:rsidP="00643972">
            <w:pPr>
              <w:pStyle w:val="TAL"/>
            </w:pPr>
            <w:r>
              <w:t>[R-5.9a-012]</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6C2738C3" w14:textId="77777777" w:rsidR="00171381" w:rsidRDefault="00171381" w:rsidP="00643972">
            <w:pPr>
              <w:pStyle w:val="TAL"/>
            </w:pPr>
            <w:r>
              <w:t>Authorised to take over a functional alias from another MCPTT user</w:t>
            </w:r>
          </w:p>
        </w:tc>
        <w:tc>
          <w:tcPr>
            <w:tcW w:w="900" w:type="dxa"/>
            <w:tcBorders>
              <w:top w:val="single" w:sz="4" w:space="0" w:color="auto"/>
              <w:left w:val="single" w:sz="4" w:space="0" w:color="auto"/>
              <w:bottom w:val="single" w:sz="4" w:space="0" w:color="auto"/>
              <w:right w:val="single" w:sz="4" w:space="0" w:color="auto"/>
            </w:tcBorders>
          </w:tcPr>
          <w:p w14:paraId="37B97026"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0103D7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11F782"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4E511FCD" w14:textId="77777777" w:rsidR="00171381" w:rsidRDefault="00171381" w:rsidP="00643972">
            <w:pPr>
              <w:pStyle w:val="TAL"/>
              <w:jc w:val="center"/>
              <w:rPr>
                <w:lang w:eastAsia="zh-CN"/>
              </w:rPr>
            </w:pPr>
            <w:r>
              <w:t>Y</w:t>
            </w:r>
          </w:p>
        </w:tc>
      </w:tr>
      <w:tr w:rsidR="00171381" w:rsidRPr="00AB5FED" w14:paraId="463FB79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C89442" w14:textId="77777777" w:rsidR="00171381" w:rsidRPr="004A6C48"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0EC9E83" w14:textId="77777777" w:rsidR="00171381" w:rsidRDefault="00171381" w:rsidP="00643972">
            <w:pPr>
              <w:pStyle w:val="TAL"/>
            </w:pPr>
            <w:r>
              <w:t>List of functional alias(es) of the MCPTT user</w:t>
            </w:r>
          </w:p>
        </w:tc>
        <w:tc>
          <w:tcPr>
            <w:tcW w:w="900" w:type="dxa"/>
            <w:tcBorders>
              <w:top w:val="single" w:sz="4" w:space="0" w:color="auto"/>
              <w:left w:val="single" w:sz="4" w:space="0" w:color="auto"/>
              <w:bottom w:val="single" w:sz="4" w:space="0" w:color="auto"/>
              <w:right w:val="single" w:sz="4" w:space="0" w:color="auto"/>
            </w:tcBorders>
          </w:tcPr>
          <w:p w14:paraId="4089EF3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6AAF2E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35BDFE" w14:textId="77777777" w:rsidR="00171381" w:rsidRDefault="00171381" w:rsidP="00643972">
            <w:pPr>
              <w:pStyle w:val="TAL"/>
              <w:jc w:val="center"/>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3C6A1F4" w14:textId="77777777" w:rsidR="00171381" w:rsidRDefault="00171381" w:rsidP="00643972">
            <w:pPr>
              <w:pStyle w:val="TAL"/>
              <w:jc w:val="center"/>
              <w:rPr>
                <w:lang w:eastAsia="zh-CN"/>
              </w:rPr>
            </w:pPr>
          </w:p>
        </w:tc>
      </w:tr>
      <w:tr w:rsidR="00171381" w:rsidRPr="00AB5FED" w14:paraId="69FC7DA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735DFF" w14:textId="77777777" w:rsidR="00171381" w:rsidRPr="004A6C48" w:rsidRDefault="00171381" w:rsidP="00643972">
            <w:pPr>
              <w:pStyle w:val="TAL"/>
            </w:pPr>
            <w:r>
              <w:t>[R-5.9a-005]</w:t>
            </w:r>
            <w:r>
              <w:rPr>
                <w:rFonts w:hint="eastAsia"/>
                <w:lang w:eastAsia="zh-CN"/>
              </w:rPr>
              <w:t xml:space="preserve"> </w:t>
            </w:r>
            <w:r>
              <w:rPr>
                <w:rFonts w:cs="Arial"/>
                <w:szCs w:val="18"/>
              </w:rPr>
              <w:t>of 3GPP TS 22.280 [</w:t>
            </w:r>
            <w:r>
              <w:rPr>
                <w:lang w:eastAsia="zh-CN"/>
              </w:rPr>
              <w:t>17</w:t>
            </w:r>
            <w:r>
              <w:rPr>
                <w:rFonts w:cs="Arial"/>
                <w:szCs w:val="18"/>
              </w:rPr>
              <w:t>]</w:t>
            </w:r>
          </w:p>
        </w:tc>
        <w:tc>
          <w:tcPr>
            <w:tcW w:w="3235" w:type="dxa"/>
            <w:tcBorders>
              <w:top w:val="single" w:sz="4" w:space="0" w:color="auto"/>
              <w:left w:val="single" w:sz="4" w:space="0" w:color="auto"/>
              <w:bottom w:val="single" w:sz="4" w:space="0" w:color="auto"/>
              <w:right w:val="single" w:sz="4" w:space="0" w:color="auto"/>
            </w:tcBorders>
          </w:tcPr>
          <w:p w14:paraId="05E9CB51"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7529A76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A093254"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DDC94A9" w14:textId="77777777" w:rsidR="00171381" w:rsidRDefault="00171381" w:rsidP="00643972">
            <w:pPr>
              <w:pStyle w:val="TAL"/>
              <w:jc w:val="center"/>
              <w:rPr>
                <w:lang w:eastAsia="zh-CN"/>
              </w:rPr>
            </w:pPr>
            <w:r>
              <w:t>Y</w:t>
            </w:r>
          </w:p>
        </w:tc>
        <w:tc>
          <w:tcPr>
            <w:tcW w:w="1080" w:type="dxa"/>
            <w:tcBorders>
              <w:top w:val="single" w:sz="4" w:space="0" w:color="auto"/>
              <w:left w:val="single" w:sz="4" w:space="0" w:color="auto"/>
              <w:bottom w:val="single" w:sz="4" w:space="0" w:color="auto"/>
              <w:right w:val="single" w:sz="4" w:space="0" w:color="auto"/>
            </w:tcBorders>
          </w:tcPr>
          <w:p w14:paraId="023FF090" w14:textId="77777777" w:rsidR="00171381" w:rsidRDefault="00171381" w:rsidP="00643972">
            <w:pPr>
              <w:pStyle w:val="TAL"/>
              <w:jc w:val="center"/>
              <w:rPr>
                <w:lang w:eastAsia="zh-CN"/>
              </w:rPr>
            </w:pPr>
            <w:r>
              <w:t>Y</w:t>
            </w:r>
          </w:p>
        </w:tc>
      </w:tr>
      <w:tr w:rsidR="00171381" w:rsidRPr="00AB5FED" w14:paraId="6506434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66C87F9" w14:textId="77777777" w:rsidR="00171381" w:rsidRDefault="00171381" w:rsidP="00643972">
            <w:pPr>
              <w:pStyle w:val="TAL"/>
            </w:pPr>
            <w:r>
              <w:t xml:space="preserve">[R-5.4.2-007a] of 3GPP TS 22.280 [17] </w:t>
            </w:r>
          </w:p>
        </w:tc>
        <w:tc>
          <w:tcPr>
            <w:tcW w:w="3235" w:type="dxa"/>
            <w:tcBorders>
              <w:top w:val="single" w:sz="4" w:space="0" w:color="auto"/>
              <w:left w:val="single" w:sz="4" w:space="0" w:color="auto"/>
              <w:bottom w:val="single" w:sz="4" w:space="0" w:color="auto"/>
              <w:right w:val="single" w:sz="4" w:space="0" w:color="auto"/>
            </w:tcBorders>
          </w:tcPr>
          <w:p w14:paraId="5CA916F3" w14:textId="77777777" w:rsidR="00171381" w:rsidRDefault="00171381" w:rsidP="00643972">
            <w:pPr>
              <w:pStyle w:val="TAL"/>
            </w:pPr>
            <w:r>
              <w:t>&gt;&gt; Maximum number of parallel emergency group calls</w:t>
            </w:r>
          </w:p>
        </w:tc>
        <w:tc>
          <w:tcPr>
            <w:tcW w:w="900" w:type="dxa"/>
            <w:tcBorders>
              <w:top w:val="single" w:sz="4" w:space="0" w:color="auto"/>
              <w:left w:val="single" w:sz="4" w:space="0" w:color="auto"/>
              <w:bottom w:val="single" w:sz="4" w:space="0" w:color="auto"/>
              <w:right w:val="single" w:sz="4" w:space="0" w:color="auto"/>
            </w:tcBorders>
          </w:tcPr>
          <w:p w14:paraId="5DE24AA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D56FBD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D07C3F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DF5AD4D" w14:textId="77777777" w:rsidR="00171381" w:rsidRDefault="00171381" w:rsidP="00643972">
            <w:pPr>
              <w:pStyle w:val="TAL"/>
              <w:jc w:val="center"/>
            </w:pPr>
            <w:r>
              <w:t>Y</w:t>
            </w:r>
          </w:p>
        </w:tc>
      </w:tr>
      <w:tr w:rsidR="00171381" w:rsidRPr="00AB5FED" w14:paraId="7F7B71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C4EFE1D" w14:textId="77777777" w:rsidR="00171381" w:rsidRDefault="00171381" w:rsidP="00643972">
            <w:pPr>
              <w:pStyle w:val="TAL"/>
            </w:pPr>
            <w:r>
              <w:t>[R-5.9a-018] of 3GPP TS 22.280 [17]</w:t>
            </w:r>
          </w:p>
        </w:tc>
        <w:tc>
          <w:tcPr>
            <w:tcW w:w="3235" w:type="dxa"/>
            <w:tcBorders>
              <w:top w:val="single" w:sz="4" w:space="0" w:color="auto"/>
              <w:left w:val="single" w:sz="4" w:space="0" w:color="auto"/>
              <w:bottom w:val="single" w:sz="4" w:space="0" w:color="auto"/>
              <w:right w:val="single" w:sz="4" w:space="0" w:color="auto"/>
            </w:tcBorders>
          </w:tcPr>
          <w:p w14:paraId="3D776EC9" w14:textId="421954A6" w:rsidR="00171381" w:rsidRDefault="00171381" w:rsidP="00643972">
            <w:pPr>
              <w:pStyle w:val="TAL"/>
            </w:pPr>
            <w:r>
              <w:t>&gt;&gt; Criteria for automatic 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29E1DD1A"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8EBFE3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857B85"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BE085D7" w14:textId="77777777" w:rsidR="00171381" w:rsidRDefault="00171381" w:rsidP="00643972">
            <w:pPr>
              <w:pStyle w:val="TAL"/>
              <w:jc w:val="center"/>
            </w:pPr>
            <w:r>
              <w:t>Y</w:t>
            </w:r>
          </w:p>
        </w:tc>
      </w:tr>
      <w:tr w:rsidR="00171381" w:rsidRPr="00AB5FED" w14:paraId="21DA6D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CE95B9" w14:textId="77777777" w:rsidR="00171381" w:rsidRDefault="00171381" w:rsidP="00643972">
            <w:pPr>
              <w:pStyle w:val="TAL"/>
            </w:pPr>
            <w:r>
              <w:t xml:space="preserve">[R-5.9a-017], </w:t>
            </w:r>
          </w:p>
          <w:p w14:paraId="3952A12A" w14:textId="77777777" w:rsidR="00171381" w:rsidRDefault="00171381" w:rsidP="00643972">
            <w:pPr>
              <w:pStyle w:val="TAL"/>
            </w:pPr>
            <w:r>
              <w:t xml:space="preserve">[R-5.9a-018] of </w:t>
            </w:r>
          </w:p>
          <w:p w14:paraId="31FDA29F" w14:textId="77777777" w:rsidR="00171381" w:rsidRDefault="00171381" w:rsidP="00643972">
            <w:pPr>
              <w:pStyle w:val="TAL"/>
            </w:pPr>
            <w:r>
              <w:t>3GPP TS 22.280 [17]</w:t>
            </w:r>
          </w:p>
        </w:tc>
        <w:tc>
          <w:tcPr>
            <w:tcW w:w="3235" w:type="dxa"/>
            <w:tcBorders>
              <w:top w:val="single" w:sz="4" w:space="0" w:color="auto"/>
              <w:left w:val="single" w:sz="4" w:space="0" w:color="auto"/>
              <w:bottom w:val="single" w:sz="4" w:space="0" w:color="auto"/>
              <w:right w:val="single" w:sz="4" w:space="0" w:color="auto"/>
            </w:tcBorders>
          </w:tcPr>
          <w:p w14:paraId="6A5489D9" w14:textId="090B486B" w:rsidR="00171381" w:rsidRDefault="00171381" w:rsidP="00643972">
            <w:pPr>
              <w:pStyle w:val="TAL"/>
            </w:pPr>
            <w:r>
              <w:t>&gt;&gt; Criteria for automatic de-activation by the MCPTT server (see</w:t>
            </w:r>
            <w:r w:rsidR="004A3F1A">
              <w:t> </w:t>
            </w:r>
            <w:r>
              <w:t>NOTE 6)</w:t>
            </w:r>
          </w:p>
        </w:tc>
        <w:tc>
          <w:tcPr>
            <w:tcW w:w="900" w:type="dxa"/>
            <w:tcBorders>
              <w:top w:val="single" w:sz="4" w:space="0" w:color="auto"/>
              <w:left w:val="single" w:sz="4" w:space="0" w:color="auto"/>
              <w:bottom w:val="single" w:sz="4" w:space="0" w:color="auto"/>
              <w:right w:val="single" w:sz="4" w:space="0" w:color="auto"/>
            </w:tcBorders>
          </w:tcPr>
          <w:p w14:paraId="48392CBD"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54761F82"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2A397B1"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8FF367E" w14:textId="77777777" w:rsidR="00171381" w:rsidRDefault="00171381" w:rsidP="00643972">
            <w:pPr>
              <w:pStyle w:val="TAL"/>
              <w:jc w:val="center"/>
            </w:pPr>
            <w:r>
              <w:t>Y</w:t>
            </w:r>
          </w:p>
        </w:tc>
      </w:tr>
      <w:tr w:rsidR="00171381" w:rsidRPr="00AB5FED" w14:paraId="58C5FE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3B1EAEB" w14:textId="77777777" w:rsidR="00171381" w:rsidRDefault="00171381" w:rsidP="00643972">
            <w:pPr>
              <w:pStyle w:val="TAL"/>
            </w:pPr>
            <w:r w:rsidRPr="00B07A13">
              <w:t>[R-5.9a-019] of 3GPP TS 22.280 [</w:t>
            </w:r>
            <w:r>
              <w:t>17</w:t>
            </w:r>
            <w:r w:rsidRPr="00B07A13">
              <w:t>]</w:t>
            </w:r>
          </w:p>
        </w:tc>
        <w:tc>
          <w:tcPr>
            <w:tcW w:w="3235" w:type="dxa"/>
            <w:tcBorders>
              <w:top w:val="single" w:sz="4" w:space="0" w:color="auto"/>
              <w:left w:val="single" w:sz="4" w:space="0" w:color="auto"/>
              <w:bottom w:val="single" w:sz="4" w:space="0" w:color="auto"/>
              <w:right w:val="single" w:sz="4" w:space="0" w:color="auto"/>
            </w:tcBorders>
          </w:tcPr>
          <w:p w14:paraId="6B8E16BB" w14:textId="77777777" w:rsidR="00171381" w:rsidRDefault="00171381" w:rsidP="00643972">
            <w:pPr>
              <w:pStyle w:val="TAL"/>
            </w:pPr>
            <w:r>
              <w:t>&gt;&gt; Location criteria for activation</w:t>
            </w:r>
          </w:p>
        </w:tc>
        <w:tc>
          <w:tcPr>
            <w:tcW w:w="900" w:type="dxa"/>
            <w:tcBorders>
              <w:top w:val="single" w:sz="4" w:space="0" w:color="auto"/>
              <w:left w:val="single" w:sz="4" w:space="0" w:color="auto"/>
              <w:bottom w:val="single" w:sz="4" w:space="0" w:color="auto"/>
              <w:right w:val="single" w:sz="4" w:space="0" w:color="auto"/>
            </w:tcBorders>
          </w:tcPr>
          <w:p w14:paraId="450AEA3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EC7F1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77D650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09AAC04" w14:textId="77777777" w:rsidR="00171381" w:rsidRDefault="00171381" w:rsidP="00643972">
            <w:pPr>
              <w:pStyle w:val="TAL"/>
              <w:jc w:val="center"/>
            </w:pPr>
            <w:r>
              <w:t>Y</w:t>
            </w:r>
          </w:p>
        </w:tc>
      </w:tr>
      <w:tr w:rsidR="00171381" w:rsidRPr="00AB5FED" w14:paraId="1131C6A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CCE726" w14:textId="77777777" w:rsidR="00171381" w:rsidRDefault="00171381" w:rsidP="00643972">
            <w:pPr>
              <w:pStyle w:val="TAL"/>
            </w:pPr>
            <w:r>
              <w:t>[R-5.9a-019] of 3GPP TS 22.280 [17]</w:t>
            </w:r>
          </w:p>
        </w:tc>
        <w:tc>
          <w:tcPr>
            <w:tcW w:w="3235" w:type="dxa"/>
            <w:tcBorders>
              <w:top w:val="single" w:sz="4" w:space="0" w:color="auto"/>
              <w:left w:val="single" w:sz="4" w:space="0" w:color="auto"/>
              <w:bottom w:val="single" w:sz="4" w:space="0" w:color="auto"/>
              <w:right w:val="single" w:sz="4" w:space="0" w:color="auto"/>
            </w:tcBorders>
          </w:tcPr>
          <w:p w14:paraId="55CC6D20" w14:textId="77777777" w:rsidR="00171381" w:rsidRDefault="00171381" w:rsidP="00643972">
            <w:pPr>
              <w:pStyle w:val="TAL"/>
            </w:pPr>
            <w:r>
              <w:t>&gt;&gt; Location criteria for de-activation</w:t>
            </w:r>
          </w:p>
        </w:tc>
        <w:tc>
          <w:tcPr>
            <w:tcW w:w="900" w:type="dxa"/>
            <w:tcBorders>
              <w:top w:val="single" w:sz="4" w:space="0" w:color="auto"/>
              <w:left w:val="single" w:sz="4" w:space="0" w:color="auto"/>
              <w:bottom w:val="single" w:sz="4" w:space="0" w:color="auto"/>
              <w:right w:val="single" w:sz="4" w:space="0" w:color="auto"/>
            </w:tcBorders>
          </w:tcPr>
          <w:p w14:paraId="1E835A0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21FD50"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2FFAB1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552B68B" w14:textId="77777777" w:rsidR="00171381" w:rsidRDefault="00171381" w:rsidP="00643972">
            <w:pPr>
              <w:pStyle w:val="TAL"/>
              <w:jc w:val="center"/>
            </w:pPr>
            <w:r>
              <w:t>Y</w:t>
            </w:r>
          </w:p>
        </w:tc>
      </w:tr>
      <w:tr w:rsidR="00171381" w:rsidRPr="00AB5FED" w14:paraId="496D2FC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D9E5AB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F0C0AB4" w14:textId="77777777" w:rsidR="00171381" w:rsidRDefault="00171381" w:rsidP="00643972">
            <w:pPr>
              <w:pStyle w:val="TAL"/>
            </w:pPr>
            <w:r>
              <w:t>&gt;&gt; Manual de-activation is not allowed if the location criteria are met</w:t>
            </w:r>
          </w:p>
        </w:tc>
        <w:tc>
          <w:tcPr>
            <w:tcW w:w="900" w:type="dxa"/>
            <w:tcBorders>
              <w:top w:val="single" w:sz="4" w:space="0" w:color="auto"/>
              <w:left w:val="single" w:sz="4" w:space="0" w:color="auto"/>
              <w:bottom w:val="single" w:sz="4" w:space="0" w:color="auto"/>
              <w:right w:val="single" w:sz="4" w:space="0" w:color="auto"/>
            </w:tcBorders>
          </w:tcPr>
          <w:p w14:paraId="0C0399E0"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132CAD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49D6BBC"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63AD0E7" w14:textId="77777777" w:rsidR="00171381" w:rsidRDefault="00171381" w:rsidP="00643972">
            <w:pPr>
              <w:pStyle w:val="TAL"/>
              <w:jc w:val="center"/>
            </w:pPr>
            <w:r>
              <w:t>Y</w:t>
            </w:r>
          </w:p>
        </w:tc>
      </w:tr>
      <w:tr w:rsidR="00171381" w:rsidRPr="00AB5FED" w14:paraId="3B4D488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CCFDA0F" w14:textId="77777777" w:rsidR="00171381" w:rsidRDefault="00171381" w:rsidP="00643972">
            <w:pPr>
              <w:pStyle w:val="TAL"/>
            </w:pPr>
            <w:r w:rsidRPr="005D5EE7">
              <w:t>[R-5.9a-020] of 3GPP TS 22.280 [17]</w:t>
            </w:r>
          </w:p>
        </w:tc>
        <w:tc>
          <w:tcPr>
            <w:tcW w:w="3235" w:type="dxa"/>
            <w:tcBorders>
              <w:top w:val="single" w:sz="4" w:space="0" w:color="auto"/>
              <w:left w:val="single" w:sz="4" w:space="0" w:color="auto"/>
              <w:bottom w:val="single" w:sz="4" w:space="0" w:color="auto"/>
              <w:right w:val="single" w:sz="4" w:space="0" w:color="auto"/>
            </w:tcBorders>
          </w:tcPr>
          <w:p w14:paraId="4CED64B0" w14:textId="77777777" w:rsidR="00171381" w:rsidRDefault="00171381" w:rsidP="00643972">
            <w:pPr>
              <w:pStyle w:val="TAL"/>
            </w:pPr>
            <w:r w:rsidRPr="005D5EE7">
              <w:t xml:space="preserve">List of functional aliases to which </w:t>
            </w:r>
            <w:r>
              <w:t>first-to-answer</w:t>
            </w:r>
            <w:r w:rsidRPr="005D5EE7">
              <w:t xml:space="preserve"> call</w:t>
            </w:r>
            <w:r>
              <w:t>s</w:t>
            </w:r>
            <w:r w:rsidRPr="005D5EE7">
              <w:t xml:space="preserve"> </w:t>
            </w:r>
            <w:r>
              <w:t>and private calls are</w:t>
            </w:r>
            <w:r w:rsidRPr="005D5EE7">
              <w:t xml:space="preserve"> allowed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4A3C9B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23444A8"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7A3A8C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332F5E9C" w14:textId="77777777" w:rsidR="00171381" w:rsidRDefault="00171381" w:rsidP="00643972">
            <w:pPr>
              <w:pStyle w:val="TAL"/>
              <w:jc w:val="center"/>
            </w:pPr>
          </w:p>
        </w:tc>
      </w:tr>
      <w:tr w:rsidR="00171381" w:rsidRPr="00AB5FED" w14:paraId="046EB6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E47CA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E8EADB8"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02AB3547"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7D279891"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7314E038"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02EACAB2" w14:textId="77777777" w:rsidR="00171381" w:rsidRDefault="00171381" w:rsidP="00643972">
            <w:pPr>
              <w:pStyle w:val="TAL"/>
              <w:jc w:val="center"/>
            </w:pPr>
            <w:r w:rsidRPr="005D5EE7">
              <w:t>Y</w:t>
            </w:r>
          </w:p>
        </w:tc>
      </w:tr>
      <w:tr w:rsidR="00171381" w:rsidRPr="00AB5FED" w14:paraId="03C72F8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64905B4"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A6CA3D8" w14:textId="77777777" w:rsidR="00171381" w:rsidRDefault="00171381" w:rsidP="00643972">
            <w:pPr>
              <w:pStyle w:val="TAL"/>
            </w:pPr>
            <w:r w:rsidRPr="005D5EE7">
              <w:t>&gt;&gt; List of functional aliases</w:t>
            </w:r>
            <w:r>
              <w:t xml:space="preserve"> which can be called</w:t>
            </w:r>
          </w:p>
        </w:tc>
        <w:tc>
          <w:tcPr>
            <w:tcW w:w="900" w:type="dxa"/>
            <w:tcBorders>
              <w:top w:val="single" w:sz="4" w:space="0" w:color="auto"/>
              <w:left w:val="single" w:sz="4" w:space="0" w:color="auto"/>
              <w:bottom w:val="single" w:sz="4" w:space="0" w:color="auto"/>
              <w:right w:val="single" w:sz="4" w:space="0" w:color="auto"/>
            </w:tcBorders>
          </w:tcPr>
          <w:p w14:paraId="14D681C8"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43D8B7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81BCB0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D48252D" w14:textId="77777777" w:rsidR="00171381" w:rsidRDefault="00171381" w:rsidP="00643972">
            <w:pPr>
              <w:pStyle w:val="TAL"/>
              <w:jc w:val="center"/>
            </w:pPr>
          </w:p>
        </w:tc>
      </w:tr>
      <w:tr w:rsidR="00171381" w:rsidRPr="00AB5FED" w14:paraId="7788572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B7805F9"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689DB74"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41B4BB3F" w14:textId="77777777" w:rsidR="00171381" w:rsidRDefault="00171381" w:rsidP="00643972">
            <w:pPr>
              <w:pStyle w:val="TAL"/>
              <w:jc w:val="center"/>
            </w:pPr>
            <w:r w:rsidRPr="005D5EE7">
              <w:t>Y</w:t>
            </w:r>
          </w:p>
        </w:tc>
        <w:tc>
          <w:tcPr>
            <w:tcW w:w="990" w:type="dxa"/>
            <w:tcBorders>
              <w:top w:val="single" w:sz="4" w:space="0" w:color="auto"/>
              <w:left w:val="single" w:sz="4" w:space="0" w:color="auto"/>
              <w:bottom w:val="single" w:sz="4" w:space="0" w:color="auto"/>
              <w:right w:val="single" w:sz="4" w:space="0" w:color="auto"/>
            </w:tcBorders>
          </w:tcPr>
          <w:p w14:paraId="4D802C03"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49255DE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39907FEC" w14:textId="77777777" w:rsidR="00171381" w:rsidRDefault="00171381" w:rsidP="00643972">
            <w:pPr>
              <w:pStyle w:val="TAL"/>
              <w:jc w:val="center"/>
            </w:pPr>
            <w:r w:rsidRPr="005D5EE7">
              <w:t>Y</w:t>
            </w:r>
          </w:p>
        </w:tc>
      </w:tr>
      <w:tr w:rsidR="00171381" w:rsidRPr="00AB5FED" w14:paraId="1A5A86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4835106" w14:textId="77777777" w:rsidR="00171381" w:rsidRDefault="00171381" w:rsidP="00643972">
            <w:pPr>
              <w:pStyle w:val="TAL"/>
            </w:pPr>
            <w:r w:rsidRPr="005D5EE7">
              <w:t>[R-5.9a-021] of 3GPP TS 22.280 [17]</w:t>
            </w:r>
          </w:p>
        </w:tc>
        <w:tc>
          <w:tcPr>
            <w:tcW w:w="3235" w:type="dxa"/>
            <w:tcBorders>
              <w:top w:val="single" w:sz="4" w:space="0" w:color="auto"/>
              <w:left w:val="single" w:sz="4" w:space="0" w:color="auto"/>
              <w:bottom w:val="single" w:sz="4" w:space="0" w:color="auto"/>
              <w:right w:val="single" w:sz="4" w:space="0" w:color="auto"/>
            </w:tcBorders>
          </w:tcPr>
          <w:p w14:paraId="7CC82A51" w14:textId="77777777" w:rsidR="00171381" w:rsidRDefault="00171381" w:rsidP="00643972">
            <w:pPr>
              <w:pStyle w:val="TAL"/>
            </w:pPr>
            <w:r w:rsidRPr="005D5EE7">
              <w:t xml:space="preserve">List of functional aliases from which </w:t>
            </w:r>
            <w:r>
              <w:t>first-to-answer</w:t>
            </w:r>
            <w:r w:rsidRPr="005D5EE7">
              <w:t xml:space="preserve"> call</w:t>
            </w:r>
            <w:r>
              <w:t>s</w:t>
            </w:r>
            <w:r w:rsidRPr="005D5EE7">
              <w:t xml:space="preserve"> </w:t>
            </w:r>
            <w:r>
              <w:t>and private calls can</w:t>
            </w:r>
            <w:r w:rsidRPr="005D5EE7">
              <w:t xml:space="preserve"> be received when using a </w:t>
            </w:r>
            <w:r>
              <w:t xml:space="preserve">certain </w:t>
            </w:r>
            <w:r w:rsidRPr="005D5EE7">
              <w:t>functional alias</w:t>
            </w:r>
          </w:p>
        </w:tc>
        <w:tc>
          <w:tcPr>
            <w:tcW w:w="900" w:type="dxa"/>
            <w:tcBorders>
              <w:top w:val="single" w:sz="4" w:space="0" w:color="auto"/>
              <w:left w:val="single" w:sz="4" w:space="0" w:color="auto"/>
              <w:bottom w:val="single" w:sz="4" w:space="0" w:color="auto"/>
              <w:right w:val="single" w:sz="4" w:space="0" w:color="auto"/>
            </w:tcBorders>
          </w:tcPr>
          <w:p w14:paraId="260C6F25"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4610B2E3"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09AB7D2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2EC9D48" w14:textId="77777777" w:rsidR="00171381" w:rsidRDefault="00171381" w:rsidP="00643972">
            <w:pPr>
              <w:pStyle w:val="TAL"/>
              <w:jc w:val="center"/>
            </w:pPr>
          </w:p>
        </w:tc>
      </w:tr>
      <w:tr w:rsidR="00171381" w:rsidRPr="00AB5FED" w14:paraId="54BA2FE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E326EA"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E589E66" w14:textId="77777777" w:rsidR="00171381" w:rsidRDefault="00171381" w:rsidP="00643972">
            <w:pPr>
              <w:pStyle w:val="TAL"/>
            </w:pPr>
            <w:r w:rsidRPr="005D5EE7">
              <w:t>&gt; Used functional alias</w:t>
            </w:r>
          </w:p>
        </w:tc>
        <w:tc>
          <w:tcPr>
            <w:tcW w:w="900" w:type="dxa"/>
            <w:tcBorders>
              <w:top w:val="single" w:sz="4" w:space="0" w:color="auto"/>
              <w:left w:val="single" w:sz="4" w:space="0" w:color="auto"/>
              <w:bottom w:val="single" w:sz="4" w:space="0" w:color="auto"/>
              <w:right w:val="single" w:sz="4" w:space="0" w:color="auto"/>
            </w:tcBorders>
          </w:tcPr>
          <w:p w14:paraId="18C17C29"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51C4E0D9"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08F2C844"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64F98D9A" w14:textId="77777777" w:rsidR="00171381" w:rsidRDefault="00171381" w:rsidP="00643972">
            <w:pPr>
              <w:pStyle w:val="TAL"/>
              <w:jc w:val="center"/>
            </w:pPr>
            <w:r w:rsidRPr="005D5EE7">
              <w:t>Y</w:t>
            </w:r>
          </w:p>
        </w:tc>
      </w:tr>
      <w:tr w:rsidR="00171381" w:rsidRPr="00AB5FED" w14:paraId="1A25CB84"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5CD6EEB"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3524DC5A" w14:textId="77777777" w:rsidR="00171381" w:rsidRDefault="00171381" w:rsidP="00643972">
            <w:pPr>
              <w:pStyle w:val="TAL"/>
            </w:pPr>
            <w:r w:rsidRPr="005D5EE7">
              <w:t>&gt;&gt; List of functional aliases</w:t>
            </w:r>
            <w:r>
              <w:t xml:space="preserve"> from which calls can be received</w:t>
            </w:r>
          </w:p>
        </w:tc>
        <w:tc>
          <w:tcPr>
            <w:tcW w:w="900" w:type="dxa"/>
            <w:tcBorders>
              <w:top w:val="single" w:sz="4" w:space="0" w:color="auto"/>
              <w:left w:val="single" w:sz="4" w:space="0" w:color="auto"/>
              <w:bottom w:val="single" w:sz="4" w:space="0" w:color="auto"/>
              <w:right w:val="single" w:sz="4" w:space="0" w:color="auto"/>
            </w:tcBorders>
          </w:tcPr>
          <w:p w14:paraId="62263E4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02F7ACF"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8875BAC"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BD4B4B8" w14:textId="77777777" w:rsidR="00171381" w:rsidRDefault="00171381" w:rsidP="00643972">
            <w:pPr>
              <w:pStyle w:val="TAL"/>
              <w:jc w:val="center"/>
            </w:pPr>
          </w:p>
        </w:tc>
      </w:tr>
      <w:tr w:rsidR="00171381" w:rsidRPr="00AB5FED" w14:paraId="4DB6B11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6FD442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D2D0ED2" w14:textId="77777777" w:rsidR="00171381" w:rsidRDefault="00171381" w:rsidP="00643972">
            <w:pPr>
              <w:pStyle w:val="TAL"/>
            </w:pPr>
            <w:r w:rsidRPr="005D5EE7">
              <w:t>&gt;&gt;&gt; Functional alias</w:t>
            </w:r>
          </w:p>
        </w:tc>
        <w:tc>
          <w:tcPr>
            <w:tcW w:w="900" w:type="dxa"/>
            <w:tcBorders>
              <w:top w:val="single" w:sz="4" w:space="0" w:color="auto"/>
              <w:left w:val="single" w:sz="4" w:space="0" w:color="auto"/>
              <w:bottom w:val="single" w:sz="4" w:space="0" w:color="auto"/>
              <w:right w:val="single" w:sz="4" w:space="0" w:color="auto"/>
            </w:tcBorders>
          </w:tcPr>
          <w:p w14:paraId="349E6907" w14:textId="77777777" w:rsidR="00171381" w:rsidRDefault="00171381" w:rsidP="00643972">
            <w:pPr>
              <w:pStyle w:val="TAL"/>
              <w:jc w:val="center"/>
            </w:pPr>
            <w:r w:rsidRPr="005D5EE7">
              <w:t>N</w:t>
            </w:r>
          </w:p>
        </w:tc>
        <w:tc>
          <w:tcPr>
            <w:tcW w:w="990" w:type="dxa"/>
            <w:tcBorders>
              <w:top w:val="single" w:sz="4" w:space="0" w:color="auto"/>
              <w:left w:val="single" w:sz="4" w:space="0" w:color="auto"/>
              <w:bottom w:val="single" w:sz="4" w:space="0" w:color="auto"/>
              <w:right w:val="single" w:sz="4" w:space="0" w:color="auto"/>
            </w:tcBorders>
          </w:tcPr>
          <w:p w14:paraId="3C300A1C" w14:textId="77777777" w:rsidR="00171381" w:rsidRDefault="00171381" w:rsidP="00643972">
            <w:pPr>
              <w:pStyle w:val="TAL"/>
              <w:jc w:val="center"/>
            </w:pPr>
            <w:r w:rsidRPr="005D5EE7">
              <w:t>Y</w:t>
            </w:r>
          </w:p>
        </w:tc>
        <w:tc>
          <w:tcPr>
            <w:tcW w:w="1440" w:type="dxa"/>
            <w:tcBorders>
              <w:top w:val="single" w:sz="4" w:space="0" w:color="auto"/>
              <w:left w:val="single" w:sz="4" w:space="0" w:color="auto"/>
              <w:bottom w:val="single" w:sz="4" w:space="0" w:color="auto"/>
              <w:right w:val="single" w:sz="4" w:space="0" w:color="auto"/>
            </w:tcBorders>
          </w:tcPr>
          <w:p w14:paraId="1A00A279" w14:textId="77777777" w:rsidR="00171381" w:rsidRDefault="00171381" w:rsidP="00643972">
            <w:pPr>
              <w:pStyle w:val="TAL"/>
              <w:jc w:val="center"/>
            </w:pPr>
            <w:r w:rsidRPr="005D5EE7">
              <w:t>Y</w:t>
            </w:r>
          </w:p>
        </w:tc>
        <w:tc>
          <w:tcPr>
            <w:tcW w:w="1080" w:type="dxa"/>
            <w:tcBorders>
              <w:top w:val="single" w:sz="4" w:space="0" w:color="auto"/>
              <w:left w:val="single" w:sz="4" w:space="0" w:color="auto"/>
              <w:bottom w:val="single" w:sz="4" w:space="0" w:color="auto"/>
              <w:right w:val="single" w:sz="4" w:space="0" w:color="auto"/>
            </w:tcBorders>
          </w:tcPr>
          <w:p w14:paraId="2565CEAE" w14:textId="77777777" w:rsidR="00171381" w:rsidRDefault="00171381" w:rsidP="00643972">
            <w:pPr>
              <w:pStyle w:val="TAL"/>
              <w:jc w:val="center"/>
            </w:pPr>
            <w:r w:rsidRPr="005D5EE7">
              <w:t>Y</w:t>
            </w:r>
          </w:p>
        </w:tc>
      </w:tr>
      <w:tr w:rsidR="00171381" w:rsidRPr="00AB5FED" w14:paraId="5667FAC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B3BA6E" w14:textId="77777777" w:rsidR="00171381" w:rsidRDefault="00171381" w:rsidP="00643972">
            <w:pPr>
              <w:rPr>
                <w:rFonts w:ascii="Arial" w:hAnsi="Arial"/>
                <w:sz w:val="18"/>
              </w:rPr>
            </w:pPr>
            <w:r>
              <w:rPr>
                <w:rFonts w:ascii="Arial" w:hAnsi="Arial"/>
                <w:sz w:val="18"/>
              </w:rPr>
              <w:t>[R-6.7.3-007a] of 3GPP TS 22.280 [17]</w:t>
            </w:r>
          </w:p>
          <w:p w14:paraId="2E040553"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B4D0243" w14:textId="77777777" w:rsidR="00171381" w:rsidRDefault="00171381" w:rsidP="00643972">
            <w:pPr>
              <w:pStyle w:val="TAL"/>
            </w:pPr>
            <w:r>
              <w:t>List of user(s) from which private calls can be received</w:t>
            </w:r>
          </w:p>
        </w:tc>
        <w:tc>
          <w:tcPr>
            <w:tcW w:w="900" w:type="dxa"/>
            <w:tcBorders>
              <w:top w:val="single" w:sz="4" w:space="0" w:color="auto"/>
              <w:left w:val="single" w:sz="4" w:space="0" w:color="auto"/>
              <w:bottom w:val="single" w:sz="4" w:space="0" w:color="auto"/>
              <w:right w:val="single" w:sz="4" w:space="0" w:color="auto"/>
            </w:tcBorders>
          </w:tcPr>
          <w:p w14:paraId="045CBEA0"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509C462"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2BFCFA7"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638DEA72" w14:textId="77777777" w:rsidR="00171381" w:rsidRDefault="00171381" w:rsidP="00643972">
            <w:pPr>
              <w:pStyle w:val="TAL"/>
              <w:jc w:val="center"/>
            </w:pPr>
          </w:p>
        </w:tc>
      </w:tr>
      <w:tr w:rsidR="00171381" w:rsidRPr="00AB5FED" w14:paraId="4A30CFF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E0C2BDC"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3FB7E05"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421E839F"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7AC43A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6AB3B4D"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20EBB36" w14:textId="77777777" w:rsidR="00171381" w:rsidRDefault="00171381" w:rsidP="00643972">
            <w:pPr>
              <w:pStyle w:val="TAL"/>
              <w:jc w:val="center"/>
            </w:pPr>
            <w:r>
              <w:t>Y</w:t>
            </w:r>
          </w:p>
        </w:tc>
      </w:tr>
      <w:tr w:rsidR="00171381" w:rsidRPr="00AB5FED" w14:paraId="7B43D6B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DA756A0" w14:textId="77777777" w:rsidR="00171381" w:rsidRDefault="00171381" w:rsidP="00643972">
            <w:pPr>
              <w:pStyle w:val="TAL"/>
            </w:pPr>
            <w:r>
              <w:t>3GPP TS 33.180 [19]</w:t>
            </w:r>
          </w:p>
        </w:tc>
        <w:tc>
          <w:tcPr>
            <w:tcW w:w="3235" w:type="dxa"/>
            <w:tcBorders>
              <w:top w:val="single" w:sz="4" w:space="0" w:color="auto"/>
              <w:left w:val="single" w:sz="4" w:space="0" w:color="auto"/>
              <w:bottom w:val="single" w:sz="4" w:space="0" w:color="auto"/>
              <w:right w:val="single" w:sz="4" w:space="0" w:color="auto"/>
            </w:tcBorders>
          </w:tcPr>
          <w:p w14:paraId="27B329CB" w14:textId="77777777" w:rsidR="00171381" w:rsidRDefault="00171381" w:rsidP="00643972">
            <w:pPr>
              <w:pStyle w:val="TAL"/>
            </w:pPr>
            <w:r>
              <w:t>&gt; KMSUri for security domain of MCPTT ID</w:t>
            </w:r>
          </w:p>
        </w:tc>
        <w:tc>
          <w:tcPr>
            <w:tcW w:w="900" w:type="dxa"/>
            <w:tcBorders>
              <w:top w:val="single" w:sz="4" w:space="0" w:color="auto"/>
              <w:left w:val="single" w:sz="4" w:space="0" w:color="auto"/>
              <w:bottom w:val="single" w:sz="4" w:space="0" w:color="auto"/>
              <w:right w:val="single" w:sz="4" w:space="0" w:color="auto"/>
            </w:tcBorders>
          </w:tcPr>
          <w:p w14:paraId="1F57194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B718C0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E162DE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3EBE1D7" w14:textId="77777777" w:rsidR="00171381" w:rsidRDefault="00171381" w:rsidP="00643972">
            <w:pPr>
              <w:pStyle w:val="TAL"/>
              <w:jc w:val="center"/>
            </w:pPr>
            <w:r>
              <w:t>Y</w:t>
            </w:r>
          </w:p>
        </w:tc>
      </w:tr>
      <w:tr w:rsidR="00171381" w:rsidRPr="00AB5FED" w14:paraId="10B5463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91DE22" w14:textId="77777777" w:rsidR="00171381" w:rsidRDefault="00171381" w:rsidP="00643972">
            <w:pPr>
              <w:pStyle w:val="TAL"/>
            </w:pPr>
            <w:r>
              <w:t>[R-6.7.4-004] of 3GPP TS 22.280 [17]</w:t>
            </w:r>
          </w:p>
        </w:tc>
        <w:tc>
          <w:tcPr>
            <w:tcW w:w="3235" w:type="dxa"/>
            <w:tcBorders>
              <w:top w:val="single" w:sz="4" w:space="0" w:color="auto"/>
              <w:left w:val="single" w:sz="4" w:space="0" w:color="auto"/>
              <w:bottom w:val="single" w:sz="4" w:space="0" w:color="auto"/>
              <w:right w:val="single" w:sz="4" w:space="0" w:color="auto"/>
            </w:tcBorders>
          </w:tcPr>
          <w:p w14:paraId="1B03B7AA" w14:textId="77777777" w:rsidR="00171381" w:rsidRDefault="00171381" w:rsidP="00643972">
            <w:pPr>
              <w:pStyle w:val="TAL"/>
            </w:pPr>
            <w:r>
              <w:t>&gt; Presentation priority relative to other users and groups</w:t>
            </w:r>
          </w:p>
        </w:tc>
        <w:tc>
          <w:tcPr>
            <w:tcW w:w="900" w:type="dxa"/>
            <w:tcBorders>
              <w:top w:val="single" w:sz="4" w:space="0" w:color="auto"/>
              <w:left w:val="single" w:sz="4" w:space="0" w:color="auto"/>
              <w:bottom w:val="single" w:sz="4" w:space="0" w:color="auto"/>
              <w:right w:val="single" w:sz="4" w:space="0" w:color="auto"/>
            </w:tcBorders>
          </w:tcPr>
          <w:p w14:paraId="78A9AB3A"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1AD24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0027BC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52ACA0" w14:textId="77777777" w:rsidR="00171381" w:rsidRDefault="00171381" w:rsidP="00643972">
            <w:pPr>
              <w:pStyle w:val="TAL"/>
              <w:jc w:val="center"/>
            </w:pPr>
            <w:r>
              <w:t>Y</w:t>
            </w:r>
          </w:p>
        </w:tc>
      </w:tr>
      <w:tr w:rsidR="00171381" w:rsidRPr="00AB5FED" w14:paraId="190725A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553D93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CC0EB05" w14:textId="77777777" w:rsidR="00171381" w:rsidRDefault="00171381" w:rsidP="00643972">
            <w:pPr>
              <w:pStyle w:val="TAL"/>
            </w:pPr>
            <w:r>
              <w:t>Authorised to receive private calls from any other MCPTT ID (see NOTE 8)</w:t>
            </w:r>
          </w:p>
        </w:tc>
        <w:tc>
          <w:tcPr>
            <w:tcW w:w="900" w:type="dxa"/>
            <w:tcBorders>
              <w:top w:val="single" w:sz="4" w:space="0" w:color="auto"/>
              <w:left w:val="single" w:sz="4" w:space="0" w:color="auto"/>
              <w:bottom w:val="single" w:sz="4" w:space="0" w:color="auto"/>
              <w:right w:val="single" w:sz="4" w:space="0" w:color="auto"/>
            </w:tcBorders>
          </w:tcPr>
          <w:p w14:paraId="20050911"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7C399A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E466D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D49F349" w14:textId="77777777" w:rsidR="00171381" w:rsidRDefault="00171381" w:rsidP="00643972">
            <w:pPr>
              <w:pStyle w:val="TAL"/>
              <w:jc w:val="center"/>
            </w:pPr>
            <w:r>
              <w:t>Y</w:t>
            </w:r>
          </w:p>
        </w:tc>
      </w:tr>
      <w:tr w:rsidR="00171381" w:rsidRPr="00AB5FED" w14:paraId="6BA46C4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23CC532"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3065F238" w14:textId="77777777" w:rsidR="00171381" w:rsidRDefault="00171381" w:rsidP="00643972">
            <w:pPr>
              <w:pStyle w:val="TAL"/>
            </w:pPr>
            <w:r>
              <w:t>List of partner MCPTT systems in which this profile is valid for use during migration</w:t>
            </w:r>
          </w:p>
        </w:tc>
        <w:tc>
          <w:tcPr>
            <w:tcW w:w="900" w:type="dxa"/>
            <w:tcBorders>
              <w:top w:val="single" w:sz="4" w:space="0" w:color="auto"/>
              <w:left w:val="single" w:sz="4" w:space="0" w:color="auto"/>
              <w:bottom w:val="single" w:sz="4" w:space="0" w:color="auto"/>
              <w:right w:val="single" w:sz="4" w:space="0" w:color="auto"/>
            </w:tcBorders>
          </w:tcPr>
          <w:p w14:paraId="520A2D21"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B721C35"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13B11990"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C2E69FB" w14:textId="77777777" w:rsidR="00171381" w:rsidRDefault="00171381" w:rsidP="00643972">
            <w:pPr>
              <w:pStyle w:val="TAL"/>
              <w:jc w:val="center"/>
            </w:pPr>
          </w:p>
        </w:tc>
      </w:tr>
      <w:tr w:rsidR="00171381" w:rsidRPr="00AB5FED" w14:paraId="346CCB3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DDB563C" w14:textId="77777777" w:rsidR="00171381" w:rsidRDefault="00171381" w:rsidP="00643972">
            <w:pPr>
              <w:pStyle w:val="TAL"/>
            </w:pPr>
            <w:r>
              <w:rPr>
                <w:szCs w:val="18"/>
              </w:rPr>
              <w:t xml:space="preserve">Subclause 5.2.9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287FF50" w14:textId="77777777" w:rsidR="00171381" w:rsidRDefault="00171381" w:rsidP="00643972">
            <w:pPr>
              <w:pStyle w:val="TAL"/>
            </w:pPr>
            <w:r>
              <w:t>&gt; Identity of partner MCPTT system</w:t>
            </w:r>
          </w:p>
        </w:tc>
        <w:tc>
          <w:tcPr>
            <w:tcW w:w="900" w:type="dxa"/>
            <w:tcBorders>
              <w:top w:val="single" w:sz="4" w:space="0" w:color="auto"/>
              <w:left w:val="single" w:sz="4" w:space="0" w:color="auto"/>
              <w:bottom w:val="single" w:sz="4" w:space="0" w:color="auto"/>
              <w:right w:val="single" w:sz="4" w:space="0" w:color="auto"/>
            </w:tcBorders>
          </w:tcPr>
          <w:p w14:paraId="365A466D"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404C9D70"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5640BA5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0C3A521D" w14:textId="77777777" w:rsidR="00171381" w:rsidRDefault="00171381" w:rsidP="00643972">
            <w:pPr>
              <w:pStyle w:val="TAL"/>
              <w:jc w:val="center"/>
            </w:pPr>
            <w:r w:rsidRPr="00AB5FED">
              <w:rPr>
                <w:rFonts w:hint="eastAsia"/>
                <w:lang w:eastAsia="zh-CN"/>
              </w:rPr>
              <w:t>Y</w:t>
            </w:r>
          </w:p>
        </w:tc>
      </w:tr>
      <w:tr w:rsidR="00171381" w:rsidRPr="00AB5FED" w14:paraId="009763B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CBD1562" w14:textId="77777777" w:rsidR="00171381" w:rsidRDefault="00171381" w:rsidP="00643972">
            <w:pPr>
              <w:pStyle w:val="TAL"/>
            </w:pPr>
            <w:r>
              <w:rPr>
                <w:szCs w:val="18"/>
              </w:rPr>
              <w:t xml:space="preserve">Subclause 10.1.1 of </w:t>
            </w:r>
            <w:r>
              <w:rPr>
                <w:rFonts w:eastAsia="Malgun Gothic"/>
                <w:bCs/>
              </w:rPr>
              <w:t>3GPP TS 23.280 [16]</w:t>
            </w:r>
          </w:p>
        </w:tc>
        <w:tc>
          <w:tcPr>
            <w:tcW w:w="3235" w:type="dxa"/>
            <w:tcBorders>
              <w:top w:val="single" w:sz="4" w:space="0" w:color="auto"/>
              <w:left w:val="single" w:sz="4" w:space="0" w:color="auto"/>
              <w:bottom w:val="single" w:sz="4" w:space="0" w:color="auto"/>
              <w:right w:val="single" w:sz="4" w:space="0" w:color="auto"/>
            </w:tcBorders>
          </w:tcPr>
          <w:p w14:paraId="0CEA3BFA" w14:textId="310ACE13" w:rsidR="00171381" w:rsidRDefault="00171381" w:rsidP="00643972">
            <w:pPr>
              <w:pStyle w:val="TAL"/>
            </w:pPr>
            <w:r>
              <w:t>&gt; Access information for partner MCPTT system (see</w:t>
            </w:r>
            <w:r w:rsidR="004A3F1A">
              <w:t> </w:t>
            </w:r>
            <w:r>
              <w:t>NOTE 4)</w:t>
            </w:r>
          </w:p>
        </w:tc>
        <w:tc>
          <w:tcPr>
            <w:tcW w:w="900" w:type="dxa"/>
            <w:tcBorders>
              <w:top w:val="single" w:sz="4" w:space="0" w:color="auto"/>
              <w:left w:val="single" w:sz="4" w:space="0" w:color="auto"/>
              <w:bottom w:val="single" w:sz="4" w:space="0" w:color="auto"/>
              <w:right w:val="single" w:sz="4" w:space="0" w:color="auto"/>
            </w:tcBorders>
          </w:tcPr>
          <w:p w14:paraId="110BA477" w14:textId="77777777" w:rsidR="00171381" w:rsidRDefault="00171381" w:rsidP="00643972">
            <w:pPr>
              <w:pStyle w:val="TAL"/>
              <w:jc w:val="center"/>
            </w:pPr>
            <w:r w:rsidRPr="00AB5FED">
              <w:t>Y</w:t>
            </w:r>
          </w:p>
        </w:tc>
        <w:tc>
          <w:tcPr>
            <w:tcW w:w="990" w:type="dxa"/>
            <w:tcBorders>
              <w:top w:val="single" w:sz="4" w:space="0" w:color="auto"/>
              <w:left w:val="single" w:sz="4" w:space="0" w:color="auto"/>
              <w:bottom w:val="single" w:sz="4" w:space="0" w:color="auto"/>
              <w:right w:val="single" w:sz="4" w:space="0" w:color="auto"/>
            </w:tcBorders>
          </w:tcPr>
          <w:p w14:paraId="06B1170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52CCA741"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039484D" w14:textId="77777777" w:rsidR="00171381" w:rsidRDefault="00171381" w:rsidP="00643972">
            <w:pPr>
              <w:pStyle w:val="TAL"/>
              <w:jc w:val="center"/>
            </w:pPr>
            <w:r w:rsidRPr="00AB5FED">
              <w:rPr>
                <w:rFonts w:hint="eastAsia"/>
                <w:lang w:eastAsia="zh-CN"/>
              </w:rPr>
              <w:t>Y</w:t>
            </w:r>
          </w:p>
        </w:tc>
      </w:tr>
      <w:tr w:rsidR="00171381" w:rsidRPr="00AB5FED" w14:paraId="7AE22B1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AD9A16C" w14:textId="77777777" w:rsidR="00171381" w:rsidRDefault="00171381" w:rsidP="00643972">
            <w:pPr>
              <w:pStyle w:val="TAL"/>
              <w:rPr>
                <w:szCs w:val="18"/>
              </w:rPr>
            </w:pPr>
            <w:r>
              <w:t>Subclause 10.6.2.9</w:t>
            </w:r>
          </w:p>
        </w:tc>
        <w:tc>
          <w:tcPr>
            <w:tcW w:w="3235" w:type="dxa"/>
            <w:tcBorders>
              <w:top w:val="single" w:sz="4" w:space="0" w:color="auto"/>
              <w:left w:val="single" w:sz="4" w:space="0" w:color="auto"/>
              <w:bottom w:val="single" w:sz="4" w:space="0" w:color="auto"/>
              <w:right w:val="single" w:sz="4" w:space="0" w:color="auto"/>
            </w:tcBorders>
          </w:tcPr>
          <w:p w14:paraId="1A1297AF" w14:textId="77777777" w:rsidR="00171381" w:rsidRDefault="00171381" w:rsidP="00643972">
            <w:pPr>
              <w:pStyle w:val="TAL"/>
            </w:pPr>
            <w:r>
              <w:rPr>
                <w:rFonts w:eastAsia="Calibri Light" w:cs="Arial"/>
                <w:szCs w:val="18"/>
                <w:lang w:eastAsia="zh-CN"/>
              </w:rPr>
              <w:t xml:space="preserve">Authorized to initiate or </w:t>
            </w:r>
            <w:r>
              <w:t xml:space="preserve">cancel </w:t>
            </w:r>
            <w:r>
              <w:rPr>
                <w:rFonts w:eastAsia="Calibri Light" w:cs="Arial"/>
                <w:szCs w:val="18"/>
                <w:lang w:eastAsia="zh-CN"/>
              </w:rPr>
              <w:t>group regrouping using a preconfigured regroup group</w:t>
            </w:r>
          </w:p>
        </w:tc>
        <w:tc>
          <w:tcPr>
            <w:tcW w:w="900" w:type="dxa"/>
            <w:tcBorders>
              <w:top w:val="single" w:sz="4" w:space="0" w:color="auto"/>
              <w:left w:val="single" w:sz="4" w:space="0" w:color="auto"/>
              <w:bottom w:val="single" w:sz="4" w:space="0" w:color="auto"/>
              <w:right w:val="single" w:sz="4" w:space="0" w:color="auto"/>
            </w:tcBorders>
          </w:tcPr>
          <w:p w14:paraId="5651E5A5" w14:textId="77777777" w:rsidR="00171381" w:rsidRPr="00AB5FED"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EE3D95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6149AE5"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F870BF1" w14:textId="77777777" w:rsidR="00171381" w:rsidRPr="00AB5FED" w:rsidRDefault="00171381" w:rsidP="00643972">
            <w:pPr>
              <w:pStyle w:val="TAL"/>
              <w:jc w:val="center"/>
              <w:rPr>
                <w:lang w:eastAsia="zh-CN"/>
              </w:rPr>
            </w:pPr>
            <w:r>
              <w:rPr>
                <w:lang w:eastAsia="zh-CN"/>
              </w:rPr>
              <w:t>Y</w:t>
            </w:r>
          </w:p>
        </w:tc>
      </w:tr>
      <w:tr w:rsidR="00171381" w:rsidRPr="00AB5FED" w14:paraId="2C6449A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9AF13C" w14:textId="77777777" w:rsidR="00171381" w:rsidRDefault="00171381" w:rsidP="00643972">
            <w:pPr>
              <w:pStyle w:val="TAL"/>
            </w:pPr>
            <w:r>
              <w:t>[R-6.6.4.2-002a] and [R-6.6.4.2-002b] of 3GPP TS 22.280 [17]</w:t>
            </w:r>
          </w:p>
        </w:tc>
        <w:tc>
          <w:tcPr>
            <w:tcW w:w="3235" w:type="dxa"/>
            <w:tcBorders>
              <w:top w:val="single" w:sz="4" w:space="0" w:color="auto"/>
              <w:left w:val="single" w:sz="4" w:space="0" w:color="auto"/>
              <w:bottom w:val="single" w:sz="4" w:space="0" w:color="auto"/>
              <w:right w:val="single" w:sz="4" w:space="0" w:color="auto"/>
            </w:tcBorders>
          </w:tcPr>
          <w:p w14:paraId="40255E58"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affiliates/de-affiliates when one or multiple criteria are met</w:t>
            </w:r>
          </w:p>
        </w:tc>
        <w:tc>
          <w:tcPr>
            <w:tcW w:w="900" w:type="dxa"/>
            <w:tcBorders>
              <w:top w:val="single" w:sz="4" w:space="0" w:color="auto"/>
              <w:left w:val="single" w:sz="4" w:space="0" w:color="auto"/>
              <w:bottom w:val="single" w:sz="4" w:space="0" w:color="auto"/>
              <w:right w:val="single" w:sz="4" w:space="0" w:color="auto"/>
            </w:tcBorders>
          </w:tcPr>
          <w:p w14:paraId="74A11D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3FF2909"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ED639D3"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0B7541A7" w14:textId="77777777" w:rsidR="00171381" w:rsidRDefault="00171381" w:rsidP="00643972">
            <w:pPr>
              <w:pStyle w:val="TAL"/>
              <w:jc w:val="center"/>
              <w:rPr>
                <w:lang w:eastAsia="zh-CN"/>
              </w:rPr>
            </w:pPr>
          </w:p>
        </w:tc>
      </w:tr>
      <w:tr w:rsidR="00171381" w:rsidRPr="00AB5FED" w14:paraId="2D8A284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6A8F65"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90BD59A"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560E72D3"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357E87D"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E7EC31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00F7F0F" w14:textId="77777777" w:rsidR="00171381" w:rsidRDefault="00171381" w:rsidP="00643972">
            <w:pPr>
              <w:pStyle w:val="TAL"/>
              <w:jc w:val="center"/>
              <w:rPr>
                <w:lang w:eastAsia="zh-CN"/>
              </w:rPr>
            </w:pPr>
            <w:r>
              <w:rPr>
                <w:lang w:eastAsia="zh-CN"/>
              </w:rPr>
              <w:t>Y</w:t>
            </w:r>
          </w:p>
        </w:tc>
      </w:tr>
      <w:tr w:rsidR="00171381" w:rsidRPr="00AB5FED" w14:paraId="74889B0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8383716"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A6142C" w14:textId="77777777" w:rsidR="00171381" w:rsidRDefault="00171381" w:rsidP="00643972">
            <w:pPr>
              <w:pStyle w:val="TAL"/>
              <w:rPr>
                <w:rFonts w:eastAsia="Calibri Light" w:cs="Arial"/>
                <w:szCs w:val="18"/>
                <w:lang w:eastAsia="zh-CN"/>
              </w:rPr>
            </w:pPr>
            <w:r>
              <w:rPr>
                <w:rFonts w:eastAsia="Calibri Light" w:cs="Arial"/>
                <w:lang w:eastAsia="zh-CN"/>
              </w:rPr>
              <w:t>&gt;&gt; Criteria for affiliation (see NOTE 5)</w:t>
            </w:r>
          </w:p>
        </w:tc>
        <w:tc>
          <w:tcPr>
            <w:tcW w:w="900" w:type="dxa"/>
            <w:tcBorders>
              <w:top w:val="single" w:sz="4" w:space="0" w:color="auto"/>
              <w:left w:val="single" w:sz="4" w:space="0" w:color="auto"/>
              <w:bottom w:val="single" w:sz="4" w:space="0" w:color="auto"/>
              <w:right w:val="single" w:sz="4" w:space="0" w:color="auto"/>
            </w:tcBorders>
          </w:tcPr>
          <w:p w14:paraId="716092E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0F0AD9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C40557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B1CA23B" w14:textId="77777777" w:rsidR="00171381" w:rsidRDefault="00171381" w:rsidP="00643972">
            <w:pPr>
              <w:pStyle w:val="TAL"/>
              <w:jc w:val="center"/>
              <w:rPr>
                <w:lang w:eastAsia="zh-CN"/>
              </w:rPr>
            </w:pPr>
            <w:r>
              <w:rPr>
                <w:lang w:eastAsia="zh-CN"/>
              </w:rPr>
              <w:t>Y</w:t>
            </w:r>
          </w:p>
        </w:tc>
      </w:tr>
      <w:tr w:rsidR="00171381" w:rsidRPr="00AB5FED" w14:paraId="77FA0DF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7AF72F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0D971DF" w14:textId="77777777" w:rsidR="00171381" w:rsidRDefault="00171381" w:rsidP="00643972">
            <w:pPr>
              <w:pStyle w:val="TAL"/>
              <w:rPr>
                <w:rFonts w:eastAsia="Calibri Light" w:cs="Arial"/>
                <w:szCs w:val="18"/>
                <w:lang w:eastAsia="zh-CN"/>
              </w:rPr>
            </w:pPr>
            <w:r>
              <w:rPr>
                <w:rFonts w:eastAsia="Calibri Light" w:cs="Arial"/>
                <w:lang w:eastAsia="zh-CN"/>
              </w:rPr>
              <w:t>&gt;&gt; Criteria for de-affiliation (see NOTE 5)</w:t>
            </w:r>
          </w:p>
        </w:tc>
        <w:tc>
          <w:tcPr>
            <w:tcW w:w="900" w:type="dxa"/>
            <w:tcBorders>
              <w:top w:val="single" w:sz="4" w:space="0" w:color="auto"/>
              <w:left w:val="single" w:sz="4" w:space="0" w:color="auto"/>
              <w:bottom w:val="single" w:sz="4" w:space="0" w:color="auto"/>
              <w:right w:val="single" w:sz="4" w:space="0" w:color="auto"/>
            </w:tcBorders>
          </w:tcPr>
          <w:p w14:paraId="10F26E8D"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F87D856"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9832F2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8B52285" w14:textId="77777777" w:rsidR="00171381" w:rsidRDefault="00171381" w:rsidP="00643972">
            <w:pPr>
              <w:pStyle w:val="TAL"/>
              <w:jc w:val="center"/>
              <w:rPr>
                <w:lang w:eastAsia="zh-CN"/>
              </w:rPr>
            </w:pPr>
            <w:r>
              <w:rPr>
                <w:lang w:eastAsia="zh-CN"/>
              </w:rPr>
              <w:t>Y</w:t>
            </w:r>
          </w:p>
        </w:tc>
      </w:tr>
      <w:tr w:rsidR="00171381" w:rsidRPr="00AB5FED" w14:paraId="46ECE15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EF7ECFE"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84BA1C5"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2889BFB6"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478C64FC"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00AF667"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F9BCBF8" w14:textId="77777777" w:rsidR="00171381" w:rsidRDefault="00171381" w:rsidP="00643972">
            <w:pPr>
              <w:pStyle w:val="TAL"/>
              <w:jc w:val="center"/>
              <w:rPr>
                <w:lang w:eastAsia="zh-CN"/>
              </w:rPr>
            </w:pPr>
            <w:r>
              <w:rPr>
                <w:lang w:eastAsia="zh-CN"/>
              </w:rPr>
              <w:t>Y</w:t>
            </w:r>
          </w:p>
        </w:tc>
      </w:tr>
      <w:tr w:rsidR="00171381" w:rsidRPr="00AB5FED" w14:paraId="7FF4EAF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88E2812" w14:textId="77777777" w:rsidR="00171381" w:rsidRDefault="00171381" w:rsidP="00643972">
            <w:pPr>
              <w:pStyle w:val="TAL"/>
            </w:pPr>
            <w:r>
              <w:t>[R-6.6.4.2-002] of 3GPP TS 22.280 [17]</w:t>
            </w:r>
          </w:p>
        </w:tc>
        <w:tc>
          <w:tcPr>
            <w:tcW w:w="3235" w:type="dxa"/>
            <w:tcBorders>
              <w:top w:val="single" w:sz="4" w:space="0" w:color="auto"/>
              <w:left w:val="single" w:sz="4" w:space="0" w:color="auto"/>
              <w:bottom w:val="single" w:sz="4" w:space="0" w:color="auto"/>
              <w:right w:val="single" w:sz="4" w:space="0" w:color="auto"/>
            </w:tcBorders>
          </w:tcPr>
          <w:p w14:paraId="50A3DD01" w14:textId="77777777" w:rsidR="00171381" w:rsidRDefault="00171381" w:rsidP="00643972">
            <w:pPr>
              <w:pStyle w:val="TAL"/>
              <w:rPr>
                <w:rFonts w:eastAsia="Calibri Light" w:cs="Arial"/>
                <w:szCs w:val="18"/>
                <w:lang w:eastAsia="zh-CN"/>
              </w:rPr>
            </w:pPr>
            <w:r>
              <w:rPr>
                <w:rFonts w:eastAsia="Calibri Light" w:cs="Arial"/>
                <w:lang w:eastAsia="zh-CN"/>
              </w:rPr>
              <w:t>List of groups the client affiliates after receiving an emergency alert</w:t>
            </w:r>
          </w:p>
        </w:tc>
        <w:tc>
          <w:tcPr>
            <w:tcW w:w="900" w:type="dxa"/>
            <w:tcBorders>
              <w:top w:val="single" w:sz="4" w:space="0" w:color="auto"/>
              <w:left w:val="single" w:sz="4" w:space="0" w:color="auto"/>
              <w:bottom w:val="single" w:sz="4" w:space="0" w:color="auto"/>
              <w:right w:val="single" w:sz="4" w:space="0" w:color="auto"/>
            </w:tcBorders>
          </w:tcPr>
          <w:p w14:paraId="39625E7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DCF7CD6"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BF4E3A6"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2CCE4334" w14:textId="77777777" w:rsidR="00171381" w:rsidRDefault="00171381" w:rsidP="00643972">
            <w:pPr>
              <w:pStyle w:val="TAL"/>
              <w:jc w:val="center"/>
              <w:rPr>
                <w:lang w:eastAsia="zh-CN"/>
              </w:rPr>
            </w:pPr>
          </w:p>
        </w:tc>
      </w:tr>
      <w:tr w:rsidR="00171381" w:rsidRPr="00AB5FED" w14:paraId="2CED972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E62392"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4EF9A57" w14:textId="77777777" w:rsidR="00171381" w:rsidRDefault="00171381" w:rsidP="00643972">
            <w:pPr>
              <w:pStyle w:val="TAL"/>
              <w:rPr>
                <w:rFonts w:eastAsia="Calibri Light" w:cs="Arial"/>
                <w:szCs w:val="18"/>
                <w:lang w:eastAsia="zh-CN"/>
              </w:rPr>
            </w:pPr>
            <w:r>
              <w:rPr>
                <w:rFonts w:eastAsia="Calibri Light" w:cs="Arial"/>
                <w:lang w:eastAsia="zh-CN"/>
              </w:rPr>
              <w:t>&gt; MCPTT Group ID</w:t>
            </w:r>
          </w:p>
        </w:tc>
        <w:tc>
          <w:tcPr>
            <w:tcW w:w="900" w:type="dxa"/>
            <w:tcBorders>
              <w:top w:val="single" w:sz="4" w:space="0" w:color="auto"/>
              <w:left w:val="single" w:sz="4" w:space="0" w:color="auto"/>
              <w:bottom w:val="single" w:sz="4" w:space="0" w:color="auto"/>
              <w:right w:val="single" w:sz="4" w:space="0" w:color="auto"/>
            </w:tcBorders>
          </w:tcPr>
          <w:p w14:paraId="1700D0A7"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551505E"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B84D460"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1D469D9" w14:textId="77777777" w:rsidR="00171381" w:rsidRDefault="00171381" w:rsidP="00643972">
            <w:pPr>
              <w:pStyle w:val="TAL"/>
              <w:jc w:val="center"/>
              <w:rPr>
                <w:lang w:eastAsia="zh-CN"/>
              </w:rPr>
            </w:pPr>
            <w:r>
              <w:rPr>
                <w:lang w:eastAsia="zh-CN"/>
              </w:rPr>
              <w:t>Y</w:t>
            </w:r>
          </w:p>
        </w:tc>
      </w:tr>
      <w:tr w:rsidR="00171381" w:rsidRPr="00AB5FED" w14:paraId="72F9AE8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1CC8D88" w14:textId="77777777" w:rsidR="00171381"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0F5E767F" w14:textId="77777777" w:rsidR="00171381" w:rsidRDefault="00171381" w:rsidP="00643972">
            <w:pPr>
              <w:pStyle w:val="TAL"/>
              <w:rPr>
                <w:rFonts w:eastAsia="Calibri Light" w:cs="Arial"/>
                <w:szCs w:val="18"/>
                <w:lang w:eastAsia="zh-CN"/>
              </w:rPr>
            </w:pPr>
            <w:r>
              <w:rPr>
                <w:rFonts w:eastAsia="Calibri Light" w:cs="Arial"/>
                <w:lang w:eastAsia="zh-CN"/>
              </w:rPr>
              <w:t>&gt;&gt; Manual de-affiliation is not allowed if the criteria for affiliation are met</w:t>
            </w:r>
          </w:p>
        </w:tc>
        <w:tc>
          <w:tcPr>
            <w:tcW w:w="900" w:type="dxa"/>
            <w:tcBorders>
              <w:top w:val="single" w:sz="4" w:space="0" w:color="auto"/>
              <w:left w:val="single" w:sz="4" w:space="0" w:color="auto"/>
              <w:bottom w:val="single" w:sz="4" w:space="0" w:color="auto"/>
              <w:right w:val="single" w:sz="4" w:space="0" w:color="auto"/>
            </w:tcBorders>
          </w:tcPr>
          <w:p w14:paraId="35F4A2AE"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0511BE1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4B51EEB"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36FCC35" w14:textId="77777777" w:rsidR="00171381" w:rsidRDefault="00171381" w:rsidP="00643972">
            <w:pPr>
              <w:pStyle w:val="TAL"/>
              <w:jc w:val="center"/>
              <w:rPr>
                <w:lang w:eastAsia="zh-CN"/>
              </w:rPr>
            </w:pPr>
            <w:r>
              <w:rPr>
                <w:lang w:eastAsia="zh-CN"/>
              </w:rPr>
              <w:t>Y</w:t>
            </w:r>
          </w:p>
        </w:tc>
      </w:tr>
      <w:tr w:rsidR="00171381" w:rsidRPr="00AB5FED" w14:paraId="3A8CA7B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FA91707"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4E56B58" w14:textId="77777777" w:rsidR="00171381" w:rsidRDefault="00171381" w:rsidP="00643972">
            <w:pPr>
              <w:pStyle w:val="TAL"/>
              <w:rPr>
                <w:rFonts w:eastAsia="Calibri Light" w:cs="Arial"/>
                <w:lang w:eastAsia="zh-CN"/>
              </w:rPr>
            </w:pPr>
            <w:r>
              <w:t>Allow private call forwarding</w:t>
            </w:r>
          </w:p>
        </w:tc>
        <w:tc>
          <w:tcPr>
            <w:tcW w:w="900" w:type="dxa"/>
            <w:tcBorders>
              <w:top w:val="single" w:sz="4" w:space="0" w:color="auto"/>
              <w:left w:val="single" w:sz="4" w:space="0" w:color="auto"/>
              <w:bottom w:val="single" w:sz="4" w:space="0" w:color="auto"/>
              <w:right w:val="single" w:sz="4" w:space="0" w:color="auto"/>
            </w:tcBorders>
          </w:tcPr>
          <w:p w14:paraId="3053D5E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1B42BF77"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6AB7EDF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2D308C8C" w14:textId="77777777" w:rsidR="00171381" w:rsidRDefault="00171381" w:rsidP="00643972">
            <w:pPr>
              <w:pStyle w:val="TAL"/>
              <w:jc w:val="center"/>
              <w:rPr>
                <w:lang w:eastAsia="zh-CN"/>
              </w:rPr>
            </w:pPr>
            <w:r>
              <w:rPr>
                <w:lang w:eastAsia="zh-CN"/>
              </w:rPr>
              <w:t>Y</w:t>
            </w:r>
          </w:p>
        </w:tc>
      </w:tr>
      <w:tr w:rsidR="00171381" w:rsidRPr="00AB5FED" w14:paraId="6728DA5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10AA438"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04ACD89" w14:textId="77777777" w:rsidR="00171381" w:rsidRDefault="00171381" w:rsidP="00643972">
            <w:pPr>
              <w:pStyle w:val="TAL"/>
              <w:rPr>
                <w:rFonts w:eastAsia="Calibri Light" w:cs="Arial"/>
                <w:lang w:eastAsia="zh-CN"/>
              </w:rPr>
            </w:pPr>
            <w:r>
              <w:t>Call Forwarding NoAnswer Timeout</w:t>
            </w:r>
          </w:p>
        </w:tc>
        <w:tc>
          <w:tcPr>
            <w:tcW w:w="900" w:type="dxa"/>
            <w:tcBorders>
              <w:top w:val="single" w:sz="4" w:space="0" w:color="auto"/>
              <w:left w:val="single" w:sz="4" w:space="0" w:color="auto"/>
              <w:bottom w:val="single" w:sz="4" w:space="0" w:color="auto"/>
              <w:right w:val="single" w:sz="4" w:space="0" w:color="auto"/>
            </w:tcBorders>
          </w:tcPr>
          <w:p w14:paraId="60BBEEC3"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4C3A18F"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019A1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266A730" w14:textId="77777777" w:rsidR="00171381" w:rsidRDefault="00171381" w:rsidP="00643972">
            <w:pPr>
              <w:pStyle w:val="TAL"/>
              <w:jc w:val="center"/>
              <w:rPr>
                <w:lang w:eastAsia="zh-CN"/>
              </w:rPr>
            </w:pPr>
            <w:r>
              <w:rPr>
                <w:lang w:eastAsia="zh-CN"/>
              </w:rPr>
              <w:t>Y</w:t>
            </w:r>
          </w:p>
        </w:tc>
      </w:tr>
      <w:tr w:rsidR="00171381" w:rsidRPr="00AB5FED" w14:paraId="65B15EF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54C430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79B4F33B" w14:textId="77777777" w:rsidR="00171381" w:rsidRDefault="00171381" w:rsidP="00643972">
            <w:pPr>
              <w:pStyle w:val="TAL"/>
              <w:rPr>
                <w:rFonts w:eastAsia="Calibri Light" w:cs="Arial"/>
                <w:lang w:eastAsia="zh-CN"/>
              </w:rPr>
            </w:pPr>
            <w:r>
              <w:t>Call forwarding turned on</w:t>
            </w:r>
          </w:p>
        </w:tc>
        <w:tc>
          <w:tcPr>
            <w:tcW w:w="900" w:type="dxa"/>
            <w:tcBorders>
              <w:top w:val="single" w:sz="4" w:space="0" w:color="auto"/>
              <w:left w:val="single" w:sz="4" w:space="0" w:color="auto"/>
              <w:bottom w:val="single" w:sz="4" w:space="0" w:color="auto"/>
              <w:right w:val="single" w:sz="4" w:space="0" w:color="auto"/>
            </w:tcBorders>
          </w:tcPr>
          <w:p w14:paraId="2DE41067"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2155FD8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EC3A7F"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38D1026" w14:textId="77777777" w:rsidR="00171381" w:rsidRDefault="00171381" w:rsidP="00643972">
            <w:pPr>
              <w:pStyle w:val="TAL"/>
              <w:jc w:val="center"/>
              <w:rPr>
                <w:lang w:eastAsia="zh-CN"/>
              </w:rPr>
            </w:pPr>
            <w:r>
              <w:rPr>
                <w:lang w:eastAsia="zh-CN"/>
              </w:rPr>
              <w:t>Y</w:t>
            </w:r>
          </w:p>
        </w:tc>
      </w:tr>
      <w:tr w:rsidR="00171381" w:rsidRPr="00AB5FED" w14:paraId="12F6559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09414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2BF3859E" w14:textId="77777777" w:rsidR="00171381" w:rsidRDefault="00171381" w:rsidP="00643972">
            <w:pPr>
              <w:pStyle w:val="TAL"/>
            </w:pPr>
            <w:r>
              <w:t>Target of the MCPTT private call forwarding</w:t>
            </w:r>
          </w:p>
        </w:tc>
        <w:tc>
          <w:tcPr>
            <w:tcW w:w="900" w:type="dxa"/>
            <w:tcBorders>
              <w:top w:val="single" w:sz="4" w:space="0" w:color="auto"/>
              <w:left w:val="single" w:sz="4" w:space="0" w:color="auto"/>
              <w:bottom w:val="single" w:sz="4" w:space="0" w:color="auto"/>
              <w:right w:val="single" w:sz="4" w:space="0" w:color="auto"/>
            </w:tcBorders>
          </w:tcPr>
          <w:p w14:paraId="3859B6BF"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4C487A4"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629478A4"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4E51227" w14:textId="77777777" w:rsidR="00171381" w:rsidRDefault="00171381" w:rsidP="00643972">
            <w:pPr>
              <w:pStyle w:val="TAL"/>
              <w:jc w:val="center"/>
              <w:rPr>
                <w:lang w:eastAsia="zh-CN"/>
              </w:rPr>
            </w:pPr>
          </w:p>
        </w:tc>
      </w:tr>
      <w:tr w:rsidR="00171381" w:rsidRPr="00AB5FED" w14:paraId="33890E8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F3D1E4D"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36C03129" w14:textId="008FC82A" w:rsidR="00171381" w:rsidRDefault="00171381" w:rsidP="00643972">
            <w:pPr>
              <w:pStyle w:val="TAL"/>
              <w:rPr>
                <w:rFonts w:eastAsia="Calibri Light" w:cs="Arial"/>
                <w:lang w:eastAsia="zh-CN"/>
              </w:rPr>
            </w:pPr>
            <w:r>
              <w:t>&gt; Target MCPTT ID (see</w:t>
            </w:r>
            <w:r w:rsidR="004A3F1A">
              <w:t> </w:t>
            </w:r>
            <w:r>
              <w:t>NOTE 10)</w:t>
            </w:r>
          </w:p>
        </w:tc>
        <w:tc>
          <w:tcPr>
            <w:tcW w:w="900" w:type="dxa"/>
            <w:tcBorders>
              <w:top w:val="single" w:sz="4" w:space="0" w:color="auto"/>
              <w:left w:val="single" w:sz="4" w:space="0" w:color="auto"/>
              <w:bottom w:val="single" w:sz="4" w:space="0" w:color="auto"/>
              <w:right w:val="single" w:sz="4" w:space="0" w:color="auto"/>
            </w:tcBorders>
          </w:tcPr>
          <w:p w14:paraId="062ACCC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2FEFB29"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AF619F3"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E4E791C" w14:textId="77777777" w:rsidR="00171381" w:rsidRDefault="00171381" w:rsidP="00643972">
            <w:pPr>
              <w:pStyle w:val="TAL"/>
              <w:jc w:val="center"/>
              <w:rPr>
                <w:lang w:eastAsia="zh-CN"/>
              </w:rPr>
            </w:pPr>
            <w:r>
              <w:rPr>
                <w:lang w:eastAsia="zh-CN"/>
              </w:rPr>
              <w:t>Y</w:t>
            </w:r>
          </w:p>
        </w:tc>
      </w:tr>
      <w:tr w:rsidR="00171381" w:rsidRPr="00AB5FED" w14:paraId="1F02C5D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BFE0A7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4BE5038C" w14:textId="77777777" w:rsidR="00171381" w:rsidRDefault="00171381" w:rsidP="00643972">
            <w:pPr>
              <w:pStyle w:val="TAL"/>
            </w:pPr>
            <w:r>
              <w:t>&gt; Target functional alias (see NOTE 10)</w:t>
            </w:r>
          </w:p>
        </w:tc>
        <w:tc>
          <w:tcPr>
            <w:tcW w:w="900" w:type="dxa"/>
            <w:tcBorders>
              <w:top w:val="single" w:sz="4" w:space="0" w:color="auto"/>
              <w:left w:val="single" w:sz="4" w:space="0" w:color="auto"/>
              <w:bottom w:val="single" w:sz="4" w:space="0" w:color="auto"/>
              <w:right w:val="single" w:sz="4" w:space="0" w:color="auto"/>
            </w:tcBorders>
          </w:tcPr>
          <w:p w14:paraId="2BC5FD29"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8DC590"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AE123F2"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A2CAD56" w14:textId="77777777" w:rsidR="00171381" w:rsidRDefault="00171381" w:rsidP="00643972">
            <w:pPr>
              <w:pStyle w:val="TAL"/>
              <w:jc w:val="center"/>
              <w:rPr>
                <w:lang w:eastAsia="zh-CN"/>
              </w:rPr>
            </w:pPr>
            <w:r>
              <w:rPr>
                <w:lang w:eastAsia="zh-CN"/>
              </w:rPr>
              <w:t>Y</w:t>
            </w:r>
          </w:p>
        </w:tc>
      </w:tr>
      <w:tr w:rsidR="00171381" w:rsidRPr="00AB5FED" w14:paraId="5EF8404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86B82EC" w14:textId="77777777" w:rsidR="00171381"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5F8A60B7" w14:textId="77777777" w:rsidR="00171381" w:rsidRDefault="00171381" w:rsidP="00643972">
            <w:pPr>
              <w:pStyle w:val="TAL"/>
              <w:rPr>
                <w:rFonts w:eastAsia="Calibri Light" w:cs="Arial"/>
                <w:lang w:eastAsia="zh-CN"/>
              </w:rPr>
            </w:pPr>
            <w:r>
              <w:t>Condition</w:t>
            </w:r>
          </w:p>
        </w:tc>
        <w:tc>
          <w:tcPr>
            <w:tcW w:w="900" w:type="dxa"/>
            <w:tcBorders>
              <w:top w:val="single" w:sz="4" w:space="0" w:color="auto"/>
              <w:left w:val="single" w:sz="4" w:space="0" w:color="auto"/>
              <w:bottom w:val="single" w:sz="4" w:space="0" w:color="auto"/>
              <w:right w:val="single" w:sz="4" w:space="0" w:color="auto"/>
            </w:tcBorders>
          </w:tcPr>
          <w:p w14:paraId="5AAD232C"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3F2B2EE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76B2CDD9"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448FE2B0" w14:textId="77777777" w:rsidR="00171381" w:rsidRDefault="00171381" w:rsidP="00643972">
            <w:pPr>
              <w:pStyle w:val="TAL"/>
              <w:jc w:val="center"/>
              <w:rPr>
                <w:lang w:eastAsia="zh-CN"/>
              </w:rPr>
            </w:pPr>
            <w:r>
              <w:rPr>
                <w:lang w:eastAsia="zh-CN"/>
              </w:rPr>
              <w:t>Y</w:t>
            </w:r>
          </w:p>
        </w:tc>
      </w:tr>
      <w:tr w:rsidR="00171381" w:rsidRPr="00AB5FED" w14:paraId="535EAD17"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C76C96"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219DB38D" w14:textId="2FFA460D" w:rsidR="00171381" w:rsidRDefault="00171381" w:rsidP="00643972">
            <w:pPr>
              <w:pStyle w:val="TAL"/>
            </w:pPr>
            <w:r>
              <w:t>Allow private call transfer (see</w:t>
            </w:r>
            <w:r w:rsidR="004A3F1A">
              <w:t> </w:t>
            </w:r>
            <w:r>
              <w:t>NOTE 7)</w:t>
            </w:r>
          </w:p>
        </w:tc>
        <w:tc>
          <w:tcPr>
            <w:tcW w:w="900" w:type="dxa"/>
            <w:tcBorders>
              <w:top w:val="single" w:sz="4" w:space="0" w:color="auto"/>
              <w:left w:val="single" w:sz="4" w:space="0" w:color="auto"/>
              <w:bottom w:val="single" w:sz="4" w:space="0" w:color="auto"/>
              <w:right w:val="single" w:sz="4" w:space="0" w:color="auto"/>
            </w:tcBorders>
          </w:tcPr>
          <w:p w14:paraId="39FDE1D8"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BCDE918"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5741E74"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2C10EB9" w14:textId="77777777" w:rsidR="00171381" w:rsidRDefault="00171381" w:rsidP="00643972">
            <w:pPr>
              <w:pStyle w:val="TAL"/>
              <w:jc w:val="center"/>
              <w:rPr>
                <w:lang w:eastAsia="zh-CN"/>
              </w:rPr>
            </w:pPr>
            <w:r>
              <w:rPr>
                <w:lang w:eastAsia="zh-CN"/>
              </w:rPr>
              <w:t>Y</w:t>
            </w:r>
          </w:p>
        </w:tc>
      </w:tr>
      <w:tr w:rsidR="00171381" w:rsidRPr="00AB5FED" w14:paraId="384088E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2233C0B"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4CC37964" w14:textId="77777777" w:rsidR="00171381" w:rsidRDefault="00171381" w:rsidP="00643972">
            <w:pPr>
              <w:pStyle w:val="TAL"/>
            </w:pPr>
            <w:r>
              <w:t>List of MCPTT users that the MCPTT user is a</w:t>
            </w:r>
            <w:r w:rsidRPr="00AB5FED">
              <w:t>uthoris</w:t>
            </w:r>
            <w:r>
              <w:t>ed</w:t>
            </w:r>
            <w:r w:rsidRPr="00AB5FED">
              <w:t xml:space="preserve"> to </w:t>
            </w:r>
            <w:r>
              <w:t>use as targets for call transfer</w:t>
            </w:r>
          </w:p>
        </w:tc>
        <w:tc>
          <w:tcPr>
            <w:tcW w:w="900" w:type="dxa"/>
            <w:tcBorders>
              <w:top w:val="single" w:sz="4" w:space="0" w:color="auto"/>
              <w:left w:val="single" w:sz="4" w:space="0" w:color="auto"/>
              <w:bottom w:val="single" w:sz="4" w:space="0" w:color="auto"/>
              <w:right w:val="single" w:sz="4" w:space="0" w:color="auto"/>
            </w:tcBorders>
          </w:tcPr>
          <w:p w14:paraId="0214D3DD"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10734A"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3623CBF5"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165439F7" w14:textId="77777777" w:rsidR="00171381" w:rsidRDefault="00171381" w:rsidP="00643972">
            <w:pPr>
              <w:pStyle w:val="TAL"/>
              <w:jc w:val="center"/>
              <w:rPr>
                <w:lang w:eastAsia="zh-CN"/>
              </w:rPr>
            </w:pPr>
          </w:p>
        </w:tc>
      </w:tr>
      <w:tr w:rsidR="00171381" w:rsidRPr="00AB5FED" w14:paraId="3C93FE2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ED0ED65"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0300F9C" w14:textId="77777777" w:rsidR="00171381" w:rsidRDefault="00171381" w:rsidP="00643972">
            <w:pPr>
              <w:pStyle w:val="TAL"/>
            </w:pPr>
            <w:r>
              <w:t>&gt; MCPTT ID</w:t>
            </w:r>
          </w:p>
        </w:tc>
        <w:tc>
          <w:tcPr>
            <w:tcW w:w="900" w:type="dxa"/>
            <w:tcBorders>
              <w:top w:val="single" w:sz="4" w:space="0" w:color="auto"/>
              <w:left w:val="single" w:sz="4" w:space="0" w:color="auto"/>
              <w:bottom w:val="single" w:sz="4" w:space="0" w:color="auto"/>
              <w:right w:val="single" w:sz="4" w:space="0" w:color="auto"/>
            </w:tcBorders>
          </w:tcPr>
          <w:p w14:paraId="5ED3BE4B" w14:textId="77777777" w:rsidR="00171381"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C382F4A"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27B273E"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199D24A8" w14:textId="77777777" w:rsidR="00171381" w:rsidRDefault="00171381" w:rsidP="00643972">
            <w:pPr>
              <w:pStyle w:val="TAL"/>
              <w:jc w:val="center"/>
              <w:rPr>
                <w:lang w:eastAsia="zh-CN"/>
              </w:rPr>
            </w:pPr>
            <w:r>
              <w:rPr>
                <w:lang w:eastAsia="zh-CN"/>
              </w:rPr>
              <w:t>Y</w:t>
            </w:r>
          </w:p>
        </w:tc>
      </w:tr>
      <w:tr w:rsidR="00171381" w:rsidRPr="00AB5FED" w14:paraId="60705D0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48AC038" w14:textId="77777777" w:rsidR="00171381" w:rsidRDefault="00171381" w:rsidP="00643972">
            <w:pPr>
              <w:pStyle w:val="TAL"/>
            </w:pPr>
            <w:r>
              <w:t xml:space="preserve">[R-5.6.3-014], [R-6.7.4-015] of 3GPP </w:t>
            </w:r>
            <w:r>
              <w:lastRenderedPageBreak/>
              <w:t>TS 22.179 [2]</w:t>
            </w:r>
          </w:p>
        </w:tc>
        <w:tc>
          <w:tcPr>
            <w:tcW w:w="3235" w:type="dxa"/>
            <w:tcBorders>
              <w:top w:val="single" w:sz="4" w:space="0" w:color="auto"/>
              <w:left w:val="single" w:sz="4" w:space="0" w:color="auto"/>
              <w:bottom w:val="single" w:sz="4" w:space="0" w:color="auto"/>
              <w:right w:val="single" w:sz="4" w:space="0" w:color="auto"/>
            </w:tcBorders>
          </w:tcPr>
          <w:p w14:paraId="29FCDCD7" w14:textId="77777777" w:rsidR="00171381" w:rsidRDefault="00171381" w:rsidP="00643972">
            <w:pPr>
              <w:pStyle w:val="TAL"/>
            </w:pPr>
            <w:r>
              <w:lastRenderedPageBreak/>
              <w:t>List of functional aliases that the MCPTT user is a</w:t>
            </w:r>
            <w:r w:rsidRPr="00AB5FED">
              <w:t>uthoris</w:t>
            </w:r>
            <w:r>
              <w:t>ed</w:t>
            </w:r>
            <w:r w:rsidRPr="00AB5FED">
              <w:t xml:space="preserve"> to </w:t>
            </w:r>
            <w:r>
              <w:t xml:space="preserve">use as </w:t>
            </w:r>
            <w:r>
              <w:lastRenderedPageBreak/>
              <w:t>targets for call transfer</w:t>
            </w:r>
          </w:p>
        </w:tc>
        <w:tc>
          <w:tcPr>
            <w:tcW w:w="900" w:type="dxa"/>
            <w:tcBorders>
              <w:top w:val="single" w:sz="4" w:space="0" w:color="auto"/>
              <w:left w:val="single" w:sz="4" w:space="0" w:color="auto"/>
              <w:bottom w:val="single" w:sz="4" w:space="0" w:color="auto"/>
              <w:right w:val="single" w:sz="4" w:space="0" w:color="auto"/>
            </w:tcBorders>
          </w:tcPr>
          <w:p w14:paraId="64B0FC4B"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74CBC16E" w14:textId="77777777" w:rsidR="00171381" w:rsidRDefault="00171381"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47C88049" w14:textId="77777777" w:rsidR="00171381" w:rsidRDefault="00171381"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71EE5CF0" w14:textId="77777777" w:rsidR="00171381" w:rsidRDefault="00171381" w:rsidP="00643972">
            <w:pPr>
              <w:pStyle w:val="TAL"/>
              <w:jc w:val="center"/>
              <w:rPr>
                <w:lang w:eastAsia="zh-CN"/>
              </w:rPr>
            </w:pPr>
          </w:p>
        </w:tc>
      </w:tr>
      <w:tr w:rsidR="00171381" w:rsidRPr="00AB5FED" w14:paraId="31C94675"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AD7024" w14:textId="77777777" w:rsidR="00171381" w:rsidRDefault="00171381" w:rsidP="00643972">
            <w:pPr>
              <w:pStyle w:val="TAL"/>
            </w:pPr>
            <w:r>
              <w:t>[R-5.6.3-014],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05B4016E" w14:textId="77777777" w:rsidR="00171381" w:rsidRDefault="00171381" w:rsidP="00643972">
            <w:pPr>
              <w:pStyle w:val="TAL"/>
            </w:pPr>
            <w:r>
              <w:t>&gt; Functional alias</w:t>
            </w:r>
          </w:p>
        </w:tc>
        <w:tc>
          <w:tcPr>
            <w:tcW w:w="900" w:type="dxa"/>
            <w:tcBorders>
              <w:top w:val="single" w:sz="4" w:space="0" w:color="auto"/>
              <w:left w:val="single" w:sz="4" w:space="0" w:color="auto"/>
              <w:bottom w:val="single" w:sz="4" w:space="0" w:color="auto"/>
              <w:right w:val="single" w:sz="4" w:space="0" w:color="auto"/>
            </w:tcBorders>
          </w:tcPr>
          <w:p w14:paraId="65A77F19" w14:textId="77777777" w:rsidR="00171381" w:rsidDel="00CA4ABC" w:rsidRDefault="00171381"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65C3CD61"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23AAE04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6D6AB5B1" w14:textId="77777777" w:rsidR="00171381" w:rsidRDefault="00171381" w:rsidP="00643972">
            <w:pPr>
              <w:pStyle w:val="TAL"/>
              <w:jc w:val="center"/>
              <w:rPr>
                <w:lang w:eastAsia="zh-CN"/>
              </w:rPr>
            </w:pPr>
            <w:r>
              <w:rPr>
                <w:lang w:eastAsia="zh-CN"/>
              </w:rPr>
              <w:t>Y</w:t>
            </w:r>
          </w:p>
        </w:tc>
      </w:tr>
      <w:tr w:rsidR="00171381" w:rsidRPr="00AB5FED" w14:paraId="563D253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1A0B36C" w14:textId="77777777" w:rsidR="00171381" w:rsidRDefault="00171381" w:rsidP="00643972">
            <w:pPr>
              <w:pStyle w:val="TAL"/>
            </w:pPr>
            <w:r w:rsidRPr="00AB5FED">
              <w:t>]</w:t>
            </w:r>
            <w:r>
              <w:t xml:space="preserve"> [R-5.6.3-014], [R-6.7.4-015] of 3GPP TS 22.179 [2]</w:t>
            </w:r>
          </w:p>
        </w:tc>
        <w:tc>
          <w:tcPr>
            <w:tcW w:w="3235" w:type="dxa"/>
            <w:tcBorders>
              <w:top w:val="single" w:sz="4" w:space="0" w:color="auto"/>
              <w:left w:val="single" w:sz="4" w:space="0" w:color="auto"/>
              <w:bottom w:val="single" w:sz="4" w:space="0" w:color="auto"/>
              <w:right w:val="single" w:sz="4" w:space="0" w:color="auto"/>
            </w:tcBorders>
          </w:tcPr>
          <w:p w14:paraId="5D10038F" w14:textId="77777777" w:rsidR="00171381" w:rsidRDefault="00171381" w:rsidP="00643972">
            <w:pPr>
              <w:pStyle w:val="TAL"/>
            </w:pPr>
            <w:r w:rsidRPr="00AB5FED">
              <w:t xml:space="preserve">Authorised </w:t>
            </w:r>
            <w:r>
              <w:t>to transfer private calls to any MCPTT user</w:t>
            </w:r>
          </w:p>
        </w:tc>
        <w:tc>
          <w:tcPr>
            <w:tcW w:w="900" w:type="dxa"/>
            <w:tcBorders>
              <w:top w:val="single" w:sz="4" w:space="0" w:color="auto"/>
              <w:left w:val="single" w:sz="4" w:space="0" w:color="auto"/>
              <w:bottom w:val="single" w:sz="4" w:space="0" w:color="auto"/>
              <w:right w:val="single" w:sz="4" w:space="0" w:color="auto"/>
            </w:tcBorders>
          </w:tcPr>
          <w:p w14:paraId="4A65702C"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08D1F0D" w14:textId="77777777" w:rsidR="00171381" w:rsidRDefault="00171381" w:rsidP="00643972">
            <w:pPr>
              <w:pStyle w:val="TAL"/>
              <w:jc w:val="center"/>
            </w:pPr>
            <w:r w:rsidRPr="00AB5FED">
              <w:t>Y</w:t>
            </w:r>
          </w:p>
        </w:tc>
        <w:tc>
          <w:tcPr>
            <w:tcW w:w="1440" w:type="dxa"/>
            <w:tcBorders>
              <w:top w:val="single" w:sz="4" w:space="0" w:color="auto"/>
              <w:left w:val="single" w:sz="4" w:space="0" w:color="auto"/>
              <w:bottom w:val="single" w:sz="4" w:space="0" w:color="auto"/>
              <w:right w:val="single" w:sz="4" w:space="0" w:color="auto"/>
            </w:tcBorders>
          </w:tcPr>
          <w:p w14:paraId="30ED121C" w14:textId="77777777" w:rsidR="00171381" w:rsidRDefault="00171381" w:rsidP="00643972">
            <w:pPr>
              <w:pStyle w:val="TAL"/>
              <w:jc w:val="center"/>
            </w:pPr>
            <w:r w:rsidRPr="00AB5FED">
              <w:t>Y</w:t>
            </w:r>
          </w:p>
        </w:tc>
        <w:tc>
          <w:tcPr>
            <w:tcW w:w="1080" w:type="dxa"/>
            <w:tcBorders>
              <w:top w:val="single" w:sz="4" w:space="0" w:color="auto"/>
              <w:left w:val="single" w:sz="4" w:space="0" w:color="auto"/>
              <w:bottom w:val="single" w:sz="4" w:space="0" w:color="auto"/>
              <w:right w:val="single" w:sz="4" w:space="0" w:color="auto"/>
            </w:tcBorders>
          </w:tcPr>
          <w:p w14:paraId="11DC9497" w14:textId="77777777" w:rsidR="00171381" w:rsidRDefault="00171381" w:rsidP="00643972">
            <w:pPr>
              <w:pStyle w:val="TAL"/>
              <w:jc w:val="center"/>
              <w:rPr>
                <w:lang w:eastAsia="zh-CN"/>
              </w:rPr>
            </w:pPr>
            <w:r w:rsidRPr="00AB5FED">
              <w:rPr>
                <w:rFonts w:hint="eastAsia"/>
                <w:lang w:eastAsia="zh-CN"/>
              </w:rPr>
              <w:t>Y</w:t>
            </w:r>
          </w:p>
        </w:tc>
      </w:tr>
      <w:tr w:rsidR="00171381" w:rsidRPr="00AB5FED" w14:paraId="75743CB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2C9B050" w14:textId="77777777" w:rsidR="00171381" w:rsidRPr="00AB5FED" w:rsidRDefault="00171381" w:rsidP="00643972">
            <w:pPr>
              <w:pStyle w:val="TAL"/>
            </w:pPr>
            <w:r>
              <w:t>[R-5.6.3-015], [R-6.7.4-016] of 3GPP TS 22.179 [2]</w:t>
            </w:r>
          </w:p>
        </w:tc>
        <w:tc>
          <w:tcPr>
            <w:tcW w:w="3235" w:type="dxa"/>
            <w:tcBorders>
              <w:top w:val="single" w:sz="4" w:space="0" w:color="auto"/>
              <w:left w:val="single" w:sz="4" w:space="0" w:color="auto"/>
              <w:bottom w:val="single" w:sz="4" w:space="0" w:color="auto"/>
              <w:right w:val="single" w:sz="4" w:space="0" w:color="auto"/>
            </w:tcBorders>
          </w:tcPr>
          <w:p w14:paraId="0E7D8DCF" w14:textId="3ED1050A" w:rsidR="00171381" w:rsidRPr="00AB5FED" w:rsidRDefault="00171381" w:rsidP="00643972">
            <w:pPr>
              <w:pStyle w:val="TAL"/>
            </w:pPr>
            <w:r w:rsidRPr="00AB5FED">
              <w:t xml:space="preserve">Authorised </w:t>
            </w:r>
            <w:r>
              <w:t>to forward private calls based on manual input to any MCPTT user (see</w:t>
            </w:r>
            <w:r w:rsidR="004A3F1A">
              <w:t> </w:t>
            </w:r>
            <w:r>
              <w:t>NOTE 9)</w:t>
            </w:r>
          </w:p>
        </w:tc>
        <w:tc>
          <w:tcPr>
            <w:tcW w:w="900" w:type="dxa"/>
            <w:tcBorders>
              <w:top w:val="single" w:sz="4" w:space="0" w:color="auto"/>
              <w:left w:val="single" w:sz="4" w:space="0" w:color="auto"/>
              <w:bottom w:val="single" w:sz="4" w:space="0" w:color="auto"/>
              <w:right w:val="single" w:sz="4" w:space="0" w:color="auto"/>
            </w:tcBorders>
          </w:tcPr>
          <w:p w14:paraId="01B60025" w14:textId="77777777" w:rsidR="00171381" w:rsidRDefault="00171381" w:rsidP="00643972">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3E302990" w14:textId="77777777" w:rsidR="00171381" w:rsidRPr="00AB5FED"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8B753E7" w14:textId="77777777" w:rsidR="00171381" w:rsidRPr="00AB5FED"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C1AA68E" w14:textId="77777777" w:rsidR="00171381" w:rsidRPr="00AB5FED" w:rsidRDefault="00171381" w:rsidP="00643972">
            <w:pPr>
              <w:pStyle w:val="TAL"/>
              <w:jc w:val="center"/>
              <w:rPr>
                <w:lang w:eastAsia="zh-CN"/>
              </w:rPr>
            </w:pPr>
            <w:r>
              <w:rPr>
                <w:lang w:eastAsia="zh-CN"/>
              </w:rPr>
              <w:t>Y</w:t>
            </w:r>
          </w:p>
        </w:tc>
      </w:tr>
      <w:tr w:rsidR="00171381" w:rsidRPr="00AB5FED" w14:paraId="5E51EA5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74971D4" w14:textId="77777777" w:rsidR="00171381" w:rsidRDefault="00171381" w:rsidP="00643972">
            <w:pPr>
              <w:pStyle w:val="TAL"/>
            </w:pPr>
            <w:r>
              <w:t>[R-5.10-001b] of 3GPP TS 22.280 [17]</w:t>
            </w:r>
          </w:p>
        </w:tc>
        <w:tc>
          <w:tcPr>
            <w:tcW w:w="3235" w:type="dxa"/>
            <w:tcBorders>
              <w:top w:val="single" w:sz="4" w:space="0" w:color="auto"/>
              <w:left w:val="single" w:sz="4" w:space="0" w:color="auto"/>
              <w:bottom w:val="single" w:sz="4" w:space="0" w:color="auto"/>
              <w:right w:val="single" w:sz="4" w:space="0" w:color="auto"/>
            </w:tcBorders>
          </w:tcPr>
          <w:p w14:paraId="27A07A8E" w14:textId="77777777" w:rsidR="00171381" w:rsidRPr="00AB5FED" w:rsidRDefault="00171381" w:rsidP="00643972">
            <w:pPr>
              <w:pStyle w:val="TAL"/>
            </w:pPr>
            <w:r w:rsidRPr="00F86001">
              <w:t>Max</w:t>
            </w:r>
            <w:r>
              <w:t>imum</w:t>
            </w:r>
            <w:r w:rsidRPr="00F86001">
              <w:t xml:space="preserve"> number of successful simultaneous MCPTT service authorizations for this user</w:t>
            </w:r>
            <w:r>
              <w:t xml:space="preserve"> (</w:t>
            </w:r>
            <w:r w:rsidRPr="00463F31">
              <w:t>see</w:t>
            </w:r>
            <w:r>
              <w:t> </w:t>
            </w:r>
            <w:r w:rsidRPr="00463F31">
              <w:t>NOTE</w:t>
            </w:r>
            <w:r>
              <w:t> 11)</w:t>
            </w:r>
          </w:p>
        </w:tc>
        <w:tc>
          <w:tcPr>
            <w:tcW w:w="900" w:type="dxa"/>
            <w:tcBorders>
              <w:top w:val="single" w:sz="4" w:space="0" w:color="auto"/>
              <w:left w:val="single" w:sz="4" w:space="0" w:color="auto"/>
              <w:bottom w:val="single" w:sz="4" w:space="0" w:color="auto"/>
              <w:right w:val="single" w:sz="4" w:space="0" w:color="auto"/>
            </w:tcBorders>
          </w:tcPr>
          <w:p w14:paraId="528A5753" w14:textId="77777777" w:rsidR="00171381" w:rsidRDefault="00171381" w:rsidP="00643972">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2044FEC5" w14:textId="77777777" w:rsidR="00171381" w:rsidRDefault="00171381" w:rsidP="00643972">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1EE8976" w14:textId="77777777" w:rsidR="00171381" w:rsidRDefault="00171381" w:rsidP="00643972">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071C28B2" w14:textId="77777777" w:rsidR="00171381" w:rsidRDefault="00171381" w:rsidP="00643972">
            <w:pPr>
              <w:pStyle w:val="TAL"/>
              <w:jc w:val="center"/>
              <w:rPr>
                <w:lang w:eastAsia="zh-CN"/>
              </w:rPr>
            </w:pPr>
            <w:r>
              <w:rPr>
                <w:lang w:eastAsia="zh-CN"/>
              </w:rPr>
              <w:t>Y</w:t>
            </w:r>
          </w:p>
        </w:tc>
      </w:tr>
      <w:tr w:rsidR="00807F63" w:rsidRPr="00AB5FED" w14:paraId="0D023BB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3F6EA1A" w14:textId="77777777" w:rsidR="00807F63" w:rsidRDefault="00807F63"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27FBF2F" w14:textId="6445D352" w:rsidR="00807F63" w:rsidRPr="00F86001" w:rsidRDefault="00807F63" w:rsidP="00643972">
            <w:pPr>
              <w:pStyle w:val="TAL"/>
            </w:pPr>
            <w:r w:rsidRPr="00807F63">
              <w:t>ad hoc group call authorizations</w:t>
            </w:r>
          </w:p>
        </w:tc>
        <w:tc>
          <w:tcPr>
            <w:tcW w:w="900" w:type="dxa"/>
            <w:tcBorders>
              <w:top w:val="single" w:sz="4" w:space="0" w:color="auto"/>
              <w:left w:val="single" w:sz="4" w:space="0" w:color="auto"/>
              <w:bottom w:val="single" w:sz="4" w:space="0" w:color="auto"/>
              <w:right w:val="single" w:sz="4" w:space="0" w:color="auto"/>
            </w:tcBorders>
          </w:tcPr>
          <w:p w14:paraId="09D662D1" w14:textId="77777777" w:rsidR="00807F63" w:rsidRDefault="00807F63" w:rsidP="00643972">
            <w:pPr>
              <w:pStyle w:val="TAL"/>
              <w:jc w:val="center"/>
            </w:pPr>
          </w:p>
        </w:tc>
        <w:tc>
          <w:tcPr>
            <w:tcW w:w="990" w:type="dxa"/>
            <w:tcBorders>
              <w:top w:val="single" w:sz="4" w:space="0" w:color="auto"/>
              <w:left w:val="single" w:sz="4" w:space="0" w:color="auto"/>
              <w:bottom w:val="single" w:sz="4" w:space="0" w:color="auto"/>
              <w:right w:val="single" w:sz="4" w:space="0" w:color="auto"/>
            </w:tcBorders>
          </w:tcPr>
          <w:p w14:paraId="00999F42" w14:textId="77777777" w:rsidR="00807F63" w:rsidRDefault="00807F63" w:rsidP="00643972">
            <w:pPr>
              <w:pStyle w:val="TAL"/>
              <w:jc w:val="center"/>
            </w:pPr>
          </w:p>
        </w:tc>
        <w:tc>
          <w:tcPr>
            <w:tcW w:w="1440" w:type="dxa"/>
            <w:tcBorders>
              <w:top w:val="single" w:sz="4" w:space="0" w:color="auto"/>
              <w:left w:val="single" w:sz="4" w:space="0" w:color="auto"/>
              <w:bottom w:val="single" w:sz="4" w:space="0" w:color="auto"/>
              <w:right w:val="single" w:sz="4" w:space="0" w:color="auto"/>
            </w:tcBorders>
          </w:tcPr>
          <w:p w14:paraId="207F445A" w14:textId="77777777" w:rsidR="00807F63" w:rsidRDefault="00807F63" w:rsidP="00643972">
            <w:pPr>
              <w:pStyle w:val="TAL"/>
              <w:jc w:val="center"/>
            </w:pPr>
          </w:p>
        </w:tc>
        <w:tc>
          <w:tcPr>
            <w:tcW w:w="1080" w:type="dxa"/>
            <w:tcBorders>
              <w:top w:val="single" w:sz="4" w:space="0" w:color="auto"/>
              <w:left w:val="single" w:sz="4" w:space="0" w:color="auto"/>
              <w:bottom w:val="single" w:sz="4" w:space="0" w:color="auto"/>
              <w:right w:val="single" w:sz="4" w:space="0" w:color="auto"/>
            </w:tcBorders>
          </w:tcPr>
          <w:p w14:paraId="4D6DEBF7" w14:textId="77777777" w:rsidR="00807F63" w:rsidRDefault="00807F63" w:rsidP="00643972">
            <w:pPr>
              <w:pStyle w:val="TAL"/>
              <w:jc w:val="center"/>
              <w:rPr>
                <w:lang w:eastAsia="zh-CN"/>
              </w:rPr>
            </w:pPr>
          </w:p>
        </w:tc>
      </w:tr>
      <w:tr w:rsidR="00423729" w:rsidRPr="00AB5FED" w14:paraId="725A90D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1FF4E9D" w14:textId="3D79AFA5" w:rsidR="00423729" w:rsidRDefault="00423729" w:rsidP="00423729">
            <w:pPr>
              <w:pStyle w:val="TAL"/>
            </w:pPr>
            <w:r w:rsidRPr="00D5765E">
              <w:t>[R-</w:t>
            </w:r>
            <w:r>
              <w:t>6.15.5.3</w:t>
            </w:r>
            <w:r w:rsidRPr="00D5765E">
              <w:t>-001]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A77D6CC" w14:textId="6F4D9A24" w:rsidR="00423729" w:rsidRPr="00F86001" w:rsidRDefault="00807F63" w:rsidP="00423729">
            <w:pPr>
              <w:pStyle w:val="TAL"/>
            </w:pPr>
            <w:r>
              <w:t xml:space="preserve">&gt; </w:t>
            </w:r>
            <w:r w:rsidR="00423729">
              <w:t>Authorised to initiate ad hoc group call</w:t>
            </w:r>
          </w:p>
        </w:tc>
        <w:tc>
          <w:tcPr>
            <w:tcW w:w="900" w:type="dxa"/>
            <w:tcBorders>
              <w:top w:val="single" w:sz="4" w:space="0" w:color="auto"/>
              <w:left w:val="single" w:sz="4" w:space="0" w:color="auto"/>
              <w:bottom w:val="single" w:sz="4" w:space="0" w:color="auto"/>
              <w:right w:val="single" w:sz="4" w:space="0" w:color="auto"/>
            </w:tcBorders>
          </w:tcPr>
          <w:p w14:paraId="027809F5" w14:textId="3494D888"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222B82C" w14:textId="4D43A92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1900445C" w14:textId="37BC496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4B35C5" w14:textId="4D58DC45" w:rsidR="00423729" w:rsidRDefault="00423729" w:rsidP="00423729">
            <w:pPr>
              <w:pStyle w:val="TAL"/>
              <w:jc w:val="center"/>
              <w:rPr>
                <w:lang w:eastAsia="zh-CN"/>
              </w:rPr>
            </w:pPr>
            <w:r>
              <w:t>Y</w:t>
            </w:r>
          </w:p>
        </w:tc>
      </w:tr>
      <w:tr w:rsidR="00423729" w:rsidRPr="00AB5FED" w14:paraId="1F4D74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17411CF8" w14:textId="65071376" w:rsidR="00423729" w:rsidRDefault="00423729" w:rsidP="00423729">
            <w:pPr>
              <w:pStyle w:val="TAL"/>
            </w:pPr>
            <w:r w:rsidRPr="007A7526">
              <w:t>R-</w:t>
            </w:r>
            <w:r>
              <w:t>6.15.5.3</w:t>
            </w:r>
            <w:r w:rsidRPr="00D5765E">
              <w:t>-</w:t>
            </w:r>
            <w:r>
              <w:t>003] of 3GPP TS 22.280 [17]</w:t>
            </w:r>
          </w:p>
        </w:tc>
        <w:tc>
          <w:tcPr>
            <w:tcW w:w="3235" w:type="dxa"/>
            <w:tcBorders>
              <w:top w:val="single" w:sz="4" w:space="0" w:color="auto"/>
              <w:left w:val="single" w:sz="4" w:space="0" w:color="auto"/>
              <w:bottom w:val="single" w:sz="4" w:space="0" w:color="auto"/>
              <w:right w:val="single" w:sz="4" w:space="0" w:color="auto"/>
            </w:tcBorders>
          </w:tcPr>
          <w:p w14:paraId="38011496" w14:textId="46A79856" w:rsidR="00423729" w:rsidRPr="00F86001" w:rsidRDefault="00807F63" w:rsidP="00423729">
            <w:pPr>
              <w:pStyle w:val="TAL"/>
            </w:pPr>
            <w:r>
              <w:t xml:space="preserve">&gt; </w:t>
            </w:r>
            <w:r w:rsidR="00423729">
              <w:t>Authorised to participate in ad hoc group call</w:t>
            </w:r>
          </w:p>
        </w:tc>
        <w:tc>
          <w:tcPr>
            <w:tcW w:w="900" w:type="dxa"/>
            <w:tcBorders>
              <w:top w:val="single" w:sz="4" w:space="0" w:color="auto"/>
              <w:left w:val="single" w:sz="4" w:space="0" w:color="auto"/>
              <w:bottom w:val="single" w:sz="4" w:space="0" w:color="auto"/>
              <w:right w:val="single" w:sz="4" w:space="0" w:color="auto"/>
            </w:tcBorders>
          </w:tcPr>
          <w:p w14:paraId="1C7F84B4" w14:textId="3B3168CF"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6312A86F" w14:textId="718E9295"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5DD48942" w14:textId="059A3F9D"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A28823" w14:textId="098729A7" w:rsidR="00423729" w:rsidRDefault="00423729" w:rsidP="00423729">
            <w:pPr>
              <w:pStyle w:val="TAL"/>
              <w:jc w:val="center"/>
              <w:rPr>
                <w:lang w:eastAsia="zh-CN"/>
              </w:rPr>
            </w:pPr>
            <w:r>
              <w:t>Y</w:t>
            </w:r>
          </w:p>
        </w:tc>
      </w:tr>
      <w:tr w:rsidR="00423729" w:rsidRPr="00AB5FED" w14:paraId="1CC16A7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A4C6D6C"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310E76EA" w14:textId="7E2962D9" w:rsidR="00423729" w:rsidRPr="00F86001" w:rsidRDefault="00807F63" w:rsidP="00423729">
            <w:pPr>
              <w:pStyle w:val="TAL"/>
            </w:pPr>
            <w:r>
              <w:t xml:space="preserve">&gt; </w:t>
            </w:r>
            <w:r w:rsidR="00423729">
              <w:t xml:space="preserve">Authorised to initiate </w:t>
            </w:r>
            <w:r w:rsidR="00423729" w:rsidRPr="00D94A9A">
              <w:t>emergency</w:t>
            </w:r>
            <w:r w:rsidR="00423729">
              <w:t xml:space="preserve"> ad hoc group call</w:t>
            </w:r>
          </w:p>
        </w:tc>
        <w:tc>
          <w:tcPr>
            <w:tcW w:w="900" w:type="dxa"/>
            <w:tcBorders>
              <w:top w:val="single" w:sz="4" w:space="0" w:color="auto"/>
              <w:left w:val="single" w:sz="4" w:space="0" w:color="auto"/>
              <w:bottom w:val="single" w:sz="4" w:space="0" w:color="auto"/>
              <w:right w:val="single" w:sz="4" w:space="0" w:color="auto"/>
            </w:tcBorders>
          </w:tcPr>
          <w:p w14:paraId="12F4CF12" w14:textId="6E007204"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54B893C5" w14:textId="2222E802"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4809C92D" w14:textId="302B6593"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A77B0AB" w14:textId="0BE491DF" w:rsidR="00423729" w:rsidRDefault="00423729" w:rsidP="00423729">
            <w:pPr>
              <w:pStyle w:val="TAL"/>
              <w:jc w:val="center"/>
              <w:rPr>
                <w:lang w:eastAsia="zh-CN"/>
              </w:rPr>
            </w:pPr>
            <w:r>
              <w:t>Y</w:t>
            </w:r>
          </w:p>
        </w:tc>
      </w:tr>
      <w:tr w:rsidR="00423729" w:rsidRPr="00AB5FED" w14:paraId="62CEBF58"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46799ABB" w14:textId="77777777" w:rsidR="00423729" w:rsidRDefault="00423729" w:rsidP="00423729">
            <w:pPr>
              <w:pStyle w:val="TAL"/>
            </w:pPr>
          </w:p>
        </w:tc>
        <w:tc>
          <w:tcPr>
            <w:tcW w:w="3235" w:type="dxa"/>
            <w:tcBorders>
              <w:top w:val="single" w:sz="4" w:space="0" w:color="auto"/>
              <w:left w:val="single" w:sz="4" w:space="0" w:color="auto"/>
              <w:bottom w:val="single" w:sz="4" w:space="0" w:color="auto"/>
              <w:right w:val="single" w:sz="4" w:space="0" w:color="auto"/>
            </w:tcBorders>
          </w:tcPr>
          <w:p w14:paraId="4231E029" w14:textId="6A8DB1F0" w:rsidR="00423729" w:rsidRPr="00F86001" w:rsidRDefault="00807F63" w:rsidP="00423729">
            <w:pPr>
              <w:pStyle w:val="TAL"/>
            </w:pPr>
            <w:r>
              <w:t xml:space="preserve">&gt; </w:t>
            </w:r>
            <w:r w:rsidR="00423729">
              <w:t>Authorised to initiate imminent peril ad hoc group call</w:t>
            </w:r>
          </w:p>
        </w:tc>
        <w:tc>
          <w:tcPr>
            <w:tcW w:w="900" w:type="dxa"/>
            <w:tcBorders>
              <w:top w:val="single" w:sz="4" w:space="0" w:color="auto"/>
              <w:left w:val="single" w:sz="4" w:space="0" w:color="auto"/>
              <w:bottom w:val="single" w:sz="4" w:space="0" w:color="auto"/>
              <w:right w:val="single" w:sz="4" w:space="0" w:color="auto"/>
            </w:tcBorders>
          </w:tcPr>
          <w:p w14:paraId="0E7151C6" w14:textId="1725141A" w:rsidR="00423729" w:rsidRDefault="00423729" w:rsidP="00423729">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2C5ADA58" w14:textId="0480F5CD" w:rsidR="00423729" w:rsidRDefault="00423729" w:rsidP="00423729">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4772B66" w14:textId="62627078" w:rsidR="00423729" w:rsidRDefault="00423729" w:rsidP="00423729">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5AC8C231" w14:textId="758191DE" w:rsidR="00423729" w:rsidRDefault="00423729" w:rsidP="00423729">
            <w:pPr>
              <w:pStyle w:val="TAL"/>
              <w:jc w:val="center"/>
              <w:rPr>
                <w:lang w:eastAsia="zh-CN"/>
              </w:rPr>
            </w:pPr>
            <w:r>
              <w:t>Y</w:t>
            </w:r>
          </w:p>
        </w:tc>
      </w:tr>
      <w:tr w:rsidR="0046339D" w:rsidRPr="00AB5FED" w14:paraId="088772C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02F75C7" w14:textId="77777777" w:rsidR="0046339D" w:rsidRDefault="0046339D" w:rsidP="0046339D">
            <w:pPr>
              <w:pStyle w:val="TAL"/>
            </w:pPr>
          </w:p>
        </w:tc>
        <w:tc>
          <w:tcPr>
            <w:tcW w:w="3235" w:type="dxa"/>
            <w:tcBorders>
              <w:top w:val="single" w:sz="4" w:space="0" w:color="auto"/>
              <w:left w:val="single" w:sz="4" w:space="0" w:color="auto"/>
              <w:bottom w:val="single" w:sz="4" w:space="0" w:color="auto"/>
              <w:right w:val="single" w:sz="4" w:space="0" w:color="auto"/>
            </w:tcBorders>
          </w:tcPr>
          <w:p w14:paraId="37C5F3F6" w14:textId="14B46F28" w:rsidR="0046339D" w:rsidRDefault="0046339D" w:rsidP="0046339D">
            <w:pPr>
              <w:pStyle w:val="TAL"/>
            </w:pPr>
            <w:r>
              <w:t>&gt; Authorised to receive the participants information of an ad hoc group call</w:t>
            </w:r>
          </w:p>
        </w:tc>
        <w:tc>
          <w:tcPr>
            <w:tcW w:w="900" w:type="dxa"/>
            <w:tcBorders>
              <w:top w:val="single" w:sz="4" w:space="0" w:color="auto"/>
              <w:left w:val="single" w:sz="4" w:space="0" w:color="auto"/>
              <w:bottom w:val="single" w:sz="4" w:space="0" w:color="auto"/>
              <w:right w:val="single" w:sz="4" w:space="0" w:color="auto"/>
            </w:tcBorders>
          </w:tcPr>
          <w:p w14:paraId="402D05B3" w14:textId="43CC606D" w:rsidR="0046339D" w:rsidRDefault="004B5A97" w:rsidP="0046339D">
            <w:pPr>
              <w:pStyle w:val="TAL"/>
              <w:jc w:val="center"/>
            </w:pPr>
            <w:r>
              <w:t>N</w:t>
            </w:r>
          </w:p>
        </w:tc>
        <w:tc>
          <w:tcPr>
            <w:tcW w:w="990" w:type="dxa"/>
            <w:tcBorders>
              <w:top w:val="single" w:sz="4" w:space="0" w:color="auto"/>
              <w:left w:val="single" w:sz="4" w:space="0" w:color="auto"/>
              <w:bottom w:val="single" w:sz="4" w:space="0" w:color="auto"/>
              <w:right w:val="single" w:sz="4" w:space="0" w:color="auto"/>
            </w:tcBorders>
          </w:tcPr>
          <w:p w14:paraId="1A408A62" w14:textId="59E29E6F" w:rsidR="0046339D" w:rsidRDefault="0046339D" w:rsidP="004633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390989B9" w14:textId="65E4E190" w:rsidR="0046339D" w:rsidRDefault="0046339D" w:rsidP="004633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3DF559EB" w14:textId="18AE37F8" w:rsidR="0046339D" w:rsidRDefault="0046339D" w:rsidP="0046339D">
            <w:pPr>
              <w:pStyle w:val="TAL"/>
              <w:jc w:val="center"/>
            </w:pPr>
            <w:r>
              <w:t>Y</w:t>
            </w:r>
          </w:p>
        </w:tc>
      </w:tr>
      <w:tr w:rsidR="0053569D" w:rsidRPr="00AB5FED" w14:paraId="10E641A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22EEBA15" w14:textId="77777777" w:rsidR="0053569D" w:rsidRDefault="0053569D" w:rsidP="0053569D">
            <w:pPr>
              <w:pStyle w:val="TAL"/>
            </w:pPr>
          </w:p>
        </w:tc>
        <w:tc>
          <w:tcPr>
            <w:tcW w:w="3235" w:type="dxa"/>
            <w:tcBorders>
              <w:top w:val="single" w:sz="4" w:space="0" w:color="auto"/>
              <w:left w:val="single" w:sz="4" w:space="0" w:color="auto"/>
              <w:bottom w:val="single" w:sz="4" w:space="0" w:color="auto"/>
              <w:right w:val="single" w:sz="4" w:space="0" w:color="auto"/>
            </w:tcBorders>
          </w:tcPr>
          <w:p w14:paraId="3B6580FC" w14:textId="59B98F54" w:rsidR="0053569D" w:rsidRDefault="0053569D" w:rsidP="0053569D">
            <w:pPr>
              <w:pStyle w:val="TAL"/>
            </w:pPr>
            <w:r>
              <w:t>&gt; Authorised to modify the list of participants for an ad hoc group call</w:t>
            </w:r>
          </w:p>
        </w:tc>
        <w:tc>
          <w:tcPr>
            <w:tcW w:w="900" w:type="dxa"/>
            <w:tcBorders>
              <w:top w:val="single" w:sz="4" w:space="0" w:color="auto"/>
              <w:left w:val="single" w:sz="4" w:space="0" w:color="auto"/>
              <w:bottom w:val="single" w:sz="4" w:space="0" w:color="auto"/>
              <w:right w:val="single" w:sz="4" w:space="0" w:color="auto"/>
            </w:tcBorders>
          </w:tcPr>
          <w:p w14:paraId="401216B8" w14:textId="3EBC6441" w:rsidR="0053569D" w:rsidRDefault="0053569D" w:rsidP="0053569D">
            <w:pPr>
              <w:pStyle w:val="TAL"/>
              <w:jc w:val="center"/>
            </w:pPr>
            <w:r>
              <w:t>Y</w:t>
            </w:r>
          </w:p>
        </w:tc>
        <w:tc>
          <w:tcPr>
            <w:tcW w:w="990" w:type="dxa"/>
            <w:tcBorders>
              <w:top w:val="single" w:sz="4" w:space="0" w:color="auto"/>
              <w:left w:val="single" w:sz="4" w:space="0" w:color="auto"/>
              <w:bottom w:val="single" w:sz="4" w:space="0" w:color="auto"/>
              <w:right w:val="single" w:sz="4" w:space="0" w:color="auto"/>
            </w:tcBorders>
          </w:tcPr>
          <w:p w14:paraId="10FE5C26" w14:textId="5C5EEA2D" w:rsidR="0053569D" w:rsidRDefault="0053569D" w:rsidP="0053569D">
            <w:pPr>
              <w:pStyle w:val="TAL"/>
              <w:jc w:val="center"/>
            </w:pPr>
            <w:r>
              <w:t>Y</w:t>
            </w:r>
          </w:p>
        </w:tc>
        <w:tc>
          <w:tcPr>
            <w:tcW w:w="1440" w:type="dxa"/>
            <w:tcBorders>
              <w:top w:val="single" w:sz="4" w:space="0" w:color="auto"/>
              <w:left w:val="single" w:sz="4" w:space="0" w:color="auto"/>
              <w:bottom w:val="single" w:sz="4" w:space="0" w:color="auto"/>
              <w:right w:val="single" w:sz="4" w:space="0" w:color="auto"/>
            </w:tcBorders>
          </w:tcPr>
          <w:p w14:paraId="0921E657" w14:textId="404AB503" w:rsidR="0053569D" w:rsidRDefault="0053569D" w:rsidP="0053569D">
            <w:pPr>
              <w:pStyle w:val="TAL"/>
              <w:jc w:val="center"/>
            </w:pPr>
            <w:r>
              <w:t>Y</w:t>
            </w:r>
          </w:p>
        </w:tc>
        <w:tc>
          <w:tcPr>
            <w:tcW w:w="1080" w:type="dxa"/>
            <w:tcBorders>
              <w:top w:val="single" w:sz="4" w:space="0" w:color="auto"/>
              <w:left w:val="single" w:sz="4" w:space="0" w:color="auto"/>
              <w:bottom w:val="single" w:sz="4" w:space="0" w:color="auto"/>
              <w:right w:val="single" w:sz="4" w:space="0" w:color="auto"/>
            </w:tcBorders>
          </w:tcPr>
          <w:p w14:paraId="748E447C" w14:textId="0D0F06D0" w:rsidR="0053569D" w:rsidRDefault="0053569D" w:rsidP="0053569D">
            <w:pPr>
              <w:pStyle w:val="TAL"/>
              <w:jc w:val="center"/>
            </w:pPr>
            <w:r>
              <w:t>Y</w:t>
            </w:r>
          </w:p>
        </w:tc>
      </w:tr>
      <w:tr w:rsidR="00171381" w:rsidRPr="00AB5FED" w14:paraId="70794C6E" w14:textId="77777777" w:rsidTr="00643972">
        <w:trPr>
          <w:trHeight w:val="359"/>
        </w:trPr>
        <w:tc>
          <w:tcPr>
            <w:tcW w:w="9630" w:type="dxa"/>
            <w:gridSpan w:val="6"/>
            <w:tcBorders>
              <w:top w:val="single" w:sz="4" w:space="0" w:color="auto"/>
              <w:left w:val="single" w:sz="4" w:space="0" w:color="auto"/>
              <w:bottom w:val="single" w:sz="4" w:space="0" w:color="auto"/>
              <w:right w:val="single" w:sz="4" w:space="0" w:color="auto"/>
            </w:tcBorders>
          </w:tcPr>
          <w:p w14:paraId="0796DB01" w14:textId="77777777" w:rsidR="00171381" w:rsidRPr="00463F31" w:rsidRDefault="00171381" w:rsidP="00643972">
            <w:pPr>
              <w:pStyle w:val="TAN"/>
            </w:pPr>
            <w:r w:rsidRPr="00463F31">
              <w:t>NOTE 1:</w:t>
            </w:r>
            <w:r w:rsidRPr="00463F31">
              <w:tab/>
              <w:t>If this parameter is not configured, authorization to use the group shall be obtained from the identity management server identified in the initial MC service UE configuration data (on-network) configured in table A.6-1 of 3GPP TS 23.280 [16].</w:t>
            </w:r>
          </w:p>
          <w:p w14:paraId="415C63F8" w14:textId="77777777" w:rsidR="00171381" w:rsidRPr="00463F31" w:rsidRDefault="00171381" w:rsidP="00643972">
            <w:pPr>
              <w:pStyle w:val="TAN"/>
            </w:pPr>
            <w:r w:rsidRPr="00463F31">
              <w:t>NOTE 2:</w:t>
            </w:r>
            <w:r w:rsidRPr="00463F31">
              <w:tab/>
              <w:t xml:space="preserve">The use of this parameter by the MCPTT UE is outside the scope of the present document. </w:t>
            </w:r>
          </w:p>
          <w:p w14:paraId="1073FA30" w14:textId="77777777" w:rsidR="00171381" w:rsidRPr="00463F31" w:rsidRDefault="00171381" w:rsidP="00643972">
            <w:pPr>
              <w:pStyle w:val="TAN"/>
            </w:pPr>
            <w:r w:rsidRPr="00463F31">
              <w:t>NOTE 3:</w:t>
            </w:r>
            <w:r w:rsidRPr="00463F31">
              <w:tab/>
              <w:t>If this parameter is absent, the KMSUri shall be that identified in the initial MC service UE configuration data (on-network) configured in table A.6-1 of 3GPP TS 23.280 [16].</w:t>
            </w:r>
          </w:p>
          <w:p w14:paraId="4C51B5CA" w14:textId="77777777" w:rsidR="00171381" w:rsidRPr="00463F31" w:rsidRDefault="00171381" w:rsidP="00643972">
            <w:pPr>
              <w:pStyle w:val="TAN"/>
              <w:rPr>
                <w:rFonts w:eastAsia="Malgun Gothic"/>
                <w:bCs/>
              </w:rPr>
            </w:pPr>
            <w:r w:rsidRPr="00463F31">
              <w:t>NOTE 4:</w:t>
            </w:r>
            <w:r w:rsidRPr="00463F31">
              <w:tab/>
              <w:t>Access information for each partner MC</w:t>
            </w:r>
            <w:r w:rsidRPr="00CA4ABC">
              <w:t>PTT system c</w:t>
            </w:r>
            <w:r w:rsidRPr="00463F31">
              <w:t>omprises the list of information required for initial UE configuration to access an MC</w:t>
            </w:r>
            <w:r w:rsidRPr="00CA4ABC">
              <w:t>PTT syste</w:t>
            </w:r>
            <w:r w:rsidRPr="00463F31">
              <w:t xml:space="preserve">m, as defined in table A.6-1 of </w:t>
            </w:r>
            <w:r w:rsidRPr="00463F31">
              <w:rPr>
                <w:rFonts w:eastAsia="Malgun Gothic"/>
                <w:bCs/>
              </w:rPr>
              <w:t>3GPP TS 23.280 [16]</w:t>
            </w:r>
          </w:p>
          <w:p w14:paraId="75B7E29E" w14:textId="77777777" w:rsidR="00171381" w:rsidRPr="00463F31" w:rsidRDefault="00171381" w:rsidP="00643972">
            <w:pPr>
              <w:pStyle w:val="TAN"/>
            </w:pPr>
            <w:r w:rsidRPr="00463F31">
              <w:t>NOTE 5:</w:t>
            </w:r>
            <w:r w:rsidRPr="00463F31">
              <w:tab/>
              <w:t>The criteria may consist of conditions such as the MCPTT user location or the active functional alias of the MCPTT user.</w:t>
            </w:r>
          </w:p>
          <w:p w14:paraId="2A7DB83E" w14:textId="77777777" w:rsidR="00171381" w:rsidRPr="00463F31" w:rsidRDefault="00171381" w:rsidP="00643972">
            <w:pPr>
              <w:pStyle w:val="TAN"/>
            </w:pPr>
            <w:r w:rsidRPr="00463F31">
              <w:t>NOTE 6:</w:t>
            </w:r>
            <w:r w:rsidRPr="00463F31">
              <w:tab/>
              <w:t xml:space="preserve">The criteria may consist of conditions such MCPTT user location or time. </w:t>
            </w:r>
          </w:p>
          <w:p w14:paraId="3411EB48" w14:textId="77777777" w:rsidR="00171381" w:rsidRPr="00463F31" w:rsidRDefault="00171381" w:rsidP="00643972">
            <w:pPr>
              <w:pStyle w:val="TAN"/>
            </w:pPr>
            <w:r w:rsidRPr="00463F31">
              <w:t>NOTE 7:</w:t>
            </w:r>
            <w:r w:rsidRPr="00463F31">
              <w:tab/>
              <w:t xml:space="preserve">Defines the right to perform a call </w:t>
            </w:r>
            <w:r>
              <w:rPr>
                <w:lang w:eastAsia="zh-CN"/>
              </w:rPr>
              <w:t>transfer</w:t>
            </w:r>
            <w:r w:rsidRPr="00CA4ABC">
              <w:t xml:space="preserve">. For </w:t>
            </w:r>
            <w:r w:rsidRPr="00463F31">
              <w:t xml:space="preserve">call </w:t>
            </w:r>
            <w:r>
              <w:rPr>
                <w:lang w:eastAsia="zh-CN"/>
              </w:rPr>
              <w:t>transfer</w:t>
            </w:r>
            <w:r w:rsidRPr="00CA4ABC">
              <w:t xml:space="preserve"> t</w:t>
            </w:r>
            <w:r w:rsidRPr="00463F31">
              <w:t>he MCPTT server does not check if the initial originating MCPTT user h</w:t>
            </w:r>
            <w:r w:rsidRPr="00CA4ABC">
              <w:t xml:space="preserve">as the right to make a </w:t>
            </w:r>
            <w:r w:rsidRPr="00463F31">
              <w:t xml:space="preserve">private MCPTT call to the final destination MCPTT user. </w:t>
            </w:r>
          </w:p>
          <w:p w14:paraId="2E7BEAF2" w14:textId="77777777" w:rsidR="00171381" w:rsidRPr="00463F31" w:rsidRDefault="00171381" w:rsidP="00643972">
            <w:pPr>
              <w:pStyle w:val="TAN"/>
            </w:pPr>
            <w:r w:rsidRPr="00463F31">
              <w:t>NOTE 8:</w:t>
            </w:r>
            <w:r w:rsidRPr="00463F31">
              <w:tab/>
              <w:t xml:space="preserve">This parameter only applies to MCPTT users which are in the same security domain. </w:t>
            </w:r>
          </w:p>
          <w:p w14:paraId="62F10BD2" w14:textId="77777777" w:rsidR="00171381" w:rsidRDefault="00171381" w:rsidP="00643972">
            <w:pPr>
              <w:pStyle w:val="TAN"/>
              <w:keepNext w:val="0"/>
              <w:keepLines w:val="0"/>
              <w:widowControl w:val="0"/>
              <w:rPr>
                <w:lang w:eastAsia="zh-CN"/>
              </w:rPr>
            </w:pPr>
            <w:r w:rsidRPr="00463F31">
              <w:t>NOTE 9:</w:t>
            </w:r>
            <w:r w:rsidRPr="00463F31">
              <w:tab/>
              <w:t xml:space="preserve">Defines the right to perform a call forwarding based </w:t>
            </w:r>
            <w:r w:rsidRPr="00CA4ABC">
              <w:t>on manual user input</w:t>
            </w:r>
            <w:r w:rsidRPr="00463F31">
              <w:t>. For call forwarding based on manual user input the MCPTT serv</w:t>
            </w:r>
            <w:r w:rsidRPr="00CA4ABC">
              <w:t>er does not</w:t>
            </w:r>
            <w:r w:rsidRPr="00463F31">
              <w:t xml:space="preserve"> check if the initial originating MCPTT user has the right to make a private MCPTT call to the final destination MCPTT user.</w:t>
            </w:r>
            <w:r>
              <w:rPr>
                <w:lang w:eastAsia="zh-CN"/>
              </w:rPr>
              <w:t xml:space="preserve"> </w:t>
            </w:r>
          </w:p>
          <w:p w14:paraId="545F632F" w14:textId="77777777" w:rsidR="00171381" w:rsidRDefault="00171381" w:rsidP="00643972">
            <w:pPr>
              <w:pStyle w:val="TAN"/>
              <w:rPr>
                <w:lang w:eastAsia="zh-CN"/>
              </w:rPr>
            </w:pPr>
            <w:r w:rsidRPr="00982388">
              <w:rPr>
                <w:lang w:eastAsia="zh-CN"/>
              </w:rPr>
              <w:t>NOTE</w:t>
            </w:r>
            <w:r w:rsidRPr="00377719">
              <w:rPr>
                <w:lang w:val="en-US" w:eastAsia="zh-CN"/>
              </w:rPr>
              <w:t> 10</w:t>
            </w:r>
            <w:r w:rsidRPr="00982388">
              <w:rPr>
                <w:lang w:eastAsia="zh-CN"/>
              </w:rPr>
              <w:t>:</w:t>
            </w:r>
            <w:r w:rsidRPr="00982388">
              <w:rPr>
                <w:lang w:eastAsia="zh-CN"/>
              </w:rPr>
              <w:tab/>
              <w:t xml:space="preserve">Either the Target MCPTT ID or the </w:t>
            </w:r>
            <w:r>
              <w:rPr>
                <w:lang w:eastAsia="zh-CN"/>
              </w:rPr>
              <w:t>T</w:t>
            </w:r>
            <w:r w:rsidRPr="00982388">
              <w:rPr>
                <w:lang w:eastAsia="zh-CN"/>
              </w:rPr>
              <w:t>arget functional alias</w:t>
            </w:r>
            <w:r>
              <w:rPr>
                <w:lang w:eastAsia="zh-CN"/>
              </w:rPr>
              <w:t xml:space="preserve"> may</w:t>
            </w:r>
            <w:r w:rsidRPr="00982388">
              <w:rPr>
                <w:lang w:eastAsia="zh-CN"/>
              </w:rPr>
              <w:t xml:space="preserve"> be present (but not both</w:t>
            </w:r>
            <w:r>
              <w:rPr>
                <w:lang w:eastAsia="zh-CN"/>
              </w:rPr>
              <w:t>).</w:t>
            </w:r>
          </w:p>
          <w:p w14:paraId="6A6CF17E" w14:textId="77777777" w:rsidR="00171381" w:rsidRPr="00AF0E90" w:rsidRDefault="00171381" w:rsidP="00643972">
            <w:pPr>
              <w:pStyle w:val="TAN"/>
            </w:pPr>
            <w:r>
              <w:t>NOTE 11:</w:t>
            </w:r>
            <w:r>
              <w:rPr>
                <w:lang w:eastAsia="zh-CN"/>
              </w:rPr>
              <w:tab/>
            </w:r>
            <w:r w:rsidRPr="004D5873">
              <w:t>If configured, this value has precedence over the system level parameter "maximum number of successful simultaneous service authorisations" in table</w:t>
            </w:r>
            <w:r>
              <w:t> </w:t>
            </w:r>
            <w:r w:rsidRPr="004D5873">
              <w:t>A.5-2. If not configured</w:t>
            </w:r>
            <w:r>
              <w:t>,</w:t>
            </w:r>
            <w:r w:rsidRPr="004D5873">
              <w:t xml:space="preserve"> the corresponding parameter from table</w:t>
            </w:r>
            <w:r>
              <w:t> </w:t>
            </w:r>
            <w:r w:rsidRPr="004D5873">
              <w:t>A.5-2 shall be used.</w:t>
            </w:r>
          </w:p>
        </w:tc>
      </w:tr>
    </w:tbl>
    <w:p w14:paraId="78761A1C" w14:textId="77777777" w:rsidR="00171381" w:rsidRPr="00AB5FED" w:rsidRDefault="00171381" w:rsidP="00171381"/>
    <w:p w14:paraId="65D491A4"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3</w:t>
      </w:r>
      <w:r w:rsidRPr="00AB5FED">
        <w:t>-</w:t>
      </w:r>
      <w:r w:rsidRPr="00AB5FED">
        <w:rPr>
          <w:lang w:eastAsia="ko-KR"/>
        </w:rPr>
        <w:t>3</w:t>
      </w:r>
      <w:r w:rsidRPr="00AB5FED">
        <w:t xml:space="preserve">: </w:t>
      </w:r>
      <w:r w:rsidRPr="00AB5FED">
        <w:rPr>
          <w:lang w:eastAsia="ko-KR"/>
        </w:rPr>
        <w:t>MCPTT user profile data (off network)</w:t>
      </w:r>
    </w:p>
    <w:tbl>
      <w:tblPr>
        <w:tblW w:w="963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235"/>
        <w:gridCol w:w="900"/>
        <w:gridCol w:w="990"/>
        <w:gridCol w:w="1440"/>
        <w:gridCol w:w="1080"/>
      </w:tblGrid>
      <w:tr w:rsidR="00171381" w:rsidRPr="00AB5FED" w14:paraId="10E12AA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26E428F5" w14:textId="77777777" w:rsidR="00171381" w:rsidRPr="00AB5FED" w:rsidRDefault="00171381" w:rsidP="00643972">
            <w:pPr>
              <w:pStyle w:val="TAH"/>
              <w:rPr>
                <w:lang w:eastAsia="en-GB"/>
              </w:rPr>
            </w:pPr>
            <w:r w:rsidRPr="00AB5FED">
              <w:rPr>
                <w:lang w:eastAsia="en-GB"/>
              </w:rPr>
              <w:t>Reference</w:t>
            </w:r>
          </w:p>
        </w:tc>
        <w:tc>
          <w:tcPr>
            <w:tcW w:w="3235" w:type="dxa"/>
            <w:tcBorders>
              <w:top w:val="single" w:sz="4" w:space="0" w:color="auto"/>
              <w:left w:val="single" w:sz="4" w:space="0" w:color="auto"/>
              <w:bottom w:val="single" w:sz="4" w:space="0" w:color="auto"/>
              <w:right w:val="single" w:sz="4" w:space="0" w:color="auto"/>
            </w:tcBorders>
            <w:vAlign w:val="center"/>
            <w:hideMark/>
          </w:tcPr>
          <w:p w14:paraId="1A03F375" w14:textId="77777777" w:rsidR="00171381" w:rsidRPr="00AB5FED" w:rsidRDefault="00171381" w:rsidP="00643972">
            <w:pPr>
              <w:pStyle w:val="TAH"/>
              <w:rPr>
                <w:rFonts w:eastAsia="Malgun Gothic"/>
                <w:lang w:eastAsia="ko-KR"/>
              </w:rPr>
            </w:pPr>
            <w:r w:rsidRPr="00AB5FED">
              <w:rPr>
                <w:lang w:eastAsia="en-GB"/>
              </w:rPr>
              <w:t>Parameter description</w:t>
            </w:r>
          </w:p>
        </w:tc>
        <w:tc>
          <w:tcPr>
            <w:tcW w:w="900" w:type="dxa"/>
            <w:tcBorders>
              <w:top w:val="single" w:sz="4" w:space="0" w:color="auto"/>
              <w:left w:val="single" w:sz="4" w:space="0" w:color="auto"/>
              <w:bottom w:val="single" w:sz="4" w:space="0" w:color="auto"/>
              <w:right w:val="single" w:sz="4" w:space="0" w:color="auto"/>
            </w:tcBorders>
          </w:tcPr>
          <w:p w14:paraId="249F88AD" w14:textId="77777777" w:rsidR="00171381" w:rsidRPr="00AB5FED" w:rsidRDefault="00171381" w:rsidP="00643972">
            <w:pPr>
              <w:pStyle w:val="TAH"/>
              <w:rPr>
                <w:lang w:eastAsia="en-GB"/>
              </w:rPr>
            </w:pPr>
            <w:r w:rsidRPr="00AB5FED">
              <w:rPr>
                <w:lang w:eastAsia="en-GB"/>
              </w:rPr>
              <w:t>MCPTT UE</w:t>
            </w:r>
          </w:p>
        </w:tc>
        <w:tc>
          <w:tcPr>
            <w:tcW w:w="990" w:type="dxa"/>
            <w:tcBorders>
              <w:top w:val="single" w:sz="4" w:space="0" w:color="auto"/>
              <w:left w:val="single" w:sz="4" w:space="0" w:color="auto"/>
              <w:bottom w:val="single" w:sz="4" w:space="0" w:color="auto"/>
              <w:right w:val="single" w:sz="4" w:space="0" w:color="auto"/>
            </w:tcBorders>
          </w:tcPr>
          <w:p w14:paraId="174B1F08" w14:textId="77777777" w:rsidR="00171381" w:rsidRPr="00AB5FED" w:rsidRDefault="00171381" w:rsidP="00643972">
            <w:pPr>
              <w:pStyle w:val="TAH"/>
              <w:rPr>
                <w:lang w:eastAsia="en-GB"/>
              </w:rPr>
            </w:pPr>
            <w:r w:rsidRPr="00AB5FED">
              <w:rPr>
                <w:lang w:eastAsia="en-GB"/>
              </w:rPr>
              <w:t>MCPTT Server</w:t>
            </w:r>
          </w:p>
        </w:tc>
        <w:tc>
          <w:tcPr>
            <w:tcW w:w="1440" w:type="dxa"/>
            <w:tcBorders>
              <w:top w:val="single" w:sz="4" w:space="0" w:color="auto"/>
              <w:left w:val="single" w:sz="4" w:space="0" w:color="auto"/>
              <w:bottom w:val="single" w:sz="4" w:space="0" w:color="auto"/>
              <w:right w:val="single" w:sz="4" w:space="0" w:color="auto"/>
            </w:tcBorders>
          </w:tcPr>
          <w:p w14:paraId="37F222A4"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c>
          <w:tcPr>
            <w:tcW w:w="1080" w:type="dxa"/>
            <w:tcBorders>
              <w:top w:val="single" w:sz="4" w:space="0" w:color="auto"/>
              <w:left w:val="single" w:sz="4" w:space="0" w:color="auto"/>
              <w:bottom w:val="single" w:sz="4" w:space="0" w:color="auto"/>
              <w:right w:val="single" w:sz="4" w:space="0" w:color="auto"/>
            </w:tcBorders>
          </w:tcPr>
          <w:p w14:paraId="5F27B1E9" w14:textId="77777777" w:rsidR="00171381" w:rsidRPr="00AB5FED" w:rsidDel="00A5434D" w:rsidRDefault="00171381" w:rsidP="00643972">
            <w:pPr>
              <w:pStyle w:val="TAH"/>
              <w:rPr>
                <w:lang w:eastAsia="en-GB"/>
              </w:rPr>
            </w:pPr>
            <w:r w:rsidRPr="00AB5FED">
              <w:rPr>
                <w:lang w:eastAsia="en-GB"/>
              </w:rPr>
              <w:t>MCPTT user database</w:t>
            </w:r>
          </w:p>
        </w:tc>
      </w:tr>
      <w:tr w:rsidR="00171381" w:rsidRPr="00AB5FED" w14:paraId="0460FF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92E6844" w14:textId="77777777" w:rsidR="00171381" w:rsidRDefault="00171381" w:rsidP="00643972">
            <w:pPr>
              <w:pStyle w:val="TAL"/>
            </w:pPr>
            <w:r w:rsidRPr="00AB5FED">
              <w:t>[R-7.2-003]</w:t>
            </w:r>
            <w:r>
              <w:t>,</w:t>
            </w:r>
          </w:p>
          <w:p w14:paraId="7462CE7E" w14:textId="77777777" w:rsidR="00171381" w:rsidRPr="00AB5FED" w:rsidRDefault="00171381" w:rsidP="00643972">
            <w:pPr>
              <w:pStyle w:val="TAL"/>
              <w:rPr>
                <w:lang w:val="nl-NL" w:eastAsia="zh-CN"/>
              </w:rPr>
            </w:pPr>
            <w:r w:rsidRPr="006D7CE7">
              <w:t>[R-7.6-004]</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0D98B728" w14:textId="77777777" w:rsidR="00171381" w:rsidRPr="00AB5FED" w:rsidRDefault="00171381" w:rsidP="00643972">
            <w:pPr>
              <w:pStyle w:val="TAL"/>
              <w:rPr>
                <w:lang w:val="nl-NL" w:eastAsia="zh-CN"/>
              </w:rPr>
            </w:pPr>
            <w:r w:rsidRPr="00AB5FED">
              <w:rPr>
                <w:rFonts w:cs="Arial"/>
                <w:szCs w:val="18"/>
              </w:rPr>
              <w:t>List of off-network MCPTT groups for use by an MCPTT user</w:t>
            </w:r>
          </w:p>
        </w:tc>
        <w:tc>
          <w:tcPr>
            <w:tcW w:w="900" w:type="dxa"/>
            <w:tcBorders>
              <w:top w:val="single" w:sz="4" w:space="0" w:color="auto"/>
              <w:left w:val="single" w:sz="4" w:space="0" w:color="auto"/>
              <w:bottom w:val="single" w:sz="4" w:space="0" w:color="auto"/>
              <w:right w:val="single" w:sz="4" w:space="0" w:color="auto"/>
            </w:tcBorders>
          </w:tcPr>
          <w:p w14:paraId="36B724EA"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B10055E"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0AAB141"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F5ED6BD"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766236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835DDF7"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6590FCC2" w14:textId="77777777" w:rsidR="00171381" w:rsidRPr="00AB5FED" w:rsidRDefault="00171381" w:rsidP="00643972">
            <w:pPr>
              <w:pStyle w:val="TAL"/>
              <w:rPr>
                <w:rFonts w:cs="Arial"/>
                <w:szCs w:val="18"/>
              </w:rPr>
            </w:pPr>
            <w:r>
              <w:rPr>
                <w:rFonts w:cs="Arial"/>
                <w:szCs w:val="18"/>
              </w:rPr>
              <w:t>&gt; MCPTT Group ID</w:t>
            </w:r>
          </w:p>
        </w:tc>
        <w:tc>
          <w:tcPr>
            <w:tcW w:w="900" w:type="dxa"/>
            <w:tcBorders>
              <w:top w:val="single" w:sz="4" w:space="0" w:color="auto"/>
              <w:left w:val="single" w:sz="4" w:space="0" w:color="auto"/>
              <w:bottom w:val="single" w:sz="4" w:space="0" w:color="auto"/>
              <w:right w:val="single" w:sz="4" w:space="0" w:color="auto"/>
            </w:tcBorders>
          </w:tcPr>
          <w:p w14:paraId="063D88E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1B8D085"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A243B4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4B0419FF" w14:textId="77777777" w:rsidR="00171381" w:rsidRPr="00AB5FED" w:rsidRDefault="00171381" w:rsidP="00643972">
            <w:pPr>
              <w:pStyle w:val="TAL"/>
              <w:jc w:val="center"/>
              <w:rPr>
                <w:lang w:eastAsia="zh-CN"/>
              </w:rPr>
            </w:pPr>
            <w:r>
              <w:rPr>
                <w:lang w:eastAsia="zh-CN"/>
              </w:rPr>
              <w:t>Y</w:t>
            </w:r>
          </w:p>
        </w:tc>
      </w:tr>
      <w:tr w:rsidR="00171381" w:rsidRPr="00AB5FED" w14:paraId="4CF7827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4680E9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470576E0" w14:textId="77777777" w:rsidR="00171381" w:rsidRPr="00AB5FED" w:rsidRDefault="00171381" w:rsidP="00643972">
            <w:pPr>
              <w:pStyle w:val="TAL"/>
              <w:rPr>
                <w:rFonts w:cs="Arial"/>
                <w:szCs w:val="18"/>
              </w:rPr>
            </w:pPr>
            <w:r>
              <w:rPr>
                <w:rFonts w:cs="Arial"/>
                <w:szCs w:val="18"/>
              </w:rPr>
              <w:t>&gt; Application plane server identity information of group management server where group is defined</w:t>
            </w:r>
          </w:p>
        </w:tc>
        <w:tc>
          <w:tcPr>
            <w:tcW w:w="900" w:type="dxa"/>
            <w:tcBorders>
              <w:top w:val="single" w:sz="4" w:space="0" w:color="auto"/>
              <w:left w:val="single" w:sz="4" w:space="0" w:color="auto"/>
              <w:bottom w:val="single" w:sz="4" w:space="0" w:color="auto"/>
              <w:right w:val="single" w:sz="4" w:space="0" w:color="auto"/>
            </w:tcBorders>
          </w:tcPr>
          <w:p w14:paraId="37AE410C" w14:textId="77777777" w:rsidR="00171381" w:rsidRPr="00AB5FED"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330242C0" w14:textId="77777777" w:rsidR="00171381" w:rsidRPr="00AB5FED"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78C78DF9" w14:textId="77777777" w:rsidR="00171381" w:rsidRPr="00AB5FED"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A9E7B93" w14:textId="77777777" w:rsidR="00171381" w:rsidRPr="00AB5FED" w:rsidRDefault="00171381" w:rsidP="00643972">
            <w:pPr>
              <w:pStyle w:val="TAL"/>
              <w:jc w:val="center"/>
              <w:rPr>
                <w:lang w:eastAsia="zh-CN"/>
              </w:rPr>
            </w:pPr>
          </w:p>
        </w:tc>
      </w:tr>
      <w:tr w:rsidR="00171381" w:rsidRPr="00AB5FED" w14:paraId="297DDAA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5483FE"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B5877AD" w14:textId="77777777" w:rsidR="00171381" w:rsidRPr="00AB5FED"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2BF3D781"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449F376B"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2B1DEF9F"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67E61E2" w14:textId="77777777" w:rsidR="00171381" w:rsidRPr="00AB5FED" w:rsidRDefault="00171381" w:rsidP="00643972">
            <w:pPr>
              <w:pStyle w:val="TAL"/>
              <w:jc w:val="center"/>
              <w:rPr>
                <w:lang w:eastAsia="zh-CN"/>
              </w:rPr>
            </w:pPr>
            <w:r>
              <w:rPr>
                <w:lang w:eastAsia="zh-CN"/>
              </w:rPr>
              <w:t>Y</w:t>
            </w:r>
          </w:p>
        </w:tc>
      </w:tr>
      <w:tr w:rsidR="00171381" w:rsidRPr="00AB5FED" w:rsidDel="006542B7" w14:paraId="46DD8C2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39A09D"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29D39B7A" w14:textId="658E9417" w:rsidR="00171381" w:rsidDel="006542B7" w:rsidRDefault="00171381" w:rsidP="00643972">
            <w:pPr>
              <w:pStyle w:val="TAL"/>
              <w:rPr>
                <w:rFonts w:cs="Arial"/>
                <w:szCs w:val="18"/>
              </w:rPr>
            </w:pPr>
            <w:r>
              <w:rPr>
                <w:rFonts w:cs="Arial"/>
                <w:szCs w:val="18"/>
              </w:rPr>
              <w:t xml:space="preserve">&gt; Application plane server identity information of </w:t>
            </w:r>
            <w:r w:rsidRPr="00297BB3">
              <w:rPr>
                <w:rFonts w:cs="Arial"/>
                <w:szCs w:val="18"/>
              </w:rPr>
              <w:t>identity management server which provides authorization for group</w:t>
            </w:r>
            <w:r>
              <w:rPr>
                <w:rFonts w:cs="Arial"/>
                <w:szCs w:val="18"/>
              </w:rPr>
              <w:t xml:space="preserve"> (see</w:t>
            </w:r>
            <w:r w:rsidR="004A3F1A">
              <w:rPr>
                <w:rFonts w:cs="Arial"/>
                <w:szCs w:val="18"/>
              </w:rPr>
              <w:t> </w:t>
            </w:r>
            <w:r>
              <w:rPr>
                <w:rFonts w:cs="Arial"/>
                <w:szCs w:val="18"/>
              </w:rPr>
              <w:t>NOTE 1)</w:t>
            </w:r>
          </w:p>
        </w:tc>
        <w:tc>
          <w:tcPr>
            <w:tcW w:w="900" w:type="dxa"/>
            <w:tcBorders>
              <w:top w:val="single" w:sz="4" w:space="0" w:color="auto"/>
              <w:left w:val="single" w:sz="4" w:space="0" w:color="auto"/>
              <w:bottom w:val="single" w:sz="4" w:space="0" w:color="auto"/>
              <w:right w:val="single" w:sz="4" w:space="0" w:color="auto"/>
            </w:tcBorders>
          </w:tcPr>
          <w:p w14:paraId="36005523" w14:textId="77777777" w:rsidR="00171381" w:rsidDel="006542B7" w:rsidRDefault="00171381" w:rsidP="00643972">
            <w:pPr>
              <w:pStyle w:val="TAL"/>
              <w:jc w:val="center"/>
              <w:rPr>
                <w:rFonts w:cs="Arial"/>
                <w:szCs w:val="18"/>
              </w:rPr>
            </w:pPr>
          </w:p>
        </w:tc>
        <w:tc>
          <w:tcPr>
            <w:tcW w:w="990" w:type="dxa"/>
            <w:tcBorders>
              <w:top w:val="single" w:sz="4" w:space="0" w:color="auto"/>
              <w:left w:val="single" w:sz="4" w:space="0" w:color="auto"/>
              <w:bottom w:val="single" w:sz="4" w:space="0" w:color="auto"/>
              <w:right w:val="single" w:sz="4" w:space="0" w:color="auto"/>
            </w:tcBorders>
          </w:tcPr>
          <w:p w14:paraId="45CEF3EF" w14:textId="77777777" w:rsidR="00171381" w:rsidDel="006542B7" w:rsidRDefault="00171381" w:rsidP="00643972">
            <w:pPr>
              <w:pStyle w:val="TAL"/>
              <w:jc w:val="center"/>
              <w:rPr>
                <w:rFonts w:cs="Arial"/>
                <w:szCs w:val="18"/>
              </w:rPr>
            </w:pPr>
          </w:p>
        </w:tc>
        <w:tc>
          <w:tcPr>
            <w:tcW w:w="1440" w:type="dxa"/>
            <w:tcBorders>
              <w:top w:val="single" w:sz="4" w:space="0" w:color="auto"/>
              <w:left w:val="single" w:sz="4" w:space="0" w:color="auto"/>
              <w:bottom w:val="single" w:sz="4" w:space="0" w:color="auto"/>
              <w:right w:val="single" w:sz="4" w:space="0" w:color="auto"/>
            </w:tcBorders>
          </w:tcPr>
          <w:p w14:paraId="2F70F7F5" w14:textId="77777777" w:rsidR="00171381" w:rsidDel="006542B7" w:rsidRDefault="00171381" w:rsidP="00643972">
            <w:pPr>
              <w:pStyle w:val="TAL"/>
              <w:jc w:val="center"/>
              <w:rPr>
                <w:rFonts w:cs="Arial"/>
                <w:szCs w:val="18"/>
              </w:rPr>
            </w:pPr>
          </w:p>
        </w:tc>
        <w:tc>
          <w:tcPr>
            <w:tcW w:w="1080" w:type="dxa"/>
            <w:tcBorders>
              <w:top w:val="single" w:sz="4" w:space="0" w:color="auto"/>
              <w:left w:val="single" w:sz="4" w:space="0" w:color="auto"/>
              <w:bottom w:val="single" w:sz="4" w:space="0" w:color="auto"/>
              <w:right w:val="single" w:sz="4" w:space="0" w:color="auto"/>
            </w:tcBorders>
          </w:tcPr>
          <w:p w14:paraId="1BE54D92" w14:textId="77777777" w:rsidR="00171381" w:rsidDel="006542B7" w:rsidRDefault="00171381" w:rsidP="00643972">
            <w:pPr>
              <w:pStyle w:val="TAL"/>
              <w:jc w:val="center"/>
              <w:rPr>
                <w:lang w:eastAsia="zh-CN"/>
              </w:rPr>
            </w:pPr>
          </w:p>
        </w:tc>
      </w:tr>
      <w:tr w:rsidR="00171381" w:rsidRPr="00AB5FED" w:rsidDel="006542B7" w14:paraId="2E4CBCC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C5714F4" w14:textId="77777777" w:rsidR="00171381" w:rsidRPr="00AB5FED" w:rsidDel="006542B7"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73CBAB7B" w14:textId="77777777" w:rsidR="00171381" w:rsidDel="006542B7" w:rsidRDefault="00171381" w:rsidP="00643972">
            <w:pPr>
              <w:pStyle w:val="TAL"/>
              <w:rPr>
                <w:rFonts w:cs="Arial"/>
                <w:szCs w:val="18"/>
              </w:rPr>
            </w:pPr>
            <w:r>
              <w:rPr>
                <w:rFonts w:cs="Arial"/>
                <w:szCs w:val="18"/>
              </w:rPr>
              <w:t>&gt;&gt; Server URI</w:t>
            </w:r>
          </w:p>
        </w:tc>
        <w:tc>
          <w:tcPr>
            <w:tcW w:w="900" w:type="dxa"/>
            <w:tcBorders>
              <w:top w:val="single" w:sz="4" w:space="0" w:color="auto"/>
              <w:left w:val="single" w:sz="4" w:space="0" w:color="auto"/>
              <w:bottom w:val="single" w:sz="4" w:space="0" w:color="auto"/>
              <w:right w:val="single" w:sz="4" w:space="0" w:color="auto"/>
            </w:tcBorders>
          </w:tcPr>
          <w:p w14:paraId="677E7B87" w14:textId="77777777" w:rsidR="00171381" w:rsidDel="006542B7"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7A55CEF8" w14:textId="77777777" w:rsidR="00171381" w:rsidDel="006542B7"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48F1F3A2" w14:textId="77777777" w:rsidR="00171381" w:rsidDel="006542B7"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051C6B4B" w14:textId="77777777" w:rsidR="00171381" w:rsidDel="006542B7" w:rsidRDefault="00171381" w:rsidP="00643972">
            <w:pPr>
              <w:pStyle w:val="TAL"/>
              <w:jc w:val="center"/>
              <w:rPr>
                <w:lang w:eastAsia="zh-CN"/>
              </w:rPr>
            </w:pPr>
            <w:r>
              <w:rPr>
                <w:lang w:eastAsia="zh-CN"/>
              </w:rPr>
              <w:t>Y</w:t>
            </w:r>
          </w:p>
        </w:tc>
      </w:tr>
      <w:tr w:rsidR="00171381" w:rsidRPr="00AB5FED" w:rsidDel="006542B7" w14:paraId="67CA657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F27E99" w14:textId="77777777" w:rsidR="00171381" w:rsidRPr="00AB5FED" w:rsidDel="006542B7" w:rsidRDefault="00171381" w:rsidP="00643972">
            <w:pPr>
              <w:pStyle w:val="TAL"/>
            </w:pPr>
            <w:r>
              <w:t>3GPP TS </w:t>
            </w:r>
            <w:r w:rsidRPr="006F1700">
              <w:t>33.180</w:t>
            </w:r>
            <w:r>
              <w:t> [19]</w:t>
            </w:r>
          </w:p>
        </w:tc>
        <w:tc>
          <w:tcPr>
            <w:tcW w:w="3235" w:type="dxa"/>
            <w:tcBorders>
              <w:top w:val="single" w:sz="4" w:space="0" w:color="auto"/>
              <w:left w:val="single" w:sz="4" w:space="0" w:color="auto"/>
              <w:bottom w:val="single" w:sz="4" w:space="0" w:color="auto"/>
              <w:right w:val="single" w:sz="4" w:space="0" w:color="auto"/>
            </w:tcBorders>
          </w:tcPr>
          <w:p w14:paraId="01EF93CB" w14:textId="11BFAD65" w:rsidR="00171381" w:rsidRDefault="00171381" w:rsidP="00643972">
            <w:pPr>
              <w:pStyle w:val="TAL"/>
              <w:rPr>
                <w:rFonts w:cs="Arial"/>
                <w:szCs w:val="18"/>
              </w:rPr>
            </w:pPr>
            <w:r>
              <w:t xml:space="preserve">&gt; KMSUri for security domain of group </w:t>
            </w:r>
            <w:r w:rsidRPr="00D743E2">
              <w:t>(see</w:t>
            </w:r>
            <w:r w:rsidR="004A3F1A">
              <w:t> </w:t>
            </w:r>
            <w:r w:rsidRPr="00D743E2">
              <w:t xml:space="preserve">NOTE </w:t>
            </w:r>
            <w:r>
              <w:t>3</w:t>
            </w:r>
            <w:r w:rsidRPr="00D743E2">
              <w:t>)</w:t>
            </w:r>
          </w:p>
        </w:tc>
        <w:tc>
          <w:tcPr>
            <w:tcW w:w="900" w:type="dxa"/>
            <w:tcBorders>
              <w:top w:val="single" w:sz="4" w:space="0" w:color="auto"/>
              <w:left w:val="single" w:sz="4" w:space="0" w:color="auto"/>
              <w:bottom w:val="single" w:sz="4" w:space="0" w:color="auto"/>
              <w:right w:val="single" w:sz="4" w:space="0" w:color="auto"/>
            </w:tcBorders>
          </w:tcPr>
          <w:p w14:paraId="5F058EE9" w14:textId="77777777" w:rsidR="00171381" w:rsidRDefault="00171381" w:rsidP="00643972">
            <w:pPr>
              <w:pStyle w:val="TAL"/>
              <w:jc w:val="center"/>
              <w:rPr>
                <w:rFonts w:cs="Arial"/>
                <w:szCs w:val="18"/>
              </w:rPr>
            </w:pPr>
            <w:r>
              <w:t>Y</w:t>
            </w:r>
          </w:p>
        </w:tc>
        <w:tc>
          <w:tcPr>
            <w:tcW w:w="990" w:type="dxa"/>
            <w:tcBorders>
              <w:top w:val="single" w:sz="4" w:space="0" w:color="auto"/>
              <w:left w:val="single" w:sz="4" w:space="0" w:color="auto"/>
              <w:bottom w:val="single" w:sz="4" w:space="0" w:color="auto"/>
              <w:right w:val="single" w:sz="4" w:space="0" w:color="auto"/>
            </w:tcBorders>
          </w:tcPr>
          <w:p w14:paraId="73487B60" w14:textId="77777777" w:rsidR="00171381" w:rsidRDefault="00171381" w:rsidP="00643972">
            <w:pPr>
              <w:pStyle w:val="TAL"/>
              <w:jc w:val="center"/>
              <w:rPr>
                <w:rFonts w:cs="Arial"/>
                <w:szCs w:val="18"/>
              </w:rPr>
            </w:pPr>
            <w:r>
              <w:t>N</w:t>
            </w:r>
          </w:p>
        </w:tc>
        <w:tc>
          <w:tcPr>
            <w:tcW w:w="1440" w:type="dxa"/>
            <w:tcBorders>
              <w:top w:val="single" w:sz="4" w:space="0" w:color="auto"/>
              <w:left w:val="single" w:sz="4" w:space="0" w:color="auto"/>
              <w:bottom w:val="single" w:sz="4" w:space="0" w:color="auto"/>
              <w:right w:val="single" w:sz="4" w:space="0" w:color="auto"/>
            </w:tcBorders>
          </w:tcPr>
          <w:p w14:paraId="3EB216F3" w14:textId="77777777" w:rsidR="00171381" w:rsidRDefault="00171381" w:rsidP="00643972">
            <w:pPr>
              <w:pStyle w:val="TAL"/>
              <w:jc w:val="center"/>
              <w:rPr>
                <w:rFonts w:cs="Arial"/>
                <w:szCs w:val="18"/>
              </w:rPr>
            </w:pPr>
            <w:r>
              <w:t>Y</w:t>
            </w:r>
          </w:p>
        </w:tc>
        <w:tc>
          <w:tcPr>
            <w:tcW w:w="1080" w:type="dxa"/>
            <w:tcBorders>
              <w:top w:val="single" w:sz="4" w:space="0" w:color="auto"/>
              <w:left w:val="single" w:sz="4" w:space="0" w:color="auto"/>
              <w:bottom w:val="single" w:sz="4" w:space="0" w:color="auto"/>
              <w:right w:val="single" w:sz="4" w:space="0" w:color="auto"/>
            </w:tcBorders>
          </w:tcPr>
          <w:p w14:paraId="51273288" w14:textId="77777777" w:rsidR="00171381" w:rsidRDefault="00171381" w:rsidP="00643972">
            <w:pPr>
              <w:pStyle w:val="TAL"/>
              <w:jc w:val="center"/>
              <w:rPr>
                <w:lang w:eastAsia="zh-CN"/>
              </w:rPr>
            </w:pPr>
            <w:r>
              <w:rPr>
                <w:lang w:eastAsia="zh-CN"/>
              </w:rPr>
              <w:t>Y</w:t>
            </w:r>
          </w:p>
        </w:tc>
      </w:tr>
      <w:tr w:rsidR="00171381" w:rsidRPr="00AB5FED" w14:paraId="4704C72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A3932B"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5051CC03" w14:textId="111E5324" w:rsidR="00171381" w:rsidRPr="00AB5FED" w:rsidRDefault="00171381" w:rsidP="00643972">
            <w:pPr>
              <w:pStyle w:val="TAL"/>
              <w:rPr>
                <w:rFonts w:cs="Arial"/>
                <w:szCs w:val="18"/>
              </w:rPr>
            </w:pPr>
            <w:r>
              <w:t>&gt; Presentation priority of the group relative to other groups and users (see</w:t>
            </w:r>
            <w:r w:rsidR="004A3F1A">
              <w:t> </w:t>
            </w:r>
            <w:r>
              <w:t>NOTE 2)</w:t>
            </w:r>
          </w:p>
        </w:tc>
        <w:tc>
          <w:tcPr>
            <w:tcW w:w="900" w:type="dxa"/>
            <w:tcBorders>
              <w:top w:val="single" w:sz="4" w:space="0" w:color="auto"/>
              <w:left w:val="single" w:sz="4" w:space="0" w:color="auto"/>
              <w:bottom w:val="single" w:sz="4" w:space="0" w:color="auto"/>
              <w:right w:val="single" w:sz="4" w:space="0" w:color="auto"/>
            </w:tcBorders>
          </w:tcPr>
          <w:p w14:paraId="6D0C5E70" w14:textId="77777777" w:rsidR="00171381" w:rsidRPr="00AB5FED" w:rsidRDefault="00171381" w:rsidP="00643972">
            <w:pPr>
              <w:pStyle w:val="TAL"/>
              <w:jc w:val="center"/>
              <w:rPr>
                <w:rFonts w:cs="Arial"/>
                <w:szCs w:val="18"/>
              </w:rPr>
            </w:pPr>
            <w:r>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E8FD63E" w14:textId="77777777" w:rsidR="00171381" w:rsidRPr="00AB5FED" w:rsidRDefault="00171381" w:rsidP="00643972">
            <w:pPr>
              <w:pStyle w:val="TAL"/>
              <w:jc w:val="center"/>
              <w:rPr>
                <w:rFonts w:cs="Arial"/>
                <w:szCs w:val="18"/>
              </w:rPr>
            </w:pPr>
            <w:r>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3F1ABD33" w14:textId="77777777" w:rsidR="00171381" w:rsidRPr="00AB5FED" w:rsidRDefault="00171381" w:rsidP="00643972">
            <w:pPr>
              <w:pStyle w:val="TAL"/>
              <w:jc w:val="center"/>
              <w:rPr>
                <w:rFonts w:cs="Arial"/>
                <w:szCs w:val="18"/>
              </w:rPr>
            </w:pPr>
            <w:r>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7FD91B99" w14:textId="77777777" w:rsidR="00171381" w:rsidRPr="00AB5FED" w:rsidRDefault="00171381" w:rsidP="00643972">
            <w:pPr>
              <w:pStyle w:val="TAL"/>
              <w:jc w:val="center"/>
              <w:rPr>
                <w:lang w:eastAsia="zh-CN"/>
              </w:rPr>
            </w:pPr>
            <w:r>
              <w:rPr>
                <w:lang w:eastAsia="zh-CN"/>
              </w:rPr>
              <w:t>Y</w:t>
            </w:r>
          </w:p>
        </w:tc>
      </w:tr>
      <w:tr w:rsidR="00171381" w:rsidRPr="00AB5FED" w14:paraId="2AA0886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57EAEC" w14:textId="77777777" w:rsidR="00171381" w:rsidRPr="00AB5FED" w:rsidRDefault="00171381" w:rsidP="00643972">
            <w:pPr>
              <w:pStyle w:val="TAL"/>
            </w:pPr>
            <w:r w:rsidRPr="00AB5FED">
              <w:t>[R-7.3.3-008]</w:t>
            </w:r>
            <w:r>
              <w:t xml:space="preserve"> of </w:t>
            </w:r>
            <w:r w:rsidRPr="00AB5FED">
              <w:t>3GPP TS 22.179 [2]</w:t>
            </w:r>
          </w:p>
        </w:tc>
        <w:tc>
          <w:tcPr>
            <w:tcW w:w="3235" w:type="dxa"/>
            <w:tcBorders>
              <w:top w:val="single" w:sz="4" w:space="0" w:color="auto"/>
              <w:left w:val="single" w:sz="4" w:space="0" w:color="auto"/>
              <w:bottom w:val="single" w:sz="4" w:space="0" w:color="auto"/>
              <w:right w:val="single" w:sz="4" w:space="0" w:color="auto"/>
            </w:tcBorders>
          </w:tcPr>
          <w:p w14:paraId="50DC2079" w14:textId="77777777" w:rsidR="00171381" w:rsidRPr="00AB5FED" w:rsidRDefault="00171381" w:rsidP="00643972">
            <w:pPr>
              <w:pStyle w:val="TAL"/>
              <w:rPr>
                <w:lang w:val="nl-NL" w:eastAsia="zh-CN"/>
              </w:rPr>
            </w:pPr>
            <w:r w:rsidRPr="00AB5FED">
              <w:t>Allowed listening of both overriding and overridden</w:t>
            </w:r>
          </w:p>
        </w:tc>
        <w:tc>
          <w:tcPr>
            <w:tcW w:w="900" w:type="dxa"/>
            <w:tcBorders>
              <w:top w:val="single" w:sz="4" w:space="0" w:color="auto"/>
              <w:left w:val="single" w:sz="4" w:space="0" w:color="auto"/>
              <w:bottom w:val="single" w:sz="4" w:space="0" w:color="auto"/>
              <w:right w:val="single" w:sz="4" w:space="0" w:color="auto"/>
            </w:tcBorders>
          </w:tcPr>
          <w:p w14:paraId="27D69966"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6EC7B6EB"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EC13F8A"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6AFA02B"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48B981D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B9CED9E" w14:textId="77777777" w:rsidR="00171381" w:rsidRPr="00AB5FED" w:rsidRDefault="00171381" w:rsidP="00643972">
            <w:pPr>
              <w:pStyle w:val="TAL"/>
            </w:pPr>
            <w:r w:rsidRPr="00AB5FED">
              <w:t>[R-7.3.3-006]</w:t>
            </w:r>
            <w:r>
              <w:t xml:space="preserve"> of </w:t>
            </w:r>
            <w:r w:rsidRPr="00AB5FED">
              <w:t>3GPP TS 22.179 [2]</w:t>
            </w:r>
          </w:p>
          <w:p w14:paraId="7E54B451" w14:textId="77777777" w:rsidR="00171381" w:rsidRPr="00AB5FED" w:rsidRDefault="00171381" w:rsidP="00643972">
            <w:pPr>
              <w:pStyle w:val="TAL"/>
            </w:pPr>
          </w:p>
        </w:tc>
        <w:tc>
          <w:tcPr>
            <w:tcW w:w="3235" w:type="dxa"/>
            <w:tcBorders>
              <w:top w:val="single" w:sz="4" w:space="0" w:color="auto"/>
              <w:left w:val="single" w:sz="4" w:space="0" w:color="auto"/>
              <w:bottom w:val="single" w:sz="4" w:space="0" w:color="auto"/>
              <w:right w:val="single" w:sz="4" w:space="0" w:color="auto"/>
            </w:tcBorders>
          </w:tcPr>
          <w:p w14:paraId="12967340" w14:textId="77777777" w:rsidR="00171381" w:rsidRPr="00AB5FED" w:rsidRDefault="00171381" w:rsidP="00643972">
            <w:pPr>
              <w:pStyle w:val="TAL"/>
              <w:rPr>
                <w:lang w:val="nl-NL" w:eastAsia="zh-CN"/>
              </w:rPr>
            </w:pPr>
            <w:r w:rsidRPr="00AB5FED">
              <w:t>Allowed transmission for override (overriding and/or overridden)</w:t>
            </w:r>
          </w:p>
        </w:tc>
        <w:tc>
          <w:tcPr>
            <w:tcW w:w="900" w:type="dxa"/>
            <w:tcBorders>
              <w:top w:val="single" w:sz="4" w:space="0" w:color="auto"/>
              <w:left w:val="single" w:sz="4" w:space="0" w:color="auto"/>
              <w:bottom w:val="single" w:sz="4" w:space="0" w:color="auto"/>
              <w:right w:val="single" w:sz="4" w:space="0" w:color="auto"/>
            </w:tcBorders>
          </w:tcPr>
          <w:p w14:paraId="30D0206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B7844E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0FF7DC7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2D24BFA"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06B9D37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FB82FDE" w14:textId="77777777" w:rsidR="00171381" w:rsidRPr="00AB5FED" w:rsidRDefault="00171381" w:rsidP="00643972">
            <w:pPr>
              <w:pStyle w:val="TAL"/>
            </w:pPr>
            <w:r w:rsidRPr="00AB5FED">
              <w:t>[R-7.8.1-001]</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281101AF" w14:textId="77777777" w:rsidR="00171381" w:rsidRPr="00AB5FED" w:rsidRDefault="00171381" w:rsidP="00643972">
            <w:pPr>
              <w:pStyle w:val="TAL"/>
              <w:rPr>
                <w:lang w:val="nl-NL" w:eastAsia="zh-CN"/>
              </w:rPr>
            </w:pPr>
            <w:r w:rsidRPr="00AB5FED">
              <w:t>Authorization for participant to change an off-network group call in-progress to off-network emergency group call</w:t>
            </w:r>
          </w:p>
        </w:tc>
        <w:tc>
          <w:tcPr>
            <w:tcW w:w="900" w:type="dxa"/>
            <w:tcBorders>
              <w:top w:val="single" w:sz="4" w:space="0" w:color="auto"/>
              <w:left w:val="single" w:sz="4" w:space="0" w:color="auto"/>
              <w:bottom w:val="single" w:sz="4" w:space="0" w:color="auto"/>
              <w:right w:val="single" w:sz="4" w:space="0" w:color="auto"/>
            </w:tcBorders>
          </w:tcPr>
          <w:p w14:paraId="2F7A6C98"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6A4CAC7"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B03F9AC"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28E4354"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7C1E0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1F36AC8" w14:textId="77777777" w:rsidR="00171381" w:rsidRPr="00AB5FED" w:rsidRDefault="00171381" w:rsidP="00643972">
            <w:pPr>
              <w:pStyle w:val="TAL"/>
            </w:pPr>
            <w:r w:rsidRPr="00AB5FED">
              <w:t>[R-7.8.3.1-003]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1254449D" w14:textId="77777777" w:rsidR="00171381" w:rsidRPr="00AB5FED" w:rsidRDefault="00171381" w:rsidP="00643972">
            <w:pPr>
              <w:pStyle w:val="TAL"/>
              <w:rPr>
                <w:lang w:val="nl-NL" w:eastAsia="zh-CN"/>
              </w:rPr>
            </w:pPr>
            <w:r w:rsidRPr="00AB5FED">
              <w:t>Authorization for participant to change an off-network group call in-progress to off-network imminent peril group call</w:t>
            </w:r>
          </w:p>
        </w:tc>
        <w:tc>
          <w:tcPr>
            <w:tcW w:w="900" w:type="dxa"/>
            <w:tcBorders>
              <w:top w:val="single" w:sz="4" w:space="0" w:color="auto"/>
              <w:left w:val="single" w:sz="4" w:space="0" w:color="auto"/>
              <w:bottom w:val="single" w:sz="4" w:space="0" w:color="auto"/>
              <w:right w:val="single" w:sz="4" w:space="0" w:color="auto"/>
            </w:tcBorders>
          </w:tcPr>
          <w:p w14:paraId="45D8F93A"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2FDDF6C5"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7150AF1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3F5A0928"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781B06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78537C7" w14:textId="77777777" w:rsidR="00171381" w:rsidRPr="00AB5FED" w:rsidRDefault="00171381" w:rsidP="00643972">
            <w:pPr>
              <w:pStyle w:val="TAL"/>
            </w:pPr>
            <w:r w:rsidRPr="00AB5FED">
              <w:t>[R-7.12-002]</w:t>
            </w:r>
            <w:r>
              <w:t>,</w:t>
            </w:r>
          </w:p>
          <w:p w14:paraId="3CB9832B" w14:textId="77777777" w:rsidR="00171381" w:rsidRPr="00AB5FED" w:rsidRDefault="00171381" w:rsidP="00643972">
            <w:pPr>
              <w:pStyle w:val="TAL"/>
            </w:pPr>
            <w:r w:rsidRPr="00AB5FED">
              <w:t>[R-7.12-003]</w:t>
            </w:r>
            <w:r>
              <w:t xml:space="preserve"> of 3GPP TS 22.280 [17]</w:t>
            </w:r>
          </w:p>
        </w:tc>
        <w:tc>
          <w:tcPr>
            <w:tcW w:w="3235" w:type="dxa"/>
            <w:tcBorders>
              <w:top w:val="single" w:sz="4" w:space="0" w:color="auto"/>
              <w:left w:val="single" w:sz="4" w:space="0" w:color="auto"/>
              <w:bottom w:val="single" w:sz="4" w:space="0" w:color="auto"/>
              <w:right w:val="single" w:sz="4" w:space="0" w:color="auto"/>
            </w:tcBorders>
          </w:tcPr>
          <w:p w14:paraId="33E9D31A" w14:textId="77777777" w:rsidR="00171381" w:rsidRPr="00AB5FED" w:rsidRDefault="00171381" w:rsidP="00643972">
            <w:pPr>
              <w:pStyle w:val="TAL"/>
              <w:rPr>
                <w:lang w:val="nl-NL" w:eastAsia="zh-CN"/>
              </w:rPr>
            </w:pPr>
            <w:r w:rsidRPr="00AB5FED">
              <w:t>Authorization for off-network services</w:t>
            </w:r>
          </w:p>
        </w:tc>
        <w:tc>
          <w:tcPr>
            <w:tcW w:w="900" w:type="dxa"/>
            <w:tcBorders>
              <w:top w:val="single" w:sz="4" w:space="0" w:color="auto"/>
              <w:left w:val="single" w:sz="4" w:space="0" w:color="auto"/>
              <w:bottom w:val="single" w:sz="4" w:space="0" w:color="auto"/>
              <w:right w:val="single" w:sz="4" w:space="0" w:color="auto"/>
            </w:tcBorders>
          </w:tcPr>
          <w:p w14:paraId="2C54550D" w14:textId="77777777" w:rsidR="00171381" w:rsidRPr="00AB5FED" w:rsidRDefault="00171381" w:rsidP="00643972">
            <w:pPr>
              <w:pStyle w:val="TAL"/>
              <w:jc w:val="cente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3A4FADF0" w14:textId="77777777" w:rsidR="00171381" w:rsidRPr="00AB5FED" w:rsidRDefault="00171381" w:rsidP="00643972">
            <w:pPr>
              <w:pStyle w:val="TAL"/>
              <w:jc w:val="cente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DD09E57" w14:textId="77777777" w:rsidR="00171381" w:rsidRPr="00AB5FED" w:rsidRDefault="00171381" w:rsidP="00643972">
            <w:pPr>
              <w:pStyle w:val="TAL"/>
              <w:jc w:val="cente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67573463"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18D851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55A261A" w14:textId="77777777" w:rsidR="00171381" w:rsidRPr="00AB5FED" w:rsidRDefault="00171381" w:rsidP="00643972">
            <w:pPr>
              <w:pStyle w:val="TAL"/>
            </w:pPr>
            <w:r w:rsidRPr="00AB5FED">
              <w:rPr>
                <w:szCs w:val="18"/>
              </w:rPr>
              <w:t>Subclause</w:t>
            </w:r>
            <w:r>
              <w:rPr>
                <w:szCs w:val="18"/>
              </w:rPr>
              <w:t>s</w:t>
            </w:r>
            <w:r w:rsidRPr="00AB5FED">
              <w:rPr>
                <w:szCs w:val="18"/>
              </w:rPr>
              <w:t> </w:t>
            </w:r>
            <w:r>
              <w:rPr>
                <w:szCs w:val="18"/>
              </w:rPr>
              <w:t xml:space="preserve">10.6.3, </w:t>
            </w:r>
            <w:r w:rsidRPr="00AB5FED">
              <w:rPr>
                <w:szCs w:val="18"/>
              </w:rPr>
              <w:t>10.7.</w:t>
            </w:r>
            <w:r>
              <w:rPr>
                <w:szCs w:val="18"/>
              </w:rPr>
              <w:t>3</w:t>
            </w:r>
          </w:p>
        </w:tc>
        <w:tc>
          <w:tcPr>
            <w:tcW w:w="3235" w:type="dxa"/>
            <w:tcBorders>
              <w:top w:val="single" w:sz="4" w:space="0" w:color="auto"/>
              <w:left w:val="single" w:sz="4" w:space="0" w:color="auto"/>
              <w:bottom w:val="single" w:sz="4" w:space="0" w:color="auto"/>
              <w:right w:val="single" w:sz="4" w:space="0" w:color="auto"/>
            </w:tcBorders>
          </w:tcPr>
          <w:p w14:paraId="4E74B1D9" w14:textId="77777777" w:rsidR="00171381" w:rsidRPr="00AB5FED" w:rsidRDefault="00171381" w:rsidP="00643972">
            <w:pPr>
              <w:pStyle w:val="TAL"/>
            </w:pPr>
            <w:r w:rsidRPr="00AB5FED">
              <w:rPr>
                <w:lang w:val="nl-NL" w:eastAsia="zh-CN"/>
              </w:rPr>
              <w:t>U</w:t>
            </w:r>
            <w:r w:rsidRPr="00AB5FED">
              <w:rPr>
                <w:rFonts w:hint="eastAsia"/>
                <w:lang w:val="nl-NL" w:eastAsia="zh-CN"/>
              </w:rPr>
              <w:t xml:space="preserve">ser </w:t>
            </w:r>
            <w:r w:rsidRPr="00AB5FED">
              <w:rPr>
                <w:lang w:val="nl-NL" w:eastAsia="zh-CN"/>
              </w:rPr>
              <w:t>i</w:t>
            </w:r>
            <w:r w:rsidRPr="00AB5FED">
              <w:rPr>
                <w:rFonts w:hint="eastAsia"/>
                <w:lang w:val="nl-NL" w:eastAsia="zh-CN"/>
              </w:rPr>
              <w:t xml:space="preserve">nfo </w:t>
            </w:r>
            <w:r w:rsidRPr="00AB5FED">
              <w:rPr>
                <w:lang w:val="nl-NL" w:eastAsia="zh-CN"/>
              </w:rPr>
              <w:t>i</w:t>
            </w:r>
            <w:r w:rsidRPr="00AB5FED">
              <w:rPr>
                <w:rFonts w:hint="eastAsia"/>
                <w:lang w:val="nl-NL" w:eastAsia="zh-CN"/>
              </w:rPr>
              <w:t xml:space="preserve">d </w:t>
            </w:r>
            <w:r w:rsidRPr="00AB5FED">
              <w:rPr>
                <w:lang w:val="nl-NL"/>
              </w:rPr>
              <w:t>(as specified in 3GPP TS 23.303 [</w:t>
            </w:r>
            <w:r>
              <w:rPr>
                <w:lang w:val="nl-NL"/>
              </w:rPr>
              <w:t>7</w:t>
            </w:r>
            <w:r w:rsidRPr="00AB5FED">
              <w:rPr>
                <w:lang w:val="nl-NL"/>
              </w:rPr>
              <w:t>])</w:t>
            </w:r>
          </w:p>
        </w:tc>
        <w:tc>
          <w:tcPr>
            <w:tcW w:w="900" w:type="dxa"/>
            <w:tcBorders>
              <w:top w:val="single" w:sz="4" w:space="0" w:color="auto"/>
              <w:left w:val="single" w:sz="4" w:space="0" w:color="auto"/>
              <w:bottom w:val="single" w:sz="4" w:space="0" w:color="auto"/>
              <w:right w:val="single" w:sz="4" w:space="0" w:color="auto"/>
            </w:tcBorders>
          </w:tcPr>
          <w:p w14:paraId="6DD7BC14" w14:textId="77777777" w:rsidR="00171381" w:rsidRPr="00AB5FED" w:rsidRDefault="00171381" w:rsidP="00643972">
            <w:pPr>
              <w:pStyle w:val="TAL"/>
              <w:jc w:val="center"/>
              <w:rPr>
                <w:rFonts w:cs="Arial"/>
                <w:szCs w:val="18"/>
              </w:rPr>
            </w:pPr>
            <w:r w:rsidRPr="00AB5FED">
              <w:rPr>
                <w:rFonts w:cs="Arial"/>
                <w:szCs w:val="18"/>
              </w:rPr>
              <w:t>Y</w:t>
            </w:r>
          </w:p>
        </w:tc>
        <w:tc>
          <w:tcPr>
            <w:tcW w:w="990" w:type="dxa"/>
            <w:tcBorders>
              <w:top w:val="single" w:sz="4" w:space="0" w:color="auto"/>
              <w:left w:val="single" w:sz="4" w:space="0" w:color="auto"/>
              <w:bottom w:val="single" w:sz="4" w:space="0" w:color="auto"/>
              <w:right w:val="single" w:sz="4" w:space="0" w:color="auto"/>
            </w:tcBorders>
          </w:tcPr>
          <w:p w14:paraId="08573AD6" w14:textId="77777777" w:rsidR="00171381" w:rsidRPr="00AB5FED" w:rsidRDefault="00171381" w:rsidP="00643972">
            <w:pPr>
              <w:pStyle w:val="TAL"/>
              <w:jc w:val="center"/>
              <w:rPr>
                <w:rFonts w:cs="Arial"/>
                <w:szCs w:val="18"/>
              </w:rPr>
            </w:pPr>
            <w:r w:rsidRPr="00AB5FED">
              <w:rPr>
                <w:rFonts w:cs="Arial"/>
                <w:szCs w:val="18"/>
              </w:rPr>
              <w:t>N</w:t>
            </w:r>
          </w:p>
        </w:tc>
        <w:tc>
          <w:tcPr>
            <w:tcW w:w="1440" w:type="dxa"/>
            <w:tcBorders>
              <w:top w:val="single" w:sz="4" w:space="0" w:color="auto"/>
              <w:left w:val="single" w:sz="4" w:space="0" w:color="auto"/>
              <w:bottom w:val="single" w:sz="4" w:space="0" w:color="auto"/>
              <w:right w:val="single" w:sz="4" w:space="0" w:color="auto"/>
            </w:tcBorders>
          </w:tcPr>
          <w:p w14:paraId="1578E90E" w14:textId="77777777" w:rsidR="00171381" w:rsidRPr="00AB5FED" w:rsidRDefault="00171381" w:rsidP="00643972">
            <w:pPr>
              <w:pStyle w:val="TAL"/>
              <w:jc w:val="center"/>
              <w:rPr>
                <w:rFonts w:cs="Arial"/>
                <w:szCs w:val="18"/>
              </w:rPr>
            </w:pPr>
            <w:r w:rsidRPr="00AB5FED">
              <w:rPr>
                <w:rFonts w:cs="Arial"/>
                <w:szCs w:val="18"/>
              </w:rPr>
              <w:t>Y</w:t>
            </w:r>
          </w:p>
        </w:tc>
        <w:tc>
          <w:tcPr>
            <w:tcW w:w="1080" w:type="dxa"/>
            <w:tcBorders>
              <w:top w:val="single" w:sz="4" w:space="0" w:color="auto"/>
              <w:left w:val="single" w:sz="4" w:space="0" w:color="auto"/>
              <w:bottom w:val="single" w:sz="4" w:space="0" w:color="auto"/>
              <w:right w:val="single" w:sz="4" w:space="0" w:color="auto"/>
            </w:tcBorders>
          </w:tcPr>
          <w:p w14:paraId="5A91723C" w14:textId="77777777" w:rsidR="00171381" w:rsidRPr="00AB5FED" w:rsidRDefault="00171381" w:rsidP="00643972">
            <w:pPr>
              <w:pStyle w:val="TAL"/>
              <w:jc w:val="center"/>
              <w:rPr>
                <w:rFonts w:cs="Arial"/>
                <w:szCs w:val="18"/>
              </w:rPr>
            </w:pPr>
            <w:r w:rsidRPr="00AB5FED">
              <w:rPr>
                <w:rFonts w:hint="eastAsia"/>
                <w:lang w:eastAsia="zh-CN"/>
              </w:rPr>
              <w:t>Y</w:t>
            </w:r>
          </w:p>
        </w:tc>
      </w:tr>
      <w:tr w:rsidR="00171381" w:rsidRPr="00AB5FED" w14:paraId="50E03179" w14:textId="77777777" w:rsidTr="00643972">
        <w:trPr>
          <w:trHeight w:val="341"/>
        </w:trPr>
        <w:tc>
          <w:tcPr>
            <w:tcW w:w="9630" w:type="dxa"/>
            <w:gridSpan w:val="6"/>
            <w:tcBorders>
              <w:top w:val="single" w:sz="4" w:space="0" w:color="auto"/>
              <w:left w:val="single" w:sz="4" w:space="0" w:color="auto"/>
              <w:bottom w:val="single" w:sz="4" w:space="0" w:color="auto"/>
              <w:right w:val="single" w:sz="4" w:space="0" w:color="auto"/>
            </w:tcBorders>
          </w:tcPr>
          <w:p w14:paraId="3DC7BFF4" w14:textId="77777777" w:rsidR="00171381" w:rsidRPr="00F3509C" w:rsidRDefault="00171381" w:rsidP="00643972">
            <w:pPr>
              <w:pStyle w:val="TAN"/>
              <w:rPr>
                <w:lang w:eastAsia="zh-CN"/>
              </w:rPr>
            </w:pPr>
            <w:r w:rsidRPr="00F3509C">
              <w:rPr>
                <w:lang w:eastAsia="zh-CN"/>
              </w:rPr>
              <w:t>NOTE 1:</w:t>
            </w:r>
            <w:r w:rsidRPr="00F3509C">
              <w:rPr>
                <w:lang w:eastAsia="zh-CN"/>
              </w:rPr>
              <w:tab/>
              <w:t xml:space="preserve">If this parameter is not configured, authorization to use the group shall be obtained from the identity management server identified in the initial MC service UE configuration data (on-network) configured in table A.6-1 of </w:t>
            </w:r>
            <w:r>
              <w:rPr>
                <w:lang w:eastAsia="zh-CN"/>
              </w:rPr>
              <w:t>3GPP </w:t>
            </w:r>
            <w:r w:rsidRPr="00F3509C">
              <w:rPr>
                <w:lang w:eastAsia="zh-CN"/>
              </w:rPr>
              <w:t>TS</w:t>
            </w:r>
            <w:r>
              <w:rPr>
                <w:lang w:eastAsia="zh-CN"/>
              </w:rPr>
              <w:t> </w:t>
            </w:r>
            <w:r w:rsidRPr="00F3509C">
              <w:rPr>
                <w:lang w:eastAsia="zh-CN"/>
              </w:rPr>
              <w:t>23.280</w:t>
            </w:r>
            <w:r>
              <w:rPr>
                <w:lang w:eastAsia="zh-CN"/>
              </w:rPr>
              <w:t> </w:t>
            </w:r>
            <w:r w:rsidRPr="00F3509C">
              <w:rPr>
                <w:lang w:eastAsia="zh-CN"/>
              </w:rPr>
              <w:t>[16].</w:t>
            </w:r>
          </w:p>
          <w:p w14:paraId="331BC53D" w14:textId="77777777" w:rsidR="00171381" w:rsidRPr="00F3509C" w:rsidRDefault="00171381" w:rsidP="00643972">
            <w:pPr>
              <w:pStyle w:val="TAN"/>
              <w:rPr>
                <w:lang w:eastAsia="zh-CN"/>
              </w:rPr>
            </w:pPr>
            <w:r w:rsidRPr="00F3509C">
              <w:rPr>
                <w:lang w:eastAsia="zh-CN"/>
              </w:rPr>
              <w:t>NOTE 2:</w:t>
            </w:r>
            <w:r w:rsidRPr="00F3509C">
              <w:rPr>
                <w:lang w:eastAsia="zh-CN"/>
              </w:rPr>
              <w:tab/>
              <w:t>The use of this parameter by the MCPTT UE is outside the scope of the present document.</w:t>
            </w:r>
          </w:p>
          <w:p w14:paraId="4B6A8795" w14:textId="77777777" w:rsidR="00171381" w:rsidRPr="00AB5FED" w:rsidRDefault="00171381" w:rsidP="00643972">
            <w:pPr>
              <w:pStyle w:val="TAN"/>
              <w:rPr>
                <w:lang w:eastAsia="zh-CN"/>
              </w:rPr>
            </w:pPr>
            <w:r w:rsidRPr="00F3509C">
              <w:rPr>
                <w:lang w:eastAsia="zh-CN"/>
              </w:rPr>
              <w:t>NOTE 3:</w:t>
            </w:r>
            <w:r w:rsidRPr="00F3509C">
              <w:rPr>
                <w:lang w:eastAsia="zh-CN"/>
              </w:rPr>
              <w:tab/>
              <w:t>If this parameter is absent, the KMSUri shall be that identified in the initial MC service UE configuration data (on-network) configured in table A.6-1 of 3GPP</w:t>
            </w:r>
            <w:r>
              <w:rPr>
                <w:lang w:eastAsia="zh-CN"/>
              </w:rPr>
              <w:t> </w:t>
            </w:r>
            <w:r w:rsidRPr="00F3509C">
              <w:rPr>
                <w:lang w:eastAsia="zh-CN"/>
              </w:rPr>
              <w:t>TS</w:t>
            </w:r>
            <w:r>
              <w:rPr>
                <w:lang w:eastAsia="zh-CN"/>
              </w:rPr>
              <w:t> </w:t>
            </w:r>
            <w:r w:rsidRPr="00F3509C">
              <w:rPr>
                <w:lang w:eastAsia="zh-CN"/>
              </w:rPr>
              <w:t>23.280</w:t>
            </w:r>
            <w:r>
              <w:rPr>
                <w:lang w:eastAsia="zh-CN"/>
              </w:rPr>
              <w:t> </w:t>
            </w:r>
            <w:r w:rsidRPr="00F3509C">
              <w:rPr>
                <w:lang w:eastAsia="zh-CN"/>
              </w:rPr>
              <w:t>[16]</w:t>
            </w:r>
          </w:p>
        </w:tc>
      </w:tr>
    </w:tbl>
    <w:p w14:paraId="43D6E0B3" w14:textId="77777777" w:rsidR="00171381" w:rsidRPr="00AB5FED" w:rsidRDefault="00171381" w:rsidP="00171381"/>
    <w:p w14:paraId="25770287" w14:textId="77777777" w:rsidR="00171381" w:rsidRPr="00AB5FED" w:rsidRDefault="00171381" w:rsidP="00171381">
      <w:pPr>
        <w:pStyle w:val="Heading1"/>
      </w:pPr>
      <w:bookmarkStart w:id="1561" w:name="_Toc460616240"/>
      <w:bookmarkStart w:id="1562" w:name="_Toc460617101"/>
      <w:bookmarkStart w:id="1563" w:name="_Toc187011434"/>
      <w:r>
        <w:t>A</w:t>
      </w:r>
      <w:r w:rsidRPr="00AB5FED">
        <w:t>.4</w:t>
      </w:r>
      <w:r w:rsidRPr="00AB5FED">
        <w:tab/>
      </w:r>
      <w:r>
        <w:t>MCPTT related g</w:t>
      </w:r>
      <w:r w:rsidRPr="00AB5FED">
        <w:t>roup configuration data</w:t>
      </w:r>
      <w:bookmarkEnd w:id="1561"/>
      <w:bookmarkEnd w:id="1562"/>
      <w:bookmarkEnd w:id="1563"/>
    </w:p>
    <w:p w14:paraId="61A8C42A" w14:textId="77777777" w:rsidR="00171381" w:rsidRPr="00AB5FED" w:rsidRDefault="00171381" w:rsidP="00171381">
      <w:pPr>
        <w:rPr>
          <w:rFonts w:eastAsia="GulimChe"/>
        </w:rPr>
      </w:pPr>
      <w:r>
        <w:rPr>
          <w:rFonts w:eastAsia="GulimChe"/>
          <w:color w:val="222222"/>
        </w:rPr>
        <w:t>The general aspects of group configuration are specified in 3GPP TS 23.280 [16].</w:t>
      </w:r>
    </w:p>
    <w:p w14:paraId="227A7845" w14:textId="77777777" w:rsidR="00171381" w:rsidRPr="00AB5FED" w:rsidRDefault="00171381" w:rsidP="00171381">
      <w:pPr>
        <w:rPr>
          <w:lang w:eastAsia="zh-CN"/>
        </w:rPr>
      </w:pPr>
      <w:r>
        <w:rPr>
          <w:rFonts w:eastAsia="GulimChe"/>
        </w:rPr>
        <w:t>Parameters specified in table A.4-1 are child parameters of the "MCPTT configuration" parameter specified in table A.4-1 in 3GPP TS 23.280 [16]. Parameters specified in table A.4-2 are child parameters of the "MCPTT configuration" parameter specified in table A.4-2 in 3GPP TS 23.280 [16]. Parameters specified in table A.4-3 are child parameters of the "MCPTT configuration" parameter specified in table A.4-3 in 3GPP TS 23.280 [16].</w:t>
      </w:r>
    </w:p>
    <w:p w14:paraId="4F64AFF4" w14:textId="77777777" w:rsidR="00171381" w:rsidRPr="00AB5FED" w:rsidRDefault="00171381" w:rsidP="00171381">
      <w:pPr>
        <w:pStyle w:val="TH"/>
        <w:rPr>
          <w:lang w:eastAsia="ko-KR"/>
        </w:rPr>
      </w:pPr>
      <w:r w:rsidRPr="00AB5FED">
        <w:lastRenderedPageBreak/>
        <w:t>Table </w:t>
      </w:r>
      <w:r>
        <w:t>A</w:t>
      </w:r>
      <w:r w:rsidRPr="00AB5FED">
        <w:t>.4-</w:t>
      </w:r>
      <w:r w:rsidRPr="00AB5FED">
        <w:rPr>
          <w:rFonts w:hint="eastAsia"/>
          <w:lang w:eastAsia="ko-KR"/>
        </w:rPr>
        <w:t>1</w:t>
      </w:r>
      <w:r w:rsidRPr="00AB5FED">
        <w:t xml:space="preserve">: </w:t>
      </w:r>
      <w:r w:rsidRPr="00AB5FED">
        <w:rPr>
          <w:lang w:eastAsia="ko-KR"/>
        </w:rPr>
        <w:t>Group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76713377"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64BF0904"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0FC9D571"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4D0E149C"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039863B"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9DF4BF1"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74CA798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FD0510B" w14:textId="77777777" w:rsidR="00171381" w:rsidRPr="00AB5FED" w:rsidRDefault="00171381" w:rsidP="00643972">
            <w:pPr>
              <w:pStyle w:val="TAL"/>
              <w:rPr>
                <w:lang w:eastAsia="zh-CN"/>
              </w:rPr>
            </w:pPr>
            <w:r w:rsidRPr="00AB5FED">
              <w:t>[R-6.4.9-006]</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5C1F3BB" w14:textId="77777777" w:rsidR="00171381" w:rsidRPr="00AB5FED" w:rsidRDefault="00171381" w:rsidP="00643972">
            <w:pPr>
              <w:pStyle w:val="TAL"/>
            </w:pPr>
            <w:r>
              <w:t xml:space="preserve">&gt;&gt; </w:t>
            </w:r>
            <w:r w:rsidRPr="00AB5FED">
              <w:t>Preferred voice codecs for MCPTT group</w:t>
            </w:r>
          </w:p>
        </w:tc>
        <w:tc>
          <w:tcPr>
            <w:tcW w:w="1275" w:type="dxa"/>
            <w:tcBorders>
              <w:top w:val="single" w:sz="4" w:space="0" w:color="auto"/>
              <w:left w:val="single" w:sz="4" w:space="0" w:color="auto"/>
              <w:bottom w:val="single" w:sz="4" w:space="0" w:color="auto"/>
              <w:right w:val="single" w:sz="4" w:space="0" w:color="auto"/>
            </w:tcBorders>
          </w:tcPr>
          <w:p w14:paraId="1CB0139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9EC6CB6"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E134853" w14:textId="77777777" w:rsidR="00171381" w:rsidRPr="00AB5FED" w:rsidRDefault="00171381" w:rsidP="00643972">
            <w:pPr>
              <w:pStyle w:val="TAL"/>
              <w:jc w:val="center"/>
            </w:pPr>
            <w:r w:rsidRPr="00AB5FED">
              <w:t>Y</w:t>
            </w:r>
          </w:p>
        </w:tc>
      </w:tr>
      <w:tr w:rsidR="00171381" w:rsidRPr="00AB5FED" w14:paraId="38BF61D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16A641E3" w14:textId="77777777" w:rsidR="00171381" w:rsidRPr="00AB5FED" w:rsidRDefault="00171381" w:rsidP="00643972">
            <w:pPr>
              <w:pStyle w:val="TAL"/>
              <w:rPr>
                <w:lang w:eastAsia="zh-CN"/>
              </w:rPr>
            </w:pPr>
            <w:r w:rsidRPr="00AB5FED">
              <w:t>[R-5.7.2.1.1-013]</w:t>
            </w:r>
            <w:r>
              <w:t>,</w:t>
            </w:r>
          </w:p>
          <w:p w14:paraId="033A5A57" w14:textId="77777777" w:rsidR="00171381" w:rsidRPr="00AB5FED" w:rsidRDefault="00171381" w:rsidP="00643972">
            <w:pPr>
              <w:pStyle w:val="TAL"/>
              <w:rPr>
                <w:lang w:eastAsia="zh-CN"/>
              </w:rPr>
            </w:pPr>
            <w:r w:rsidRPr="00AB5FED">
              <w:rPr>
                <w:lang w:eastAsia="zh-CN"/>
              </w:rPr>
              <w:t>[R-5.7.2.4.1-008]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tcPr>
          <w:p w14:paraId="70A869E9"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w:t>
            </w:r>
            <w:r w:rsidRPr="00AB5FED">
              <w:rPr>
                <w:lang w:val="nl-NL" w:eastAsia="zh-CN"/>
              </w:rPr>
              <w:t>e</w:t>
            </w:r>
            <w:r w:rsidRPr="00AB5FED">
              <w:rPr>
                <w:rFonts w:hint="eastAsia"/>
                <w:lang w:val="nl-NL" w:eastAsia="zh-CN"/>
              </w:rPr>
              <w:t xml:space="preserve">mergency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07F3F33B"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4C6D1E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A6FA951"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11325FF6"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21185D27" w14:textId="77777777" w:rsidR="00171381" w:rsidRPr="00AB5FED" w:rsidRDefault="00171381" w:rsidP="00643972">
            <w:pPr>
              <w:pStyle w:val="TAL"/>
              <w:rPr>
                <w:lang w:val="nl-NL" w:eastAsia="zh-CN"/>
              </w:rPr>
            </w:pPr>
            <w:r w:rsidRPr="00AB5FED">
              <w:rPr>
                <w:lang w:val="nl-NL" w:eastAsia="zh-CN"/>
              </w:rPr>
              <w:t>[R-5.7.2.2.1-009]</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3EBA6CEC"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imminent peril group call is permitted on the </w:t>
            </w:r>
            <w:r w:rsidRPr="00AB5FED">
              <w:rPr>
                <w:lang w:val="nl-NL" w:eastAsia="zh-CN"/>
              </w:rPr>
              <w:t xml:space="preserve">MCPTT group </w:t>
            </w:r>
          </w:p>
        </w:tc>
        <w:tc>
          <w:tcPr>
            <w:tcW w:w="1275" w:type="dxa"/>
            <w:tcBorders>
              <w:top w:val="single" w:sz="4" w:space="0" w:color="auto"/>
              <w:left w:val="single" w:sz="4" w:space="0" w:color="auto"/>
              <w:bottom w:val="single" w:sz="4" w:space="0" w:color="auto"/>
              <w:right w:val="single" w:sz="4" w:space="0" w:color="auto"/>
            </w:tcBorders>
          </w:tcPr>
          <w:p w14:paraId="10F165B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7D7D801"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E864C8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475D4781"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54982B72" w14:textId="77777777" w:rsidR="00171381" w:rsidRPr="00AB5FED" w:rsidRDefault="00171381" w:rsidP="00643972">
            <w:pPr>
              <w:pStyle w:val="TAL"/>
              <w:rPr>
                <w:lang w:val="nl-NL" w:eastAsia="zh-CN"/>
              </w:rPr>
            </w:pPr>
            <w:r w:rsidRPr="00AB5FED">
              <w:rPr>
                <w:lang w:val="nl-NL" w:eastAsia="zh-CN"/>
              </w:rPr>
              <w:t>[R-5.7.2.4.1-012]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6CC78E67" w14:textId="77777777" w:rsidR="00171381" w:rsidRPr="00AB5FED" w:rsidRDefault="00171381" w:rsidP="00643972">
            <w:pPr>
              <w:pStyle w:val="TAL"/>
              <w:rPr>
                <w:lang w:val="nl-NL" w:eastAsia="zh-CN"/>
              </w:rPr>
            </w:pPr>
            <w:r>
              <w:t xml:space="preserve">&gt;&gt; </w:t>
            </w:r>
            <w:r w:rsidRPr="00AB5FED">
              <w:rPr>
                <w:lang w:val="nl-NL" w:eastAsia="zh-CN"/>
              </w:rPr>
              <w:t>Indication</w:t>
            </w:r>
            <w:r w:rsidRPr="00AB5FED">
              <w:rPr>
                <w:rFonts w:hint="eastAsia"/>
                <w:lang w:val="nl-NL" w:eastAsia="zh-CN"/>
              </w:rPr>
              <w:t xml:space="preserve"> whether emergency alert is possible on the </w:t>
            </w:r>
            <w:r w:rsidRPr="00AB5FED">
              <w:rPr>
                <w:lang w:val="nl-NL" w:eastAsia="zh-CN"/>
              </w:rPr>
              <w:t>MCPTT group</w:t>
            </w:r>
          </w:p>
        </w:tc>
        <w:tc>
          <w:tcPr>
            <w:tcW w:w="1275" w:type="dxa"/>
            <w:tcBorders>
              <w:top w:val="single" w:sz="4" w:space="0" w:color="auto"/>
              <w:left w:val="single" w:sz="4" w:space="0" w:color="auto"/>
              <w:bottom w:val="single" w:sz="4" w:space="0" w:color="auto"/>
              <w:right w:val="single" w:sz="4" w:space="0" w:color="auto"/>
            </w:tcBorders>
          </w:tcPr>
          <w:p w14:paraId="3EAEE507"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6950EB0"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F616B47"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2285E862"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608CE8FE"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8D33CE8" w14:textId="038AE08F" w:rsidR="00171381" w:rsidRPr="00AB5FED" w:rsidRDefault="00171381" w:rsidP="00643972">
            <w:pPr>
              <w:pStyle w:val="TAL"/>
              <w:rPr>
                <w:lang w:val="nl-NL" w:eastAsia="zh-CN"/>
              </w:rPr>
            </w:pPr>
            <w:r>
              <w:t xml:space="preserve">&gt;&gt; </w:t>
            </w:r>
            <w:r w:rsidRPr="00AB5FED">
              <w:rPr>
                <w:lang w:val="nl-NL" w:eastAsia="zh-CN"/>
              </w:rPr>
              <w:t>Media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7AD44195"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3BE4DEE6"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5647FB70"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7FE348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0630B246" w14:textId="77777777" w:rsidR="00171381" w:rsidRPr="00AB5FED" w:rsidRDefault="00171381" w:rsidP="00643972">
            <w:pPr>
              <w:pStyle w:val="TAL"/>
              <w:rPr>
                <w:lang w:val="nl-NL" w:eastAsia="zh-CN"/>
              </w:rPr>
            </w:pPr>
            <w:r w:rsidRPr="00AB5FED">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1533E386" w14:textId="684017B1" w:rsidR="00171381" w:rsidRPr="00AB5FED" w:rsidRDefault="00171381" w:rsidP="00643972">
            <w:pPr>
              <w:pStyle w:val="TAL"/>
              <w:rPr>
                <w:lang w:val="nl-NL" w:eastAsia="zh-CN"/>
              </w:rPr>
            </w:pPr>
            <w:r>
              <w:t xml:space="preserve">&gt;&gt; </w:t>
            </w:r>
            <w:r w:rsidRPr="00AB5FED">
              <w:rPr>
                <w:lang w:val="nl-NL" w:eastAsia="zh-CN"/>
              </w:rPr>
              <w:t>Floor control confidentiality and integrity protection (see</w:t>
            </w:r>
            <w:r w:rsidR="004A3F1A">
              <w:rPr>
                <w:lang w:val="nl-NL" w:eastAsia="zh-CN"/>
              </w:rPr>
              <w:t> </w:t>
            </w:r>
            <w:r w:rsidRPr="00AB5FED">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02AC5916" w14:textId="77777777" w:rsidR="00171381" w:rsidRPr="00AB5FED" w:rsidRDefault="00171381" w:rsidP="00643972">
            <w:pPr>
              <w:pStyle w:val="TAL"/>
              <w:jc w:val="center"/>
              <w:rPr>
                <w:lang w:val="nl-NL" w:eastAsia="zh-CN"/>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E24675"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BB5C975"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52D82F6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shd w:val="clear" w:color="auto" w:fill="auto"/>
          </w:tcPr>
          <w:p w14:paraId="4E328453" w14:textId="77777777" w:rsidR="00171381" w:rsidRPr="00AB5FED" w:rsidRDefault="00171381" w:rsidP="00643972">
            <w:pPr>
              <w:pStyle w:val="TAL"/>
              <w:rPr>
                <w:lang w:val="nl-NL" w:eastAsia="zh-CN"/>
              </w:rPr>
            </w:pPr>
            <w:r w:rsidRPr="00E75ED1">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shd w:val="clear" w:color="auto" w:fill="auto"/>
            <w:vAlign w:val="center"/>
          </w:tcPr>
          <w:p w14:paraId="030B371A" w14:textId="20AF4433" w:rsidR="00171381" w:rsidRPr="00AB5FED" w:rsidRDefault="00171381" w:rsidP="00643972">
            <w:pPr>
              <w:pStyle w:val="TAL"/>
              <w:rPr>
                <w:lang w:val="nl-NL" w:eastAsia="zh-CN"/>
              </w:rPr>
            </w:pPr>
            <w:r>
              <w:t xml:space="preserve">&gt;&gt; </w:t>
            </w:r>
            <w:r>
              <w:rPr>
                <w:lang w:val="nl-NL" w:eastAsia="zh-CN"/>
              </w:rPr>
              <w:t>Group media protection security material (see</w:t>
            </w:r>
            <w:r w:rsidR="004A3F1A">
              <w:rPr>
                <w:lang w:val="nl-NL" w:eastAsia="zh-CN"/>
              </w:rPr>
              <w:t> </w:t>
            </w:r>
            <w:r>
              <w:rPr>
                <w:lang w:val="nl-NL" w:eastAsia="zh-CN"/>
              </w:rPr>
              <w:t>NOTE)</w:t>
            </w:r>
          </w:p>
        </w:tc>
        <w:tc>
          <w:tcPr>
            <w:tcW w:w="1275" w:type="dxa"/>
            <w:tcBorders>
              <w:top w:val="single" w:sz="4" w:space="0" w:color="auto"/>
              <w:left w:val="single" w:sz="4" w:space="0" w:color="auto"/>
              <w:bottom w:val="single" w:sz="4" w:space="0" w:color="auto"/>
              <w:right w:val="single" w:sz="4" w:space="0" w:color="auto"/>
            </w:tcBorders>
          </w:tcPr>
          <w:p w14:paraId="604D96D7"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BA0B15E" w14:textId="77777777" w:rsidR="00171381" w:rsidRPr="00AB5FED"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EC125E8" w14:textId="77777777" w:rsidR="00171381" w:rsidRPr="00AB5FED" w:rsidRDefault="00171381" w:rsidP="00643972">
            <w:pPr>
              <w:pStyle w:val="TAL"/>
              <w:jc w:val="center"/>
              <w:rPr>
                <w:lang w:val="nl-NL" w:eastAsia="zh-CN"/>
              </w:rPr>
            </w:pPr>
            <w:r>
              <w:rPr>
                <w:lang w:val="nl-NL" w:eastAsia="zh-CN"/>
              </w:rPr>
              <w:t>Y</w:t>
            </w:r>
          </w:p>
        </w:tc>
      </w:tr>
      <w:tr w:rsidR="00171381" w:rsidRPr="00AB5FED" w14:paraId="705555D4"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shd w:val="clear" w:color="auto" w:fill="auto"/>
          </w:tcPr>
          <w:p w14:paraId="4A9FD258" w14:textId="77777777" w:rsidR="00171381" w:rsidRPr="00AB5FED" w:rsidRDefault="00171381" w:rsidP="00643972">
            <w:pPr>
              <w:pStyle w:val="TAN"/>
            </w:pPr>
            <w:r w:rsidRPr="00AB5FED">
              <w:t>NOTE:</w:t>
            </w:r>
            <w:r w:rsidRPr="00AB5FED">
              <w:tab/>
              <w:t>Security mechanisms are specified in 3GPP</w:t>
            </w:r>
            <w:r>
              <w:t> </w:t>
            </w:r>
            <w:r w:rsidRPr="00AB5FED">
              <w:t>TS</w:t>
            </w:r>
            <w:r>
              <w:t> </w:t>
            </w:r>
            <w:r w:rsidRPr="006F1700">
              <w:t>33.180</w:t>
            </w:r>
            <w:r>
              <w:t> [19]</w:t>
            </w:r>
            <w:r w:rsidRPr="00AB5FED">
              <w:t>.</w:t>
            </w:r>
          </w:p>
        </w:tc>
      </w:tr>
    </w:tbl>
    <w:p w14:paraId="14CA9A62" w14:textId="77777777" w:rsidR="00171381" w:rsidRPr="00AB5FED" w:rsidRDefault="00171381" w:rsidP="00171381"/>
    <w:p w14:paraId="3B915886" w14:textId="77777777" w:rsidR="00171381" w:rsidRPr="00AB5FED" w:rsidRDefault="00171381" w:rsidP="00171381">
      <w:pPr>
        <w:pStyle w:val="TH"/>
        <w:rPr>
          <w:lang w:eastAsia="ko-KR"/>
        </w:rPr>
      </w:pPr>
      <w:r w:rsidRPr="00AB5FED">
        <w:lastRenderedPageBreak/>
        <w:t>Table </w:t>
      </w:r>
      <w:r>
        <w:t>A</w:t>
      </w:r>
      <w:r w:rsidRPr="00AB5FED">
        <w:t>.4-</w:t>
      </w:r>
      <w:r w:rsidRPr="00AB5FED">
        <w:rPr>
          <w:lang w:eastAsia="ko-KR"/>
        </w:rPr>
        <w:t>2</w:t>
      </w:r>
      <w:r w:rsidRPr="00AB5FED">
        <w:t xml:space="preserve">: </w:t>
      </w:r>
      <w:r w:rsidRPr="00AB5FED">
        <w:rPr>
          <w:rFonts w:hint="eastAsia"/>
          <w:lang w:eastAsia="zh-CN"/>
        </w:rPr>
        <w:t>Group</w:t>
      </w:r>
      <w:r w:rsidRPr="00AB5FED">
        <w:rPr>
          <w:lang w:eastAsia="ko-KR"/>
        </w:rPr>
        <w:t xml:space="preserv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53431E4E"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51FDEBFD"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1553248D"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31ADEE5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89C82FF"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275A6E38"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148C039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EE6682"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64DF70B3" w14:textId="77777777" w:rsidR="00171381" w:rsidRPr="00AB5FED" w:rsidRDefault="00171381" w:rsidP="00643972">
            <w:pPr>
              <w:pStyle w:val="TAL"/>
            </w:pPr>
            <w:r>
              <w:t xml:space="preserve">&gt;&gt; </w:t>
            </w:r>
            <w:r w:rsidRPr="00AB5FED">
              <w:t>Timeout value for the cancellation of an in</w:t>
            </w:r>
            <w:r w:rsidRPr="00AB5FED">
              <w:noBreakHyphen/>
              <w:t>progress emergency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6AF37D4F"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A1B2A53"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F3377EA" w14:textId="77777777" w:rsidR="00171381" w:rsidRPr="00AB5FED" w:rsidRDefault="00171381" w:rsidP="00643972">
            <w:pPr>
              <w:pStyle w:val="TAL"/>
              <w:jc w:val="center"/>
            </w:pPr>
            <w:r w:rsidRPr="00AB5FED">
              <w:t>Y</w:t>
            </w:r>
          </w:p>
        </w:tc>
      </w:tr>
      <w:tr w:rsidR="00171381" w:rsidRPr="00AB5FED" w14:paraId="69F503E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73229B" w14:textId="77777777" w:rsidR="00171381" w:rsidRPr="00AB5FED" w:rsidRDefault="00171381" w:rsidP="00643972">
            <w:pPr>
              <w:pStyle w:val="TAL"/>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E037139" w14:textId="77777777" w:rsidR="00171381" w:rsidRPr="00AB5FED" w:rsidRDefault="00171381" w:rsidP="00643972">
            <w:pPr>
              <w:pStyle w:val="TAL"/>
            </w:pPr>
            <w:r>
              <w:t xml:space="preserve">&gt;&gt; </w:t>
            </w:r>
            <w:r w:rsidRPr="00AB5FED">
              <w:t>Timeout value for the cancellation of an in progress imminent-peril group call for an on</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51B542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4790C3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62D6EAA7" w14:textId="77777777" w:rsidR="00171381" w:rsidRPr="00AB5FED" w:rsidRDefault="00171381" w:rsidP="00643972">
            <w:pPr>
              <w:pStyle w:val="TAL"/>
              <w:jc w:val="center"/>
            </w:pPr>
            <w:r w:rsidRPr="00AB5FED">
              <w:t>Y</w:t>
            </w:r>
          </w:p>
        </w:tc>
      </w:tr>
      <w:tr w:rsidR="00171381" w:rsidRPr="00AB5FED" w14:paraId="220A461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A46D37" w14:textId="77777777" w:rsidR="00171381" w:rsidRPr="00AB5FED" w:rsidRDefault="00171381" w:rsidP="00643972">
            <w:pPr>
              <w:pStyle w:val="TAL"/>
            </w:pPr>
            <w:r w:rsidRPr="00AB5FED">
              <w:t>[R-6.2.4-003]</w:t>
            </w:r>
            <w:r>
              <w:t>,</w:t>
            </w:r>
            <w:r w:rsidRPr="00AB5FED">
              <w:br/>
              <w:t>[R-6.4.9-002]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79FEDA2D" w14:textId="77777777" w:rsidR="00171381" w:rsidRPr="00AB5FED" w:rsidRDefault="00171381" w:rsidP="00643972">
            <w:pPr>
              <w:pStyle w:val="TAL"/>
            </w:pPr>
            <w:r>
              <w:t xml:space="preserve">&gt;&gt; </w:t>
            </w:r>
            <w:r w:rsidRPr="00AB5FED">
              <w:t>Group</w:t>
            </w:r>
            <w:r w:rsidRPr="00AB5FED">
              <w:rPr>
                <w:rFonts w:cs="Arial"/>
              </w:rPr>
              <w:t xml:space="preserve"> call hang timer</w:t>
            </w:r>
          </w:p>
        </w:tc>
        <w:tc>
          <w:tcPr>
            <w:tcW w:w="1275" w:type="dxa"/>
            <w:tcBorders>
              <w:top w:val="single" w:sz="4" w:space="0" w:color="auto"/>
              <w:left w:val="single" w:sz="4" w:space="0" w:color="auto"/>
              <w:bottom w:val="single" w:sz="4" w:space="0" w:color="auto"/>
              <w:right w:val="single" w:sz="4" w:space="0" w:color="auto"/>
            </w:tcBorders>
          </w:tcPr>
          <w:p w14:paraId="4104F2A6"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75DD9F5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5236F964" w14:textId="77777777" w:rsidR="00171381" w:rsidRPr="00AB5FED" w:rsidRDefault="00171381" w:rsidP="00643972">
            <w:pPr>
              <w:pStyle w:val="TAL"/>
              <w:jc w:val="center"/>
            </w:pPr>
            <w:r w:rsidRPr="00AB5FED">
              <w:t>Y</w:t>
            </w:r>
          </w:p>
        </w:tc>
      </w:tr>
      <w:tr w:rsidR="00171381" w:rsidRPr="00AB5FED" w14:paraId="7F0795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F2F0B15" w14:textId="77777777" w:rsidR="00171381" w:rsidRPr="00AB5FED" w:rsidRDefault="00171381" w:rsidP="00643972">
            <w:pPr>
              <w:pStyle w:val="TAL"/>
            </w:pPr>
            <w:r w:rsidRPr="00AB5FED" w:rsidDel="003D5E8A">
              <w:t xml:space="preserve"> </w:t>
            </w:r>
            <w:r w:rsidRPr="00AB5FED">
              <w:t>[R-6.4.9-003]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AC93012" w14:textId="77777777" w:rsidR="00171381" w:rsidRPr="00AB5FED" w:rsidRDefault="00171381" w:rsidP="00643972">
            <w:pPr>
              <w:pStyle w:val="TAL"/>
            </w:pPr>
            <w:r>
              <w:t xml:space="preserve">&gt;&gt; </w:t>
            </w:r>
            <w:r w:rsidRPr="00AB5FED">
              <w:t>Maximum duration of group calls</w:t>
            </w:r>
          </w:p>
        </w:tc>
        <w:tc>
          <w:tcPr>
            <w:tcW w:w="1275" w:type="dxa"/>
            <w:tcBorders>
              <w:top w:val="single" w:sz="4" w:space="0" w:color="auto"/>
              <w:left w:val="single" w:sz="4" w:space="0" w:color="auto"/>
              <w:bottom w:val="single" w:sz="4" w:space="0" w:color="auto"/>
              <w:right w:val="single" w:sz="4" w:space="0" w:color="auto"/>
            </w:tcBorders>
          </w:tcPr>
          <w:p w14:paraId="2345FDB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4F23A495"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56DC411" w14:textId="77777777" w:rsidR="00171381" w:rsidRPr="00AB5FED" w:rsidRDefault="00171381" w:rsidP="00643972">
            <w:pPr>
              <w:pStyle w:val="TAL"/>
              <w:jc w:val="center"/>
            </w:pPr>
            <w:r w:rsidRPr="00AB5FED">
              <w:t>Y</w:t>
            </w:r>
          </w:p>
        </w:tc>
      </w:tr>
      <w:tr w:rsidR="00171381" w:rsidRPr="00AB5FED" w14:paraId="3B245F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0F18588" w14:textId="77777777" w:rsidR="00171381" w:rsidRPr="00AB5FED" w:rsidRDefault="00171381" w:rsidP="00643972">
            <w:pPr>
              <w:pStyle w:val="TAL"/>
              <w:rPr>
                <w:rFonts w:cs="Arial"/>
                <w:szCs w:val="18"/>
              </w:rPr>
            </w:pPr>
            <w:r w:rsidRPr="00AB5FED">
              <w:rPr>
                <w:szCs w:val="18"/>
              </w:rPr>
              <w:t>Subclause</w:t>
            </w:r>
            <w:r w:rsidRPr="00AB5FED">
              <w:rPr>
                <w:rFonts w:cs="Arial"/>
                <w:szCs w:val="18"/>
              </w:rPr>
              <w:t> 10.6.2</w:t>
            </w:r>
          </w:p>
        </w:tc>
        <w:tc>
          <w:tcPr>
            <w:tcW w:w="3544" w:type="dxa"/>
            <w:tcBorders>
              <w:top w:val="single" w:sz="4" w:space="0" w:color="auto"/>
              <w:left w:val="single" w:sz="4" w:space="0" w:color="auto"/>
              <w:bottom w:val="single" w:sz="4" w:space="0" w:color="auto"/>
              <w:right w:val="single" w:sz="4" w:space="0" w:color="auto"/>
            </w:tcBorders>
          </w:tcPr>
          <w:p w14:paraId="2C9C8B33" w14:textId="77777777" w:rsidR="00171381" w:rsidRPr="00AB5FED" w:rsidRDefault="00171381" w:rsidP="00643972">
            <w:pPr>
              <w:pStyle w:val="TAL"/>
              <w:rPr>
                <w:rFonts w:cs="Arial"/>
                <w:szCs w:val="18"/>
              </w:rPr>
            </w:pPr>
            <w:r>
              <w:t xml:space="preserve">&gt;&gt; </w:t>
            </w:r>
            <w:r w:rsidRPr="00AB5FED">
              <w:rPr>
                <w:rFonts w:cs="Arial"/>
                <w:szCs w:val="18"/>
              </w:rPr>
              <w:t>Group call model used for group (chat/ pre-arranged)</w:t>
            </w:r>
          </w:p>
        </w:tc>
        <w:tc>
          <w:tcPr>
            <w:tcW w:w="1275" w:type="dxa"/>
            <w:tcBorders>
              <w:top w:val="single" w:sz="4" w:space="0" w:color="auto"/>
              <w:left w:val="single" w:sz="4" w:space="0" w:color="auto"/>
              <w:bottom w:val="single" w:sz="4" w:space="0" w:color="auto"/>
              <w:right w:val="single" w:sz="4" w:space="0" w:color="auto"/>
            </w:tcBorders>
          </w:tcPr>
          <w:p w14:paraId="0C94E05F"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46706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08DCDF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EE3CF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8266A3" w14:textId="77777777" w:rsidR="00171381" w:rsidRPr="00AB5FED" w:rsidRDefault="00171381" w:rsidP="00643972">
            <w:pPr>
              <w:pStyle w:val="TAL"/>
              <w:rPr>
                <w:rFonts w:cs="Arial"/>
                <w:szCs w:val="18"/>
              </w:rPr>
            </w:pPr>
            <w:r w:rsidRPr="00AB5FED">
              <w:rPr>
                <w:rFonts w:cs="Arial"/>
                <w:szCs w:val="18"/>
              </w:rPr>
              <w:t>[R-6.2.1-004]</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EA8683D" w14:textId="77777777" w:rsidR="00171381" w:rsidRPr="00AB5FED" w:rsidRDefault="00171381" w:rsidP="00643972">
            <w:pPr>
              <w:pStyle w:val="TAL"/>
              <w:rPr>
                <w:rFonts w:cs="Arial"/>
                <w:szCs w:val="18"/>
              </w:rPr>
            </w:pPr>
            <w:r>
              <w:t xml:space="preserve">&gt;&gt; </w:t>
            </w:r>
            <w:r w:rsidRPr="00AB5FED">
              <w:rPr>
                <w:rFonts w:cs="Arial"/>
                <w:szCs w:val="18"/>
              </w:rPr>
              <w:t>Minimum number of affiliated group members acknowledging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6DB3AAB9"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0A96EC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F0A72D3"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EAF76D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9D8E2A" w14:textId="77777777" w:rsidR="00171381" w:rsidRPr="00AB5FED" w:rsidRDefault="00171381" w:rsidP="00643972">
            <w:pPr>
              <w:pStyle w:val="TAL"/>
              <w:rPr>
                <w:rFonts w:cs="Arial"/>
                <w:szCs w:val="18"/>
              </w:rPr>
            </w:pPr>
            <w:r w:rsidRPr="00AB5FED">
              <w:rPr>
                <w:rFonts w:cs="Arial"/>
                <w:szCs w:val="18"/>
              </w:rP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B63C18B" w14:textId="77777777" w:rsidR="00171381" w:rsidRPr="00AB5FED" w:rsidRDefault="00171381" w:rsidP="00643972">
            <w:pPr>
              <w:pStyle w:val="TAL"/>
              <w:rPr>
                <w:rFonts w:cs="Arial"/>
                <w:szCs w:val="18"/>
              </w:rPr>
            </w:pPr>
            <w:r>
              <w:t xml:space="preserve">&gt;&gt; </w:t>
            </w:r>
            <w:r w:rsidRPr="00AB5FED">
              <w:rPr>
                <w:rFonts w:cs="Arial"/>
                <w:szCs w:val="18"/>
              </w:rPr>
              <w:t>List of group members which</w:t>
            </w:r>
            <w:r>
              <w:rPr>
                <w:rFonts w:cs="Arial"/>
                <w:szCs w:val="18"/>
              </w:rPr>
              <w:t>, if affiliated,</w:t>
            </w:r>
            <w:r w:rsidRPr="00AB5FED">
              <w:rPr>
                <w:rFonts w:cs="Arial"/>
                <w:szCs w:val="18"/>
              </w:rPr>
              <w:t xml:space="preserve"> have to acknowledge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5D04B4A1"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18927B1A"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6895C87" w14:textId="77777777" w:rsidR="00171381" w:rsidRPr="00AB5FED" w:rsidRDefault="00171381" w:rsidP="00643972">
            <w:pPr>
              <w:pStyle w:val="TAL"/>
              <w:jc w:val="center"/>
              <w:rPr>
                <w:rFonts w:cs="Arial"/>
                <w:szCs w:val="18"/>
              </w:rPr>
            </w:pPr>
          </w:p>
        </w:tc>
      </w:tr>
      <w:tr w:rsidR="00171381" w:rsidRPr="00AB5FED" w14:paraId="643BA99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6F011A"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98A2AF8"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249F54D8"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0F86B9C3"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E9138C5"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2CCA54F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E6FA3F" w14:textId="77777777" w:rsidR="00171381" w:rsidRPr="00AB5FED" w:rsidRDefault="00171381" w:rsidP="00643972">
            <w:pPr>
              <w:pStyle w:val="TAL"/>
              <w:rPr>
                <w:rFonts w:cs="Arial"/>
                <w:szCs w:val="18"/>
              </w:rPr>
            </w:pPr>
            <w:r w:rsidRPr="00AB5FED">
              <w:rPr>
                <w:rFonts w:cs="Arial"/>
                <w:szCs w:val="18"/>
              </w:rPr>
              <w:t>[R-6.2.1-006]</w:t>
            </w:r>
            <w:r>
              <w:rPr>
                <w:rFonts w:cs="Arial"/>
                <w:szCs w:val="18"/>
              </w:rPr>
              <w:t>,</w:t>
            </w:r>
            <w:r w:rsidRPr="00AB5FED">
              <w:rPr>
                <w:rFonts w:cs="Arial"/>
                <w:szCs w:val="18"/>
              </w:rPr>
              <w:br/>
              <w:t>[R-6.2.1-007]</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1B39A6" w14:textId="77777777" w:rsidR="00171381" w:rsidRPr="00AB5FED" w:rsidRDefault="00171381" w:rsidP="00643972">
            <w:pPr>
              <w:pStyle w:val="TAL"/>
              <w:rPr>
                <w:rFonts w:cs="Arial"/>
                <w:szCs w:val="18"/>
              </w:rPr>
            </w:pPr>
            <w:r>
              <w:t xml:space="preserve">&gt;&gt; </w:t>
            </w:r>
            <w:r w:rsidRPr="00AB5FED">
              <w:rPr>
                <w:rFonts w:cs="Arial"/>
                <w:szCs w:val="18"/>
              </w:rPr>
              <w:t>Geographical area where acknowledgement of all affiliated group members is required before start of audio transmission</w:t>
            </w:r>
          </w:p>
        </w:tc>
        <w:tc>
          <w:tcPr>
            <w:tcW w:w="1275" w:type="dxa"/>
            <w:tcBorders>
              <w:top w:val="single" w:sz="4" w:space="0" w:color="auto"/>
              <w:left w:val="single" w:sz="4" w:space="0" w:color="auto"/>
              <w:bottom w:val="single" w:sz="4" w:space="0" w:color="auto"/>
              <w:right w:val="single" w:sz="4" w:space="0" w:color="auto"/>
            </w:tcBorders>
          </w:tcPr>
          <w:p w14:paraId="1E7F6B53"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194516B6"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A85098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76E2D57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2B0715"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2BBB208" w14:textId="77777777" w:rsidR="00171381" w:rsidRPr="00AB5FED" w:rsidRDefault="00171381" w:rsidP="00643972">
            <w:pPr>
              <w:pStyle w:val="TAL"/>
              <w:rPr>
                <w:rFonts w:cs="Arial"/>
                <w:szCs w:val="18"/>
              </w:rPr>
            </w:pPr>
            <w:r>
              <w:t xml:space="preserve">&gt;&gt; </w:t>
            </w:r>
            <w:r w:rsidRPr="00AB5FED">
              <w:rPr>
                <w:rFonts w:cs="Arial"/>
                <w:szCs w:val="18"/>
              </w:rPr>
              <w:t>Timeout for acknowledgement of required group members</w:t>
            </w:r>
          </w:p>
        </w:tc>
        <w:tc>
          <w:tcPr>
            <w:tcW w:w="1275" w:type="dxa"/>
            <w:tcBorders>
              <w:top w:val="single" w:sz="4" w:space="0" w:color="auto"/>
              <w:left w:val="single" w:sz="4" w:space="0" w:color="auto"/>
              <w:bottom w:val="single" w:sz="4" w:space="0" w:color="auto"/>
              <w:right w:val="single" w:sz="4" w:space="0" w:color="auto"/>
            </w:tcBorders>
          </w:tcPr>
          <w:p w14:paraId="65A9AAFB"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911435D"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66521B0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7FAFA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2544B2" w14:textId="77777777" w:rsidR="00171381" w:rsidRPr="00AB5FED" w:rsidRDefault="00171381" w:rsidP="00643972">
            <w:pPr>
              <w:pStyle w:val="TAL"/>
              <w:rPr>
                <w:rFonts w:cs="Arial"/>
                <w:szCs w:val="18"/>
              </w:rPr>
            </w:pPr>
            <w:r w:rsidRPr="00AB5FED">
              <w:rPr>
                <w:rFonts w:cs="Arial"/>
                <w:szCs w:val="18"/>
              </w:rPr>
              <w:t>[R-6.2.1-008]</w:t>
            </w:r>
            <w:r>
              <w:rPr>
                <w:rFonts w:cs="Arial"/>
                <w:szCs w:val="18"/>
              </w:rPr>
              <w:t>,</w:t>
            </w:r>
            <w:r w:rsidRPr="00AB5FED">
              <w:rPr>
                <w:rFonts w:cs="Arial"/>
                <w:szCs w:val="18"/>
              </w:rPr>
              <w:br/>
              <w:t>[R-6.2.1-009]</w:t>
            </w:r>
            <w:r>
              <w:rPr>
                <w:rFonts w:cs="Arial"/>
                <w:szCs w:val="18"/>
              </w:rPr>
              <w:t>,</w:t>
            </w:r>
            <w:r w:rsidRPr="00AB5FED">
              <w:rPr>
                <w:rFonts w:cs="Arial"/>
                <w:szCs w:val="18"/>
              </w:rPr>
              <w:br/>
              <w:t>[R-6.2.1-012]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BC95FAA" w14:textId="77777777" w:rsidR="00171381" w:rsidRPr="00AB5FED" w:rsidRDefault="00171381" w:rsidP="00643972">
            <w:pPr>
              <w:pStyle w:val="TAL"/>
              <w:rPr>
                <w:rFonts w:cs="Arial"/>
                <w:szCs w:val="18"/>
              </w:rPr>
            </w:pPr>
            <w:r>
              <w:t xml:space="preserve">&gt;&gt; </w:t>
            </w:r>
            <w:r w:rsidRPr="00AB5FED">
              <w:rPr>
                <w:rFonts w:cs="Arial"/>
                <w:szCs w:val="18"/>
              </w:rPr>
              <w:t>Action upon failure to receive acknowledgement from required group members before call timeout (proceed or abandon)</w:t>
            </w:r>
          </w:p>
        </w:tc>
        <w:tc>
          <w:tcPr>
            <w:tcW w:w="1275" w:type="dxa"/>
            <w:tcBorders>
              <w:top w:val="single" w:sz="4" w:space="0" w:color="auto"/>
              <w:left w:val="single" w:sz="4" w:space="0" w:color="auto"/>
              <w:bottom w:val="single" w:sz="4" w:space="0" w:color="auto"/>
              <w:right w:val="single" w:sz="4" w:space="0" w:color="auto"/>
            </w:tcBorders>
          </w:tcPr>
          <w:p w14:paraId="2767F877"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AB3C2D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D47D67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3801E21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5AA399" w14:textId="77777777" w:rsidR="00171381" w:rsidRPr="00AB5FED" w:rsidRDefault="00171381" w:rsidP="00643972">
            <w:pPr>
              <w:pStyle w:val="TAL"/>
              <w:rPr>
                <w:rFonts w:cs="Arial"/>
                <w:szCs w:val="18"/>
              </w:rPr>
            </w:pPr>
            <w:r>
              <w:t>[R-6.2.1-001a] of 3GPP TS 22.179 [2]</w:t>
            </w:r>
          </w:p>
        </w:tc>
        <w:tc>
          <w:tcPr>
            <w:tcW w:w="3544" w:type="dxa"/>
            <w:tcBorders>
              <w:top w:val="single" w:sz="4" w:space="0" w:color="auto"/>
              <w:left w:val="single" w:sz="4" w:space="0" w:color="auto"/>
              <w:bottom w:val="single" w:sz="4" w:space="0" w:color="auto"/>
              <w:right w:val="single" w:sz="4" w:space="0" w:color="auto"/>
            </w:tcBorders>
          </w:tcPr>
          <w:p w14:paraId="2A42F5BB" w14:textId="77777777" w:rsidR="00171381" w:rsidRDefault="00171381" w:rsidP="00643972">
            <w:pPr>
              <w:pStyle w:val="TAL"/>
            </w:pPr>
            <w:r>
              <w:t>&gt;&gt; Minimum number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65D9D5E8"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0F0105A"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4B03C30" w14:textId="77777777" w:rsidR="00171381" w:rsidRPr="00AB5FED" w:rsidRDefault="00171381" w:rsidP="00643972">
            <w:pPr>
              <w:pStyle w:val="TAL"/>
              <w:jc w:val="center"/>
              <w:rPr>
                <w:rFonts w:cs="Arial"/>
                <w:szCs w:val="18"/>
              </w:rPr>
            </w:pPr>
            <w:r>
              <w:t>Y</w:t>
            </w:r>
          </w:p>
        </w:tc>
      </w:tr>
      <w:tr w:rsidR="00171381" w:rsidRPr="00AB5FED" w14:paraId="4A7CB44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4A7DD8" w14:textId="77777777" w:rsidR="00171381" w:rsidRPr="00AB5FED" w:rsidRDefault="00171381" w:rsidP="00643972">
            <w:pPr>
              <w:pStyle w:val="TAL"/>
              <w:rPr>
                <w:rFonts w:cs="Arial"/>
                <w:szCs w:val="18"/>
              </w:rPr>
            </w:pPr>
            <w:r>
              <w:t>[R-6.2.1-001b] of 3GPP TS 22.179 [2]</w:t>
            </w:r>
          </w:p>
        </w:tc>
        <w:tc>
          <w:tcPr>
            <w:tcW w:w="3544" w:type="dxa"/>
            <w:tcBorders>
              <w:top w:val="single" w:sz="4" w:space="0" w:color="auto"/>
              <w:left w:val="single" w:sz="4" w:space="0" w:color="auto"/>
              <w:bottom w:val="single" w:sz="4" w:space="0" w:color="auto"/>
              <w:right w:val="single" w:sz="4" w:space="0" w:color="auto"/>
            </w:tcBorders>
          </w:tcPr>
          <w:p w14:paraId="33CA8EE0" w14:textId="77777777" w:rsidR="00171381" w:rsidRDefault="00171381" w:rsidP="00643972">
            <w:pPr>
              <w:pStyle w:val="TAL"/>
            </w:pPr>
            <w:r>
              <w:t>&gt;&gt; List of group members which must be affiliated to allow the start of the group call</w:t>
            </w:r>
          </w:p>
        </w:tc>
        <w:tc>
          <w:tcPr>
            <w:tcW w:w="1275" w:type="dxa"/>
            <w:tcBorders>
              <w:top w:val="single" w:sz="4" w:space="0" w:color="auto"/>
              <w:left w:val="single" w:sz="4" w:space="0" w:color="auto"/>
              <w:bottom w:val="single" w:sz="4" w:space="0" w:color="auto"/>
              <w:right w:val="single" w:sz="4" w:space="0" w:color="auto"/>
            </w:tcBorders>
          </w:tcPr>
          <w:p w14:paraId="7CD8052F"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064BC5CD"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23F00857" w14:textId="77777777" w:rsidR="00171381" w:rsidRPr="00AB5FED" w:rsidRDefault="00171381" w:rsidP="00643972">
            <w:pPr>
              <w:pStyle w:val="TAL"/>
              <w:jc w:val="center"/>
              <w:rPr>
                <w:rFonts w:cs="Arial"/>
                <w:szCs w:val="18"/>
              </w:rPr>
            </w:pPr>
          </w:p>
        </w:tc>
      </w:tr>
      <w:tr w:rsidR="00171381" w:rsidRPr="00AB5FED" w14:paraId="517D96B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D6E0D"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5D13A32A"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5567762C" w14:textId="77777777" w:rsidR="00171381" w:rsidRPr="00AB5FED" w:rsidRDefault="00171381" w:rsidP="00643972">
            <w:pPr>
              <w:pStyle w:val="TAL"/>
              <w:jc w:val="center"/>
              <w:rPr>
                <w:rFonts w:cs="Arial"/>
                <w:szCs w:val="18"/>
              </w:rPr>
            </w:pPr>
            <w:r>
              <w:t>N</w:t>
            </w:r>
          </w:p>
        </w:tc>
        <w:tc>
          <w:tcPr>
            <w:tcW w:w="1276" w:type="dxa"/>
            <w:tcBorders>
              <w:top w:val="single" w:sz="4" w:space="0" w:color="auto"/>
              <w:left w:val="single" w:sz="4" w:space="0" w:color="auto"/>
              <w:bottom w:val="single" w:sz="4" w:space="0" w:color="auto"/>
              <w:right w:val="single" w:sz="4" w:space="0" w:color="auto"/>
            </w:tcBorders>
          </w:tcPr>
          <w:p w14:paraId="7D2D4FBF" w14:textId="77777777" w:rsidR="00171381" w:rsidRPr="00AB5FED" w:rsidRDefault="00171381" w:rsidP="00643972">
            <w:pPr>
              <w:pStyle w:val="TAL"/>
              <w:jc w:val="center"/>
              <w:rPr>
                <w:rFonts w:cs="Arial"/>
                <w:szCs w:val="18"/>
              </w:rPr>
            </w:pPr>
            <w:r>
              <w:t>Y</w:t>
            </w:r>
          </w:p>
        </w:tc>
        <w:tc>
          <w:tcPr>
            <w:tcW w:w="1559" w:type="dxa"/>
            <w:tcBorders>
              <w:top w:val="single" w:sz="4" w:space="0" w:color="auto"/>
              <w:left w:val="single" w:sz="4" w:space="0" w:color="auto"/>
              <w:bottom w:val="single" w:sz="4" w:space="0" w:color="auto"/>
              <w:right w:val="single" w:sz="4" w:space="0" w:color="auto"/>
            </w:tcBorders>
          </w:tcPr>
          <w:p w14:paraId="4E594374" w14:textId="77777777" w:rsidR="00171381" w:rsidRPr="00AB5FED" w:rsidRDefault="00171381" w:rsidP="00643972">
            <w:pPr>
              <w:pStyle w:val="TAL"/>
              <w:jc w:val="center"/>
              <w:rPr>
                <w:rFonts w:cs="Arial"/>
                <w:szCs w:val="18"/>
              </w:rPr>
            </w:pPr>
            <w:r>
              <w:t>Y</w:t>
            </w:r>
          </w:p>
        </w:tc>
      </w:tr>
      <w:tr w:rsidR="00171381" w:rsidRPr="00AB5FED" w14:paraId="12F6DA7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0C3263" w14:textId="77777777" w:rsidR="00171381" w:rsidRPr="00AB5FED" w:rsidRDefault="00171381" w:rsidP="00643972">
            <w:pPr>
              <w:pStyle w:val="TAL"/>
              <w:rPr>
                <w:rFonts w:cs="Arial"/>
                <w:szCs w:val="18"/>
              </w:rPr>
            </w:pPr>
            <w:r w:rsidRPr="00AB5FED">
              <w:rPr>
                <w:rFonts w:cs="Arial"/>
                <w:szCs w:val="18"/>
              </w:rPr>
              <w:t>[R-6.4.9-00</w:t>
            </w:r>
            <w:r>
              <w:rPr>
                <w:rFonts w:cs="Arial"/>
                <w:szCs w:val="18"/>
              </w:rPr>
              <w:t>4</w:t>
            </w:r>
            <w:r w:rsidRPr="00AB5FED">
              <w:rPr>
                <w:rFonts w:cs="Arial"/>
                <w:szCs w:val="18"/>
              </w:rPr>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0F5F17C" w14:textId="11A7C9A0" w:rsidR="00171381" w:rsidRPr="00AB5FED" w:rsidRDefault="00171381" w:rsidP="00643972">
            <w:pPr>
              <w:pStyle w:val="TAL"/>
              <w:rPr>
                <w:rFonts w:cs="Arial"/>
                <w:szCs w:val="18"/>
              </w:rPr>
            </w:pPr>
            <w:r>
              <w:t xml:space="preserve">&gt;&gt; </w:t>
            </w:r>
            <w:r w:rsidRPr="00AB5FED">
              <w:rPr>
                <w:rFonts w:cs="Arial"/>
                <w:szCs w:val="18"/>
              </w:rPr>
              <w:t>List of group members with receive-only capability</w:t>
            </w:r>
            <w:r>
              <w:rPr>
                <w:rFonts w:cs="Arial"/>
                <w:szCs w:val="18"/>
              </w:rPr>
              <w:t xml:space="preserve"> (see</w:t>
            </w:r>
            <w:r w:rsidR="004A3F1A">
              <w:rPr>
                <w:rFonts w:cs="Arial"/>
                <w:szCs w:val="18"/>
              </w:rPr>
              <w:t> </w:t>
            </w:r>
            <w:r>
              <w:rPr>
                <w:rFonts w:cs="Arial"/>
                <w:szCs w:val="18"/>
              </w:rPr>
              <w:t>NOTE 1)</w:t>
            </w:r>
          </w:p>
        </w:tc>
        <w:tc>
          <w:tcPr>
            <w:tcW w:w="1275" w:type="dxa"/>
            <w:tcBorders>
              <w:top w:val="single" w:sz="4" w:space="0" w:color="auto"/>
              <w:left w:val="single" w:sz="4" w:space="0" w:color="auto"/>
              <w:bottom w:val="single" w:sz="4" w:space="0" w:color="auto"/>
              <w:right w:val="single" w:sz="4" w:space="0" w:color="auto"/>
            </w:tcBorders>
          </w:tcPr>
          <w:p w14:paraId="163DDCA5" w14:textId="77777777" w:rsidR="00171381" w:rsidRPr="00AB5FED" w:rsidRDefault="00171381" w:rsidP="00643972">
            <w:pPr>
              <w:pStyle w:val="TAL"/>
              <w:jc w:val="center"/>
              <w:rPr>
                <w:rFonts w:cs="Arial"/>
                <w:szCs w:val="18"/>
              </w:rPr>
            </w:pPr>
          </w:p>
        </w:tc>
        <w:tc>
          <w:tcPr>
            <w:tcW w:w="1276" w:type="dxa"/>
            <w:tcBorders>
              <w:top w:val="single" w:sz="4" w:space="0" w:color="auto"/>
              <w:left w:val="single" w:sz="4" w:space="0" w:color="auto"/>
              <w:bottom w:val="single" w:sz="4" w:space="0" w:color="auto"/>
              <w:right w:val="single" w:sz="4" w:space="0" w:color="auto"/>
            </w:tcBorders>
          </w:tcPr>
          <w:p w14:paraId="5E465B10" w14:textId="77777777" w:rsidR="00171381" w:rsidRPr="00AB5FED" w:rsidRDefault="00171381" w:rsidP="00643972">
            <w:pPr>
              <w:pStyle w:val="TAL"/>
              <w:jc w:val="center"/>
              <w:rPr>
                <w:rFonts w:cs="Arial"/>
                <w:szCs w:val="18"/>
              </w:rPr>
            </w:pPr>
          </w:p>
        </w:tc>
        <w:tc>
          <w:tcPr>
            <w:tcW w:w="1559" w:type="dxa"/>
            <w:tcBorders>
              <w:top w:val="single" w:sz="4" w:space="0" w:color="auto"/>
              <w:left w:val="single" w:sz="4" w:space="0" w:color="auto"/>
              <w:bottom w:val="single" w:sz="4" w:space="0" w:color="auto"/>
              <w:right w:val="single" w:sz="4" w:space="0" w:color="auto"/>
            </w:tcBorders>
          </w:tcPr>
          <w:p w14:paraId="4C206CB3" w14:textId="77777777" w:rsidR="00171381" w:rsidRPr="00AB5FED" w:rsidRDefault="00171381" w:rsidP="00643972">
            <w:pPr>
              <w:pStyle w:val="TAL"/>
              <w:jc w:val="center"/>
              <w:rPr>
                <w:rFonts w:cs="Arial"/>
                <w:szCs w:val="18"/>
              </w:rPr>
            </w:pPr>
          </w:p>
        </w:tc>
      </w:tr>
      <w:tr w:rsidR="00171381" w:rsidRPr="00AB5FED" w14:paraId="36ECE82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3287727" w14:textId="77777777" w:rsidR="00171381" w:rsidRPr="00AB5FED" w:rsidRDefault="00171381" w:rsidP="00643972">
            <w:pPr>
              <w:pStyle w:val="TAL"/>
              <w:rPr>
                <w:rFonts w:cs="Arial"/>
                <w:szCs w:val="18"/>
              </w:rPr>
            </w:pPr>
          </w:p>
        </w:tc>
        <w:tc>
          <w:tcPr>
            <w:tcW w:w="3544" w:type="dxa"/>
            <w:tcBorders>
              <w:top w:val="single" w:sz="4" w:space="0" w:color="auto"/>
              <w:left w:val="single" w:sz="4" w:space="0" w:color="auto"/>
              <w:bottom w:val="single" w:sz="4" w:space="0" w:color="auto"/>
              <w:right w:val="single" w:sz="4" w:space="0" w:color="auto"/>
            </w:tcBorders>
          </w:tcPr>
          <w:p w14:paraId="626FDE2B" w14:textId="77777777" w:rsidR="00171381" w:rsidRDefault="00171381" w:rsidP="00643972">
            <w:pPr>
              <w:pStyle w:val="TAL"/>
            </w:pPr>
            <w:r>
              <w:t>&gt;&gt;&gt;MCPTT IDs</w:t>
            </w:r>
          </w:p>
        </w:tc>
        <w:tc>
          <w:tcPr>
            <w:tcW w:w="1275" w:type="dxa"/>
            <w:tcBorders>
              <w:top w:val="single" w:sz="4" w:space="0" w:color="auto"/>
              <w:left w:val="single" w:sz="4" w:space="0" w:color="auto"/>
              <w:bottom w:val="single" w:sz="4" w:space="0" w:color="auto"/>
              <w:right w:val="single" w:sz="4" w:space="0" w:color="auto"/>
            </w:tcBorders>
          </w:tcPr>
          <w:p w14:paraId="78AB1100" w14:textId="77777777" w:rsidR="00171381" w:rsidRPr="00AB5FED" w:rsidDel="00B01105" w:rsidRDefault="00171381" w:rsidP="00643972">
            <w:pPr>
              <w:pStyle w:val="TAL"/>
              <w:jc w:val="center"/>
              <w:rPr>
                <w:rFonts w:cs="Arial"/>
                <w:szCs w:val="18"/>
              </w:rPr>
            </w:pPr>
            <w:r>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55B83718" w14:textId="77777777" w:rsidR="00171381" w:rsidRPr="00AB5FED" w:rsidDel="00B01105" w:rsidRDefault="00171381" w:rsidP="00643972">
            <w:pPr>
              <w:pStyle w:val="TAL"/>
              <w:jc w:val="center"/>
              <w:rPr>
                <w:rFonts w:cs="Arial"/>
                <w:szCs w:val="18"/>
              </w:rPr>
            </w:pPr>
            <w:r>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17266492" w14:textId="77777777" w:rsidR="00171381" w:rsidRPr="00AB5FED" w:rsidDel="00B01105" w:rsidRDefault="00171381" w:rsidP="00643972">
            <w:pPr>
              <w:pStyle w:val="TAL"/>
              <w:jc w:val="center"/>
              <w:rPr>
                <w:rFonts w:cs="Arial"/>
                <w:szCs w:val="18"/>
              </w:rPr>
            </w:pPr>
            <w:r>
              <w:rPr>
                <w:rFonts w:cs="Arial"/>
                <w:szCs w:val="18"/>
              </w:rPr>
              <w:t>Y</w:t>
            </w:r>
          </w:p>
        </w:tc>
      </w:tr>
      <w:tr w:rsidR="00171381" w:rsidRPr="00AB5FED" w14:paraId="65D19B9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9928246" w14:textId="77777777" w:rsidR="00171381" w:rsidRPr="00AB5FED" w:rsidRDefault="00171381" w:rsidP="00643972">
            <w:pPr>
              <w:pStyle w:val="TAL"/>
            </w:pPr>
            <w:r w:rsidRPr="00AB5FED">
              <w:t>[R-6.4.5-001]</w:t>
            </w:r>
            <w:r>
              <w:t>,</w:t>
            </w:r>
          </w:p>
          <w:p w14:paraId="449C7F10" w14:textId="77777777" w:rsidR="00171381" w:rsidRPr="00AB5FED" w:rsidRDefault="00171381" w:rsidP="00643972">
            <w:pPr>
              <w:pStyle w:val="TAL"/>
            </w:pPr>
            <w:r w:rsidRPr="00AB5FED">
              <w:t>[R-6.4.5-003]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2C3552A" w14:textId="77777777" w:rsidR="00171381" w:rsidRPr="00AB5FED" w:rsidRDefault="00171381" w:rsidP="00643972">
            <w:pPr>
              <w:pStyle w:val="TAL"/>
              <w:rPr>
                <w:szCs w:val="18"/>
              </w:rPr>
            </w:pPr>
            <w:r>
              <w:t xml:space="preserve">&gt;&gt; </w:t>
            </w:r>
            <w:r w:rsidRPr="00AB5FED">
              <w:rPr>
                <w:szCs w:val="18"/>
              </w:rPr>
              <w:t>Authorisation of a user to request a list of affiliated members of a group</w:t>
            </w:r>
          </w:p>
        </w:tc>
        <w:tc>
          <w:tcPr>
            <w:tcW w:w="1275" w:type="dxa"/>
            <w:tcBorders>
              <w:top w:val="single" w:sz="4" w:space="0" w:color="auto"/>
              <w:left w:val="single" w:sz="4" w:space="0" w:color="auto"/>
              <w:bottom w:val="single" w:sz="4" w:space="0" w:color="auto"/>
              <w:right w:val="single" w:sz="4" w:space="0" w:color="auto"/>
            </w:tcBorders>
          </w:tcPr>
          <w:p w14:paraId="5AA7099E" w14:textId="77777777" w:rsidR="00171381" w:rsidRPr="00AB5FED" w:rsidRDefault="00171381" w:rsidP="00643972">
            <w:pPr>
              <w:pStyle w:val="TAL"/>
              <w:jc w:val="center"/>
              <w:rPr>
                <w:szCs w:val="18"/>
              </w:rPr>
            </w:pPr>
            <w:r w:rsidRPr="00AB5FED">
              <w:rPr>
                <w:szCs w:val="18"/>
              </w:rPr>
              <w:t>Y</w:t>
            </w:r>
          </w:p>
        </w:tc>
        <w:tc>
          <w:tcPr>
            <w:tcW w:w="1276" w:type="dxa"/>
            <w:tcBorders>
              <w:top w:val="single" w:sz="4" w:space="0" w:color="auto"/>
              <w:left w:val="single" w:sz="4" w:space="0" w:color="auto"/>
              <w:bottom w:val="single" w:sz="4" w:space="0" w:color="auto"/>
              <w:right w:val="single" w:sz="4" w:space="0" w:color="auto"/>
            </w:tcBorders>
          </w:tcPr>
          <w:p w14:paraId="5528D8AD"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1B0D3C5E" w14:textId="77777777" w:rsidR="00171381" w:rsidRPr="00AB5FED" w:rsidRDefault="00171381" w:rsidP="00643972">
            <w:pPr>
              <w:pStyle w:val="TAL"/>
              <w:jc w:val="center"/>
              <w:rPr>
                <w:szCs w:val="18"/>
              </w:rPr>
            </w:pPr>
            <w:r w:rsidRPr="00AB5FED">
              <w:rPr>
                <w:szCs w:val="18"/>
              </w:rPr>
              <w:t>Y</w:t>
            </w:r>
          </w:p>
        </w:tc>
      </w:tr>
      <w:tr w:rsidR="00171381" w:rsidRPr="00AB5FED" w14:paraId="3408F4FC"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54BE274" w14:textId="77777777" w:rsidR="00171381" w:rsidRPr="00AB5FED" w:rsidRDefault="00171381" w:rsidP="00643972">
            <w:pPr>
              <w:pStyle w:val="TAL"/>
            </w:pPr>
            <w:r w:rsidRPr="00AB5FED">
              <w:t>[R-5.1.7-002]</w:t>
            </w:r>
            <w:r>
              <w:t>,</w:t>
            </w:r>
          </w:p>
          <w:p w14:paraId="3B3B3EC1" w14:textId="77777777" w:rsidR="00171381" w:rsidRPr="00AB5FED" w:rsidRDefault="00171381" w:rsidP="00643972">
            <w:pPr>
              <w:pStyle w:val="TAL"/>
              <w:rPr>
                <w:lang w:eastAsia="zh-CN"/>
              </w:rPr>
            </w:pPr>
            <w:r w:rsidRPr="00AB5FED">
              <w:t>[R-6.2.2-001]</w:t>
            </w:r>
            <w:r>
              <w:t>,</w:t>
            </w:r>
          </w:p>
          <w:p w14:paraId="6AE337F2" w14:textId="77777777" w:rsidR="00171381" w:rsidRPr="00AB5FED" w:rsidRDefault="00171381" w:rsidP="00643972">
            <w:pPr>
              <w:pStyle w:val="TAL"/>
            </w:pPr>
            <w:r w:rsidRPr="00AB5FED">
              <w:t>[R-6.6.2.2-006</w:t>
            </w:r>
            <w:r>
              <w:t>,</w:t>
            </w:r>
            <w:r w:rsidRPr="00AB5FED">
              <w:t>]</w:t>
            </w:r>
          </w:p>
          <w:p w14:paraId="29E623D8"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F9E2B7" w14:textId="77777777" w:rsidR="00171381" w:rsidRPr="00AB5FED" w:rsidRDefault="00171381" w:rsidP="00643972">
            <w:pPr>
              <w:pStyle w:val="TAL"/>
              <w:rPr>
                <w:szCs w:val="18"/>
              </w:rPr>
            </w:pPr>
            <w:r>
              <w:t xml:space="preserve">&gt;&gt; </w:t>
            </w:r>
            <w:r w:rsidRPr="00AB5FED">
              <w:t>Priority of the group</w:t>
            </w:r>
          </w:p>
        </w:tc>
        <w:tc>
          <w:tcPr>
            <w:tcW w:w="1275" w:type="dxa"/>
            <w:tcBorders>
              <w:top w:val="single" w:sz="4" w:space="0" w:color="auto"/>
              <w:left w:val="single" w:sz="4" w:space="0" w:color="auto"/>
              <w:bottom w:val="single" w:sz="4" w:space="0" w:color="auto"/>
              <w:right w:val="single" w:sz="4" w:space="0" w:color="auto"/>
            </w:tcBorders>
          </w:tcPr>
          <w:p w14:paraId="197B911A" w14:textId="77777777" w:rsidR="00171381" w:rsidRPr="00AB5FED" w:rsidRDefault="00171381" w:rsidP="00643972">
            <w:pPr>
              <w:pStyle w:val="TAL"/>
              <w:jc w:val="center"/>
              <w:rPr>
                <w:szCs w:val="18"/>
              </w:rPr>
            </w:pPr>
            <w:r w:rsidRPr="00AB5FED">
              <w:rPr>
                <w:lang w:val="nl-NL"/>
              </w:rPr>
              <w:t>N</w:t>
            </w:r>
          </w:p>
        </w:tc>
        <w:tc>
          <w:tcPr>
            <w:tcW w:w="1276" w:type="dxa"/>
            <w:tcBorders>
              <w:top w:val="single" w:sz="4" w:space="0" w:color="auto"/>
              <w:left w:val="single" w:sz="4" w:space="0" w:color="auto"/>
              <w:bottom w:val="single" w:sz="4" w:space="0" w:color="auto"/>
              <w:right w:val="single" w:sz="4" w:space="0" w:color="auto"/>
            </w:tcBorders>
          </w:tcPr>
          <w:p w14:paraId="347A476C" w14:textId="77777777" w:rsidR="00171381" w:rsidRPr="00AB5FED" w:rsidRDefault="00171381" w:rsidP="00643972">
            <w:pPr>
              <w:pStyle w:val="TAL"/>
              <w:jc w:val="center"/>
              <w:rPr>
                <w:szCs w:val="18"/>
              </w:rPr>
            </w:pPr>
            <w:r w:rsidRPr="00AB5FED">
              <w:rPr>
                <w:lang w:val="nl-NL"/>
              </w:rPr>
              <w:t>Y</w:t>
            </w:r>
          </w:p>
        </w:tc>
        <w:tc>
          <w:tcPr>
            <w:tcW w:w="1559" w:type="dxa"/>
            <w:tcBorders>
              <w:top w:val="single" w:sz="4" w:space="0" w:color="auto"/>
              <w:left w:val="single" w:sz="4" w:space="0" w:color="auto"/>
              <w:bottom w:val="single" w:sz="4" w:space="0" w:color="auto"/>
              <w:right w:val="single" w:sz="4" w:space="0" w:color="auto"/>
            </w:tcBorders>
          </w:tcPr>
          <w:p w14:paraId="5212BDD2" w14:textId="77777777" w:rsidR="00171381" w:rsidRPr="00AB5FED" w:rsidRDefault="00171381" w:rsidP="00643972">
            <w:pPr>
              <w:pStyle w:val="TAL"/>
              <w:jc w:val="center"/>
              <w:rPr>
                <w:szCs w:val="18"/>
              </w:rPr>
            </w:pPr>
            <w:r w:rsidRPr="00AB5FED">
              <w:rPr>
                <w:lang w:val="nl-NL"/>
              </w:rPr>
              <w:t>Y</w:t>
            </w:r>
          </w:p>
        </w:tc>
      </w:tr>
      <w:tr w:rsidR="00171381" w:rsidRPr="00AB5FED" w14:paraId="67B04A1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AB3D44"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25A2BC1" w14:textId="77777777" w:rsidR="00171381" w:rsidRPr="00AB5FED" w:rsidRDefault="00171381" w:rsidP="00643972">
            <w:pPr>
              <w:pStyle w:val="TAL"/>
              <w:rPr>
                <w:szCs w:val="18"/>
              </w:rPr>
            </w:pPr>
            <w:r>
              <w:t xml:space="preserve">&gt;&gt; </w:t>
            </w:r>
            <w:r w:rsidRPr="00AB5FED">
              <w:rPr>
                <w:lang w:val="nl-NL" w:eastAsia="zh-CN"/>
              </w:rPr>
              <w:t>Pre-emption capability</w:t>
            </w:r>
          </w:p>
        </w:tc>
        <w:tc>
          <w:tcPr>
            <w:tcW w:w="1275" w:type="dxa"/>
            <w:tcBorders>
              <w:top w:val="single" w:sz="4" w:space="0" w:color="auto"/>
              <w:left w:val="single" w:sz="4" w:space="0" w:color="auto"/>
              <w:bottom w:val="single" w:sz="4" w:space="0" w:color="auto"/>
              <w:right w:val="single" w:sz="4" w:space="0" w:color="auto"/>
            </w:tcBorders>
          </w:tcPr>
          <w:p w14:paraId="584D3A9E"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5CE9F63"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2C5573C" w14:textId="77777777" w:rsidR="00171381" w:rsidRPr="00AB5FED" w:rsidRDefault="00171381" w:rsidP="00643972">
            <w:pPr>
              <w:pStyle w:val="TAL"/>
              <w:jc w:val="center"/>
              <w:rPr>
                <w:szCs w:val="18"/>
              </w:rPr>
            </w:pPr>
            <w:r w:rsidRPr="00AB5FED">
              <w:rPr>
                <w:lang w:val="nl-NL" w:eastAsia="zh-CN"/>
              </w:rPr>
              <w:t>Y</w:t>
            </w:r>
          </w:p>
        </w:tc>
      </w:tr>
      <w:tr w:rsidR="00171381" w:rsidRPr="00AB5FED" w14:paraId="77362D2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1178EDA" w14:textId="77777777" w:rsidR="00171381" w:rsidRPr="00AB5FED" w:rsidRDefault="00171381" w:rsidP="00643972">
            <w:pPr>
              <w:pStyle w:val="TAL"/>
            </w:pPr>
            <w:r w:rsidRPr="00AB5FED">
              <w:t>[R-6.8.6.2-003]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FD03603" w14:textId="77777777" w:rsidR="00171381" w:rsidRPr="00AB5FED" w:rsidRDefault="00171381" w:rsidP="00643972">
            <w:pPr>
              <w:pStyle w:val="TAL"/>
              <w:rPr>
                <w:szCs w:val="18"/>
              </w:rPr>
            </w:pPr>
            <w:r>
              <w:t xml:space="preserve">&gt;&gt; </w:t>
            </w:r>
            <w:r w:rsidRPr="00AB5FED">
              <w:rPr>
                <w:lang w:val="nl-NL" w:eastAsia="zh-CN"/>
              </w:rPr>
              <w:t>Pre-empted capability</w:t>
            </w:r>
          </w:p>
        </w:tc>
        <w:tc>
          <w:tcPr>
            <w:tcW w:w="1275" w:type="dxa"/>
            <w:tcBorders>
              <w:top w:val="single" w:sz="4" w:space="0" w:color="auto"/>
              <w:left w:val="single" w:sz="4" w:space="0" w:color="auto"/>
              <w:bottom w:val="single" w:sz="4" w:space="0" w:color="auto"/>
              <w:right w:val="single" w:sz="4" w:space="0" w:color="auto"/>
            </w:tcBorders>
          </w:tcPr>
          <w:p w14:paraId="61B4CB75" w14:textId="77777777" w:rsidR="00171381" w:rsidRPr="00AB5FED" w:rsidRDefault="00171381" w:rsidP="00643972">
            <w:pPr>
              <w:pStyle w:val="TAL"/>
              <w:jc w:val="center"/>
              <w:rPr>
                <w:szCs w:val="18"/>
              </w:rPr>
            </w:pPr>
            <w:r w:rsidRPr="00AB5FED">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FEE3472" w14:textId="77777777" w:rsidR="00171381" w:rsidRPr="00AB5FED" w:rsidRDefault="00171381" w:rsidP="00643972">
            <w:pPr>
              <w:pStyle w:val="TAL"/>
              <w:jc w:val="center"/>
              <w:rPr>
                <w:szCs w:val="18"/>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205EFDAA" w14:textId="77777777" w:rsidR="00171381" w:rsidRPr="00AB5FED" w:rsidRDefault="00171381" w:rsidP="00643972">
            <w:pPr>
              <w:pStyle w:val="TAL"/>
              <w:jc w:val="center"/>
              <w:rPr>
                <w:szCs w:val="18"/>
              </w:rPr>
            </w:pPr>
            <w:r w:rsidRPr="00AB5FED">
              <w:rPr>
                <w:lang w:val="nl-NL" w:eastAsia="zh-CN"/>
              </w:rPr>
              <w:t>Y</w:t>
            </w:r>
          </w:p>
        </w:tc>
      </w:tr>
      <w:tr w:rsidR="00171381" w:rsidRPr="00AB5FED" w14:paraId="2FB86BD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46F65E4" w14:textId="77777777" w:rsidR="00171381" w:rsidRPr="00AB5FED" w:rsidRDefault="00171381" w:rsidP="00643972">
            <w:pPr>
              <w:pStyle w:val="TAL"/>
            </w:pPr>
            <w:r w:rsidRPr="0097162B">
              <w:rPr>
                <w:lang w:val="nl-NL" w:eastAsia="zh-CN"/>
              </w:rPr>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vAlign w:val="center"/>
          </w:tcPr>
          <w:p w14:paraId="70A4E086" w14:textId="61546C81" w:rsidR="00171381" w:rsidRPr="00AB5FED" w:rsidRDefault="00171381" w:rsidP="00643972">
            <w:pPr>
              <w:pStyle w:val="TAL"/>
              <w:rPr>
                <w:lang w:val="nl-NL" w:eastAsia="zh-CN"/>
              </w:rPr>
            </w:pPr>
            <w:r>
              <w:t xml:space="preserve">&gt;&gt; </w:t>
            </w:r>
            <w:r>
              <w:rPr>
                <w:lang w:val="nl-NL" w:eastAsia="zh-CN"/>
              </w:rPr>
              <w:t>Group floor control protection security material for multicast use (see</w:t>
            </w:r>
            <w:r w:rsidR="004A3F1A">
              <w:rPr>
                <w:lang w:val="nl-NL" w:eastAsia="zh-CN"/>
              </w:rPr>
              <w:t> </w:t>
            </w:r>
            <w:r>
              <w:rPr>
                <w:lang w:val="nl-NL" w:eastAsia="zh-CN"/>
              </w:rPr>
              <w:t>NOTE 2)</w:t>
            </w:r>
          </w:p>
        </w:tc>
        <w:tc>
          <w:tcPr>
            <w:tcW w:w="1275" w:type="dxa"/>
            <w:tcBorders>
              <w:top w:val="single" w:sz="4" w:space="0" w:color="auto"/>
              <w:left w:val="single" w:sz="4" w:space="0" w:color="auto"/>
              <w:bottom w:val="single" w:sz="4" w:space="0" w:color="auto"/>
              <w:right w:val="single" w:sz="4" w:space="0" w:color="auto"/>
            </w:tcBorders>
          </w:tcPr>
          <w:p w14:paraId="004668E6" w14:textId="77777777" w:rsidR="00171381" w:rsidRPr="00AB5FED"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832E88B" w14:textId="77777777" w:rsidR="00171381" w:rsidRPr="00AB5FED"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440FDDAF" w14:textId="77777777" w:rsidR="00171381" w:rsidRPr="00AB5FED" w:rsidRDefault="00171381" w:rsidP="00643972">
            <w:pPr>
              <w:pStyle w:val="TAL"/>
              <w:jc w:val="center"/>
              <w:rPr>
                <w:lang w:val="nl-NL" w:eastAsia="zh-CN"/>
              </w:rPr>
            </w:pPr>
            <w:r>
              <w:rPr>
                <w:lang w:val="nl-NL" w:eastAsia="zh-CN"/>
              </w:rPr>
              <w:t>Y</w:t>
            </w:r>
          </w:p>
        </w:tc>
      </w:tr>
      <w:tr w:rsidR="00171381" w:rsidRPr="00AB5FED" w14:paraId="25AECE6B"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10E458A" w14:textId="77777777" w:rsidR="00171381" w:rsidRPr="0097162B" w:rsidRDefault="00171381" w:rsidP="00643972">
            <w:pPr>
              <w:pStyle w:val="TAL"/>
              <w:rPr>
                <w:lang w:val="nl-NL" w:eastAsia="zh-CN"/>
              </w:rPr>
            </w:pPr>
            <w:r w:rsidRPr="005D6A2C">
              <w:rPr>
                <w:lang w:val="nl-NL" w:eastAsia="zh-CN"/>
              </w:rPr>
              <w:t>[R-6.2.3.6.2-001]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2B8E9394" w14:textId="77777777" w:rsidR="00171381" w:rsidRDefault="00171381" w:rsidP="00643972">
            <w:pPr>
              <w:pStyle w:val="TAL"/>
              <w:rPr>
                <w:lang w:val="nl-NL" w:eastAsia="zh-CN"/>
              </w:rPr>
            </w:pPr>
            <w:r>
              <w:t xml:space="preserve">&gt;&gt; </w:t>
            </w:r>
            <w:r>
              <w:rPr>
                <w:lang w:val="nl-NL" w:eastAsia="zh-CN"/>
              </w:rPr>
              <w:t>Audio cut-in policy (enabled/disabled)</w:t>
            </w:r>
          </w:p>
        </w:tc>
        <w:tc>
          <w:tcPr>
            <w:tcW w:w="1275" w:type="dxa"/>
            <w:tcBorders>
              <w:top w:val="single" w:sz="4" w:space="0" w:color="auto"/>
              <w:left w:val="single" w:sz="4" w:space="0" w:color="auto"/>
              <w:bottom w:val="single" w:sz="4" w:space="0" w:color="auto"/>
              <w:right w:val="single" w:sz="4" w:space="0" w:color="auto"/>
            </w:tcBorders>
          </w:tcPr>
          <w:p w14:paraId="17C0637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4AB3B540" w14:textId="77777777" w:rsidR="00171381"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B3D31DD" w14:textId="77777777" w:rsidR="00171381" w:rsidRDefault="00171381" w:rsidP="00643972">
            <w:pPr>
              <w:pStyle w:val="TAL"/>
              <w:jc w:val="center"/>
              <w:rPr>
                <w:lang w:val="nl-NL" w:eastAsia="zh-CN"/>
              </w:rPr>
            </w:pPr>
            <w:r>
              <w:rPr>
                <w:lang w:val="nl-NL" w:eastAsia="zh-CN"/>
              </w:rPr>
              <w:t>Y</w:t>
            </w:r>
          </w:p>
        </w:tc>
      </w:tr>
      <w:tr w:rsidR="00171381" w:rsidRPr="00AB5FED" w14:paraId="2A219E6E"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3E319E56" w14:textId="77777777" w:rsidR="00171381" w:rsidRPr="005D6A2C" w:rsidRDefault="00171381" w:rsidP="00643972">
            <w:pPr>
              <w:pStyle w:val="TAL"/>
              <w:rPr>
                <w:lang w:val="nl-NL" w:eastAsia="zh-CN"/>
              </w:rPr>
            </w:pPr>
            <w:r w:rsidRPr="00FB36D9">
              <w:rPr>
                <w:lang w:val="en-US" w:eastAsia="zh-CN"/>
              </w:rPr>
              <w:t>[R-6.2.3.7.2-001]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0941D51" w14:textId="77777777" w:rsidR="00171381" w:rsidRDefault="00171381" w:rsidP="00643972">
            <w:pPr>
              <w:pStyle w:val="TAL"/>
            </w:pPr>
            <w:r w:rsidRPr="00FB36D9">
              <w:rPr>
                <w:lang w:val="en-US"/>
              </w:rPr>
              <w:t>&gt;&gt; Support of multi-talker control</w:t>
            </w:r>
          </w:p>
        </w:tc>
        <w:tc>
          <w:tcPr>
            <w:tcW w:w="1275" w:type="dxa"/>
            <w:tcBorders>
              <w:top w:val="single" w:sz="4" w:space="0" w:color="auto"/>
              <w:left w:val="single" w:sz="4" w:space="0" w:color="auto"/>
              <w:bottom w:val="single" w:sz="4" w:space="0" w:color="auto"/>
              <w:right w:val="single" w:sz="4" w:space="0" w:color="auto"/>
            </w:tcBorders>
          </w:tcPr>
          <w:p w14:paraId="1D355843" w14:textId="77777777" w:rsidR="00171381" w:rsidRDefault="00171381" w:rsidP="00643972">
            <w:pPr>
              <w:pStyle w:val="TAL"/>
              <w:jc w:val="center"/>
              <w:rPr>
                <w:lang w:val="nl-NL" w:eastAsia="zh-CN"/>
              </w:rPr>
            </w:pPr>
            <w:r>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2287BFC8"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4CD53366" w14:textId="77777777" w:rsidR="00171381" w:rsidRDefault="00171381" w:rsidP="00643972">
            <w:pPr>
              <w:pStyle w:val="TAL"/>
              <w:jc w:val="center"/>
              <w:rPr>
                <w:lang w:val="nl-NL" w:eastAsia="zh-CN"/>
              </w:rPr>
            </w:pPr>
            <w:r w:rsidRPr="00FB36D9">
              <w:rPr>
                <w:lang w:val="en-US" w:eastAsia="zh-CN"/>
              </w:rPr>
              <w:t>Y</w:t>
            </w:r>
          </w:p>
        </w:tc>
      </w:tr>
      <w:tr w:rsidR="00171381" w:rsidRPr="00AB5FED" w14:paraId="53B8D7FA"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C7BBA6" w14:textId="77777777" w:rsidR="00171381" w:rsidRPr="005D6A2C" w:rsidRDefault="00171381" w:rsidP="00643972">
            <w:pPr>
              <w:pStyle w:val="TAL"/>
              <w:rPr>
                <w:lang w:val="nl-NL" w:eastAsia="zh-CN"/>
              </w:rPr>
            </w:pPr>
            <w:r w:rsidRPr="00FB36D9">
              <w:rPr>
                <w:lang w:val="en-US" w:eastAsia="zh-CN"/>
              </w:rPr>
              <w:t xml:space="preserve">[R-6.2.3.7.2-005] of </w:t>
            </w:r>
            <w:r w:rsidRPr="00FB36D9">
              <w:rPr>
                <w:lang w:val="en-US" w:eastAsia="zh-CN"/>
              </w:rPr>
              <w:lastRenderedPageBreak/>
              <w:t>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1776B968" w14:textId="77777777" w:rsidR="00171381" w:rsidRDefault="00171381" w:rsidP="00643972">
            <w:pPr>
              <w:pStyle w:val="TAL"/>
            </w:pPr>
            <w:r w:rsidRPr="00FB36D9">
              <w:rPr>
                <w:lang w:val="en-US"/>
              </w:rPr>
              <w:lastRenderedPageBreak/>
              <w:t xml:space="preserve">&gt;&gt; Maximum number of simultaneous </w:t>
            </w:r>
            <w:r w:rsidRPr="00FB36D9">
              <w:rPr>
                <w:lang w:val="en-US"/>
              </w:rPr>
              <w:lastRenderedPageBreak/>
              <w:t>talkers</w:t>
            </w:r>
            <w:r>
              <w:rPr>
                <w:lang w:val="en-US"/>
              </w:rPr>
              <w:t xml:space="preserve"> applicable for multi-talker control</w:t>
            </w:r>
          </w:p>
        </w:tc>
        <w:tc>
          <w:tcPr>
            <w:tcW w:w="1275" w:type="dxa"/>
            <w:tcBorders>
              <w:top w:val="single" w:sz="4" w:space="0" w:color="auto"/>
              <w:left w:val="single" w:sz="4" w:space="0" w:color="auto"/>
              <w:bottom w:val="single" w:sz="4" w:space="0" w:color="auto"/>
              <w:right w:val="single" w:sz="4" w:space="0" w:color="auto"/>
            </w:tcBorders>
          </w:tcPr>
          <w:p w14:paraId="40B3860D" w14:textId="77777777" w:rsidR="00171381" w:rsidRDefault="00171381" w:rsidP="00643972">
            <w:pPr>
              <w:pStyle w:val="TAL"/>
              <w:jc w:val="center"/>
              <w:rPr>
                <w:lang w:val="nl-NL" w:eastAsia="zh-CN"/>
              </w:rPr>
            </w:pPr>
            <w:r w:rsidRPr="00FB36D9">
              <w:rPr>
                <w:lang w:val="en-US" w:eastAsia="zh-CN"/>
              </w:rPr>
              <w:lastRenderedPageBreak/>
              <w:t>N</w:t>
            </w:r>
          </w:p>
        </w:tc>
        <w:tc>
          <w:tcPr>
            <w:tcW w:w="1276" w:type="dxa"/>
            <w:tcBorders>
              <w:top w:val="single" w:sz="4" w:space="0" w:color="auto"/>
              <w:left w:val="single" w:sz="4" w:space="0" w:color="auto"/>
              <w:bottom w:val="single" w:sz="4" w:space="0" w:color="auto"/>
              <w:right w:val="single" w:sz="4" w:space="0" w:color="auto"/>
            </w:tcBorders>
          </w:tcPr>
          <w:p w14:paraId="422A6E33"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70D26D52" w14:textId="77777777" w:rsidR="00171381" w:rsidRDefault="00171381" w:rsidP="00643972">
            <w:pPr>
              <w:pStyle w:val="TAL"/>
              <w:jc w:val="center"/>
              <w:rPr>
                <w:lang w:val="nl-NL" w:eastAsia="zh-CN"/>
              </w:rPr>
            </w:pPr>
            <w:r w:rsidRPr="00FB36D9">
              <w:rPr>
                <w:lang w:val="en-US" w:eastAsia="zh-CN"/>
              </w:rPr>
              <w:t>Y</w:t>
            </w:r>
          </w:p>
        </w:tc>
      </w:tr>
      <w:tr w:rsidR="00171381" w:rsidRPr="00AB5FED" w14:paraId="40F3DCC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5426EF4" w14:textId="77777777" w:rsidR="00171381" w:rsidRPr="005D6A2C" w:rsidRDefault="00171381" w:rsidP="00643972">
            <w:pPr>
              <w:pStyle w:val="TAL"/>
              <w:rPr>
                <w:lang w:val="nl-NL" w:eastAsia="zh-CN"/>
              </w:rPr>
            </w:pPr>
            <w:r>
              <w:rPr>
                <w:lang w:val="en-US"/>
              </w:rPr>
              <w:t>Subclause </w:t>
            </w:r>
            <w:r w:rsidRPr="00B20291">
              <w:rPr>
                <w:lang w:val="en-US"/>
              </w:rPr>
              <w:t>7.4.2.3.5</w:t>
            </w:r>
            <w:r>
              <w:rPr>
                <w:lang w:val="en-US"/>
              </w:rPr>
              <w:t xml:space="preserve"> and subclause </w:t>
            </w:r>
            <w:r w:rsidRPr="00B20291">
              <w:rPr>
                <w:lang w:val="en-US"/>
              </w:rPr>
              <w:t>7.4.2.3.</w:t>
            </w:r>
            <w:r>
              <w:rPr>
                <w:lang w:val="en-US"/>
              </w:rPr>
              <w:t>6</w:t>
            </w:r>
          </w:p>
        </w:tc>
        <w:tc>
          <w:tcPr>
            <w:tcW w:w="3544" w:type="dxa"/>
            <w:tcBorders>
              <w:top w:val="single" w:sz="4" w:space="0" w:color="auto"/>
              <w:left w:val="single" w:sz="4" w:space="0" w:color="auto"/>
              <w:bottom w:val="single" w:sz="4" w:space="0" w:color="auto"/>
              <w:right w:val="single" w:sz="4" w:space="0" w:color="auto"/>
            </w:tcBorders>
            <w:vAlign w:val="center"/>
          </w:tcPr>
          <w:p w14:paraId="10A77E61" w14:textId="77777777" w:rsidR="00171381" w:rsidRDefault="00171381" w:rsidP="00643972">
            <w:pPr>
              <w:pStyle w:val="TAL"/>
            </w:pPr>
            <w:r w:rsidRPr="00FB36D9">
              <w:rPr>
                <w:lang w:val="en-US"/>
              </w:rPr>
              <w:t>&gt;&gt; Audio mixing is performed in the UE or in the network</w:t>
            </w:r>
            <w:r>
              <w:rPr>
                <w:lang w:val="en-US"/>
              </w:rPr>
              <w:t xml:space="preserve"> to support multi-talker control</w:t>
            </w:r>
          </w:p>
        </w:tc>
        <w:tc>
          <w:tcPr>
            <w:tcW w:w="1275" w:type="dxa"/>
            <w:tcBorders>
              <w:top w:val="single" w:sz="4" w:space="0" w:color="auto"/>
              <w:left w:val="single" w:sz="4" w:space="0" w:color="auto"/>
              <w:bottom w:val="single" w:sz="4" w:space="0" w:color="auto"/>
              <w:right w:val="single" w:sz="4" w:space="0" w:color="auto"/>
            </w:tcBorders>
          </w:tcPr>
          <w:p w14:paraId="04A80CE9" w14:textId="77777777" w:rsidR="00171381" w:rsidRDefault="00171381" w:rsidP="00643972">
            <w:pPr>
              <w:pStyle w:val="TAL"/>
              <w:jc w:val="center"/>
              <w:rPr>
                <w:lang w:val="nl-NL" w:eastAsia="zh-CN"/>
              </w:rPr>
            </w:pPr>
            <w:r w:rsidRPr="00FB36D9">
              <w:rPr>
                <w:lang w:val="en-US" w:eastAsia="zh-CN"/>
              </w:rPr>
              <w:t>Y</w:t>
            </w:r>
          </w:p>
        </w:tc>
        <w:tc>
          <w:tcPr>
            <w:tcW w:w="1276" w:type="dxa"/>
            <w:tcBorders>
              <w:top w:val="single" w:sz="4" w:space="0" w:color="auto"/>
              <w:left w:val="single" w:sz="4" w:space="0" w:color="auto"/>
              <w:bottom w:val="single" w:sz="4" w:space="0" w:color="auto"/>
              <w:right w:val="single" w:sz="4" w:space="0" w:color="auto"/>
            </w:tcBorders>
          </w:tcPr>
          <w:p w14:paraId="3E03E690" w14:textId="77777777" w:rsidR="00171381" w:rsidRDefault="00171381" w:rsidP="00643972">
            <w:pPr>
              <w:pStyle w:val="TAL"/>
              <w:jc w:val="center"/>
              <w:rPr>
                <w:lang w:val="nl-NL" w:eastAsia="zh-CN"/>
              </w:rPr>
            </w:pPr>
            <w:r w:rsidRPr="00FB36D9">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36B10AB0" w14:textId="77777777" w:rsidR="00171381" w:rsidRDefault="00171381" w:rsidP="00643972">
            <w:pPr>
              <w:pStyle w:val="TAL"/>
              <w:jc w:val="center"/>
              <w:rPr>
                <w:lang w:val="nl-NL" w:eastAsia="zh-CN"/>
              </w:rPr>
            </w:pPr>
            <w:r w:rsidRPr="00FB36D9">
              <w:rPr>
                <w:lang w:val="en-US" w:eastAsia="zh-CN"/>
              </w:rPr>
              <w:t>Y</w:t>
            </w:r>
          </w:p>
        </w:tc>
      </w:tr>
      <w:tr w:rsidR="00171381" w:rsidRPr="00AB5FED" w14:paraId="28A5F0B0"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6689148" w14:textId="77777777" w:rsidR="00171381" w:rsidRPr="005D6A2C" w:rsidRDefault="00171381" w:rsidP="00643972">
            <w:pPr>
              <w:pStyle w:val="TAL"/>
              <w:rPr>
                <w:lang w:val="nl-NL" w:eastAsia="zh-CN"/>
              </w:rPr>
            </w:pPr>
            <w:r>
              <w:rPr>
                <w:szCs w:val="18"/>
                <w:lang w:val="en-US"/>
              </w:rPr>
              <w:t>[R-6.2.3.7.2-003</w:t>
            </w:r>
            <w:r w:rsidRPr="00A029FD">
              <w:rPr>
                <w:szCs w:val="18"/>
                <w:lang w:val="en-US"/>
              </w:rPr>
              <w:t>] of 3GPP TS 22.179 [2]</w:t>
            </w:r>
          </w:p>
        </w:tc>
        <w:tc>
          <w:tcPr>
            <w:tcW w:w="3544" w:type="dxa"/>
            <w:tcBorders>
              <w:top w:val="single" w:sz="4" w:space="0" w:color="auto"/>
              <w:left w:val="single" w:sz="4" w:space="0" w:color="auto"/>
              <w:bottom w:val="single" w:sz="4" w:space="0" w:color="auto"/>
              <w:right w:val="single" w:sz="4" w:space="0" w:color="auto"/>
            </w:tcBorders>
            <w:vAlign w:val="center"/>
          </w:tcPr>
          <w:p w14:paraId="549A67B3" w14:textId="3E1E9112" w:rsidR="00171381" w:rsidRDefault="00171381" w:rsidP="00643972">
            <w:pPr>
              <w:pStyle w:val="TAL"/>
            </w:pPr>
            <w:r w:rsidRPr="00A029FD">
              <w:rPr>
                <w:lang w:val="en-US"/>
              </w:rPr>
              <w:t xml:space="preserve">&gt;&gt; List of group members which </w:t>
            </w:r>
            <w:r w:rsidRPr="005F53F7">
              <w:t>are</w:t>
            </w:r>
            <w:r>
              <w:t xml:space="preserve"> allowed to talk (see</w:t>
            </w:r>
            <w:r w:rsidR="004A3F1A">
              <w:t> </w:t>
            </w:r>
            <w:r>
              <w:t>NOTE 1)</w:t>
            </w:r>
          </w:p>
        </w:tc>
        <w:tc>
          <w:tcPr>
            <w:tcW w:w="1275" w:type="dxa"/>
            <w:tcBorders>
              <w:top w:val="single" w:sz="4" w:space="0" w:color="auto"/>
              <w:left w:val="single" w:sz="4" w:space="0" w:color="auto"/>
              <w:bottom w:val="single" w:sz="4" w:space="0" w:color="auto"/>
              <w:right w:val="single" w:sz="4" w:space="0" w:color="auto"/>
            </w:tcBorders>
          </w:tcPr>
          <w:p w14:paraId="4289111F"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1F62BCF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29F7F605" w14:textId="77777777" w:rsidR="00171381" w:rsidRDefault="00171381" w:rsidP="00643972">
            <w:pPr>
              <w:pStyle w:val="TAL"/>
              <w:jc w:val="center"/>
              <w:rPr>
                <w:lang w:val="nl-NL" w:eastAsia="zh-CN"/>
              </w:rPr>
            </w:pPr>
          </w:p>
        </w:tc>
      </w:tr>
      <w:tr w:rsidR="00171381" w:rsidRPr="00AB5FED" w14:paraId="3914328F"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010F65BC" w14:textId="77777777" w:rsidR="00171381" w:rsidRPr="005D6A2C" w:rsidRDefault="00171381" w:rsidP="00643972">
            <w:pPr>
              <w:pStyle w:val="TAL"/>
              <w:rPr>
                <w:lang w:val="nl-NL" w:eastAsia="zh-CN"/>
              </w:rPr>
            </w:pPr>
          </w:p>
        </w:tc>
        <w:tc>
          <w:tcPr>
            <w:tcW w:w="3544" w:type="dxa"/>
            <w:tcBorders>
              <w:top w:val="single" w:sz="4" w:space="0" w:color="auto"/>
              <w:left w:val="single" w:sz="4" w:space="0" w:color="auto"/>
              <w:bottom w:val="single" w:sz="4" w:space="0" w:color="auto"/>
              <w:right w:val="single" w:sz="4" w:space="0" w:color="auto"/>
            </w:tcBorders>
            <w:vAlign w:val="center"/>
          </w:tcPr>
          <w:p w14:paraId="46BE8FF3" w14:textId="77777777" w:rsidR="00171381" w:rsidRDefault="00171381" w:rsidP="00643972">
            <w:pPr>
              <w:pStyle w:val="TAL"/>
            </w:pPr>
            <w:r w:rsidRPr="00A029FD">
              <w:rPr>
                <w:lang w:val="en-US"/>
              </w:rPr>
              <w:t>&gt;&gt;&gt; MCPTT IDs</w:t>
            </w:r>
          </w:p>
        </w:tc>
        <w:tc>
          <w:tcPr>
            <w:tcW w:w="1275" w:type="dxa"/>
            <w:tcBorders>
              <w:top w:val="single" w:sz="4" w:space="0" w:color="auto"/>
              <w:left w:val="single" w:sz="4" w:space="0" w:color="auto"/>
              <w:bottom w:val="single" w:sz="4" w:space="0" w:color="auto"/>
              <w:right w:val="single" w:sz="4" w:space="0" w:color="auto"/>
            </w:tcBorders>
          </w:tcPr>
          <w:p w14:paraId="17A52F07" w14:textId="77777777" w:rsidR="00171381" w:rsidRDefault="00171381" w:rsidP="00643972">
            <w:pPr>
              <w:pStyle w:val="TAL"/>
              <w:jc w:val="center"/>
              <w:rPr>
                <w:lang w:val="nl-NL" w:eastAsia="zh-CN"/>
              </w:rPr>
            </w:pPr>
            <w:r>
              <w:rPr>
                <w:lang w:val="en-US" w:eastAsia="zh-CN"/>
              </w:rPr>
              <w:t>N</w:t>
            </w:r>
          </w:p>
        </w:tc>
        <w:tc>
          <w:tcPr>
            <w:tcW w:w="1276" w:type="dxa"/>
            <w:tcBorders>
              <w:top w:val="single" w:sz="4" w:space="0" w:color="auto"/>
              <w:left w:val="single" w:sz="4" w:space="0" w:color="auto"/>
              <w:bottom w:val="single" w:sz="4" w:space="0" w:color="auto"/>
              <w:right w:val="single" w:sz="4" w:space="0" w:color="auto"/>
            </w:tcBorders>
          </w:tcPr>
          <w:p w14:paraId="3709E501" w14:textId="77777777" w:rsidR="00171381" w:rsidRDefault="00171381" w:rsidP="00643972">
            <w:pPr>
              <w:pStyle w:val="TAL"/>
              <w:jc w:val="center"/>
              <w:rPr>
                <w:lang w:val="nl-NL" w:eastAsia="zh-CN"/>
              </w:rPr>
            </w:pPr>
            <w:r>
              <w:rPr>
                <w:lang w:val="en-US" w:eastAsia="zh-CN"/>
              </w:rPr>
              <w:t>Y</w:t>
            </w:r>
          </w:p>
        </w:tc>
        <w:tc>
          <w:tcPr>
            <w:tcW w:w="1559" w:type="dxa"/>
            <w:tcBorders>
              <w:top w:val="single" w:sz="4" w:space="0" w:color="auto"/>
              <w:left w:val="single" w:sz="4" w:space="0" w:color="auto"/>
              <w:bottom w:val="single" w:sz="4" w:space="0" w:color="auto"/>
              <w:right w:val="single" w:sz="4" w:space="0" w:color="auto"/>
            </w:tcBorders>
          </w:tcPr>
          <w:p w14:paraId="11A31974" w14:textId="77777777" w:rsidR="00171381" w:rsidRDefault="00171381" w:rsidP="00643972">
            <w:pPr>
              <w:pStyle w:val="TAL"/>
              <w:jc w:val="center"/>
              <w:rPr>
                <w:lang w:val="nl-NL" w:eastAsia="zh-CN"/>
              </w:rPr>
            </w:pPr>
            <w:r>
              <w:rPr>
                <w:lang w:val="en-US" w:eastAsia="zh-CN"/>
              </w:rPr>
              <w:t>Y</w:t>
            </w:r>
          </w:p>
        </w:tc>
      </w:tr>
      <w:tr w:rsidR="00171381" w:rsidRPr="00AB5FED" w14:paraId="2419220D"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56E4735C" w14:textId="77777777" w:rsidR="00171381" w:rsidRPr="005D6A2C" w:rsidRDefault="00171381" w:rsidP="00643972">
            <w:pPr>
              <w:pStyle w:val="TAL"/>
              <w:rPr>
                <w:lang w:val="nl-NL" w:eastAsia="zh-CN"/>
              </w:rPr>
            </w:pPr>
            <w:r>
              <w:t>3GPP TS 2</w:t>
            </w:r>
            <w:r w:rsidRPr="006F1700">
              <w:t>3.</w:t>
            </w:r>
            <w:r>
              <w:t>283 [20]</w:t>
            </w:r>
          </w:p>
        </w:tc>
        <w:tc>
          <w:tcPr>
            <w:tcW w:w="3544" w:type="dxa"/>
            <w:tcBorders>
              <w:top w:val="single" w:sz="4" w:space="0" w:color="auto"/>
              <w:left w:val="single" w:sz="4" w:space="0" w:color="auto"/>
              <w:bottom w:val="single" w:sz="4" w:space="0" w:color="auto"/>
              <w:right w:val="single" w:sz="4" w:space="0" w:color="auto"/>
            </w:tcBorders>
            <w:vAlign w:val="center"/>
          </w:tcPr>
          <w:p w14:paraId="152A8157" w14:textId="77777777" w:rsidR="00171381" w:rsidRPr="00A029FD" w:rsidRDefault="00171381" w:rsidP="00643972">
            <w:pPr>
              <w:pStyle w:val="TAL"/>
              <w:rPr>
                <w:lang w:val="en-US"/>
              </w:rPr>
            </w:pPr>
            <w:r>
              <w:t>&gt;&gt; Indication whether use of LMR E2EE is permitted on the MCPTT group</w:t>
            </w:r>
          </w:p>
        </w:tc>
        <w:tc>
          <w:tcPr>
            <w:tcW w:w="1275" w:type="dxa"/>
            <w:tcBorders>
              <w:top w:val="single" w:sz="4" w:space="0" w:color="auto"/>
              <w:left w:val="single" w:sz="4" w:space="0" w:color="auto"/>
              <w:bottom w:val="single" w:sz="4" w:space="0" w:color="auto"/>
              <w:right w:val="single" w:sz="4" w:space="0" w:color="auto"/>
            </w:tcBorders>
          </w:tcPr>
          <w:p w14:paraId="1AB0B62F"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49D8CF"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140F255D" w14:textId="77777777" w:rsidR="00171381" w:rsidRDefault="00171381" w:rsidP="00643972">
            <w:pPr>
              <w:pStyle w:val="TAL"/>
              <w:jc w:val="center"/>
              <w:rPr>
                <w:lang w:val="en-US" w:eastAsia="zh-CN"/>
              </w:rPr>
            </w:pPr>
            <w:r>
              <w:rPr>
                <w:lang w:val="nl-NL" w:eastAsia="zh-CN"/>
              </w:rPr>
              <w:t>Y</w:t>
            </w:r>
          </w:p>
        </w:tc>
      </w:tr>
      <w:tr w:rsidR="00171381" w:rsidRPr="00AB5FED" w14:paraId="77C1DF69"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733C0837"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6114085C" w14:textId="42F6E049" w:rsidR="00171381" w:rsidRPr="00A029FD" w:rsidRDefault="00171381" w:rsidP="00643972">
            <w:pPr>
              <w:pStyle w:val="TAL"/>
              <w:rPr>
                <w:lang w:val="en-US"/>
              </w:rPr>
            </w:pPr>
            <w:r>
              <w:rPr>
                <w:rFonts w:eastAsia="Calibri Light" w:cs="Arial"/>
                <w:szCs w:val="18"/>
                <w:lang w:eastAsia="zh-CN"/>
              </w:rPr>
              <w:t>&gt;&gt; LMR specific identity for MCPTT group (see</w:t>
            </w:r>
            <w:r w:rsidR="004A3F1A">
              <w:rPr>
                <w:rFonts w:eastAsia="Calibri Light" w:cs="Arial"/>
                <w:szCs w:val="18"/>
                <w:lang w:eastAsia="zh-CN"/>
              </w:rPr>
              <w:t> </w:t>
            </w:r>
            <w:r>
              <w:rPr>
                <w:rFonts w:eastAsia="Calibri Light" w:cs="Arial"/>
                <w:szCs w:val="18"/>
                <w:lang w:eastAsia="zh-CN"/>
              </w:rPr>
              <w:t xml:space="preserve">NOTE 3) </w:t>
            </w:r>
          </w:p>
        </w:tc>
        <w:tc>
          <w:tcPr>
            <w:tcW w:w="1275" w:type="dxa"/>
            <w:tcBorders>
              <w:top w:val="single" w:sz="4" w:space="0" w:color="auto"/>
              <w:left w:val="single" w:sz="4" w:space="0" w:color="auto"/>
              <w:bottom w:val="single" w:sz="4" w:space="0" w:color="auto"/>
              <w:right w:val="single" w:sz="4" w:space="0" w:color="auto"/>
            </w:tcBorders>
          </w:tcPr>
          <w:p w14:paraId="58919E4B"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65727A29"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3C56BB4" w14:textId="77777777" w:rsidR="00171381" w:rsidRDefault="00171381" w:rsidP="00643972">
            <w:pPr>
              <w:pStyle w:val="TAL"/>
              <w:jc w:val="center"/>
              <w:rPr>
                <w:lang w:val="en-US" w:eastAsia="zh-CN"/>
              </w:rPr>
            </w:pPr>
            <w:r>
              <w:rPr>
                <w:lang w:val="nl-NL" w:eastAsia="zh-CN"/>
              </w:rPr>
              <w:t>Y</w:t>
            </w:r>
          </w:p>
        </w:tc>
      </w:tr>
      <w:tr w:rsidR="00171381" w:rsidRPr="00AB5FED" w14:paraId="5C825A53" w14:textId="77777777" w:rsidTr="00643972">
        <w:trPr>
          <w:trHeight w:val="359"/>
        </w:trPr>
        <w:tc>
          <w:tcPr>
            <w:tcW w:w="1985" w:type="dxa"/>
            <w:tcBorders>
              <w:top w:val="single" w:sz="4" w:space="0" w:color="auto"/>
              <w:left w:val="single" w:sz="4" w:space="0" w:color="auto"/>
              <w:bottom w:val="single" w:sz="4" w:space="0" w:color="auto"/>
              <w:right w:val="single" w:sz="4" w:space="0" w:color="auto"/>
            </w:tcBorders>
          </w:tcPr>
          <w:p w14:paraId="63A4A545" w14:textId="77777777" w:rsidR="00171381" w:rsidRPr="005D6A2C" w:rsidRDefault="00171381" w:rsidP="00643972">
            <w:pPr>
              <w:pStyle w:val="TAL"/>
              <w:rPr>
                <w:lang w:val="nl-NL" w:eastAsia="zh-CN"/>
              </w:rPr>
            </w:pPr>
            <w:r w:rsidRPr="006674FE">
              <w:t>3GPP TS 23.283 [20</w:t>
            </w:r>
            <w:r>
              <w:t>]</w:t>
            </w:r>
          </w:p>
        </w:tc>
        <w:tc>
          <w:tcPr>
            <w:tcW w:w="3544" w:type="dxa"/>
            <w:tcBorders>
              <w:top w:val="single" w:sz="4" w:space="0" w:color="auto"/>
              <w:left w:val="single" w:sz="4" w:space="0" w:color="auto"/>
              <w:bottom w:val="single" w:sz="4" w:space="0" w:color="auto"/>
              <w:right w:val="single" w:sz="4" w:space="0" w:color="auto"/>
            </w:tcBorders>
          </w:tcPr>
          <w:p w14:paraId="3E653816" w14:textId="4D6A077D" w:rsidR="00171381" w:rsidRPr="00A029FD" w:rsidRDefault="00171381" w:rsidP="00643972">
            <w:pPr>
              <w:pStyle w:val="TAL"/>
              <w:rPr>
                <w:lang w:val="en-US"/>
              </w:rPr>
            </w:pPr>
            <w:r>
              <w:t xml:space="preserve">&gt;&gt; Group to key binding </w:t>
            </w:r>
            <w:r>
              <w:rPr>
                <w:rFonts w:eastAsia="Calibri Light" w:cs="Arial"/>
                <w:szCs w:val="18"/>
                <w:lang w:eastAsia="zh-CN"/>
              </w:rPr>
              <w:t>(see</w:t>
            </w:r>
            <w:r w:rsidR="004A3F1A">
              <w:rPr>
                <w:rFonts w:eastAsia="Calibri Light" w:cs="Arial"/>
                <w:szCs w:val="18"/>
                <w:lang w:eastAsia="zh-CN"/>
              </w:rPr>
              <w:t> </w:t>
            </w:r>
            <w:r>
              <w:rPr>
                <w:rFonts w:eastAsia="Calibri Light" w:cs="Arial"/>
                <w:szCs w:val="18"/>
                <w:lang w:eastAsia="zh-CN"/>
              </w:rPr>
              <w:t>NOTE 3)</w:t>
            </w:r>
          </w:p>
        </w:tc>
        <w:tc>
          <w:tcPr>
            <w:tcW w:w="1275" w:type="dxa"/>
            <w:tcBorders>
              <w:top w:val="single" w:sz="4" w:space="0" w:color="auto"/>
              <w:left w:val="single" w:sz="4" w:space="0" w:color="auto"/>
              <w:bottom w:val="single" w:sz="4" w:space="0" w:color="auto"/>
              <w:right w:val="single" w:sz="4" w:space="0" w:color="auto"/>
            </w:tcBorders>
          </w:tcPr>
          <w:p w14:paraId="4C256CAC" w14:textId="77777777" w:rsidR="00171381" w:rsidRDefault="00171381" w:rsidP="00643972">
            <w:pPr>
              <w:pStyle w:val="TAL"/>
              <w:jc w:val="center"/>
              <w:rPr>
                <w:lang w:val="en-US"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52C6E3AA" w14:textId="77777777" w:rsidR="00171381" w:rsidRDefault="00171381" w:rsidP="00643972">
            <w:pPr>
              <w:pStyle w:val="TAL"/>
              <w:jc w:val="center"/>
              <w:rPr>
                <w:lang w:val="en-US"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318E127" w14:textId="77777777" w:rsidR="00171381" w:rsidRDefault="00171381" w:rsidP="00643972">
            <w:pPr>
              <w:pStyle w:val="TAL"/>
              <w:jc w:val="center"/>
              <w:rPr>
                <w:lang w:val="en-US" w:eastAsia="zh-CN"/>
              </w:rPr>
            </w:pPr>
            <w:r>
              <w:rPr>
                <w:lang w:val="nl-NL" w:eastAsia="zh-CN"/>
              </w:rPr>
              <w:t>Y</w:t>
            </w:r>
          </w:p>
        </w:tc>
      </w:tr>
      <w:tr w:rsidR="00171381" w:rsidRPr="00AB5FED" w14:paraId="0D528B7E" w14:textId="77777777" w:rsidTr="00643972">
        <w:trPr>
          <w:trHeight w:val="359"/>
        </w:trPr>
        <w:tc>
          <w:tcPr>
            <w:tcW w:w="9639" w:type="dxa"/>
            <w:gridSpan w:val="5"/>
            <w:tcBorders>
              <w:top w:val="single" w:sz="4" w:space="0" w:color="auto"/>
              <w:left w:val="single" w:sz="4" w:space="0" w:color="auto"/>
              <w:bottom w:val="single" w:sz="4" w:space="0" w:color="auto"/>
              <w:right w:val="single" w:sz="4" w:space="0" w:color="auto"/>
            </w:tcBorders>
          </w:tcPr>
          <w:p w14:paraId="0FD01518" w14:textId="77777777" w:rsidR="00171381" w:rsidRDefault="00171381" w:rsidP="00643972">
            <w:pPr>
              <w:pStyle w:val="TAN"/>
              <w:rPr>
                <w:lang w:val="nl-NL"/>
              </w:rPr>
            </w:pPr>
            <w:r>
              <w:rPr>
                <w:lang w:val="nl-NL"/>
              </w:rPr>
              <w:t>NOTE 1:</w:t>
            </w:r>
            <w:r>
              <w:rPr>
                <w:lang w:val="nl-NL"/>
              </w:rPr>
              <w:tab/>
              <w:t>A group member shall not be listed in both the list of group members with receive only capability and the list of group members which are allowed to talk.</w:t>
            </w:r>
          </w:p>
          <w:p w14:paraId="3CC6059F" w14:textId="77777777" w:rsidR="00171381" w:rsidRDefault="00171381" w:rsidP="00643972">
            <w:pPr>
              <w:pStyle w:val="TAN"/>
              <w:rPr>
                <w:lang w:val="nl-NL"/>
              </w:rPr>
            </w:pPr>
            <w:r w:rsidRPr="002A2DA2">
              <w:rPr>
                <w:lang w:val="nl-NL"/>
              </w:rPr>
              <w:t>NOTE</w:t>
            </w:r>
            <w:r>
              <w:rPr>
                <w:lang w:val="nl-NL"/>
              </w:rPr>
              <w:t xml:space="preserve"> 2</w:t>
            </w:r>
            <w:r w:rsidRPr="002A2DA2">
              <w:rPr>
                <w:lang w:val="nl-NL"/>
              </w:rPr>
              <w:t>:</w:t>
            </w:r>
            <w:r w:rsidRPr="002A2DA2">
              <w:rPr>
                <w:lang w:val="nl-NL"/>
              </w:rPr>
              <w:tab/>
              <w:t>The details of security related elements are specified in 3GPP</w:t>
            </w:r>
            <w:r>
              <w:rPr>
                <w:lang w:val="nl-NL"/>
              </w:rPr>
              <w:t> </w:t>
            </w:r>
            <w:r w:rsidRPr="002A2DA2">
              <w:rPr>
                <w:lang w:val="nl-NL"/>
              </w:rPr>
              <w:t>TS</w:t>
            </w:r>
            <w:r>
              <w:rPr>
                <w:lang w:val="nl-NL"/>
              </w:rPr>
              <w:t> </w:t>
            </w:r>
            <w:r w:rsidRPr="006F1700">
              <w:t>33.180</w:t>
            </w:r>
            <w:r>
              <w:t> [19]</w:t>
            </w:r>
            <w:r w:rsidRPr="002A2DA2">
              <w:rPr>
                <w:lang w:val="nl-NL"/>
              </w:rPr>
              <w:t>.</w:t>
            </w:r>
            <w:r>
              <w:rPr>
                <w:lang w:val="nl-NL"/>
              </w:rPr>
              <w:t xml:space="preserve"> </w:t>
            </w:r>
          </w:p>
          <w:p w14:paraId="13D27EAE" w14:textId="77777777" w:rsidR="00171381" w:rsidRPr="00AB5FED" w:rsidRDefault="00171381" w:rsidP="00643972">
            <w:pPr>
              <w:pStyle w:val="TAN"/>
              <w:rPr>
                <w:lang w:val="nl-NL"/>
              </w:rPr>
            </w:pPr>
            <w:r>
              <w:t>NOTE 3:</w:t>
            </w:r>
            <w:r>
              <w:tab/>
              <w:t>This is an LMR specific parameter with no meaning within MC services.</w:t>
            </w:r>
          </w:p>
        </w:tc>
      </w:tr>
    </w:tbl>
    <w:p w14:paraId="32BE0FAE" w14:textId="77777777" w:rsidR="00171381" w:rsidRPr="00AB5FED" w:rsidRDefault="00171381" w:rsidP="00171381"/>
    <w:p w14:paraId="406C54D0" w14:textId="77777777" w:rsidR="00171381" w:rsidRPr="00AB5FED" w:rsidRDefault="00171381" w:rsidP="00171381">
      <w:pPr>
        <w:pStyle w:val="TH"/>
        <w:rPr>
          <w:lang w:eastAsia="ko-KR"/>
        </w:rPr>
      </w:pPr>
      <w:r w:rsidRPr="00AB5FED">
        <w:t>Table </w:t>
      </w:r>
      <w:r>
        <w:t>A</w:t>
      </w:r>
      <w:r w:rsidRPr="00AB5FED">
        <w:t>.4-</w:t>
      </w:r>
      <w:r w:rsidRPr="00AB5FED">
        <w:rPr>
          <w:lang w:eastAsia="ko-KR"/>
        </w:rPr>
        <w:t>3</w:t>
      </w:r>
      <w:r w:rsidRPr="00AB5FED">
        <w:t xml:space="preserve">: </w:t>
      </w:r>
      <w:r w:rsidRPr="00AB5FED">
        <w:rPr>
          <w:rFonts w:hint="eastAsia"/>
          <w:lang w:eastAsia="zh-CN"/>
        </w:rPr>
        <w:t>Group</w:t>
      </w:r>
      <w:r w:rsidRPr="00AB5FED">
        <w:rPr>
          <w:lang w:eastAsia="ko-KR"/>
        </w:rPr>
        <w:t xml:space="preserv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90B625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16FE77CC"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3B46847B"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1B554571"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3155C2F7"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42253913" w14:textId="77777777" w:rsidR="00171381" w:rsidRPr="00AB5FED" w:rsidRDefault="00171381" w:rsidP="00643972">
            <w:pPr>
              <w:pStyle w:val="TAH"/>
              <w:rPr>
                <w:lang w:eastAsia="en-GB"/>
              </w:rPr>
            </w:pPr>
            <w:r w:rsidRPr="00AB5FED">
              <w:rPr>
                <w:lang w:eastAsia="en-GB"/>
              </w:rPr>
              <w:t>Group management server</w:t>
            </w:r>
          </w:p>
        </w:tc>
      </w:tr>
      <w:tr w:rsidR="00171381" w:rsidRPr="00AB5FED" w14:paraId="221A7EA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4C8BF02" w14:textId="77777777" w:rsidR="00171381" w:rsidRPr="00AB5FED" w:rsidRDefault="00171381" w:rsidP="00643972">
            <w:pPr>
              <w:pStyle w:val="TAL"/>
              <w:rPr>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4547EEE" w14:textId="77777777" w:rsidR="00171381" w:rsidRPr="00AB5FED" w:rsidRDefault="00171381" w:rsidP="00643972">
            <w:pPr>
              <w:pStyle w:val="TAL"/>
              <w:rPr>
                <w:lang w:eastAsia="zh-CN"/>
              </w:rPr>
            </w:pPr>
            <w:r>
              <w:t xml:space="preserve">&gt;&gt; </w:t>
            </w:r>
            <w:r w:rsidRPr="00AB5FED">
              <w:t>Timeout value for the cancellation of an in</w:t>
            </w:r>
            <w:r w:rsidRPr="00AB5FED">
              <w:noBreakHyphen/>
              <w:t>progress emergency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089623B7"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02E4E04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217BB6A4" w14:textId="77777777" w:rsidR="00171381" w:rsidRPr="00AB5FED" w:rsidRDefault="00171381" w:rsidP="00643972">
            <w:pPr>
              <w:pStyle w:val="TAL"/>
              <w:jc w:val="center"/>
              <w:rPr>
                <w:lang w:eastAsia="zh-CN"/>
              </w:rPr>
            </w:pPr>
            <w:r w:rsidRPr="00AB5FED">
              <w:t>Y</w:t>
            </w:r>
          </w:p>
        </w:tc>
      </w:tr>
      <w:tr w:rsidR="00171381" w:rsidRPr="00AB5FED" w14:paraId="61BBD81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D7AC687" w14:textId="77777777" w:rsidR="00171381" w:rsidRPr="00AB5FED" w:rsidRDefault="00171381" w:rsidP="00643972">
            <w:pPr>
              <w:pStyle w:val="TAL"/>
              <w:rPr>
                <w:szCs w:val="18"/>
              </w:rPr>
            </w:pPr>
            <w:r w:rsidRPr="00AB5FED">
              <w:t>[R-5.7.2.2.2-004]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A1F29C6" w14:textId="77777777" w:rsidR="00171381" w:rsidRPr="00AB5FED" w:rsidRDefault="00171381" w:rsidP="00643972">
            <w:pPr>
              <w:pStyle w:val="TAL"/>
              <w:rPr>
                <w:lang w:eastAsia="zh-CN"/>
              </w:rPr>
            </w:pPr>
            <w:r>
              <w:t xml:space="preserve">&gt;&gt; </w:t>
            </w:r>
            <w:r w:rsidRPr="00AB5FED">
              <w:t>Timeout value for the cancellation of an in progress imminent-peril group call for an off</w:t>
            </w:r>
            <w:r w:rsidRPr="00AB5FED">
              <w:noBreakHyphen/>
              <w:t>network group call</w:t>
            </w:r>
          </w:p>
        </w:tc>
        <w:tc>
          <w:tcPr>
            <w:tcW w:w="1275" w:type="dxa"/>
            <w:tcBorders>
              <w:top w:val="single" w:sz="4" w:space="0" w:color="auto"/>
              <w:left w:val="single" w:sz="4" w:space="0" w:color="auto"/>
              <w:bottom w:val="single" w:sz="4" w:space="0" w:color="auto"/>
              <w:right w:val="single" w:sz="4" w:space="0" w:color="auto"/>
            </w:tcBorders>
          </w:tcPr>
          <w:p w14:paraId="389246CE" w14:textId="77777777" w:rsidR="00171381" w:rsidRPr="00AB5FED" w:rsidRDefault="00171381" w:rsidP="00643972">
            <w:pPr>
              <w:pStyle w:val="TAL"/>
              <w:jc w:val="center"/>
              <w:rPr>
                <w:lang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EB31750" w14:textId="77777777" w:rsidR="00171381" w:rsidRPr="00AB5FED" w:rsidRDefault="00171381" w:rsidP="00643972">
            <w:pPr>
              <w:pStyle w:val="TAL"/>
              <w:jc w:val="center"/>
              <w:rPr>
                <w:lang w:eastAsia="zh-CN"/>
              </w:rP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7924709" w14:textId="77777777" w:rsidR="00171381" w:rsidRPr="00AB5FED" w:rsidRDefault="00171381" w:rsidP="00643972">
            <w:pPr>
              <w:pStyle w:val="TAL"/>
              <w:jc w:val="center"/>
              <w:rPr>
                <w:lang w:eastAsia="zh-CN"/>
              </w:rPr>
            </w:pPr>
            <w:r w:rsidRPr="00AB5FED">
              <w:t>Y</w:t>
            </w:r>
          </w:p>
        </w:tc>
      </w:tr>
      <w:tr w:rsidR="00171381" w:rsidRPr="00AB5FED" w14:paraId="50FCE06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5EEB69" w14:textId="77777777" w:rsidR="00171381" w:rsidRPr="00AB5FED" w:rsidRDefault="00171381" w:rsidP="00643972">
            <w:pPr>
              <w:pStyle w:val="TAL"/>
              <w:rPr>
                <w:lang w:eastAsia="zh-CN"/>
              </w:rPr>
            </w:pPr>
            <w:r w:rsidRPr="00AB5FED">
              <w:t>[R-7.4-002]</w:t>
            </w:r>
            <w:r>
              <w:t xml:space="preserve"> of </w:t>
            </w:r>
            <w:r w:rsidRPr="00AB5FED">
              <w:t>3GPP TS 22.179 [2]</w:t>
            </w:r>
          </w:p>
          <w:p w14:paraId="1A7A064B" w14:textId="77777777" w:rsidR="00171381" w:rsidRPr="00AB5FED" w:rsidRDefault="00171381" w:rsidP="00643972">
            <w:pPr>
              <w:pStyle w:val="TAL"/>
              <w:rPr>
                <w:lang w:eastAsia="zh-CN"/>
              </w:rPr>
            </w:pPr>
          </w:p>
        </w:tc>
        <w:tc>
          <w:tcPr>
            <w:tcW w:w="3544" w:type="dxa"/>
            <w:tcBorders>
              <w:top w:val="single" w:sz="4" w:space="0" w:color="auto"/>
              <w:left w:val="single" w:sz="4" w:space="0" w:color="auto"/>
              <w:bottom w:val="single" w:sz="4" w:space="0" w:color="auto"/>
              <w:right w:val="single" w:sz="4" w:space="0" w:color="auto"/>
            </w:tcBorders>
          </w:tcPr>
          <w:p w14:paraId="56503B7E" w14:textId="77777777" w:rsidR="00171381" w:rsidRPr="00AB5FED" w:rsidRDefault="00171381" w:rsidP="00643972">
            <w:pPr>
              <w:pStyle w:val="TAL"/>
              <w:rPr>
                <w:rFonts w:cs="Arial"/>
                <w:szCs w:val="18"/>
              </w:rPr>
            </w:pPr>
            <w:r>
              <w:t xml:space="preserve">&gt;&gt; </w:t>
            </w:r>
            <w:r w:rsidRPr="00AB5FED">
              <w:rPr>
                <w:rFonts w:cs="Arial"/>
                <w:szCs w:val="18"/>
              </w:rPr>
              <w:t xml:space="preserve">Group call hang timer </w:t>
            </w:r>
          </w:p>
        </w:tc>
        <w:tc>
          <w:tcPr>
            <w:tcW w:w="1275" w:type="dxa"/>
            <w:tcBorders>
              <w:top w:val="single" w:sz="4" w:space="0" w:color="auto"/>
              <w:left w:val="single" w:sz="4" w:space="0" w:color="auto"/>
              <w:bottom w:val="single" w:sz="4" w:space="0" w:color="auto"/>
              <w:right w:val="single" w:sz="4" w:space="0" w:color="auto"/>
            </w:tcBorders>
          </w:tcPr>
          <w:p w14:paraId="5F073F37"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34111725"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0EB1AB14"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1A8702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03A9E5A" w14:textId="77777777" w:rsidR="00171381" w:rsidRPr="00AB5FED" w:rsidRDefault="00171381" w:rsidP="00643972">
            <w:pPr>
              <w:pStyle w:val="TAL"/>
            </w:pPr>
            <w:r w:rsidRPr="00AB5FED">
              <w:t xml:space="preserve"> [R-7.4-003]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3D993A0" w14:textId="77777777" w:rsidR="00171381" w:rsidRPr="00AB5FED" w:rsidRDefault="00171381" w:rsidP="00643972">
            <w:pPr>
              <w:pStyle w:val="TAL"/>
              <w:rPr>
                <w:rFonts w:cs="Arial"/>
                <w:szCs w:val="18"/>
              </w:rPr>
            </w:pPr>
            <w:r>
              <w:t xml:space="preserve">&gt;&gt; </w:t>
            </w:r>
            <w:r w:rsidRPr="00AB5FED">
              <w:rPr>
                <w:rFonts w:cs="Arial"/>
                <w:szCs w:val="18"/>
              </w:rPr>
              <w:t>Max duration of group calls</w:t>
            </w:r>
          </w:p>
        </w:tc>
        <w:tc>
          <w:tcPr>
            <w:tcW w:w="1275" w:type="dxa"/>
            <w:tcBorders>
              <w:top w:val="single" w:sz="4" w:space="0" w:color="auto"/>
              <w:left w:val="single" w:sz="4" w:space="0" w:color="auto"/>
              <w:bottom w:val="single" w:sz="4" w:space="0" w:color="auto"/>
              <w:right w:val="single" w:sz="4" w:space="0" w:color="auto"/>
            </w:tcBorders>
          </w:tcPr>
          <w:p w14:paraId="3D012C0E" w14:textId="77777777" w:rsidR="00171381" w:rsidRPr="00AB5FED" w:rsidRDefault="00171381" w:rsidP="00643972">
            <w:pPr>
              <w:pStyle w:val="TAL"/>
              <w:jc w:val="center"/>
              <w:rPr>
                <w:rFonts w:cs="Arial"/>
                <w:szCs w:val="18"/>
              </w:rPr>
            </w:pPr>
            <w:r w:rsidRPr="00AB5FED">
              <w:rPr>
                <w:rFonts w:cs="Arial"/>
                <w:szCs w:val="18"/>
              </w:rPr>
              <w:t>Y</w:t>
            </w:r>
          </w:p>
        </w:tc>
        <w:tc>
          <w:tcPr>
            <w:tcW w:w="1276" w:type="dxa"/>
            <w:tcBorders>
              <w:top w:val="single" w:sz="4" w:space="0" w:color="auto"/>
              <w:left w:val="single" w:sz="4" w:space="0" w:color="auto"/>
              <w:bottom w:val="single" w:sz="4" w:space="0" w:color="auto"/>
              <w:right w:val="single" w:sz="4" w:space="0" w:color="auto"/>
            </w:tcBorders>
          </w:tcPr>
          <w:p w14:paraId="7103E123" w14:textId="77777777" w:rsidR="00171381" w:rsidRPr="00AB5FED" w:rsidRDefault="00171381" w:rsidP="00643972">
            <w:pPr>
              <w:pStyle w:val="TAL"/>
              <w:jc w:val="center"/>
              <w:rPr>
                <w:rFonts w:cs="Arial"/>
                <w:szCs w:val="18"/>
              </w:rPr>
            </w:pPr>
            <w:r w:rsidRPr="00AB5FED">
              <w:rPr>
                <w:rFonts w:cs="Arial"/>
                <w:szCs w:val="18"/>
              </w:rPr>
              <w:t>N</w:t>
            </w:r>
          </w:p>
        </w:tc>
        <w:tc>
          <w:tcPr>
            <w:tcW w:w="1559" w:type="dxa"/>
            <w:tcBorders>
              <w:top w:val="single" w:sz="4" w:space="0" w:color="auto"/>
              <w:left w:val="single" w:sz="4" w:space="0" w:color="auto"/>
              <w:bottom w:val="single" w:sz="4" w:space="0" w:color="auto"/>
              <w:right w:val="single" w:sz="4" w:space="0" w:color="auto"/>
            </w:tcBorders>
          </w:tcPr>
          <w:p w14:paraId="3CE0E391"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9E834E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86D28A9" w14:textId="77777777" w:rsidR="00171381" w:rsidRPr="00AB5FED" w:rsidRDefault="00171381" w:rsidP="00643972">
            <w:pPr>
              <w:pStyle w:val="TAL"/>
              <w:rPr>
                <w:szCs w:val="18"/>
              </w:rPr>
            </w:pPr>
            <w:r w:rsidRPr="00AB5FED">
              <w:rPr>
                <w:szCs w:val="18"/>
              </w:rPr>
              <w:t>Subclause 10.6.3.9.1</w:t>
            </w:r>
          </w:p>
        </w:tc>
        <w:tc>
          <w:tcPr>
            <w:tcW w:w="3544" w:type="dxa"/>
            <w:tcBorders>
              <w:top w:val="single" w:sz="4" w:space="0" w:color="auto"/>
              <w:left w:val="single" w:sz="4" w:space="0" w:color="auto"/>
              <w:bottom w:val="single" w:sz="4" w:space="0" w:color="auto"/>
              <w:right w:val="single" w:sz="4" w:space="0" w:color="auto"/>
            </w:tcBorders>
          </w:tcPr>
          <w:p w14:paraId="1EBDC113" w14:textId="77777777" w:rsidR="00171381" w:rsidRPr="00AB5FED" w:rsidRDefault="00171381" w:rsidP="00643972">
            <w:pPr>
              <w:pStyle w:val="TAL"/>
              <w:rPr>
                <w:lang w:val="nl-NL" w:eastAsia="zh-CN"/>
              </w:rPr>
            </w:pPr>
            <w:r>
              <w:t xml:space="preserve">&gt;&gt; </w:t>
            </w:r>
            <w:r w:rsidRPr="00AB5FED">
              <w:rPr>
                <w:lang w:val="nl-NL" w:eastAsia="zh-CN"/>
              </w:rPr>
              <w:t xml:space="preserve">Default </w:t>
            </w:r>
            <w:r w:rsidRPr="00AB5FED">
              <w:rPr>
                <w:rFonts w:hint="eastAsia"/>
                <w:lang w:eastAsia="ko-KR"/>
              </w:rPr>
              <w:t>Pro</w:t>
            </w:r>
            <w:r>
              <w:rPr>
                <w:lang w:eastAsia="ko-KR"/>
              </w:rPr>
              <w:t>S</w:t>
            </w:r>
            <w:r w:rsidRPr="00AB5FED">
              <w:rPr>
                <w:rFonts w:hint="eastAsia"/>
                <w:lang w:eastAsia="ko-KR"/>
              </w:rPr>
              <w:t>e</w:t>
            </w:r>
            <w:r w:rsidRPr="00AB5FED">
              <w:rPr>
                <w:lang w:val="nl-NL" w:eastAsia="zh-CN"/>
              </w:rPr>
              <w:t xml:space="preserve"> Per-Packet priority (as specified in 3GPP TS 23.303 [</w:t>
            </w:r>
            <w:r>
              <w:rPr>
                <w:lang w:val="nl-NL" w:eastAsia="zh-CN"/>
              </w:rPr>
              <w:t>7</w:t>
            </w:r>
            <w:r w:rsidRPr="00AB5FED">
              <w:rPr>
                <w:lang w:val="nl-NL" w:eastAsia="zh-CN"/>
              </w:rPr>
              <w:t>]) value</w:t>
            </w:r>
            <w:r>
              <w:rPr>
                <w:lang w:val="nl-NL" w:eastAsia="zh-CN"/>
              </w:rPr>
              <w:t>s</w:t>
            </w:r>
            <w:r w:rsidRPr="00AB5FED">
              <w:rPr>
                <w:lang w:val="nl-NL"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14:paraId="70A4BC08" w14:textId="77777777" w:rsidR="00171381" w:rsidRPr="00AB5FED"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7ACE7FB4" w14:textId="77777777" w:rsidR="00171381" w:rsidRPr="00AB5FED"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5F0625E2" w14:textId="77777777" w:rsidR="00171381" w:rsidRPr="00AB5FED" w:rsidRDefault="00171381" w:rsidP="00643972">
            <w:pPr>
              <w:pStyle w:val="TAL"/>
              <w:jc w:val="center"/>
              <w:rPr>
                <w:lang w:val="nl-NL" w:eastAsia="zh-CN"/>
              </w:rPr>
            </w:pPr>
          </w:p>
        </w:tc>
      </w:tr>
      <w:tr w:rsidR="00171381" w:rsidRPr="00AB5FED" w14:paraId="02F0079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C436288"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027CD9B" w14:textId="77777777" w:rsidR="00171381" w:rsidRDefault="00171381" w:rsidP="00643972">
            <w:pPr>
              <w:pStyle w:val="TAL"/>
            </w:pPr>
            <w:r>
              <w:rPr>
                <w:lang w:val="nl-NL" w:eastAsia="zh-CN"/>
              </w:rPr>
              <w:t>&gt;&gt;&gt; MCPTT group call signalling</w:t>
            </w:r>
          </w:p>
        </w:tc>
        <w:tc>
          <w:tcPr>
            <w:tcW w:w="1275" w:type="dxa"/>
            <w:tcBorders>
              <w:top w:val="single" w:sz="4" w:space="0" w:color="auto"/>
              <w:left w:val="single" w:sz="4" w:space="0" w:color="auto"/>
              <w:bottom w:val="single" w:sz="4" w:space="0" w:color="auto"/>
              <w:right w:val="single" w:sz="4" w:space="0" w:color="auto"/>
            </w:tcBorders>
          </w:tcPr>
          <w:p w14:paraId="020770C1"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727D4D7D"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4C12A926"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E00CEB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5F540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5D27E1F8" w14:textId="77777777" w:rsidR="00171381" w:rsidRDefault="00171381" w:rsidP="00643972">
            <w:pPr>
              <w:pStyle w:val="TAL"/>
              <w:rPr>
                <w:lang w:val="nl-NL" w:eastAsia="zh-CN"/>
              </w:rPr>
            </w:pPr>
            <w:r>
              <w:rPr>
                <w:lang w:val="nl-NL" w:eastAsia="zh-CN"/>
              </w:rPr>
              <w:t>&gt;&gt;&gt; MCPTT group call media</w:t>
            </w:r>
          </w:p>
          <w:p w14:paraId="5E14CBDF"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5EDE0F9D"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0809DF91"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7DD275DE"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04E9F72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0063EAE"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A9F8602" w14:textId="77777777" w:rsidR="00171381" w:rsidRDefault="00171381" w:rsidP="00643972">
            <w:pPr>
              <w:pStyle w:val="TAL"/>
              <w:rPr>
                <w:lang w:val="nl-NL" w:eastAsia="zh-CN"/>
              </w:rPr>
            </w:pPr>
            <w:r>
              <w:rPr>
                <w:lang w:val="nl-NL" w:eastAsia="zh-CN"/>
              </w:rPr>
              <w:t>&gt;&gt;&gt; MCPTT emergency group call signalling</w:t>
            </w:r>
          </w:p>
          <w:p w14:paraId="74E4CAAC"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0840216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F4EE64E"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30E60F69"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799C54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BB5C00"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14C534C2" w14:textId="77777777" w:rsidR="00171381" w:rsidRDefault="00171381" w:rsidP="00643972">
            <w:pPr>
              <w:pStyle w:val="TAL"/>
              <w:rPr>
                <w:lang w:val="nl-NL" w:eastAsia="zh-CN"/>
              </w:rPr>
            </w:pPr>
            <w:r>
              <w:rPr>
                <w:lang w:val="nl-NL" w:eastAsia="zh-CN"/>
              </w:rPr>
              <w:t>&gt;&gt;&gt; MCPTT emergency group call media</w:t>
            </w:r>
          </w:p>
          <w:p w14:paraId="6C85B843"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60FACE9C"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0D522A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5B9EE3F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B57251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D59B73A"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75D71617" w14:textId="77777777" w:rsidR="00171381" w:rsidRDefault="00171381" w:rsidP="00643972">
            <w:pPr>
              <w:pStyle w:val="TAL"/>
              <w:rPr>
                <w:lang w:val="nl-NL" w:eastAsia="zh-CN"/>
              </w:rPr>
            </w:pPr>
            <w:r>
              <w:rPr>
                <w:lang w:val="nl-NL" w:eastAsia="zh-CN"/>
              </w:rPr>
              <w:t>&gt;&gt;&gt; MCPTT imminent peril group call signalling</w:t>
            </w:r>
          </w:p>
          <w:p w14:paraId="57777175" w14:textId="77777777" w:rsidR="00171381" w:rsidRDefault="00171381" w:rsidP="00643972">
            <w:pPr>
              <w:pStyle w:val="TAL"/>
            </w:pPr>
          </w:p>
        </w:tc>
        <w:tc>
          <w:tcPr>
            <w:tcW w:w="1275" w:type="dxa"/>
            <w:tcBorders>
              <w:top w:val="single" w:sz="4" w:space="0" w:color="auto"/>
              <w:left w:val="single" w:sz="4" w:space="0" w:color="auto"/>
              <w:bottom w:val="single" w:sz="4" w:space="0" w:color="auto"/>
              <w:right w:val="single" w:sz="4" w:space="0" w:color="auto"/>
            </w:tcBorders>
          </w:tcPr>
          <w:p w14:paraId="1C486E26"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21B656B6"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6B2952B7" w14:textId="77777777" w:rsidR="00171381" w:rsidRPr="00AB5FED" w:rsidDel="006D0627" w:rsidRDefault="00171381" w:rsidP="00643972">
            <w:pPr>
              <w:pStyle w:val="TAL"/>
              <w:jc w:val="center"/>
              <w:rPr>
                <w:lang w:val="nl-NL" w:eastAsia="zh-CN"/>
              </w:rPr>
            </w:pPr>
            <w:r>
              <w:rPr>
                <w:lang w:val="nl-NL" w:eastAsia="zh-CN"/>
              </w:rPr>
              <w:t>Y</w:t>
            </w:r>
          </w:p>
        </w:tc>
      </w:tr>
      <w:tr w:rsidR="00171381" w:rsidRPr="00AB5FED" w14:paraId="24A42B0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93627A3" w14:textId="77777777" w:rsidR="00171381" w:rsidRPr="00AB5FED" w:rsidRDefault="00171381" w:rsidP="00643972">
            <w:pPr>
              <w:pStyle w:val="TAL"/>
              <w:rPr>
                <w:szCs w:val="18"/>
              </w:rPr>
            </w:pPr>
          </w:p>
        </w:tc>
        <w:tc>
          <w:tcPr>
            <w:tcW w:w="3544" w:type="dxa"/>
            <w:tcBorders>
              <w:top w:val="single" w:sz="4" w:space="0" w:color="auto"/>
              <w:left w:val="single" w:sz="4" w:space="0" w:color="auto"/>
              <w:bottom w:val="single" w:sz="4" w:space="0" w:color="auto"/>
              <w:right w:val="single" w:sz="4" w:space="0" w:color="auto"/>
            </w:tcBorders>
          </w:tcPr>
          <w:p w14:paraId="3D9B7AF9" w14:textId="77777777" w:rsidR="00171381" w:rsidRDefault="00171381" w:rsidP="00643972">
            <w:pPr>
              <w:pStyle w:val="TAL"/>
            </w:pPr>
            <w:r>
              <w:rPr>
                <w:lang w:val="nl-NL" w:eastAsia="zh-CN"/>
              </w:rPr>
              <w:t>&gt;&gt;&gt; MCPTT imminent peril group call media</w:t>
            </w:r>
          </w:p>
        </w:tc>
        <w:tc>
          <w:tcPr>
            <w:tcW w:w="1275" w:type="dxa"/>
            <w:tcBorders>
              <w:top w:val="single" w:sz="4" w:space="0" w:color="auto"/>
              <w:left w:val="single" w:sz="4" w:space="0" w:color="auto"/>
              <w:bottom w:val="single" w:sz="4" w:space="0" w:color="auto"/>
              <w:right w:val="single" w:sz="4" w:space="0" w:color="auto"/>
            </w:tcBorders>
          </w:tcPr>
          <w:p w14:paraId="10C9655F" w14:textId="77777777" w:rsidR="00171381" w:rsidRPr="00AB5FED" w:rsidDel="006D0627" w:rsidRDefault="00171381" w:rsidP="00643972">
            <w:pPr>
              <w:pStyle w:val="TAL"/>
              <w:jc w:val="center"/>
              <w:rPr>
                <w:lang w:val="nl-NL" w:eastAsia="zh-CN"/>
              </w:rPr>
            </w:pPr>
            <w:r>
              <w:rPr>
                <w:lang w:val="nl-NL" w:eastAsia="zh-CN"/>
              </w:rPr>
              <w:t>Y</w:t>
            </w:r>
          </w:p>
        </w:tc>
        <w:tc>
          <w:tcPr>
            <w:tcW w:w="1276" w:type="dxa"/>
            <w:tcBorders>
              <w:top w:val="single" w:sz="4" w:space="0" w:color="auto"/>
              <w:left w:val="single" w:sz="4" w:space="0" w:color="auto"/>
              <w:bottom w:val="single" w:sz="4" w:space="0" w:color="auto"/>
              <w:right w:val="single" w:sz="4" w:space="0" w:color="auto"/>
            </w:tcBorders>
          </w:tcPr>
          <w:p w14:paraId="1942A8DC" w14:textId="77777777" w:rsidR="00171381" w:rsidRPr="00AB5FED" w:rsidDel="006D0627" w:rsidRDefault="00171381" w:rsidP="00643972">
            <w:pPr>
              <w:pStyle w:val="TAL"/>
              <w:jc w:val="center"/>
              <w:rPr>
                <w:lang w:val="nl-NL" w:eastAsia="zh-CN"/>
              </w:rPr>
            </w:pPr>
            <w:r>
              <w:rPr>
                <w:lang w:val="nl-NL" w:eastAsia="zh-CN"/>
              </w:rPr>
              <w:t>N</w:t>
            </w:r>
          </w:p>
        </w:tc>
        <w:tc>
          <w:tcPr>
            <w:tcW w:w="1559" w:type="dxa"/>
            <w:tcBorders>
              <w:top w:val="single" w:sz="4" w:space="0" w:color="auto"/>
              <w:left w:val="single" w:sz="4" w:space="0" w:color="auto"/>
              <w:bottom w:val="single" w:sz="4" w:space="0" w:color="auto"/>
              <w:right w:val="single" w:sz="4" w:space="0" w:color="auto"/>
            </w:tcBorders>
          </w:tcPr>
          <w:p w14:paraId="2D54AE01" w14:textId="77777777" w:rsidR="00171381" w:rsidRPr="00AB5FED" w:rsidDel="006D0627" w:rsidRDefault="00171381" w:rsidP="00643972">
            <w:pPr>
              <w:pStyle w:val="TAL"/>
              <w:jc w:val="center"/>
              <w:rPr>
                <w:lang w:val="nl-NL" w:eastAsia="zh-CN"/>
              </w:rPr>
            </w:pPr>
            <w:r>
              <w:rPr>
                <w:lang w:val="nl-NL" w:eastAsia="zh-CN"/>
              </w:rPr>
              <w:t>Y</w:t>
            </w:r>
          </w:p>
        </w:tc>
      </w:tr>
    </w:tbl>
    <w:p w14:paraId="4913EDD5" w14:textId="77777777" w:rsidR="00171381" w:rsidRPr="00AB5FED" w:rsidRDefault="00171381" w:rsidP="00171381"/>
    <w:p w14:paraId="1C97DDFF" w14:textId="77777777" w:rsidR="00171381" w:rsidRPr="00AB5FED" w:rsidRDefault="00171381" w:rsidP="00171381">
      <w:pPr>
        <w:pStyle w:val="Heading1"/>
      </w:pPr>
      <w:bookmarkStart w:id="1564" w:name="_Toc460616241"/>
      <w:bookmarkStart w:id="1565" w:name="_Toc460617102"/>
      <w:bookmarkStart w:id="1566" w:name="_Toc187011435"/>
      <w:r>
        <w:t>A</w:t>
      </w:r>
      <w:r w:rsidRPr="00AB5FED">
        <w:t>.5</w:t>
      </w:r>
      <w:r w:rsidRPr="00AB5FED">
        <w:tab/>
      </w:r>
      <w:r>
        <w:t>MCPTT s</w:t>
      </w:r>
      <w:r w:rsidRPr="00AB5FED">
        <w:t>ervice configuration data</w:t>
      </w:r>
      <w:bookmarkEnd w:id="1564"/>
      <w:bookmarkEnd w:id="1565"/>
      <w:bookmarkEnd w:id="1566"/>
    </w:p>
    <w:p w14:paraId="092C3C68" w14:textId="77777777" w:rsidR="00171381" w:rsidRPr="00AB5FED" w:rsidRDefault="00171381" w:rsidP="00171381">
      <w:pPr>
        <w:rPr>
          <w:rFonts w:eastAsia="GulimChe"/>
          <w:color w:val="222222"/>
        </w:rPr>
      </w:pPr>
      <w:r>
        <w:rPr>
          <w:rFonts w:eastAsia="GulimChe"/>
          <w:color w:val="222222"/>
        </w:rPr>
        <w:t xml:space="preserve">The general aspects of MC service configuration are specified in 3GPP TS 23.280 [16]. </w:t>
      </w:r>
      <w:r w:rsidRPr="00AB5FED">
        <w:rPr>
          <w:rFonts w:eastAsia="GulimChe"/>
          <w:color w:val="222222"/>
        </w:rPr>
        <w:t xml:space="preserve">The </w:t>
      </w:r>
      <w:r>
        <w:rPr>
          <w:rFonts w:eastAsia="GulimChe"/>
          <w:color w:val="222222"/>
        </w:rPr>
        <w:t xml:space="preserve">MCPTT </w:t>
      </w:r>
      <w:r w:rsidRPr="00AB5FED">
        <w:rPr>
          <w:rFonts w:eastAsia="GulimChe"/>
          <w:color w:val="222222"/>
        </w:rPr>
        <w:t xml:space="preserve">service configuration data is stored in the MCPTT server. </w:t>
      </w:r>
    </w:p>
    <w:p w14:paraId="0116212D" w14:textId="77777777" w:rsidR="00171381" w:rsidRPr="00AB5FED" w:rsidRDefault="00171381" w:rsidP="00171381">
      <w:pPr>
        <w:rPr>
          <w:rFonts w:eastAsia="GulimChe"/>
          <w:color w:val="222222"/>
        </w:rPr>
      </w:pPr>
      <w:r w:rsidRPr="0024676B">
        <w:rPr>
          <w:rFonts w:eastAsia="GulimChe"/>
          <w:color w:val="222222"/>
        </w:rPr>
        <w:t>Tables A.5-1 and A.5-2 describe the configuration data required to support the use of on-network MCPTT service.</w:t>
      </w:r>
      <w:r w:rsidRPr="00AB5FED">
        <w:rPr>
          <w:rFonts w:eastAsia="GulimChe"/>
          <w:color w:val="222222"/>
        </w:rPr>
        <w:t xml:space="preserve"> Tables </w:t>
      </w:r>
      <w:r>
        <w:rPr>
          <w:rFonts w:eastAsia="GulimChe"/>
          <w:color w:val="222222"/>
        </w:rPr>
        <w:t>A</w:t>
      </w:r>
      <w:r w:rsidRPr="00AB5FED">
        <w:rPr>
          <w:rFonts w:eastAsia="GulimChe"/>
          <w:color w:val="222222"/>
        </w:rPr>
        <w:t xml:space="preserve">.5-1 and </w:t>
      </w:r>
      <w:r>
        <w:rPr>
          <w:rFonts w:eastAsia="GulimChe"/>
          <w:color w:val="222222"/>
        </w:rPr>
        <w:t>A</w:t>
      </w:r>
      <w:r w:rsidRPr="00AB5FED">
        <w:rPr>
          <w:rFonts w:eastAsia="GulimChe"/>
          <w:color w:val="222222"/>
        </w:rPr>
        <w:t>.5-3 describe the configuration data required to support the use of off-network MCPTT service.</w:t>
      </w:r>
      <w:r w:rsidRPr="0024676B">
        <w:rPr>
          <w:rFonts w:eastAsia="GulimChe"/>
          <w:color w:val="222222"/>
        </w:rPr>
        <w:t xml:space="preserve"> </w:t>
      </w:r>
      <w:r w:rsidRPr="00AB5FED">
        <w:rPr>
          <w:rFonts w:eastAsia="GulimChe"/>
          <w:color w:val="222222"/>
        </w:rPr>
        <w:t>Data in tables </w:t>
      </w:r>
      <w:r>
        <w:rPr>
          <w:rFonts w:eastAsia="GulimChe"/>
          <w:color w:val="222222"/>
        </w:rPr>
        <w:t>A</w:t>
      </w:r>
      <w:r w:rsidRPr="00AB5FED">
        <w:rPr>
          <w:rFonts w:eastAsia="GulimChe"/>
          <w:color w:val="222222"/>
        </w:rPr>
        <w:t xml:space="preserve">.5-1and </w:t>
      </w:r>
      <w:r>
        <w:rPr>
          <w:rFonts w:eastAsia="GulimChe"/>
          <w:color w:val="222222"/>
        </w:rPr>
        <w:t>A</w:t>
      </w:r>
      <w:r w:rsidRPr="00AB5FED">
        <w:rPr>
          <w:rFonts w:eastAsia="GulimChe"/>
          <w:color w:val="222222"/>
        </w:rPr>
        <w:t>.5-3 can be configured offline using the CSC-11 reference point.</w:t>
      </w:r>
    </w:p>
    <w:p w14:paraId="49036216" w14:textId="77777777" w:rsidR="00171381" w:rsidRPr="00AB5FED" w:rsidRDefault="00171381" w:rsidP="00171381">
      <w:pPr>
        <w:rPr>
          <w:lang w:eastAsia="x-none"/>
        </w:rPr>
      </w:pPr>
    </w:p>
    <w:p w14:paraId="21D6BC50"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rFonts w:hint="eastAsia"/>
          <w:lang w:eastAsia="ko-KR"/>
        </w:rPr>
        <w:t>1</w:t>
      </w:r>
      <w:r w:rsidRPr="00AB5FED">
        <w:t xml:space="preserve">: </w:t>
      </w:r>
      <w:r>
        <w:t xml:space="preserve">MCPTT </w:t>
      </w:r>
      <w:r>
        <w:rPr>
          <w:lang w:eastAsia="ko-KR"/>
        </w:rPr>
        <w:t>s</w:t>
      </w:r>
      <w:r w:rsidRPr="00AB5FED">
        <w:rPr>
          <w:lang w:eastAsia="ko-KR"/>
        </w:rPr>
        <w:t>ervice configuration data (on and off 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642D5D40"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46031198"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EC6C776" w14:textId="77777777" w:rsidR="00171381" w:rsidRPr="00AB5FED" w:rsidRDefault="00171381" w:rsidP="00643972">
            <w:pPr>
              <w:pStyle w:val="TAH"/>
              <w:tabs>
                <w:tab w:val="left" w:pos="5454"/>
              </w:tabs>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2ADEF281" w14:textId="77777777" w:rsidR="00171381" w:rsidRPr="00AB5FED" w:rsidRDefault="00171381" w:rsidP="00643972">
            <w:pPr>
              <w:pStyle w:val="TAH"/>
              <w:tabs>
                <w:tab w:val="left" w:pos="5454"/>
              </w:tabs>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460A036C" w14:textId="77777777" w:rsidR="00171381" w:rsidRPr="00AB5FED" w:rsidRDefault="00171381" w:rsidP="00643972">
            <w:pPr>
              <w:pStyle w:val="TAH"/>
              <w:tabs>
                <w:tab w:val="left" w:pos="5454"/>
              </w:tabs>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093227CB" w14:textId="77777777" w:rsidR="00171381" w:rsidRPr="00AB5FED" w:rsidRDefault="00171381" w:rsidP="00643972">
            <w:pPr>
              <w:pStyle w:val="TAH"/>
              <w:tabs>
                <w:tab w:val="left" w:pos="5454"/>
              </w:tabs>
              <w:rPr>
                <w:lang w:eastAsia="en-GB"/>
              </w:rPr>
            </w:pPr>
            <w:r w:rsidRPr="00AB5FED">
              <w:rPr>
                <w:rFonts w:hint="eastAsia"/>
                <w:lang w:eastAsia="zh-CN"/>
              </w:rPr>
              <w:t>C</w:t>
            </w:r>
            <w:r w:rsidRPr="00AB5FED">
              <w:rPr>
                <w:lang w:eastAsia="en-GB"/>
              </w:rPr>
              <w:t>onfiguration management server</w:t>
            </w:r>
          </w:p>
        </w:tc>
      </w:tr>
      <w:tr w:rsidR="00171381" w:rsidRPr="00AB5FED" w14:paraId="5AC13F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F5D88" w14:textId="77777777" w:rsidR="00171381" w:rsidRPr="00AB5FED" w:rsidRDefault="00171381" w:rsidP="00643972">
            <w:pPr>
              <w:pStyle w:val="TAL"/>
            </w:pPr>
            <w:r w:rsidRPr="00AB5FED">
              <w:t>[R-5.2.2-001]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493F8DB" w14:textId="77777777" w:rsidR="00171381" w:rsidRPr="00AB5FED" w:rsidRDefault="00171381" w:rsidP="00643972">
            <w:pPr>
              <w:pStyle w:val="TAL"/>
              <w:tabs>
                <w:tab w:val="left" w:pos="5454"/>
              </w:tabs>
            </w:pPr>
            <w:r w:rsidRPr="00AB5FED">
              <w:t>Levels of group hierarchy for group-broadcast groups (B</w:t>
            </w:r>
            <w:r>
              <w:t>c</w:t>
            </w:r>
            <w:r w:rsidRPr="00AB5FED">
              <w:t>1)</w:t>
            </w:r>
          </w:p>
        </w:tc>
        <w:tc>
          <w:tcPr>
            <w:tcW w:w="1275" w:type="dxa"/>
            <w:tcBorders>
              <w:top w:val="single" w:sz="4" w:space="0" w:color="auto"/>
              <w:left w:val="single" w:sz="4" w:space="0" w:color="auto"/>
              <w:bottom w:val="single" w:sz="4" w:space="0" w:color="auto"/>
              <w:right w:val="single" w:sz="4" w:space="0" w:color="auto"/>
            </w:tcBorders>
          </w:tcPr>
          <w:p w14:paraId="4BBECA37"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16085F5"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FFEA03" w14:textId="77777777" w:rsidR="00171381" w:rsidRPr="00AB5FED" w:rsidRDefault="00171381" w:rsidP="00643972">
            <w:pPr>
              <w:pStyle w:val="TAL"/>
              <w:tabs>
                <w:tab w:val="left" w:pos="5454"/>
              </w:tabs>
              <w:jc w:val="center"/>
            </w:pPr>
            <w:r w:rsidRPr="00AB5FED">
              <w:t>Y</w:t>
            </w:r>
          </w:p>
        </w:tc>
      </w:tr>
      <w:tr w:rsidR="00171381" w:rsidRPr="00AB5FED" w14:paraId="554BFCB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29C6D8D" w14:textId="77777777" w:rsidR="00171381" w:rsidRPr="00AB5FED" w:rsidRDefault="00171381" w:rsidP="00643972">
            <w:pPr>
              <w:pStyle w:val="TAL"/>
            </w:pPr>
            <w:r w:rsidRPr="00AB5FED">
              <w:t>[R-5.2.3-001]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06238AED" w14:textId="77777777" w:rsidR="00171381" w:rsidRPr="00AB5FED" w:rsidRDefault="00171381" w:rsidP="00643972">
            <w:pPr>
              <w:pStyle w:val="TAL"/>
              <w:tabs>
                <w:tab w:val="left" w:pos="5454"/>
              </w:tabs>
            </w:pPr>
            <w:r w:rsidRPr="00AB5FED">
              <w:t>Levels of user hierarchy for user-broadcast groups (B</w:t>
            </w:r>
            <w:r>
              <w:t>c</w:t>
            </w:r>
            <w:r w:rsidRPr="00AB5FED">
              <w:t>2)</w:t>
            </w:r>
          </w:p>
        </w:tc>
        <w:tc>
          <w:tcPr>
            <w:tcW w:w="1275" w:type="dxa"/>
            <w:tcBorders>
              <w:top w:val="single" w:sz="4" w:space="0" w:color="auto"/>
              <w:left w:val="single" w:sz="4" w:space="0" w:color="auto"/>
              <w:bottom w:val="single" w:sz="4" w:space="0" w:color="auto"/>
              <w:right w:val="single" w:sz="4" w:space="0" w:color="auto"/>
            </w:tcBorders>
          </w:tcPr>
          <w:p w14:paraId="1C954B44"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67526C7" w14:textId="77777777" w:rsidR="00171381" w:rsidRPr="00AB5FED" w:rsidRDefault="00171381" w:rsidP="00643972">
            <w:pPr>
              <w:pStyle w:val="TAL"/>
              <w:tabs>
                <w:tab w:val="left" w:pos="5454"/>
              </w:tabs>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75D672C" w14:textId="77777777" w:rsidR="00171381" w:rsidRPr="00AB5FED" w:rsidRDefault="00171381" w:rsidP="00643972">
            <w:pPr>
              <w:pStyle w:val="TAL"/>
              <w:tabs>
                <w:tab w:val="left" w:pos="5454"/>
              </w:tabs>
              <w:jc w:val="center"/>
            </w:pPr>
            <w:r w:rsidRPr="00AB5FED">
              <w:t>Y</w:t>
            </w:r>
          </w:p>
        </w:tc>
      </w:tr>
      <w:tr w:rsidR="00171381" w:rsidRPr="00AB5FED" w14:paraId="1A340D8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2BE54E" w14:textId="77777777" w:rsidR="00171381" w:rsidRPr="00AB5FED" w:rsidRDefault="00171381" w:rsidP="00643972">
            <w:pPr>
              <w:pStyle w:val="TAL"/>
              <w:rPr>
                <w:lang w:val="nl-NL" w:eastAsia="zh-CN"/>
              </w:rPr>
            </w:pPr>
            <w:r w:rsidRPr="00AB5FED">
              <w:t>[R-5.8-002]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208CAD6" w14:textId="77777777" w:rsidR="00171381" w:rsidRPr="00AB5FED" w:rsidRDefault="00171381" w:rsidP="00643972">
            <w:pPr>
              <w:pStyle w:val="TAL"/>
              <w:tabs>
                <w:tab w:val="left" w:pos="5454"/>
              </w:tabs>
              <w:rPr>
                <w:lang w:val="nl-NL" w:eastAsia="zh-CN"/>
              </w:rPr>
            </w:pPr>
            <w:r w:rsidRPr="00AB5FED">
              <w:t>Minimum length (N</w:t>
            </w:r>
            <w:r>
              <w:t>c</w:t>
            </w:r>
            <w:r w:rsidRPr="00AB5FED">
              <w:t>3) of an alphanumeric identifier (i.e. alias) assigned by an MCPTT administrator.</w:t>
            </w:r>
          </w:p>
        </w:tc>
        <w:tc>
          <w:tcPr>
            <w:tcW w:w="1275" w:type="dxa"/>
            <w:tcBorders>
              <w:top w:val="single" w:sz="4" w:space="0" w:color="auto"/>
              <w:left w:val="single" w:sz="4" w:space="0" w:color="auto"/>
              <w:bottom w:val="single" w:sz="4" w:space="0" w:color="auto"/>
              <w:right w:val="single" w:sz="4" w:space="0" w:color="auto"/>
            </w:tcBorders>
          </w:tcPr>
          <w:p w14:paraId="165A43FE" w14:textId="77777777" w:rsidR="00171381" w:rsidRPr="00AB5FED" w:rsidRDefault="00171381" w:rsidP="00643972">
            <w:pPr>
              <w:pStyle w:val="TAL"/>
              <w:tabs>
                <w:tab w:val="left" w:pos="5454"/>
              </w:tabs>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FEF2F5B" w14:textId="77777777" w:rsidR="00171381" w:rsidRPr="00AB5FED" w:rsidRDefault="00171381" w:rsidP="00643972">
            <w:pPr>
              <w:pStyle w:val="TAL"/>
              <w:tabs>
                <w:tab w:val="left" w:pos="5454"/>
              </w:tabs>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35F885DC" w14:textId="77777777" w:rsidR="00171381" w:rsidRPr="00AB5FED" w:rsidRDefault="00171381" w:rsidP="00643972">
            <w:pPr>
              <w:pStyle w:val="TAL"/>
              <w:tabs>
                <w:tab w:val="left" w:pos="5454"/>
              </w:tabs>
              <w:jc w:val="center"/>
            </w:pPr>
            <w:r w:rsidRPr="00AB5FED">
              <w:t>Y</w:t>
            </w:r>
          </w:p>
        </w:tc>
      </w:tr>
    </w:tbl>
    <w:p w14:paraId="59F8E91C" w14:textId="77777777" w:rsidR="00171381" w:rsidRPr="00AB5FED" w:rsidRDefault="00171381" w:rsidP="00171381"/>
    <w:p w14:paraId="3D13BFEC" w14:textId="77777777" w:rsidR="00171381" w:rsidRPr="00AB5FED" w:rsidRDefault="00171381" w:rsidP="00171381">
      <w:pPr>
        <w:pStyle w:val="TH"/>
        <w:rPr>
          <w:lang w:eastAsia="ko-KR"/>
        </w:rPr>
      </w:pPr>
      <w:r w:rsidRPr="00AB5FED">
        <w:lastRenderedPageBreak/>
        <w:t>Table </w:t>
      </w:r>
      <w:r>
        <w:t>A</w:t>
      </w:r>
      <w:r w:rsidRPr="00AB5FED">
        <w:t>.</w:t>
      </w:r>
      <w:r w:rsidRPr="00AB5FED">
        <w:rPr>
          <w:lang w:eastAsia="ko-KR"/>
        </w:rPr>
        <w:t>5</w:t>
      </w:r>
      <w:r w:rsidRPr="00AB5FED">
        <w:t>-</w:t>
      </w:r>
      <w:r w:rsidRPr="00AB5FED">
        <w:rPr>
          <w:lang w:eastAsia="ko-KR"/>
        </w:rPr>
        <w:t>2</w:t>
      </w:r>
      <w:r w:rsidRPr="00AB5FED">
        <w:t xml:space="preserve">: </w:t>
      </w:r>
      <w:r>
        <w:t xml:space="preserve">MCPTT </w:t>
      </w:r>
      <w:r>
        <w:rPr>
          <w:lang w:eastAsia="ko-KR"/>
        </w:rPr>
        <w:t>s</w:t>
      </w:r>
      <w:r w:rsidRPr="00AB5FED">
        <w:rPr>
          <w:lang w:eastAsia="ko-KR"/>
        </w:rPr>
        <w:t>ervice configuration data (on</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2A42205A"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39B69807"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2CF30F79"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03A56103"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7A877193"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1D0B2A"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2C8C56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DFEB38" w14:textId="77777777" w:rsidR="00171381" w:rsidRPr="00AB5FED" w:rsidRDefault="00171381" w:rsidP="00643972">
            <w:pPr>
              <w:pStyle w:val="TAL"/>
              <w:rPr>
                <w:rFonts w:cs="Arial"/>
                <w:szCs w:val="18"/>
              </w:rPr>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A4FAAF8" w14:textId="77777777" w:rsidR="00171381" w:rsidRPr="00AB5FED" w:rsidRDefault="00171381" w:rsidP="00643972">
            <w:pPr>
              <w:pStyle w:val="TAL"/>
            </w:pPr>
            <w:r w:rsidRPr="00AB5FED">
              <w:t>Timeout value for the cancellation of an in</w:t>
            </w:r>
            <w:r w:rsidRPr="00AB5FED">
              <w:noBreakHyphen/>
              <w:t>progress emergency for an on</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1D5ECDF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590FC5A8"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1EAAD4" w14:textId="77777777" w:rsidR="00171381" w:rsidRPr="00AB5FED" w:rsidRDefault="00171381" w:rsidP="00643972">
            <w:pPr>
              <w:pStyle w:val="TAL"/>
              <w:jc w:val="center"/>
            </w:pPr>
            <w:r w:rsidRPr="00AB5FED">
              <w:t>Y</w:t>
            </w:r>
          </w:p>
        </w:tc>
      </w:tr>
      <w:tr w:rsidR="00171381" w:rsidRPr="00AB5FED" w14:paraId="734E593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EF1144E" w14:textId="77777777" w:rsidR="00171381" w:rsidRPr="00AB5FED" w:rsidRDefault="00171381" w:rsidP="00643972">
            <w:pPr>
              <w:pStyle w:val="TAL"/>
              <w:rPr>
                <w:rFonts w:cs="Arial"/>
                <w:szCs w:val="18"/>
              </w:rPr>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A4AE42" w14:textId="77777777" w:rsidR="00171381" w:rsidRPr="00AB5FED" w:rsidRDefault="00171381" w:rsidP="00643972">
            <w:pPr>
              <w:pStyle w:val="TAL"/>
            </w:pPr>
            <w:r w:rsidRPr="00AB5FED">
              <w:t xml:space="preserve">Time limit for an </w:t>
            </w:r>
            <w:r>
              <w:t>i</w:t>
            </w:r>
            <w:r w:rsidRPr="00AB5FED">
              <w:t>n-progress emergency related to an on</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5BDDD1D"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1FD871C9"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D91F41A" w14:textId="77777777" w:rsidR="00171381" w:rsidRPr="00AB5FED" w:rsidRDefault="00171381" w:rsidP="00643972">
            <w:pPr>
              <w:pStyle w:val="TAL"/>
              <w:jc w:val="center"/>
            </w:pPr>
            <w:r w:rsidRPr="00AB5FED">
              <w:t>Y</w:t>
            </w:r>
          </w:p>
        </w:tc>
      </w:tr>
      <w:tr w:rsidR="00171381" w:rsidRPr="00AB5FED" w14:paraId="733675A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FC28A86" w14:textId="77777777" w:rsidR="00171381" w:rsidRPr="00AB5FED" w:rsidRDefault="00171381" w:rsidP="00643972">
            <w:pPr>
              <w:pStyle w:val="TAL"/>
              <w:rPr>
                <w:rFonts w:cs="Arial"/>
                <w:szCs w:val="18"/>
              </w:rPr>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0548F8D8" w14:textId="77777777" w:rsidR="00171381" w:rsidRPr="00AB5FED" w:rsidRDefault="00171381" w:rsidP="00643972">
            <w:pPr>
              <w:pStyle w:val="TAL"/>
            </w:pPr>
            <w:r w:rsidRPr="00AB5FED">
              <w:t>Max on</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5B7F38D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3AB500DA"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4CEE7620" w14:textId="77777777" w:rsidR="00171381" w:rsidRPr="00AB5FED" w:rsidRDefault="00171381" w:rsidP="00643972">
            <w:pPr>
              <w:pStyle w:val="TAL"/>
              <w:jc w:val="center"/>
            </w:pPr>
            <w:r w:rsidRPr="00AB5FED">
              <w:t>Y</w:t>
            </w:r>
          </w:p>
        </w:tc>
      </w:tr>
      <w:tr w:rsidR="00171381" w:rsidRPr="00AB5FED" w14:paraId="6E21212F"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B4D55B4" w14:textId="77777777" w:rsidR="00171381" w:rsidRPr="00AB5FED" w:rsidRDefault="00171381" w:rsidP="00643972">
            <w:pPr>
              <w:pStyle w:val="TAL"/>
              <w:rPr>
                <w:rFonts w:cs="Arial"/>
                <w:sz w:val="20"/>
              </w:rPr>
            </w:pPr>
            <w:r w:rsidRPr="00AB5FED">
              <w:rPr>
                <w:rFonts w:cs="Arial"/>
                <w:szCs w:val="18"/>
              </w:rPr>
              <w:t>[R-6.2.4-003]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0DD8494" w14:textId="77777777" w:rsidR="00171381" w:rsidRPr="003D5E8A" w:rsidRDefault="00171381" w:rsidP="00643972">
            <w:pPr>
              <w:pStyle w:val="TAL"/>
              <w:rPr>
                <w:rFonts w:cs="Arial"/>
                <w:sz w:val="20"/>
              </w:rPr>
            </w:pPr>
            <w:r w:rsidRPr="003D5E8A">
              <w:t>Hang timer for private calls</w:t>
            </w:r>
          </w:p>
        </w:tc>
        <w:tc>
          <w:tcPr>
            <w:tcW w:w="1275" w:type="dxa"/>
            <w:tcBorders>
              <w:top w:val="single" w:sz="4" w:space="0" w:color="auto"/>
              <w:left w:val="single" w:sz="4" w:space="0" w:color="auto"/>
              <w:bottom w:val="single" w:sz="4" w:space="0" w:color="auto"/>
              <w:right w:val="single" w:sz="4" w:space="0" w:color="auto"/>
            </w:tcBorders>
          </w:tcPr>
          <w:p w14:paraId="3D33DF5B"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0A0C8BBD"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1E5997CC" w14:textId="77777777" w:rsidR="00171381" w:rsidRPr="00AB5FED" w:rsidRDefault="00171381" w:rsidP="00643972">
            <w:pPr>
              <w:pStyle w:val="TAL"/>
              <w:jc w:val="center"/>
            </w:pPr>
            <w:r w:rsidRPr="00AB5FED">
              <w:t>Y</w:t>
            </w:r>
          </w:p>
        </w:tc>
      </w:tr>
      <w:tr w:rsidR="00171381" w:rsidRPr="00AB5FED" w14:paraId="0FEB9AA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802EB22" w14:textId="77777777" w:rsidR="00171381" w:rsidRPr="00AB5FED" w:rsidRDefault="00171381" w:rsidP="00643972">
            <w:pPr>
              <w:pStyle w:val="TAL"/>
              <w:rPr>
                <w:rFonts w:cs="Arial"/>
                <w:szCs w:val="18"/>
              </w:rPr>
            </w:pPr>
            <w:r w:rsidRPr="00AB5FED">
              <w:rPr>
                <w:rFonts w:cs="Arial"/>
                <w:szCs w:val="18"/>
              </w:rPr>
              <w:t>[R-6.7.2-008]</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3032FEB" w14:textId="77777777" w:rsidR="00171381" w:rsidRPr="00AB5FED" w:rsidRDefault="00171381" w:rsidP="00643972">
            <w:pPr>
              <w:pStyle w:val="TAL"/>
              <w:rPr>
                <w:szCs w:val="18"/>
              </w:rPr>
            </w:pPr>
            <w:r w:rsidRPr="00AB5FED">
              <w:rPr>
                <w:szCs w:val="18"/>
              </w:rPr>
              <w:t>Max duration of private call (without floor control)</w:t>
            </w:r>
          </w:p>
        </w:tc>
        <w:tc>
          <w:tcPr>
            <w:tcW w:w="1275" w:type="dxa"/>
            <w:tcBorders>
              <w:top w:val="single" w:sz="4" w:space="0" w:color="auto"/>
              <w:left w:val="single" w:sz="4" w:space="0" w:color="auto"/>
              <w:bottom w:val="single" w:sz="4" w:space="0" w:color="auto"/>
              <w:right w:val="single" w:sz="4" w:space="0" w:color="auto"/>
            </w:tcBorders>
          </w:tcPr>
          <w:p w14:paraId="5C524FE4" w14:textId="77777777" w:rsidR="00171381" w:rsidRPr="00AB5FED" w:rsidRDefault="00171381" w:rsidP="00643972">
            <w:pPr>
              <w:pStyle w:val="TAL"/>
              <w:jc w:val="center"/>
              <w:rPr>
                <w:szCs w:val="18"/>
              </w:rPr>
            </w:pPr>
            <w:r w:rsidRPr="00AB5FED">
              <w:rPr>
                <w:szCs w:val="18"/>
              </w:rPr>
              <w:t>N</w:t>
            </w:r>
          </w:p>
        </w:tc>
        <w:tc>
          <w:tcPr>
            <w:tcW w:w="1276" w:type="dxa"/>
            <w:tcBorders>
              <w:top w:val="single" w:sz="4" w:space="0" w:color="auto"/>
              <w:left w:val="single" w:sz="4" w:space="0" w:color="auto"/>
              <w:bottom w:val="single" w:sz="4" w:space="0" w:color="auto"/>
              <w:right w:val="single" w:sz="4" w:space="0" w:color="auto"/>
            </w:tcBorders>
          </w:tcPr>
          <w:p w14:paraId="5CCFD20A" w14:textId="77777777" w:rsidR="00171381" w:rsidRPr="00AB5FED" w:rsidRDefault="00171381" w:rsidP="00643972">
            <w:pPr>
              <w:pStyle w:val="TAL"/>
              <w:jc w:val="center"/>
              <w:rPr>
                <w:szCs w:val="18"/>
              </w:rPr>
            </w:pPr>
            <w:r w:rsidRPr="00AB5FED">
              <w:rPr>
                <w:szCs w:val="18"/>
              </w:rPr>
              <w:t>Y</w:t>
            </w:r>
          </w:p>
        </w:tc>
        <w:tc>
          <w:tcPr>
            <w:tcW w:w="1559" w:type="dxa"/>
            <w:tcBorders>
              <w:top w:val="single" w:sz="4" w:space="0" w:color="auto"/>
              <w:left w:val="single" w:sz="4" w:space="0" w:color="auto"/>
              <w:bottom w:val="single" w:sz="4" w:space="0" w:color="auto"/>
              <w:right w:val="single" w:sz="4" w:space="0" w:color="auto"/>
            </w:tcBorders>
          </w:tcPr>
          <w:p w14:paraId="2BB9BF46" w14:textId="77777777" w:rsidR="00171381" w:rsidRPr="00AB5FED" w:rsidRDefault="00171381" w:rsidP="00643972">
            <w:pPr>
              <w:pStyle w:val="TAL"/>
              <w:jc w:val="center"/>
              <w:rPr>
                <w:szCs w:val="18"/>
              </w:rPr>
            </w:pPr>
            <w:r w:rsidRPr="00AB5FED">
              <w:rPr>
                <w:szCs w:val="18"/>
              </w:rPr>
              <w:t>Y</w:t>
            </w:r>
          </w:p>
        </w:tc>
      </w:tr>
      <w:tr w:rsidR="00171381" w:rsidRPr="00AB5FED" w14:paraId="1ED487CE"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C98B150" w14:textId="77777777" w:rsidR="00171381" w:rsidRPr="00AB5FED" w:rsidRDefault="00171381" w:rsidP="00643972">
            <w:pPr>
              <w:pStyle w:val="TAL"/>
              <w:rPr>
                <w:szCs w:val="18"/>
              </w:rPr>
            </w:pPr>
            <w:r w:rsidRPr="00AB5FED">
              <w:rPr>
                <w:rFonts w:cs="Arial"/>
                <w:szCs w:val="18"/>
              </w:rPr>
              <w:t>[R-6.2.3.3.1-001]</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8D73030" w14:textId="77777777" w:rsidR="00171381" w:rsidRPr="00AB5FED" w:rsidRDefault="00171381" w:rsidP="00643972">
            <w:pPr>
              <w:pStyle w:val="TAL"/>
              <w:rPr>
                <w:szCs w:val="18"/>
              </w:rPr>
            </w:pPr>
            <w:r w:rsidRPr="00AB5FED">
              <w:rPr>
                <w:rFonts w:cs="Arial"/>
                <w:szCs w:val="18"/>
              </w:rPr>
              <w:t>Hierarchy of participant rights to override</w:t>
            </w:r>
            <w:r w:rsidRPr="00AB5FED">
              <w:rPr>
                <w:rFonts w:cs="Arial"/>
                <w:szCs w:val="18"/>
              </w:rPr>
              <w:br/>
            </w:r>
          </w:p>
        </w:tc>
        <w:tc>
          <w:tcPr>
            <w:tcW w:w="1275" w:type="dxa"/>
            <w:tcBorders>
              <w:top w:val="single" w:sz="4" w:space="0" w:color="auto"/>
              <w:left w:val="single" w:sz="4" w:space="0" w:color="auto"/>
              <w:bottom w:val="single" w:sz="4" w:space="0" w:color="auto"/>
              <w:right w:val="single" w:sz="4" w:space="0" w:color="auto"/>
            </w:tcBorders>
          </w:tcPr>
          <w:p w14:paraId="2260916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6DB61E50"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EB5C85D"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6B68919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A6AB297" w14:textId="77777777" w:rsidR="00171381" w:rsidRPr="00AB5FED" w:rsidRDefault="00171381" w:rsidP="00643972">
            <w:pPr>
              <w:pStyle w:val="TAL"/>
              <w:rPr>
                <w:szCs w:val="18"/>
              </w:rPr>
            </w:pPr>
            <w:r w:rsidRPr="00AB5FED">
              <w:rPr>
                <w:rFonts w:cs="Arial"/>
                <w:szCs w:val="18"/>
              </w:rPr>
              <w:t>[R-6.2.3.5-002]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A523301" w14:textId="77777777" w:rsidR="00171381" w:rsidRPr="00AB5FED" w:rsidRDefault="00171381" w:rsidP="00643972">
            <w:pPr>
              <w:pStyle w:val="TAL"/>
              <w:rPr>
                <w:szCs w:val="18"/>
              </w:rPr>
            </w:pPr>
            <w:r w:rsidRPr="00AB5FED">
              <w:rPr>
                <w:rFonts w:cs="Arial"/>
                <w:szCs w:val="18"/>
              </w:rPr>
              <w:t>Transmit time limit from a single request to transmit in a group or private call transmission</w:t>
            </w:r>
          </w:p>
        </w:tc>
        <w:tc>
          <w:tcPr>
            <w:tcW w:w="1275" w:type="dxa"/>
            <w:tcBorders>
              <w:top w:val="single" w:sz="4" w:space="0" w:color="auto"/>
              <w:left w:val="single" w:sz="4" w:space="0" w:color="auto"/>
              <w:bottom w:val="single" w:sz="4" w:space="0" w:color="auto"/>
              <w:right w:val="single" w:sz="4" w:space="0" w:color="auto"/>
            </w:tcBorders>
          </w:tcPr>
          <w:p w14:paraId="4E7B99A2"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76C1C7B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0318D9CF"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CC093D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5A570CD" w14:textId="77777777" w:rsidR="00171381" w:rsidRPr="00AB5FED" w:rsidRDefault="00171381" w:rsidP="00643972">
            <w:pPr>
              <w:pStyle w:val="TAL"/>
              <w:rPr>
                <w:szCs w:val="18"/>
              </w:rPr>
            </w:pPr>
            <w:r w:rsidRPr="00AB5FED">
              <w:rPr>
                <w:rFonts w:cs="Arial"/>
                <w:szCs w:val="18"/>
              </w:rPr>
              <w:t>[R-6.2.3.5-003]</w:t>
            </w:r>
            <w:r>
              <w:rPr>
                <w:rFonts w:cs="Arial"/>
                <w:szCs w:val="18"/>
              </w:rPr>
              <w:t>,</w:t>
            </w:r>
            <w:r w:rsidRPr="00AB5FED">
              <w:rPr>
                <w:rFonts w:cs="Arial"/>
                <w:szCs w:val="18"/>
              </w:rPr>
              <w:br/>
              <w:t>[R-6.2.3.5-004]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6E51C19" w14:textId="77777777" w:rsidR="00171381" w:rsidRPr="00AB5FED" w:rsidRDefault="00171381" w:rsidP="00643972">
            <w:pPr>
              <w:pStyle w:val="TAL"/>
              <w:rPr>
                <w:szCs w:val="18"/>
              </w:rPr>
            </w:pPr>
            <w:r w:rsidRPr="00AB5FED">
              <w:rPr>
                <w:rFonts w:cs="Arial"/>
                <w:szCs w:val="18"/>
              </w:rPr>
              <w:t>Configuration of warning time before time limit of transmission is reached (on-network)</w:t>
            </w:r>
          </w:p>
        </w:tc>
        <w:tc>
          <w:tcPr>
            <w:tcW w:w="1275" w:type="dxa"/>
            <w:tcBorders>
              <w:top w:val="single" w:sz="4" w:space="0" w:color="auto"/>
              <w:left w:val="single" w:sz="4" w:space="0" w:color="auto"/>
              <w:bottom w:val="single" w:sz="4" w:space="0" w:color="auto"/>
              <w:right w:val="single" w:sz="4" w:space="0" w:color="auto"/>
            </w:tcBorders>
          </w:tcPr>
          <w:p w14:paraId="2E73CAB1"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2B33B973"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7A5E3FC0"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4C7EC95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2F3CEDB" w14:textId="77777777" w:rsidR="00171381" w:rsidRPr="00AB5FED" w:rsidRDefault="00171381" w:rsidP="00643972">
            <w:pPr>
              <w:pStyle w:val="TAL"/>
              <w:rPr>
                <w:rFonts w:cs="Arial"/>
                <w:szCs w:val="18"/>
              </w:rPr>
            </w:pPr>
            <w:r w:rsidRPr="00AB5FED">
              <w:rPr>
                <w:rFonts w:cs="Arial"/>
                <w:szCs w:val="18"/>
              </w:rPr>
              <w:t>[R-6.2.4-005]</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6E539327" w14:textId="77777777" w:rsidR="00171381" w:rsidRPr="00AB5FED" w:rsidRDefault="00171381" w:rsidP="00643972">
            <w:pPr>
              <w:pStyle w:val="TAL"/>
              <w:rPr>
                <w:rFonts w:cs="Arial"/>
                <w:szCs w:val="18"/>
              </w:rPr>
            </w:pPr>
            <w:r w:rsidRPr="00AB5FED">
              <w:rPr>
                <w:rFonts w:cs="Arial"/>
                <w:szCs w:val="18"/>
              </w:rPr>
              <w:t>Configuration of warning time before call hang time (on-network)</w:t>
            </w:r>
          </w:p>
        </w:tc>
        <w:tc>
          <w:tcPr>
            <w:tcW w:w="1275" w:type="dxa"/>
            <w:tcBorders>
              <w:top w:val="single" w:sz="4" w:space="0" w:color="auto"/>
              <w:left w:val="single" w:sz="4" w:space="0" w:color="auto"/>
              <w:bottom w:val="single" w:sz="4" w:space="0" w:color="auto"/>
              <w:right w:val="single" w:sz="4" w:space="0" w:color="auto"/>
            </w:tcBorders>
          </w:tcPr>
          <w:p w14:paraId="17413914" w14:textId="77777777" w:rsidR="00171381" w:rsidRPr="00AB5FED" w:rsidRDefault="00171381" w:rsidP="00643972">
            <w:pPr>
              <w:pStyle w:val="TAL"/>
              <w:jc w:val="center"/>
              <w:rPr>
                <w:rFonts w:cs="Arial"/>
                <w:szCs w:val="18"/>
              </w:rPr>
            </w:pPr>
            <w:r w:rsidRPr="00AB5FED">
              <w:rPr>
                <w:rFonts w:cs="Arial"/>
                <w:szCs w:val="18"/>
              </w:rPr>
              <w:t>N</w:t>
            </w:r>
          </w:p>
        </w:tc>
        <w:tc>
          <w:tcPr>
            <w:tcW w:w="1276" w:type="dxa"/>
            <w:tcBorders>
              <w:top w:val="single" w:sz="4" w:space="0" w:color="auto"/>
              <w:left w:val="single" w:sz="4" w:space="0" w:color="auto"/>
              <w:bottom w:val="single" w:sz="4" w:space="0" w:color="auto"/>
              <w:right w:val="single" w:sz="4" w:space="0" w:color="auto"/>
            </w:tcBorders>
          </w:tcPr>
          <w:p w14:paraId="3C377C1F" w14:textId="77777777" w:rsidR="00171381" w:rsidRPr="00AB5FED" w:rsidRDefault="00171381" w:rsidP="00643972">
            <w:pPr>
              <w:pStyle w:val="TAL"/>
              <w:jc w:val="center"/>
              <w:rPr>
                <w:rFonts w:cs="Arial"/>
                <w:szCs w:val="18"/>
              </w:rPr>
            </w:pPr>
            <w:r w:rsidRPr="00AB5FED">
              <w:rPr>
                <w:rFonts w:cs="Arial"/>
                <w:szCs w:val="18"/>
              </w:rPr>
              <w:t>Y</w:t>
            </w:r>
          </w:p>
        </w:tc>
        <w:tc>
          <w:tcPr>
            <w:tcW w:w="1559" w:type="dxa"/>
            <w:tcBorders>
              <w:top w:val="single" w:sz="4" w:space="0" w:color="auto"/>
              <w:left w:val="single" w:sz="4" w:space="0" w:color="auto"/>
              <w:bottom w:val="single" w:sz="4" w:space="0" w:color="auto"/>
              <w:right w:val="single" w:sz="4" w:space="0" w:color="auto"/>
            </w:tcBorders>
          </w:tcPr>
          <w:p w14:paraId="37A19285" w14:textId="77777777" w:rsidR="00171381" w:rsidRPr="00AB5FED" w:rsidRDefault="00171381" w:rsidP="00643972">
            <w:pPr>
              <w:pStyle w:val="TAL"/>
              <w:jc w:val="center"/>
              <w:rPr>
                <w:rFonts w:cs="Arial"/>
                <w:szCs w:val="18"/>
              </w:rPr>
            </w:pPr>
            <w:r w:rsidRPr="00AB5FED">
              <w:rPr>
                <w:rFonts w:cs="Arial"/>
                <w:szCs w:val="18"/>
              </w:rPr>
              <w:t>Y</w:t>
            </w:r>
          </w:p>
        </w:tc>
      </w:tr>
      <w:tr w:rsidR="00171381" w:rsidRPr="00AB5FED" w14:paraId="02305BC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6FDE977" w14:textId="77777777" w:rsidR="00171381" w:rsidRPr="00AB5FED" w:rsidRDefault="00171381" w:rsidP="00643972">
            <w:pPr>
              <w:pStyle w:val="TAL"/>
            </w:pPr>
            <w:r w:rsidRPr="00AB5FED">
              <w:t>[R-6.2.3.2-006]</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5F2472F" w14:textId="77777777" w:rsidR="00171381" w:rsidRPr="00AB5FED" w:rsidRDefault="00171381" w:rsidP="00643972">
            <w:pPr>
              <w:pStyle w:val="TAL"/>
              <w:rPr>
                <w:lang w:val="nl-NL" w:eastAsia="zh-CN"/>
              </w:rPr>
            </w:pPr>
            <w:r w:rsidRPr="00AB5FED">
              <w:t xml:space="preserve">Depth of floor control queue </w:t>
            </w:r>
          </w:p>
        </w:tc>
        <w:tc>
          <w:tcPr>
            <w:tcW w:w="1275" w:type="dxa"/>
            <w:tcBorders>
              <w:top w:val="single" w:sz="4" w:space="0" w:color="auto"/>
              <w:left w:val="single" w:sz="4" w:space="0" w:color="auto"/>
              <w:bottom w:val="single" w:sz="4" w:space="0" w:color="auto"/>
              <w:right w:val="single" w:sz="4" w:space="0" w:color="auto"/>
            </w:tcBorders>
          </w:tcPr>
          <w:p w14:paraId="7AA19E74" w14:textId="77777777" w:rsidR="00171381" w:rsidRPr="00AB5FED" w:rsidRDefault="00171381" w:rsidP="00643972">
            <w:pPr>
              <w:pStyle w:val="TAL"/>
              <w:jc w:val="center"/>
            </w:pPr>
            <w:r w:rsidRPr="00AB5FED">
              <w:t>N</w:t>
            </w:r>
          </w:p>
        </w:tc>
        <w:tc>
          <w:tcPr>
            <w:tcW w:w="1276" w:type="dxa"/>
            <w:tcBorders>
              <w:top w:val="single" w:sz="4" w:space="0" w:color="auto"/>
              <w:left w:val="single" w:sz="4" w:space="0" w:color="auto"/>
              <w:bottom w:val="single" w:sz="4" w:space="0" w:color="auto"/>
              <w:right w:val="single" w:sz="4" w:space="0" w:color="auto"/>
            </w:tcBorders>
          </w:tcPr>
          <w:p w14:paraId="2548B3D1" w14:textId="77777777" w:rsidR="00171381" w:rsidRPr="00AB5FED" w:rsidRDefault="00171381" w:rsidP="00643972">
            <w:pPr>
              <w:pStyle w:val="TAL"/>
              <w:jc w:val="cente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71270D26" w14:textId="77777777" w:rsidR="00171381" w:rsidRPr="00AB5FED" w:rsidRDefault="00171381" w:rsidP="00643972">
            <w:pPr>
              <w:pStyle w:val="TAL"/>
              <w:jc w:val="center"/>
            </w:pPr>
            <w:r w:rsidRPr="00AB5FED">
              <w:t>Y</w:t>
            </w:r>
          </w:p>
        </w:tc>
      </w:tr>
      <w:tr w:rsidR="00171381" w:rsidRPr="00AB5FED" w14:paraId="4498EA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43E77A8" w14:textId="77777777" w:rsidR="00171381" w:rsidRPr="00AB5FED" w:rsidRDefault="00171381" w:rsidP="00643972">
            <w:pPr>
              <w:pStyle w:val="TAL"/>
            </w:pPr>
            <w:r w:rsidRPr="00AB5FED">
              <w:t>[R-6.2.3.2-012]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B8113A4" w14:textId="77777777" w:rsidR="00171381" w:rsidRPr="00AB5FED" w:rsidRDefault="00171381" w:rsidP="00643972">
            <w:pPr>
              <w:pStyle w:val="TAL"/>
              <w:rPr>
                <w:lang w:val="nl-NL" w:eastAsia="zh-CN"/>
              </w:rPr>
            </w:pPr>
            <w:r w:rsidRPr="00AB5FED">
              <w:rPr>
                <w:lang w:val="nl-NL" w:eastAsia="zh-CN"/>
              </w:rPr>
              <w:t>Max time for a user's floor control request to be queued</w:t>
            </w:r>
          </w:p>
        </w:tc>
        <w:tc>
          <w:tcPr>
            <w:tcW w:w="1275" w:type="dxa"/>
            <w:tcBorders>
              <w:top w:val="single" w:sz="4" w:space="0" w:color="auto"/>
              <w:left w:val="single" w:sz="4" w:space="0" w:color="auto"/>
              <w:bottom w:val="single" w:sz="4" w:space="0" w:color="auto"/>
              <w:right w:val="single" w:sz="4" w:space="0" w:color="auto"/>
            </w:tcBorders>
          </w:tcPr>
          <w:p w14:paraId="61DB607B" w14:textId="77777777" w:rsidR="00171381" w:rsidRPr="00AB5FED" w:rsidRDefault="00171381" w:rsidP="00643972">
            <w:pPr>
              <w:pStyle w:val="TAL"/>
              <w:jc w:val="center"/>
              <w:rPr>
                <w:lang w:val="nl-NL" w:eastAsia="zh-CN"/>
              </w:rPr>
            </w:pPr>
            <w:r w:rsidRPr="00AB5FED">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81129B9" w14:textId="77777777" w:rsidR="00171381" w:rsidRPr="00AB5FED" w:rsidRDefault="00171381" w:rsidP="00643972">
            <w:pPr>
              <w:pStyle w:val="TAL"/>
              <w:jc w:val="center"/>
              <w:rPr>
                <w:lang w:val="nl-NL" w:eastAsia="zh-CN"/>
              </w:rPr>
            </w:pPr>
            <w:r w:rsidRPr="00AB5FED">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57A6C49" w14:textId="77777777" w:rsidR="00171381" w:rsidRPr="00AB5FED" w:rsidRDefault="00171381" w:rsidP="00643972">
            <w:pPr>
              <w:pStyle w:val="TAL"/>
              <w:jc w:val="center"/>
              <w:rPr>
                <w:lang w:val="nl-NL" w:eastAsia="zh-CN"/>
              </w:rPr>
            </w:pPr>
            <w:r w:rsidRPr="00AB5FED">
              <w:rPr>
                <w:lang w:val="nl-NL" w:eastAsia="zh-CN"/>
              </w:rPr>
              <w:t>Y</w:t>
            </w:r>
          </w:p>
        </w:tc>
      </w:tr>
      <w:tr w:rsidR="00171381" w:rsidRPr="00AB5FED" w14:paraId="016D8D5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962B976"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1B71C401" w14:textId="77777777" w:rsidR="00171381" w:rsidRPr="00AB5FED" w:rsidRDefault="00171381" w:rsidP="00643972">
            <w:pPr>
              <w:pStyle w:val="TAL"/>
              <w:rPr>
                <w:lang w:val="nl-NL" w:eastAsia="zh-CN"/>
              </w:rPr>
            </w:pPr>
            <w:r w:rsidRPr="00AB5FED">
              <w:t>Protect confidentiality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76790F8F"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D56DFCE"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28D4A93F" w14:textId="77777777" w:rsidR="00171381" w:rsidRPr="00AB5FED" w:rsidRDefault="00171381" w:rsidP="00643972">
            <w:pPr>
              <w:pStyle w:val="TAL"/>
              <w:jc w:val="center"/>
              <w:rPr>
                <w:lang w:val="nl-NL" w:eastAsia="zh-CN"/>
              </w:rPr>
            </w:pPr>
            <w:r w:rsidRPr="00AB5FED">
              <w:t>Y</w:t>
            </w:r>
          </w:p>
        </w:tc>
      </w:tr>
      <w:tr w:rsidR="00171381" w:rsidRPr="00AB5FED" w14:paraId="18E68D5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D3DF9A" w14:textId="77777777" w:rsidR="00171381" w:rsidRPr="00AB5FED" w:rsidRDefault="00171381" w:rsidP="00643972">
            <w:pPr>
              <w:pStyle w:val="TAL"/>
            </w:pPr>
            <w:r w:rsidRPr="00AB5FED">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535FC19" w14:textId="77777777" w:rsidR="00171381" w:rsidRPr="00AB5FED" w:rsidRDefault="00171381" w:rsidP="00643972">
            <w:pPr>
              <w:pStyle w:val="TAL"/>
              <w:rPr>
                <w:lang w:val="nl-NL" w:eastAsia="zh-CN"/>
              </w:rPr>
            </w:pPr>
            <w:r w:rsidRPr="00AB5FED">
              <w:t>Protect integrity of signalling (see</w:t>
            </w:r>
            <w:r>
              <w:t> </w:t>
            </w:r>
            <w:r w:rsidRPr="00AB5FED">
              <w:t>NOTE</w:t>
            </w:r>
            <w:r>
              <w:t> 1</w:t>
            </w:r>
            <w:r w:rsidRPr="00AB5FED">
              <w:t>)</w:t>
            </w:r>
          </w:p>
        </w:tc>
        <w:tc>
          <w:tcPr>
            <w:tcW w:w="1275" w:type="dxa"/>
            <w:tcBorders>
              <w:top w:val="single" w:sz="4" w:space="0" w:color="auto"/>
              <w:left w:val="single" w:sz="4" w:space="0" w:color="auto"/>
              <w:bottom w:val="single" w:sz="4" w:space="0" w:color="auto"/>
              <w:right w:val="single" w:sz="4" w:space="0" w:color="auto"/>
            </w:tcBorders>
          </w:tcPr>
          <w:p w14:paraId="331538A1" w14:textId="77777777" w:rsidR="00171381" w:rsidRPr="00AB5FED" w:rsidRDefault="00171381" w:rsidP="00643972">
            <w:pPr>
              <w:pStyle w:val="TAL"/>
              <w:jc w:val="center"/>
              <w:rPr>
                <w:lang w:val="nl-NL" w:eastAsia="zh-CN"/>
              </w:rP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502A418B" w14:textId="77777777" w:rsidR="00171381" w:rsidRPr="00AB5FED" w:rsidRDefault="00171381" w:rsidP="00643972">
            <w:pPr>
              <w:pStyle w:val="TAL"/>
              <w:jc w:val="center"/>
              <w:rPr>
                <w:lang w:val="nl-NL" w:eastAsia="zh-CN"/>
              </w:rPr>
            </w:pPr>
            <w:r w:rsidRPr="00AB5FED">
              <w:t>Y</w:t>
            </w:r>
          </w:p>
        </w:tc>
        <w:tc>
          <w:tcPr>
            <w:tcW w:w="1559" w:type="dxa"/>
            <w:tcBorders>
              <w:top w:val="single" w:sz="4" w:space="0" w:color="auto"/>
              <w:left w:val="single" w:sz="4" w:space="0" w:color="auto"/>
              <w:bottom w:val="single" w:sz="4" w:space="0" w:color="auto"/>
              <w:right w:val="single" w:sz="4" w:space="0" w:color="auto"/>
            </w:tcBorders>
          </w:tcPr>
          <w:p w14:paraId="00214F29" w14:textId="77777777" w:rsidR="00171381" w:rsidRPr="00AB5FED" w:rsidRDefault="00171381" w:rsidP="00643972">
            <w:pPr>
              <w:pStyle w:val="TAL"/>
              <w:jc w:val="center"/>
              <w:rPr>
                <w:lang w:val="nl-NL" w:eastAsia="zh-CN"/>
              </w:rPr>
            </w:pPr>
            <w:r w:rsidRPr="00AB5FED">
              <w:t>Y</w:t>
            </w:r>
          </w:p>
        </w:tc>
      </w:tr>
      <w:tr w:rsidR="00171381" w:rsidRPr="00AB5FED" w14:paraId="5FD6BD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5FC849D2"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21C4ECFE" w14:textId="77777777" w:rsidR="00171381" w:rsidRPr="00AB5FED" w:rsidRDefault="00171381" w:rsidP="00643972">
            <w:pPr>
              <w:pStyle w:val="TAL"/>
            </w:pPr>
            <w:r>
              <w:rPr>
                <w:lang w:val="nl-NL" w:eastAsia="zh-CN"/>
              </w:rPr>
              <w:t>Use signalling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1AC480F3"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F93B859"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11438DF" w14:textId="77777777" w:rsidR="00171381" w:rsidRPr="00AB5FED" w:rsidRDefault="00171381" w:rsidP="00643972">
            <w:pPr>
              <w:pStyle w:val="TAL"/>
              <w:jc w:val="center"/>
            </w:pPr>
            <w:r>
              <w:rPr>
                <w:lang w:val="nl-NL" w:eastAsia="zh-CN"/>
              </w:rPr>
              <w:t>Y</w:t>
            </w:r>
          </w:p>
        </w:tc>
      </w:tr>
      <w:tr w:rsidR="00171381" w:rsidRPr="00AB5FED" w14:paraId="0E8910F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373039" w14:textId="77777777" w:rsidR="00171381" w:rsidRPr="00AB5FED" w:rsidRDefault="00171381" w:rsidP="00643972">
            <w:pPr>
              <w:pStyle w:val="TAL"/>
            </w:pPr>
            <w:r w:rsidRPr="00E75ED1">
              <w:t>[R-5.13-001]</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7C41D225" w14:textId="77777777" w:rsidR="00171381" w:rsidRPr="00AB5FED" w:rsidRDefault="00171381" w:rsidP="00643972">
            <w:pPr>
              <w:pStyle w:val="TAL"/>
            </w:pPr>
            <w:r>
              <w:rPr>
                <w:lang w:val="nl-NL" w:eastAsia="zh-CN"/>
              </w:rPr>
              <w:t>Use floor control protection between MCPTT servers (see NOTE 1)</w:t>
            </w:r>
          </w:p>
        </w:tc>
        <w:tc>
          <w:tcPr>
            <w:tcW w:w="1275" w:type="dxa"/>
            <w:tcBorders>
              <w:top w:val="single" w:sz="4" w:space="0" w:color="auto"/>
              <w:left w:val="single" w:sz="4" w:space="0" w:color="auto"/>
              <w:bottom w:val="single" w:sz="4" w:space="0" w:color="auto"/>
              <w:right w:val="single" w:sz="4" w:space="0" w:color="auto"/>
            </w:tcBorders>
          </w:tcPr>
          <w:p w14:paraId="0427D4AC" w14:textId="77777777" w:rsidR="00171381" w:rsidRPr="00AB5FED" w:rsidRDefault="00171381" w:rsidP="00643972">
            <w:pPr>
              <w:pStyle w:val="TAL"/>
              <w:jc w:val="cente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07168E73" w14:textId="77777777" w:rsidR="00171381" w:rsidRPr="00AB5FED" w:rsidRDefault="00171381" w:rsidP="00643972">
            <w:pPr>
              <w:pStyle w:val="TAL"/>
              <w:jc w:val="cente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07637B97" w14:textId="77777777" w:rsidR="00171381" w:rsidRPr="00AB5FED" w:rsidRDefault="00171381" w:rsidP="00643972">
            <w:pPr>
              <w:pStyle w:val="TAL"/>
              <w:jc w:val="center"/>
            </w:pPr>
            <w:r>
              <w:rPr>
                <w:lang w:val="nl-NL" w:eastAsia="zh-CN"/>
              </w:rPr>
              <w:t>Y</w:t>
            </w:r>
          </w:p>
        </w:tc>
      </w:tr>
      <w:tr w:rsidR="00171381" w:rsidRPr="00AB5FED" w14:paraId="3E5FDB7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B5CCE0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25833B6" w14:textId="77777777" w:rsidR="00171381" w:rsidRDefault="00171381" w:rsidP="00643972">
            <w:pPr>
              <w:pStyle w:val="TAL"/>
              <w:rPr>
                <w:lang w:val="nl-NL" w:eastAsia="zh-CN"/>
              </w:rPr>
            </w:pPr>
            <w:r>
              <w:rPr>
                <w:lang w:val="nl-NL" w:eastAsia="zh-CN"/>
              </w:rPr>
              <w:t>List of functional alias identities</w:t>
            </w:r>
          </w:p>
        </w:tc>
        <w:tc>
          <w:tcPr>
            <w:tcW w:w="1275" w:type="dxa"/>
            <w:tcBorders>
              <w:top w:val="single" w:sz="4" w:space="0" w:color="auto"/>
              <w:left w:val="single" w:sz="4" w:space="0" w:color="auto"/>
              <w:bottom w:val="single" w:sz="4" w:space="0" w:color="auto"/>
              <w:right w:val="single" w:sz="4" w:space="0" w:color="auto"/>
            </w:tcBorders>
          </w:tcPr>
          <w:p w14:paraId="3CC4B92A"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62005766"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4225C769" w14:textId="77777777" w:rsidR="00171381" w:rsidRDefault="00171381" w:rsidP="00643972">
            <w:pPr>
              <w:pStyle w:val="TAL"/>
              <w:jc w:val="center"/>
              <w:rPr>
                <w:lang w:val="nl-NL" w:eastAsia="zh-CN"/>
              </w:rPr>
            </w:pPr>
          </w:p>
        </w:tc>
      </w:tr>
      <w:tr w:rsidR="00171381" w:rsidRPr="00AB5FED" w14:paraId="3A7BEF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E723EC9"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7FDFA2D2" w14:textId="77777777" w:rsidR="00171381" w:rsidRDefault="00171381" w:rsidP="00643972">
            <w:pPr>
              <w:pStyle w:val="TAL"/>
              <w:rPr>
                <w:lang w:val="nl-NL" w:eastAsia="zh-CN"/>
              </w:rPr>
            </w:pPr>
            <w:r>
              <w:rPr>
                <w:lang w:val="nl-NL" w:eastAsia="zh-CN"/>
              </w:rPr>
              <w:t>&gt; Functional alias</w:t>
            </w:r>
          </w:p>
        </w:tc>
        <w:tc>
          <w:tcPr>
            <w:tcW w:w="1275" w:type="dxa"/>
            <w:tcBorders>
              <w:top w:val="single" w:sz="4" w:space="0" w:color="auto"/>
              <w:left w:val="single" w:sz="4" w:space="0" w:color="auto"/>
              <w:bottom w:val="single" w:sz="4" w:space="0" w:color="auto"/>
              <w:right w:val="single" w:sz="4" w:space="0" w:color="auto"/>
            </w:tcBorders>
          </w:tcPr>
          <w:p w14:paraId="41765198"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7324FF12"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D5A40FC" w14:textId="77777777" w:rsidR="00171381" w:rsidRDefault="00171381" w:rsidP="00643972">
            <w:pPr>
              <w:pStyle w:val="TAL"/>
              <w:jc w:val="center"/>
              <w:rPr>
                <w:lang w:val="nl-NL" w:eastAsia="zh-CN"/>
              </w:rPr>
            </w:pPr>
            <w:r w:rsidRPr="002C67A5">
              <w:rPr>
                <w:lang w:val="nl-NL" w:eastAsia="zh-CN"/>
              </w:rPr>
              <w:t>Y</w:t>
            </w:r>
          </w:p>
        </w:tc>
      </w:tr>
      <w:tr w:rsidR="00171381" w:rsidRPr="00AB5FED" w14:paraId="06687F8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FA65128" w14:textId="77777777" w:rsidR="00171381" w:rsidRDefault="00171381" w:rsidP="00643972">
            <w:pPr>
              <w:pStyle w:val="TAL"/>
            </w:pPr>
            <w:r w:rsidRPr="00B60E7C">
              <w:t>[R-5.9a-016] of 3GPP TS 22.280 [</w:t>
            </w:r>
            <w:r>
              <w:t>17</w:t>
            </w:r>
            <w:r w:rsidRPr="00B60E7C">
              <w:t>]</w:t>
            </w:r>
          </w:p>
        </w:tc>
        <w:tc>
          <w:tcPr>
            <w:tcW w:w="3544" w:type="dxa"/>
            <w:tcBorders>
              <w:top w:val="single" w:sz="4" w:space="0" w:color="auto"/>
              <w:left w:val="single" w:sz="4" w:space="0" w:color="auto"/>
              <w:bottom w:val="single" w:sz="4" w:space="0" w:color="auto"/>
              <w:right w:val="single" w:sz="4" w:space="0" w:color="auto"/>
            </w:tcBorders>
          </w:tcPr>
          <w:p w14:paraId="6A8443CB" w14:textId="77777777" w:rsidR="00171381" w:rsidRDefault="00171381" w:rsidP="00643972">
            <w:pPr>
              <w:pStyle w:val="TAL"/>
              <w:rPr>
                <w:lang w:val="nl-NL" w:eastAsia="zh-CN"/>
              </w:rPr>
            </w:pPr>
            <w:r w:rsidRPr="0094405A">
              <w:rPr>
                <w:lang w:val="nl-NL" w:eastAsia="zh-CN"/>
              </w:rPr>
              <w:t>&gt; Communication priority</w:t>
            </w:r>
            <w:r>
              <w:rPr>
                <w:lang w:val="nl-NL" w:eastAsia="zh-CN"/>
              </w:rPr>
              <w:t xml:space="preserve"> (see NOTE 2)</w:t>
            </w:r>
          </w:p>
        </w:tc>
        <w:tc>
          <w:tcPr>
            <w:tcW w:w="1275" w:type="dxa"/>
            <w:tcBorders>
              <w:top w:val="single" w:sz="4" w:space="0" w:color="auto"/>
              <w:left w:val="single" w:sz="4" w:space="0" w:color="auto"/>
              <w:bottom w:val="single" w:sz="4" w:space="0" w:color="auto"/>
              <w:right w:val="single" w:sz="4" w:space="0" w:color="auto"/>
            </w:tcBorders>
          </w:tcPr>
          <w:p w14:paraId="6F29C1E6"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300077C3" w14:textId="77777777" w:rsidR="00171381" w:rsidRPr="002C67A5" w:rsidRDefault="00171381" w:rsidP="00643972">
            <w:pPr>
              <w:pStyle w:val="TAL"/>
              <w:jc w:val="center"/>
              <w:rPr>
                <w:lang w:val="nl-NL" w:eastAsia="zh-CN"/>
              </w:rPr>
            </w:pPr>
            <w:r>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CFF3A33" w14:textId="77777777" w:rsidR="00171381" w:rsidRPr="002C67A5" w:rsidRDefault="00171381" w:rsidP="00643972">
            <w:pPr>
              <w:pStyle w:val="TAL"/>
              <w:jc w:val="center"/>
              <w:rPr>
                <w:lang w:val="nl-NL" w:eastAsia="zh-CN"/>
              </w:rPr>
            </w:pPr>
            <w:r>
              <w:rPr>
                <w:lang w:val="nl-NL" w:eastAsia="zh-CN"/>
              </w:rPr>
              <w:t>Y</w:t>
            </w:r>
          </w:p>
        </w:tc>
      </w:tr>
      <w:tr w:rsidR="00171381" w:rsidRPr="00AB5FED" w14:paraId="7CEE9EA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1F074EA" w14:textId="77777777" w:rsidR="00171381" w:rsidRPr="00E75ED1" w:rsidRDefault="00171381" w:rsidP="00643972">
            <w:pPr>
              <w:pStyle w:val="TAL"/>
            </w:pPr>
            <w:r>
              <w:t xml:space="preserve">[R-5.9a-005] of 3GPP TS 22.280 [17] </w:t>
            </w:r>
          </w:p>
        </w:tc>
        <w:tc>
          <w:tcPr>
            <w:tcW w:w="3544" w:type="dxa"/>
            <w:tcBorders>
              <w:top w:val="single" w:sz="4" w:space="0" w:color="auto"/>
              <w:left w:val="single" w:sz="4" w:space="0" w:color="auto"/>
              <w:bottom w:val="single" w:sz="4" w:space="0" w:color="auto"/>
              <w:right w:val="single" w:sz="4" w:space="0" w:color="auto"/>
            </w:tcBorders>
          </w:tcPr>
          <w:p w14:paraId="30C23B48" w14:textId="77777777" w:rsidR="00171381" w:rsidRDefault="00171381" w:rsidP="00643972">
            <w:pPr>
              <w:pStyle w:val="TAL"/>
              <w:rPr>
                <w:lang w:val="nl-NL" w:eastAsia="zh-CN"/>
              </w:rPr>
            </w:pPr>
            <w:r>
              <w:rPr>
                <w:lang w:val="nl-NL" w:eastAsia="zh-CN"/>
              </w:rPr>
              <w:t xml:space="preserve">&gt; </w:t>
            </w:r>
            <w:r w:rsidRPr="002C67A5">
              <w:rPr>
                <w:lang w:val="nl-NL" w:eastAsia="zh-CN"/>
              </w:rPr>
              <w:t>Limit number of simultaneous activations</w:t>
            </w:r>
          </w:p>
        </w:tc>
        <w:tc>
          <w:tcPr>
            <w:tcW w:w="1275" w:type="dxa"/>
            <w:tcBorders>
              <w:top w:val="single" w:sz="4" w:space="0" w:color="auto"/>
              <w:left w:val="single" w:sz="4" w:space="0" w:color="auto"/>
              <w:bottom w:val="single" w:sz="4" w:space="0" w:color="auto"/>
              <w:right w:val="single" w:sz="4" w:space="0" w:color="auto"/>
            </w:tcBorders>
          </w:tcPr>
          <w:p w14:paraId="2668FFD1"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52AB36B"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7231D613" w14:textId="77777777" w:rsidR="00171381" w:rsidRDefault="00171381" w:rsidP="00643972">
            <w:pPr>
              <w:pStyle w:val="TAL"/>
              <w:jc w:val="center"/>
              <w:rPr>
                <w:lang w:val="nl-NL" w:eastAsia="zh-CN"/>
              </w:rPr>
            </w:pPr>
            <w:r w:rsidRPr="002C67A5">
              <w:rPr>
                <w:lang w:val="nl-NL" w:eastAsia="zh-CN"/>
              </w:rPr>
              <w:t>Y</w:t>
            </w:r>
          </w:p>
        </w:tc>
      </w:tr>
      <w:tr w:rsidR="00171381" w:rsidRPr="00AB5FED" w14:paraId="54BD60D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4A0B6B"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58A4E71B" w14:textId="77777777" w:rsidR="00171381" w:rsidRDefault="00171381" w:rsidP="00643972">
            <w:pPr>
              <w:pStyle w:val="TAL"/>
              <w:rPr>
                <w:lang w:val="nl-NL" w:eastAsia="zh-CN"/>
              </w:rPr>
            </w:pPr>
            <w:r>
              <w:rPr>
                <w:lang w:val="nl-NL" w:eastAsia="zh-CN"/>
              </w:rPr>
              <w:t xml:space="preserve">&gt; </w:t>
            </w:r>
            <w:r w:rsidRPr="002C67A5">
              <w:rPr>
                <w:lang w:val="nl-NL" w:eastAsia="zh-CN"/>
              </w:rPr>
              <w:t>This functional alias can be taken over</w:t>
            </w:r>
          </w:p>
        </w:tc>
        <w:tc>
          <w:tcPr>
            <w:tcW w:w="1275" w:type="dxa"/>
            <w:tcBorders>
              <w:top w:val="single" w:sz="4" w:space="0" w:color="auto"/>
              <w:left w:val="single" w:sz="4" w:space="0" w:color="auto"/>
              <w:bottom w:val="single" w:sz="4" w:space="0" w:color="auto"/>
              <w:right w:val="single" w:sz="4" w:space="0" w:color="auto"/>
            </w:tcBorders>
          </w:tcPr>
          <w:p w14:paraId="4942CB7A"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2284EAE7"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603462C1" w14:textId="77777777" w:rsidR="00171381" w:rsidRDefault="00171381" w:rsidP="00643972">
            <w:pPr>
              <w:pStyle w:val="TAL"/>
              <w:jc w:val="center"/>
              <w:rPr>
                <w:lang w:val="nl-NL" w:eastAsia="zh-CN"/>
              </w:rPr>
            </w:pPr>
            <w:r w:rsidRPr="002C67A5">
              <w:rPr>
                <w:lang w:val="nl-NL" w:eastAsia="zh-CN"/>
              </w:rPr>
              <w:t>Y</w:t>
            </w:r>
          </w:p>
        </w:tc>
      </w:tr>
      <w:tr w:rsidR="00171381" w:rsidRPr="00AB5FED" w14:paraId="13D413F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03963C4" w14:textId="77777777" w:rsidR="00171381" w:rsidRPr="00E75ED1"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34B4FE24" w14:textId="77777777" w:rsidR="00171381" w:rsidRDefault="00171381" w:rsidP="00643972">
            <w:pPr>
              <w:pStyle w:val="TAL"/>
              <w:rPr>
                <w:lang w:val="nl-NL" w:eastAsia="zh-CN"/>
              </w:rPr>
            </w:pPr>
            <w:r>
              <w:rPr>
                <w:lang w:val="nl-NL" w:eastAsia="zh-CN"/>
              </w:rPr>
              <w:t xml:space="preserve">&gt; </w:t>
            </w:r>
            <w:r w:rsidRPr="002C67A5">
              <w:rPr>
                <w:lang w:val="nl-NL" w:eastAsia="zh-CN"/>
              </w:rPr>
              <w:t>List of users</w:t>
            </w:r>
          </w:p>
        </w:tc>
        <w:tc>
          <w:tcPr>
            <w:tcW w:w="1275" w:type="dxa"/>
            <w:tcBorders>
              <w:top w:val="single" w:sz="4" w:space="0" w:color="auto"/>
              <w:left w:val="single" w:sz="4" w:space="0" w:color="auto"/>
              <w:bottom w:val="single" w:sz="4" w:space="0" w:color="auto"/>
              <w:right w:val="single" w:sz="4" w:space="0" w:color="auto"/>
            </w:tcBorders>
          </w:tcPr>
          <w:p w14:paraId="1E867DCE" w14:textId="77777777" w:rsidR="00171381" w:rsidRDefault="00171381" w:rsidP="00643972">
            <w:pPr>
              <w:pStyle w:val="TAL"/>
              <w:jc w:val="center"/>
              <w:rPr>
                <w:lang w:val="nl-NL" w:eastAsia="zh-CN"/>
              </w:rPr>
            </w:pPr>
          </w:p>
        </w:tc>
        <w:tc>
          <w:tcPr>
            <w:tcW w:w="1276" w:type="dxa"/>
            <w:tcBorders>
              <w:top w:val="single" w:sz="4" w:space="0" w:color="auto"/>
              <w:left w:val="single" w:sz="4" w:space="0" w:color="auto"/>
              <w:bottom w:val="single" w:sz="4" w:space="0" w:color="auto"/>
              <w:right w:val="single" w:sz="4" w:space="0" w:color="auto"/>
            </w:tcBorders>
          </w:tcPr>
          <w:p w14:paraId="2894F7B8" w14:textId="77777777" w:rsidR="00171381" w:rsidRDefault="00171381" w:rsidP="00643972">
            <w:pPr>
              <w:pStyle w:val="TAL"/>
              <w:jc w:val="center"/>
              <w:rPr>
                <w:lang w:val="nl-NL" w:eastAsia="zh-CN"/>
              </w:rPr>
            </w:pPr>
          </w:p>
        </w:tc>
        <w:tc>
          <w:tcPr>
            <w:tcW w:w="1559" w:type="dxa"/>
            <w:tcBorders>
              <w:top w:val="single" w:sz="4" w:space="0" w:color="auto"/>
              <w:left w:val="single" w:sz="4" w:space="0" w:color="auto"/>
              <w:bottom w:val="single" w:sz="4" w:space="0" w:color="auto"/>
              <w:right w:val="single" w:sz="4" w:space="0" w:color="auto"/>
            </w:tcBorders>
          </w:tcPr>
          <w:p w14:paraId="75F003F0" w14:textId="77777777" w:rsidR="00171381" w:rsidRDefault="00171381" w:rsidP="00643972">
            <w:pPr>
              <w:pStyle w:val="TAL"/>
              <w:jc w:val="center"/>
              <w:rPr>
                <w:lang w:val="nl-NL" w:eastAsia="zh-CN"/>
              </w:rPr>
            </w:pPr>
          </w:p>
        </w:tc>
      </w:tr>
      <w:tr w:rsidR="00171381" w:rsidRPr="00AB5FED" w14:paraId="6D937E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A0D9A81" w14:textId="77777777" w:rsidR="00171381" w:rsidRPr="00E75ED1" w:rsidRDefault="00171381" w:rsidP="00643972">
            <w:pPr>
              <w:pStyle w:val="TAL"/>
            </w:pPr>
            <w:r>
              <w:t>[R-5.9a-005] of 3GPP TS 22.280 [17]</w:t>
            </w:r>
          </w:p>
        </w:tc>
        <w:tc>
          <w:tcPr>
            <w:tcW w:w="3544" w:type="dxa"/>
            <w:tcBorders>
              <w:top w:val="single" w:sz="4" w:space="0" w:color="auto"/>
              <w:left w:val="single" w:sz="4" w:space="0" w:color="auto"/>
              <w:bottom w:val="single" w:sz="4" w:space="0" w:color="auto"/>
              <w:right w:val="single" w:sz="4" w:space="0" w:color="auto"/>
            </w:tcBorders>
          </w:tcPr>
          <w:p w14:paraId="06ED292C" w14:textId="77777777" w:rsidR="00171381" w:rsidRDefault="00171381" w:rsidP="00643972">
            <w:pPr>
              <w:pStyle w:val="TAL"/>
              <w:rPr>
                <w:lang w:val="nl-NL" w:eastAsia="zh-CN"/>
              </w:rPr>
            </w:pPr>
            <w:r w:rsidRPr="002C67A5">
              <w:rPr>
                <w:lang w:val="nl-NL" w:eastAsia="zh-CN"/>
              </w:rPr>
              <w:t>&gt;</w:t>
            </w:r>
            <w:r>
              <w:rPr>
                <w:lang w:val="nl-NL" w:eastAsia="zh-CN"/>
              </w:rPr>
              <w:t>&gt;</w:t>
            </w:r>
            <w:r w:rsidRPr="002C67A5">
              <w:rPr>
                <w:lang w:val="nl-NL" w:eastAsia="zh-CN"/>
              </w:rPr>
              <w:t xml:space="preserve"> MCPTT ID</w:t>
            </w:r>
          </w:p>
        </w:tc>
        <w:tc>
          <w:tcPr>
            <w:tcW w:w="1275" w:type="dxa"/>
            <w:tcBorders>
              <w:top w:val="single" w:sz="4" w:space="0" w:color="auto"/>
              <w:left w:val="single" w:sz="4" w:space="0" w:color="auto"/>
              <w:bottom w:val="single" w:sz="4" w:space="0" w:color="auto"/>
              <w:right w:val="single" w:sz="4" w:space="0" w:color="auto"/>
            </w:tcBorders>
          </w:tcPr>
          <w:p w14:paraId="53513C73" w14:textId="77777777" w:rsidR="00171381" w:rsidRDefault="00171381" w:rsidP="00643972">
            <w:pPr>
              <w:pStyle w:val="TAL"/>
              <w:jc w:val="center"/>
              <w:rPr>
                <w:lang w:val="nl-NL" w:eastAsia="zh-CN"/>
              </w:rPr>
            </w:pPr>
            <w:r>
              <w:rPr>
                <w:lang w:val="nl-NL" w:eastAsia="zh-CN"/>
              </w:rPr>
              <w:t>N</w:t>
            </w:r>
          </w:p>
        </w:tc>
        <w:tc>
          <w:tcPr>
            <w:tcW w:w="1276" w:type="dxa"/>
            <w:tcBorders>
              <w:top w:val="single" w:sz="4" w:space="0" w:color="auto"/>
              <w:left w:val="single" w:sz="4" w:space="0" w:color="auto"/>
              <w:bottom w:val="single" w:sz="4" w:space="0" w:color="auto"/>
              <w:right w:val="single" w:sz="4" w:space="0" w:color="auto"/>
            </w:tcBorders>
          </w:tcPr>
          <w:p w14:paraId="6E88DBD8" w14:textId="77777777" w:rsidR="00171381" w:rsidRDefault="00171381" w:rsidP="00643972">
            <w:pPr>
              <w:pStyle w:val="TAL"/>
              <w:jc w:val="center"/>
              <w:rPr>
                <w:lang w:val="nl-NL" w:eastAsia="zh-CN"/>
              </w:rPr>
            </w:pPr>
            <w:r w:rsidRPr="002C67A5">
              <w:rPr>
                <w:lang w:val="nl-NL" w:eastAsia="zh-CN"/>
              </w:rPr>
              <w:t>Y</w:t>
            </w:r>
          </w:p>
        </w:tc>
        <w:tc>
          <w:tcPr>
            <w:tcW w:w="1559" w:type="dxa"/>
            <w:tcBorders>
              <w:top w:val="single" w:sz="4" w:space="0" w:color="auto"/>
              <w:left w:val="single" w:sz="4" w:space="0" w:color="auto"/>
              <w:bottom w:val="single" w:sz="4" w:space="0" w:color="auto"/>
              <w:right w:val="single" w:sz="4" w:space="0" w:color="auto"/>
            </w:tcBorders>
          </w:tcPr>
          <w:p w14:paraId="1366E608" w14:textId="77777777" w:rsidR="00171381" w:rsidRDefault="00171381" w:rsidP="00643972">
            <w:pPr>
              <w:pStyle w:val="TAL"/>
              <w:jc w:val="center"/>
              <w:rPr>
                <w:lang w:val="nl-NL" w:eastAsia="zh-CN"/>
              </w:rPr>
            </w:pPr>
            <w:r w:rsidRPr="002C67A5">
              <w:rPr>
                <w:lang w:val="nl-NL" w:eastAsia="zh-CN"/>
              </w:rPr>
              <w:t>Y</w:t>
            </w:r>
          </w:p>
        </w:tc>
      </w:tr>
      <w:tr w:rsidR="00171381" w:rsidRPr="00AB5FED" w14:paraId="29927A6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E65D3F1" w14:textId="77777777" w:rsidR="00171381" w:rsidRDefault="00171381" w:rsidP="00643972">
            <w:pPr>
              <w:pStyle w:val="TAL"/>
            </w:pPr>
            <w:r>
              <w:t>[R-5.6.3-015], [R-6.7.4-016] of 3GPP TS 22.179 [2]</w:t>
            </w:r>
          </w:p>
        </w:tc>
        <w:tc>
          <w:tcPr>
            <w:tcW w:w="3544" w:type="dxa"/>
            <w:tcBorders>
              <w:top w:val="single" w:sz="4" w:space="0" w:color="auto"/>
              <w:left w:val="single" w:sz="4" w:space="0" w:color="auto"/>
              <w:bottom w:val="single" w:sz="4" w:space="0" w:color="auto"/>
              <w:right w:val="single" w:sz="4" w:space="0" w:color="auto"/>
            </w:tcBorders>
          </w:tcPr>
          <w:p w14:paraId="3380B52B" w14:textId="77777777" w:rsidR="00171381" w:rsidRPr="002C67A5" w:rsidRDefault="00171381" w:rsidP="00643972">
            <w:pPr>
              <w:pStyle w:val="TAL"/>
              <w:rPr>
                <w:lang w:val="nl-NL" w:eastAsia="zh-CN"/>
              </w:rPr>
            </w:pPr>
            <w:r>
              <w:t>Max number immediate forwardings</w:t>
            </w:r>
          </w:p>
        </w:tc>
        <w:tc>
          <w:tcPr>
            <w:tcW w:w="1275" w:type="dxa"/>
            <w:tcBorders>
              <w:top w:val="single" w:sz="4" w:space="0" w:color="auto"/>
              <w:left w:val="single" w:sz="4" w:space="0" w:color="auto"/>
              <w:bottom w:val="single" w:sz="4" w:space="0" w:color="auto"/>
              <w:right w:val="single" w:sz="4" w:space="0" w:color="auto"/>
            </w:tcBorders>
          </w:tcPr>
          <w:p w14:paraId="6BB30CAF" w14:textId="77777777" w:rsidR="00171381" w:rsidRDefault="00171381" w:rsidP="00643972">
            <w:pPr>
              <w:pStyle w:val="TAL"/>
              <w:jc w:val="center"/>
              <w:rPr>
                <w:lang w:val="nl-NL" w:eastAsia="zh-CN"/>
              </w:rPr>
            </w:pPr>
            <w:r>
              <w:t>N</w:t>
            </w:r>
          </w:p>
        </w:tc>
        <w:tc>
          <w:tcPr>
            <w:tcW w:w="1276" w:type="dxa"/>
            <w:tcBorders>
              <w:top w:val="single" w:sz="4" w:space="0" w:color="auto"/>
              <w:left w:val="single" w:sz="4" w:space="0" w:color="auto"/>
              <w:bottom w:val="single" w:sz="4" w:space="0" w:color="auto"/>
              <w:right w:val="single" w:sz="4" w:space="0" w:color="auto"/>
            </w:tcBorders>
          </w:tcPr>
          <w:p w14:paraId="4EFA7C27" w14:textId="77777777" w:rsidR="00171381" w:rsidRPr="002C67A5" w:rsidRDefault="00171381" w:rsidP="00643972">
            <w:pPr>
              <w:pStyle w:val="TAL"/>
              <w:jc w:val="center"/>
              <w:rPr>
                <w:lang w:val="nl-NL" w:eastAsia="zh-CN"/>
              </w:rPr>
            </w:pPr>
            <w:r>
              <w:t>Y</w:t>
            </w:r>
          </w:p>
        </w:tc>
        <w:tc>
          <w:tcPr>
            <w:tcW w:w="1559" w:type="dxa"/>
            <w:tcBorders>
              <w:top w:val="single" w:sz="4" w:space="0" w:color="auto"/>
              <w:left w:val="single" w:sz="4" w:space="0" w:color="auto"/>
              <w:bottom w:val="single" w:sz="4" w:space="0" w:color="auto"/>
              <w:right w:val="single" w:sz="4" w:space="0" w:color="auto"/>
            </w:tcBorders>
          </w:tcPr>
          <w:p w14:paraId="7A79B144" w14:textId="77777777" w:rsidR="00171381" w:rsidRPr="002C67A5" w:rsidRDefault="00171381" w:rsidP="00643972">
            <w:pPr>
              <w:pStyle w:val="TAL"/>
              <w:jc w:val="center"/>
              <w:rPr>
                <w:lang w:val="nl-NL" w:eastAsia="zh-CN"/>
              </w:rPr>
            </w:pPr>
            <w:r>
              <w:t>Y</w:t>
            </w:r>
          </w:p>
        </w:tc>
      </w:tr>
      <w:tr w:rsidR="00171381" w:rsidRPr="00AB5FED" w14:paraId="78BF2D0B"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36DE507" w14:textId="77777777" w:rsidR="00171381" w:rsidRDefault="00171381" w:rsidP="00643972">
            <w:pPr>
              <w:pStyle w:val="TAL"/>
            </w:pPr>
            <w:r>
              <w:t>[R-5.10-001a] of 3GPP TS 22.280 [17]</w:t>
            </w:r>
          </w:p>
        </w:tc>
        <w:tc>
          <w:tcPr>
            <w:tcW w:w="3544" w:type="dxa"/>
            <w:tcBorders>
              <w:top w:val="single" w:sz="4" w:space="0" w:color="auto"/>
              <w:left w:val="single" w:sz="4" w:space="0" w:color="auto"/>
              <w:bottom w:val="single" w:sz="4" w:space="0" w:color="auto"/>
              <w:right w:val="single" w:sz="4" w:space="0" w:color="auto"/>
            </w:tcBorders>
          </w:tcPr>
          <w:p w14:paraId="59F83F2B" w14:textId="77777777" w:rsidR="00171381" w:rsidRDefault="00171381" w:rsidP="00643972">
            <w:pPr>
              <w:pStyle w:val="TAL"/>
            </w:pPr>
            <w:r>
              <w:t>Maximum number of successful simultaneous service authorizations of clients from a user</w:t>
            </w:r>
          </w:p>
        </w:tc>
        <w:tc>
          <w:tcPr>
            <w:tcW w:w="1275" w:type="dxa"/>
            <w:tcBorders>
              <w:top w:val="single" w:sz="4" w:space="0" w:color="auto"/>
              <w:left w:val="single" w:sz="4" w:space="0" w:color="auto"/>
              <w:bottom w:val="single" w:sz="4" w:space="0" w:color="auto"/>
              <w:right w:val="single" w:sz="4" w:space="0" w:color="auto"/>
            </w:tcBorders>
          </w:tcPr>
          <w:p w14:paraId="239C37C1" w14:textId="77777777" w:rsidR="00171381" w:rsidRDefault="00171381" w:rsidP="00643972">
            <w:pPr>
              <w:pStyle w:val="TAL"/>
              <w:jc w:val="center"/>
            </w:pPr>
            <w:r>
              <w:t>N</w:t>
            </w:r>
          </w:p>
        </w:tc>
        <w:tc>
          <w:tcPr>
            <w:tcW w:w="1276" w:type="dxa"/>
            <w:tcBorders>
              <w:top w:val="single" w:sz="4" w:space="0" w:color="auto"/>
              <w:left w:val="single" w:sz="4" w:space="0" w:color="auto"/>
              <w:bottom w:val="single" w:sz="4" w:space="0" w:color="auto"/>
              <w:right w:val="single" w:sz="4" w:space="0" w:color="auto"/>
            </w:tcBorders>
          </w:tcPr>
          <w:p w14:paraId="3B13A681" w14:textId="77777777" w:rsidR="00171381" w:rsidRDefault="00171381" w:rsidP="00643972">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7BE76FF6" w14:textId="77777777" w:rsidR="00171381" w:rsidRDefault="00171381" w:rsidP="00643972">
            <w:pPr>
              <w:pStyle w:val="TAL"/>
              <w:jc w:val="center"/>
            </w:pPr>
            <w:r>
              <w:t>Y</w:t>
            </w:r>
          </w:p>
        </w:tc>
      </w:tr>
      <w:tr w:rsidR="00807F63" w:rsidRPr="00AB5FED" w14:paraId="7E77034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93BC1E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3489ED12" w14:textId="4B93977C" w:rsidR="00807F63" w:rsidRPr="002E7CFA" w:rsidRDefault="00807F63" w:rsidP="00807F63">
            <w:pPr>
              <w:pStyle w:val="TAL"/>
            </w:pPr>
            <w:r>
              <w:t>Ad hoc group call configurations</w:t>
            </w:r>
          </w:p>
        </w:tc>
        <w:tc>
          <w:tcPr>
            <w:tcW w:w="1275" w:type="dxa"/>
            <w:tcBorders>
              <w:top w:val="single" w:sz="4" w:space="0" w:color="auto"/>
              <w:left w:val="single" w:sz="4" w:space="0" w:color="auto"/>
              <w:bottom w:val="single" w:sz="4" w:space="0" w:color="auto"/>
              <w:right w:val="single" w:sz="4" w:space="0" w:color="auto"/>
            </w:tcBorders>
          </w:tcPr>
          <w:p w14:paraId="2A588995" w14:textId="77777777" w:rsidR="00807F63" w:rsidRDefault="00807F63" w:rsidP="00807F63">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21A2DBE4" w14:textId="77777777" w:rsidR="00807F63" w:rsidRPr="002E7CFA" w:rsidRDefault="00807F63" w:rsidP="00807F63">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DA8D98" w14:textId="77777777" w:rsidR="00807F63" w:rsidRPr="002E7CFA" w:rsidRDefault="00807F63" w:rsidP="00807F63">
            <w:pPr>
              <w:pStyle w:val="TAL"/>
              <w:jc w:val="center"/>
            </w:pPr>
          </w:p>
        </w:tc>
      </w:tr>
      <w:tr w:rsidR="00807F63" w:rsidRPr="00AB5FED" w14:paraId="1AE1BC33"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4796E1E" w14:textId="78274490" w:rsidR="00807F63" w:rsidRDefault="00807F63" w:rsidP="00807F63">
            <w:pPr>
              <w:pStyle w:val="TAL"/>
            </w:pPr>
            <w:r>
              <w:t>[R-6.15.5.3</w:t>
            </w:r>
            <w:r w:rsidRPr="00D5765E">
              <w:t>-</w:t>
            </w:r>
            <w:r>
              <w:t>005</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18223BB" w14:textId="157E4452" w:rsidR="00807F63" w:rsidRPr="002E7CFA" w:rsidRDefault="00807F63" w:rsidP="00807F63">
            <w:pPr>
              <w:pStyle w:val="TAL"/>
            </w:pPr>
            <w:r>
              <w:t xml:space="preserve">&gt; Support of ad hoc group call (enabled/disabled) </w:t>
            </w:r>
            <w:r>
              <w:rPr>
                <w:rFonts w:cs="Arial"/>
                <w:szCs w:val="18"/>
              </w:rPr>
              <w:t>(see</w:t>
            </w:r>
            <w:r>
              <w:rPr>
                <w:rFonts w:cs="Arial"/>
                <w:szCs w:val="18"/>
                <w:lang w:val="en-US"/>
              </w:rPr>
              <w:t> </w:t>
            </w:r>
            <w:r>
              <w:rPr>
                <w:rFonts w:cs="Arial"/>
                <w:szCs w:val="18"/>
              </w:rPr>
              <w:t>NOTE</w:t>
            </w:r>
            <w:r>
              <w:rPr>
                <w:rFonts w:cs="Arial"/>
                <w:szCs w:val="18"/>
                <w:lang w:val="en-US"/>
              </w:rPr>
              <w:t> </w:t>
            </w:r>
            <w:r>
              <w:rPr>
                <w:rFonts w:cs="Arial"/>
                <w:szCs w:val="18"/>
              </w:rPr>
              <w:t>3)</w:t>
            </w:r>
          </w:p>
        </w:tc>
        <w:tc>
          <w:tcPr>
            <w:tcW w:w="1275" w:type="dxa"/>
            <w:tcBorders>
              <w:top w:val="single" w:sz="4" w:space="0" w:color="auto"/>
              <w:left w:val="single" w:sz="4" w:space="0" w:color="auto"/>
              <w:bottom w:val="single" w:sz="4" w:space="0" w:color="auto"/>
              <w:right w:val="single" w:sz="4" w:space="0" w:color="auto"/>
            </w:tcBorders>
          </w:tcPr>
          <w:p w14:paraId="38A18491" w14:textId="280FC8F2"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27677B08" w14:textId="009CA683"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7E798E7" w14:textId="14ACA4B8" w:rsidR="00807F63" w:rsidRPr="002E7CFA" w:rsidRDefault="00807F63" w:rsidP="00807F63">
            <w:pPr>
              <w:pStyle w:val="TAL"/>
              <w:jc w:val="center"/>
            </w:pPr>
            <w:r>
              <w:t>Y</w:t>
            </w:r>
          </w:p>
        </w:tc>
      </w:tr>
      <w:tr w:rsidR="00807F63" w:rsidRPr="00AB5FED" w14:paraId="184C126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ACDB8F3" w14:textId="3E37D201" w:rsidR="00807F63" w:rsidRDefault="00807F63" w:rsidP="00807F63">
            <w:pPr>
              <w:pStyle w:val="TAL"/>
            </w:pPr>
            <w:r w:rsidRPr="00D5765E">
              <w:t>[R-</w:t>
            </w:r>
            <w:r>
              <w:t>6.15.5.3</w:t>
            </w:r>
            <w:r w:rsidRPr="00D5765E">
              <w:t>-002]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13CFA40" w14:textId="7E804750" w:rsidR="00807F63" w:rsidRPr="002E7CFA" w:rsidRDefault="00807F63" w:rsidP="00807F63">
            <w:pPr>
              <w:pStyle w:val="TAL"/>
            </w:pPr>
            <w:r>
              <w:t>&gt; Maximum number of particpants allowed to participate in an ad hoc group call</w:t>
            </w:r>
          </w:p>
        </w:tc>
        <w:tc>
          <w:tcPr>
            <w:tcW w:w="1275" w:type="dxa"/>
            <w:tcBorders>
              <w:top w:val="single" w:sz="4" w:space="0" w:color="auto"/>
              <w:left w:val="single" w:sz="4" w:space="0" w:color="auto"/>
              <w:bottom w:val="single" w:sz="4" w:space="0" w:color="auto"/>
              <w:right w:val="single" w:sz="4" w:space="0" w:color="auto"/>
            </w:tcBorders>
          </w:tcPr>
          <w:p w14:paraId="0B593707" w14:textId="1A3CD39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8A0CFD8" w14:textId="2A8DB700"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4C529C89" w14:textId="19B23380" w:rsidR="00807F63" w:rsidRPr="002E7CFA" w:rsidRDefault="00807F63" w:rsidP="00807F63">
            <w:pPr>
              <w:pStyle w:val="TAL"/>
              <w:jc w:val="center"/>
            </w:pPr>
            <w:r>
              <w:t>Y</w:t>
            </w:r>
          </w:p>
        </w:tc>
      </w:tr>
      <w:tr w:rsidR="00807F63" w:rsidRPr="00AB5FED" w14:paraId="5BE5DBA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73C15EF" w14:textId="646E6753" w:rsidR="00807F63" w:rsidRDefault="00807F63" w:rsidP="00807F63">
            <w:pPr>
              <w:pStyle w:val="TAL"/>
            </w:pPr>
            <w:r>
              <w:t>[R-6.15.5.3</w:t>
            </w:r>
            <w:r w:rsidRPr="00D5765E">
              <w:t>-</w:t>
            </w:r>
            <w:r>
              <w:t>004</w:t>
            </w:r>
            <w:r w:rsidRPr="005B0731">
              <w:t>]</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72258D9" w14:textId="7A7ED356" w:rsidR="00807F63" w:rsidRPr="002E7CFA" w:rsidRDefault="00807F63" w:rsidP="00807F63">
            <w:pPr>
              <w:pStyle w:val="TAL"/>
            </w:pPr>
            <w:r>
              <w:t xml:space="preserve">&gt; </w:t>
            </w:r>
            <w:r w:rsidRPr="006C0883">
              <w:t>Hang timer for ad hoc group call</w:t>
            </w:r>
          </w:p>
        </w:tc>
        <w:tc>
          <w:tcPr>
            <w:tcW w:w="1275" w:type="dxa"/>
            <w:tcBorders>
              <w:top w:val="single" w:sz="4" w:space="0" w:color="auto"/>
              <w:left w:val="single" w:sz="4" w:space="0" w:color="auto"/>
              <w:bottom w:val="single" w:sz="4" w:space="0" w:color="auto"/>
              <w:right w:val="single" w:sz="4" w:space="0" w:color="auto"/>
            </w:tcBorders>
          </w:tcPr>
          <w:p w14:paraId="5BB773BE" w14:textId="6E7E7191" w:rsidR="00807F63" w:rsidRDefault="00807F63" w:rsidP="00807F63">
            <w:pPr>
              <w:pStyle w:val="TAL"/>
              <w:jc w:val="center"/>
            </w:pPr>
            <w:r w:rsidRPr="006C0883">
              <w:t>N</w:t>
            </w:r>
          </w:p>
        </w:tc>
        <w:tc>
          <w:tcPr>
            <w:tcW w:w="1276" w:type="dxa"/>
            <w:tcBorders>
              <w:top w:val="single" w:sz="4" w:space="0" w:color="auto"/>
              <w:left w:val="single" w:sz="4" w:space="0" w:color="auto"/>
              <w:bottom w:val="single" w:sz="4" w:space="0" w:color="auto"/>
              <w:right w:val="single" w:sz="4" w:space="0" w:color="auto"/>
            </w:tcBorders>
          </w:tcPr>
          <w:p w14:paraId="27E023FB" w14:textId="03D7B41A"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5CD1137F" w14:textId="0524F6A2" w:rsidR="00807F63" w:rsidRPr="002E7CFA" w:rsidRDefault="00807F63" w:rsidP="00807F63">
            <w:pPr>
              <w:pStyle w:val="TAL"/>
              <w:jc w:val="center"/>
            </w:pPr>
            <w:r w:rsidRPr="006C0883">
              <w:t>Y</w:t>
            </w:r>
          </w:p>
        </w:tc>
      </w:tr>
      <w:tr w:rsidR="00807F63" w:rsidRPr="00AB5FED" w14:paraId="1057A8A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4178C32"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566A3713" w14:textId="76164644" w:rsidR="00807F63" w:rsidRPr="002E7CFA" w:rsidRDefault="00807F63" w:rsidP="00807F63">
            <w:pPr>
              <w:pStyle w:val="TAL"/>
            </w:pPr>
            <w:r>
              <w:t>&gt; Maximum duration for ad hoc group call</w:t>
            </w:r>
          </w:p>
        </w:tc>
        <w:tc>
          <w:tcPr>
            <w:tcW w:w="1275" w:type="dxa"/>
            <w:tcBorders>
              <w:top w:val="single" w:sz="4" w:space="0" w:color="auto"/>
              <w:left w:val="single" w:sz="4" w:space="0" w:color="auto"/>
              <w:bottom w:val="single" w:sz="4" w:space="0" w:color="auto"/>
              <w:right w:val="single" w:sz="4" w:space="0" w:color="auto"/>
            </w:tcBorders>
          </w:tcPr>
          <w:p w14:paraId="43CFB6BC" w14:textId="4F929F5B" w:rsidR="00807F63" w:rsidRDefault="00807F63" w:rsidP="00807F63">
            <w:pPr>
              <w:pStyle w:val="TAL"/>
              <w:jc w:val="center"/>
            </w:pPr>
            <w:r w:rsidRPr="006C0883">
              <w:t>Y</w:t>
            </w:r>
          </w:p>
        </w:tc>
        <w:tc>
          <w:tcPr>
            <w:tcW w:w="1276" w:type="dxa"/>
            <w:tcBorders>
              <w:top w:val="single" w:sz="4" w:space="0" w:color="auto"/>
              <w:left w:val="single" w:sz="4" w:space="0" w:color="auto"/>
              <w:bottom w:val="single" w:sz="4" w:space="0" w:color="auto"/>
              <w:right w:val="single" w:sz="4" w:space="0" w:color="auto"/>
            </w:tcBorders>
          </w:tcPr>
          <w:p w14:paraId="12A2142E" w14:textId="46F83B41" w:rsidR="00807F63" w:rsidRPr="002E7CFA" w:rsidRDefault="00807F63" w:rsidP="00807F63">
            <w:pPr>
              <w:pStyle w:val="TAL"/>
              <w:jc w:val="center"/>
            </w:pPr>
            <w:r w:rsidRPr="006C0883">
              <w:t>Y</w:t>
            </w:r>
          </w:p>
        </w:tc>
        <w:tc>
          <w:tcPr>
            <w:tcW w:w="1559" w:type="dxa"/>
            <w:tcBorders>
              <w:top w:val="single" w:sz="4" w:space="0" w:color="auto"/>
              <w:left w:val="single" w:sz="4" w:space="0" w:color="auto"/>
              <w:bottom w:val="single" w:sz="4" w:space="0" w:color="auto"/>
              <w:right w:val="single" w:sz="4" w:space="0" w:color="auto"/>
            </w:tcBorders>
          </w:tcPr>
          <w:p w14:paraId="6EECDFEE" w14:textId="3C05F43F" w:rsidR="00807F63" w:rsidRPr="002E7CFA" w:rsidRDefault="00807F63" w:rsidP="00807F63">
            <w:pPr>
              <w:pStyle w:val="TAL"/>
              <w:jc w:val="center"/>
            </w:pPr>
            <w:r w:rsidRPr="006C0883">
              <w:t>Y</w:t>
            </w:r>
          </w:p>
        </w:tc>
      </w:tr>
      <w:tr w:rsidR="00807F63" w:rsidRPr="00AB5FED" w14:paraId="6C9CC988"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2D172183" w14:textId="77777777" w:rsidR="00807F63" w:rsidRDefault="00807F63" w:rsidP="00807F63">
            <w:pPr>
              <w:pStyle w:val="TAL"/>
            </w:pPr>
          </w:p>
        </w:tc>
        <w:tc>
          <w:tcPr>
            <w:tcW w:w="3544" w:type="dxa"/>
            <w:tcBorders>
              <w:top w:val="single" w:sz="4" w:space="0" w:color="auto"/>
              <w:left w:val="single" w:sz="4" w:space="0" w:color="auto"/>
              <w:bottom w:val="single" w:sz="4" w:space="0" w:color="auto"/>
              <w:right w:val="single" w:sz="4" w:space="0" w:color="auto"/>
            </w:tcBorders>
          </w:tcPr>
          <w:p w14:paraId="6B6D689E" w14:textId="4B77E13D" w:rsidR="00807F63" w:rsidRPr="002E7CFA" w:rsidRDefault="00807F63" w:rsidP="00807F63">
            <w:pPr>
              <w:pStyle w:val="TAL"/>
            </w:pPr>
            <w:r>
              <w:t>&gt; List of p</w:t>
            </w:r>
            <w:r w:rsidRPr="00D94A9A">
              <w:t xml:space="preserve">referred voice codecs for </w:t>
            </w:r>
            <w:r>
              <w:t>ad hoc group call</w:t>
            </w:r>
          </w:p>
        </w:tc>
        <w:tc>
          <w:tcPr>
            <w:tcW w:w="1275" w:type="dxa"/>
            <w:tcBorders>
              <w:top w:val="single" w:sz="4" w:space="0" w:color="auto"/>
              <w:left w:val="single" w:sz="4" w:space="0" w:color="auto"/>
              <w:bottom w:val="single" w:sz="4" w:space="0" w:color="auto"/>
              <w:right w:val="single" w:sz="4" w:space="0" w:color="auto"/>
            </w:tcBorders>
          </w:tcPr>
          <w:p w14:paraId="5F5360EB" w14:textId="5108BE85" w:rsidR="00807F63" w:rsidRDefault="00807F63" w:rsidP="00807F63">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1CBA0A63" w14:textId="5781DA98" w:rsidR="00807F63" w:rsidRPr="002E7CFA" w:rsidRDefault="00807F63" w:rsidP="00807F63">
            <w:pPr>
              <w:pStyle w:val="TAL"/>
              <w:jc w:val="center"/>
            </w:pPr>
            <w:r>
              <w:t>Y</w:t>
            </w:r>
          </w:p>
        </w:tc>
        <w:tc>
          <w:tcPr>
            <w:tcW w:w="1559" w:type="dxa"/>
            <w:tcBorders>
              <w:top w:val="single" w:sz="4" w:space="0" w:color="auto"/>
              <w:left w:val="single" w:sz="4" w:space="0" w:color="auto"/>
              <w:bottom w:val="single" w:sz="4" w:space="0" w:color="auto"/>
              <w:right w:val="single" w:sz="4" w:space="0" w:color="auto"/>
            </w:tcBorders>
          </w:tcPr>
          <w:p w14:paraId="282D4AD6" w14:textId="2BABD0BD" w:rsidR="00807F63" w:rsidRPr="002E7CFA" w:rsidRDefault="00807F63" w:rsidP="00807F63">
            <w:pPr>
              <w:pStyle w:val="TAL"/>
              <w:jc w:val="center"/>
            </w:pPr>
            <w:r>
              <w:t>Y</w:t>
            </w:r>
          </w:p>
        </w:tc>
      </w:tr>
      <w:tr w:rsidR="00171381" w:rsidRPr="00AB5FED" w14:paraId="78564C72" w14:textId="77777777" w:rsidTr="00643972">
        <w:trPr>
          <w:trHeight w:val="341"/>
        </w:trPr>
        <w:tc>
          <w:tcPr>
            <w:tcW w:w="9639" w:type="dxa"/>
            <w:gridSpan w:val="5"/>
            <w:tcBorders>
              <w:top w:val="single" w:sz="4" w:space="0" w:color="auto"/>
              <w:left w:val="single" w:sz="4" w:space="0" w:color="auto"/>
              <w:bottom w:val="single" w:sz="4" w:space="0" w:color="auto"/>
              <w:right w:val="single" w:sz="4" w:space="0" w:color="auto"/>
            </w:tcBorders>
          </w:tcPr>
          <w:p w14:paraId="74EC9B2C" w14:textId="77777777" w:rsidR="00171381" w:rsidRDefault="00171381" w:rsidP="00643972">
            <w:pPr>
              <w:pStyle w:val="TAN"/>
            </w:pPr>
            <w:r w:rsidRPr="00AB5FED">
              <w:t>NOTE</w:t>
            </w:r>
            <w:r>
              <w:t> 1</w:t>
            </w:r>
            <w:r w:rsidRPr="00AB5FED">
              <w:t>:</w:t>
            </w:r>
            <w:r w:rsidRPr="00AB5FED">
              <w:tab/>
              <w:t>Security mechanisms are specified in 3GPP</w:t>
            </w:r>
            <w:r>
              <w:t> </w:t>
            </w:r>
            <w:r w:rsidRPr="00AB5FED">
              <w:t>TS</w:t>
            </w:r>
            <w:r>
              <w:t> </w:t>
            </w:r>
            <w:r w:rsidRPr="006F1700">
              <w:t>33.180</w:t>
            </w:r>
            <w:r>
              <w:t> [19]</w:t>
            </w:r>
            <w:r w:rsidRPr="00AB5FED">
              <w:t>.</w:t>
            </w:r>
          </w:p>
          <w:p w14:paraId="6CAE0899" w14:textId="77777777" w:rsidR="00171381" w:rsidRDefault="00171381" w:rsidP="00643972">
            <w:pPr>
              <w:pStyle w:val="TAN"/>
            </w:pPr>
            <w:r w:rsidRPr="0094405A">
              <w:t>NOTE</w:t>
            </w:r>
            <w:r>
              <w:t> 2</w:t>
            </w:r>
            <w:r w:rsidRPr="0094405A">
              <w:t>:</w:t>
            </w:r>
            <w:r w:rsidRPr="0094405A">
              <w:tab/>
            </w:r>
            <w:r>
              <w:t xml:space="preserve">The </w:t>
            </w:r>
            <w:r w:rsidRPr="004A5D8F">
              <w:t>usag</w:t>
            </w:r>
            <w:r>
              <w:t>e of this parameter by the MCPTT server</w:t>
            </w:r>
            <w:r w:rsidRPr="004A5D8F">
              <w:t xml:space="preserve"> is </w:t>
            </w:r>
            <w:r>
              <w:t xml:space="preserve">up to </w:t>
            </w:r>
            <w:r w:rsidRPr="004A5D8F">
              <w:t>implementation</w:t>
            </w:r>
            <w:r w:rsidRPr="0094405A">
              <w:t>.</w:t>
            </w:r>
          </w:p>
          <w:p w14:paraId="3409D5A8" w14:textId="253586D9" w:rsidR="00807F63" w:rsidRPr="00AB5FED" w:rsidRDefault="00807F63" w:rsidP="00643972">
            <w:pPr>
              <w:pStyle w:val="TAN"/>
            </w:pPr>
            <w:r>
              <w:t>NOTE 3:</w:t>
            </w:r>
            <w:r>
              <w:tab/>
            </w:r>
            <w:r>
              <w:rPr>
                <w:rFonts w:eastAsia="SimSun"/>
              </w:rPr>
              <w:t xml:space="preserve">If </w:t>
            </w:r>
            <w:r>
              <w:t xml:space="preserve">the support for ad hoc group call is disabled by the MC system then all other configurations related to </w:t>
            </w:r>
            <w:r>
              <w:rPr>
                <w:lang w:val="nl-NL" w:eastAsia="zh-CN"/>
              </w:rPr>
              <w:t xml:space="preserve">ad hoc group </w:t>
            </w:r>
            <w:r>
              <w:t>call are not applicable.</w:t>
            </w:r>
          </w:p>
        </w:tc>
      </w:tr>
    </w:tbl>
    <w:p w14:paraId="21BF9705" w14:textId="77777777" w:rsidR="00171381" w:rsidRPr="00AB5FED" w:rsidRDefault="00171381" w:rsidP="00171381"/>
    <w:p w14:paraId="4E1159FB" w14:textId="77777777" w:rsidR="00171381" w:rsidRPr="00AB5FED" w:rsidRDefault="00171381" w:rsidP="00171381">
      <w:pPr>
        <w:pStyle w:val="TH"/>
        <w:rPr>
          <w:lang w:eastAsia="ko-KR"/>
        </w:rPr>
      </w:pPr>
      <w:r w:rsidRPr="00AB5FED">
        <w:t>Table </w:t>
      </w:r>
      <w:r>
        <w:t>A</w:t>
      </w:r>
      <w:r w:rsidRPr="00AB5FED">
        <w:t>.</w:t>
      </w:r>
      <w:r w:rsidRPr="00AB5FED">
        <w:rPr>
          <w:lang w:eastAsia="ko-KR"/>
        </w:rPr>
        <w:t>5</w:t>
      </w:r>
      <w:r w:rsidRPr="00AB5FED">
        <w:t>-</w:t>
      </w:r>
      <w:r w:rsidRPr="00AB5FED">
        <w:rPr>
          <w:lang w:eastAsia="ko-KR"/>
        </w:rPr>
        <w:t>3</w:t>
      </w:r>
      <w:r w:rsidRPr="00AB5FED">
        <w:t xml:space="preserve">: </w:t>
      </w:r>
      <w:r>
        <w:t xml:space="preserve">MCPTT </w:t>
      </w:r>
      <w:r>
        <w:rPr>
          <w:lang w:eastAsia="ko-KR"/>
        </w:rPr>
        <w:t>s</w:t>
      </w:r>
      <w:r w:rsidRPr="00AB5FED">
        <w:rPr>
          <w:lang w:eastAsia="ko-KR"/>
        </w:rPr>
        <w:t>ervice configuration data (off</w:t>
      </w:r>
      <w:r w:rsidRPr="00AB5FED">
        <w:rPr>
          <w:lang w:eastAsia="ko-KR"/>
        </w:rPr>
        <w:noBreakHyphen/>
        <w:t>network)</w:t>
      </w:r>
    </w:p>
    <w:tbl>
      <w:tblPr>
        <w:tblW w:w="963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3544"/>
        <w:gridCol w:w="1275"/>
        <w:gridCol w:w="1276"/>
        <w:gridCol w:w="1559"/>
      </w:tblGrid>
      <w:tr w:rsidR="00171381" w:rsidRPr="00AB5FED" w14:paraId="4CBF9589" w14:textId="77777777" w:rsidTr="00643972">
        <w:trPr>
          <w:trHeight w:val="539"/>
        </w:trPr>
        <w:tc>
          <w:tcPr>
            <w:tcW w:w="1985" w:type="dxa"/>
            <w:tcBorders>
              <w:top w:val="single" w:sz="4" w:space="0" w:color="auto"/>
              <w:left w:val="single" w:sz="4" w:space="0" w:color="auto"/>
              <w:bottom w:val="single" w:sz="4" w:space="0" w:color="auto"/>
              <w:right w:val="single" w:sz="4" w:space="0" w:color="auto"/>
            </w:tcBorders>
            <w:vAlign w:val="center"/>
          </w:tcPr>
          <w:p w14:paraId="0AB5D0BF" w14:textId="77777777" w:rsidR="00171381" w:rsidRPr="00AB5FED" w:rsidRDefault="00171381" w:rsidP="00643972">
            <w:pPr>
              <w:pStyle w:val="TAH"/>
              <w:rPr>
                <w:lang w:eastAsia="en-GB"/>
              </w:rPr>
            </w:pPr>
            <w:r w:rsidRPr="00AB5FED">
              <w:rPr>
                <w:lang w:eastAsia="en-GB"/>
              </w:rPr>
              <w:t>Reference</w:t>
            </w:r>
          </w:p>
        </w:tc>
        <w:tc>
          <w:tcPr>
            <w:tcW w:w="3544" w:type="dxa"/>
            <w:tcBorders>
              <w:top w:val="single" w:sz="4" w:space="0" w:color="auto"/>
              <w:left w:val="single" w:sz="4" w:space="0" w:color="auto"/>
              <w:bottom w:val="single" w:sz="4" w:space="0" w:color="auto"/>
              <w:right w:val="single" w:sz="4" w:space="0" w:color="auto"/>
            </w:tcBorders>
            <w:vAlign w:val="center"/>
            <w:hideMark/>
          </w:tcPr>
          <w:p w14:paraId="7C15EBB3" w14:textId="77777777" w:rsidR="00171381" w:rsidRPr="00AB5FED" w:rsidRDefault="00171381" w:rsidP="00643972">
            <w:pPr>
              <w:pStyle w:val="TAH"/>
              <w:rPr>
                <w:rFonts w:eastAsia="Malgun Gothic"/>
                <w:lang w:eastAsia="ko-KR"/>
              </w:rPr>
            </w:pPr>
            <w:r w:rsidRPr="00AB5FED">
              <w:rPr>
                <w:lang w:eastAsia="en-GB"/>
              </w:rPr>
              <w:t>Parameter description</w:t>
            </w:r>
          </w:p>
        </w:tc>
        <w:tc>
          <w:tcPr>
            <w:tcW w:w="1275" w:type="dxa"/>
            <w:tcBorders>
              <w:top w:val="single" w:sz="4" w:space="0" w:color="auto"/>
              <w:left w:val="single" w:sz="4" w:space="0" w:color="auto"/>
              <w:bottom w:val="single" w:sz="4" w:space="0" w:color="auto"/>
              <w:right w:val="single" w:sz="4" w:space="0" w:color="auto"/>
            </w:tcBorders>
          </w:tcPr>
          <w:p w14:paraId="70003AB2" w14:textId="77777777" w:rsidR="00171381" w:rsidRPr="00AB5FED" w:rsidRDefault="00171381" w:rsidP="00643972">
            <w:pPr>
              <w:pStyle w:val="TAH"/>
              <w:rPr>
                <w:lang w:eastAsia="en-GB"/>
              </w:rPr>
            </w:pPr>
            <w:r w:rsidRPr="00AB5FED">
              <w:rPr>
                <w:lang w:eastAsia="en-GB"/>
              </w:rPr>
              <w:t>MCPTT UE</w:t>
            </w:r>
          </w:p>
        </w:tc>
        <w:tc>
          <w:tcPr>
            <w:tcW w:w="1276" w:type="dxa"/>
            <w:tcBorders>
              <w:top w:val="single" w:sz="4" w:space="0" w:color="auto"/>
              <w:left w:val="single" w:sz="4" w:space="0" w:color="auto"/>
              <w:bottom w:val="single" w:sz="4" w:space="0" w:color="auto"/>
              <w:right w:val="single" w:sz="4" w:space="0" w:color="auto"/>
            </w:tcBorders>
          </w:tcPr>
          <w:p w14:paraId="53D8A47E" w14:textId="77777777" w:rsidR="00171381" w:rsidRPr="00AB5FED" w:rsidRDefault="00171381" w:rsidP="00643972">
            <w:pPr>
              <w:pStyle w:val="TAH"/>
              <w:rPr>
                <w:lang w:eastAsia="en-GB"/>
              </w:rPr>
            </w:pPr>
            <w:r w:rsidRPr="00AB5FED">
              <w:rPr>
                <w:lang w:eastAsia="en-GB"/>
              </w:rPr>
              <w:t>MCPTT Server</w:t>
            </w:r>
          </w:p>
        </w:tc>
        <w:tc>
          <w:tcPr>
            <w:tcW w:w="1559" w:type="dxa"/>
            <w:tcBorders>
              <w:top w:val="single" w:sz="4" w:space="0" w:color="auto"/>
              <w:left w:val="single" w:sz="4" w:space="0" w:color="auto"/>
              <w:bottom w:val="single" w:sz="4" w:space="0" w:color="auto"/>
              <w:right w:val="single" w:sz="4" w:space="0" w:color="auto"/>
            </w:tcBorders>
          </w:tcPr>
          <w:p w14:paraId="392B49EB" w14:textId="77777777" w:rsidR="00171381" w:rsidRPr="00AB5FED" w:rsidRDefault="00171381" w:rsidP="00643972">
            <w:pPr>
              <w:pStyle w:val="TAH"/>
              <w:rPr>
                <w:lang w:eastAsia="en-GB"/>
              </w:rPr>
            </w:pPr>
            <w:r w:rsidRPr="00AB5FED">
              <w:rPr>
                <w:rFonts w:hint="eastAsia"/>
                <w:lang w:eastAsia="zh-CN"/>
              </w:rPr>
              <w:t>C</w:t>
            </w:r>
            <w:r w:rsidRPr="00AB5FED">
              <w:rPr>
                <w:lang w:eastAsia="en-GB"/>
              </w:rPr>
              <w:t>onfiguration management server</w:t>
            </w:r>
          </w:p>
        </w:tc>
      </w:tr>
      <w:tr w:rsidR="00171381" w:rsidRPr="00AB5FED" w14:paraId="12E7D222"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CD88873" w14:textId="77777777" w:rsidR="00171381" w:rsidRPr="00AB5FED" w:rsidRDefault="00171381" w:rsidP="00643972">
            <w:pPr>
              <w:pStyle w:val="TAL"/>
            </w:pPr>
            <w:r w:rsidRPr="00AB5FED">
              <w:t>[R-5.7.2.3.2-002]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9F7A242" w14:textId="77777777" w:rsidR="00171381" w:rsidRPr="00AB5FED" w:rsidRDefault="00171381" w:rsidP="00643972">
            <w:pPr>
              <w:pStyle w:val="TAL"/>
            </w:pPr>
            <w:r w:rsidRPr="00AB5FED">
              <w:t>Timeout value for the cancellation of an in</w:t>
            </w:r>
            <w:r w:rsidRPr="00AB5FED">
              <w:noBreakHyphen/>
              <w:t>progress emergency for an off</w:t>
            </w:r>
            <w:r w:rsidRPr="00AB5FED">
              <w:noBreakHyphen/>
              <w:t>network private call</w:t>
            </w:r>
          </w:p>
        </w:tc>
        <w:tc>
          <w:tcPr>
            <w:tcW w:w="1275" w:type="dxa"/>
            <w:tcBorders>
              <w:top w:val="single" w:sz="4" w:space="0" w:color="auto"/>
              <w:left w:val="single" w:sz="4" w:space="0" w:color="auto"/>
              <w:bottom w:val="single" w:sz="4" w:space="0" w:color="auto"/>
              <w:right w:val="single" w:sz="4" w:space="0" w:color="auto"/>
            </w:tcBorders>
          </w:tcPr>
          <w:p w14:paraId="3C1888D5"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4461877"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602552D6" w14:textId="77777777" w:rsidR="00171381" w:rsidRPr="00AB5FED" w:rsidRDefault="00171381" w:rsidP="00643972">
            <w:pPr>
              <w:pStyle w:val="TAL"/>
              <w:jc w:val="center"/>
            </w:pPr>
            <w:r w:rsidRPr="00AB5FED">
              <w:t>Y</w:t>
            </w:r>
          </w:p>
        </w:tc>
      </w:tr>
      <w:tr w:rsidR="00171381" w:rsidRPr="00AB5FED" w14:paraId="0847CEA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751587" w14:textId="77777777" w:rsidR="00171381" w:rsidRPr="00AB5FED" w:rsidRDefault="00171381" w:rsidP="00643972">
            <w:pPr>
              <w:pStyle w:val="TAL"/>
            </w:pPr>
            <w:r w:rsidRPr="00AB5FED">
              <w:t>[R-5.7.2.1.2-002]</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0C7B834" w14:textId="77777777" w:rsidR="00171381" w:rsidRPr="00AB5FED" w:rsidRDefault="00171381" w:rsidP="00643972">
            <w:pPr>
              <w:pStyle w:val="TAL"/>
            </w:pPr>
            <w:r w:rsidRPr="00AB5FED">
              <w:t xml:space="preserve">Time limit for an </w:t>
            </w:r>
            <w:r>
              <w:t>i</w:t>
            </w:r>
            <w:r w:rsidRPr="00AB5FED">
              <w:t>n-progress emergency related to an off</w:t>
            </w:r>
            <w:r w:rsidRPr="00AB5FED">
              <w:noBreakHyphen/>
              <w:t>network MCPTT group</w:t>
            </w:r>
          </w:p>
        </w:tc>
        <w:tc>
          <w:tcPr>
            <w:tcW w:w="1275" w:type="dxa"/>
            <w:tcBorders>
              <w:top w:val="single" w:sz="4" w:space="0" w:color="auto"/>
              <w:left w:val="single" w:sz="4" w:space="0" w:color="auto"/>
              <w:bottom w:val="single" w:sz="4" w:space="0" w:color="auto"/>
              <w:right w:val="single" w:sz="4" w:space="0" w:color="auto"/>
            </w:tcBorders>
          </w:tcPr>
          <w:p w14:paraId="48F28CC4"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C0F07EF"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7B00F4E" w14:textId="77777777" w:rsidR="00171381" w:rsidRPr="00AB5FED" w:rsidRDefault="00171381" w:rsidP="00643972">
            <w:pPr>
              <w:pStyle w:val="TAL"/>
              <w:jc w:val="center"/>
            </w:pPr>
            <w:r w:rsidRPr="00AB5FED">
              <w:t>Y</w:t>
            </w:r>
          </w:p>
        </w:tc>
      </w:tr>
      <w:tr w:rsidR="00171381" w:rsidRPr="00AB5FED" w14:paraId="4B9A31B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5CF6955" w14:textId="77777777" w:rsidR="00171381" w:rsidRPr="00AB5FED" w:rsidRDefault="00171381" w:rsidP="00643972">
            <w:pPr>
              <w:pStyle w:val="TAL"/>
            </w:pPr>
            <w:r w:rsidRPr="00AB5FED">
              <w:t>[R-5.6.5-004]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108B01B" w14:textId="77777777" w:rsidR="00171381" w:rsidRPr="00AB5FED" w:rsidRDefault="00171381" w:rsidP="00643972">
            <w:pPr>
              <w:pStyle w:val="TAL"/>
            </w:pPr>
            <w:r w:rsidRPr="00AB5FED">
              <w:t>Max off</w:t>
            </w:r>
            <w:r w:rsidRPr="00AB5FED">
              <w:noBreakHyphen/>
              <w:t>network private call (with floor control) duration</w:t>
            </w:r>
          </w:p>
        </w:tc>
        <w:tc>
          <w:tcPr>
            <w:tcW w:w="1275" w:type="dxa"/>
            <w:tcBorders>
              <w:top w:val="single" w:sz="4" w:space="0" w:color="auto"/>
              <w:left w:val="single" w:sz="4" w:space="0" w:color="auto"/>
              <w:bottom w:val="single" w:sz="4" w:space="0" w:color="auto"/>
              <w:right w:val="single" w:sz="4" w:space="0" w:color="auto"/>
            </w:tcBorders>
          </w:tcPr>
          <w:p w14:paraId="0558C79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9ECAB4A"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477416C4" w14:textId="77777777" w:rsidR="00171381" w:rsidRPr="00AB5FED" w:rsidRDefault="00171381" w:rsidP="00643972">
            <w:pPr>
              <w:pStyle w:val="TAL"/>
              <w:jc w:val="center"/>
            </w:pPr>
            <w:r w:rsidRPr="00AB5FED">
              <w:t>Y</w:t>
            </w:r>
          </w:p>
        </w:tc>
      </w:tr>
      <w:tr w:rsidR="00171381" w:rsidRPr="00AB5FED" w14:paraId="28FEAF61"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5725BD9" w14:textId="77777777" w:rsidR="00171381" w:rsidRPr="00AB5FED" w:rsidRDefault="00171381" w:rsidP="00643972">
            <w:pPr>
              <w:pStyle w:val="TAL"/>
            </w:pPr>
            <w:r w:rsidRPr="00AB5FED">
              <w:t>[R-7.4-002]</w:t>
            </w:r>
            <w:r>
              <w:t xml:space="preserve"> of </w:t>
            </w:r>
            <w:r w:rsidRPr="00AB5FED">
              <w:t>3GPP TS 22.179 [2]</w:t>
            </w:r>
          </w:p>
          <w:p w14:paraId="3F3A8546" w14:textId="77777777" w:rsidR="00171381" w:rsidRPr="00AB5FED" w:rsidRDefault="00171381" w:rsidP="00643972">
            <w:pPr>
              <w:pStyle w:val="TAL"/>
            </w:pPr>
            <w:r w:rsidRPr="00AB5FED">
              <w:t>[R-7.4-003]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4317A892" w14:textId="77777777" w:rsidR="00171381" w:rsidRPr="00AB5FED" w:rsidRDefault="00171381" w:rsidP="00643972">
            <w:pPr>
              <w:pStyle w:val="TAL"/>
            </w:pPr>
            <w:r w:rsidRPr="00AB5FED">
              <w:t>Hang timer for private calls in off-network</w:t>
            </w:r>
          </w:p>
        </w:tc>
        <w:tc>
          <w:tcPr>
            <w:tcW w:w="1275" w:type="dxa"/>
            <w:tcBorders>
              <w:top w:val="single" w:sz="4" w:space="0" w:color="auto"/>
              <w:left w:val="single" w:sz="4" w:space="0" w:color="auto"/>
              <w:bottom w:val="single" w:sz="4" w:space="0" w:color="auto"/>
              <w:right w:val="single" w:sz="4" w:space="0" w:color="auto"/>
            </w:tcBorders>
          </w:tcPr>
          <w:p w14:paraId="7DAAB038"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837439D"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B29ADD6" w14:textId="77777777" w:rsidR="00171381" w:rsidRPr="00AB5FED" w:rsidRDefault="00171381" w:rsidP="00643972">
            <w:pPr>
              <w:pStyle w:val="TAL"/>
              <w:jc w:val="center"/>
            </w:pPr>
            <w:r w:rsidRPr="00AB5FED">
              <w:t>Y</w:t>
            </w:r>
          </w:p>
        </w:tc>
      </w:tr>
      <w:tr w:rsidR="00171381" w:rsidRPr="00AB5FED" w14:paraId="203D156C"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D9ADE66" w14:textId="77777777" w:rsidR="00171381" w:rsidRPr="00AB5FED" w:rsidRDefault="00171381" w:rsidP="00643972">
            <w:pPr>
              <w:pStyle w:val="TAL"/>
            </w:pPr>
            <w:r w:rsidRPr="00AB5FED">
              <w:t>[R-7.3.3-001]</w:t>
            </w:r>
            <w:r>
              <w:t>,</w:t>
            </w:r>
          </w:p>
          <w:p w14:paraId="4952D7CE" w14:textId="77777777" w:rsidR="00171381" w:rsidRPr="00AB5FED" w:rsidRDefault="00171381" w:rsidP="00643972">
            <w:pPr>
              <w:pStyle w:val="TAL"/>
            </w:pPr>
            <w:r w:rsidRPr="00AB5FED">
              <w:t>[R-7.3.3-002]</w:t>
            </w:r>
            <w:r>
              <w:t>,</w:t>
            </w:r>
          </w:p>
          <w:p w14:paraId="0A2DD122" w14:textId="77777777" w:rsidR="00171381" w:rsidRPr="00AB5FED" w:rsidRDefault="00171381" w:rsidP="00643972">
            <w:pPr>
              <w:pStyle w:val="TAL"/>
            </w:pPr>
            <w:r w:rsidRPr="00AB5FED">
              <w:t>[R-7.3.3-003]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1ABCA9EB" w14:textId="77777777" w:rsidR="00171381" w:rsidRPr="00AB5FED" w:rsidRDefault="00171381" w:rsidP="00643972">
            <w:pPr>
              <w:pStyle w:val="TAL"/>
            </w:pPr>
            <w:r w:rsidRPr="00AB5FED">
              <w:t>Priority hierarchy for floor control override in off-network</w:t>
            </w:r>
          </w:p>
        </w:tc>
        <w:tc>
          <w:tcPr>
            <w:tcW w:w="1275" w:type="dxa"/>
            <w:tcBorders>
              <w:top w:val="single" w:sz="4" w:space="0" w:color="auto"/>
              <w:left w:val="single" w:sz="4" w:space="0" w:color="auto"/>
              <w:bottom w:val="single" w:sz="4" w:space="0" w:color="auto"/>
              <w:right w:val="single" w:sz="4" w:space="0" w:color="auto"/>
            </w:tcBorders>
          </w:tcPr>
          <w:p w14:paraId="52CF686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79E5DF15"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02AC1F65" w14:textId="77777777" w:rsidR="00171381" w:rsidRPr="00AB5FED" w:rsidRDefault="00171381" w:rsidP="00643972">
            <w:pPr>
              <w:pStyle w:val="TAL"/>
              <w:jc w:val="center"/>
            </w:pPr>
            <w:r w:rsidRPr="00AB5FED">
              <w:t>Y</w:t>
            </w:r>
          </w:p>
        </w:tc>
      </w:tr>
      <w:tr w:rsidR="00171381" w:rsidRPr="00AB5FED" w14:paraId="0E6A2DBD"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626B9EC3" w14:textId="77777777" w:rsidR="00171381" w:rsidRPr="00AB5FED" w:rsidRDefault="00171381" w:rsidP="00643972">
            <w:pPr>
              <w:pStyle w:val="TAL"/>
            </w:pPr>
            <w:r w:rsidRPr="00AB5FED">
              <w:t>[R-7.3.5-001]</w:t>
            </w:r>
            <w:r>
              <w:t>,</w:t>
            </w:r>
          </w:p>
          <w:p w14:paraId="55B6771B" w14:textId="77777777" w:rsidR="00171381" w:rsidRPr="00AB5FED" w:rsidRDefault="00171381" w:rsidP="00643972">
            <w:pPr>
              <w:pStyle w:val="TAL"/>
            </w:pPr>
            <w:r w:rsidRPr="00AB5FED">
              <w:t>[R-7.3.5-002]</w:t>
            </w:r>
            <w:r>
              <w:t>,</w:t>
            </w:r>
          </w:p>
          <w:p w14:paraId="54041F99" w14:textId="77777777" w:rsidR="00171381" w:rsidRPr="00AB5FED" w:rsidRDefault="00171381" w:rsidP="00643972">
            <w:pPr>
              <w:pStyle w:val="TAL"/>
            </w:pPr>
            <w:r w:rsidRPr="00AB5FED">
              <w:t>[R-7.3.5-003]</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3D3D13CA" w14:textId="77777777" w:rsidR="00171381" w:rsidRPr="00AB5FED" w:rsidRDefault="00171381" w:rsidP="00643972">
            <w:pPr>
              <w:pStyle w:val="TAL"/>
            </w:pPr>
            <w:r w:rsidRPr="00AB5FED">
              <w:t>Transmit time limit from a single request to transmit in a group or private call.</w:t>
            </w:r>
          </w:p>
        </w:tc>
        <w:tc>
          <w:tcPr>
            <w:tcW w:w="1275" w:type="dxa"/>
            <w:tcBorders>
              <w:top w:val="single" w:sz="4" w:space="0" w:color="auto"/>
              <w:left w:val="single" w:sz="4" w:space="0" w:color="auto"/>
              <w:bottom w:val="single" w:sz="4" w:space="0" w:color="auto"/>
              <w:right w:val="single" w:sz="4" w:space="0" w:color="auto"/>
            </w:tcBorders>
          </w:tcPr>
          <w:p w14:paraId="6B2CF2BD"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36692C01"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BC9F934" w14:textId="77777777" w:rsidR="00171381" w:rsidRPr="00AB5FED" w:rsidRDefault="00171381" w:rsidP="00643972">
            <w:pPr>
              <w:pStyle w:val="TAL"/>
              <w:jc w:val="center"/>
            </w:pPr>
            <w:r w:rsidRPr="00AB5FED">
              <w:t>Y</w:t>
            </w:r>
          </w:p>
        </w:tc>
      </w:tr>
      <w:tr w:rsidR="00171381" w:rsidRPr="00AB5FED" w14:paraId="5697D986"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696A3A" w14:textId="77777777" w:rsidR="00171381" w:rsidRPr="00AB5FED" w:rsidRDefault="00171381" w:rsidP="00643972">
            <w:pPr>
              <w:pStyle w:val="TAL"/>
            </w:pPr>
            <w:r w:rsidRPr="00AB5FED">
              <w:t>[R-7.3.5-001]</w:t>
            </w:r>
            <w:r>
              <w:t>,</w:t>
            </w:r>
          </w:p>
          <w:p w14:paraId="591D003F" w14:textId="77777777" w:rsidR="00171381" w:rsidRPr="00AB5FED" w:rsidRDefault="00171381" w:rsidP="00643972">
            <w:pPr>
              <w:pStyle w:val="TAL"/>
            </w:pPr>
            <w:r w:rsidRPr="00AB5FED">
              <w:t>[R-7.3.5-004]</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489F4E2C" w14:textId="77777777" w:rsidR="00171381" w:rsidRPr="00AB5FED" w:rsidRDefault="00171381" w:rsidP="00643972">
            <w:pPr>
              <w:pStyle w:val="TAL"/>
            </w:pPr>
            <w:r w:rsidRPr="00AB5FED">
              <w:t>Configuration of warning time before time limit of transmission is reached (off-network)</w:t>
            </w:r>
          </w:p>
        </w:tc>
        <w:tc>
          <w:tcPr>
            <w:tcW w:w="1275" w:type="dxa"/>
            <w:tcBorders>
              <w:top w:val="single" w:sz="4" w:space="0" w:color="auto"/>
              <w:left w:val="single" w:sz="4" w:space="0" w:color="auto"/>
              <w:bottom w:val="single" w:sz="4" w:space="0" w:color="auto"/>
              <w:right w:val="single" w:sz="4" w:space="0" w:color="auto"/>
            </w:tcBorders>
          </w:tcPr>
          <w:p w14:paraId="2286CD4C"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287E91E3"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1AAF6A90" w14:textId="77777777" w:rsidR="00171381" w:rsidRPr="00AB5FED" w:rsidRDefault="00171381" w:rsidP="00643972">
            <w:pPr>
              <w:pStyle w:val="TAL"/>
              <w:jc w:val="center"/>
            </w:pPr>
            <w:r w:rsidRPr="00AB5FED">
              <w:t>Y</w:t>
            </w:r>
          </w:p>
        </w:tc>
      </w:tr>
      <w:tr w:rsidR="00171381" w:rsidRPr="00AB5FED" w14:paraId="39917D69"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A80C0E6" w14:textId="77777777" w:rsidR="00171381" w:rsidRPr="00AB5FED" w:rsidRDefault="00171381" w:rsidP="00643972">
            <w:pPr>
              <w:pStyle w:val="TAL"/>
            </w:pPr>
            <w:r w:rsidRPr="00AB5FED">
              <w:t>[R-7.4-004]</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5874FB83" w14:textId="77777777" w:rsidR="00171381" w:rsidRPr="00AB5FED" w:rsidRDefault="00171381" w:rsidP="00643972">
            <w:pPr>
              <w:pStyle w:val="TAL"/>
            </w:pPr>
            <w:r w:rsidRPr="00AB5FED">
              <w:t>Configuration of warning time before hang time is reached (off-network)</w:t>
            </w:r>
          </w:p>
        </w:tc>
        <w:tc>
          <w:tcPr>
            <w:tcW w:w="1275" w:type="dxa"/>
            <w:tcBorders>
              <w:top w:val="single" w:sz="4" w:space="0" w:color="auto"/>
              <w:left w:val="single" w:sz="4" w:space="0" w:color="auto"/>
              <w:bottom w:val="single" w:sz="4" w:space="0" w:color="auto"/>
              <w:right w:val="single" w:sz="4" w:space="0" w:color="auto"/>
            </w:tcBorders>
          </w:tcPr>
          <w:p w14:paraId="1AE1C721"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62A0FE19"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5540FF5D" w14:textId="77777777" w:rsidR="00171381" w:rsidRPr="00AB5FED" w:rsidRDefault="00171381" w:rsidP="00643972">
            <w:pPr>
              <w:pStyle w:val="TAL"/>
              <w:jc w:val="center"/>
            </w:pPr>
            <w:r w:rsidRPr="00AB5FED">
              <w:t>Y</w:t>
            </w:r>
          </w:p>
        </w:tc>
      </w:tr>
      <w:tr w:rsidR="00171381" w:rsidRPr="00AB5FED" w14:paraId="4E5C77F7"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1D84EAD5" w14:textId="77777777" w:rsidR="00171381" w:rsidRDefault="00171381" w:rsidP="00643972">
            <w:pPr>
              <w:pStyle w:val="TAL"/>
            </w:pPr>
            <w:r w:rsidRPr="00AB5FED">
              <w:t>[R-7.7-001]</w:t>
            </w:r>
            <w:r>
              <w:t>,</w:t>
            </w:r>
          </w:p>
          <w:p w14:paraId="0F319E03" w14:textId="77777777" w:rsidR="00171381" w:rsidRPr="00AB5FED" w:rsidRDefault="00171381" w:rsidP="00643972">
            <w:pPr>
              <w:pStyle w:val="TAL"/>
            </w:pPr>
            <w:r w:rsidRPr="00AB5FED">
              <w:t>[R-7.7-003]</w:t>
            </w:r>
            <w:r>
              <w:t xml:space="preserve"> of 3GPP TS 22.280 [17]</w:t>
            </w:r>
          </w:p>
          <w:p w14:paraId="7D878824" w14:textId="77777777" w:rsidR="00171381" w:rsidRPr="00AB5FED" w:rsidRDefault="00171381" w:rsidP="00643972">
            <w:pPr>
              <w:pStyle w:val="TAL"/>
            </w:pPr>
            <w:r w:rsidRPr="00AB5FED">
              <w:t>[R-7.7-002]</w:t>
            </w:r>
            <w:r>
              <w:t xml:space="preserve"> of </w:t>
            </w:r>
            <w:r w:rsidRPr="00AB5FED">
              <w:t>3GPP TS 22.179 [2]</w:t>
            </w:r>
          </w:p>
        </w:tc>
        <w:tc>
          <w:tcPr>
            <w:tcW w:w="3544" w:type="dxa"/>
            <w:tcBorders>
              <w:top w:val="single" w:sz="4" w:space="0" w:color="auto"/>
              <w:left w:val="single" w:sz="4" w:space="0" w:color="auto"/>
              <w:bottom w:val="single" w:sz="4" w:space="0" w:color="auto"/>
              <w:right w:val="single" w:sz="4" w:space="0" w:color="auto"/>
            </w:tcBorders>
          </w:tcPr>
          <w:p w14:paraId="537ECFFA" w14:textId="77777777" w:rsidR="00171381" w:rsidRPr="00AB5FED" w:rsidRDefault="00171381" w:rsidP="00643972">
            <w:pPr>
              <w:pStyle w:val="TAL"/>
            </w:pPr>
            <w:r w:rsidRPr="00AB5FED">
              <w:t>Default ProSe Per-Packet priority (as specified in 3GPP TS 23.303 [</w:t>
            </w:r>
            <w:r>
              <w:t>7</w:t>
            </w:r>
            <w:r w:rsidRPr="00AB5FED">
              <w:t>]) value</w:t>
            </w:r>
            <w:r>
              <w:t>s</w:t>
            </w:r>
            <w:r w:rsidRPr="00AB5FED">
              <w:t xml:space="preserve"> </w:t>
            </w:r>
          </w:p>
        </w:tc>
        <w:tc>
          <w:tcPr>
            <w:tcW w:w="1275" w:type="dxa"/>
            <w:tcBorders>
              <w:top w:val="single" w:sz="4" w:space="0" w:color="auto"/>
              <w:left w:val="single" w:sz="4" w:space="0" w:color="auto"/>
              <w:bottom w:val="single" w:sz="4" w:space="0" w:color="auto"/>
              <w:right w:val="single" w:sz="4" w:space="0" w:color="auto"/>
            </w:tcBorders>
          </w:tcPr>
          <w:p w14:paraId="42FD903F" w14:textId="77777777" w:rsidR="00171381" w:rsidRPr="00AB5FED" w:rsidRDefault="00171381" w:rsidP="00643972">
            <w:pPr>
              <w:pStyle w:val="TAL"/>
              <w:jc w:val="center"/>
            </w:pPr>
          </w:p>
        </w:tc>
        <w:tc>
          <w:tcPr>
            <w:tcW w:w="1276" w:type="dxa"/>
            <w:tcBorders>
              <w:top w:val="single" w:sz="4" w:space="0" w:color="auto"/>
              <w:left w:val="single" w:sz="4" w:space="0" w:color="auto"/>
              <w:bottom w:val="single" w:sz="4" w:space="0" w:color="auto"/>
              <w:right w:val="single" w:sz="4" w:space="0" w:color="auto"/>
            </w:tcBorders>
          </w:tcPr>
          <w:p w14:paraId="1493A658" w14:textId="77777777" w:rsidR="00171381" w:rsidRPr="00AB5FED" w:rsidRDefault="00171381" w:rsidP="00643972">
            <w:pPr>
              <w:pStyle w:val="TAL"/>
              <w:jc w:val="center"/>
            </w:pPr>
          </w:p>
        </w:tc>
        <w:tc>
          <w:tcPr>
            <w:tcW w:w="1559" w:type="dxa"/>
            <w:tcBorders>
              <w:top w:val="single" w:sz="4" w:space="0" w:color="auto"/>
              <w:left w:val="single" w:sz="4" w:space="0" w:color="auto"/>
              <w:bottom w:val="single" w:sz="4" w:space="0" w:color="auto"/>
              <w:right w:val="single" w:sz="4" w:space="0" w:color="auto"/>
            </w:tcBorders>
          </w:tcPr>
          <w:p w14:paraId="7F612F31" w14:textId="77777777" w:rsidR="00171381" w:rsidRPr="00AB5FED" w:rsidRDefault="00171381" w:rsidP="00643972">
            <w:pPr>
              <w:pStyle w:val="TAL"/>
              <w:jc w:val="center"/>
            </w:pPr>
          </w:p>
        </w:tc>
      </w:tr>
      <w:tr w:rsidR="00171381" w:rsidRPr="00AB5FED" w14:paraId="689B8FF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4C7320A9"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7B8DCBE" w14:textId="77777777" w:rsidR="00171381" w:rsidRPr="00AB5FED" w:rsidRDefault="00171381" w:rsidP="00643972">
            <w:pPr>
              <w:pStyle w:val="TAL"/>
            </w:pPr>
            <w:r>
              <w:rPr>
                <w:lang w:val="nl-NL" w:eastAsia="zh-CN"/>
              </w:rPr>
              <w:t>&gt; MCPTT private call signalling</w:t>
            </w:r>
          </w:p>
        </w:tc>
        <w:tc>
          <w:tcPr>
            <w:tcW w:w="1275" w:type="dxa"/>
            <w:tcBorders>
              <w:top w:val="single" w:sz="4" w:space="0" w:color="auto"/>
              <w:left w:val="single" w:sz="4" w:space="0" w:color="auto"/>
              <w:bottom w:val="single" w:sz="4" w:space="0" w:color="auto"/>
              <w:right w:val="single" w:sz="4" w:space="0" w:color="auto"/>
            </w:tcBorders>
          </w:tcPr>
          <w:p w14:paraId="09F94DB4"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3C269C6D"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304BD79E" w14:textId="77777777" w:rsidR="00171381" w:rsidRPr="00AB5FED" w:rsidDel="0068592C" w:rsidRDefault="00171381" w:rsidP="00643972">
            <w:pPr>
              <w:pStyle w:val="TAL"/>
              <w:jc w:val="center"/>
            </w:pPr>
            <w:r>
              <w:t>Y</w:t>
            </w:r>
          </w:p>
        </w:tc>
      </w:tr>
      <w:tr w:rsidR="00171381" w:rsidRPr="00AB5FED" w14:paraId="6EE931D5"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32EE6F63"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00340A73" w14:textId="77777777" w:rsidR="00171381" w:rsidRPr="00AB5FED" w:rsidRDefault="00171381" w:rsidP="00643972">
            <w:pPr>
              <w:pStyle w:val="TAL"/>
            </w:pPr>
            <w:r>
              <w:rPr>
                <w:lang w:val="nl-NL" w:eastAsia="zh-CN"/>
              </w:rPr>
              <w:t>&gt; MCPTT private call media</w:t>
            </w:r>
          </w:p>
        </w:tc>
        <w:tc>
          <w:tcPr>
            <w:tcW w:w="1275" w:type="dxa"/>
            <w:tcBorders>
              <w:top w:val="single" w:sz="4" w:space="0" w:color="auto"/>
              <w:left w:val="single" w:sz="4" w:space="0" w:color="auto"/>
              <w:bottom w:val="single" w:sz="4" w:space="0" w:color="auto"/>
              <w:right w:val="single" w:sz="4" w:space="0" w:color="auto"/>
            </w:tcBorders>
          </w:tcPr>
          <w:p w14:paraId="67819D50"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727D0776"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41943CB1" w14:textId="77777777" w:rsidR="00171381" w:rsidRPr="00AB5FED" w:rsidDel="0068592C" w:rsidRDefault="00171381" w:rsidP="00643972">
            <w:pPr>
              <w:pStyle w:val="TAL"/>
              <w:jc w:val="center"/>
            </w:pPr>
            <w:r>
              <w:t>Y</w:t>
            </w:r>
          </w:p>
        </w:tc>
      </w:tr>
      <w:tr w:rsidR="00171381" w:rsidRPr="00AB5FED" w14:paraId="574BB890"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329A8ED"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704238FA" w14:textId="77777777" w:rsidR="00171381" w:rsidRPr="00AB5FED" w:rsidRDefault="00171381" w:rsidP="00643972">
            <w:pPr>
              <w:pStyle w:val="TAL"/>
            </w:pPr>
            <w:r>
              <w:rPr>
                <w:lang w:val="nl-NL" w:eastAsia="zh-CN"/>
              </w:rPr>
              <w:t>&gt; MCPTT Emergency private call signalling</w:t>
            </w:r>
          </w:p>
        </w:tc>
        <w:tc>
          <w:tcPr>
            <w:tcW w:w="1275" w:type="dxa"/>
            <w:tcBorders>
              <w:top w:val="single" w:sz="4" w:space="0" w:color="auto"/>
              <w:left w:val="single" w:sz="4" w:space="0" w:color="auto"/>
              <w:bottom w:val="single" w:sz="4" w:space="0" w:color="auto"/>
              <w:right w:val="single" w:sz="4" w:space="0" w:color="auto"/>
            </w:tcBorders>
          </w:tcPr>
          <w:p w14:paraId="3790C775"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4840AEFE"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48617CB" w14:textId="77777777" w:rsidR="00171381" w:rsidRPr="00AB5FED" w:rsidDel="0068592C" w:rsidRDefault="00171381" w:rsidP="00643972">
            <w:pPr>
              <w:pStyle w:val="TAL"/>
              <w:jc w:val="center"/>
            </w:pPr>
            <w:r>
              <w:t>Y</w:t>
            </w:r>
          </w:p>
        </w:tc>
      </w:tr>
      <w:tr w:rsidR="00171381" w:rsidRPr="00AB5FED" w14:paraId="3CF40B3A"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0EF442DC" w14:textId="77777777" w:rsidR="00171381" w:rsidRPr="00AB5FED" w:rsidRDefault="00171381" w:rsidP="00643972">
            <w:pPr>
              <w:pStyle w:val="TAL"/>
            </w:pPr>
          </w:p>
        </w:tc>
        <w:tc>
          <w:tcPr>
            <w:tcW w:w="3544" w:type="dxa"/>
            <w:tcBorders>
              <w:top w:val="single" w:sz="4" w:space="0" w:color="auto"/>
              <w:left w:val="single" w:sz="4" w:space="0" w:color="auto"/>
              <w:bottom w:val="single" w:sz="4" w:space="0" w:color="auto"/>
              <w:right w:val="single" w:sz="4" w:space="0" w:color="auto"/>
            </w:tcBorders>
          </w:tcPr>
          <w:p w14:paraId="4BB59D88" w14:textId="77777777" w:rsidR="00171381" w:rsidRPr="00AB5FED" w:rsidRDefault="00171381" w:rsidP="00643972">
            <w:pPr>
              <w:pStyle w:val="TAL"/>
            </w:pPr>
            <w:r>
              <w:rPr>
                <w:lang w:val="nl-NL" w:eastAsia="zh-CN"/>
              </w:rPr>
              <w:t>&gt; MCPTT Emergency private call media</w:t>
            </w:r>
          </w:p>
        </w:tc>
        <w:tc>
          <w:tcPr>
            <w:tcW w:w="1275" w:type="dxa"/>
            <w:tcBorders>
              <w:top w:val="single" w:sz="4" w:space="0" w:color="auto"/>
              <w:left w:val="single" w:sz="4" w:space="0" w:color="auto"/>
              <w:bottom w:val="single" w:sz="4" w:space="0" w:color="auto"/>
              <w:right w:val="single" w:sz="4" w:space="0" w:color="auto"/>
            </w:tcBorders>
          </w:tcPr>
          <w:p w14:paraId="1169394F" w14:textId="77777777" w:rsidR="00171381" w:rsidRPr="00AB5FED" w:rsidDel="0068592C" w:rsidRDefault="00171381" w:rsidP="00643972">
            <w:pPr>
              <w:pStyle w:val="TAL"/>
              <w:jc w:val="center"/>
            </w:pPr>
            <w:r>
              <w:t>Y</w:t>
            </w:r>
          </w:p>
        </w:tc>
        <w:tc>
          <w:tcPr>
            <w:tcW w:w="1276" w:type="dxa"/>
            <w:tcBorders>
              <w:top w:val="single" w:sz="4" w:space="0" w:color="auto"/>
              <w:left w:val="single" w:sz="4" w:space="0" w:color="auto"/>
              <w:bottom w:val="single" w:sz="4" w:space="0" w:color="auto"/>
              <w:right w:val="single" w:sz="4" w:space="0" w:color="auto"/>
            </w:tcBorders>
          </w:tcPr>
          <w:p w14:paraId="0CC84972" w14:textId="77777777" w:rsidR="00171381" w:rsidRPr="00AB5FED" w:rsidDel="0068592C" w:rsidRDefault="00171381" w:rsidP="00643972">
            <w:pPr>
              <w:pStyle w:val="TAL"/>
              <w:jc w:val="center"/>
            </w:pPr>
            <w:r>
              <w:t>N</w:t>
            </w:r>
          </w:p>
        </w:tc>
        <w:tc>
          <w:tcPr>
            <w:tcW w:w="1559" w:type="dxa"/>
            <w:tcBorders>
              <w:top w:val="single" w:sz="4" w:space="0" w:color="auto"/>
              <w:left w:val="single" w:sz="4" w:space="0" w:color="auto"/>
              <w:bottom w:val="single" w:sz="4" w:space="0" w:color="auto"/>
              <w:right w:val="single" w:sz="4" w:space="0" w:color="auto"/>
            </w:tcBorders>
          </w:tcPr>
          <w:p w14:paraId="7AB6414C" w14:textId="77777777" w:rsidR="00171381" w:rsidRPr="00AB5FED" w:rsidDel="0068592C" w:rsidRDefault="00171381" w:rsidP="00643972">
            <w:pPr>
              <w:pStyle w:val="TAL"/>
              <w:jc w:val="center"/>
            </w:pPr>
            <w:r>
              <w:t>Y</w:t>
            </w:r>
          </w:p>
        </w:tc>
      </w:tr>
      <w:tr w:rsidR="00171381" w:rsidRPr="00AB5FED" w14:paraId="232281D4" w14:textId="77777777" w:rsidTr="00643972">
        <w:trPr>
          <w:trHeight w:val="341"/>
        </w:trPr>
        <w:tc>
          <w:tcPr>
            <w:tcW w:w="1985" w:type="dxa"/>
            <w:tcBorders>
              <w:top w:val="single" w:sz="4" w:space="0" w:color="auto"/>
              <w:left w:val="single" w:sz="4" w:space="0" w:color="auto"/>
              <w:bottom w:val="single" w:sz="4" w:space="0" w:color="auto"/>
              <w:right w:val="single" w:sz="4" w:space="0" w:color="auto"/>
            </w:tcBorders>
          </w:tcPr>
          <w:p w14:paraId="795F8B68" w14:textId="77777777" w:rsidR="00171381" w:rsidRDefault="00171381" w:rsidP="00643972">
            <w:pPr>
              <w:pStyle w:val="TAL"/>
            </w:pPr>
            <w:r w:rsidRPr="00AB5FED">
              <w:t>[R-7.15-001]</w:t>
            </w:r>
            <w:r>
              <w:t>,</w:t>
            </w:r>
          </w:p>
          <w:p w14:paraId="6173FEBA" w14:textId="77777777" w:rsidR="00171381" w:rsidRPr="00AB5FED" w:rsidRDefault="00171381" w:rsidP="00643972">
            <w:pPr>
              <w:pStyle w:val="TAL"/>
            </w:pPr>
            <w:r w:rsidRPr="00AB5FED">
              <w:t>[R-7.7-003]</w:t>
            </w:r>
            <w:r>
              <w:t xml:space="preserve"> of 3GPP TS 22.280 [17]</w:t>
            </w:r>
          </w:p>
        </w:tc>
        <w:tc>
          <w:tcPr>
            <w:tcW w:w="3544" w:type="dxa"/>
            <w:tcBorders>
              <w:top w:val="single" w:sz="4" w:space="0" w:color="auto"/>
              <w:left w:val="single" w:sz="4" w:space="0" w:color="auto"/>
              <w:bottom w:val="single" w:sz="4" w:space="0" w:color="auto"/>
              <w:right w:val="single" w:sz="4" w:space="0" w:color="auto"/>
            </w:tcBorders>
          </w:tcPr>
          <w:p w14:paraId="3A001FC7" w14:textId="77777777" w:rsidR="00171381" w:rsidRPr="00AB5FED" w:rsidRDefault="00171381" w:rsidP="00643972">
            <w:pPr>
              <w:pStyle w:val="TAL"/>
            </w:pPr>
            <w:r w:rsidRPr="00AB5FED">
              <w:t>Configuration of metadata to log</w:t>
            </w:r>
          </w:p>
        </w:tc>
        <w:tc>
          <w:tcPr>
            <w:tcW w:w="1275" w:type="dxa"/>
            <w:tcBorders>
              <w:top w:val="single" w:sz="4" w:space="0" w:color="auto"/>
              <w:left w:val="single" w:sz="4" w:space="0" w:color="auto"/>
              <w:bottom w:val="single" w:sz="4" w:space="0" w:color="auto"/>
              <w:right w:val="single" w:sz="4" w:space="0" w:color="auto"/>
            </w:tcBorders>
          </w:tcPr>
          <w:p w14:paraId="31CFF8F3" w14:textId="77777777" w:rsidR="00171381" w:rsidRPr="00AB5FED" w:rsidRDefault="00171381" w:rsidP="00643972">
            <w:pPr>
              <w:pStyle w:val="TAL"/>
              <w:jc w:val="center"/>
            </w:pPr>
            <w:r w:rsidRPr="00AB5FED">
              <w:t>Y</w:t>
            </w:r>
          </w:p>
        </w:tc>
        <w:tc>
          <w:tcPr>
            <w:tcW w:w="1276" w:type="dxa"/>
            <w:tcBorders>
              <w:top w:val="single" w:sz="4" w:space="0" w:color="auto"/>
              <w:left w:val="single" w:sz="4" w:space="0" w:color="auto"/>
              <w:bottom w:val="single" w:sz="4" w:space="0" w:color="auto"/>
              <w:right w:val="single" w:sz="4" w:space="0" w:color="auto"/>
            </w:tcBorders>
          </w:tcPr>
          <w:p w14:paraId="128E4C16" w14:textId="77777777" w:rsidR="00171381" w:rsidRPr="00AB5FED" w:rsidRDefault="00171381" w:rsidP="00643972">
            <w:pPr>
              <w:pStyle w:val="TAL"/>
              <w:jc w:val="center"/>
            </w:pPr>
            <w:r w:rsidRPr="00AB5FED">
              <w:t>N</w:t>
            </w:r>
          </w:p>
        </w:tc>
        <w:tc>
          <w:tcPr>
            <w:tcW w:w="1559" w:type="dxa"/>
            <w:tcBorders>
              <w:top w:val="single" w:sz="4" w:space="0" w:color="auto"/>
              <w:left w:val="single" w:sz="4" w:space="0" w:color="auto"/>
              <w:bottom w:val="single" w:sz="4" w:space="0" w:color="auto"/>
              <w:right w:val="single" w:sz="4" w:space="0" w:color="auto"/>
            </w:tcBorders>
          </w:tcPr>
          <w:p w14:paraId="7809983E" w14:textId="77777777" w:rsidR="00171381" w:rsidRPr="00AB5FED" w:rsidRDefault="00171381" w:rsidP="00643972">
            <w:pPr>
              <w:pStyle w:val="TAL"/>
              <w:jc w:val="center"/>
            </w:pPr>
            <w:r w:rsidRPr="00AB5FED">
              <w:t>Y</w:t>
            </w:r>
          </w:p>
        </w:tc>
      </w:tr>
    </w:tbl>
    <w:p w14:paraId="65EC6C18" w14:textId="77777777" w:rsidR="00171381" w:rsidRPr="00AB5FED" w:rsidRDefault="00171381" w:rsidP="00171381">
      <w:pPr>
        <w:rPr>
          <w:rFonts w:eastAsia="Malgun Gothic"/>
          <w:lang w:eastAsia="ko-KR"/>
        </w:rPr>
      </w:pPr>
    </w:p>
    <w:bookmarkEnd w:id="1558"/>
    <w:bookmarkEnd w:id="1559"/>
    <w:p w14:paraId="39FBC0D7" w14:textId="77777777" w:rsidR="00171381" w:rsidRPr="00AB5FED" w:rsidRDefault="00171381" w:rsidP="00171381">
      <w:pPr>
        <w:pStyle w:val="Heading8"/>
      </w:pPr>
      <w:r w:rsidRPr="00AB5FED">
        <w:rPr>
          <w:lang w:eastAsia="en-GB"/>
        </w:rPr>
        <w:br w:type="page"/>
      </w:r>
      <w:bookmarkStart w:id="1567" w:name="_Toc433209866"/>
      <w:bookmarkStart w:id="1568" w:name="_Toc460616243"/>
      <w:bookmarkStart w:id="1569" w:name="_Toc460617104"/>
      <w:bookmarkStart w:id="1570" w:name="_Toc187011436"/>
      <w:r w:rsidRPr="00AB5FED">
        <w:lastRenderedPageBreak/>
        <w:t xml:space="preserve">Annex </w:t>
      </w:r>
      <w:r>
        <w:t>B</w:t>
      </w:r>
      <w:r w:rsidRPr="00AB5FED">
        <w:t xml:space="preserve"> (informative):</w:t>
      </w:r>
      <w:r w:rsidRPr="00AB5FED">
        <w:br/>
        <w:t>Local UE settings for MCPTT</w:t>
      </w:r>
      <w:bookmarkEnd w:id="1567"/>
      <w:bookmarkEnd w:id="1568"/>
      <w:bookmarkEnd w:id="1569"/>
      <w:bookmarkEnd w:id="1570"/>
    </w:p>
    <w:p w14:paraId="0A21D612" w14:textId="77777777" w:rsidR="00171381" w:rsidRPr="00AB5FED" w:rsidRDefault="00171381" w:rsidP="00171381">
      <w:pPr>
        <w:pStyle w:val="Heading1"/>
      </w:pPr>
      <w:bookmarkStart w:id="1571" w:name="_Toc433209867"/>
      <w:bookmarkStart w:id="1572" w:name="_Toc460616244"/>
      <w:bookmarkStart w:id="1573" w:name="_Toc460617105"/>
      <w:bookmarkStart w:id="1574" w:name="_Toc187011437"/>
      <w:r>
        <w:t>B</w:t>
      </w:r>
      <w:r w:rsidRPr="00AB5FED">
        <w:t>.1</w:t>
      </w:r>
      <w:r w:rsidRPr="00AB5FED">
        <w:tab/>
        <w:t>Local UE settings for MCPTT</w:t>
      </w:r>
      <w:bookmarkEnd w:id="1571"/>
      <w:bookmarkEnd w:id="1572"/>
      <w:bookmarkEnd w:id="1573"/>
      <w:bookmarkEnd w:id="1574"/>
    </w:p>
    <w:p w14:paraId="4F1E1B79" w14:textId="77777777" w:rsidR="00171381" w:rsidRPr="00AB5FED" w:rsidRDefault="00171381" w:rsidP="00171381">
      <w:r w:rsidRPr="00AB5FED">
        <w:t>Table </w:t>
      </w:r>
      <w:r>
        <w:t>B</w:t>
      </w:r>
      <w:r w:rsidRPr="00AB5FED">
        <w:t>.1-1 details local UE settings for MCPTT that represent important functionalities that may be required by MCPTT UEs, however these functionalities do not require central configuration like the parameters in annex </w:t>
      </w:r>
      <w:r>
        <w:t>A</w:t>
      </w:r>
      <w:r w:rsidRPr="00AB5FED">
        <w:t>, so these are detailed in this annex for information to UE vendors interested in producing MCPTT UEs. The various columns in the tables have the following meanings:</w:t>
      </w:r>
    </w:p>
    <w:p w14:paraId="5110CDDE" w14:textId="77777777" w:rsidR="00171381" w:rsidRPr="00AB5FED" w:rsidRDefault="00171381" w:rsidP="00171381">
      <w:pPr>
        <w:pStyle w:val="B1"/>
      </w:pPr>
      <w:r w:rsidRPr="00AB5FED">
        <w:t>-</w:t>
      </w:r>
      <w:r w:rsidRPr="00AB5FED">
        <w:tab/>
        <w:t>Reference: Is the reference of the corresponding requirement in 3GPP TS 22.179 [2].</w:t>
      </w:r>
    </w:p>
    <w:p w14:paraId="0CB6A07B" w14:textId="77777777" w:rsidR="00171381" w:rsidRPr="00AB5FED" w:rsidRDefault="00171381" w:rsidP="00171381">
      <w:pPr>
        <w:pStyle w:val="B1"/>
      </w:pPr>
      <w:r w:rsidRPr="00AB5FED">
        <w:t>-</w:t>
      </w:r>
      <w:r w:rsidRPr="00AB5FED">
        <w:tab/>
        <w:t>Definition: A short definition of the local UE setting.</w:t>
      </w:r>
    </w:p>
    <w:p w14:paraId="55375890" w14:textId="77777777" w:rsidR="00171381" w:rsidRPr="00AB5FED" w:rsidRDefault="00171381" w:rsidP="00171381">
      <w:pPr>
        <w:pStyle w:val="TH"/>
      </w:pPr>
      <w:r w:rsidRPr="00AB5FED">
        <w:t>Table </w:t>
      </w:r>
      <w:r>
        <w:t>B</w:t>
      </w:r>
      <w:r w:rsidRPr="00AB5FED">
        <w:t>.1-1: Local UE settings for MCPTT</w:t>
      </w:r>
    </w:p>
    <w:tbl>
      <w:tblPr>
        <w:tblW w:w="8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6095"/>
      </w:tblGrid>
      <w:tr w:rsidR="00171381" w:rsidRPr="00AB5FED" w14:paraId="79DE3B06" w14:textId="77777777" w:rsidTr="00643972">
        <w:trPr>
          <w:trHeight w:val="616"/>
        </w:trPr>
        <w:tc>
          <w:tcPr>
            <w:tcW w:w="2093" w:type="dxa"/>
            <w:tcBorders>
              <w:top w:val="single" w:sz="4" w:space="0" w:color="auto"/>
              <w:left w:val="single" w:sz="4" w:space="0" w:color="auto"/>
              <w:bottom w:val="single" w:sz="4" w:space="0" w:color="auto"/>
              <w:right w:val="single" w:sz="4" w:space="0" w:color="auto"/>
            </w:tcBorders>
            <w:hideMark/>
          </w:tcPr>
          <w:p w14:paraId="474D69E6" w14:textId="77777777" w:rsidR="00171381" w:rsidRPr="00AB5FED" w:rsidRDefault="00171381" w:rsidP="00643972">
            <w:pPr>
              <w:pStyle w:val="TAH"/>
              <w:rPr>
                <w:lang w:eastAsia="en-GB"/>
              </w:rPr>
            </w:pPr>
            <w:r w:rsidRPr="00AB5FED">
              <w:t>Reference</w:t>
            </w:r>
          </w:p>
        </w:tc>
        <w:tc>
          <w:tcPr>
            <w:tcW w:w="6095" w:type="dxa"/>
            <w:tcBorders>
              <w:top w:val="single" w:sz="4" w:space="0" w:color="auto"/>
              <w:left w:val="single" w:sz="4" w:space="0" w:color="auto"/>
              <w:bottom w:val="single" w:sz="4" w:space="0" w:color="auto"/>
              <w:right w:val="single" w:sz="4" w:space="0" w:color="auto"/>
            </w:tcBorders>
            <w:hideMark/>
          </w:tcPr>
          <w:p w14:paraId="7FE4715F" w14:textId="77777777" w:rsidR="00171381" w:rsidRPr="00AB5FED" w:rsidRDefault="00171381" w:rsidP="00643972">
            <w:pPr>
              <w:pStyle w:val="TAH"/>
              <w:rPr>
                <w:lang w:eastAsia="en-GB"/>
              </w:rPr>
            </w:pPr>
            <w:r w:rsidRPr="00AB5FED">
              <w:t>Definition</w:t>
            </w:r>
          </w:p>
        </w:tc>
      </w:tr>
      <w:tr w:rsidR="00171381" w:rsidRPr="00AB5FED" w14:paraId="1ECC8632" w14:textId="77777777" w:rsidTr="00643972">
        <w:trPr>
          <w:trHeight w:val="246"/>
        </w:trPr>
        <w:tc>
          <w:tcPr>
            <w:tcW w:w="2093" w:type="dxa"/>
            <w:tcBorders>
              <w:top w:val="single" w:sz="4" w:space="0" w:color="auto"/>
              <w:left w:val="single" w:sz="4" w:space="0" w:color="auto"/>
              <w:bottom w:val="single" w:sz="4" w:space="0" w:color="auto"/>
              <w:right w:val="single" w:sz="4" w:space="0" w:color="auto"/>
            </w:tcBorders>
            <w:hideMark/>
          </w:tcPr>
          <w:p w14:paraId="5D8B5C93" w14:textId="77777777" w:rsidR="00171381" w:rsidRPr="00AB5FED" w:rsidRDefault="00171381" w:rsidP="00643972">
            <w:pPr>
              <w:pStyle w:val="TAL"/>
            </w:pPr>
            <w:r w:rsidRPr="00AB5FED">
              <w:t>[R-5.1.1-003]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466B55EF" w14:textId="77777777" w:rsidR="00171381" w:rsidRPr="00AB5FED" w:rsidRDefault="00171381" w:rsidP="00643972">
            <w:pPr>
              <w:pStyle w:val="TAL"/>
            </w:pPr>
            <w:r w:rsidRPr="00AB5FED">
              <w:t>Call reception signalling method</w:t>
            </w:r>
          </w:p>
        </w:tc>
      </w:tr>
      <w:tr w:rsidR="00171381" w:rsidRPr="00AB5FED" w14:paraId="61A3E71E" w14:textId="77777777" w:rsidTr="00643972">
        <w:trPr>
          <w:trHeight w:val="281"/>
        </w:trPr>
        <w:tc>
          <w:tcPr>
            <w:tcW w:w="2093" w:type="dxa"/>
            <w:tcBorders>
              <w:top w:val="single" w:sz="4" w:space="0" w:color="auto"/>
              <w:left w:val="single" w:sz="4" w:space="0" w:color="auto"/>
              <w:bottom w:val="single" w:sz="4" w:space="0" w:color="auto"/>
              <w:right w:val="single" w:sz="4" w:space="0" w:color="auto"/>
            </w:tcBorders>
            <w:hideMark/>
          </w:tcPr>
          <w:p w14:paraId="2744F3DF" w14:textId="77777777" w:rsidR="00171381" w:rsidRPr="00AB5FED" w:rsidRDefault="00171381" w:rsidP="00643972">
            <w:pPr>
              <w:pStyle w:val="TAL"/>
            </w:pPr>
            <w:r w:rsidRPr="00AB5FED">
              <w:t>[R-5.1.1-004]</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B4C8556" w14:textId="77777777" w:rsidR="00171381" w:rsidRPr="00AB5FED" w:rsidRDefault="00171381" w:rsidP="00643972">
            <w:pPr>
              <w:pStyle w:val="TAL"/>
            </w:pPr>
            <w:r w:rsidRPr="00AB5FED">
              <w:t>Disabling of call reception signalling</w:t>
            </w:r>
          </w:p>
        </w:tc>
      </w:tr>
      <w:tr w:rsidR="00171381" w:rsidRPr="00AB5FED" w14:paraId="4DAE0092"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7E6508C"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09AD0539" w14:textId="77777777" w:rsidR="00171381" w:rsidRPr="00AB5FED" w:rsidRDefault="00171381" w:rsidP="00643972">
            <w:pPr>
              <w:pStyle w:val="TAL"/>
            </w:pPr>
            <w:r w:rsidRPr="00AB5FED">
              <w:t>Configuration of display of MCPTT ID (on/off)</w:t>
            </w:r>
          </w:p>
        </w:tc>
      </w:tr>
      <w:tr w:rsidR="00171381" w:rsidRPr="00AB5FED" w14:paraId="0B0C27F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2758C8F7"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422831A" w14:textId="77777777" w:rsidR="00171381" w:rsidRPr="00AB5FED" w:rsidRDefault="00171381" w:rsidP="00643972">
            <w:pPr>
              <w:pStyle w:val="TAL"/>
            </w:pPr>
            <w:r w:rsidRPr="00AB5FED">
              <w:t>Configuration of display of aliases associated with the MCPTT ID (on/off)</w:t>
            </w:r>
          </w:p>
        </w:tc>
      </w:tr>
      <w:tr w:rsidR="00171381" w:rsidRPr="00AB5FED" w14:paraId="44C555CB"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C66901D"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35B390C3" w14:textId="77777777" w:rsidR="00171381" w:rsidRPr="00AB5FED" w:rsidRDefault="00171381" w:rsidP="00643972">
            <w:pPr>
              <w:pStyle w:val="TAL"/>
            </w:pPr>
            <w:r w:rsidRPr="00AB5FED">
              <w:t>Configuration of display of Selected MCPTT Group (on/off)</w:t>
            </w:r>
          </w:p>
        </w:tc>
      </w:tr>
      <w:tr w:rsidR="00171381" w:rsidRPr="00AB5FED" w14:paraId="29443620" w14:textId="77777777" w:rsidTr="00643972">
        <w:tc>
          <w:tcPr>
            <w:tcW w:w="2093" w:type="dxa"/>
            <w:tcBorders>
              <w:top w:val="single" w:sz="4" w:space="0" w:color="auto"/>
              <w:left w:val="single" w:sz="4" w:space="0" w:color="auto"/>
              <w:bottom w:val="single" w:sz="4" w:space="0" w:color="auto"/>
              <w:right w:val="single" w:sz="4" w:space="0" w:color="auto"/>
            </w:tcBorders>
            <w:hideMark/>
          </w:tcPr>
          <w:p w14:paraId="61791520" w14:textId="77777777" w:rsidR="00171381" w:rsidRPr="00AB5FED" w:rsidRDefault="00171381" w:rsidP="00643972">
            <w:pPr>
              <w:pStyle w:val="TAL"/>
            </w:pPr>
            <w:r w:rsidRPr="00AB5FED">
              <w:t>[R-5.8-003]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7D2C584B" w14:textId="77777777" w:rsidR="00171381" w:rsidRPr="00AB5FED" w:rsidRDefault="00171381" w:rsidP="00643972">
            <w:pPr>
              <w:pStyle w:val="TAL"/>
            </w:pPr>
            <w:r w:rsidRPr="00AB5FED">
              <w:t>Configuration of display of Mission Critical Organization name (on/off)</w:t>
            </w:r>
          </w:p>
        </w:tc>
      </w:tr>
      <w:tr w:rsidR="00171381" w:rsidRPr="00AB5FED" w14:paraId="7DBBF0AB" w14:textId="77777777" w:rsidTr="00643972">
        <w:trPr>
          <w:trHeight w:val="163"/>
        </w:trPr>
        <w:tc>
          <w:tcPr>
            <w:tcW w:w="2093" w:type="dxa"/>
            <w:tcBorders>
              <w:top w:val="single" w:sz="4" w:space="0" w:color="auto"/>
              <w:left w:val="single" w:sz="4" w:space="0" w:color="auto"/>
              <w:bottom w:val="single" w:sz="4" w:space="0" w:color="auto"/>
              <w:right w:val="single" w:sz="4" w:space="0" w:color="auto"/>
            </w:tcBorders>
            <w:hideMark/>
          </w:tcPr>
          <w:p w14:paraId="38DD2D49" w14:textId="77777777" w:rsidR="00171381" w:rsidRPr="00AB5FED" w:rsidRDefault="00171381" w:rsidP="00643972">
            <w:pPr>
              <w:pStyle w:val="TAL"/>
            </w:pPr>
            <w:r w:rsidRPr="00AB5FED">
              <w:t>[R-6.8.7.4.1-003]</w:t>
            </w:r>
            <w:r>
              <w:t xml:space="preserve"> of 3GPP TS 22.280 [17]</w:t>
            </w:r>
          </w:p>
        </w:tc>
        <w:tc>
          <w:tcPr>
            <w:tcW w:w="6095" w:type="dxa"/>
            <w:tcBorders>
              <w:top w:val="single" w:sz="4" w:space="0" w:color="auto"/>
              <w:left w:val="single" w:sz="4" w:space="0" w:color="auto"/>
              <w:bottom w:val="single" w:sz="4" w:space="0" w:color="auto"/>
              <w:right w:val="single" w:sz="4" w:space="0" w:color="auto"/>
            </w:tcBorders>
            <w:hideMark/>
          </w:tcPr>
          <w:p w14:paraId="181F242F" w14:textId="77777777" w:rsidR="00171381" w:rsidRPr="00AB5FED" w:rsidRDefault="00171381" w:rsidP="00643972">
            <w:pPr>
              <w:pStyle w:val="TAL"/>
            </w:pPr>
            <w:r w:rsidRPr="00AB5FED">
              <w:t xml:space="preserve">Configuration of the notification of an emergency alert </w:t>
            </w:r>
          </w:p>
        </w:tc>
      </w:tr>
    </w:tbl>
    <w:p w14:paraId="2E0CC8E8" w14:textId="77777777" w:rsidR="00171381" w:rsidRPr="00AB5FED" w:rsidRDefault="00171381" w:rsidP="00171381">
      <w:pPr>
        <w:pStyle w:val="TF"/>
        <w:rPr>
          <w:lang w:eastAsia="en-GB"/>
        </w:rPr>
      </w:pPr>
    </w:p>
    <w:p w14:paraId="3B843EA1" w14:textId="77777777" w:rsidR="00171381" w:rsidRPr="00AB5FED" w:rsidRDefault="00171381" w:rsidP="00171381">
      <w:pPr>
        <w:pStyle w:val="Heading8"/>
        <w:rPr>
          <w:lang w:eastAsia="zh-CN"/>
        </w:rPr>
      </w:pPr>
      <w:r w:rsidRPr="00AB5FED">
        <w:br w:type="page"/>
      </w:r>
      <w:bookmarkStart w:id="1575" w:name="_Toc460616245"/>
      <w:bookmarkStart w:id="1576" w:name="_Toc460617106"/>
      <w:bookmarkStart w:id="1577" w:name="_Toc187011438"/>
      <w:bookmarkEnd w:id="1382"/>
      <w:r w:rsidRPr="00AB5FED">
        <w:lastRenderedPageBreak/>
        <w:t xml:space="preserve">Annex </w:t>
      </w:r>
      <w:r>
        <w:rPr>
          <w:lang w:eastAsia="zh-CN"/>
        </w:rPr>
        <w:t>C</w:t>
      </w:r>
      <w:r w:rsidRPr="00AB5FED">
        <w:t xml:space="preserve"> (informative):</w:t>
      </w:r>
      <w:r w:rsidRPr="00AB5FED">
        <w:br/>
      </w:r>
      <w:r w:rsidRPr="00AB5FED">
        <w:rPr>
          <w:rFonts w:hint="eastAsia"/>
          <w:lang w:eastAsia="zh-CN"/>
        </w:rPr>
        <w:t>Change history</w:t>
      </w:r>
      <w:bookmarkEnd w:id="1575"/>
      <w:bookmarkEnd w:id="1576"/>
      <w:bookmarkEnd w:id="1577"/>
    </w:p>
    <w:tbl>
      <w:tblPr>
        <w:tblW w:w="8931"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1134"/>
        <w:gridCol w:w="567"/>
        <w:gridCol w:w="284"/>
        <w:gridCol w:w="425"/>
        <w:gridCol w:w="4111"/>
        <w:gridCol w:w="709"/>
      </w:tblGrid>
      <w:tr w:rsidR="00171381" w:rsidRPr="00AB5FED" w14:paraId="47103146" w14:textId="77777777" w:rsidTr="00643972">
        <w:tc>
          <w:tcPr>
            <w:tcW w:w="800" w:type="dxa"/>
            <w:shd w:val="pct10" w:color="auto" w:fill="FFFFFF"/>
          </w:tcPr>
          <w:p w14:paraId="5B6371DD" w14:textId="77777777" w:rsidR="00171381" w:rsidRPr="00AB5FED" w:rsidRDefault="00171381" w:rsidP="00643972">
            <w:pPr>
              <w:pStyle w:val="TAH"/>
            </w:pPr>
            <w:r w:rsidRPr="00AB5FED">
              <w:t>Date</w:t>
            </w:r>
          </w:p>
        </w:tc>
        <w:tc>
          <w:tcPr>
            <w:tcW w:w="901" w:type="dxa"/>
            <w:shd w:val="pct10" w:color="auto" w:fill="FFFFFF"/>
          </w:tcPr>
          <w:p w14:paraId="11142127" w14:textId="77777777" w:rsidR="00171381" w:rsidRPr="00AB5FED" w:rsidRDefault="00171381" w:rsidP="00643972">
            <w:pPr>
              <w:pStyle w:val="TAH"/>
            </w:pPr>
            <w:r>
              <w:t>Meeting</w:t>
            </w:r>
          </w:p>
        </w:tc>
        <w:tc>
          <w:tcPr>
            <w:tcW w:w="1134" w:type="dxa"/>
            <w:shd w:val="pct10" w:color="auto" w:fill="FFFFFF"/>
          </w:tcPr>
          <w:p w14:paraId="4C487DEE" w14:textId="77777777" w:rsidR="00171381" w:rsidRPr="00AB5FED" w:rsidRDefault="00171381" w:rsidP="00643972">
            <w:pPr>
              <w:pStyle w:val="TAH"/>
            </w:pPr>
            <w:r w:rsidRPr="00AB5FED">
              <w:t>TDoc</w:t>
            </w:r>
          </w:p>
        </w:tc>
        <w:tc>
          <w:tcPr>
            <w:tcW w:w="567" w:type="dxa"/>
            <w:shd w:val="pct10" w:color="auto" w:fill="FFFFFF"/>
          </w:tcPr>
          <w:p w14:paraId="1413E61C" w14:textId="77777777" w:rsidR="00171381" w:rsidRPr="00AB5FED" w:rsidRDefault="00171381" w:rsidP="00643972">
            <w:pPr>
              <w:pStyle w:val="TAH"/>
            </w:pPr>
            <w:r w:rsidRPr="00AB5FED">
              <w:t>CR</w:t>
            </w:r>
          </w:p>
        </w:tc>
        <w:tc>
          <w:tcPr>
            <w:tcW w:w="284" w:type="dxa"/>
            <w:shd w:val="pct10" w:color="auto" w:fill="FFFFFF"/>
          </w:tcPr>
          <w:p w14:paraId="5A6F810F" w14:textId="77777777" w:rsidR="00171381" w:rsidRPr="00AB5FED" w:rsidRDefault="00171381" w:rsidP="00643972">
            <w:pPr>
              <w:pStyle w:val="TAH"/>
            </w:pPr>
            <w:r w:rsidRPr="00AB5FED">
              <w:t>Rev</w:t>
            </w:r>
          </w:p>
        </w:tc>
        <w:tc>
          <w:tcPr>
            <w:tcW w:w="425" w:type="dxa"/>
            <w:shd w:val="pct10" w:color="auto" w:fill="FFFFFF"/>
          </w:tcPr>
          <w:p w14:paraId="02B701D5" w14:textId="77777777" w:rsidR="00171381" w:rsidRPr="00AB5FED" w:rsidRDefault="00171381" w:rsidP="00800736">
            <w:pPr>
              <w:pStyle w:val="TAH"/>
            </w:pPr>
            <w:r w:rsidRPr="00AB5FED">
              <w:t>Cat</w:t>
            </w:r>
          </w:p>
        </w:tc>
        <w:tc>
          <w:tcPr>
            <w:tcW w:w="4111" w:type="dxa"/>
            <w:shd w:val="pct10" w:color="auto" w:fill="FFFFFF"/>
          </w:tcPr>
          <w:p w14:paraId="41CDF2A4" w14:textId="77777777" w:rsidR="00171381" w:rsidRPr="00AB5FED" w:rsidRDefault="00171381" w:rsidP="00643972">
            <w:pPr>
              <w:pStyle w:val="TAH"/>
              <w:jc w:val="left"/>
            </w:pPr>
            <w:r w:rsidRPr="00AB5FED">
              <w:t>Subject/Comment</w:t>
            </w:r>
          </w:p>
        </w:tc>
        <w:tc>
          <w:tcPr>
            <w:tcW w:w="709" w:type="dxa"/>
            <w:shd w:val="pct10" w:color="auto" w:fill="FFFFFF"/>
          </w:tcPr>
          <w:p w14:paraId="14E24225" w14:textId="77777777" w:rsidR="00171381" w:rsidRPr="00AB5FED" w:rsidRDefault="00171381" w:rsidP="00643972">
            <w:pPr>
              <w:pStyle w:val="TAH"/>
            </w:pPr>
            <w:r w:rsidRPr="00AB5FED">
              <w:t>New</w:t>
            </w:r>
          </w:p>
        </w:tc>
      </w:tr>
      <w:tr w:rsidR="00171381" w:rsidRPr="00AB5FED" w14:paraId="231F5D2E" w14:textId="77777777" w:rsidTr="00643972">
        <w:tc>
          <w:tcPr>
            <w:tcW w:w="800" w:type="dxa"/>
            <w:shd w:val="solid" w:color="FFFFFF" w:fill="auto"/>
          </w:tcPr>
          <w:p w14:paraId="533F2E3C" w14:textId="77777777" w:rsidR="00171381" w:rsidRPr="00210AAF" w:rsidRDefault="00171381" w:rsidP="00643972">
            <w:pPr>
              <w:pStyle w:val="TAL"/>
              <w:rPr>
                <w:sz w:val="16"/>
                <w:szCs w:val="16"/>
                <w:lang w:eastAsia="zh-CN"/>
              </w:rPr>
            </w:pPr>
            <w:r w:rsidRPr="00210AAF">
              <w:rPr>
                <w:sz w:val="16"/>
                <w:szCs w:val="16"/>
              </w:rPr>
              <w:t>201</w:t>
            </w:r>
            <w:r w:rsidRPr="00210AAF">
              <w:rPr>
                <w:rFonts w:hint="eastAsia"/>
                <w:sz w:val="16"/>
                <w:szCs w:val="16"/>
                <w:lang w:eastAsia="zh-CN"/>
              </w:rPr>
              <w:t>6</w:t>
            </w:r>
            <w:r w:rsidRPr="00210AAF">
              <w:rPr>
                <w:sz w:val="16"/>
                <w:szCs w:val="16"/>
              </w:rPr>
              <w:t>-0</w:t>
            </w:r>
            <w:r w:rsidRPr="00210AAF">
              <w:rPr>
                <w:rFonts w:hint="eastAsia"/>
                <w:sz w:val="16"/>
                <w:szCs w:val="16"/>
                <w:lang w:eastAsia="zh-CN"/>
              </w:rPr>
              <w:t>4</w:t>
            </w:r>
          </w:p>
        </w:tc>
        <w:tc>
          <w:tcPr>
            <w:tcW w:w="901" w:type="dxa"/>
            <w:shd w:val="solid" w:color="FFFFFF" w:fill="auto"/>
          </w:tcPr>
          <w:p w14:paraId="39DD8B8A" w14:textId="77777777" w:rsidR="00171381" w:rsidRPr="00210AAF" w:rsidRDefault="00171381" w:rsidP="00643972">
            <w:pPr>
              <w:pStyle w:val="TAL"/>
              <w:rPr>
                <w:sz w:val="16"/>
                <w:szCs w:val="16"/>
              </w:rPr>
            </w:pPr>
          </w:p>
        </w:tc>
        <w:tc>
          <w:tcPr>
            <w:tcW w:w="1134" w:type="dxa"/>
            <w:shd w:val="solid" w:color="FFFFFF" w:fill="auto"/>
          </w:tcPr>
          <w:p w14:paraId="033EFB83" w14:textId="77777777" w:rsidR="00171381" w:rsidRPr="00210AAF" w:rsidRDefault="00171381" w:rsidP="00643972">
            <w:pPr>
              <w:pStyle w:val="TAL"/>
              <w:rPr>
                <w:sz w:val="16"/>
                <w:szCs w:val="16"/>
              </w:rPr>
            </w:pPr>
          </w:p>
        </w:tc>
        <w:tc>
          <w:tcPr>
            <w:tcW w:w="567" w:type="dxa"/>
            <w:shd w:val="solid" w:color="FFFFFF" w:fill="auto"/>
          </w:tcPr>
          <w:p w14:paraId="224383EB" w14:textId="77777777" w:rsidR="00171381" w:rsidRPr="00210AAF" w:rsidRDefault="00171381" w:rsidP="00643972">
            <w:pPr>
              <w:pStyle w:val="TAL"/>
              <w:rPr>
                <w:sz w:val="16"/>
                <w:szCs w:val="16"/>
              </w:rPr>
            </w:pPr>
          </w:p>
        </w:tc>
        <w:tc>
          <w:tcPr>
            <w:tcW w:w="284" w:type="dxa"/>
            <w:shd w:val="solid" w:color="FFFFFF" w:fill="auto"/>
          </w:tcPr>
          <w:p w14:paraId="1328921D" w14:textId="77777777" w:rsidR="00171381" w:rsidRPr="00210AAF" w:rsidRDefault="00171381" w:rsidP="00643972">
            <w:pPr>
              <w:pStyle w:val="TAL"/>
              <w:rPr>
                <w:sz w:val="16"/>
                <w:szCs w:val="16"/>
              </w:rPr>
            </w:pPr>
          </w:p>
        </w:tc>
        <w:tc>
          <w:tcPr>
            <w:tcW w:w="425" w:type="dxa"/>
            <w:shd w:val="solid" w:color="FFFFFF" w:fill="auto"/>
          </w:tcPr>
          <w:p w14:paraId="167A0E72" w14:textId="77777777" w:rsidR="00171381" w:rsidRPr="00210AAF" w:rsidRDefault="00171381" w:rsidP="009B0773">
            <w:pPr>
              <w:pStyle w:val="TAL"/>
              <w:jc w:val="center"/>
              <w:rPr>
                <w:sz w:val="16"/>
                <w:szCs w:val="16"/>
              </w:rPr>
            </w:pPr>
          </w:p>
        </w:tc>
        <w:tc>
          <w:tcPr>
            <w:tcW w:w="4111" w:type="dxa"/>
            <w:shd w:val="solid" w:color="FFFFFF" w:fill="auto"/>
          </w:tcPr>
          <w:p w14:paraId="6388EFD2" w14:textId="77777777" w:rsidR="00171381" w:rsidRPr="00210AAF" w:rsidRDefault="00171381" w:rsidP="00643972">
            <w:pPr>
              <w:pStyle w:val="TAL"/>
              <w:rPr>
                <w:sz w:val="16"/>
                <w:szCs w:val="16"/>
              </w:rPr>
            </w:pPr>
            <w:r w:rsidRPr="00210AAF">
              <w:rPr>
                <w:sz w:val="16"/>
                <w:szCs w:val="16"/>
              </w:rPr>
              <w:t>Initial version.</w:t>
            </w:r>
          </w:p>
        </w:tc>
        <w:tc>
          <w:tcPr>
            <w:tcW w:w="709" w:type="dxa"/>
            <w:shd w:val="solid" w:color="FFFFFF" w:fill="auto"/>
          </w:tcPr>
          <w:p w14:paraId="17654546" w14:textId="77777777" w:rsidR="00171381" w:rsidRPr="00210AAF" w:rsidRDefault="00171381" w:rsidP="00643972">
            <w:pPr>
              <w:pStyle w:val="TAL"/>
              <w:rPr>
                <w:sz w:val="16"/>
                <w:szCs w:val="16"/>
              </w:rPr>
            </w:pPr>
            <w:r w:rsidRPr="00210AAF">
              <w:rPr>
                <w:sz w:val="16"/>
                <w:szCs w:val="16"/>
              </w:rPr>
              <w:t>0.0.0</w:t>
            </w:r>
          </w:p>
        </w:tc>
      </w:tr>
      <w:tr w:rsidR="00171381" w:rsidRPr="009339B6" w14:paraId="7567A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683E2"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2016-04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3E243A"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00CEF0"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0FAF6B"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7AC97AB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76302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10D86" w14:textId="77777777" w:rsidR="00171381" w:rsidRPr="00210AAF" w:rsidRDefault="00171381" w:rsidP="00643972">
            <w:pPr>
              <w:pStyle w:val="TAL"/>
              <w:rPr>
                <w:snapToGrid w:val="0"/>
                <w:sz w:val="16"/>
                <w:szCs w:val="16"/>
                <w:lang w:eastAsia="zh-CN"/>
              </w:rPr>
            </w:pPr>
            <w:r w:rsidRPr="00210AAF">
              <w:rPr>
                <w:snapToGrid w:val="0"/>
                <w:sz w:val="16"/>
                <w:szCs w:val="16"/>
              </w:rPr>
              <w:t>Alignment with the following Rel-13 CRs agreed at SA6#10</w:t>
            </w:r>
            <w:r w:rsidRPr="00210AAF">
              <w:rPr>
                <w:rFonts w:hint="eastAsia"/>
                <w:snapToGrid w:val="0"/>
                <w:sz w:val="16"/>
                <w:szCs w:val="16"/>
                <w:lang w:eastAsia="zh-CN"/>
              </w:rPr>
              <w:t>:</w:t>
            </w:r>
          </w:p>
          <w:p w14:paraId="0A10959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CR0053(S6-160271)</w:t>
            </w:r>
            <w:r w:rsidRPr="00210AAF">
              <w:rPr>
                <w:rFonts w:hint="eastAsia"/>
                <w:snapToGrid w:val="0"/>
                <w:sz w:val="16"/>
                <w:szCs w:val="16"/>
                <w:lang w:eastAsia="zh-CN"/>
              </w:rPr>
              <w:t xml:space="preserve">, </w:t>
            </w:r>
            <w:r w:rsidRPr="00210AAF">
              <w:rPr>
                <w:snapToGrid w:val="0"/>
                <w:sz w:val="16"/>
                <w:szCs w:val="16"/>
                <w:lang w:eastAsia="zh-CN"/>
              </w:rPr>
              <w:t>CR0055(S6-160307)</w:t>
            </w:r>
            <w:r w:rsidRPr="00210AAF">
              <w:rPr>
                <w:rFonts w:hint="eastAsia"/>
                <w:snapToGrid w:val="0"/>
                <w:sz w:val="16"/>
                <w:szCs w:val="16"/>
                <w:lang w:eastAsia="zh-CN"/>
              </w:rPr>
              <w:t xml:space="preserve">, </w:t>
            </w:r>
          </w:p>
          <w:p w14:paraId="394869E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CR0057(S6-160312)</w:t>
            </w:r>
            <w:r w:rsidRPr="00210AAF">
              <w:rPr>
                <w:rFonts w:hint="eastAsia"/>
                <w:snapToGrid w:val="0"/>
                <w:sz w:val="16"/>
                <w:szCs w:val="16"/>
                <w:lang w:eastAsia="zh-CN"/>
              </w:rPr>
              <w:t xml:space="preserve">, </w:t>
            </w:r>
            <w:r w:rsidRPr="00210AAF">
              <w:rPr>
                <w:snapToGrid w:val="0"/>
                <w:sz w:val="16"/>
                <w:szCs w:val="16"/>
                <w:lang w:eastAsia="zh-CN"/>
              </w:rPr>
              <w:t>CR0058(S6-160289)</w:t>
            </w:r>
            <w:r w:rsidRPr="00210AAF">
              <w:rPr>
                <w:rFonts w:hint="eastAsia"/>
                <w:snapToGrid w:val="0"/>
                <w:sz w:val="16"/>
                <w:szCs w:val="16"/>
                <w:lang w:eastAsia="zh-CN"/>
              </w:rPr>
              <w:t xml:space="preserve">, </w:t>
            </w:r>
          </w:p>
          <w:p w14:paraId="2A13696F"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CR0059(S6-160346)</w:t>
            </w:r>
            <w:r w:rsidRPr="00210AAF">
              <w:rPr>
                <w:rFonts w:hint="eastAsia"/>
                <w:snapToGrid w:val="0"/>
                <w:sz w:val="16"/>
                <w:szCs w:val="16"/>
                <w:lang w:eastAsia="zh-CN"/>
              </w:rPr>
              <w:t xml:space="preserve">, </w:t>
            </w:r>
            <w:r w:rsidRPr="00210AAF">
              <w:rPr>
                <w:snapToGrid w:val="0"/>
                <w:sz w:val="16"/>
                <w:szCs w:val="16"/>
                <w:lang w:eastAsia="zh-CN"/>
              </w:rPr>
              <w:t>CR0060(S6-160335)</w:t>
            </w:r>
            <w:r w:rsidRPr="00210AAF">
              <w:rPr>
                <w:rFonts w:hint="eastAsia"/>
                <w:snapToGrid w:val="0"/>
                <w:sz w:val="16"/>
                <w:szCs w:val="16"/>
                <w:lang w:eastAsia="zh-CN"/>
              </w:rPr>
              <w:t xml:space="preserve">, </w:t>
            </w:r>
          </w:p>
          <w:p w14:paraId="45C088B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CR0061(S6-160268)</w:t>
            </w:r>
            <w:r w:rsidRPr="00210AAF">
              <w:rPr>
                <w:rFonts w:hint="eastAsia"/>
                <w:snapToGrid w:val="0"/>
                <w:sz w:val="16"/>
                <w:szCs w:val="16"/>
                <w:lang w:eastAsia="zh-CN"/>
              </w:rPr>
              <w:t xml:space="preserve">, </w:t>
            </w:r>
            <w:r w:rsidRPr="00210AAF">
              <w:rPr>
                <w:snapToGrid w:val="0"/>
                <w:sz w:val="16"/>
                <w:szCs w:val="16"/>
                <w:lang w:eastAsia="zh-CN"/>
              </w:rPr>
              <w:t>CR0062(S6-160333)</w:t>
            </w:r>
            <w:r w:rsidRPr="00210AAF">
              <w:rPr>
                <w:rFonts w:hint="eastAsia"/>
                <w:snapToGrid w:val="0"/>
                <w:sz w:val="16"/>
                <w:szCs w:val="16"/>
                <w:lang w:eastAsia="zh-CN"/>
              </w:rPr>
              <w:t xml:space="preserve">, </w:t>
            </w:r>
          </w:p>
          <w:p w14:paraId="064A841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CR0067(S6-160274)</w:t>
            </w:r>
            <w:r w:rsidRPr="00210AAF">
              <w:rPr>
                <w:rFonts w:hint="eastAsia"/>
                <w:snapToGrid w:val="0"/>
                <w:sz w:val="16"/>
                <w:szCs w:val="16"/>
                <w:lang w:eastAsia="zh-CN"/>
              </w:rPr>
              <w:t xml:space="preserve">, </w:t>
            </w:r>
            <w:r w:rsidRPr="00210AAF">
              <w:rPr>
                <w:snapToGrid w:val="0"/>
                <w:sz w:val="16"/>
                <w:szCs w:val="16"/>
                <w:lang w:eastAsia="zh-CN"/>
              </w:rPr>
              <w:t>CR0069(S6-160313)</w:t>
            </w:r>
            <w:r w:rsidRPr="00210AAF">
              <w:rPr>
                <w:rFonts w:hint="eastAsia"/>
                <w:snapToGrid w:val="0"/>
                <w:sz w:val="16"/>
                <w:szCs w:val="16"/>
                <w:lang w:eastAsia="zh-CN"/>
              </w:rPr>
              <w:t xml:space="preserve">, </w:t>
            </w:r>
          </w:p>
          <w:p w14:paraId="73BA407E"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CR0071(S6-160199)</w:t>
            </w:r>
            <w:r w:rsidRPr="00210AAF">
              <w:rPr>
                <w:rFonts w:hint="eastAsia"/>
                <w:snapToGrid w:val="0"/>
                <w:sz w:val="16"/>
                <w:szCs w:val="16"/>
                <w:lang w:eastAsia="zh-CN"/>
              </w:rPr>
              <w:t xml:space="preserve">, </w:t>
            </w:r>
            <w:r w:rsidRPr="00210AAF">
              <w:rPr>
                <w:snapToGrid w:val="0"/>
                <w:sz w:val="16"/>
                <w:szCs w:val="16"/>
                <w:lang w:eastAsia="zh-CN"/>
              </w:rPr>
              <w:t>CR0072(S6-160334)</w:t>
            </w:r>
            <w:r w:rsidRPr="00210AAF">
              <w:rPr>
                <w:rFonts w:hint="eastAsia"/>
                <w:snapToGrid w:val="0"/>
                <w:sz w:val="16"/>
                <w:szCs w:val="16"/>
                <w:lang w:eastAsia="zh-CN"/>
              </w:rPr>
              <w:t xml:space="preserve">, </w:t>
            </w:r>
          </w:p>
          <w:p w14:paraId="4B490F51"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CR0075(S6-160331)</w:t>
            </w:r>
            <w:r w:rsidRPr="00210AAF">
              <w:rPr>
                <w:rFonts w:hint="eastAsia"/>
                <w:snapToGrid w:val="0"/>
                <w:sz w:val="16"/>
                <w:szCs w:val="16"/>
                <w:lang w:eastAsia="zh-CN"/>
              </w:rPr>
              <w:t xml:space="preserve">, </w:t>
            </w:r>
            <w:r w:rsidRPr="00210AAF">
              <w:rPr>
                <w:snapToGrid w:val="0"/>
                <w:sz w:val="16"/>
                <w:szCs w:val="16"/>
                <w:lang w:eastAsia="zh-CN"/>
              </w:rPr>
              <w:t>CR0076(S6-160269)</w:t>
            </w:r>
            <w:r w:rsidRPr="00210AAF">
              <w:rPr>
                <w:rFonts w:hint="eastAsia"/>
                <w:snapToGrid w:val="0"/>
                <w:sz w:val="16"/>
                <w:szCs w:val="16"/>
                <w:lang w:eastAsia="zh-CN"/>
              </w:rPr>
              <w:t xml:space="preserve">, </w:t>
            </w:r>
          </w:p>
          <w:p w14:paraId="4CDD85D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CR0078(S6-160284)</w:t>
            </w:r>
            <w:r w:rsidRPr="00210AAF">
              <w:rPr>
                <w:rFonts w:hint="eastAsia"/>
                <w:snapToGrid w:val="0"/>
                <w:sz w:val="16"/>
                <w:szCs w:val="16"/>
                <w:lang w:eastAsia="zh-CN"/>
              </w:rPr>
              <w:t xml:space="preserve">, </w:t>
            </w:r>
            <w:r w:rsidRPr="00210AAF">
              <w:rPr>
                <w:snapToGrid w:val="0"/>
                <w:sz w:val="16"/>
                <w:szCs w:val="16"/>
                <w:lang w:eastAsia="zh-CN"/>
              </w:rPr>
              <w:t>CR0079(S6-160360)</w:t>
            </w:r>
            <w:r w:rsidRPr="00210AAF">
              <w:rPr>
                <w:rFonts w:hint="eastAsia"/>
                <w:snapToGrid w:val="0"/>
                <w:sz w:val="16"/>
                <w:szCs w:val="16"/>
                <w:lang w:eastAsia="zh-CN"/>
              </w:rPr>
              <w:t xml:space="preserve">, </w:t>
            </w:r>
          </w:p>
          <w:p w14:paraId="69648D20"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CR0080(S6-160297)</w:t>
            </w:r>
            <w:r w:rsidRPr="00210AAF">
              <w:rPr>
                <w:rFonts w:hint="eastAsia"/>
                <w:snapToGrid w:val="0"/>
                <w:sz w:val="16"/>
                <w:szCs w:val="16"/>
                <w:lang w:eastAsia="zh-CN"/>
              </w:rPr>
              <w:t xml:space="preserve">, </w:t>
            </w:r>
            <w:r w:rsidRPr="00210AAF">
              <w:rPr>
                <w:snapToGrid w:val="0"/>
                <w:sz w:val="16"/>
                <w:szCs w:val="16"/>
                <w:lang w:eastAsia="zh-CN"/>
              </w:rPr>
              <w:t>CR0081(S6-160332)</w:t>
            </w:r>
            <w:r w:rsidRPr="00210AAF">
              <w:rPr>
                <w:rFonts w:hint="eastAsia"/>
                <w:snapToGrid w:val="0"/>
                <w:sz w:val="16"/>
                <w:szCs w:val="16"/>
                <w:lang w:eastAsia="zh-CN"/>
              </w:rPr>
              <w:t xml:space="preserve">, </w:t>
            </w:r>
          </w:p>
          <w:p w14:paraId="518706C6"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CR0085(S6-160361)</w:t>
            </w:r>
            <w:r w:rsidRPr="00210AAF">
              <w:rPr>
                <w:rFonts w:hint="eastAsia"/>
                <w:snapToGrid w:val="0"/>
                <w:sz w:val="16"/>
                <w:szCs w:val="16"/>
                <w:lang w:eastAsia="zh-CN"/>
              </w:rPr>
              <w:t xml:space="preserve">, </w:t>
            </w:r>
            <w:r w:rsidRPr="00210AAF">
              <w:rPr>
                <w:snapToGrid w:val="0"/>
                <w:sz w:val="16"/>
                <w:szCs w:val="16"/>
                <w:lang w:eastAsia="zh-CN"/>
              </w:rPr>
              <w:t>CR0088(S6-160291)</w:t>
            </w:r>
            <w:r w:rsidRPr="00210AAF">
              <w:rPr>
                <w:rFonts w:hint="eastAsia"/>
                <w:snapToGrid w:val="0"/>
                <w:sz w:val="16"/>
                <w:szCs w:val="16"/>
                <w:lang w:eastAsia="zh-CN"/>
              </w:rPr>
              <w:t xml:space="preserve">, </w:t>
            </w:r>
          </w:p>
          <w:p w14:paraId="441BC75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CR0089(S6-160347)</w:t>
            </w:r>
            <w:r w:rsidRPr="00210AAF">
              <w:rPr>
                <w:rFonts w:hint="eastAsia"/>
                <w:snapToGrid w:val="0"/>
                <w:sz w:val="16"/>
                <w:szCs w:val="16"/>
                <w:lang w:eastAsia="zh-CN"/>
              </w:rPr>
              <w:t xml:space="preserve">, </w:t>
            </w:r>
            <w:r w:rsidRPr="00210AAF">
              <w:rPr>
                <w:snapToGrid w:val="0"/>
                <w:sz w:val="16"/>
                <w:szCs w:val="16"/>
                <w:lang w:eastAsia="zh-CN"/>
              </w:rPr>
              <w:t>CR0090(S6-160310)</w:t>
            </w:r>
            <w:r w:rsidRPr="00210AAF">
              <w:rPr>
                <w:rFonts w:hint="eastAsia"/>
                <w:snapToGrid w:val="0"/>
                <w:sz w:val="16"/>
                <w:szCs w:val="16"/>
                <w:lang w:eastAsia="zh-CN"/>
              </w:rPr>
              <w:t xml:space="preserve">, </w:t>
            </w:r>
          </w:p>
          <w:p w14:paraId="78BA9C7B"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CR0093(S6-160293)</w:t>
            </w:r>
            <w:r w:rsidRPr="00210AAF">
              <w:rPr>
                <w:rFonts w:hint="eastAsia"/>
                <w:snapToGrid w:val="0"/>
                <w:sz w:val="16"/>
                <w:szCs w:val="16"/>
                <w:lang w:eastAsia="zh-CN"/>
              </w:rPr>
              <w:t xml:space="preserve">, </w:t>
            </w:r>
            <w:r w:rsidRPr="00210AAF">
              <w:rPr>
                <w:snapToGrid w:val="0"/>
                <w:sz w:val="16"/>
                <w:szCs w:val="16"/>
                <w:lang w:eastAsia="zh-CN"/>
              </w:rPr>
              <w:t>CR0094(S6-160294)</w:t>
            </w:r>
            <w:r w:rsidRPr="00210AAF">
              <w:rPr>
                <w:rFonts w:hint="eastAsia"/>
                <w:snapToGrid w:val="0"/>
                <w:sz w:val="16"/>
                <w:szCs w:val="16"/>
                <w:lang w:eastAsia="zh-CN"/>
              </w:rPr>
              <w:t xml:space="preserve">, </w:t>
            </w:r>
          </w:p>
          <w:p w14:paraId="2A12190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CR0099(S6-160342)</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66B8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0.1.0</w:t>
            </w:r>
          </w:p>
        </w:tc>
      </w:tr>
      <w:tr w:rsidR="00171381" w:rsidRPr="009339B6" w14:paraId="099E53B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BB18BF"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B12F47"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6F931C"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B4441"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55265C7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B600E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4E2058"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SA6#11:</w:t>
            </w:r>
          </w:p>
          <w:p w14:paraId="603BBC2A"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S6-160414</w:t>
            </w:r>
            <w:r w:rsidRPr="00210AAF">
              <w:rPr>
                <w:rFonts w:hint="eastAsia"/>
                <w:snapToGrid w:val="0"/>
                <w:sz w:val="16"/>
                <w:szCs w:val="16"/>
                <w:lang w:eastAsia="zh-CN"/>
              </w:rPr>
              <w:t>, S6-1604</w:t>
            </w:r>
            <w:r w:rsidRPr="00210AAF">
              <w:rPr>
                <w:snapToGrid w:val="0"/>
                <w:sz w:val="16"/>
                <w:szCs w:val="16"/>
                <w:lang w:eastAsia="zh-CN"/>
              </w:rPr>
              <w:t>75</w:t>
            </w:r>
            <w:r w:rsidRPr="00210AAF">
              <w:rPr>
                <w:rFonts w:hint="eastAsia"/>
                <w:snapToGrid w:val="0"/>
                <w:sz w:val="16"/>
                <w:szCs w:val="16"/>
                <w:lang w:eastAsia="zh-CN"/>
              </w:rPr>
              <w:t>, S6-16049</w:t>
            </w:r>
            <w:r w:rsidRPr="00210AAF">
              <w:rPr>
                <w:snapToGrid w:val="0"/>
                <w:sz w:val="16"/>
                <w:szCs w:val="16"/>
                <w:lang w:eastAsia="zh-CN"/>
              </w:rPr>
              <w:t>7</w:t>
            </w:r>
            <w:r w:rsidRPr="00210AAF">
              <w:rPr>
                <w:rFonts w:hint="eastAsia"/>
                <w:snapToGrid w:val="0"/>
                <w:sz w:val="16"/>
                <w:szCs w:val="16"/>
                <w:lang w:eastAsia="zh-CN"/>
              </w:rPr>
              <w:t>, S6-160</w:t>
            </w:r>
            <w:r w:rsidRPr="00210AAF">
              <w:rPr>
                <w:snapToGrid w:val="0"/>
                <w:sz w:val="16"/>
                <w:szCs w:val="16"/>
                <w:lang w:eastAsia="zh-CN"/>
              </w:rPr>
              <w:t>499</w:t>
            </w:r>
            <w:r w:rsidRPr="00210AAF">
              <w:rPr>
                <w:rFonts w:hint="eastAsia"/>
                <w:snapToGrid w:val="0"/>
                <w:sz w:val="16"/>
                <w:szCs w:val="16"/>
                <w:lang w:eastAsia="zh-CN"/>
              </w:rPr>
              <w:t>,</w:t>
            </w:r>
          </w:p>
          <w:p w14:paraId="6EAE7C2F"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01</w:t>
            </w:r>
            <w:r w:rsidRPr="00210AAF">
              <w:rPr>
                <w:rFonts w:hint="eastAsia"/>
                <w:snapToGrid w:val="0"/>
                <w:sz w:val="16"/>
                <w:szCs w:val="16"/>
                <w:lang w:eastAsia="zh-CN"/>
              </w:rPr>
              <w:t>, S6-1605</w:t>
            </w:r>
            <w:r w:rsidRPr="00210AAF">
              <w:rPr>
                <w:snapToGrid w:val="0"/>
                <w:sz w:val="16"/>
                <w:szCs w:val="16"/>
                <w:lang w:eastAsia="zh-CN"/>
              </w:rPr>
              <w:t>08</w:t>
            </w:r>
            <w:r w:rsidRPr="00210AAF">
              <w:rPr>
                <w:rFonts w:hint="eastAsia"/>
                <w:snapToGrid w:val="0"/>
                <w:sz w:val="16"/>
                <w:szCs w:val="16"/>
                <w:lang w:eastAsia="zh-CN"/>
              </w:rPr>
              <w:t>, S6-1605</w:t>
            </w:r>
            <w:r w:rsidRPr="00210AAF">
              <w:rPr>
                <w:snapToGrid w:val="0"/>
                <w:sz w:val="16"/>
                <w:szCs w:val="16"/>
                <w:lang w:eastAsia="zh-CN"/>
              </w:rPr>
              <w:t>14</w:t>
            </w:r>
            <w:r w:rsidRPr="00210AAF">
              <w:rPr>
                <w:rFonts w:hint="eastAsia"/>
                <w:snapToGrid w:val="0"/>
                <w:sz w:val="16"/>
                <w:szCs w:val="16"/>
                <w:lang w:eastAsia="zh-CN"/>
              </w:rPr>
              <w:t>, S6-160</w:t>
            </w:r>
            <w:r w:rsidRPr="00210AAF">
              <w:rPr>
                <w:snapToGrid w:val="0"/>
                <w:sz w:val="16"/>
                <w:szCs w:val="16"/>
                <w:lang w:eastAsia="zh-CN"/>
              </w:rPr>
              <w:t>518</w:t>
            </w:r>
            <w:r w:rsidRPr="00210AAF">
              <w:rPr>
                <w:rFonts w:hint="eastAsia"/>
                <w:snapToGrid w:val="0"/>
                <w:sz w:val="16"/>
                <w:szCs w:val="16"/>
                <w:lang w:eastAsia="zh-CN"/>
              </w:rPr>
              <w:t xml:space="preserve">, </w:t>
            </w:r>
          </w:p>
          <w:p w14:paraId="36DF0A9D"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S6-1605</w:t>
            </w:r>
            <w:r w:rsidRPr="00210AAF">
              <w:rPr>
                <w:snapToGrid w:val="0"/>
                <w:sz w:val="16"/>
                <w:szCs w:val="16"/>
                <w:lang w:eastAsia="zh-CN"/>
              </w:rPr>
              <w:t>30</w:t>
            </w:r>
            <w:r w:rsidRPr="00210AAF">
              <w:rPr>
                <w:rFonts w:hint="eastAsia"/>
                <w:snapToGrid w:val="0"/>
                <w:sz w:val="16"/>
                <w:szCs w:val="16"/>
                <w:lang w:eastAsia="zh-CN"/>
              </w:rPr>
              <w:t>, S6-1605</w:t>
            </w:r>
            <w:r w:rsidRPr="00210AAF">
              <w:rPr>
                <w:snapToGrid w:val="0"/>
                <w:sz w:val="16"/>
                <w:szCs w:val="16"/>
                <w:lang w:eastAsia="zh-CN"/>
              </w:rPr>
              <w:t>32</w:t>
            </w:r>
            <w:r w:rsidRPr="00210AAF">
              <w:rPr>
                <w:rFonts w:hint="eastAsia"/>
                <w:snapToGrid w:val="0"/>
                <w:sz w:val="16"/>
                <w:szCs w:val="16"/>
                <w:lang w:eastAsia="zh-CN"/>
              </w:rPr>
              <w:t>, S6-1605</w:t>
            </w:r>
            <w:r w:rsidRPr="00210AAF">
              <w:rPr>
                <w:snapToGrid w:val="0"/>
                <w:sz w:val="16"/>
                <w:szCs w:val="16"/>
                <w:lang w:eastAsia="zh-CN"/>
              </w:rPr>
              <w:t>68</w:t>
            </w:r>
            <w:r w:rsidRPr="00210AAF">
              <w:rPr>
                <w:rFonts w:hint="eastAsia"/>
                <w:snapToGrid w:val="0"/>
                <w:sz w:val="16"/>
                <w:szCs w:val="16"/>
                <w:lang w:eastAsia="zh-CN"/>
              </w:rPr>
              <w:t>, S6-1605</w:t>
            </w:r>
            <w:r w:rsidRPr="00210AAF">
              <w:rPr>
                <w:snapToGrid w:val="0"/>
                <w:sz w:val="16"/>
                <w:szCs w:val="16"/>
                <w:lang w:eastAsia="zh-CN"/>
              </w:rPr>
              <w:t>71</w:t>
            </w:r>
            <w:r w:rsidRPr="00210AAF">
              <w:rPr>
                <w:rFonts w:hint="eastAsia"/>
                <w:snapToGrid w:val="0"/>
                <w:sz w:val="16"/>
                <w:szCs w:val="16"/>
                <w:lang w:eastAsia="zh-CN"/>
              </w:rPr>
              <w:t xml:space="preserve">, </w:t>
            </w:r>
          </w:p>
          <w:p w14:paraId="25A70679"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581</w:t>
            </w:r>
            <w:r w:rsidRPr="00210AAF">
              <w:rPr>
                <w:rFonts w:hint="eastAsia"/>
                <w:snapToGrid w:val="0"/>
                <w:sz w:val="16"/>
                <w:szCs w:val="16"/>
                <w:lang w:eastAsia="zh-CN"/>
              </w:rPr>
              <w:t>, S6-160</w:t>
            </w:r>
            <w:r w:rsidRPr="00210AAF">
              <w:rPr>
                <w:snapToGrid w:val="0"/>
                <w:sz w:val="16"/>
                <w:szCs w:val="16"/>
                <w:lang w:eastAsia="zh-CN"/>
              </w:rPr>
              <w:t xml:space="preserve">584, </w:t>
            </w:r>
            <w:r w:rsidRPr="00210AAF">
              <w:rPr>
                <w:rFonts w:hint="eastAsia"/>
                <w:snapToGrid w:val="0"/>
                <w:sz w:val="16"/>
                <w:szCs w:val="16"/>
                <w:lang w:eastAsia="zh-CN"/>
              </w:rPr>
              <w:t>S6-160</w:t>
            </w:r>
            <w:r w:rsidRPr="00210AAF">
              <w:rPr>
                <w:snapToGrid w:val="0"/>
                <w:sz w:val="16"/>
                <w:szCs w:val="16"/>
                <w:lang w:eastAsia="zh-CN"/>
              </w:rPr>
              <w:t xml:space="preserve">588, and merged relevant content from </w:t>
            </w:r>
            <w:r w:rsidRPr="00210AAF">
              <w:rPr>
                <w:rFonts w:hint="eastAsia"/>
                <w:snapToGrid w:val="0"/>
                <w:sz w:val="16"/>
                <w:szCs w:val="16"/>
                <w:lang w:eastAsia="zh-CN"/>
              </w:rPr>
              <w:t>S6-1604</w:t>
            </w:r>
            <w:r w:rsidRPr="00210AAF">
              <w:rPr>
                <w:snapToGrid w:val="0"/>
                <w:sz w:val="16"/>
                <w:szCs w:val="16"/>
                <w:lang w:eastAsia="zh-CN"/>
              </w:rPr>
              <w:t>89.</w:t>
            </w:r>
          </w:p>
          <w:p w14:paraId="13B016D8"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top level subclauses where needed with editor's notes; added a few missing subclauses at level 2 with editor's notes; use actual TS numbers made available at SA plenary: 23.379 and 23.280.</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690980"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0.2.0</w:t>
            </w:r>
          </w:p>
        </w:tc>
      </w:tr>
      <w:tr w:rsidR="00171381" w:rsidRPr="009339B6" w14:paraId="2FC2A34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9FE294A"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2016-0</w:t>
            </w:r>
            <w:r w:rsidRPr="00210AAF">
              <w:rPr>
                <w:snapToGrid w:val="0"/>
                <w:sz w:val="16"/>
                <w:szCs w:val="16"/>
                <w:lang w:eastAsia="zh-CN"/>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82A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BC5789"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76F61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37CBA9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3612E0"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7EC903"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2</w:t>
            </w:r>
            <w:r w:rsidRPr="00210AAF">
              <w:rPr>
                <w:rFonts w:hint="eastAsia"/>
                <w:snapToGrid w:val="0"/>
                <w:sz w:val="16"/>
                <w:szCs w:val="16"/>
                <w:lang w:eastAsia="zh-CN"/>
              </w:rPr>
              <w:t>:</w:t>
            </w:r>
          </w:p>
          <w:p w14:paraId="0EF21CF5"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S6-160681</w:t>
            </w:r>
            <w:r w:rsidRPr="00210AAF">
              <w:rPr>
                <w:rFonts w:hint="eastAsia"/>
                <w:snapToGrid w:val="0"/>
                <w:sz w:val="16"/>
                <w:szCs w:val="16"/>
                <w:lang w:eastAsia="zh-CN"/>
              </w:rPr>
              <w:t>, S6-160</w:t>
            </w:r>
            <w:r w:rsidRPr="00210AAF">
              <w:rPr>
                <w:snapToGrid w:val="0"/>
                <w:sz w:val="16"/>
                <w:szCs w:val="16"/>
                <w:lang w:eastAsia="zh-CN"/>
              </w:rPr>
              <w:t>698</w:t>
            </w:r>
            <w:r w:rsidRPr="00210AAF">
              <w:rPr>
                <w:rFonts w:hint="eastAsia"/>
                <w:snapToGrid w:val="0"/>
                <w:sz w:val="16"/>
                <w:szCs w:val="16"/>
                <w:lang w:eastAsia="zh-CN"/>
              </w:rPr>
              <w:t>, S6-160</w:t>
            </w:r>
            <w:r w:rsidRPr="00210AAF">
              <w:rPr>
                <w:snapToGrid w:val="0"/>
                <w:sz w:val="16"/>
                <w:szCs w:val="16"/>
                <w:lang w:eastAsia="zh-CN"/>
              </w:rPr>
              <w:t>707</w:t>
            </w:r>
            <w:r w:rsidRPr="00210AAF">
              <w:rPr>
                <w:rFonts w:hint="eastAsia"/>
                <w:snapToGrid w:val="0"/>
                <w:sz w:val="16"/>
                <w:szCs w:val="16"/>
                <w:lang w:eastAsia="zh-CN"/>
              </w:rPr>
              <w:t>, S6-160</w:t>
            </w:r>
            <w:r w:rsidRPr="00210AAF">
              <w:rPr>
                <w:snapToGrid w:val="0"/>
                <w:sz w:val="16"/>
                <w:szCs w:val="16"/>
                <w:lang w:eastAsia="zh-CN"/>
              </w:rPr>
              <w:t>790</w:t>
            </w:r>
            <w:r w:rsidRPr="00210AAF">
              <w:rPr>
                <w:rFonts w:hint="eastAsia"/>
                <w:snapToGrid w:val="0"/>
                <w:sz w:val="16"/>
                <w:szCs w:val="16"/>
                <w:lang w:eastAsia="zh-CN"/>
              </w:rPr>
              <w:t>,</w:t>
            </w:r>
          </w:p>
          <w:p w14:paraId="794DA490"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802</w:t>
            </w:r>
            <w:r w:rsidRPr="00210AAF">
              <w:rPr>
                <w:rFonts w:hint="eastAsia"/>
                <w:snapToGrid w:val="0"/>
                <w:sz w:val="16"/>
                <w:szCs w:val="16"/>
                <w:lang w:eastAsia="zh-CN"/>
              </w:rPr>
              <w:t>, S6-160</w:t>
            </w:r>
            <w:r w:rsidRPr="00210AAF">
              <w:rPr>
                <w:snapToGrid w:val="0"/>
                <w:sz w:val="16"/>
                <w:szCs w:val="16"/>
                <w:lang w:eastAsia="zh-CN"/>
              </w:rPr>
              <w:t>828</w:t>
            </w:r>
            <w:r w:rsidRPr="00210AAF">
              <w:rPr>
                <w:rFonts w:hint="eastAsia"/>
                <w:snapToGrid w:val="0"/>
                <w:sz w:val="16"/>
                <w:szCs w:val="16"/>
                <w:lang w:eastAsia="zh-CN"/>
              </w:rPr>
              <w:t>, S6-160</w:t>
            </w:r>
            <w:r w:rsidRPr="00210AAF">
              <w:rPr>
                <w:snapToGrid w:val="0"/>
                <w:sz w:val="16"/>
                <w:szCs w:val="16"/>
                <w:lang w:eastAsia="zh-CN"/>
              </w:rPr>
              <w:t>873</w:t>
            </w:r>
            <w:r w:rsidRPr="00210AAF">
              <w:rPr>
                <w:rFonts w:hint="eastAsia"/>
                <w:snapToGrid w:val="0"/>
                <w:sz w:val="16"/>
                <w:szCs w:val="16"/>
                <w:lang w:eastAsia="zh-CN"/>
              </w:rPr>
              <w:t>, S6-160</w:t>
            </w:r>
            <w:r w:rsidRPr="00210AAF">
              <w:rPr>
                <w:snapToGrid w:val="0"/>
                <w:sz w:val="16"/>
                <w:szCs w:val="16"/>
                <w:lang w:eastAsia="zh-CN"/>
              </w:rPr>
              <w:t>908</w:t>
            </w:r>
            <w:r w:rsidRPr="00210AAF">
              <w:rPr>
                <w:rFonts w:hint="eastAsia"/>
                <w:snapToGrid w:val="0"/>
                <w:sz w:val="16"/>
                <w:szCs w:val="16"/>
                <w:lang w:eastAsia="zh-CN"/>
              </w:rPr>
              <w:t xml:space="preserve">, </w:t>
            </w:r>
          </w:p>
          <w:p w14:paraId="32AF260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S6-160</w:t>
            </w:r>
            <w:r w:rsidRPr="00210AAF">
              <w:rPr>
                <w:snapToGrid w:val="0"/>
                <w:sz w:val="16"/>
                <w:szCs w:val="16"/>
                <w:lang w:eastAsia="zh-CN"/>
              </w:rPr>
              <w:t>909</w:t>
            </w:r>
            <w:r w:rsidRPr="00210AAF">
              <w:rPr>
                <w:rFonts w:hint="eastAsia"/>
                <w:snapToGrid w:val="0"/>
                <w:sz w:val="16"/>
                <w:szCs w:val="16"/>
                <w:lang w:eastAsia="zh-CN"/>
              </w:rPr>
              <w:t>, S6-160</w:t>
            </w:r>
            <w:r w:rsidRPr="00210AAF">
              <w:rPr>
                <w:snapToGrid w:val="0"/>
                <w:sz w:val="16"/>
                <w:szCs w:val="16"/>
                <w:lang w:eastAsia="zh-CN"/>
              </w:rPr>
              <w:t>921</w:t>
            </w:r>
            <w:r w:rsidRPr="00210AAF">
              <w:rPr>
                <w:rFonts w:hint="eastAsia"/>
                <w:snapToGrid w:val="0"/>
                <w:sz w:val="16"/>
                <w:szCs w:val="16"/>
                <w:lang w:eastAsia="zh-CN"/>
              </w:rPr>
              <w:t>, S6-160</w:t>
            </w:r>
            <w:r w:rsidRPr="00210AAF">
              <w:rPr>
                <w:snapToGrid w:val="0"/>
                <w:sz w:val="16"/>
                <w:szCs w:val="16"/>
                <w:lang w:eastAsia="zh-CN"/>
              </w:rPr>
              <w:t>925.</w:t>
            </w:r>
          </w:p>
          <w:p w14:paraId="0453460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 added a few missing headings at level 2 and level 3 with editor's notes for consistency.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B2E9D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3</w:t>
            </w:r>
            <w:r w:rsidRPr="00210AAF">
              <w:rPr>
                <w:rFonts w:hint="eastAsia"/>
                <w:snapToGrid w:val="0"/>
                <w:sz w:val="16"/>
                <w:szCs w:val="16"/>
                <w:lang w:eastAsia="zh-CN"/>
              </w:rPr>
              <w:t>.0</w:t>
            </w:r>
          </w:p>
        </w:tc>
      </w:tr>
      <w:tr w:rsidR="00171381" w:rsidRPr="009339B6" w14:paraId="491D9D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FE5BB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10</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0760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8CFDDA"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F3721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C6C59F6"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C3ED0A"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6954BB"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3</w:t>
            </w:r>
            <w:r w:rsidRPr="00210AAF">
              <w:rPr>
                <w:rFonts w:hint="eastAsia"/>
                <w:snapToGrid w:val="0"/>
                <w:sz w:val="16"/>
                <w:szCs w:val="16"/>
                <w:lang w:eastAsia="zh-CN"/>
              </w:rPr>
              <w:t>:</w:t>
            </w:r>
          </w:p>
          <w:p w14:paraId="79E430F8"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S6-160961</w:t>
            </w:r>
            <w:r w:rsidRPr="00210AAF">
              <w:rPr>
                <w:rFonts w:hint="eastAsia"/>
                <w:snapToGrid w:val="0"/>
                <w:sz w:val="16"/>
                <w:szCs w:val="16"/>
                <w:lang w:eastAsia="zh-CN"/>
              </w:rPr>
              <w:t xml:space="preserve">, </w:t>
            </w:r>
            <w:r w:rsidRPr="00210AAF">
              <w:rPr>
                <w:snapToGrid w:val="0"/>
                <w:sz w:val="16"/>
                <w:szCs w:val="16"/>
                <w:lang w:eastAsia="zh-CN"/>
              </w:rPr>
              <w:t>S6-161016</w:t>
            </w:r>
            <w:r w:rsidRPr="00210AAF">
              <w:rPr>
                <w:rFonts w:hint="eastAsia"/>
                <w:snapToGrid w:val="0"/>
                <w:sz w:val="16"/>
                <w:szCs w:val="16"/>
                <w:lang w:eastAsia="zh-CN"/>
              </w:rPr>
              <w:t xml:space="preserve">, </w:t>
            </w:r>
            <w:r w:rsidRPr="00210AAF">
              <w:rPr>
                <w:snapToGrid w:val="0"/>
                <w:sz w:val="16"/>
                <w:szCs w:val="16"/>
                <w:lang w:eastAsia="zh-CN"/>
              </w:rPr>
              <w:t>S6-161112</w:t>
            </w:r>
            <w:r w:rsidRPr="00210AAF">
              <w:rPr>
                <w:rFonts w:hint="eastAsia"/>
                <w:snapToGrid w:val="0"/>
                <w:sz w:val="16"/>
                <w:szCs w:val="16"/>
                <w:lang w:eastAsia="zh-CN"/>
              </w:rPr>
              <w:t xml:space="preserve">, </w:t>
            </w:r>
            <w:r w:rsidRPr="00210AAF">
              <w:rPr>
                <w:snapToGrid w:val="0"/>
                <w:sz w:val="16"/>
                <w:szCs w:val="16"/>
                <w:lang w:eastAsia="zh-CN"/>
              </w:rPr>
              <w:t>S6-161113</w:t>
            </w:r>
            <w:r w:rsidRPr="00210AAF">
              <w:rPr>
                <w:rFonts w:hint="eastAsia"/>
                <w:snapToGrid w:val="0"/>
                <w:sz w:val="16"/>
                <w:szCs w:val="16"/>
                <w:lang w:eastAsia="zh-CN"/>
              </w:rPr>
              <w:t>,</w:t>
            </w:r>
          </w:p>
          <w:p w14:paraId="42378C49"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S6-161116</w:t>
            </w:r>
            <w:r w:rsidRPr="00210AAF">
              <w:rPr>
                <w:rFonts w:hint="eastAsia"/>
                <w:snapToGrid w:val="0"/>
                <w:sz w:val="16"/>
                <w:szCs w:val="16"/>
                <w:lang w:eastAsia="zh-CN"/>
              </w:rPr>
              <w:t xml:space="preserve">, </w:t>
            </w:r>
            <w:r w:rsidRPr="00210AAF">
              <w:rPr>
                <w:snapToGrid w:val="0"/>
                <w:sz w:val="16"/>
                <w:szCs w:val="16"/>
                <w:lang w:eastAsia="zh-CN"/>
              </w:rPr>
              <w:t>S6-161124</w:t>
            </w:r>
            <w:r w:rsidRPr="00210AAF">
              <w:rPr>
                <w:rFonts w:hint="eastAsia"/>
                <w:snapToGrid w:val="0"/>
                <w:sz w:val="16"/>
                <w:szCs w:val="16"/>
                <w:lang w:eastAsia="zh-CN"/>
              </w:rPr>
              <w:t xml:space="preserve">, </w:t>
            </w:r>
            <w:r w:rsidRPr="00210AAF">
              <w:rPr>
                <w:snapToGrid w:val="0"/>
                <w:sz w:val="16"/>
                <w:szCs w:val="16"/>
                <w:lang w:eastAsia="zh-CN"/>
              </w:rPr>
              <w:t>S6-161210</w:t>
            </w:r>
            <w:r w:rsidRPr="00210AAF">
              <w:rPr>
                <w:rFonts w:hint="eastAsia"/>
                <w:snapToGrid w:val="0"/>
                <w:sz w:val="16"/>
                <w:szCs w:val="16"/>
                <w:lang w:eastAsia="zh-CN"/>
              </w:rPr>
              <w:t xml:space="preserve">, </w:t>
            </w:r>
            <w:r w:rsidRPr="00210AAF">
              <w:rPr>
                <w:snapToGrid w:val="0"/>
                <w:sz w:val="16"/>
                <w:szCs w:val="16"/>
                <w:lang w:eastAsia="zh-CN"/>
              </w:rPr>
              <w:t>S6-161211</w:t>
            </w:r>
            <w:r w:rsidRPr="00210AAF">
              <w:rPr>
                <w:rFonts w:hint="eastAsia"/>
                <w:snapToGrid w:val="0"/>
                <w:sz w:val="16"/>
                <w:szCs w:val="16"/>
                <w:lang w:eastAsia="zh-CN"/>
              </w:rPr>
              <w:t xml:space="preserve">, </w:t>
            </w:r>
          </w:p>
          <w:p w14:paraId="680D9F77"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S6-161212</w:t>
            </w:r>
            <w:r w:rsidRPr="00210AAF">
              <w:rPr>
                <w:rFonts w:hint="eastAsia"/>
                <w:snapToGrid w:val="0"/>
                <w:sz w:val="16"/>
                <w:szCs w:val="16"/>
                <w:lang w:eastAsia="zh-CN"/>
              </w:rPr>
              <w:t xml:space="preserve">, </w:t>
            </w:r>
            <w:r w:rsidRPr="00210AAF">
              <w:rPr>
                <w:snapToGrid w:val="0"/>
                <w:sz w:val="16"/>
                <w:szCs w:val="16"/>
                <w:lang w:eastAsia="zh-CN"/>
              </w:rPr>
              <w:t>S6-161219</w:t>
            </w:r>
            <w:r w:rsidRPr="00210AAF">
              <w:rPr>
                <w:rFonts w:hint="eastAsia"/>
                <w:snapToGrid w:val="0"/>
                <w:sz w:val="16"/>
                <w:szCs w:val="16"/>
                <w:lang w:eastAsia="zh-CN"/>
              </w:rPr>
              <w:t xml:space="preserve">, </w:t>
            </w:r>
            <w:r w:rsidRPr="00210AAF">
              <w:rPr>
                <w:snapToGrid w:val="0"/>
                <w:sz w:val="16"/>
                <w:szCs w:val="16"/>
                <w:lang w:eastAsia="zh-CN"/>
              </w:rPr>
              <w:t>S6-161231, S6-161249,</w:t>
            </w:r>
          </w:p>
          <w:p w14:paraId="6DAB74FD"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S6-161251, S6-161258, S6-161268</w:t>
            </w:r>
          </w:p>
          <w:p w14:paraId="65B4092A"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D088D1"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4</w:t>
            </w:r>
            <w:r w:rsidRPr="00210AAF">
              <w:rPr>
                <w:rFonts w:hint="eastAsia"/>
                <w:snapToGrid w:val="0"/>
                <w:sz w:val="16"/>
                <w:szCs w:val="16"/>
                <w:lang w:eastAsia="zh-CN"/>
              </w:rPr>
              <w:t>.0</w:t>
            </w:r>
          </w:p>
        </w:tc>
      </w:tr>
      <w:tr w:rsidR="00171381" w:rsidRPr="009339B6" w14:paraId="00E313B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038E6AE"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2016-</w:t>
            </w:r>
            <w:r w:rsidRPr="00210AAF">
              <w:rPr>
                <w:snapToGrid w:val="0"/>
                <w:sz w:val="16"/>
                <w:szCs w:val="16"/>
                <w:lang w:eastAsia="zh-CN"/>
              </w:rPr>
              <w:t>11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1F64938"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63E966" w14:textId="77777777" w:rsidR="00171381" w:rsidRPr="00210AAF" w:rsidRDefault="00171381" w:rsidP="00643972">
            <w:pPr>
              <w:pStyle w:val="TAL"/>
              <w:rPr>
                <w:snapToGrid w:val="0"/>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FDB1DD"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169D53E3"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CA7F4D2"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67EF76" w14:textId="77777777" w:rsidR="00171381" w:rsidRPr="00210AAF" w:rsidRDefault="00171381" w:rsidP="00643972">
            <w:pPr>
              <w:pStyle w:val="TAL"/>
              <w:rPr>
                <w:snapToGrid w:val="0"/>
                <w:sz w:val="16"/>
                <w:szCs w:val="16"/>
                <w:lang w:eastAsia="zh-CN"/>
              </w:rPr>
            </w:pPr>
            <w:r w:rsidRPr="00210AAF">
              <w:rPr>
                <w:rFonts w:hint="eastAsia"/>
                <w:snapToGrid w:val="0"/>
                <w:sz w:val="16"/>
                <w:szCs w:val="16"/>
                <w:lang w:eastAsia="zh-CN"/>
              </w:rPr>
              <w:t xml:space="preserve">Implemented the following pCRs approved </w:t>
            </w:r>
            <w:r w:rsidRPr="00210AAF">
              <w:rPr>
                <w:snapToGrid w:val="0"/>
                <w:sz w:val="16"/>
                <w:szCs w:val="16"/>
                <w:lang w:eastAsia="zh-CN"/>
              </w:rPr>
              <w:t>during</w:t>
            </w:r>
            <w:r w:rsidRPr="00210AAF">
              <w:rPr>
                <w:rFonts w:hint="eastAsia"/>
                <w:snapToGrid w:val="0"/>
                <w:sz w:val="16"/>
                <w:szCs w:val="16"/>
                <w:lang w:eastAsia="zh-CN"/>
              </w:rPr>
              <w:t xml:space="preserve"> SA6#1</w:t>
            </w:r>
            <w:r w:rsidRPr="00210AAF">
              <w:rPr>
                <w:snapToGrid w:val="0"/>
                <w:sz w:val="16"/>
                <w:szCs w:val="16"/>
                <w:lang w:eastAsia="zh-CN"/>
              </w:rPr>
              <w:t>4</w:t>
            </w:r>
            <w:r w:rsidRPr="00210AAF">
              <w:rPr>
                <w:rFonts w:hint="eastAsia"/>
                <w:snapToGrid w:val="0"/>
                <w:sz w:val="16"/>
                <w:szCs w:val="16"/>
                <w:lang w:eastAsia="zh-CN"/>
              </w:rPr>
              <w:t>:</w:t>
            </w:r>
          </w:p>
          <w:p w14:paraId="285A4D2C"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S6-161330</w:t>
            </w:r>
            <w:r w:rsidRPr="00210AAF">
              <w:rPr>
                <w:rFonts w:hint="eastAsia"/>
                <w:snapToGrid w:val="0"/>
                <w:sz w:val="16"/>
                <w:szCs w:val="16"/>
                <w:lang w:eastAsia="zh-CN"/>
              </w:rPr>
              <w:t xml:space="preserve">, </w:t>
            </w:r>
            <w:r w:rsidRPr="00210AAF">
              <w:rPr>
                <w:snapToGrid w:val="0"/>
                <w:sz w:val="16"/>
                <w:szCs w:val="16"/>
                <w:lang w:eastAsia="zh-CN"/>
              </w:rPr>
              <w:t>S6-161522</w:t>
            </w:r>
            <w:r w:rsidRPr="00210AAF">
              <w:rPr>
                <w:rFonts w:hint="eastAsia"/>
                <w:snapToGrid w:val="0"/>
                <w:sz w:val="16"/>
                <w:szCs w:val="16"/>
                <w:lang w:eastAsia="zh-CN"/>
              </w:rPr>
              <w:t xml:space="preserve">, </w:t>
            </w:r>
            <w:r w:rsidRPr="00210AAF">
              <w:rPr>
                <w:snapToGrid w:val="0"/>
                <w:sz w:val="16"/>
                <w:szCs w:val="16"/>
                <w:lang w:eastAsia="zh-CN"/>
              </w:rPr>
              <w:t>S6-161538</w:t>
            </w:r>
            <w:r w:rsidRPr="00210AAF">
              <w:rPr>
                <w:rFonts w:hint="eastAsia"/>
                <w:snapToGrid w:val="0"/>
                <w:sz w:val="16"/>
                <w:szCs w:val="16"/>
                <w:lang w:eastAsia="zh-CN"/>
              </w:rPr>
              <w:t xml:space="preserve">, </w:t>
            </w:r>
            <w:r w:rsidRPr="00210AAF">
              <w:rPr>
                <w:snapToGrid w:val="0"/>
                <w:sz w:val="16"/>
                <w:szCs w:val="16"/>
                <w:lang w:eastAsia="zh-CN"/>
              </w:rPr>
              <w:t>S6-161564</w:t>
            </w:r>
            <w:r w:rsidRPr="00210AAF">
              <w:rPr>
                <w:rFonts w:hint="eastAsia"/>
                <w:snapToGrid w:val="0"/>
                <w:sz w:val="16"/>
                <w:szCs w:val="16"/>
                <w:lang w:eastAsia="zh-CN"/>
              </w:rPr>
              <w:t>,</w:t>
            </w:r>
          </w:p>
          <w:p w14:paraId="2B4F5984"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S6-161572</w:t>
            </w:r>
            <w:r w:rsidRPr="00210AAF">
              <w:rPr>
                <w:rFonts w:hint="eastAsia"/>
                <w:snapToGrid w:val="0"/>
                <w:sz w:val="16"/>
                <w:szCs w:val="16"/>
                <w:lang w:eastAsia="zh-CN"/>
              </w:rPr>
              <w:t xml:space="preserve">, </w:t>
            </w:r>
            <w:r w:rsidRPr="00210AAF">
              <w:rPr>
                <w:snapToGrid w:val="0"/>
                <w:sz w:val="16"/>
                <w:szCs w:val="16"/>
                <w:lang w:eastAsia="zh-CN"/>
              </w:rPr>
              <w:t>S6-161584</w:t>
            </w:r>
            <w:r w:rsidRPr="00210AAF">
              <w:rPr>
                <w:rFonts w:hint="eastAsia"/>
                <w:snapToGrid w:val="0"/>
                <w:sz w:val="16"/>
                <w:szCs w:val="16"/>
                <w:lang w:eastAsia="zh-CN"/>
              </w:rPr>
              <w:t xml:space="preserve">, </w:t>
            </w:r>
            <w:r w:rsidRPr="00210AAF">
              <w:rPr>
                <w:snapToGrid w:val="0"/>
                <w:sz w:val="16"/>
                <w:szCs w:val="16"/>
                <w:lang w:eastAsia="zh-CN"/>
              </w:rPr>
              <w:t>S6-161591</w:t>
            </w:r>
            <w:r w:rsidRPr="00210AAF">
              <w:rPr>
                <w:rFonts w:hint="eastAsia"/>
                <w:snapToGrid w:val="0"/>
                <w:sz w:val="16"/>
                <w:szCs w:val="16"/>
                <w:lang w:eastAsia="zh-CN"/>
              </w:rPr>
              <w:t xml:space="preserve">, </w:t>
            </w:r>
            <w:r w:rsidRPr="00210AAF">
              <w:rPr>
                <w:snapToGrid w:val="0"/>
                <w:sz w:val="16"/>
                <w:szCs w:val="16"/>
                <w:lang w:eastAsia="zh-CN"/>
              </w:rPr>
              <w:t>S6-161595</w:t>
            </w:r>
            <w:r w:rsidRPr="00210AAF">
              <w:rPr>
                <w:rFonts w:hint="eastAsia"/>
                <w:snapToGrid w:val="0"/>
                <w:sz w:val="16"/>
                <w:szCs w:val="16"/>
                <w:lang w:eastAsia="zh-CN"/>
              </w:rPr>
              <w:t xml:space="preserve">, </w:t>
            </w:r>
          </w:p>
          <w:p w14:paraId="1E29F033" w14:textId="77777777" w:rsidR="00171381" w:rsidRPr="00210AAF" w:rsidRDefault="00171381" w:rsidP="00643972">
            <w:pPr>
              <w:pStyle w:val="TAL"/>
              <w:rPr>
                <w:snapToGrid w:val="0"/>
                <w:sz w:val="16"/>
                <w:szCs w:val="16"/>
                <w:lang w:eastAsia="zh-CN"/>
              </w:rPr>
            </w:pPr>
            <w:r w:rsidRPr="00210AAF">
              <w:rPr>
                <w:snapToGrid w:val="0"/>
                <w:sz w:val="16"/>
                <w:szCs w:val="16"/>
                <w:lang w:eastAsia="zh-CN"/>
              </w:rPr>
              <w:t>S6-161596</w:t>
            </w:r>
            <w:r w:rsidRPr="00210AAF">
              <w:rPr>
                <w:rFonts w:hint="eastAsia"/>
                <w:snapToGrid w:val="0"/>
                <w:sz w:val="16"/>
                <w:szCs w:val="16"/>
                <w:lang w:eastAsia="zh-CN"/>
              </w:rPr>
              <w:t xml:space="preserve">, </w:t>
            </w:r>
            <w:r w:rsidRPr="00210AAF">
              <w:rPr>
                <w:snapToGrid w:val="0"/>
                <w:sz w:val="16"/>
                <w:szCs w:val="16"/>
                <w:lang w:eastAsia="zh-CN"/>
              </w:rPr>
              <w:t>S6-161597</w:t>
            </w:r>
            <w:r w:rsidRPr="00210AAF">
              <w:rPr>
                <w:rFonts w:hint="eastAsia"/>
                <w:snapToGrid w:val="0"/>
                <w:sz w:val="16"/>
                <w:szCs w:val="16"/>
                <w:lang w:eastAsia="zh-CN"/>
              </w:rPr>
              <w:t xml:space="preserve">, </w:t>
            </w:r>
            <w:r w:rsidRPr="00210AAF">
              <w:rPr>
                <w:snapToGrid w:val="0"/>
                <w:sz w:val="16"/>
                <w:szCs w:val="16"/>
                <w:lang w:eastAsia="zh-CN"/>
              </w:rPr>
              <w:t>S6-161598, S6-161607.</w:t>
            </w:r>
          </w:p>
          <w:p w14:paraId="49F0A6CC" w14:textId="77777777" w:rsidR="00171381" w:rsidRPr="00210AAF" w:rsidRDefault="00171381" w:rsidP="00643972">
            <w:pPr>
              <w:pStyle w:val="TAL"/>
              <w:rPr>
                <w:snapToGrid w:val="0"/>
                <w:sz w:val="16"/>
                <w:szCs w:val="16"/>
              </w:rPr>
            </w:pPr>
            <w:r w:rsidRPr="00210AAF">
              <w:rPr>
                <w:snapToGrid w:val="0"/>
                <w:sz w:val="16"/>
                <w:szCs w:val="16"/>
              </w:rPr>
              <w:t>Editorial changes: renumbering subclauses as needed.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03BCAE2" w14:textId="77777777" w:rsidR="00171381" w:rsidRPr="00210AAF" w:rsidRDefault="00171381" w:rsidP="00643972">
            <w:pPr>
              <w:pStyle w:val="TAL"/>
              <w:rPr>
                <w:snapToGrid w:val="0"/>
                <w:sz w:val="16"/>
                <w:szCs w:val="16"/>
              </w:rPr>
            </w:pPr>
            <w:r w:rsidRPr="00210AAF">
              <w:rPr>
                <w:rFonts w:hint="eastAsia"/>
                <w:snapToGrid w:val="0"/>
                <w:sz w:val="16"/>
                <w:szCs w:val="16"/>
                <w:lang w:eastAsia="zh-CN"/>
              </w:rPr>
              <w:t>0.</w:t>
            </w:r>
            <w:r w:rsidRPr="00210AAF">
              <w:rPr>
                <w:snapToGrid w:val="0"/>
                <w:sz w:val="16"/>
                <w:szCs w:val="16"/>
                <w:lang w:eastAsia="zh-CN"/>
              </w:rPr>
              <w:t>5</w:t>
            </w:r>
            <w:r w:rsidRPr="00210AAF">
              <w:rPr>
                <w:rFonts w:hint="eastAsia"/>
                <w:snapToGrid w:val="0"/>
                <w:sz w:val="16"/>
                <w:szCs w:val="16"/>
                <w:lang w:eastAsia="zh-CN"/>
              </w:rPr>
              <w:t>.0</w:t>
            </w:r>
          </w:p>
        </w:tc>
      </w:tr>
      <w:tr w:rsidR="00171381" w:rsidRPr="009339B6" w14:paraId="43E990A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786EF5"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145832D"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C60FFA"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FDBF9"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F86CD9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8A673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A73DFD" w14:textId="77777777" w:rsidR="00171381" w:rsidRPr="00210AAF" w:rsidRDefault="00171381" w:rsidP="00643972">
            <w:pPr>
              <w:pStyle w:val="TAL"/>
              <w:rPr>
                <w:snapToGrid w:val="0"/>
                <w:sz w:val="16"/>
                <w:szCs w:val="16"/>
              </w:rPr>
            </w:pPr>
            <w:r w:rsidRPr="00210AAF">
              <w:rPr>
                <w:snapToGrid w:val="0"/>
                <w:sz w:val="16"/>
                <w:szCs w:val="16"/>
              </w:rPr>
              <w:t>Submitted for Approval at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C0200E9" w14:textId="77777777" w:rsidR="00171381" w:rsidRPr="00210AAF" w:rsidRDefault="00171381" w:rsidP="00643972">
            <w:pPr>
              <w:pStyle w:val="TAL"/>
              <w:rPr>
                <w:snapToGrid w:val="0"/>
                <w:sz w:val="16"/>
                <w:szCs w:val="16"/>
              </w:rPr>
            </w:pPr>
            <w:r w:rsidRPr="00210AAF">
              <w:rPr>
                <w:snapToGrid w:val="0"/>
                <w:sz w:val="16"/>
                <w:szCs w:val="16"/>
              </w:rPr>
              <w:t>1.0.0</w:t>
            </w:r>
          </w:p>
        </w:tc>
      </w:tr>
      <w:tr w:rsidR="00171381" w:rsidRPr="009339B6" w14:paraId="1B33CC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5E7436" w14:textId="77777777" w:rsidR="00171381" w:rsidRPr="00210AAF" w:rsidRDefault="00171381" w:rsidP="00643972">
            <w:pPr>
              <w:pStyle w:val="TAL"/>
              <w:rPr>
                <w:snapToGrid w:val="0"/>
                <w:sz w:val="16"/>
                <w:szCs w:val="16"/>
              </w:rPr>
            </w:pPr>
            <w:r w:rsidRPr="00210AAF">
              <w:rPr>
                <w:snapToGrid w:val="0"/>
                <w:sz w:val="16"/>
                <w:szCs w:val="16"/>
              </w:rPr>
              <w:t>2016-12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9D21E5" w14:textId="77777777" w:rsidR="00171381" w:rsidRPr="00210AAF" w:rsidRDefault="00171381" w:rsidP="00643972">
            <w:pPr>
              <w:pStyle w:val="TAL"/>
              <w:rPr>
                <w:snapToGrid w:val="0"/>
                <w:sz w:val="16"/>
                <w:szCs w:val="16"/>
              </w:rPr>
            </w:pPr>
            <w:r w:rsidRPr="00210AAF">
              <w:rPr>
                <w:snapToGrid w:val="0"/>
                <w:sz w:val="16"/>
                <w:szCs w:val="16"/>
              </w:rPr>
              <w:t>SA#74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2A25C9" w14:textId="77777777" w:rsidR="00171381" w:rsidRPr="00210AAF" w:rsidRDefault="00171381" w:rsidP="00643972">
            <w:pPr>
              <w:pStyle w:val="TAL"/>
              <w:rPr>
                <w:snapToGrid w:val="0"/>
                <w:sz w:val="16"/>
                <w:szCs w:val="16"/>
              </w:rPr>
            </w:pPr>
            <w:r w:rsidRPr="00210AAF">
              <w:rPr>
                <w:snapToGrid w:val="0"/>
                <w:sz w:val="16"/>
                <w:szCs w:val="16"/>
              </w:rPr>
              <w:t>SP-160876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F85076"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2B337A7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ECDDAC"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00F829" w14:textId="77777777" w:rsidR="00171381" w:rsidRPr="00210AAF" w:rsidRDefault="00171381" w:rsidP="00643972">
            <w:pPr>
              <w:pStyle w:val="TAL"/>
              <w:rPr>
                <w:snapToGrid w:val="0"/>
                <w:sz w:val="16"/>
                <w:szCs w:val="16"/>
              </w:rPr>
            </w:pPr>
            <w:r w:rsidRPr="00210AAF">
              <w:rPr>
                <w:snapToGrid w:val="0"/>
                <w:sz w:val="16"/>
                <w:szCs w:val="16"/>
              </w:rPr>
              <w:t>MCC Editorial update for publication after TSG SA approval (SA#74)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23D0D4B" w14:textId="77777777" w:rsidR="00171381" w:rsidRPr="00210AAF" w:rsidRDefault="00171381" w:rsidP="00643972">
            <w:pPr>
              <w:pStyle w:val="TAL"/>
              <w:rPr>
                <w:snapToGrid w:val="0"/>
                <w:sz w:val="16"/>
                <w:szCs w:val="16"/>
              </w:rPr>
            </w:pPr>
            <w:r w:rsidRPr="00210AAF">
              <w:rPr>
                <w:snapToGrid w:val="0"/>
                <w:sz w:val="16"/>
                <w:szCs w:val="16"/>
              </w:rPr>
              <w:t>14.0.0</w:t>
            </w:r>
          </w:p>
        </w:tc>
      </w:tr>
      <w:tr w:rsidR="00171381" w:rsidRPr="009339B6" w14:paraId="7FEC935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30144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613BA"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AAF81B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0F22D6" w14:textId="77777777" w:rsidR="00171381" w:rsidRPr="00210AAF" w:rsidRDefault="00171381" w:rsidP="00643972">
            <w:pPr>
              <w:pStyle w:val="TAL"/>
              <w:rPr>
                <w:snapToGrid w:val="0"/>
                <w:sz w:val="16"/>
                <w:szCs w:val="16"/>
              </w:rPr>
            </w:pPr>
            <w:r w:rsidRPr="00210AAF">
              <w:rPr>
                <w:snapToGrid w:val="0"/>
                <w:sz w:val="16"/>
                <w:szCs w:val="16"/>
              </w:rPr>
              <w:t>0003</w:t>
            </w:r>
          </w:p>
        </w:tc>
        <w:tc>
          <w:tcPr>
            <w:tcW w:w="284" w:type="dxa"/>
            <w:tcBorders>
              <w:top w:val="single" w:sz="6" w:space="0" w:color="auto"/>
              <w:left w:val="single" w:sz="6" w:space="0" w:color="auto"/>
              <w:bottom w:val="single" w:sz="6" w:space="0" w:color="auto"/>
              <w:right w:val="single" w:sz="6" w:space="0" w:color="auto"/>
            </w:tcBorders>
          </w:tcPr>
          <w:p w14:paraId="31B86D2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3FF29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4A7601" w14:textId="77777777" w:rsidR="00171381" w:rsidRPr="00210AAF" w:rsidRDefault="00171381" w:rsidP="00643972">
            <w:pPr>
              <w:pStyle w:val="TAL"/>
              <w:rPr>
                <w:snapToGrid w:val="0"/>
                <w:sz w:val="16"/>
                <w:szCs w:val="16"/>
              </w:rPr>
            </w:pPr>
            <w:r w:rsidRPr="00210AAF">
              <w:rPr>
                <w:snapToGrid w:val="0"/>
                <w:sz w:val="16"/>
                <w:szCs w:val="16"/>
              </w:rPr>
              <w:t>Alignment of definitions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9DD47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B2B5B4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EA1EB"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F6785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E73250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2614B32" w14:textId="77777777" w:rsidR="00171381" w:rsidRPr="00210AAF" w:rsidRDefault="00171381" w:rsidP="00643972">
            <w:pPr>
              <w:pStyle w:val="TAL"/>
              <w:rPr>
                <w:snapToGrid w:val="0"/>
                <w:sz w:val="16"/>
                <w:szCs w:val="16"/>
              </w:rPr>
            </w:pPr>
            <w:r w:rsidRPr="00210AAF">
              <w:rPr>
                <w:snapToGrid w:val="0"/>
                <w:sz w:val="16"/>
                <w:szCs w:val="16"/>
              </w:rPr>
              <w:t>0004</w:t>
            </w:r>
          </w:p>
        </w:tc>
        <w:tc>
          <w:tcPr>
            <w:tcW w:w="284" w:type="dxa"/>
            <w:tcBorders>
              <w:top w:val="single" w:sz="6" w:space="0" w:color="auto"/>
              <w:left w:val="single" w:sz="6" w:space="0" w:color="auto"/>
              <w:bottom w:val="single" w:sz="6" w:space="0" w:color="auto"/>
              <w:right w:val="single" w:sz="6" w:space="0" w:color="auto"/>
            </w:tcBorders>
          </w:tcPr>
          <w:p w14:paraId="498EB77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7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01CF452" w14:textId="77777777" w:rsidR="00171381" w:rsidRPr="00210AAF" w:rsidRDefault="00171381" w:rsidP="00643972">
            <w:pPr>
              <w:pStyle w:val="TAL"/>
              <w:rPr>
                <w:snapToGrid w:val="0"/>
                <w:sz w:val="16"/>
                <w:szCs w:val="16"/>
              </w:rPr>
            </w:pPr>
            <w:r w:rsidRPr="00210AAF">
              <w:rPr>
                <w:snapToGrid w:val="0"/>
                <w:sz w:val="16"/>
                <w:szCs w:val="16"/>
              </w:rPr>
              <w:t>Alignment of group affiliation and de-affiliation requirements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D59E6C"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374DD2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5A1FB8"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7F96A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6C3897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7C88CB" w14:textId="77777777" w:rsidR="00171381" w:rsidRPr="00210AAF" w:rsidRDefault="00171381" w:rsidP="00643972">
            <w:pPr>
              <w:pStyle w:val="TAL"/>
              <w:rPr>
                <w:snapToGrid w:val="0"/>
                <w:sz w:val="16"/>
                <w:szCs w:val="16"/>
              </w:rPr>
            </w:pPr>
            <w:r w:rsidRPr="00210AAF">
              <w:rPr>
                <w:snapToGrid w:val="0"/>
                <w:sz w:val="16"/>
                <w:szCs w:val="16"/>
              </w:rPr>
              <w:t>0005</w:t>
            </w:r>
          </w:p>
        </w:tc>
        <w:tc>
          <w:tcPr>
            <w:tcW w:w="284" w:type="dxa"/>
            <w:tcBorders>
              <w:top w:val="single" w:sz="6" w:space="0" w:color="auto"/>
              <w:left w:val="single" w:sz="6" w:space="0" w:color="auto"/>
              <w:bottom w:val="single" w:sz="6" w:space="0" w:color="auto"/>
              <w:right w:val="single" w:sz="6" w:space="0" w:color="auto"/>
            </w:tcBorders>
          </w:tcPr>
          <w:p w14:paraId="3298BE5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CC083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633D28" w14:textId="77777777" w:rsidR="00171381" w:rsidRPr="00210AAF" w:rsidRDefault="00171381" w:rsidP="00643972">
            <w:pPr>
              <w:pStyle w:val="TAL"/>
              <w:rPr>
                <w:snapToGrid w:val="0"/>
                <w:sz w:val="16"/>
                <w:szCs w:val="16"/>
              </w:rPr>
            </w:pPr>
            <w:r w:rsidRPr="00210AAF">
              <w:rPr>
                <w:snapToGrid w:val="0"/>
                <w:sz w:val="16"/>
                <w:szCs w:val="16"/>
              </w:rPr>
              <w:t>Alignment of bearer management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2DFC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11A7EE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F9D5B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DBFE7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BF037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9279" w14:textId="77777777" w:rsidR="00171381" w:rsidRPr="00210AAF" w:rsidRDefault="00171381" w:rsidP="00643972">
            <w:pPr>
              <w:pStyle w:val="TAL"/>
              <w:rPr>
                <w:snapToGrid w:val="0"/>
                <w:sz w:val="16"/>
                <w:szCs w:val="16"/>
              </w:rPr>
            </w:pPr>
            <w:r w:rsidRPr="00210AAF">
              <w:rPr>
                <w:snapToGrid w:val="0"/>
                <w:sz w:val="16"/>
                <w:szCs w:val="16"/>
              </w:rPr>
              <w:t>0006</w:t>
            </w:r>
          </w:p>
        </w:tc>
        <w:tc>
          <w:tcPr>
            <w:tcW w:w="284" w:type="dxa"/>
            <w:tcBorders>
              <w:top w:val="single" w:sz="6" w:space="0" w:color="auto"/>
              <w:left w:val="single" w:sz="6" w:space="0" w:color="auto"/>
              <w:bottom w:val="single" w:sz="6" w:space="0" w:color="auto"/>
              <w:right w:val="single" w:sz="6" w:space="0" w:color="auto"/>
            </w:tcBorders>
          </w:tcPr>
          <w:p w14:paraId="7601116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05C0B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BFD32C" w14:textId="77777777" w:rsidR="00171381" w:rsidRPr="00210AAF" w:rsidRDefault="00171381" w:rsidP="00643972">
            <w:pPr>
              <w:pStyle w:val="TAL"/>
              <w:rPr>
                <w:snapToGrid w:val="0"/>
                <w:sz w:val="16"/>
                <w:szCs w:val="16"/>
              </w:rPr>
            </w:pPr>
            <w:r w:rsidRPr="00210AAF">
              <w:rPr>
                <w:snapToGrid w:val="0"/>
                <w:sz w:val="16"/>
                <w:szCs w:val="16"/>
              </w:rPr>
              <w:t>Resolve editor's note in clause 10.6.2.8.1</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527E2"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2D4B4F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6EF59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CF887B"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39134" w14:textId="77777777" w:rsidR="00171381" w:rsidRPr="00210AAF" w:rsidRDefault="00171381" w:rsidP="00643972">
            <w:pPr>
              <w:pStyle w:val="TAL"/>
              <w:rPr>
                <w:snapToGrid w:val="0"/>
                <w:sz w:val="16"/>
                <w:szCs w:val="16"/>
              </w:rPr>
            </w:pPr>
            <w:r w:rsidRPr="00210AAF">
              <w:rPr>
                <w:snapToGrid w:val="0"/>
                <w:sz w:val="16"/>
                <w:szCs w:val="16"/>
              </w:rPr>
              <w:t>SP-170069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64C68" w14:textId="77777777" w:rsidR="00171381" w:rsidRPr="00210AAF" w:rsidRDefault="00171381" w:rsidP="00643972">
            <w:pPr>
              <w:pStyle w:val="TAL"/>
              <w:rPr>
                <w:snapToGrid w:val="0"/>
                <w:sz w:val="16"/>
                <w:szCs w:val="16"/>
              </w:rPr>
            </w:pPr>
            <w:r w:rsidRPr="00210AAF">
              <w:rPr>
                <w:snapToGrid w:val="0"/>
                <w:sz w:val="16"/>
                <w:szCs w:val="16"/>
              </w:rPr>
              <w:t>0008</w:t>
            </w:r>
          </w:p>
        </w:tc>
        <w:tc>
          <w:tcPr>
            <w:tcW w:w="284" w:type="dxa"/>
            <w:tcBorders>
              <w:top w:val="single" w:sz="6" w:space="0" w:color="auto"/>
              <w:left w:val="single" w:sz="6" w:space="0" w:color="auto"/>
              <w:bottom w:val="single" w:sz="6" w:space="0" w:color="auto"/>
              <w:right w:val="single" w:sz="6" w:space="0" w:color="auto"/>
            </w:tcBorders>
          </w:tcPr>
          <w:p w14:paraId="5C3E2D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6F69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308DBA" w14:textId="77777777" w:rsidR="00171381" w:rsidRPr="00210AAF" w:rsidRDefault="00171381" w:rsidP="00643972">
            <w:pPr>
              <w:pStyle w:val="TAL"/>
              <w:rPr>
                <w:snapToGrid w:val="0"/>
                <w:sz w:val="16"/>
                <w:szCs w:val="16"/>
              </w:rPr>
            </w:pPr>
            <w:r w:rsidRPr="00210AAF">
              <w:rPr>
                <w:noProof/>
                <w:sz w:val="16"/>
                <w:szCs w:val="16"/>
                <w:lang w:eastAsia="zh-CN"/>
              </w:rPr>
              <w:t>Store and update a</w:t>
            </w:r>
            <w:r w:rsidRPr="00210AAF">
              <w:rPr>
                <w:rFonts w:hint="eastAsia"/>
                <w:noProof/>
                <w:sz w:val="16"/>
                <w:szCs w:val="16"/>
                <w:lang w:eastAsia="zh-CN"/>
              </w:rPr>
              <w:t>ffiliation status</w:t>
            </w:r>
            <w:r w:rsidRPr="00210AAF">
              <w:rPr>
                <w:noProof/>
                <w:sz w:val="16"/>
                <w:szCs w:val="16"/>
                <w:lang w:eastAsia="zh-CN"/>
              </w:rPr>
              <w:t xml:space="preserve"> in the GMS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B9F40E"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47C309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F7FEA"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4AE41C"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1DF78B"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AE3C27" w14:textId="77777777" w:rsidR="00171381" w:rsidRPr="00210AAF" w:rsidRDefault="00171381" w:rsidP="00643972">
            <w:pPr>
              <w:pStyle w:val="TAL"/>
              <w:rPr>
                <w:snapToGrid w:val="0"/>
                <w:sz w:val="16"/>
                <w:szCs w:val="16"/>
              </w:rPr>
            </w:pPr>
            <w:r w:rsidRPr="00210AAF">
              <w:rPr>
                <w:snapToGrid w:val="0"/>
                <w:sz w:val="16"/>
                <w:szCs w:val="16"/>
              </w:rPr>
              <w:t>0009</w:t>
            </w:r>
          </w:p>
        </w:tc>
        <w:tc>
          <w:tcPr>
            <w:tcW w:w="284" w:type="dxa"/>
            <w:tcBorders>
              <w:top w:val="single" w:sz="6" w:space="0" w:color="auto"/>
              <w:left w:val="single" w:sz="6" w:space="0" w:color="auto"/>
              <w:bottom w:val="single" w:sz="6" w:space="0" w:color="auto"/>
              <w:right w:val="single" w:sz="6" w:space="0" w:color="auto"/>
            </w:tcBorders>
          </w:tcPr>
          <w:p w14:paraId="254687E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D8535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019004" w14:textId="77777777" w:rsidR="00171381" w:rsidRPr="00210AAF" w:rsidRDefault="00171381" w:rsidP="00643972">
            <w:pPr>
              <w:pStyle w:val="TAL"/>
              <w:rPr>
                <w:snapToGrid w:val="0"/>
                <w:sz w:val="16"/>
                <w:szCs w:val="16"/>
              </w:rPr>
            </w:pPr>
            <w:r w:rsidRPr="00210AAF">
              <w:rPr>
                <w:snapToGrid w:val="0"/>
                <w:sz w:val="16"/>
                <w:szCs w:val="16"/>
              </w:rPr>
              <w:t>Duplicated reference remove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FE9C6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88C3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03E948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D40AD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B04B6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A30FE" w14:textId="77777777" w:rsidR="00171381" w:rsidRPr="00210AAF" w:rsidRDefault="00171381" w:rsidP="00643972">
            <w:pPr>
              <w:pStyle w:val="TAL"/>
              <w:rPr>
                <w:snapToGrid w:val="0"/>
                <w:sz w:val="16"/>
                <w:szCs w:val="16"/>
              </w:rPr>
            </w:pPr>
            <w:r w:rsidRPr="00210AAF">
              <w:rPr>
                <w:snapToGrid w:val="0"/>
                <w:sz w:val="16"/>
                <w:szCs w:val="16"/>
              </w:rPr>
              <w:t>0011</w:t>
            </w:r>
          </w:p>
        </w:tc>
        <w:tc>
          <w:tcPr>
            <w:tcW w:w="284" w:type="dxa"/>
            <w:tcBorders>
              <w:top w:val="single" w:sz="6" w:space="0" w:color="auto"/>
              <w:left w:val="single" w:sz="6" w:space="0" w:color="auto"/>
              <w:bottom w:val="single" w:sz="6" w:space="0" w:color="auto"/>
              <w:right w:val="single" w:sz="6" w:space="0" w:color="auto"/>
            </w:tcBorders>
          </w:tcPr>
          <w:p w14:paraId="17467A6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D2C49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CDBD44" w14:textId="77777777" w:rsidR="00171381" w:rsidRPr="00210AAF" w:rsidRDefault="00171381" w:rsidP="00643972">
            <w:pPr>
              <w:pStyle w:val="TAL"/>
              <w:rPr>
                <w:snapToGrid w:val="0"/>
                <w:sz w:val="16"/>
                <w:szCs w:val="16"/>
              </w:rPr>
            </w:pPr>
            <w:r w:rsidRPr="00210AAF">
              <w:rPr>
                <w:snapToGrid w:val="0"/>
                <w:sz w:val="16"/>
                <w:szCs w:val="16"/>
              </w:rPr>
              <w:t>Corrections to MCPTT UE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E28157"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C9881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CD1845"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8E5C2"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032363"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71539F" w14:textId="77777777" w:rsidR="00171381" w:rsidRPr="00210AAF" w:rsidRDefault="00171381" w:rsidP="00643972">
            <w:pPr>
              <w:pStyle w:val="TAL"/>
              <w:rPr>
                <w:snapToGrid w:val="0"/>
                <w:sz w:val="16"/>
                <w:szCs w:val="16"/>
              </w:rPr>
            </w:pPr>
            <w:r w:rsidRPr="00210AAF">
              <w:rPr>
                <w:snapToGrid w:val="0"/>
                <w:sz w:val="16"/>
                <w:szCs w:val="16"/>
              </w:rPr>
              <w:t>0013</w:t>
            </w:r>
          </w:p>
        </w:tc>
        <w:tc>
          <w:tcPr>
            <w:tcW w:w="284" w:type="dxa"/>
            <w:tcBorders>
              <w:top w:val="single" w:sz="6" w:space="0" w:color="auto"/>
              <w:left w:val="single" w:sz="6" w:space="0" w:color="auto"/>
              <w:bottom w:val="single" w:sz="6" w:space="0" w:color="auto"/>
              <w:right w:val="single" w:sz="6" w:space="0" w:color="auto"/>
            </w:tcBorders>
          </w:tcPr>
          <w:p w14:paraId="3DA1DF9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0C769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72EF9B8" w14:textId="77777777" w:rsidR="00171381" w:rsidRPr="00210AAF" w:rsidRDefault="00171381" w:rsidP="00643972">
            <w:pPr>
              <w:pStyle w:val="TAL"/>
              <w:rPr>
                <w:snapToGrid w:val="0"/>
                <w:sz w:val="16"/>
                <w:szCs w:val="16"/>
              </w:rPr>
            </w:pPr>
            <w:r w:rsidRPr="00210AAF">
              <w:rPr>
                <w:noProof/>
                <w:sz w:val="16"/>
                <w:szCs w:val="16"/>
              </w:rPr>
              <w:t>Correction of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EC06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BF099E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B34AD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4A41F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D26FBC"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9155D8E" w14:textId="77777777" w:rsidR="00171381" w:rsidRPr="00210AAF" w:rsidRDefault="00171381" w:rsidP="00643972">
            <w:pPr>
              <w:pStyle w:val="TAL"/>
              <w:rPr>
                <w:snapToGrid w:val="0"/>
                <w:sz w:val="16"/>
                <w:szCs w:val="16"/>
              </w:rPr>
            </w:pPr>
            <w:r w:rsidRPr="00210AAF">
              <w:rPr>
                <w:snapToGrid w:val="0"/>
                <w:sz w:val="16"/>
                <w:szCs w:val="16"/>
              </w:rPr>
              <w:t>0016</w:t>
            </w:r>
          </w:p>
        </w:tc>
        <w:tc>
          <w:tcPr>
            <w:tcW w:w="284" w:type="dxa"/>
            <w:tcBorders>
              <w:top w:val="single" w:sz="6" w:space="0" w:color="auto"/>
              <w:left w:val="single" w:sz="6" w:space="0" w:color="auto"/>
              <w:bottom w:val="single" w:sz="6" w:space="0" w:color="auto"/>
              <w:right w:val="single" w:sz="6" w:space="0" w:color="auto"/>
            </w:tcBorders>
          </w:tcPr>
          <w:p w14:paraId="53B2FDC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BDC7E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AACD3F" w14:textId="77777777" w:rsidR="00171381" w:rsidRPr="00210AAF" w:rsidRDefault="00171381" w:rsidP="00643972">
            <w:pPr>
              <w:pStyle w:val="TAL"/>
              <w:rPr>
                <w:snapToGrid w:val="0"/>
                <w:sz w:val="16"/>
                <w:szCs w:val="16"/>
              </w:rPr>
            </w:pPr>
            <w:r w:rsidRPr="00210AAF">
              <w:rPr>
                <w:rFonts w:hint="eastAsia"/>
                <w:noProof/>
                <w:sz w:val="16"/>
                <w:szCs w:val="16"/>
                <w:lang w:eastAsia="zh-CN"/>
              </w:rPr>
              <w:t>Message title alignment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90CC0A"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380B7D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4C75C7"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F24BD"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F415182"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E0C2D1" w14:textId="77777777" w:rsidR="00171381" w:rsidRPr="00210AAF" w:rsidRDefault="00171381" w:rsidP="00643972">
            <w:pPr>
              <w:pStyle w:val="TAL"/>
              <w:rPr>
                <w:snapToGrid w:val="0"/>
                <w:sz w:val="16"/>
                <w:szCs w:val="16"/>
              </w:rPr>
            </w:pPr>
            <w:r w:rsidRPr="00210AAF">
              <w:rPr>
                <w:snapToGrid w:val="0"/>
                <w:sz w:val="16"/>
                <w:szCs w:val="16"/>
              </w:rPr>
              <w:t>0017</w:t>
            </w:r>
          </w:p>
        </w:tc>
        <w:tc>
          <w:tcPr>
            <w:tcW w:w="284" w:type="dxa"/>
            <w:tcBorders>
              <w:top w:val="single" w:sz="6" w:space="0" w:color="auto"/>
              <w:left w:val="single" w:sz="6" w:space="0" w:color="auto"/>
              <w:bottom w:val="single" w:sz="6" w:space="0" w:color="auto"/>
              <w:right w:val="single" w:sz="6" w:space="0" w:color="auto"/>
            </w:tcBorders>
          </w:tcPr>
          <w:p w14:paraId="149E968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029C2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2C6FF6" w14:textId="77777777" w:rsidR="00171381" w:rsidRPr="00210AAF" w:rsidRDefault="00171381" w:rsidP="00643972">
            <w:pPr>
              <w:pStyle w:val="TAL"/>
              <w:rPr>
                <w:noProof/>
                <w:sz w:val="16"/>
                <w:szCs w:val="16"/>
                <w:lang w:eastAsia="zh-CN"/>
              </w:rPr>
            </w:pPr>
            <w:r w:rsidRPr="00210AAF">
              <w:rPr>
                <w:noProof/>
                <w:sz w:val="16"/>
                <w:szCs w:val="16"/>
              </w:rPr>
              <w:t xml:space="preserve">Resolve group ID issue </w:t>
            </w:r>
            <w:r w:rsidRPr="00210AAF">
              <w:rPr>
                <w:rFonts w:hint="eastAsia"/>
                <w:noProof/>
                <w:sz w:val="16"/>
                <w:szCs w:val="16"/>
                <w:lang w:eastAsia="zh-CN"/>
              </w:rPr>
              <w:t xml:space="preserve">for temporary group call </w:t>
            </w:r>
            <w:r w:rsidRPr="00210AAF">
              <w:rPr>
                <w:noProof/>
                <w:sz w:val="16"/>
                <w:szCs w:val="16"/>
                <w:lang w:eastAsia="zh-CN"/>
              </w:rPr>
              <w:t>–</w:t>
            </w:r>
            <w:r w:rsidRPr="00210AAF">
              <w:rPr>
                <w:rFonts w:hint="eastAsia"/>
                <w:noProof/>
                <w:sz w:val="16"/>
                <w:szCs w:val="16"/>
                <w:lang w:eastAsia="zh-CN"/>
              </w:rPr>
              <w:t xml:space="preserve">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CFFF4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0086F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184D7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601908"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AD233E"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2DEB79" w14:textId="77777777" w:rsidR="00171381" w:rsidRPr="00210AAF" w:rsidRDefault="00171381" w:rsidP="00643972">
            <w:pPr>
              <w:pStyle w:val="TAL"/>
              <w:rPr>
                <w:snapToGrid w:val="0"/>
                <w:sz w:val="16"/>
                <w:szCs w:val="16"/>
              </w:rPr>
            </w:pPr>
            <w:r w:rsidRPr="00210AAF">
              <w:rPr>
                <w:snapToGrid w:val="0"/>
                <w:sz w:val="16"/>
                <w:szCs w:val="16"/>
              </w:rPr>
              <w:t>0018</w:t>
            </w:r>
          </w:p>
        </w:tc>
        <w:tc>
          <w:tcPr>
            <w:tcW w:w="284" w:type="dxa"/>
            <w:tcBorders>
              <w:top w:val="single" w:sz="6" w:space="0" w:color="auto"/>
              <w:left w:val="single" w:sz="6" w:space="0" w:color="auto"/>
              <w:bottom w:val="single" w:sz="6" w:space="0" w:color="auto"/>
              <w:right w:val="single" w:sz="6" w:space="0" w:color="auto"/>
            </w:tcBorders>
          </w:tcPr>
          <w:p w14:paraId="75AF54A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4F606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318804" w14:textId="77777777" w:rsidR="00171381" w:rsidRPr="00210AAF" w:rsidRDefault="00171381" w:rsidP="00643972">
            <w:pPr>
              <w:pStyle w:val="TAL"/>
              <w:rPr>
                <w:noProof/>
                <w:sz w:val="16"/>
                <w:szCs w:val="16"/>
              </w:rPr>
            </w:pPr>
            <w:r w:rsidRPr="00210AAF">
              <w:rPr>
                <w:noProof/>
                <w:sz w:val="16"/>
                <w:szCs w:val="16"/>
              </w:rPr>
              <w:t>Addition of definition for MCPTT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BB0F4"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65DF420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947659C"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11F95F"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98B15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D82BF2" w14:textId="77777777" w:rsidR="00171381" w:rsidRPr="00210AAF" w:rsidRDefault="00171381" w:rsidP="00643972">
            <w:pPr>
              <w:pStyle w:val="TAL"/>
              <w:rPr>
                <w:snapToGrid w:val="0"/>
                <w:sz w:val="16"/>
                <w:szCs w:val="16"/>
              </w:rPr>
            </w:pPr>
            <w:r w:rsidRPr="00210AAF">
              <w:rPr>
                <w:snapToGrid w:val="0"/>
                <w:sz w:val="16"/>
                <w:szCs w:val="16"/>
              </w:rPr>
              <w:t>0019</w:t>
            </w:r>
          </w:p>
        </w:tc>
        <w:tc>
          <w:tcPr>
            <w:tcW w:w="284" w:type="dxa"/>
            <w:tcBorders>
              <w:top w:val="single" w:sz="6" w:space="0" w:color="auto"/>
              <w:left w:val="single" w:sz="6" w:space="0" w:color="auto"/>
              <w:bottom w:val="single" w:sz="6" w:space="0" w:color="auto"/>
              <w:right w:val="single" w:sz="6" w:space="0" w:color="auto"/>
            </w:tcBorders>
          </w:tcPr>
          <w:p w14:paraId="771ADE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CE3EEF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271BD" w14:textId="77777777" w:rsidR="00171381" w:rsidRPr="00210AAF" w:rsidRDefault="00171381" w:rsidP="00643972">
            <w:pPr>
              <w:pStyle w:val="TAL"/>
              <w:rPr>
                <w:noProof/>
                <w:sz w:val="16"/>
                <w:szCs w:val="16"/>
              </w:rPr>
            </w:pPr>
            <w:r w:rsidRPr="00210AAF">
              <w:rPr>
                <w:noProof/>
                <w:sz w:val="16"/>
                <w:szCs w:val="16"/>
              </w:rPr>
              <w:t xml:space="preserve">Correction of requirement reference for list of implicitly </w:t>
            </w:r>
            <w:r w:rsidRPr="00210AAF">
              <w:rPr>
                <w:noProof/>
                <w:sz w:val="16"/>
                <w:szCs w:val="16"/>
              </w:rPr>
              <w:lastRenderedPageBreak/>
              <w:t>affiliated groups in MCPTT user profile config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E21F81" w14:textId="77777777" w:rsidR="00171381" w:rsidRPr="00210AAF" w:rsidRDefault="00171381" w:rsidP="00643972">
            <w:pPr>
              <w:pStyle w:val="TAL"/>
              <w:rPr>
                <w:snapToGrid w:val="0"/>
                <w:sz w:val="16"/>
                <w:szCs w:val="16"/>
              </w:rPr>
            </w:pPr>
            <w:r w:rsidRPr="00210AAF">
              <w:rPr>
                <w:snapToGrid w:val="0"/>
                <w:sz w:val="16"/>
                <w:szCs w:val="16"/>
              </w:rPr>
              <w:lastRenderedPageBreak/>
              <w:t>14.1.0</w:t>
            </w:r>
          </w:p>
        </w:tc>
      </w:tr>
      <w:tr w:rsidR="00171381" w:rsidRPr="009339B6" w14:paraId="3F67BB3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5AA50"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3A4BE"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A23D328"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687FF9" w14:textId="77777777" w:rsidR="00171381" w:rsidRPr="00210AAF" w:rsidRDefault="00171381" w:rsidP="00643972">
            <w:pPr>
              <w:pStyle w:val="TAL"/>
              <w:rPr>
                <w:snapToGrid w:val="0"/>
                <w:sz w:val="16"/>
                <w:szCs w:val="16"/>
              </w:rPr>
            </w:pPr>
            <w:r w:rsidRPr="00210AAF">
              <w:rPr>
                <w:snapToGrid w:val="0"/>
                <w:sz w:val="16"/>
                <w:szCs w:val="16"/>
              </w:rPr>
              <w:t>0020</w:t>
            </w:r>
          </w:p>
        </w:tc>
        <w:tc>
          <w:tcPr>
            <w:tcW w:w="284" w:type="dxa"/>
            <w:tcBorders>
              <w:top w:val="single" w:sz="6" w:space="0" w:color="auto"/>
              <w:left w:val="single" w:sz="6" w:space="0" w:color="auto"/>
              <w:bottom w:val="single" w:sz="6" w:space="0" w:color="auto"/>
              <w:right w:val="single" w:sz="6" w:space="0" w:color="auto"/>
            </w:tcBorders>
          </w:tcPr>
          <w:p w14:paraId="6302302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5FE009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697214" w14:textId="77777777" w:rsidR="00171381" w:rsidRPr="00210AAF" w:rsidRDefault="00171381" w:rsidP="00643972">
            <w:pPr>
              <w:pStyle w:val="TAL"/>
              <w:rPr>
                <w:noProof/>
                <w:sz w:val="16"/>
                <w:szCs w:val="16"/>
              </w:rPr>
            </w:pPr>
            <w:r w:rsidRPr="00210AAF">
              <w:rPr>
                <w:sz w:val="16"/>
                <w:szCs w:val="16"/>
                <w:lang w:val="en-IN"/>
              </w:rPr>
              <w:t>Simultaneous floor requests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4A3F35"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28A70C5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985A9C3"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7CE5895"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29358D"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F851DE" w14:textId="77777777" w:rsidR="00171381" w:rsidRPr="00210AAF" w:rsidRDefault="00171381" w:rsidP="00643972">
            <w:pPr>
              <w:pStyle w:val="TAL"/>
              <w:rPr>
                <w:snapToGrid w:val="0"/>
                <w:sz w:val="16"/>
                <w:szCs w:val="16"/>
              </w:rPr>
            </w:pPr>
            <w:r w:rsidRPr="00210AAF">
              <w:rPr>
                <w:snapToGrid w:val="0"/>
                <w:sz w:val="16"/>
                <w:szCs w:val="16"/>
              </w:rPr>
              <w:t>0021</w:t>
            </w:r>
          </w:p>
        </w:tc>
        <w:tc>
          <w:tcPr>
            <w:tcW w:w="284" w:type="dxa"/>
            <w:tcBorders>
              <w:top w:val="single" w:sz="6" w:space="0" w:color="auto"/>
              <w:left w:val="single" w:sz="6" w:space="0" w:color="auto"/>
              <w:bottom w:val="single" w:sz="6" w:space="0" w:color="auto"/>
              <w:right w:val="single" w:sz="6" w:space="0" w:color="auto"/>
            </w:tcBorders>
          </w:tcPr>
          <w:p w14:paraId="1E697E0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13A35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6EE6B4" w14:textId="77777777" w:rsidR="00171381" w:rsidRPr="00210AAF" w:rsidRDefault="00171381" w:rsidP="00643972">
            <w:pPr>
              <w:pStyle w:val="TAL"/>
              <w:rPr>
                <w:sz w:val="16"/>
                <w:szCs w:val="16"/>
                <w:lang w:val="en-IN"/>
              </w:rPr>
            </w:pPr>
            <w:r w:rsidRPr="00210AAF">
              <w:rPr>
                <w:noProof/>
                <w:sz w:val="16"/>
                <w:szCs w:val="16"/>
                <w:lang w:eastAsia="zh-CN"/>
              </w:rPr>
              <w:t>Correction on floor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595388B"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0297CC9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90D892" w14:textId="77777777" w:rsidR="00171381" w:rsidRPr="00210AAF" w:rsidRDefault="00171381" w:rsidP="00643972">
            <w:pPr>
              <w:pStyle w:val="TAL"/>
              <w:rPr>
                <w:snapToGrid w:val="0"/>
                <w:sz w:val="16"/>
                <w:szCs w:val="16"/>
              </w:rPr>
            </w:pPr>
            <w:r w:rsidRPr="00210AAF">
              <w:rPr>
                <w:snapToGrid w:val="0"/>
                <w:sz w:val="16"/>
                <w:szCs w:val="16"/>
              </w:rPr>
              <w:t>2017-03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ED11BA6" w14:textId="77777777" w:rsidR="00171381" w:rsidRPr="00210AAF" w:rsidRDefault="00171381" w:rsidP="00643972">
            <w:pPr>
              <w:pStyle w:val="TAL"/>
              <w:rPr>
                <w:snapToGrid w:val="0"/>
                <w:sz w:val="16"/>
                <w:szCs w:val="16"/>
              </w:rPr>
            </w:pPr>
            <w:r w:rsidRPr="00210AAF">
              <w:rPr>
                <w:snapToGrid w:val="0"/>
                <w:sz w:val="16"/>
                <w:szCs w:val="16"/>
              </w:rPr>
              <w:t>SA#75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1E9B80" w14:textId="77777777" w:rsidR="00171381" w:rsidRPr="00210AAF" w:rsidRDefault="00171381" w:rsidP="00643972">
            <w:pPr>
              <w:pStyle w:val="TAL"/>
              <w:rPr>
                <w:snapToGrid w:val="0"/>
                <w:sz w:val="16"/>
                <w:szCs w:val="16"/>
              </w:rPr>
            </w:pPr>
            <w:r w:rsidRPr="00210AAF">
              <w:rPr>
                <w:snapToGrid w:val="0"/>
                <w:sz w:val="16"/>
                <w:szCs w:val="16"/>
              </w:rPr>
              <w:t>SP-170068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626E" w14:textId="77777777" w:rsidR="00171381" w:rsidRPr="00210AAF" w:rsidRDefault="00171381" w:rsidP="00643972">
            <w:pPr>
              <w:pStyle w:val="TAL"/>
              <w:rPr>
                <w:snapToGrid w:val="0"/>
                <w:sz w:val="16"/>
                <w:szCs w:val="16"/>
              </w:rPr>
            </w:pPr>
            <w:r w:rsidRPr="00210AAF">
              <w:rPr>
                <w:snapToGrid w:val="0"/>
                <w:sz w:val="16"/>
                <w:szCs w:val="16"/>
              </w:rPr>
              <w:t>0022</w:t>
            </w:r>
          </w:p>
        </w:tc>
        <w:tc>
          <w:tcPr>
            <w:tcW w:w="284" w:type="dxa"/>
            <w:tcBorders>
              <w:top w:val="single" w:sz="6" w:space="0" w:color="auto"/>
              <w:left w:val="single" w:sz="6" w:space="0" w:color="auto"/>
              <w:bottom w:val="single" w:sz="6" w:space="0" w:color="auto"/>
              <w:right w:val="single" w:sz="6" w:space="0" w:color="auto"/>
            </w:tcBorders>
          </w:tcPr>
          <w:p w14:paraId="6D0CE32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72930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7E4663"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Miscellaneous corrections on term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75F0036" w14:textId="77777777" w:rsidR="00171381" w:rsidRPr="00210AAF" w:rsidRDefault="00171381" w:rsidP="00643972">
            <w:pPr>
              <w:pStyle w:val="TAL"/>
              <w:rPr>
                <w:snapToGrid w:val="0"/>
                <w:sz w:val="16"/>
                <w:szCs w:val="16"/>
              </w:rPr>
            </w:pPr>
            <w:r w:rsidRPr="00210AAF">
              <w:rPr>
                <w:snapToGrid w:val="0"/>
                <w:sz w:val="16"/>
                <w:szCs w:val="16"/>
              </w:rPr>
              <w:t>14.1.0</w:t>
            </w:r>
          </w:p>
        </w:tc>
      </w:tr>
      <w:tr w:rsidR="00171381" w:rsidRPr="009339B6" w14:paraId="5DEC083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0A6C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5C0089"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8D4E21"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10F9" w14:textId="77777777" w:rsidR="00171381" w:rsidRPr="00210AAF" w:rsidRDefault="00171381" w:rsidP="00643972">
            <w:pPr>
              <w:pStyle w:val="TAL"/>
              <w:rPr>
                <w:snapToGrid w:val="0"/>
                <w:sz w:val="16"/>
                <w:szCs w:val="16"/>
              </w:rPr>
            </w:pPr>
            <w:r w:rsidRPr="00210AAF">
              <w:rPr>
                <w:snapToGrid w:val="0"/>
                <w:sz w:val="16"/>
                <w:szCs w:val="16"/>
              </w:rPr>
              <w:t>0042</w:t>
            </w:r>
          </w:p>
        </w:tc>
        <w:tc>
          <w:tcPr>
            <w:tcW w:w="284" w:type="dxa"/>
            <w:tcBorders>
              <w:top w:val="single" w:sz="6" w:space="0" w:color="auto"/>
              <w:left w:val="single" w:sz="6" w:space="0" w:color="auto"/>
              <w:bottom w:val="single" w:sz="6" w:space="0" w:color="auto"/>
              <w:right w:val="single" w:sz="6" w:space="0" w:color="auto"/>
            </w:tcBorders>
          </w:tcPr>
          <w:p w14:paraId="45C6D0C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448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2C071F" w14:textId="77777777" w:rsidR="00171381" w:rsidRPr="00210AAF" w:rsidRDefault="00171381" w:rsidP="00643972">
            <w:pPr>
              <w:pStyle w:val="TAL"/>
              <w:rPr>
                <w:noProof/>
                <w:sz w:val="16"/>
                <w:szCs w:val="16"/>
                <w:lang w:eastAsia="zh-CN"/>
              </w:rPr>
            </w:pPr>
            <w:r w:rsidRPr="00210AAF">
              <w:rPr>
                <w:noProof/>
                <w:sz w:val="16"/>
                <w:szCs w:val="16"/>
              </w:rPr>
              <w:t>Miscellaneous corrections to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19EED3"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AA1DF7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031D16"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7FB44C"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34C99C"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274521" w14:textId="77777777" w:rsidR="00171381" w:rsidRPr="00210AAF" w:rsidRDefault="00171381" w:rsidP="00643972">
            <w:pPr>
              <w:pStyle w:val="TAL"/>
              <w:rPr>
                <w:snapToGrid w:val="0"/>
                <w:sz w:val="16"/>
                <w:szCs w:val="16"/>
              </w:rPr>
            </w:pPr>
            <w:r w:rsidRPr="00210AAF">
              <w:rPr>
                <w:snapToGrid w:val="0"/>
                <w:sz w:val="16"/>
                <w:szCs w:val="16"/>
              </w:rPr>
              <w:t>0043</w:t>
            </w:r>
          </w:p>
        </w:tc>
        <w:tc>
          <w:tcPr>
            <w:tcW w:w="284" w:type="dxa"/>
            <w:tcBorders>
              <w:top w:val="single" w:sz="6" w:space="0" w:color="auto"/>
              <w:left w:val="single" w:sz="6" w:space="0" w:color="auto"/>
              <w:bottom w:val="single" w:sz="6" w:space="0" w:color="auto"/>
              <w:right w:val="single" w:sz="6" w:space="0" w:color="auto"/>
            </w:tcBorders>
          </w:tcPr>
          <w:p w14:paraId="2C93EC90" w14:textId="77777777" w:rsidR="00171381" w:rsidRPr="00210AAF" w:rsidRDefault="00171381" w:rsidP="00643972">
            <w:pPr>
              <w:pStyle w:val="TAL"/>
              <w:rPr>
                <w:snapToGrid w:val="0"/>
                <w:sz w:val="16"/>
                <w:szCs w:val="16"/>
              </w:rPr>
            </w:pPr>
            <w:r w:rsidRPr="00210AAF">
              <w:rPr>
                <w:snapToGrid w:val="0"/>
                <w:sz w:val="16"/>
                <w:szCs w:val="16"/>
              </w:rPr>
              <w:t>6</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1E7279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E7303C" w14:textId="77777777" w:rsidR="00171381" w:rsidRPr="00210AAF" w:rsidRDefault="00171381" w:rsidP="00643972">
            <w:pPr>
              <w:pStyle w:val="TAL"/>
              <w:rPr>
                <w:noProof/>
                <w:sz w:val="16"/>
                <w:szCs w:val="16"/>
              </w:rPr>
            </w:pPr>
            <w:r w:rsidRPr="00210AAF">
              <w:rPr>
                <w:noProof/>
                <w:sz w:val="16"/>
                <w:szCs w:val="16"/>
              </w:rPr>
              <w:t>Addition of identity management server address per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F326036"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5D20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06CEF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3FBC4B"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2750CE"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53B437" w14:textId="77777777" w:rsidR="00171381" w:rsidRPr="00210AAF" w:rsidRDefault="00171381" w:rsidP="00643972">
            <w:pPr>
              <w:pStyle w:val="TAL"/>
              <w:rPr>
                <w:snapToGrid w:val="0"/>
                <w:sz w:val="16"/>
                <w:szCs w:val="16"/>
              </w:rPr>
            </w:pPr>
            <w:r w:rsidRPr="00210AAF">
              <w:rPr>
                <w:snapToGrid w:val="0"/>
                <w:sz w:val="16"/>
                <w:szCs w:val="16"/>
              </w:rPr>
              <w:t>0049</w:t>
            </w:r>
          </w:p>
        </w:tc>
        <w:tc>
          <w:tcPr>
            <w:tcW w:w="284" w:type="dxa"/>
            <w:tcBorders>
              <w:top w:val="single" w:sz="6" w:space="0" w:color="auto"/>
              <w:left w:val="single" w:sz="6" w:space="0" w:color="auto"/>
              <w:bottom w:val="single" w:sz="6" w:space="0" w:color="auto"/>
              <w:right w:val="single" w:sz="6" w:space="0" w:color="auto"/>
            </w:tcBorders>
          </w:tcPr>
          <w:p w14:paraId="1035A9D4"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0E9A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CFA780" w14:textId="77777777" w:rsidR="00171381" w:rsidRPr="00210AAF" w:rsidRDefault="00171381" w:rsidP="00643972">
            <w:pPr>
              <w:pStyle w:val="TAL"/>
              <w:rPr>
                <w:noProof/>
                <w:sz w:val="16"/>
                <w:szCs w:val="16"/>
              </w:rPr>
            </w:pPr>
            <w:r w:rsidRPr="00210AAF">
              <w:rPr>
                <w:noProof/>
                <w:sz w:val="16"/>
                <w:szCs w:val="16"/>
              </w:rPr>
              <w:t>Correction in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597D18"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E660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6F1E58"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EBE17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6A293"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07A848" w14:textId="77777777" w:rsidR="00171381" w:rsidRPr="00210AAF" w:rsidRDefault="00171381" w:rsidP="00643972">
            <w:pPr>
              <w:pStyle w:val="TAL"/>
              <w:rPr>
                <w:snapToGrid w:val="0"/>
                <w:sz w:val="16"/>
                <w:szCs w:val="16"/>
              </w:rPr>
            </w:pPr>
            <w:r w:rsidRPr="00210AAF">
              <w:rPr>
                <w:snapToGrid w:val="0"/>
                <w:sz w:val="16"/>
                <w:szCs w:val="16"/>
              </w:rPr>
              <w:t>0050</w:t>
            </w:r>
          </w:p>
        </w:tc>
        <w:tc>
          <w:tcPr>
            <w:tcW w:w="284" w:type="dxa"/>
            <w:tcBorders>
              <w:top w:val="single" w:sz="6" w:space="0" w:color="auto"/>
              <w:left w:val="single" w:sz="6" w:space="0" w:color="auto"/>
              <w:bottom w:val="single" w:sz="6" w:space="0" w:color="auto"/>
              <w:right w:val="single" w:sz="6" w:space="0" w:color="auto"/>
            </w:tcBorders>
          </w:tcPr>
          <w:p w14:paraId="64CFCBE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CEB0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DF062" w14:textId="77777777" w:rsidR="00171381" w:rsidRPr="00210AAF" w:rsidRDefault="00171381" w:rsidP="00643972">
            <w:pPr>
              <w:pStyle w:val="TAL"/>
              <w:rPr>
                <w:noProof/>
                <w:sz w:val="16"/>
                <w:szCs w:val="16"/>
              </w:rPr>
            </w:pPr>
            <w:r w:rsidRPr="00210AAF">
              <w:rPr>
                <w:noProof/>
                <w:sz w:val="16"/>
                <w:szCs w:val="16"/>
                <w:lang w:eastAsia="zh-CN"/>
              </w:rPr>
              <w:t>C</w:t>
            </w:r>
            <w:r w:rsidRPr="00210AAF">
              <w:rPr>
                <w:rFonts w:hint="eastAsia"/>
                <w:noProof/>
                <w:sz w:val="16"/>
                <w:szCs w:val="16"/>
                <w:lang w:eastAsia="zh-CN"/>
              </w:rPr>
              <w:t>larifications on</w:t>
            </w:r>
            <w:r w:rsidRPr="00210AAF">
              <w:rPr>
                <w:noProof/>
                <w:sz w:val="16"/>
                <w:szCs w:val="16"/>
                <w:lang w:eastAsia="zh-CN"/>
              </w:rPr>
              <w:t xml:space="preserve"> response in</w:t>
            </w:r>
            <w:r w:rsidRPr="00210AAF">
              <w:rPr>
                <w:rFonts w:hint="eastAsia"/>
                <w:noProof/>
                <w:sz w:val="16"/>
                <w:szCs w:val="16"/>
                <w:lang w:eastAsia="zh-CN"/>
              </w:rPr>
              <w:t xml:space="preserve"> off-network</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0BAFD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66E0F0E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B0BA197"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4308ED"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BA5B9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58947B" w14:textId="77777777" w:rsidR="00171381" w:rsidRPr="00210AAF" w:rsidRDefault="00171381" w:rsidP="00643972">
            <w:pPr>
              <w:pStyle w:val="TAL"/>
              <w:rPr>
                <w:snapToGrid w:val="0"/>
                <w:sz w:val="16"/>
                <w:szCs w:val="16"/>
              </w:rPr>
            </w:pPr>
            <w:r w:rsidRPr="00210AAF">
              <w:rPr>
                <w:snapToGrid w:val="0"/>
                <w:sz w:val="16"/>
                <w:szCs w:val="16"/>
              </w:rPr>
              <w:t>0062</w:t>
            </w:r>
          </w:p>
        </w:tc>
        <w:tc>
          <w:tcPr>
            <w:tcW w:w="284" w:type="dxa"/>
            <w:tcBorders>
              <w:top w:val="single" w:sz="6" w:space="0" w:color="auto"/>
              <w:left w:val="single" w:sz="6" w:space="0" w:color="auto"/>
              <w:bottom w:val="single" w:sz="6" w:space="0" w:color="auto"/>
              <w:right w:val="single" w:sz="6" w:space="0" w:color="auto"/>
            </w:tcBorders>
          </w:tcPr>
          <w:p w14:paraId="274530C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6D83D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67630A" w14:textId="77777777" w:rsidR="00171381" w:rsidRPr="00210AAF" w:rsidRDefault="00171381" w:rsidP="00643972">
            <w:pPr>
              <w:pStyle w:val="TAL"/>
              <w:rPr>
                <w:noProof/>
                <w:sz w:val="16"/>
                <w:szCs w:val="16"/>
                <w:lang w:eastAsia="zh-CN"/>
              </w:rPr>
            </w:pPr>
            <w:r w:rsidRPr="00210AAF">
              <w:rPr>
                <w:noProof/>
                <w:sz w:val="16"/>
                <w:szCs w:val="16"/>
              </w:rPr>
              <w:t>Inclusion of KMSUri to allow multiple security domains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14F363F"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1A4EF9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E864B25"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DAEFE"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2F3D55"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250D7C5" w14:textId="77777777" w:rsidR="00171381" w:rsidRPr="00210AAF" w:rsidRDefault="00171381" w:rsidP="00643972">
            <w:pPr>
              <w:pStyle w:val="TAL"/>
              <w:rPr>
                <w:snapToGrid w:val="0"/>
                <w:sz w:val="16"/>
                <w:szCs w:val="16"/>
              </w:rPr>
            </w:pPr>
            <w:r w:rsidRPr="00210AAF">
              <w:rPr>
                <w:snapToGrid w:val="0"/>
                <w:sz w:val="16"/>
                <w:szCs w:val="16"/>
              </w:rPr>
              <w:t>0068</w:t>
            </w:r>
          </w:p>
        </w:tc>
        <w:tc>
          <w:tcPr>
            <w:tcW w:w="284" w:type="dxa"/>
            <w:tcBorders>
              <w:top w:val="single" w:sz="6" w:space="0" w:color="auto"/>
              <w:left w:val="single" w:sz="6" w:space="0" w:color="auto"/>
              <w:bottom w:val="single" w:sz="6" w:space="0" w:color="auto"/>
              <w:right w:val="single" w:sz="6" w:space="0" w:color="auto"/>
            </w:tcBorders>
          </w:tcPr>
          <w:p w14:paraId="02727E0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58B33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E14B49" w14:textId="77777777" w:rsidR="00171381" w:rsidRPr="00210AAF" w:rsidRDefault="00171381" w:rsidP="00643972">
            <w:pPr>
              <w:pStyle w:val="TAL"/>
              <w:rPr>
                <w:noProof/>
                <w:sz w:val="16"/>
                <w:szCs w:val="16"/>
              </w:rPr>
            </w:pPr>
            <w:r w:rsidRPr="00210AAF">
              <w:rPr>
                <w:noProof/>
                <w:sz w:val="16"/>
                <w:szCs w:val="16"/>
              </w:rPr>
              <w:t>Corrections to configuration for ambient listening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12005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11DFFF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892F3B"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CE5B210"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ED0287"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86D27B" w14:textId="77777777" w:rsidR="00171381" w:rsidRPr="00210AAF" w:rsidRDefault="00171381" w:rsidP="00643972">
            <w:pPr>
              <w:pStyle w:val="TAL"/>
              <w:rPr>
                <w:snapToGrid w:val="0"/>
                <w:sz w:val="16"/>
                <w:szCs w:val="16"/>
              </w:rPr>
            </w:pPr>
            <w:r w:rsidRPr="00210AAF">
              <w:rPr>
                <w:snapToGrid w:val="0"/>
                <w:sz w:val="16"/>
                <w:szCs w:val="16"/>
              </w:rPr>
              <w:t>0069</w:t>
            </w:r>
          </w:p>
        </w:tc>
        <w:tc>
          <w:tcPr>
            <w:tcW w:w="284" w:type="dxa"/>
            <w:tcBorders>
              <w:top w:val="single" w:sz="6" w:space="0" w:color="auto"/>
              <w:left w:val="single" w:sz="6" w:space="0" w:color="auto"/>
              <w:bottom w:val="single" w:sz="6" w:space="0" w:color="auto"/>
              <w:right w:val="single" w:sz="6" w:space="0" w:color="auto"/>
            </w:tcBorders>
          </w:tcPr>
          <w:p w14:paraId="64457F9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3BB11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04DFBF" w14:textId="77777777" w:rsidR="00171381" w:rsidRPr="00210AAF" w:rsidRDefault="00171381" w:rsidP="00643972">
            <w:pPr>
              <w:pStyle w:val="TAL"/>
              <w:rPr>
                <w:noProof/>
                <w:sz w:val="16"/>
                <w:szCs w:val="16"/>
              </w:rPr>
            </w:pPr>
            <w:r w:rsidRPr="00210AAF">
              <w:rPr>
                <w:noProof/>
                <w:sz w:val="16"/>
                <w:szCs w:val="16"/>
              </w:rPr>
              <w:t>Correction to configuration for first-to-answer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0884EA"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0A776C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62E3E1"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1CD0FF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EB7AA2" w14:textId="77777777" w:rsidR="00171381" w:rsidRPr="00210AAF" w:rsidRDefault="00171381" w:rsidP="00643972">
            <w:pPr>
              <w:pStyle w:val="TAL"/>
              <w:rPr>
                <w:snapToGrid w:val="0"/>
                <w:sz w:val="16"/>
                <w:szCs w:val="16"/>
              </w:rPr>
            </w:pPr>
            <w:r w:rsidRPr="00210AAF">
              <w:rPr>
                <w:snapToGrid w:val="0"/>
                <w:sz w:val="16"/>
                <w:szCs w:val="16"/>
              </w:rPr>
              <w:t>SP-170389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CC8041" w14:textId="77777777" w:rsidR="00171381" w:rsidRPr="00210AAF" w:rsidRDefault="00171381" w:rsidP="00643972">
            <w:pPr>
              <w:pStyle w:val="TAL"/>
              <w:rPr>
                <w:snapToGrid w:val="0"/>
                <w:sz w:val="16"/>
                <w:szCs w:val="16"/>
              </w:rPr>
            </w:pPr>
            <w:r w:rsidRPr="00210AAF">
              <w:rPr>
                <w:snapToGrid w:val="0"/>
                <w:sz w:val="16"/>
                <w:szCs w:val="16"/>
              </w:rPr>
              <w:t>0070</w:t>
            </w:r>
          </w:p>
        </w:tc>
        <w:tc>
          <w:tcPr>
            <w:tcW w:w="284" w:type="dxa"/>
            <w:tcBorders>
              <w:top w:val="single" w:sz="6" w:space="0" w:color="auto"/>
              <w:left w:val="single" w:sz="6" w:space="0" w:color="auto"/>
              <w:bottom w:val="single" w:sz="6" w:space="0" w:color="auto"/>
              <w:right w:val="single" w:sz="6" w:space="0" w:color="auto"/>
            </w:tcBorders>
          </w:tcPr>
          <w:p w14:paraId="16610A9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3DF250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9D75C2" w14:textId="77777777" w:rsidR="00171381" w:rsidRPr="00210AAF" w:rsidRDefault="00171381" w:rsidP="00643972">
            <w:pPr>
              <w:pStyle w:val="TAL"/>
              <w:rPr>
                <w:noProof/>
                <w:sz w:val="16"/>
                <w:szCs w:val="16"/>
              </w:rPr>
            </w:pPr>
            <w:r w:rsidRPr="00210AAF">
              <w:rPr>
                <w:noProof/>
                <w:sz w:val="16"/>
                <w:szCs w:val="16"/>
              </w:rPr>
              <w:t>Corrections to Group configuration data for all MC services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BB6DFE" w14:textId="77777777" w:rsidR="00171381" w:rsidRPr="00210AAF" w:rsidRDefault="00171381" w:rsidP="00643972">
            <w:pPr>
              <w:pStyle w:val="TAL"/>
              <w:rPr>
                <w:snapToGrid w:val="0"/>
                <w:sz w:val="16"/>
                <w:szCs w:val="16"/>
              </w:rPr>
            </w:pPr>
            <w:r w:rsidRPr="00210AAF">
              <w:rPr>
                <w:snapToGrid w:val="0"/>
                <w:sz w:val="16"/>
                <w:szCs w:val="16"/>
              </w:rPr>
              <w:t>14.2.0</w:t>
            </w:r>
          </w:p>
        </w:tc>
      </w:tr>
      <w:tr w:rsidR="00171381" w:rsidRPr="009339B6" w14:paraId="372D25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29AE77D"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AF7802"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9BB727"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CDFF27" w14:textId="77777777" w:rsidR="00171381" w:rsidRPr="00210AAF" w:rsidRDefault="00171381" w:rsidP="00643972">
            <w:pPr>
              <w:pStyle w:val="TAL"/>
              <w:rPr>
                <w:snapToGrid w:val="0"/>
                <w:sz w:val="16"/>
                <w:szCs w:val="16"/>
              </w:rPr>
            </w:pPr>
            <w:r w:rsidRPr="00210AAF">
              <w:rPr>
                <w:snapToGrid w:val="0"/>
                <w:sz w:val="16"/>
                <w:szCs w:val="16"/>
              </w:rPr>
              <w:t>0044</w:t>
            </w:r>
          </w:p>
        </w:tc>
        <w:tc>
          <w:tcPr>
            <w:tcW w:w="284" w:type="dxa"/>
            <w:tcBorders>
              <w:top w:val="single" w:sz="6" w:space="0" w:color="auto"/>
              <w:left w:val="single" w:sz="6" w:space="0" w:color="auto"/>
              <w:bottom w:val="single" w:sz="6" w:space="0" w:color="auto"/>
              <w:right w:val="single" w:sz="6" w:space="0" w:color="auto"/>
            </w:tcBorders>
          </w:tcPr>
          <w:p w14:paraId="16C2468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19385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93F08D" w14:textId="77777777" w:rsidR="00171381" w:rsidRPr="00210AAF" w:rsidRDefault="00171381" w:rsidP="00643972">
            <w:pPr>
              <w:pStyle w:val="TAL"/>
              <w:rPr>
                <w:noProof/>
                <w:sz w:val="16"/>
                <w:szCs w:val="16"/>
              </w:rPr>
            </w:pPr>
            <w:r w:rsidRPr="00210AAF">
              <w:rPr>
                <w:sz w:val="16"/>
                <w:szCs w:val="16"/>
                <w:lang w:eastAsia="en-GB"/>
              </w:rPr>
              <w:t>MCPTT unicast media flow stop and resume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FFD81"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556D81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F5BA60"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2FBE3D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60AFAE" w14:textId="77777777" w:rsidR="00171381" w:rsidRPr="00210AAF" w:rsidRDefault="00171381" w:rsidP="00643972">
            <w:pPr>
              <w:pStyle w:val="TAL"/>
              <w:rPr>
                <w:snapToGrid w:val="0"/>
                <w:sz w:val="16"/>
                <w:szCs w:val="16"/>
              </w:rPr>
            </w:pPr>
            <w:r w:rsidRPr="00210AAF">
              <w:rPr>
                <w:snapToGrid w:val="0"/>
                <w:sz w:val="16"/>
                <w:szCs w:val="16"/>
              </w:rPr>
              <w:t>SP-170398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409ABA" w14:textId="77777777" w:rsidR="00171381" w:rsidRPr="00210AAF" w:rsidRDefault="00171381" w:rsidP="00643972">
            <w:pPr>
              <w:pStyle w:val="TAL"/>
              <w:rPr>
                <w:snapToGrid w:val="0"/>
                <w:sz w:val="16"/>
                <w:szCs w:val="16"/>
              </w:rPr>
            </w:pPr>
            <w:r w:rsidRPr="00210AAF">
              <w:rPr>
                <w:snapToGrid w:val="0"/>
                <w:sz w:val="16"/>
                <w:szCs w:val="16"/>
              </w:rPr>
              <w:t>0063</w:t>
            </w:r>
          </w:p>
        </w:tc>
        <w:tc>
          <w:tcPr>
            <w:tcW w:w="284" w:type="dxa"/>
            <w:tcBorders>
              <w:top w:val="single" w:sz="6" w:space="0" w:color="auto"/>
              <w:left w:val="single" w:sz="6" w:space="0" w:color="auto"/>
              <w:bottom w:val="single" w:sz="6" w:space="0" w:color="auto"/>
              <w:right w:val="single" w:sz="6" w:space="0" w:color="auto"/>
            </w:tcBorders>
          </w:tcPr>
          <w:p w14:paraId="757C96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A0F128"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506C1E" w14:textId="77777777" w:rsidR="00171381" w:rsidRPr="00210AAF" w:rsidRDefault="00171381" w:rsidP="00643972">
            <w:pPr>
              <w:pStyle w:val="TAL"/>
              <w:rPr>
                <w:sz w:val="16"/>
                <w:szCs w:val="16"/>
                <w:lang w:eastAsia="en-GB"/>
              </w:rPr>
            </w:pPr>
            <w:r w:rsidRPr="00210AAF">
              <w:rPr>
                <w:rFonts w:hint="eastAsia"/>
                <w:noProof/>
                <w:sz w:val="16"/>
                <w:szCs w:val="16"/>
                <w:lang w:eastAsia="zh-CN"/>
              </w:rPr>
              <w:t>Editorial corrections in call back cancel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C50738C"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0C3CA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512A0B4"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AC0178"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C11788"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B0AC6D" w14:textId="77777777" w:rsidR="00171381" w:rsidRPr="00210AAF" w:rsidRDefault="00171381" w:rsidP="00643972">
            <w:pPr>
              <w:pStyle w:val="TAL"/>
              <w:rPr>
                <w:snapToGrid w:val="0"/>
                <w:sz w:val="16"/>
                <w:szCs w:val="16"/>
              </w:rPr>
            </w:pPr>
            <w:r w:rsidRPr="00210AAF">
              <w:rPr>
                <w:snapToGrid w:val="0"/>
                <w:sz w:val="16"/>
                <w:szCs w:val="16"/>
              </w:rPr>
              <w:t>0066</w:t>
            </w:r>
          </w:p>
        </w:tc>
        <w:tc>
          <w:tcPr>
            <w:tcW w:w="284" w:type="dxa"/>
            <w:tcBorders>
              <w:top w:val="single" w:sz="6" w:space="0" w:color="auto"/>
              <w:left w:val="single" w:sz="6" w:space="0" w:color="auto"/>
              <w:bottom w:val="single" w:sz="6" w:space="0" w:color="auto"/>
              <w:right w:val="single" w:sz="6" w:space="0" w:color="auto"/>
            </w:tcBorders>
          </w:tcPr>
          <w:p w14:paraId="4DD39A4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D276FA"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A2B1EDA" w14:textId="77777777" w:rsidR="00171381" w:rsidRPr="00210AAF" w:rsidRDefault="00171381" w:rsidP="00643972">
            <w:pPr>
              <w:pStyle w:val="TAL"/>
              <w:rPr>
                <w:sz w:val="16"/>
                <w:szCs w:val="16"/>
                <w:lang w:eastAsia="en-GB"/>
              </w:rPr>
            </w:pPr>
            <w:r w:rsidRPr="00210AAF">
              <w:rPr>
                <w:noProof/>
                <w:sz w:val="16"/>
                <w:szCs w:val="16"/>
              </w:rPr>
              <w:t>Resource Management enhancements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34B565A"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E8E09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EDE121F" w14:textId="77777777" w:rsidR="00171381" w:rsidRPr="00210AAF" w:rsidRDefault="00171381" w:rsidP="00643972">
            <w:pPr>
              <w:pStyle w:val="TAL"/>
              <w:rPr>
                <w:snapToGrid w:val="0"/>
                <w:sz w:val="16"/>
                <w:szCs w:val="16"/>
              </w:rPr>
            </w:pPr>
            <w:r w:rsidRPr="00210AAF">
              <w:rPr>
                <w:snapToGrid w:val="0"/>
                <w:sz w:val="16"/>
                <w:szCs w:val="16"/>
              </w:rPr>
              <w:t>2017-06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869E2CF" w14:textId="77777777" w:rsidR="00171381" w:rsidRPr="00210AAF" w:rsidRDefault="00171381" w:rsidP="00643972">
            <w:pPr>
              <w:pStyle w:val="TAL"/>
              <w:rPr>
                <w:snapToGrid w:val="0"/>
                <w:sz w:val="16"/>
                <w:szCs w:val="16"/>
              </w:rPr>
            </w:pPr>
            <w:r w:rsidRPr="00210AAF">
              <w:rPr>
                <w:snapToGrid w:val="0"/>
                <w:sz w:val="16"/>
                <w:szCs w:val="16"/>
              </w:rPr>
              <w:t>SA#76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2F1E35" w14:textId="77777777" w:rsidR="00171381" w:rsidRPr="00210AAF" w:rsidRDefault="00171381" w:rsidP="00643972">
            <w:pPr>
              <w:pStyle w:val="TAL"/>
              <w:rPr>
                <w:snapToGrid w:val="0"/>
                <w:sz w:val="16"/>
                <w:szCs w:val="16"/>
              </w:rPr>
            </w:pPr>
            <w:r w:rsidRPr="00210AAF">
              <w:rPr>
                <w:snapToGrid w:val="0"/>
                <w:sz w:val="16"/>
                <w:szCs w:val="16"/>
              </w:rPr>
              <w:t>SP-170340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863C" w14:textId="77777777" w:rsidR="00171381" w:rsidRPr="00210AAF" w:rsidRDefault="00171381" w:rsidP="00643972">
            <w:pPr>
              <w:pStyle w:val="TAL"/>
              <w:rPr>
                <w:snapToGrid w:val="0"/>
                <w:sz w:val="16"/>
                <w:szCs w:val="16"/>
              </w:rPr>
            </w:pPr>
            <w:r w:rsidRPr="00210AAF">
              <w:rPr>
                <w:snapToGrid w:val="0"/>
                <w:sz w:val="16"/>
                <w:szCs w:val="16"/>
              </w:rPr>
              <w:t>0067</w:t>
            </w:r>
          </w:p>
        </w:tc>
        <w:tc>
          <w:tcPr>
            <w:tcW w:w="284" w:type="dxa"/>
            <w:tcBorders>
              <w:top w:val="single" w:sz="6" w:space="0" w:color="auto"/>
              <w:left w:val="single" w:sz="6" w:space="0" w:color="auto"/>
              <w:bottom w:val="single" w:sz="6" w:space="0" w:color="auto"/>
              <w:right w:val="single" w:sz="6" w:space="0" w:color="auto"/>
            </w:tcBorders>
          </w:tcPr>
          <w:p w14:paraId="2A78815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07B742"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F0E3D15" w14:textId="77777777" w:rsidR="00171381" w:rsidRPr="00210AAF" w:rsidRDefault="00171381" w:rsidP="00643972">
            <w:pPr>
              <w:pStyle w:val="TAL"/>
              <w:rPr>
                <w:noProof/>
                <w:sz w:val="16"/>
                <w:szCs w:val="16"/>
              </w:rPr>
            </w:pPr>
            <w:r w:rsidRPr="00210AAF">
              <w:rPr>
                <w:noProof/>
                <w:sz w:val="16"/>
                <w:szCs w:val="16"/>
              </w:rPr>
              <w:t>Addition of Floor acknowledgement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4A5439" w14:textId="77777777" w:rsidR="00171381" w:rsidRPr="00210AAF" w:rsidRDefault="00171381" w:rsidP="00643972">
            <w:pPr>
              <w:pStyle w:val="TAL"/>
              <w:rPr>
                <w:snapToGrid w:val="0"/>
                <w:sz w:val="16"/>
                <w:szCs w:val="16"/>
              </w:rPr>
            </w:pPr>
            <w:r w:rsidRPr="00210AAF">
              <w:rPr>
                <w:snapToGrid w:val="0"/>
                <w:sz w:val="16"/>
                <w:szCs w:val="16"/>
              </w:rPr>
              <w:t>15.0.0</w:t>
            </w:r>
          </w:p>
        </w:tc>
      </w:tr>
      <w:tr w:rsidR="00171381" w:rsidRPr="009339B6" w14:paraId="1FB6A4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1B5B1C"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832641"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5F405D" w14:textId="77777777" w:rsidR="00171381" w:rsidRPr="00210AAF" w:rsidRDefault="00171381" w:rsidP="00643972">
            <w:pPr>
              <w:pStyle w:val="TAL"/>
              <w:rPr>
                <w:snapToGrid w:val="0"/>
                <w:sz w:val="16"/>
                <w:szCs w:val="16"/>
              </w:rPr>
            </w:pPr>
            <w:r w:rsidRPr="00210AAF">
              <w:rPr>
                <w:sz w:val="16"/>
                <w:szCs w:val="16"/>
              </w:rPr>
              <w:t>SP-170685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504D5" w14:textId="77777777" w:rsidR="00171381" w:rsidRPr="00210AAF" w:rsidRDefault="00171381" w:rsidP="00643972">
            <w:pPr>
              <w:pStyle w:val="TAL"/>
              <w:rPr>
                <w:snapToGrid w:val="0"/>
                <w:sz w:val="16"/>
                <w:szCs w:val="16"/>
              </w:rPr>
            </w:pPr>
            <w:r w:rsidRPr="00210AAF">
              <w:rPr>
                <w:snapToGrid w:val="0"/>
                <w:sz w:val="16"/>
                <w:szCs w:val="16"/>
              </w:rPr>
              <w:t>0074</w:t>
            </w:r>
          </w:p>
        </w:tc>
        <w:tc>
          <w:tcPr>
            <w:tcW w:w="284" w:type="dxa"/>
            <w:tcBorders>
              <w:top w:val="single" w:sz="6" w:space="0" w:color="auto"/>
              <w:left w:val="single" w:sz="6" w:space="0" w:color="auto"/>
              <w:bottom w:val="single" w:sz="6" w:space="0" w:color="auto"/>
              <w:right w:val="single" w:sz="6" w:space="0" w:color="auto"/>
            </w:tcBorders>
          </w:tcPr>
          <w:p w14:paraId="0A07191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59C27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7875EC0" w14:textId="77777777" w:rsidR="00171381" w:rsidRPr="00210AAF" w:rsidRDefault="00171381" w:rsidP="00643972">
            <w:pPr>
              <w:pStyle w:val="TAL"/>
              <w:rPr>
                <w:noProof/>
                <w:sz w:val="16"/>
                <w:szCs w:val="16"/>
              </w:rPr>
            </w:pPr>
            <w:r w:rsidRPr="00210AAF">
              <w:rPr>
                <w:noProof/>
                <w:sz w:val="16"/>
                <w:szCs w:val="16"/>
              </w:rPr>
              <w:t>Updating IWF-1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F4AB2B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8B2D8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C2EF23"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5CDC32"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E7832C6"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44089C8" w14:textId="77777777" w:rsidR="00171381" w:rsidRPr="00210AAF" w:rsidRDefault="00171381" w:rsidP="00643972">
            <w:pPr>
              <w:pStyle w:val="TAL"/>
              <w:rPr>
                <w:snapToGrid w:val="0"/>
                <w:sz w:val="16"/>
                <w:szCs w:val="16"/>
              </w:rPr>
            </w:pPr>
            <w:r w:rsidRPr="00210AAF">
              <w:rPr>
                <w:snapToGrid w:val="0"/>
                <w:sz w:val="16"/>
                <w:szCs w:val="16"/>
              </w:rPr>
              <w:t>0075</w:t>
            </w:r>
          </w:p>
        </w:tc>
        <w:tc>
          <w:tcPr>
            <w:tcW w:w="284" w:type="dxa"/>
            <w:tcBorders>
              <w:top w:val="single" w:sz="6" w:space="0" w:color="auto"/>
              <w:left w:val="single" w:sz="6" w:space="0" w:color="auto"/>
              <w:bottom w:val="single" w:sz="6" w:space="0" w:color="auto"/>
              <w:right w:val="single" w:sz="6" w:space="0" w:color="auto"/>
            </w:tcBorders>
          </w:tcPr>
          <w:p w14:paraId="2AF28B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EA48F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7FEBBA4" w14:textId="77777777" w:rsidR="00171381" w:rsidRPr="00210AAF" w:rsidRDefault="00171381" w:rsidP="00643972">
            <w:pPr>
              <w:pStyle w:val="TAL"/>
              <w:rPr>
                <w:noProof/>
                <w:sz w:val="16"/>
                <w:szCs w:val="16"/>
              </w:rPr>
            </w:pPr>
            <w:r w:rsidRPr="00210AAF">
              <w:rPr>
                <w:rFonts w:hint="eastAsia"/>
                <w:noProof/>
                <w:sz w:val="16"/>
                <w:szCs w:val="16"/>
                <w:lang w:eastAsia="zh-CN"/>
              </w:rPr>
              <w:t>CR on MapGroupToBearer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2718974"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5FBC17C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034B42D" w14:textId="77777777" w:rsidR="00171381" w:rsidRPr="00210AAF" w:rsidRDefault="00171381" w:rsidP="00643972">
            <w:pPr>
              <w:pStyle w:val="TAL"/>
              <w:rPr>
                <w:snapToGrid w:val="0"/>
                <w:sz w:val="16"/>
                <w:szCs w:val="16"/>
              </w:rPr>
            </w:pPr>
            <w:r w:rsidRPr="00210AAF">
              <w:rPr>
                <w:snapToGrid w:val="0"/>
                <w:sz w:val="16"/>
                <w:szCs w:val="16"/>
              </w:rPr>
              <w:t>2017-09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F1028E" w14:textId="77777777" w:rsidR="00171381" w:rsidRPr="00210AAF" w:rsidRDefault="00171381" w:rsidP="00643972">
            <w:pPr>
              <w:pStyle w:val="TAL"/>
              <w:rPr>
                <w:snapToGrid w:val="0"/>
                <w:sz w:val="16"/>
                <w:szCs w:val="16"/>
              </w:rPr>
            </w:pPr>
            <w:r w:rsidRPr="00210AAF">
              <w:rPr>
                <w:snapToGrid w:val="0"/>
                <w:sz w:val="16"/>
                <w:szCs w:val="16"/>
              </w:rPr>
              <w:t>SA#77</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FBE41F" w14:textId="77777777" w:rsidR="00171381" w:rsidRPr="00210AAF" w:rsidRDefault="00171381" w:rsidP="00643972">
            <w:pPr>
              <w:pStyle w:val="TAL"/>
              <w:rPr>
                <w:sz w:val="16"/>
                <w:szCs w:val="16"/>
              </w:rPr>
            </w:pPr>
            <w:r w:rsidRPr="00210AAF">
              <w:rPr>
                <w:sz w:val="16"/>
                <w:szCs w:val="16"/>
              </w:rPr>
              <w:t>SP-170678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26B2745" w14:textId="77777777" w:rsidR="00171381" w:rsidRPr="00210AAF" w:rsidRDefault="00171381" w:rsidP="00643972">
            <w:pPr>
              <w:pStyle w:val="TAL"/>
              <w:rPr>
                <w:snapToGrid w:val="0"/>
                <w:sz w:val="16"/>
                <w:szCs w:val="16"/>
              </w:rPr>
            </w:pPr>
            <w:r w:rsidRPr="00210AAF">
              <w:rPr>
                <w:snapToGrid w:val="0"/>
                <w:sz w:val="16"/>
                <w:szCs w:val="16"/>
              </w:rPr>
              <w:t>0077</w:t>
            </w:r>
          </w:p>
        </w:tc>
        <w:tc>
          <w:tcPr>
            <w:tcW w:w="284" w:type="dxa"/>
            <w:tcBorders>
              <w:top w:val="single" w:sz="6" w:space="0" w:color="auto"/>
              <w:left w:val="single" w:sz="6" w:space="0" w:color="auto"/>
              <w:bottom w:val="single" w:sz="6" w:space="0" w:color="auto"/>
              <w:right w:val="single" w:sz="6" w:space="0" w:color="auto"/>
            </w:tcBorders>
          </w:tcPr>
          <w:p w14:paraId="33CE49C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BF10441"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3CE47E" w14:textId="77777777" w:rsidR="00171381" w:rsidRPr="00210AAF" w:rsidRDefault="00171381" w:rsidP="00643972">
            <w:pPr>
              <w:pStyle w:val="TAL"/>
              <w:rPr>
                <w:noProof/>
                <w:sz w:val="16"/>
                <w:szCs w:val="16"/>
                <w:lang w:eastAsia="zh-CN"/>
              </w:rPr>
            </w:pPr>
            <w:r w:rsidRPr="00210AAF">
              <w:rPr>
                <w:noProof/>
                <w:sz w:val="16"/>
                <w:szCs w:val="16"/>
              </w:rPr>
              <w:t>Corrections for configuration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167611" w14:textId="77777777" w:rsidR="00171381" w:rsidRPr="00210AAF" w:rsidRDefault="00171381" w:rsidP="00643972">
            <w:pPr>
              <w:pStyle w:val="TAL"/>
              <w:rPr>
                <w:snapToGrid w:val="0"/>
                <w:sz w:val="16"/>
                <w:szCs w:val="16"/>
              </w:rPr>
            </w:pPr>
            <w:r w:rsidRPr="00210AAF">
              <w:rPr>
                <w:snapToGrid w:val="0"/>
                <w:sz w:val="16"/>
                <w:szCs w:val="16"/>
              </w:rPr>
              <w:t>15.1.0</w:t>
            </w:r>
          </w:p>
        </w:tc>
      </w:tr>
      <w:tr w:rsidR="00171381" w:rsidRPr="009339B6" w14:paraId="6AA98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DEA2B6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90DC86"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68D80B" w14:textId="77777777" w:rsidR="00171381" w:rsidRPr="00210AAF" w:rsidRDefault="00171381" w:rsidP="00643972">
            <w:pPr>
              <w:pStyle w:val="TAL"/>
              <w:rPr>
                <w:sz w:val="16"/>
                <w:szCs w:val="16"/>
              </w:rPr>
            </w:pPr>
            <w:r w:rsidRPr="00210AAF">
              <w:rPr>
                <w:sz w:val="16"/>
                <w:szCs w:val="16"/>
              </w:rPr>
              <w:t>SP-170895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351642" w14:textId="77777777" w:rsidR="00171381" w:rsidRPr="00210AAF" w:rsidRDefault="00171381" w:rsidP="00643972">
            <w:pPr>
              <w:pStyle w:val="TAL"/>
              <w:rPr>
                <w:snapToGrid w:val="0"/>
                <w:sz w:val="16"/>
                <w:szCs w:val="16"/>
              </w:rPr>
            </w:pPr>
            <w:r w:rsidRPr="00210AAF">
              <w:rPr>
                <w:snapToGrid w:val="0"/>
                <w:sz w:val="16"/>
                <w:szCs w:val="16"/>
              </w:rPr>
              <w:t>0079</w:t>
            </w:r>
          </w:p>
        </w:tc>
        <w:tc>
          <w:tcPr>
            <w:tcW w:w="284" w:type="dxa"/>
            <w:tcBorders>
              <w:top w:val="single" w:sz="6" w:space="0" w:color="auto"/>
              <w:left w:val="single" w:sz="6" w:space="0" w:color="auto"/>
              <w:bottom w:val="single" w:sz="6" w:space="0" w:color="auto"/>
              <w:right w:val="single" w:sz="6" w:space="0" w:color="auto"/>
            </w:tcBorders>
          </w:tcPr>
          <w:p w14:paraId="23A3A9F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BCF16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84DEFE" w14:textId="77777777" w:rsidR="00171381" w:rsidRPr="00210AAF" w:rsidRDefault="00171381" w:rsidP="00643972">
            <w:pPr>
              <w:pStyle w:val="TAL"/>
              <w:rPr>
                <w:noProof/>
                <w:sz w:val="16"/>
                <w:szCs w:val="16"/>
              </w:rPr>
            </w:pPr>
            <w:r w:rsidRPr="00210AAF">
              <w:rPr>
                <w:noProof/>
                <w:sz w:val="16"/>
                <w:szCs w:val="16"/>
              </w:rPr>
              <w:t>Functional model for MCPTT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6B9E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B03F5C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3DA1DD7"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B76AC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7BABE"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13E72F" w14:textId="77777777" w:rsidR="00171381" w:rsidRPr="00210AAF" w:rsidRDefault="00171381" w:rsidP="00643972">
            <w:pPr>
              <w:pStyle w:val="TAL"/>
              <w:rPr>
                <w:snapToGrid w:val="0"/>
                <w:sz w:val="16"/>
                <w:szCs w:val="16"/>
              </w:rPr>
            </w:pPr>
            <w:r w:rsidRPr="00210AAF">
              <w:rPr>
                <w:snapToGrid w:val="0"/>
                <w:sz w:val="16"/>
                <w:szCs w:val="16"/>
              </w:rPr>
              <w:t>0086</w:t>
            </w:r>
          </w:p>
        </w:tc>
        <w:tc>
          <w:tcPr>
            <w:tcW w:w="284" w:type="dxa"/>
            <w:tcBorders>
              <w:top w:val="single" w:sz="6" w:space="0" w:color="auto"/>
              <w:left w:val="single" w:sz="6" w:space="0" w:color="auto"/>
              <w:bottom w:val="single" w:sz="6" w:space="0" w:color="auto"/>
              <w:right w:val="single" w:sz="6" w:space="0" w:color="auto"/>
            </w:tcBorders>
          </w:tcPr>
          <w:p w14:paraId="7498DFF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7D43A1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C4F227" w14:textId="77777777" w:rsidR="00171381" w:rsidRPr="00210AAF" w:rsidRDefault="00171381" w:rsidP="00643972">
            <w:pPr>
              <w:pStyle w:val="TAL"/>
              <w:rPr>
                <w:sz w:val="16"/>
                <w:szCs w:val="16"/>
                <w:lang w:val="en-US"/>
              </w:rPr>
            </w:pPr>
            <w:r w:rsidRPr="00210AAF">
              <w:rPr>
                <w:sz w:val="16"/>
                <w:szCs w:val="16"/>
                <w:lang w:val="en-US"/>
              </w:rPr>
              <w:t>Introduction of the multi-talker control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8A705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471DB3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1F95E3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69F316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380236"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3B97C66" w14:textId="77777777" w:rsidR="00171381" w:rsidRPr="00210AAF" w:rsidRDefault="00171381" w:rsidP="00643972">
            <w:pPr>
              <w:pStyle w:val="TAL"/>
              <w:rPr>
                <w:snapToGrid w:val="0"/>
                <w:sz w:val="16"/>
                <w:szCs w:val="16"/>
              </w:rPr>
            </w:pPr>
            <w:r w:rsidRPr="00210AAF">
              <w:rPr>
                <w:snapToGrid w:val="0"/>
                <w:sz w:val="16"/>
                <w:szCs w:val="16"/>
              </w:rPr>
              <w:t>0087</w:t>
            </w:r>
          </w:p>
        </w:tc>
        <w:tc>
          <w:tcPr>
            <w:tcW w:w="284" w:type="dxa"/>
            <w:tcBorders>
              <w:top w:val="single" w:sz="6" w:space="0" w:color="auto"/>
              <w:left w:val="single" w:sz="6" w:space="0" w:color="auto"/>
              <w:bottom w:val="single" w:sz="6" w:space="0" w:color="auto"/>
              <w:right w:val="single" w:sz="6" w:space="0" w:color="auto"/>
            </w:tcBorders>
          </w:tcPr>
          <w:p w14:paraId="2DE64A6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C0C98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00FD4A" w14:textId="77777777" w:rsidR="00171381" w:rsidRPr="00210AAF" w:rsidRDefault="00171381" w:rsidP="00643972">
            <w:pPr>
              <w:pStyle w:val="TAL"/>
              <w:rPr>
                <w:sz w:val="16"/>
                <w:szCs w:val="16"/>
                <w:lang w:val="en-US"/>
              </w:rPr>
            </w:pPr>
            <w:r w:rsidRPr="00210AAF">
              <w:rPr>
                <w:sz w:val="16"/>
                <w:szCs w:val="16"/>
                <w:lang w:val="en-US"/>
              </w:rPr>
              <w:t>Introduction of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1DC6C"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120B6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F3F832"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54B8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AEC704" w14:textId="77777777" w:rsidR="00171381" w:rsidRPr="00210AAF" w:rsidRDefault="00171381" w:rsidP="00643972">
            <w:pPr>
              <w:pStyle w:val="TAL"/>
              <w:rPr>
                <w:sz w:val="16"/>
                <w:szCs w:val="16"/>
              </w:rPr>
            </w:pPr>
            <w:r w:rsidRPr="00210AAF">
              <w:rPr>
                <w:sz w:val="16"/>
                <w:szCs w:val="16"/>
              </w:rPr>
              <w:t>SP-170896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15C9E9" w14:textId="77777777" w:rsidR="00171381" w:rsidRPr="00210AAF" w:rsidRDefault="00171381" w:rsidP="00643972">
            <w:pPr>
              <w:pStyle w:val="TAL"/>
              <w:rPr>
                <w:snapToGrid w:val="0"/>
                <w:sz w:val="16"/>
                <w:szCs w:val="16"/>
              </w:rPr>
            </w:pPr>
            <w:r w:rsidRPr="00210AAF">
              <w:rPr>
                <w:snapToGrid w:val="0"/>
                <w:sz w:val="16"/>
                <w:szCs w:val="16"/>
              </w:rPr>
              <w:t>0089</w:t>
            </w:r>
          </w:p>
        </w:tc>
        <w:tc>
          <w:tcPr>
            <w:tcW w:w="284" w:type="dxa"/>
            <w:tcBorders>
              <w:top w:val="single" w:sz="6" w:space="0" w:color="auto"/>
              <w:left w:val="single" w:sz="6" w:space="0" w:color="auto"/>
              <w:bottom w:val="single" w:sz="6" w:space="0" w:color="auto"/>
              <w:right w:val="single" w:sz="6" w:space="0" w:color="auto"/>
            </w:tcBorders>
          </w:tcPr>
          <w:p w14:paraId="7EEFA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B71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4A1A7E" w14:textId="77777777" w:rsidR="00171381" w:rsidRPr="00210AAF" w:rsidRDefault="00171381" w:rsidP="00643972">
            <w:pPr>
              <w:pStyle w:val="TAL"/>
              <w:rPr>
                <w:sz w:val="16"/>
                <w:szCs w:val="16"/>
                <w:lang w:val="en-US"/>
              </w:rPr>
            </w:pPr>
            <w:r w:rsidRPr="00210AAF">
              <w:rPr>
                <w:sz w:val="16"/>
                <w:szCs w:val="16"/>
                <w:lang w:val="en-US"/>
              </w:rPr>
              <w:t>Multi-talker floor release message and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E73D2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381ED7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F16E583"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C6FA1A4"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98DC41"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4694FD" w14:textId="77777777" w:rsidR="00171381" w:rsidRPr="00210AAF" w:rsidRDefault="00171381" w:rsidP="00643972">
            <w:pPr>
              <w:pStyle w:val="TAL"/>
              <w:rPr>
                <w:snapToGrid w:val="0"/>
                <w:sz w:val="16"/>
                <w:szCs w:val="16"/>
              </w:rPr>
            </w:pPr>
            <w:r w:rsidRPr="00210AAF">
              <w:rPr>
                <w:snapToGrid w:val="0"/>
                <w:sz w:val="16"/>
                <w:szCs w:val="16"/>
              </w:rPr>
              <w:t>0101</w:t>
            </w:r>
          </w:p>
        </w:tc>
        <w:tc>
          <w:tcPr>
            <w:tcW w:w="284" w:type="dxa"/>
            <w:tcBorders>
              <w:top w:val="single" w:sz="6" w:space="0" w:color="auto"/>
              <w:left w:val="single" w:sz="6" w:space="0" w:color="auto"/>
              <w:bottom w:val="single" w:sz="6" w:space="0" w:color="auto"/>
              <w:right w:val="single" w:sz="6" w:space="0" w:color="auto"/>
            </w:tcBorders>
          </w:tcPr>
          <w:p w14:paraId="7ECE6C9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2A113D"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8E42633" w14:textId="77777777" w:rsidR="00171381" w:rsidRPr="00210AAF" w:rsidRDefault="00171381" w:rsidP="00643972">
            <w:pPr>
              <w:pStyle w:val="TAL"/>
              <w:rPr>
                <w:sz w:val="16"/>
                <w:szCs w:val="16"/>
                <w:lang w:val="en-US"/>
              </w:rPr>
            </w:pPr>
            <w:r w:rsidRPr="00210AAF">
              <w:rPr>
                <w:rFonts w:hint="eastAsia"/>
                <w:noProof/>
                <w:sz w:val="16"/>
                <w:szCs w:val="16"/>
                <w:lang w:eastAsia="zh-CN"/>
              </w:rPr>
              <w:t>Rejection of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9A78F2"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37CE07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2BC55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3F65DD"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F33AA65"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1CE018" w14:textId="77777777" w:rsidR="00171381" w:rsidRPr="00210AAF" w:rsidRDefault="00171381" w:rsidP="00643972">
            <w:pPr>
              <w:pStyle w:val="TAL"/>
              <w:rPr>
                <w:snapToGrid w:val="0"/>
                <w:sz w:val="16"/>
                <w:szCs w:val="16"/>
              </w:rPr>
            </w:pPr>
            <w:r w:rsidRPr="00210AAF">
              <w:rPr>
                <w:snapToGrid w:val="0"/>
                <w:sz w:val="16"/>
                <w:szCs w:val="16"/>
              </w:rPr>
              <w:t>0103</w:t>
            </w:r>
          </w:p>
        </w:tc>
        <w:tc>
          <w:tcPr>
            <w:tcW w:w="284" w:type="dxa"/>
            <w:tcBorders>
              <w:top w:val="single" w:sz="6" w:space="0" w:color="auto"/>
              <w:left w:val="single" w:sz="6" w:space="0" w:color="auto"/>
              <w:bottom w:val="single" w:sz="6" w:space="0" w:color="auto"/>
              <w:right w:val="single" w:sz="6" w:space="0" w:color="auto"/>
            </w:tcBorders>
          </w:tcPr>
          <w:p w14:paraId="7ACDFF3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C4BC9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84D8EE" w14:textId="77777777" w:rsidR="00171381" w:rsidRPr="00210AAF" w:rsidRDefault="00171381" w:rsidP="00643972">
            <w:pPr>
              <w:pStyle w:val="TAL"/>
              <w:rPr>
                <w:noProof/>
                <w:sz w:val="16"/>
                <w:szCs w:val="16"/>
                <w:lang w:eastAsia="zh-CN"/>
              </w:rPr>
            </w:pPr>
            <w:r w:rsidRPr="00210AAF">
              <w:rPr>
                <w:rFonts w:hint="eastAsia"/>
                <w:noProof/>
                <w:sz w:val="16"/>
                <w:szCs w:val="16"/>
                <w:lang w:eastAsia="zh-CN"/>
              </w:rPr>
              <w:t>MCPTT server PSI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831300"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A5836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8BBD33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A23E8C"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3462D5E" w14:textId="77777777" w:rsidR="00171381" w:rsidRPr="00210AAF" w:rsidRDefault="00171381" w:rsidP="00643972">
            <w:pPr>
              <w:pStyle w:val="TAL"/>
              <w:rPr>
                <w:sz w:val="16"/>
                <w:szCs w:val="16"/>
              </w:rPr>
            </w:pPr>
            <w:r w:rsidRPr="00210AAF">
              <w:rPr>
                <w:sz w:val="16"/>
                <w:szCs w:val="16"/>
              </w:rPr>
              <w:t>SP-170886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4744F1" w14:textId="77777777" w:rsidR="00171381" w:rsidRPr="00210AAF" w:rsidRDefault="00171381" w:rsidP="00643972">
            <w:pPr>
              <w:pStyle w:val="TAL"/>
              <w:rPr>
                <w:snapToGrid w:val="0"/>
                <w:sz w:val="16"/>
                <w:szCs w:val="16"/>
              </w:rPr>
            </w:pPr>
            <w:r w:rsidRPr="00210AAF">
              <w:rPr>
                <w:snapToGrid w:val="0"/>
                <w:sz w:val="16"/>
                <w:szCs w:val="16"/>
              </w:rPr>
              <w:t>0110</w:t>
            </w:r>
          </w:p>
        </w:tc>
        <w:tc>
          <w:tcPr>
            <w:tcW w:w="284" w:type="dxa"/>
            <w:tcBorders>
              <w:top w:val="single" w:sz="6" w:space="0" w:color="auto"/>
              <w:left w:val="single" w:sz="6" w:space="0" w:color="auto"/>
              <w:bottom w:val="single" w:sz="6" w:space="0" w:color="auto"/>
              <w:right w:val="single" w:sz="6" w:space="0" w:color="auto"/>
            </w:tcBorders>
          </w:tcPr>
          <w:p w14:paraId="072CAA9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84E6C"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056599" w14:textId="77777777" w:rsidR="00171381" w:rsidRPr="00210AAF" w:rsidRDefault="00171381" w:rsidP="00643972">
            <w:pPr>
              <w:pStyle w:val="TAL"/>
              <w:rPr>
                <w:noProof/>
                <w:sz w:val="16"/>
                <w:szCs w:val="16"/>
                <w:lang w:eastAsia="zh-CN"/>
              </w:rPr>
            </w:pPr>
            <w:r w:rsidRPr="00210AAF">
              <w:rPr>
                <w:noProof/>
                <w:sz w:val="16"/>
                <w:szCs w:val="16"/>
                <w:lang w:eastAsia="zh-CN"/>
              </w:rPr>
              <w:t>authorization for remotely initiated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17425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19E12CB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27309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80C351"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5D1AA75"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850E8A" w14:textId="77777777" w:rsidR="00171381" w:rsidRPr="00210AAF" w:rsidRDefault="00171381" w:rsidP="00643972">
            <w:pPr>
              <w:pStyle w:val="TAL"/>
              <w:rPr>
                <w:snapToGrid w:val="0"/>
                <w:sz w:val="16"/>
                <w:szCs w:val="16"/>
              </w:rPr>
            </w:pPr>
            <w:r w:rsidRPr="00210AAF">
              <w:rPr>
                <w:snapToGrid w:val="0"/>
                <w:sz w:val="16"/>
                <w:szCs w:val="16"/>
              </w:rPr>
              <w:t>0090</w:t>
            </w:r>
          </w:p>
        </w:tc>
        <w:tc>
          <w:tcPr>
            <w:tcW w:w="284" w:type="dxa"/>
            <w:tcBorders>
              <w:top w:val="single" w:sz="6" w:space="0" w:color="auto"/>
              <w:left w:val="single" w:sz="6" w:space="0" w:color="auto"/>
              <w:bottom w:val="single" w:sz="6" w:space="0" w:color="auto"/>
              <w:right w:val="single" w:sz="6" w:space="0" w:color="auto"/>
            </w:tcBorders>
          </w:tcPr>
          <w:p w14:paraId="568B9B4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D0AFC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F48651" w14:textId="77777777" w:rsidR="00171381" w:rsidRPr="00210AAF" w:rsidRDefault="00171381" w:rsidP="00643972">
            <w:pPr>
              <w:pStyle w:val="TAL"/>
              <w:rPr>
                <w:sz w:val="16"/>
                <w:szCs w:val="16"/>
              </w:rPr>
            </w:pPr>
            <w:r w:rsidRPr="00210AAF">
              <w:rPr>
                <w:noProof/>
                <w:sz w:val="16"/>
                <w:szCs w:val="16"/>
              </w:rPr>
              <w:t>Renaming of MCPTT emergency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D1922B"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B043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E7CA7E4"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F41C00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86FA8AC"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52C" w14:textId="77777777" w:rsidR="00171381" w:rsidRPr="00210AAF" w:rsidRDefault="00171381" w:rsidP="00643972">
            <w:pPr>
              <w:pStyle w:val="TAL"/>
              <w:rPr>
                <w:snapToGrid w:val="0"/>
                <w:sz w:val="16"/>
                <w:szCs w:val="16"/>
              </w:rPr>
            </w:pPr>
            <w:r w:rsidRPr="00210AAF">
              <w:rPr>
                <w:snapToGrid w:val="0"/>
                <w:sz w:val="16"/>
                <w:szCs w:val="16"/>
              </w:rPr>
              <w:t>0091</w:t>
            </w:r>
          </w:p>
        </w:tc>
        <w:tc>
          <w:tcPr>
            <w:tcW w:w="284" w:type="dxa"/>
            <w:tcBorders>
              <w:top w:val="single" w:sz="6" w:space="0" w:color="auto"/>
              <w:left w:val="single" w:sz="6" w:space="0" w:color="auto"/>
              <w:bottom w:val="single" w:sz="6" w:space="0" w:color="auto"/>
              <w:right w:val="single" w:sz="6" w:space="0" w:color="auto"/>
            </w:tcBorders>
          </w:tcPr>
          <w:p w14:paraId="6EE6F80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C63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1CFB70" w14:textId="77777777" w:rsidR="00171381" w:rsidRPr="00210AAF" w:rsidRDefault="00171381" w:rsidP="00643972">
            <w:pPr>
              <w:pStyle w:val="TAL"/>
              <w:rPr>
                <w:noProof/>
                <w:sz w:val="16"/>
                <w:szCs w:val="16"/>
              </w:rPr>
            </w:pPr>
            <w:r w:rsidRPr="00210AAF">
              <w:rPr>
                <w:noProof/>
                <w:sz w:val="16"/>
                <w:szCs w:val="16"/>
              </w:rPr>
              <w:t xml:space="preserve">Renaming of MCPTT </w:t>
            </w:r>
            <w:r w:rsidRPr="00210AAF">
              <w:rPr>
                <w:sz w:val="16"/>
                <w:szCs w:val="16"/>
              </w:rPr>
              <w:t>"</w:t>
            </w:r>
            <w:r w:rsidRPr="00210AAF">
              <w:rPr>
                <w:noProof/>
                <w:sz w:val="16"/>
                <w:szCs w:val="16"/>
              </w:rPr>
              <w:t>emergency condition</w:t>
            </w:r>
            <w:r w:rsidRPr="00210AAF">
              <w:rPr>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E6C443"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CEE96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C9843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E25759"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3DC6A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FBB06A" w14:textId="77777777" w:rsidR="00171381" w:rsidRPr="00210AAF" w:rsidRDefault="00171381" w:rsidP="00643972">
            <w:pPr>
              <w:pStyle w:val="TAL"/>
              <w:rPr>
                <w:snapToGrid w:val="0"/>
                <w:sz w:val="16"/>
                <w:szCs w:val="16"/>
              </w:rPr>
            </w:pPr>
            <w:r w:rsidRPr="00210AAF">
              <w:rPr>
                <w:snapToGrid w:val="0"/>
                <w:sz w:val="16"/>
                <w:szCs w:val="16"/>
              </w:rPr>
              <w:t>0093</w:t>
            </w:r>
          </w:p>
        </w:tc>
        <w:tc>
          <w:tcPr>
            <w:tcW w:w="284" w:type="dxa"/>
            <w:tcBorders>
              <w:top w:val="single" w:sz="6" w:space="0" w:color="auto"/>
              <w:left w:val="single" w:sz="6" w:space="0" w:color="auto"/>
              <w:bottom w:val="single" w:sz="6" w:space="0" w:color="auto"/>
              <w:right w:val="single" w:sz="6" w:space="0" w:color="auto"/>
            </w:tcBorders>
          </w:tcPr>
          <w:p w14:paraId="0FABBCF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7DC74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653677B" w14:textId="77777777" w:rsidR="00171381" w:rsidRPr="00210AAF" w:rsidRDefault="00171381" w:rsidP="00643972">
            <w:pPr>
              <w:pStyle w:val="TAL"/>
              <w:rPr>
                <w:noProof/>
                <w:sz w:val="16"/>
                <w:szCs w:val="16"/>
              </w:rPr>
            </w:pPr>
            <w:r w:rsidRPr="00210AAF">
              <w:rPr>
                <w:noProof/>
                <w:sz w:val="16"/>
                <w:szCs w:val="16"/>
              </w:rPr>
              <w:t>Renaming of MCPTT imminent peril group call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B5AE5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7AC31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07E4A0"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ACF3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4CBCB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F06762" w14:textId="77777777" w:rsidR="00171381" w:rsidRPr="00210AAF" w:rsidRDefault="00171381" w:rsidP="00643972">
            <w:pPr>
              <w:pStyle w:val="TAL"/>
              <w:rPr>
                <w:snapToGrid w:val="0"/>
                <w:sz w:val="16"/>
                <w:szCs w:val="16"/>
              </w:rPr>
            </w:pPr>
            <w:r w:rsidRPr="00210AAF">
              <w:rPr>
                <w:snapToGrid w:val="0"/>
                <w:sz w:val="16"/>
                <w:szCs w:val="16"/>
              </w:rPr>
              <w:t>0094</w:t>
            </w:r>
          </w:p>
        </w:tc>
        <w:tc>
          <w:tcPr>
            <w:tcW w:w="284" w:type="dxa"/>
            <w:tcBorders>
              <w:top w:val="single" w:sz="6" w:space="0" w:color="auto"/>
              <w:left w:val="single" w:sz="6" w:space="0" w:color="auto"/>
              <w:bottom w:val="single" w:sz="6" w:space="0" w:color="auto"/>
              <w:right w:val="single" w:sz="6" w:space="0" w:color="auto"/>
            </w:tcBorders>
          </w:tcPr>
          <w:p w14:paraId="45BB0F9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50F5F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F982E4" w14:textId="77777777" w:rsidR="00171381" w:rsidRPr="00210AAF" w:rsidRDefault="00171381" w:rsidP="00643972">
            <w:pPr>
              <w:pStyle w:val="TAL"/>
              <w:rPr>
                <w:noProof/>
                <w:sz w:val="16"/>
                <w:szCs w:val="16"/>
              </w:rPr>
            </w:pPr>
            <w:r w:rsidRPr="00210AAF">
              <w:rPr>
                <w:noProof/>
                <w:sz w:val="16"/>
                <w:szCs w:val="16"/>
              </w:rPr>
              <w:t>Renaming Off-network MCPTT emergency group cancel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1F1D1A"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24E8DD6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FCB11E"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23B21A"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45FFF"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93773A" w14:textId="77777777" w:rsidR="00171381" w:rsidRPr="00210AAF" w:rsidRDefault="00171381" w:rsidP="00643972">
            <w:pPr>
              <w:pStyle w:val="TAL"/>
              <w:rPr>
                <w:snapToGrid w:val="0"/>
                <w:sz w:val="16"/>
                <w:szCs w:val="16"/>
              </w:rPr>
            </w:pPr>
            <w:r w:rsidRPr="00210AAF">
              <w:rPr>
                <w:snapToGrid w:val="0"/>
                <w:sz w:val="16"/>
                <w:szCs w:val="16"/>
              </w:rPr>
              <w:t>0095</w:t>
            </w:r>
          </w:p>
        </w:tc>
        <w:tc>
          <w:tcPr>
            <w:tcW w:w="284" w:type="dxa"/>
            <w:tcBorders>
              <w:top w:val="single" w:sz="6" w:space="0" w:color="auto"/>
              <w:left w:val="single" w:sz="6" w:space="0" w:color="auto"/>
              <w:bottom w:val="single" w:sz="6" w:space="0" w:color="auto"/>
              <w:right w:val="single" w:sz="6" w:space="0" w:color="auto"/>
            </w:tcBorders>
          </w:tcPr>
          <w:p w14:paraId="0751D1C0"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E878F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753069" w14:textId="77777777" w:rsidR="00171381" w:rsidRPr="00210AAF" w:rsidRDefault="00171381" w:rsidP="00643972">
            <w:pPr>
              <w:pStyle w:val="TAL"/>
              <w:rPr>
                <w:noProof/>
                <w:sz w:val="16"/>
                <w:szCs w:val="16"/>
              </w:rPr>
            </w:pPr>
            <w:r w:rsidRPr="00210AAF">
              <w:rPr>
                <w:sz w:val="16"/>
                <w:szCs w:val="16"/>
                <w:lang w:val="en-US"/>
              </w:rPr>
              <w:t>Adding implicit floor request IE to MCPTT emergency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F0B14"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467E97C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836C4D"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DE875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F9CA86"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DB54F0" w14:textId="77777777" w:rsidR="00171381" w:rsidRPr="00210AAF" w:rsidRDefault="00171381" w:rsidP="00643972">
            <w:pPr>
              <w:pStyle w:val="TAL"/>
              <w:rPr>
                <w:snapToGrid w:val="0"/>
                <w:sz w:val="16"/>
                <w:szCs w:val="16"/>
              </w:rPr>
            </w:pPr>
            <w:r w:rsidRPr="00210AAF">
              <w:rPr>
                <w:snapToGrid w:val="0"/>
                <w:sz w:val="16"/>
                <w:szCs w:val="16"/>
              </w:rPr>
              <w:t>0096</w:t>
            </w:r>
          </w:p>
        </w:tc>
        <w:tc>
          <w:tcPr>
            <w:tcW w:w="284" w:type="dxa"/>
            <w:tcBorders>
              <w:top w:val="single" w:sz="6" w:space="0" w:color="auto"/>
              <w:left w:val="single" w:sz="6" w:space="0" w:color="auto"/>
              <w:bottom w:val="single" w:sz="6" w:space="0" w:color="auto"/>
              <w:right w:val="single" w:sz="6" w:space="0" w:color="auto"/>
            </w:tcBorders>
          </w:tcPr>
          <w:p w14:paraId="5956685B"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EE5DD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D933229" w14:textId="77777777" w:rsidR="00171381" w:rsidRPr="00210AAF" w:rsidRDefault="00171381" w:rsidP="00643972">
            <w:pPr>
              <w:pStyle w:val="TAL"/>
              <w:rPr>
                <w:sz w:val="16"/>
                <w:szCs w:val="16"/>
                <w:lang w:val="en-US"/>
              </w:rPr>
            </w:pPr>
            <w:r w:rsidRPr="00210AAF">
              <w:rPr>
                <w:sz w:val="16"/>
                <w:szCs w:val="16"/>
                <w:lang w:val="en-US"/>
              </w:rPr>
              <w:t>Server-initiated Broadcast group call release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2F8310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68A8EAD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90FE18" w14:textId="77777777" w:rsidR="00171381" w:rsidRPr="00210AAF" w:rsidRDefault="00171381" w:rsidP="00643972">
            <w:pPr>
              <w:pStyle w:val="TAL"/>
              <w:rPr>
                <w:snapToGrid w:val="0"/>
                <w:sz w:val="16"/>
                <w:szCs w:val="16"/>
              </w:rPr>
            </w:pPr>
            <w:r w:rsidRPr="00210AAF">
              <w:rPr>
                <w:snapToGrid w:val="0"/>
                <w:sz w:val="16"/>
                <w:szCs w:val="16"/>
              </w:rPr>
              <w:t>2018-01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708190" w14:textId="77777777" w:rsidR="00171381" w:rsidRPr="00210AAF" w:rsidRDefault="00171381" w:rsidP="00643972">
            <w:pPr>
              <w:pStyle w:val="TAL"/>
              <w:rPr>
                <w:snapToGrid w:val="0"/>
                <w:sz w:val="16"/>
                <w:szCs w:val="16"/>
              </w:rPr>
            </w:pPr>
            <w:r w:rsidRPr="00210AAF">
              <w:rPr>
                <w:snapToGrid w:val="0"/>
                <w:sz w:val="16"/>
                <w:szCs w:val="16"/>
              </w:rPr>
              <w:t>SA#78</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27368D" w14:textId="77777777" w:rsidR="00171381" w:rsidRPr="00210AAF" w:rsidRDefault="00171381" w:rsidP="00643972">
            <w:pPr>
              <w:pStyle w:val="TAL"/>
              <w:rPr>
                <w:sz w:val="16"/>
                <w:szCs w:val="16"/>
              </w:rPr>
            </w:pPr>
            <w:r w:rsidRPr="00210AAF">
              <w:rPr>
                <w:sz w:val="16"/>
                <w:szCs w:val="16"/>
              </w:rPr>
              <w:t>SP-170890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6477E7" w14:textId="77777777" w:rsidR="00171381" w:rsidRPr="00210AAF" w:rsidRDefault="00171381" w:rsidP="00643972">
            <w:pPr>
              <w:pStyle w:val="TAL"/>
              <w:rPr>
                <w:snapToGrid w:val="0"/>
                <w:sz w:val="16"/>
                <w:szCs w:val="16"/>
              </w:rPr>
            </w:pPr>
            <w:r w:rsidRPr="00210AAF">
              <w:rPr>
                <w:snapToGrid w:val="0"/>
                <w:sz w:val="16"/>
                <w:szCs w:val="16"/>
              </w:rPr>
              <w:t>0107</w:t>
            </w:r>
          </w:p>
        </w:tc>
        <w:tc>
          <w:tcPr>
            <w:tcW w:w="284" w:type="dxa"/>
            <w:tcBorders>
              <w:top w:val="single" w:sz="6" w:space="0" w:color="auto"/>
              <w:left w:val="single" w:sz="6" w:space="0" w:color="auto"/>
              <w:bottom w:val="single" w:sz="6" w:space="0" w:color="auto"/>
              <w:right w:val="single" w:sz="6" w:space="0" w:color="auto"/>
            </w:tcBorders>
          </w:tcPr>
          <w:p w14:paraId="4158D5B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80B81D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818720" w14:textId="77777777" w:rsidR="00171381" w:rsidRPr="00210AAF" w:rsidRDefault="00171381" w:rsidP="00643972">
            <w:pPr>
              <w:pStyle w:val="TAL"/>
              <w:rPr>
                <w:sz w:val="16"/>
                <w:szCs w:val="16"/>
                <w:lang w:val="en-US"/>
              </w:rPr>
            </w:pPr>
            <w:r w:rsidRPr="00210AAF">
              <w:rPr>
                <w:noProof/>
                <w:sz w:val="16"/>
                <w:szCs w:val="16"/>
              </w:rPr>
              <w:t xml:space="preserve">Renaming of </w:t>
            </w:r>
            <w:r w:rsidRPr="00210AAF">
              <w:rPr>
                <w:sz w:val="16"/>
                <w:szCs w:val="16"/>
              </w:rPr>
              <w:t>"</w:t>
            </w:r>
            <w:r w:rsidRPr="00210AAF">
              <w:rPr>
                <w:noProof/>
                <w:sz w:val="16"/>
                <w:szCs w:val="16"/>
              </w:rPr>
              <w:t>MCPTT emergency state cancel</w:t>
            </w:r>
            <w:r w:rsidRPr="00210AAF">
              <w:rPr>
                <w:sz w:val="16"/>
                <w:szCs w:val="16"/>
              </w:rPr>
              <w:t>"</w:t>
            </w:r>
            <w:r w:rsidRPr="00210AAF">
              <w:rPr>
                <w:noProof/>
                <w:sz w:val="16"/>
                <w:szCs w:val="16"/>
              </w:rPr>
              <w:t xml:space="preserve"> and corrections to information flow</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29A4ED" w14:textId="77777777" w:rsidR="00171381" w:rsidRPr="00210AAF" w:rsidRDefault="00171381" w:rsidP="00643972">
            <w:pPr>
              <w:pStyle w:val="TAL"/>
              <w:rPr>
                <w:snapToGrid w:val="0"/>
                <w:sz w:val="16"/>
                <w:szCs w:val="16"/>
              </w:rPr>
            </w:pPr>
            <w:r w:rsidRPr="00210AAF">
              <w:rPr>
                <w:snapToGrid w:val="0"/>
                <w:sz w:val="16"/>
                <w:szCs w:val="16"/>
              </w:rPr>
              <w:t>15.2.0</w:t>
            </w:r>
          </w:p>
        </w:tc>
      </w:tr>
      <w:tr w:rsidR="00171381" w:rsidRPr="009339B6" w14:paraId="05E45BF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454225"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0766B4"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FBB206" w14:textId="77777777" w:rsidR="00171381" w:rsidRPr="00210AAF" w:rsidRDefault="00171381" w:rsidP="00643972">
            <w:pPr>
              <w:pStyle w:val="TAL"/>
              <w:rPr>
                <w:sz w:val="16"/>
                <w:szCs w:val="16"/>
              </w:rPr>
            </w:pPr>
            <w:r w:rsidRPr="00210AAF">
              <w:rPr>
                <w:sz w:val="16"/>
                <w:szCs w:val="16"/>
              </w:rPr>
              <w:t>SP-180146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BE97795" w14:textId="77777777" w:rsidR="00171381" w:rsidRPr="00210AAF" w:rsidRDefault="00171381" w:rsidP="00643972">
            <w:pPr>
              <w:pStyle w:val="TAL"/>
              <w:rPr>
                <w:snapToGrid w:val="0"/>
                <w:sz w:val="16"/>
                <w:szCs w:val="16"/>
              </w:rPr>
            </w:pPr>
            <w:r w:rsidRPr="00210AAF">
              <w:rPr>
                <w:snapToGrid w:val="0"/>
                <w:sz w:val="16"/>
                <w:szCs w:val="16"/>
              </w:rPr>
              <w:t>0112</w:t>
            </w:r>
          </w:p>
        </w:tc>
        <w:tc>
          <w:tcPr>
            <w:tcW w:w="284" w:type="dxa"/>
            <w:tcBorders>
              <w:top w:val="single" w:sz="6" w:space="0" w:color="auto"/>
              <w:left w:val="single" w:sz="6" w:space="0" w:color="auto"/>
              <w:bottom w:val="single" w:sz="6" w:space="0" w:color="auto"/>
              <w:right w:val="single" w:sz="6" w:space="0" w:color="auto"/>
            </w:tcBorders>
          </w:tcPr>
          <w:p w14:paraId="569D73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154D24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14E6D5" w14:textId="77777777" w:rsidR="00171381" w:rsidRPr="00210AAF" w:rsidRDefault="00171381" w:rsidP="00643972">
            <w:pPr>
              <w:pStyle w:val="TAL"/>
              <w:rPr>
                <w:noProof/>
                <w:sz w:val="16"/>
                <w:szCs w:val="16"/>
              </w:rPr>
            </w:pPr>
            <w:r w:rsidRPr="00210AAF">
              <w:rPr>
                <w:noProof/>
                <w:sz w:val="16"/>
                <w:szCs w:val="16"/>
              </w:rPr>
              <w:t>Correction of security specification references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2E853D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FC65CD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A98AF8"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7451D52"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82825E"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6D0371A" w14:textId="77777777" w:rsidR="00171381" w:rsidRPr="00210AAF" w:rsidRDefault="00171381" w:rsidP="00643972">
            <w:pPr>
              <w:pStyle w:val="TAL"/>
              <w:rPr>
                <w:snapToGrid w:val="0"/>
                <w:sz w:val="16"/>
                <w:szCs w:val="16"/>
              </w:rPr>
            </w:pPr>
            <w:r w:rsidRPr="00210AAF">
              <w:rPr>
                <w:snapToGrid w:val="0"/>
                <w:sz w:val="16"/>
                <w:szCs w:val="16"/>
              </w:rPr>
              <w:t>0113</w:t>
            </w:r>
          </w:p>
        </w:tc>
        <w:tc>
          <w:tcPr>
            <w:tcW w:w="284" w:type="dxa"/>
            <w:tcBorders>
              <w:top w:val="single" w:sz="6" w:space="0" w:color="auto"/>
              <w:left w:val="single" w:sz="6" w:space="0" w:color="auto"/>
              <w:bottom w:val="single" w:sz="6" w:space="0" w:color="auto"/>
              <w:right w:val="single" w:sz="6" w:space="0" w:color="auto"/>
            </w:tcBorders>
          </w:tcPr>
          <w:p w14:paraId="4CDEA9F3"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2AB063"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1BD8907" w14:textId="77777777" w:rsidR="00171381" w:rsidRPr="00210AAF" w:rsidRDefault="00171381" w:rsidP="00643972">
            <w:pPr>
              <w:pStyle w:val="TAL"/>
              <w:rPr>
                <w:noProof/>
                <w:sz w:val="16"/>
                <w:szCs w:val="16"/>
              </w:rPr>
            </w:pPr>
            <w:r w:rsidRPr="00210AAF">
              <w:rPr>
                <w:noProof/>
                <w:sz w:val="16"/>
                <w:szCs w:val="16"/>
              </w:rPr>
              <w:t>User profile for MCPTT migration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3E9AD2"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1B418B5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E50D0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932C793"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1F250C"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DD249D" w14:textId="77777777" w:rsidR="00171381" w:rsidRPr="00210AAF" w:rsidRDefault="00171381" w:rsidP="00643972">
            <w:pPr>
              <w:pStyle w:val="TAL"/>
              <w:rPr>
                <w:snapToGrid w:val="0"/>
                <w:sz w:val="16"/>
                <w:szCs w:val="16"/>
              </w:rPr>
            </w:pPr>
            <w:r w:rsidRPr="00210AAF">
              <w:rPr>
                <w:snapToGrid w:val="0"/>
                <w:sz w:val="16"/>
                <w:szCs w:val="16"/>
              </w:rPr>
              <w:t>0114</w:t>
            </w:r>
          </w:p>
        </w:tc>
        <w:tc>
          <w:tcPr>
            <w:tcW w:w="284" w:type="dxa"/>
            <w:tcBorders>
              <w:top w:val="single" w:sz="6" w:space="0" w:color="auto"/>
              <w:left w:val="single" w:sz="6" w:space="0" w:color="auto"/>
              <w:bottom w:val="single" w:sz="6" w:space="0" w:color="auto"/>
              <w:right w:val="single" w:sz="6" w:space="0" w:color="auto"/>
            </w:tcBorders>
          </w:tcPr>
          <w:p w14:paraId="6BD25A0C"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FD575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B039BE4" w14:textId="77777777" w:rsidR="00171381" w:rsidRPr="00210AAF" w:rsidRDefault="00171381" w:rsidP="00643972">
            <w:pPr>
              <w:pStyle w:val="TAL"/>
              <w:rPr>
                <w:noProof/>
                <w:sz w:val="16"/>
                <w:szCs w:val="16"/>
              </w:rPr>
            </w:pPr>
            <w:r w:rsidRPr="00210AAF">
              <w:rPr>
                <w:noProof/>
                <w:sz w:val="16"/>
                <w:szCs w:val="16"/>
              </w:rPr>
              <w:t>MCPTT specific group configuration for interconnection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05B76"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609943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8B81C4"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EFE0B07"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F9E8AF" w14:textId="77777777" w:rsidR="00171381" w:rsidRPr="00210AAF" w:rsidRDefault="00171381" w:rsidP="00643972">
            <w:pPr>
              <w:pStyle w:val="TAL"/>
              <w:rPr>
                <w:sz w:val="16"/>
                <w:szCs w:val="16"/>
              </w:rPr>
            </w:pPr>
            <w:r w:rsidRPr="00210AAF">
              <w:rPr>
                <w:sz w:val="16"/>
                <w:szCs w:val="16"/>
              </w:rPr>
              <w:t>SP-180155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8602C95" w14:textId="77777777" w:rsidR="00171381" w:rsidRPr="00210AAF" w:rsidRDefault="00171381" w:rsidP="00643972">
            <w:pPr>
              <w:pStyle w:val="TAL"/>
              <w:rPr>
                <w:snapToGrid w:val="0"/>
                <w:sz w:val="16"/>
                <w:szCs w:val="16"/>
              </w:rPr>
            </w:pPr>
            <w:r w:rsidRPr="00210AAF">
              <w:rPr>
                <w:snapToGrid w:val="0"/>
                <w:sz w:val="16"/>
                <w:szCs w:val="16"/>
              </w:rPr>
              <w:t>0115</w:t>
            </w:r>
          </w:p>
        </w:tc>
        <w:tc>
          <w:tcPr>
            <w:tcW w:w="284" w:type="dxa"/>
            <w:tcBorders>
              <w:top w:val="single" w:sz="6" w:space="0" w:color="auto"/>
              <w:left w:val="single" w:sz="6" w:space="0" w:color="auto"/>
              <w:bottom w:val="single" w:sz="6" w:space="0" w:color="auto"/>
              <w:right w:val="single" w:sz="6" w:space="0" w:color="auto"/>
            </w:tcBorders>
          </w:tcPr>
          <w:p w14:paraId="2C9B340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2726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FA7E3D" w14:textId="77777777" w:rsidR="00171381" w:rsidRPr="00210AAF" w:rsidRDefault="00171381" w:rsidP="00643972">
            <w:pPr>
              <w:pStyle w:val="TAL"/>
              <w:rPr>
                <w:noProof/>
                <w:sz w:val="16"/>
                <w:szCs w:val="16"/>
              </w:rPr>
            </w:pPr>
            <w:r w:rsidRPr="00210AAF">
              <w:rPr>
                <w:noProof/>
                <w:sz w:val="16"/>
                <w:szCs w:val="16"/>
              </w:rPr>
              <w:t>LMR E2EE user profile and group parameters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DC9C50D"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7E378FB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2CD3B57"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A7270"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B51A03" w14:textId="77777777" w:rsidR="00171381" w:rsidRPr="00210AAF" w:rsidRDefault="00171381" w:rsidP="00643972">
            <w:pPr>
              <w:pStyle w:val="TAL"/>
              <w:rPr>
                <w:sz w:val="16"/>
                <w:szCs w:val="16"/>
              </w:rPr>
            </w:pPr>
            <w:r w:rsidRPr="00210AAF">
              <w:rPr>
                <w:sz w:val="16"/>
                <w:szCs w:val="16"/>
              </w:rPr>
              <w:t>SP-180158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B3D170" w14:textId="77777777" w:rsidR="00171381" w:rsidRPr="00210AAF" w:rsidRDefault="00171381" w:rsidP="00643972">
            <w:pPr>
              <w:pStyle w:val="TAL"/>
              <w:rPr>
                <w:snapToGrid w:val="0"/>
                <w:sz w:val="16"/>
                <w:szCs w:val="16"/>
              </w:rPr>
            </w:pPr>
            <w:r w:rsidRPr="00210AAF">
              <w:rPr>
                <w:snapToGrid w:val="0"/>
                <w:sz w:val="16"/>
                <w:szCs w:val="16"/>
              </w:rPr>
              <w:t>0116</w:t>
            </w:r>
          </w:p>
        </w:tc>
        <w:tc>
          <w:tcPr>
            <w:tcW w:w="284" w:type="dxa"/>
            <w:tcBorders>
              <w:top w:val="single" w:sz="6" w:space="0" w:color="auto"/>
              <w:left w:val="single" w:sz="6" w:space="0" w:color="auto"/>
              <w:bottom w:val="single" w:sz="6" w:space="0" w:color="auto"/>
              <w:right w:val="single" w:sz="6" w:space="0" w:color="auto"/>
            </w:tcBorders>
          </w:tcPr>
          <w:p w14:paraId="6F76825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73167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A321C43" w14:textId="77777777" w:rsidR="00171381" w:rsidRPr="00210AAF" w:rsidRDefault="00171381" w:rsidP="00643972">
            <w:pPr>
              <w:pStyle w:val="TAL"/>
              <w:rPr>
                <w:noProof/>
                <w:sz w:val="16"/>
                <w:szCs w:val="16"/>
              </w:rPr>
            </w:pPr>
            <w:r w:rsidRPr="00210AAF">
              <w:rPr>
                <w:noProof/>
                <w:sz w:val="16"/>
                <w:szCs w:val="16"/>
              </w:rPr>
              <w:t>Introduction of MCPTT call end response message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31D4A"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0E9FA2E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9299EF"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282FED"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BC38996" w14:textId="77777777" w:rsidR="00171381" w:rsidRPr="00210AAF" w:rsidRDefault="00171381" w:rsidP="00643972">
            <w:pPr>
              <w:pStyle w:val="TAL"/>
              <w:rPr>
                <w:sz w:val="16"/>
                <w:szCs w:val="16"/>
              </w:rPr>
            </w:pPr>
            <w:r w:rsidRPr="00210AAF">
              <w:rPr>
                <w:sz w:val="16"/>
                <w:szCs w:val="16"/>
              </w:rPr>
              <w:t>SP-180150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7822E4F" w14:textId="77777777" w:rsidR="00171381" w:rsidRPr="00210AAF" w:rsidRDefault="00171381" w:rsidP="00643972">
            <w:pPr>
              <w:pStyle w:val="TAL"/>
              <w:rPr>
                <w:snapToGrid w:val="0"/>
                <w:sz w:val="16"/>
                <w:szCs w:val="16"/>
              </w:rPr>
            </w:pPr>
            <w:r w:rsidRPr="00210AAF">
              <w:rPr>
                <w:snapToGrid w:val="0"/>
                <w:sz w:val="16"/>
                <w:szCs w:val="16"/>
              </w:rPr>
              <w:t>0117</w:t>
            </w:r>
          </w:p>
        </w:tc>
        <w:tc>
          <w:tcPr>
            <w:tcW w:w="284" w:type="dxa"/>
            <w:tcBorders>
              <w:top w:val="single" w:sz="6" w:space="0" w:color="auto"/>
              <w:left w:val="single" w:sz="6" w:space="0" w:color="auto"/>
              <w:bottom w:val="single" w:sz="6" w:space="0" w:color="auto"/>
              <w:right w:val="single" w:sz="6" w:space="0" w:color="auto"/>
            </w:tcBorders>
          </w:tcPr>
          <w:p w14:paraId="58377F5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1D032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0E9AC7" w14:textId="77777777" w:rsidR="00171381" w:rsidRPr="00210AAF" w:rsidRDefault="00171381" w:rsidP="00643972">
            <w:pPr>
              <w:pStyle w:val="TAL"/>
              <w:rPr>
                <w:noProof/>
                <w:sz w:val="16"/>
                <w:szCs w:val="16"/>
              </w:rPr>
            </w:pPr>
            <w:r w:rsidRPr="00210AAF">
              <w:rPr>
                <w:noProof/>
                <w:sz w:val="16"/>
                <w:szCs w:val="16"/>
              </w:rPr>
              <w:t>Update of references to stage 1 specifications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49331"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5359A9E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396B89"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F24A9"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8E4296"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9D2A25" w14:textId="77777777" w:rsidR="00171381" w:rsidRPr="00210AAF" w:rsidRDefault="00171381" w:rsidP="00643972">
            <w:pPr>
              <w:pStyle w:val="TAL"/>
              <w:rPr>
                <w:snapToGrid w:val="0"/>
                <w:sz w:val="16"/>
                <w:szCs w:val="16"/>
              </w:rPr>
            </w:pPr>
            <w:r w:rsidRPr="00210AAF">
              <w:rPr>
                <w:snapToGrid w:val="0"/>
                <w:sz w:val="16"/>
                <w:szCs w:val="16"/>
              </w:rPr>
              <w:t>0119</w:t>
            </w:r>
          </w:p>
        </w:tc>
        <w:tc>
          <w:tcPr>
            <w:tcW w:w="284" w:type="dxa"/>
            <w:tcBorders>
              <w:top w:val="single" w:sz="6" w:space="0" w:color="auto"/>
              <w:left w:val="single" w:sz="6" w:space="0" w:color="auto"/>
              <w:bottom w:val="single" w:sz="6" w:space="0" w:color="auto"/>
              <w:right w:val="single" w:sz="6" w:space="0" w:color="auto"/>
            </w:tcBorders>
          </w:tcPr>
          <w:p w14:paraId="3D66830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BD056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85D954" w14:textId="77777777" w:rsidR="00171381" w:rsidRPr="00210AAF" w:rsidRDefault="00171381" w:rsidP="00643972">
            <w:pPr>
              <w:pStyle w:val="TAL"/>
              <w:rPr>
                <w:noProof/>
                <w:sz w:val="16"/>
                <w:szCs w:val="16"/>
              </w:rPr>
            </w:pPr>
            <w:r w:rsidRPr="00210AAF">
              <w:rPr>
                <w:noProof/>
                <w:sz w:val="16"/>
                <w:szCs w:val="16"/>
              </w:rPr>
              <w:t>Definition of MCPTT-3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FEF1DDE"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31CEE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D733F2" w14:textId="77777777" w:rsidR="00171381" w:rsidRPr="00210AAF" w:rsidRDefault="00171381" w:rsidP="00643972">
            <w:pPr>
              <w:pStyle w:val="TAL"/>
              <w:rPr>
                <w:snapToGrid w:val="0"/>
                <w:sz w:val="16"/>
                <w:szCs w:val="16"/>
              </w:rPr>
            </w:pPr>
            <w:r w:rsidRPr="00210AAF">
              <w:rPr>
                <w:snapToGrid w:val="0"/>
                <w:sz w:val="16"/>
                <w:szCs w:val="16"/>
              </w:rPr>
              <w:t>2018-04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09385" w14:textId="77777777" w:rsidR="00171381" w:rsidRPr="00210AAF" w:rsidRDefault="00171381" w:rsidP="00643972">
            <w:pPr>
              <w:pStyle w:val="TAL"/>
              <w:rPr>
                <w:snapToGrid w:val="0"/>
                <w:sz w:val="16"/>
                <w:szCs w:val="16"/>
              </w:rPr>
            </w:pPr>
            <w:r w:rsidRPr="00210AAF">
              <w:rPr>
                <w:snapToGrid w:val="0"/>
                <w:sz w:val="16"/>
                <w:szCs w:val="16"/>
              </w:rPr>
              <w:t>SA#79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82F87" w14:textId="77777777" w:rsidR="00171381" w:rsidRPr="00210AAF" w:rsidRDefault="00171381" w:rsidP="00643972">
            <w:pPr>
              <w:pStyle w:val="TAL"/>
              <w:rPr>
                <w:sz w:val="16"/>
                <w:szCs w:val="16"/>
              </w:rPr>
            </w:pPr>
            <w:r w:rsidRPr="00210AAF">
              <w:rPr>
                <w:sz w:val="16"/>
                <w:szCs w:val="16"/>
              </w:rPr>
              <w:t>SP-180154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4428E" w14:textId="77777777" w:rsidR="00171381" w:rsidRPr="00210AAF" w:rsidRDefault="00171381" w:rsidP="00643972">
            <w:pPr>
              <w:pStyle w:val="TAL"/>
              <w:rPr>
                <w:snapToGrid w:val="0"/>
                <w:sz w:val="16"/>
                <w:szCs w:val="16"/>
              </w:rPr>
            </w:pPr>
            <w:r w:rsidRPr="00210AAF">
              <w:rPr>
                <w:snapToGrid w:val="0"/>
                <w:sz w:val="16"/>
                <w:szCs w:val="16"/>
              </w:rPr>
              <w:t>0120</w:t>
            </w:r>
          </w:p>
        </w:tc>
        <w:tc>
          <w:tcPr>
            <w:tcW w:w="284" w:type="dxa"/>
            <w:tcBorders>
              <w:top w:val="single" w:sz="6" w:space="0" w:color="auto"/>
              <w:left w:val="single" w:sz="6" w:space="0" w:color="auto"/>
              <w:bottom w:val="single" w:sz="6" w:space="0" w:color="auto"/>
              <w:right w:val="single" w:sz="6" w:space="0" w:color="auto"/>
            </w:tcBorders>
          </w:tcPr>
          <w:p w14:paraId="7F1A2CB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2F88C"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75DB05" w14:textId="77777777" w:rsidR="00171381" w:rsidRPr="00210AAF" w:rsidRDefault="00171381" w:rsidP="00643972">
            <w:pPr>
              <w:pStyle w:val="TAL"/>
              <w:rPr>
                <w:noProof/>
                <w:sz w:val="16"/>
                <w:szCs w:val="16"/>
              </w:rPr>
            </w:pPr>
            <w:r w:rsidRPr="00210AAF">
              <w:rPr>
                <w:noProof/>
                <w:sz w:val="16"/>
                <w:szCs w:val="16"/>
              </w:rPr>
              <w:t>Editorial correction to gateway server entity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45FFF38" w14:textId="77777777" w:rsidR="00171381" w:rsidRPr="00210AAF" w:rsidRDefault="00171381" w:rsidP="00643972">
            <w:pPr>
              <w:pStyle w:val="TAL"/>
              <w:rPr>
                <w:snapToGrid w:val="0"/>
                <w:sz w:val="16"/>
                <w:szCs w:val="16"/>
              </w:rPr>
            </w:pPr>
            <w:r w:rsidRPr="00210AAF">
              <w:rPr>
                <w:snapToGrid w:val="0"/>
                <w:sz w:val="16"/>
                <w:szCs w:val="16"/>
              </w:rPr>
              <w:t>15.3.0</w:t>
            </w:r>
          </w:p>
        </w:tc>
      </w:tr>
      <w:tr w:rsidR="00171381" w:rsidRPr="009339B6" w14:paraId="4C08625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5CEB5"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27D2F8"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D52612"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622604D" w14:textId="77777777" w:rsidR="00171381" w:rsidRPr="00210AAF" w:rsidRDefault="00171381" w:rsidP="00643972">
            <w:pPr>
              <w:pStyle w:val="TAL"/>
              <w:rPr>
                <w:snapToGrid w:val="0"/>
                <w:sz w:val="16"/>
                <w:szCs w:val="16"/>
              </w:rPr>
            </w:pPr>
            <w:r w:rsidRPr="00210AAF">
              <w:rPr>
                <w:snapToGrid w:val="0"/>
                <w:sz w:val="16"/>
                <w:szCs w:val="16"/>
              </w:rPr>
              <w:t>0123</w:t>
            </w:r>
          </w:p>
        </w:tc>
        <w:tc>
          <w:tcPr>
            <w:tcW w:w="284" w:type="dxa"/>
            <w:tcBorders>
              <w:top w:val="single" w:sz="6" w:space="0" w:color="auto"/>
              <w:left w:val="single" w:sz="6" w:space="0" w:color="auto"/>
              <w:bottom w:val="single" w:sz="6" w:space="0" w:color="auto"/>
              <w:right w:val="single" w:sz="6" w:space="0" w:color="auto"/>
            </w:tcBorders>
          </w:tcPr>
          <w:p w14:paraId="0FD522B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A0CD65"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9F48783" w14:textId="77777777" w:rsidR="00171381" w:rsidRPr="00210AAF" w:rsidRDefault="00171381" w:rsidP="00643972">
            <w:pPr>
              <w:pStyle w:val="TAL"/>
              <w:rPr>
                <w:noProof/>
                <w:sz w:val="16"/>
                <w:szCs w:val="16"/>
              </w:rPr>
            </w:pPr>
            <w:r w:rsidRPr="00210AAF">
              <w:rPr>
                <w:noProof/>
                <w:sz w:val="16"/>
                <w:szCs w:val="16"/>
              </w:rPr>
              <w:t>Addition of implicit floor request IEs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4FF951E"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B9C89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B241AE"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98E9D61"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F38851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5721BE" w14:textId="77777777" w:rsidR="00171381" w:rsidRPr="00210AAF" w:rsidRDefault="00171381" w:rsidP="00643972">
            <w:pPr>
              <w:pStyle w:val="TAL"/>
              <w:rPr>
                <w:snapToGrid w:val="0"/>
                <w:sz w:val="16"/>
                <w:szCs w:val="16"/>
              </w:rPr>
            </w:pPr>
            <w:r w:rsidRPr="00210AAF">
              <w:rPr>
                <w:snapToGrid w:val="0"/>
                <w:sz w:val="16"/>
                <w:szCs w:val="16"/>
              </w:rPr>
              <w:t>0125</w:t>
            </w:r>
          </w:p>
        </w:tc>
        <w:tc>
          <w:tcPr>
            <w:tcW w:w="284" w:type="dxa"/>
            <w:tcBorders>
              <w:top w:val="single" w:sz="6" w:space="0" w:color="auto"/>
              <w:left w:val="single" w:sz="6" w:space="0" w:color="auto"/>
              <w:bottom w:val="single" w:sz="6" w:space="0" w:color="auto"/>
              <w:right w:val="single" w:sz="6" w:space="0" w:color="auto"/>
            </w:tcBorders>
          </w:tcPr>
          <w:p w14:paraId="67B6540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8C39BB7"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3399445" w14:textId="77777777" w:rsidR="00171381" w:rsidRPr="00210AAF" w:rsidRDefault="00171381" w:rsidP="00643972">
            <w:pPr>
              <w:pStyle w:val="TAL"/>
              <w:rPr>
                <w:noProof/>
                <w:sz w:val="16"/>
                <w:szCs w:val="16"/>
              </w:rPr>
            </w:pPr>
            <w:r w:rsidRPr="00210AAF">
              <w:rPr>
                <w:noProof/>
                <w:sz w:val="16"/>
                <w:szCs w:val="16"/>
              </w:rPr>
              <w:t>Corrections to implicit floor request handling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9FE4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31EE6ED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5ED35C"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DF6D79"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77C14D" w14:textId="77777777" w:rsidR="00171381" w:rsidRPr="00210AAF" w:rsidRDefault="00171381" w:rsidP="00643972">
            <w:pPr>
              <w:pStyle w:val="TAL"/>
              <w:rPr>
                <w:sz w:val="16"/>
                <w:szCs w:val="16"/>
              </w:rPr>
            </w:pPr>
            <w:r w:rsidRPr="00210AAF">
              <w:rPr>
                <w:sz w:val="16"/>
                <w:szCs w:val="16"/>
              </w:rPr>
              <w:t>SP-180373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3F9B09" w14:textId="77777777" w:rsidR="00171381" w:rsidRPr="00210AAF" w:rsidRDefault="00171381" w:rsidP="00643972">
            <w:pPr>
              <w:pStyle w:val="TAL"/>
              <w:rPr>
                <w:snapToGrid w:val="0"/>
                <w:sz w:val="16"/>
                <w:szCs w:val="16"/>
              </w:rPr>
            </w:pPr>
            <w:r w:rsidRPr="00210AAF">
              <w:rPr>
                <w:snapToGrid w:val="0"/>
                <w:sz w:val="16"/>
                <w:szCs w:val="16"/>
              </w:rPr>
              <w:t>0129</w:t>
            </w:r>
          </w:p>
        </w:tc>
        <w:tc>
          <w:tcPr>
            <w:tcW w:w="284" w:type="dxa"/>
            <w:tcBorders>
              <w:top w:val="single" w:sz="6" w:space="0" w:color="auto"/>
              <w:left w:val="single" w:sz="6" w:space="0" w:color="auto"/>
              <w:bottom w:val="single" w:sz="6" w:space="0" w:color="auto"/>
              <w:right w:val="single" w:sz="6" w:space="0" w:color="auto"/>
            </w:tcBorders>
          </w:tcPr>
          <w:p w14:paraId="612B8FF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3F05E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D2E6A2" w14:textId="77777777" w:rsidR="00171381" w:rsidRPr="00210AAF" w:rsidRDefault="00171381" w:rsidP="00643972">
            <w:pPr>
              <w:pStyle w:val="TAL"/>
              <w:rPr>
                <w:noProof/>
                <w:sz w:val="16"/>
                <w:szCs w:val="16"/>
              </w:rPr>
            </w:pPr>
            <w:r w:rsidRPr="00210AAF">
              <w:rPr>
                <w:noProof/>
                <w:sz w:val="16"/>
                <w:szCs w:val="16"/>
              </w:rPr>
              <w:t>Correction of referenced subclauses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8E69BA9"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7984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31E529F"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4598E"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FC747B" w14:textId="77777777" w:rsidR="00171381" w:rsidRPr="00210AAF" w:rsidRDefault="00171381" w:rsidP="00643972">
            <w:pPr>
              <w:pStyle w:val="TAL"/>
              <w:rPr>
                <w:sz w:val="16"/>
                <w:szCs w:val="16"/>
              </w:rPr>
            </w:pPr>
            <w:r w:rsidRPr="00210AAF">
              <w:rPr>
                <w:sz w:val="16"/>
                <w:szCs w:val="16"/>
              </w:rPr>
              <w:t>SP-180365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0D48A1" w14:textId="77777777" w:rsidR="00171381" w:rsidRPr="00210AAF" w:rsidRDefault="00171381" w:rsidP="00643972">
            <w:pPr>
              <w:pStyle w:val="TAL"/>
              <w:rPr>
                <w:snapToGrid w:val="0"/>
                <w:sz w:val="16"/>
                <w:szCs w:val="16"/>
              </w:rPr>
            </w:pPr>
            <w:r w:rsidRPr="00210AAF">
              <w:rPr>
                <w:snapToGrid w:val="0"/>
                <w:sz w:val="16"/>
                <w:szCs w:val="16"/>
              </w:rPr>
              <w:t>0133</w:t>
            </w:r>
          </w:p>
        </w:tc>
        <w:tc>
          <w:tcPr>
            <w:tcW w:w="284" w:type="dxa"/>
            <w:tcBorders>
              <w:top w:val="single" w:sz="6" w:space="0" w:color="auto"/>
              <w:left w:val="single" w:sz="6" w:space="0" w:color="auto"/>
              <w:bottom w:val="single" w:sz="6" w:space="0" w:color="auto"/>
              <w:right w:val="single" w:sz="6" w:space="0" w:color="auto"/>
            </w:tcBorders>
          </w:tcPr>
          <w:p w14:paraId="47A8404C"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B78E8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8E3D8F6" w14:textId="77777777" w:rsidR="00171381" w:rsidRPr="00210AAF" w:rsidRDefault="00171381" w:rsidP="00643972">
            <w:pPr>
              <w:pStyle w:val="TAL"/>
              <w:rPr>
                <w:noProof/>
                <w:sz w:val="16"/>
                <w:szCs w:val="16"/>
              </w:rPr>
            </w:pPr>
            <w:r w:rsidRPr="00210AAF">
              <w:rPr>
                <w:noProof/>
                <w:sz w:val="16"/>
                <w:szCs w:val="16"/>
              </w:rPr>
              <w:t>Clarification for presentation priority in MCPTT UE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807423C"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58C235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BACEB6"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92337"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E8BBA2"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34112" w14:textId="77777777" w:rsidR="00171381" w:rsidRPr="00210AAF" w:rsidRDefault="00171381" w:rsidP="00643972">
            <w:pPr>
              <w:pStyle w:val="TAL"/>
              <w:rPr>
                <w:snapToGrid w:val="0"/>
                <w:sz w:val="16"/>
                <w:szCs w:val="16"/>
              </w:rPr>
            </w:pPr>
            <w:r w:rsidRPr="00210AAF">
              <w:rPr>
                <w:snapToGrid w:val="0"/>
                <w:sz w:val="16"/>
                <w:szCs w:val="16"/>
              </w:rPr>
              <w:t>0134</w:t>
            </w:r>
          </w:p>
        </w:tc>
        <w:tc>
          <w:tcPr>
            <w:tcW w:w="284" w:type="dxa"/>
            <w:tcBorders>
              <w:top w:val="single" w:sz="6" w:space="0" w:color="auto"/>
              <w:left w:val="single" w:sz="6" w:space="0" w:color="auto"/>
              <w:bottom w:val="single" w:sz="6" w:space="0" w:color="auto"/>
              <w:right w:val="single" w:sz="6" w:space="0" w:color="auto"/>
            </w:tcBorders>
          </w:tcPr>
          <w:p w14:paraId="7D9415E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18E189"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911B9D" w14:textId="77777777" w:rsidR="00171381" w:rsidRPr="00210AAF" w:rsidRDefault="00171381" w:rsidP="00643972">
            <w:pPr>
              <w:pStyle w:val="TAL"/>
              <w:rPr>
                <w:noProof/>
                <w:sz w:val="16"/>
                <w:szCs w:val="16"/>
              </w:rPr>
            </w:pPr>
            <w:r w:rsidRPr="00210AAF">
              <w:rPr>
                <w:noProof/>
                <w:sz w:val="16"/>
                <w:szCs w:val="16"/>
              </w:rPr>
              <w:t>Update of MCPTT emergency alert for multicast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7DD1D84"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6A4A36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942C8A" w14:textId="77777777" w:rsidR="00171381" w:rsidRPr="00210AAF" w:rsidRDefault="00171381" w:rsidP="00643972">
            <w:pPr>
              <w:pStyle w:val="TAL"/>
              <w:rPr>
                <w:snapToGrid w:val="0"/>
                <w:sz w:val="16"/>
                <w:szCs w:val="16"/>
              </w:rPr>
            </w:pPr>
            <w:r w:rsidRPr="00210AAF">
              <w:rPr>
                <w:snapToGrid w:val="0"/>
                <w:sz w:val="16"/>
                <w:szCs w:val="16"/>
              </w:rPr>
              <w:t>2018-06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7D694D" w14:textId="77777777" w:rsidR="00171381" w:rsidRPr="00210AAF" w:rsidRDefault="00171381" w:rsidP="00643972">
            <w:pPr>
              <w:pStyle w:val="TAL"/>
              <w:rPr>
                <w:snapToGrid w:val="0"/>
                <w:sz w:val="16"/>
                <w:szCs w:val="16"/>
              </w:rPr>
            </w:pPr>
            <w:r w:rsidRPr="00210AAF">
              <w:rPr>
                <w:snapToGrid w:val="0"/>
                <w:sz w:val="16"/>
                <w:szCs w:val="16"/>
              </w:rPr>
              <w:t>SA#80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D672B" w14:textId="77777777" w:rsidR="00171381" w:rsidRPr="00210AAF" w:rsidRDefault="00171381" w:rsidP="00643972">
            <w:pPr>
              <w:pStyle w:val="TAL"/>
              <w:rPr>
                <w:sz w:val="16"/>
                <w:szCs w:val="16"/>
              </w:rPr>
            </w:pPr>
            <w:r w:rsidRPr="00210AAF">
              <w:rPr>
                <w:sz w:val="16"/>
                <w:szCs w:val="16"/>
              </w:rPr>
              <w:t>SP-180369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BBF4D" w14:textId="77777777" w:rsidR="00171381" w:rsidRPr="00210AAF" w:rsidRDefault="00171381" w:rsidP="00643972">
            <w:pPr>
              <w:pStyle w:val="TAL"/>
              <w:rPr>
                <w:snapToGrid w:val="0"/>
                <w:sz w:val="16"/>
                <w:szCs w:val="16"/>
              </w:rPr>
            </w:pPr>
            <w:r w:rsidRPr="00210AAF">
              <w:rPr>
                <w:snapToGrid w:val="0"/>
                <w:sz w:val="16"/>
                <w:szCs w:val="16"/>
              </w:rPr>
              <w:t>0135</w:t>
            </w:r>
          </w:p>
        </w:tc>
        <w:tc>
          <w:tcPr>
            <w:tcW w:w="284" w:type="dxa"/>
            <w:tcBorders>
              <w:top w:val="single" w:sz="6" w:space="0" w:color="auto"/>
              <w:left w:val="single" w:sz="6" w:space="0" w:color="auto"/>
              <w:bottom w:val="single" w:sz="6" w:space="0" w:color="auto"/>
              <w:right w:val="single" w:sz="6" w:space="0" w:color="auto"/>
            </w:tcBorders>
          </w:tcPr>
          <w:p w14:paraId="0BD6CF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DD9C7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2C95DB9" w14:textId="77777777" w:rsidR="00171381" w:rsidRPr="00210AAF" w:rsidRDefault="00171381" w:rsidP="00643972">
            <w:pPr>
              <w:pStyle w:val="TAL"/>
              <w:rPr>
                <w:noProof/>
                <w:sz w:val="16"/>
                <w:szCs w:val="16"/>
              </w:rPr>
            </w:pPr>
            <w:r w:rsidRPr="00210AAF">
              <w:rPr>
                <w:noProof/>
                <w:sz w:val="16"/>
                <w:szCs w:val="16"/>
              </w:rPr>
              <w:t>Correction of Group call rejoin response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1D54C6" w14:textId="77777777" w:rsidR="00171381" w:rsidRPr="00210AAF" w:rsidRDefault="00171381" w:rsidP="00643972">
            <w:pPr>
              <w:pStyle w:val="TAL"/>
              <w:rPr>
                <w:snapToGrid w:val="0"/>
                <w:sz w:val="16"/>
                <w:szCs w:val="16"/>
              </w:rPr>
            </w:pPr>
            <w:r w:rsidRPr="00210AAF">
              <w:rPr>
                <w:snapToGrid w:val="0"/>
                <w:sz w:val="16"/>
                <w:szCs w:val="16"/>
              </w:rPr>
              <w:t>15.4.0</w:t>
            </w:r>
          </w:p>
        </w:tc>
      </w:tr>
      <w:tr w:rsidR="00171381" w:rsidRPr="009339B6" w14:paraId="02159BF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1C8EF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5E40A"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D2A179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2D7F264" w14:textId="77777777" w:rsidR="00171381" w:rsidRPr="00210AAF" w:rsidRDefault="00171381" w:rsidP="00643972">
            <w:pPr>
              <w:pStyle w:val="TAL"/>
              <w:rPr>
                <w:snapToGrid w:val="0"/>
                <w:sz w:val="16"/>
                <w:szCs w:val="16"/>
              </w:rPr>
            </w:pPr>
            <w:r w:rsidRPr="00210AAF">
              <w:rPr>
                <w:snapToGrid w:val="0"/>
                <w:sz w:val="16"/>
                <w:szCs w:val="16"/>
              </w:rPr>
              <w:t>0137</w:t>
            </w:r>
          </w:p>
        </w:tc>
        <w:tc>
          <w:tcPr>
            <w:tcW w:w="284" w:type="dxa"/>
            <w:tcBorders>
              <w:top w:val="single" w:sz="6" w:space="0" w:color="auto"/>
              <w:left w:val="single" w:sz="6" w:space="0" w:color="auto"/>
              <w:bottom w:val="single" w:sz="6" w:space="0" w:color="auto"/>
              <w:right w:val="single" w:sz="6" w:space="0" w:color="auto"/>
            </w:tcBorders>
          </w:tcPr>
          <w:p w14:paraId="717ACD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362BC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3975BD" w14:textId="77777777" w:rsidR="00171381" w:rsidRPr="00210AAF" w:rsidRDefault="00171381" w:rsidP="00643972">
            <w:pPr>
              <w:pStyle w:val="TAL"/>
              <w:rPr>
                <w:noProof/>
                <w:sz w:val="16"/>
                <w:szCs w:val="16"/>
              </w:rPr>
            </w:pPr>
            <w:r w:rsidRPr="00210AAF">
              <w:rPr>
                <w:noProof/>
                <w:sz w:val="16"/>
                <w:szCs w:val="16"/>
              </w:rPr>
              <w:t>Emergency Alert Area Trigger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3669958"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555EDD1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0D01CA"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80A589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43CF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7D2BEF8" w14:textId="77777777" w:rsidR="00171381" w:rsidRPr="00210AAF" w:rsidRDefault="00171381" w:rsidP="00643972">
            <w:pPr>
              <w:pStyle w:val="TAL"/>
              <w:rPr>
                <w:snapToGrid w:val="0"/>
                <w:sz w:val="16"/>
                <w:szCs w:val="16"/>
              </w:rPr>
            </w:pPr>
            <w:r w:rsidRPr="00210AAF">
              <w:rPr>
                <w:snapToGrid w:val="0"/>
                <w:sz w:val="16"/>
                <w:szCs w:val="16"/>
              </w:rPr>
              <w:t>0138</w:t>
            </w:r>
          </w:p>
        </w:tc>
        <w:tc>
          <w:tcPr>
            <w:tcW w:w="284" w:type="dxa"/>
            <w:tcBorders>
              <w:top w:val="single" w:sz="6" w:space="0" w:color="auto"/>
              <w:left w:val="single" w:sz="6" w:space="0" w:color="auto"/>
              <w:bottom w:val="single" w:sz="6" w:space="0" w:color="auto"/>
              <w:right w:val="single" w:sz="6" w:space="0" w:color="auto"/>
            </w:tcBorders>
          </w:tcPr>
          <w:p w14:paraId="2AF50C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F262D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C6B098" w14:textId="77777777" w:rsidR="00171381" w:rsidRPr="00210AAF" w:rsidRDefault="00171381" w:rsidP="00643972">
            <w:pPr>
              <w:pStyle w:val="TAL"/>
              <w:rPr>
                <w:noProof/>
                <w:sz w:val="16"/>
                <w:szCs w:val="16"/>
              </w:rPr>
            </w:pPr>
            <w:r w:rsidRPr="00210AAF">
              <w:rPr>
                <w:noProof/>
                <w:sz w:val="16"/>
                <w:szCs w:val="16"/>
              </w:rPr>
              <w:t>Location of Current Talker via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716C91"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67F9AC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35513F9"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EC1604"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157A22" w14:textId="77777777" w:rsidR="00171381" w:rsidRPr="00210AAF" w:rsidRDefault="00171381" w:rsidP="00643972">
            <w:pPr>
              <w:pStyle w:val="TAL"/>
              <w:rPr>
                <w:sz w:val="16"/>
                <w:szCs w:val="16"/>
              </w:rPr>
            </w:pPr>
            <w:r w:rsidRPr="00210AAF">
              <w:rPr>
                <w:sz w:val="16"/>
                <w:szCs w:val="16"/>
              </w:rPr>
              <w:t>SP-180671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FB4CA9" w14:textId="77777777" w:rsidR="00171381" w:rsidRPr="00210AAF" w:rsidRDefault="00171381" w:rsidP="00643972">
            <w:pPr>
              <w:pStyle w:val="TAL"/>
              <w:rPr>
                <w:snapToGrid w:val="0"/>
                <w:sz w:val="16"/>
                <w:szCs w:val="16"/>
              </w:rPr>
            </w:pPr>
            <w:r w:rsidRPr="00210AAF">
              <w:rPr>
                <w:snapToGrid w:val="0"/>
                <w:sz w:val="16"/>
                <w:szCs w:val="16"/>
              </w:rPr>
              <w:t>0140</w:t>
            </w:r>
          </w:p>
        </w:tc>
        <w:tc>
          <w:tcPr>
            <w:tcW w:w="284" w:type="dxa"/>
            <w:tcBorders>
              <w:top w:val="single" w:sz="6" w:space="0" w:color="auto"/>
              <w:left w:val="single" w:sz="6" w:space="0" w:color="auto"/>
              <w:bottom w:val="single" w:sz="6" w:space="0" w:color="auto"/>
              <w:right w:val="single" w:sz="6" w:space="0" w:color="auto"/>
            </w:tcBorders>
          </w:tcPr>
          <w:p w14:paraId="4EB8AED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E1901F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06E3F78"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85C266"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868F51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862527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0338B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A46E65"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2BFA53" w14:textId="77777777" w:rsidR="00171381" w:rsidRPr="00210AAF" w:rsidRDefault="00171381" w:rsidP="00643972">
            <w:pPr>
              <w:pStyle w:val="TAL"/>
              <w:rPr>
                <w:snapToGrid w:val="0"/>
                <w:sz w:val="16"/>
                <w:szCs w:val="16"/>
              </w:rPr>
            </w:pPr>
            <w:r w:rsidRPr="00210AAF">
              <w:rPr>
                <w:snapToGrid w:val="0"/>
                <w:sz w:val="16"/>
                <w:szCs w:val="16"/>
              </w:rPr>
              <w:t>0141</w:t>
            </w:r>
          </w:p>
        </w:tc>
        <w:tc>
          <w:tcPr>
            <w:tcW w:w="284" w:type="dxa"/>
            <w:tcBorders>
              <w:top w:val="single" w:sz="6" w:space="0" w:color="auto"/>
              <w:left w:val="single" w:sz="6" w:space="0" w:color="auto"/>
              <w:bottom w:val="single" w:sz="6" w:space="0" w:color="auto"/>
              <w:right w:val="single" w:sz="6" w:space="0" w:color="auto"/>
            </w:tcBorders>
          </w:tcPr>
          <w:p w14:paraId="762F0FA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677664A"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9BCD6C" w14:textId="77777777" w:rsidR="00171381" w:rsidRPr="00210AAF" w:rsidRDefault="00171381" w:rsidP="00643972">
            <w:pPr>
              <w:pStyle w:val="TAL"/>
              <w:rPr>
                <w:noProof/>
                <w:sz w:val="16"/>
                <w:szCs w:val="16"/>
              </w:rPr>
            </w:pPr>
            <w:r w:rsidRPr="00210AAF">
              <w:rPr>
                <w:noProof/>
                <w:sz w:val="16"/>
                <w:szCs w:val="16"/>
              </w:rPr>
              <w:t>23.379 Table A.3-1 duplicate note 4</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2465FA"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0C254C5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D8E97CB"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6221F0"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9BCA9D6"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CC52AE" w14:textId="77777777" w:rsidR="00171381" w:rsidRPr="00210AAF" w:rsidRDefault="00171381" w:rsidP="00643972">
            <w:pPr>
              <w:pStyle w:val="TAL"/>
              <w:rPr>
                <w:snapToGrid w:val="0"/>
                <w:sz w:val="16"/>
                <w:szCs w:val="16"/>
              </w:rPr>
            </w:pPr>
            <w:r w:rsidRPr="00210AAF">
              <w:rPr>
                <w:snapToGrid w:val="0"/>
                <w:sz w:val="16"/>
                <w:szCs w:val="16"/>
              </w:rPr>
              <w:t>0142</w:t>
            </w:r>
          </w:p>
        </w:tc>
        <w:tc>
          <w:tcPr>
            <w:tcW w:w="284" w:type="dxa"/>
            <w:tcBorders>
              <w:top w:val="single" w:sz="6" w:space="0" w:color="auto"/>
              <w:left w:val="single" w:sz="6" w:space="0" w:color="auto"/>
              <w:bottom w:val="single" w:sz="6" w:space="0" w:color="auto"/>
              <w:right w:val="single" w:sz="6" w:space="0" w:color="auto"/>
            </w:tcBorders>
          </w:tcPr>
          <w:p w14:paraId="4A8CB22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9C67C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6FC31" w14:textId="77777777" w:rsidR="00171381" w:rsidRPr="00210AAF" w:rsidRDefault="00171381" w:rsidP="00643972">
            <w:pPr>
              <w:pStyle w:val="TAL"/>
              <w:rPr>
                <w:noProof/>
                <w:sz w:val="16"/>
                <w:szCs w:val="16"/>
              </w:rPr>
            </w:pPr>
            <w:r w:rsidRPr="00210AAF">
              <w:rPr>
                <w:noProof/>
                <w:sz w:val="16"/>
                <w:szCs w:val="16"/>
              </w:rPr>
              <w:t>Correction to Chat group call pre-condition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4599AC"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763D6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DEDFB20"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C7AE79"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7D4C78"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EB82D2" w14:textId="77777777" w:rsidR="00171381" w:rsidRPr="00210AAF" w:rsidRDefault="00171381" w:rsidP="00643972">
            <w:pPr>
              <w:pStyle w:val="TAL"/>
              <w:rPr>
                <w:snapToGrid w:val="0"/>
                <w:sz w:val="16"/>
                <w:szCs w:val="16"/>
              </w:rPr>
            </w:pPr>
            <w:r w:rsidRPr="00210AAF">
              <w:rPr>
                <w:snapToGrid w:val="0"/>
                <w:sz w:val="16"/>
                <w:szCs w:val="16"/>
              </w:rPr>
              <w:t>0145</w:t>
            </w:r>
          </w:p>
        </w:tc>
        <w:tc>
          <w:tcPr>
            <w:tcW w:w="284" w:type="dxa"/>
            <w:tcBorders>
              <w:top w:val="single" w:sz="6" w:space="0" w:color="auto"/>
              <w:left w:val="single" w:sz="6" w:space="0" w:color="auto"/>
              <w:bottom w:val="single" w:sz="6" w:space="0" w:color="auto"/>
              <w:right w:val="single" w:sz="6" w:space="0" w:color="auto"/>
            </w:tcBorders>
          </w:tcPr>
          <w:p w14:paraId="1306631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13668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5143B3" w14:textId="77777777" w:rsidR="00171381" w:rsidRPr="00210AAF" w:rsidRDefault="00171381" w:rsidP="00643972">
            <w:pPr>
              <w:pStyle w:val="TAL"/>
              <w:rPr>
                <w:noProof/>
                <w:sz w:val="16"/>
                <w:szCs w:val="16"/>
              </w:rPr>
            </w:pPr>
            <w:r w:rsidRPr="00210AAF">
              <w:rPr>
                <w:noProof/>
                <w:sz w:val="16"/>
                <w:szCs w:val="16"/>
              </w:rPr>
              <w:t>Removal of group call notify from normal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9F1134"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147780A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211CB7" w14:textId="77777777" w:rsidR="00171381" w:rsidRPr="00210AAF" w:rsidRDefault="00171381" w:rsidP="00643972">
            <w:pPr>
              <w:pStyle w:val="TAL"/>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578306"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4A88A0" w14:textId="77777777" w:rsidR="00171381" w:rsidRPr="00210AAF" w:rsidRDefault="00171381" w:rsidP="00643972">
            <w:pPr>
              <w:pStyle w:val="TAL"/>
              <w:rPr>
                <w:sz w:val="16"/>
                <w:szCs w:val="16"/>
              </w:rPr>
            </w:pPr>
            <w:r w:rsidRPr="00210AAF">
              <w:rPr>
                <w:sz w:val="16"/>
                <w:szCs w:val="16"/>
              </w:rPr>
              <w:t>SP-180672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36816F3" w14:textId="77777777" w:rsidR="00171381" w:rsidRPr="00210AAF" w:rsidRDefault="00171381" w:rsidP="00643972">
            <w:pPr>
              <w:pStyle w:val="TAL"/>
              <w:rPr>
                <w:snapToGrid w:val="0"/>
                <w:sz w:val="16"/>
                <w:szCs w:val="16"/>
              </w:rPr>
            </w:pPr>
            <w:r w:rsidRPr="00210AAF">
              <w:rPr>
                <w:snapToGrid w:val="0"/>
                <w:sz w:val="16"/>
                <w:szCs w:val="16"/>
              </w:rPr>
              <w:t>0147</w:t>
            </w:r>
          </w:p>
        </w:tc>
        <w:tc>
          <w:tcPr>
            <w:tcW w:w="284" w:type="dxa"/>
            <w:tcBorders>
              <w:top w:val="single" w:sz="6" w:space="0" w:color="auto"/>
              <w:left w:val="single" w:sz="6" w:space="0" w:color="auto"/>
              <w:bottom w:val="single" w:sz="6" w:space="0" w:color="auto"/>
              <w:right w:val="single" w:sz="6" w:space="0" w:color="auto"/>
            </w:tcBorders>
          </w:tcPr>
          <w:p w14:paraId="0B45444B"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59A6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619B42" w14:textId="77777777" w:rsidR="00171381" w:rsidRPr="00210AAF" w:rsidRDefault="00171381" w:rsidP="00643972">
            <w:pPr>
              <w:pStyle w:val="TAL"/>
              <w:rPr>
                <w:noProof/>
                <w:sz w:val="16"/>
                <w:szCs w:val="16"/>
              </w:rPr>
            </w:pPr>
            <w:r w:rsidRPr="00210AAF">
              <w:rPr>
                <w:noProof/>
                <w:sz w:val="16"/>
                <w:szCs w:val="16"/>
              </w:rPr>
              <w:t>Correction to c</w:t>
            </w:r>
            <w:r w:rsidRPr="00210AAF">
              <w:rPr>
                <w:sz w:val="16"/>
                <w:szCs w:val="16"/>
              </w:rPr>
              <w:t>hat group join mechanism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8E0C37" w14:textId="77777777" w:rsidR="00171381" w:rsidRPr="00210AAF" w:rsidRDefault="00171381" w:rsidP="00643972">
            <w:pPr>
              <w:pStyle w:val="TAL"/>
              <w:rPr>
                <w:snapToGrid w:val="0"/>
                <w:sz w:val="16"/>
                <w:szCs w:val="16"/>
              </w:rPr>
            </w:pPr>
            <w:r w:rsidRPr="00210AAF">
              <w:rPr>
                <w:snapToGrid w:val="0"/>
                <w:sz w:val="16"/>
                <w:szCs w:val="16"/>
              </w:rPr>
              <w:t>15.5.0</w:t>
            </w:r>
          </w:p>
        </w:tc>
      </w:tr>
      <w:tr w:rsidR="00171381" w:rsidRPr="009339B6" w14:paraId="48DAAD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E9AFF"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4DD01CD"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9AF527" w14:textId="77777777" w:rsidR="00171381" w:rsidRPr="00210AAF" w:rsidRDefault="00171381" w:rsidP="00643972">
            <w:pPr>
              <w:pStyle w:val="TAL"/>
              <w:rPr>
                <w:sz w:val="16"/>
                <w:szCs w:val="16"/>
              </w:rPr>
            </w:pPr>
            <w:r w:rsidRPr="00210AAF">
              <w:rPr>
                <w:sz w:val="16"/>
                <w:szCs w:val="16"/>
              </w:rPr>
              <w:t>SP-180678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CBBD7A5" w14:textId="77777777" w:rsidR="00171381" w:rsidRPr="00210AAF" w:rsidRDefault="00171381" w:rsidP="00643972">
            <w:pPr>
              <w:pStyle w:val="TAL"/>
              <w:rPr>
                <w:snapToGrid w:val="0"/>
                <w:sz w:val="16"/>
                <w:szCs w:val="16"/>
              </w:rPr>
            </w:pPr>
            <w:r w:rsidRPr="00210AAF">
              <w:rPr>
                <w:snapToGrid w:val="0"/>
                <w:sz w:val="16"/>
                <w:szCs w:val="16"/>
              </w:rPr>
              <w:t>0143</w:t>
            </w:r>
          </w:p>
        </w:tc>
        <w:tc>
          <w:tcPr>
            <w:tcW w:w="284" w:type="dxa"/>
            <w:tcBorders>
              <w:top w:val="single" w:sz="6" w:space="0" w:color="auto"/>
              <w:left w:val="single" w:sz="6" w:space="0" w:color="auto"/>
              <w:bottom w:val="single" w:sz="6" w:space="0" w:color="auto"/>
              <w:right w:val="single" w:sz="6" w:space="0" w:color="auto"/>
            </w:tcBorders>
          </w:tcPr>
          <w:p w14:paraId="7D4CC62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5AD80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1F5DBE" w14:textId="77777777" w:rsidR="00171381" w:rsidRPr="00210AAF" w:rsidRDefault="00171381" w:rsidP="00643972">
            <w:pPr>
              <w:pStyle w:val="TAL"/>
              <w:rPr>
                <w:noProof/>
                <w:sz w:val="16"/>
                <w:szCs w:val="16"/>
              </w:rPr>
            </w:pPr>
            <w:r w:rsidRPr="00210AAF">
              <w:rPr>
                <w:noProof/>
                <w:sz w:val="16"/>
                <w:szCs w:val="16"/>
              </w:rPr>
              <w:t>Interconnection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35BEE89"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245CFE2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833568C" w14:textId="77777777" w:rsidR="00171381" w:rsidRPr="00210AAF" w:rsidRDefault="00171381" w:rsidP="00643972">
            <w:pPr>
              <w:pStyle w:val="TAL"/>
              <w:tabs>
                <w:tab w:val="left" w:pos="400"/>
              </w:tabs>
              <w:rPr>
                <w:snapToGrid w:val="0"/>
                <w:sz w:val="16"/>
                <w:szCs w:val="16"/>
              </w:rPr>
            </w:pPr>
            <w:r w:rsidRPr="00210AAF">
              <w:rPr>
                <w:snapToGrid w:val="0"/>
                <w:sz w:val="16"/>
                <w:szCs w:val="16"/>
              </w:rPr>
              <w:t>2018-09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8BE43E" w14:textId="77777777" w:rsidR="00171381" w:rsidRPr="00210AAF" w:rsidRDefault="00171381" w:rsidP="00643972">
            <w:pPr>
              <w:pStyle w:val="TAL"/>
              <w:rPr>
                <w:snapToGrid w:val="0"/>
                <w:sz w:val="16"/>
                <w:szCs w:val="16"/>
              </w:rPr>
            </w:pPr>
            <w:r w:rsidRPr="00210AAF">
              <w:rPr>
                <w:snapToGrid w:val="0"/>
                <w:sz w:val="16"/>
                <w:szCs w:val="16"/>
              </w:rPr>
              <w:t>SA#81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BFFEE1" w14:textId="77777777" w:rsidR="00171381" w:rsidRPr="00210AAF" w:rsidRDefault="00171381" w:rsidP="00643972">
            <w:pPr>
              <w:pStyle w:val="TAL"/>
              <w:rPr>
                <w:sz w:val="16"/>
                <w:szCs w:val="16"/>
              </w:rPr>
            </w:pPr>
            <w:r w:rsidRPr="00210AAF">
              <w:rPr>
                <w:sz w:val="16"/>
                <w:szCs w:val="16"/>
              </w:rPr>
              <w:t>SP-180676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A1EE34" w14:textId="77777777" w:rsidR="00171381" w:rsidRPr="00210AAF" w:rsidRDefault="00171381" w:rsidP="00643972">
            <w:pPr>
              <w:pStyle w:val="TAL"/>
              <w:rPr>
                <w:snapToGrid w:val="0"/>
                <w:sz w:val="16"/>
                <w:szCs w:val="16"/>
              </w:rPr>
            </w:pPr>
            <w:r w:rsidRPr="00210AAF">
              <w:rPr>
                <w:snapToGrid w:val="0"/>
                <w:sz w:val="16"/>
                <w:szCs w:val="16"/>
              </w:rPr>
              <w:t>0146</w:t>
            </w:r>
          </w:p>
        </w:tc>
        <w:tc>
          <w:tcPr>
            <w:tcW w:w="284" w:type="dxa"/>
            <w:tcBorders>
              <w:top w:val="single" w:sz="6" w:space="0" w:color="auto"/>
              <w:left w:val="single" w:sz="6" w:space="0" w:color="auto"/>
              <w:bottom w:val="single" w:sz="6" w:space="0" w:color="auto"/>
              <w:right w:val="single" w:sz="6" w:space="0" w:color="auto"/>
            </w:tcBorders>
          </w:tcPr>
          <w:p w14:paraId="1C3C337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C8EDEE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0B189F" w14:textId="77777777" w:rsidR="00171381" w:rsidRPr="00210AAF" w:rsidRDefault="00171381" w:rsidP="00643972">
            <w:pPr>
              <w:pStyle w:val="TAL"/>
              <w:rPr>
                <w:noProof/>
                <w:sz w:val="16"/>
                <w:szCs w:val="16"/>
              </w:rPr>
            </w:pPr>
            <w:r w:rsidRPr="00210AAF">
              <w:rPr>
                <w:noProof/>
                <w:sz w:val="16"/>
                <w:szCs w:val="16"/>
              </w:rPr>
              <w:t>Issues with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BC3C2A" w14:textId="77777777" w:rsidR="00171381" w:rsidRPr="00210AAF" w:rsidRDefault="00171381" w:rsidP="00643972">
            <w:pPr>
              <w:pStyle w:val="TAL"/>
              <w:rPr>
                <w:snapToGrid w:val="0"/>
                <w:sz w:val="16"/>
                <w:szCs w:val="16"/>
              </w:rPr>
            </w:pPr>
            <w:r w:rsidRPr="00210AAF">
              <w:rPr>
                <w:snapToGrid w:val="0"/>
                <w:sz w:val="16"/>
                <w:szCs w:val="16"/>
              </w:rPr>
              <w:t>16.0.0</w:t>
            </w:r>
          </w:p>
        </w:tc>
      </w:tr>
      <w:tr w:rsidR="00171381" w:rsidRPr="009339B6" w14:paraId="3DDEE0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E8E4741"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350477A"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D2FC5F"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89550" w14:textId="77777777" w:rsidR="00171381" w:rsidRPr="00210AAF" w:rsidRDefault="00171381" w:rsidP="00643972">
            <w:pPr>
              <w:pStyle w:val="TAL"/>
              <w:rPr>
                <w:snapToGrid w:val="0"/>
                <w:sz w:val="16"/>
                <w:szCs w:val="16"/>
              </w:rPr>
            </w:pPr>
            <w:r w:rsidRPr="00210AAF">
              <w:rPr>
                <w:snapToGrid w:val="0"/>
                <w:sz w:val="16"/>
                <w:szCs w:val="16"/>
              </w:rPr>
              <w:t>0148</w:t>
            </w:r>
          </w:p>
        </w:tc>
        <w:tc>
          <w:tcPr>
            <w:tcW w:w="284" w:type="dxa"/>
            <w:tcBorders>
              <w:top w:val="single" w:sz="6" w:space="0" w:color="auto"/>
              <w:left w:val="single" w:sz="6" w:space="0" w:color="auto"/>
              <w:bottom w:val="single" w:sz="6" w:space="0" w:color="auto"/>
              <w:right w:val="single" w:sz="6" w:space="0" w:color="auto"/>
            </w:tcBorders>
          </w:tcPr>
          <w:p w14:paraId="35F4FE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E27E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E3414" w14:textId="77777777" w:rsidR="00171381" w:rsidRPr="00210AAF" w:rsidRDefault="00171381" w:rsidP="00643972">
            <w:pPr>
              <w:pStyle w:val="TAL"/>
              <w:rPr>
                <w:noProof/>
                <w:sz w:val="16"/>
                <w:szCs w:val="16"/>
              </w:rPr>
            </w:pPr>
            <w:r w:rsidRPr="00210AAF">
              <w:rPr>
                <w:noProof/>
                <w:sz w:val="16"/>
                <w:szCs w:val="16"/>
              </w:rPr>
              <w:t>Correction of intended mandatory call participants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C0ADF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CB540A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5B6829"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B7BC2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BA9E3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540FE7" w14:textId="77777777" w:rsidR="00171381" w:rsidRPr="00210AAF" w:rsidRDefault="00171381" w:rsidP="00643972">
            <w:pPr>
              <w:pStyle w:val="TAL"/>
              <w:rPr>
                <w:snapToGrid w:val="0"/>
                <w:sz w:val="16"/>
                <w:szCs w:val="16"/>
              </w:rPr>
            </w:pPr>
            <w:r w:rsidRPr="00210AAF">
              <w:rPr>
                <w:snapToGrid w:val="0"/>
                <w:sz w:val="16"/>
                <w:szCs w:val="16"/>
              </w:rPr>
              <w:t>0149</w:t>
            </w:r>
          </w:p>
        </w:tc>
        <w:tc>
          <w:tcPr>
            <w:tcW w:w="284" w:type="dxa"/>
            <w:tcBorders>
              <w:top w:val="single" w:sz="6" w:space="0" w:color="auto"/>
              <w:left w:val="single" w:sz="6" w:space="0" w:color="auto"/>
              <w:bottom w:val="single" w:sz="6" w:space="0" w:color="auto"/>
              <w:right w:val="single" w:sz="6" w:space="0" w:color="auto"/>
            </w:tcBorders>
          </w:tcPr>
          <w:p w14:paraId="03F2D0B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3C9328"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E6273E" w14:textId="77777777" w:rsidR="00171381" w:rsidRPr="00210AAF" w:rsidRDefault="00171381" w:rsidP="00643972">
            <w:pPr>
              <w:pStyle w:val="TAL"/>
              <w:rPr>
                <w:noProof/>
                <w:sz w:val="16"/>
                <w:szCs w:val="16"/>
              </w:rPr>
            </w:pPr>
            <w:r w:rsidRPr="00210AAF">
              <w:rPr>
                <w:noProof/>
                <w:sz w:val="16"/>
                <w:szCs w:val="16"/>
              </w:rPr>
              <w:t>Completing availability of talker location with floor control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7C5AD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E4314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7ECF2A"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DE5F97"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D05FBD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9A8A92" w14:textId="77777777" w:rsidR="00171381" w:rsidRPr="00210AAF" w:rsidRDefault="00171381" w:rsidP="00643972">
            <w:pPr>
              <w:pStyle w:val="TAL"/>
              <w:rPr>
                <w:snapToGrid w:val="0"/>
                <w:sz w:val="16"/>
                <w:szCs w:val="16"/>
              </w:rPr>
            </w:pPr>
            <w:r w:rsidRPr="00210AAF">
              <w:rPr>
                <w:snapToGrid w:val="0"/>
                <w:sz w:val="16"/>
                <w:szCs w:val="16"/>
              </w:rPr>
              <w:t>0150</w:t>
            </w:r>
          </w:p>
        </w:tc>
        <w:tc>
          <w:tcPr>
            <w:tcW w:w="284" w:type="dxa"/>
            <w:tcBorders>
              <w:top w:val="single" w:sz="6" w:space="0" w:color="auto"/>
              <w:left w:val="single" w:sz="6" w:space="0" w:color="auto"/>
              <w:bottom w:val="single" w:sz="6" w:space="0" w:color="auto"/>
              <w:right w:val="single" w:sz="6" w:space="0" w:color="auto"/>
            </w:tcBorders>
          </w:tcPr>
          <w:p w14:paraId="78C2D05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C06B0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D602DE" w14:textId="77777777" w:rsidR="00171381" w:rsidRPr="00210AAF" w:rsidRDefault="00171381" w:rsidP="00643972">
            <w:pPr>
              <w:pStyle w:val="TAL"/>
              <w:rPr>
                <w:noProof/>
                <w:sz w:val="16"/>
                <w:szCs w:val="16"/>
              </w:rPr>
            </w:pPr>
            <w:r w:rsidRPr="00210AAF">
              <w:rPr>
                <w:noProof/>
                <w:sz w:val="16"/>
                <w:szCs w:val="16"/>
              </w:rPr>
              <w:t>MCPTT add location to emergency and imminent peril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138E200"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786A4E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7C5822" w14:textId="77777777" w:rsidR="00171381" w:rsidRPr="00210AAF" w:rsidRDefault="00171381" w:rsidP="00643972">
            <w:pPr>
              <w:pStyle w:val="TAL"/>
              <w:tabs>
                <w:tab w:val="left" w:pos="400"/>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4DE7C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EC22F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A95DD8" w14:textId="77777777" w:rsidR="00171381" w:rsidRPr="00210AAF" w:rsidRDefault="00171381" w:rsidP="00643972">
            <w:pPr>
              <w:pStyle w:val="TAL"/>
              <w:rPr>
                <w:snapToGrid w:val="0"/>
                <w:sz w:val="16"/>
                <w:szCs w:val="16"/>
              </w:rPr>
            </w:pPr>
            <w:r w:rsidRPr="00210AAF">
              <w:rPr>
                <w:snapToGrid w:val="0"/>
                <w:sz w:val="16"/>
                <w:szCs w:val="16"/>
              </w:rPr>
              <w:t>0151</w:t>
            </w:r>
          </w:p>
        </w:tc>
        <w:tc>
          <w:tcPr>
            <w:tcW w:w="284" w:type="dxa"/>
            <w:tcBorders>
              <w:top w:val="single" w:sz="6" w:space="0" w:color="auto"/>
              <w:left w:val="single" w:sz="6" w:space="0" w:color="auto"/>
              <w:bottom w:val="single" w:sz="6" w:space="0" w:color="auto"/>
              <w:right w:val="single" w:sz="6" w:space="0" w:color="auto"/>
            </w:tcBorders>
          </w:tcPr>
          <w:p w14:paraId="7E82101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AF4BE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FF6371" w14:textId="77777777" w:rsidR="00171381" w:rsidRPr="00210AAF" w:rsidRDefault="00171381" w:rsidP="00643972">
            <w:pPr>
              <w:pStyle w:val="TAL"/>
              <w:rPr>
                <w:noProof/>
                <w:sz w:val="16"/>
                <w:szCs w:val="16"/>
              </w:rPr>
            </w:pPr>
            <w:r w:rsidRPr="00210AAF">
              <w:rPr>
                <w:noProof/>
                <w:sz w:val="16"/>
                <w:szCs w:val="16"/>
              </w:rPr>
              <w:t>User regroup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9691F6"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9094A9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5CFB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390EC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2F7FEA5"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F0D56F" w14:textId="77777777" w:rsidR="00171381" w:rsidRPr="00210AAF" w:rsidRDefault="00171381" w:rsidP="00643972">
            <w:pPr>
              <w:pStyle w:val="TAL"/>
              <w:rPr>
                <w:snapToGrid w:val="0"/>
                <w:sz w:val="16"/>
                <w:szCs w:val="16"/>
              </w:rPr>
            </w:pPr>
            <w:r w:rsidRPr="00210AAF">
              <w:rPr>
                <w:snapToGrid w:val="0"/>
                <w:sz w:val="16"/>
                <w:szCs w:val="16"/>
              </w:rPr>
              <w:t>0152</w:t>
            </w:r>
          </w:p>
        </w:tc>
        <w:tc>
          <w:tcPr>
            <w:tcW w:w="284" w:type="dxa"/>
            <w:tcBorders>
              <w:top w:val="single" w:sz="6" w:space="0" w:color="auto"/>
              <w:left w:val="single" w:sz="6" w:space="0" w:color="auto"/>
              <w:bottom w:val="single" w:sz="6" w:space="0" w:color="auto"/>
              <w:right w:val="single" w:sz="6" w:space="0" w:color="auto"/>
            </w:tcBorders>
          </w:tcPr>
          <w:p w14:paraId="2838E6D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9FC354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B9390BF" w14:textId="77777777" w:rsidR="00171381" w:rsidRPr="00210AAF" w:rsidRDefault="00171381" w:rsidP="00643972">
            <w:pPr>
              <w:pStyle w:val="TAL"/>
              <w:rPr>
                <w:noProof/>
                <w:sz w:val="16"/>
                <w:szCs w:val="16"/>
              </w:rPr>
            </w:pPr>
            <w:r w:rsidRPr="00210AAF">
              <w:rPr>
                <w:noProof/>
                <w:sz w:val="16"/>
                <w:szCs w:val="16"/>
              </w:rPr>
              <w:t>Late entry pre-arranged group call corrections for emergency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24C793"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3B144B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47F43D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599546"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06AE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4D317C1" w14:textId="77777777" w:rsidR="00171381" w:rsidRPr="00210AAF" w:rsidRDefault="00171381" w:rsidP="00643972">
            <w:pPr>
              <w:pStyle w:val="TAL"/>
              <w:rPr>
                <w:snapToGrid w:val="0"/>
                <w:sz w:val="16"/>
                <w:szCs w:val="16"/>
              </w:rPr>
            </w:pPr>
            <w:r w:rsidRPr="00210AAF">
              <w:rPr>
                <w:snapToGrid w:val="0"/>
                <w:sz w:val="16"/>
                <w:szCs w:val="16"/>
              </w:rPr>
              <w:t>0161</w:t>
            </w:r>
          </w:p>
        </w:tc>
        <w:tc>
          <w:tcPr>
            <w:tcW w:w="284" w:type="dxa"/>
            <w:tcBorders>
              <w:top w:val="single" w:sz="6" w:space="0" w:color="auto"/>
              <w:left w:val="single" w:sz="6" w:space="0" w:color="auto"/>
              <w:bottom w:val="single" w:sz="6" w:space="0" w:color="auto"/>
              <w:right w:val="single" w:sz="6" w:space="0" w:color="auto"/>
            </w:tcBorders>
          </w:tcPr>
          <w:p w14:paraId="61434B83"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B4B8E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9276238" w14:textId="77777777" w:rsidR="00171381" w:rsidRPr="00210AAF" w:rsidRDefault="00171381" w:rsidP="00643972">
            <w:pPr>
              <w:pStyle w:val="TAL"/>
              <w:rPr>
                <w:noProof/>
                <w:sz w:val="16"/>
                <w:szCs w:val="16"/>
              </w:rPr>
            </w:pPr>
            <w:r w:rsidRPr="00210AAF">
              <w:rPr>
                <w:noProof/>
                <w:sz w:val="16"/>
                <w:szCs w:val="16"/>
              </w:rPr>
              <w:t>Late entry for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EFDD95"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A909B8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9EC4E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F4BB1E"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BB48A3"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DE6DC8" w14:textId="77777777" w:rsidR="00171381" w:rsidRPr="00210AAF" w:rsidRDefault="00171381" w:rsidP="00643972">
            <w:pPr>
              <w:pStyle w:val="TAL"/>
              <w:rPr>
                <w:snapToGrid w:val="0"/>
                <w:sz w:val="16"/>
                <w:szCs w:val="16"/>
              </w:rPr>
            </w:pPr>
            <w:r w:rsidRPr="00210AAF">
              <w:rPr>
                <w:snapToGrid w:val="0"/>
                <w:sz w:val="16"/>
                <w:szCs w:val="16"/>
              </w:rPr>
              <w:t>0162</w:t>
            </w:r>
          </w:p>
        </w:tc>
        <w:tc>
          <w:tcPr>
            <w:tcW w:w="284" w:type="dxa"/>
            <w:tcBorders>
              <w:top w:val="single" w:sz="6" w:space="0" w:color="auto"/>
              <w:left w:val="single" w:sz="6" w:space="0" w:color="auto"/>
              <w:bottom w:val="single" w:sz="6" w:space="0" w:color="auto"/>
              <w:right w:val="single" w:sz="6" w:space="0" w:color="auto"/>
            </w:tcBorders>
          </w:tcPr>
          <w:p w14:paraId="1B265FF5"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3C0CB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1036D" w14:textId="77777777" w:rsidR="00171381" w:rsidRPr="00210AAF" w:rsidRDefault="00171381" w:rsidP="00643972">
            <w:pPr>
              <w:pStyle w:val="TAL"/>
              <w:rPr>
                <w:noProof/>
                <w:sz w:val="16"/>
                <w:szCs w:val="16"/>
              </w:rPr>
            </w:pPr>
            <w:r w:rsidRPr="00210AAF">
              <w:rPr>
                <w:noProof/>
                <w:sz w:val="16"/>
                <w:szCs w:val="16"/>
              </w:rPr>
              <w:t>Application paging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AD4DDA"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6C49D02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8AC7E0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C6CFFB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C9B938E"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789AA3" w14:textId="77777777" w:rsidR="00171381" w:rsidRPr="00210AAF" w:rsidRDefault="00171381" w:rsidP="00643972">
            <w:pPr>
              <w:pStyle w:val="TAL"/>
              <w:rPr>
                <w:snapToGrid w:val="0"/>
                <w:sz w:val="16"/>
                <w:szCs w:val="16"/>
              </w:rPr>
            </w:pPr>
            <w:r w:rsidRPr="00210AAF">
              <w:rPr>
                <w:snapToGrid w:val="0"/>
                <w:sz w:val="16"/>
                <w:szCs w:val="16"/>
              </w:rPr>
              <w:t>0163</w:t>
            </w:r>
          </w:p>
        </w:tc>
        <w:tc>
          <w:tcPr>
            <w:tcW w:w="284" w:type="dxa"/>
            <w:tcBorders>
              <w:top w:val="single" w:sz="6" w:space="0" w:color="auto"/>
              <w:left w:val="single" w:sz="6" w:space="0" w:color="auto"/>
              <w:bottom w:val="single" w:sz="6" w:space="0" w:color="auto"/>
              <w:right w:val="single" w:sz="6" w:space="0" w:color="auto"/>
            </w:tcBorders>
          </w:tcPr>
          <w:p w14:paraId="38D10FD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59A6E3"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5642F00" w14:textId="77777777" w:rsidR="00171381" w:rsidRPr="00210AAF" w:rsidRDefault="00171381" w:rsidP="00643972">
            <w:pPr>
              <w:pStyle w:val="TAL"/>
              <w:rPr>
                <w:noProof/>
                <w:sz w:val="16"/>
                <w:szCs w:val="16"/>
              </w:rPr>
            </w:pPr>
            <w:r w:rsidRPr="00210AAF">
              <w:rPr>
                <w:noProof/>
                <w:sz w:val="16"/>
                <w:szCs w:val="16"/>
              </w:rPr>
              <w:t>Spelling of ProSe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6BF959"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5041CD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C4507F"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451059C"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350F39D"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9E7B84" w14:textId="77777777" w:rsidR="00171381" w:rsidRPr="00210AAF" w:rsidRDefault="00171381" w:rsidP="00643972">
            <w:pPr>
              <w:pStyle w:val="TAL"/>
              <w:rPr>
                <w:snapToGrid w:val="0"/>
                <w:sz w:val="16"/>
                <w:szCs w:val="16"/>
              </w:rPr>
            </w:pPr>
            <w:r w:rsidRPr="00210AAF">
              <w:rPr>
                <w:snapToGrid w:val="0"/>
                <w:sz w:val="16"/>
                <w:szCs w:val="16"/>
              </w:rPr>
              <w:t>0164</w:t>
            </w:r>
          </w:p>
        </w:tc>
        <w:tc>
          <w:tcPr>
            <w:tcW w:w="284" w:type="dxa"/>
            <w:tcBorders>
              <w:top w:val="single" w:sz="6" w:space="0" w:color="auto"/>
              <w:left w:val="single" w:sz="6" w:space="0" w:color="auto"/>
              <w:bottom w:val="single" w:sz="6" w:space="0" w:color="auto"/>
              <w:right w:val="single" w:sz="6" w:space="0" w:color="auto"/>
            </w:tcBorders>
          </w:tcPr>
          <w:p w14:paraId="01F55A9D"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A1F37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C06833D" w14:textId="77777777" w:rsidR="00171381" w:rsidRPr="00210AAF" w:rsidRDefault="00171381" w:rsidP="00643972">
            <w:pPr>
              <w:pStyle w:val="TAL"/>
              <w:rPr>
                <w:noProof/>
                <w:sz w:val="16"/>
                <w:szCs w:val="16"/>
              </w:rPr>
            </w:pPr>
            <w:r w:rsidRPr="00210AAF">
              <w:rPr>
                <w:noProof/>
                <w:sz w:val="16"/>
                <w:szCs w:val="16"/>
              </w:rPr>
              <w:t>Regroup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E5859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3EAC89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6E546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EA89AD5"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48A5B0"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090F48" w14:textId="77777777" w:rsidR="00171381" w:rsidRPr="00210AAF" w:rsidRDefault="00171381" w:rsidP="00643972">
            <w:pPr>
              <w:pStyle w:val="TAL"/>
              <w:rPr>
                <w:snapToGrid w:val="0"/>
                <w:sz w:val="16"/>
                <w:szCs w:val="16"/>
              </w:rPr>
            </w:pPr>
            <w:r w:rsidRPr="00210AAF">
              <w:rPr>
                <w:snapToGrid w:val="0"/>
                <w:sz w:val="16"/>
                <w:szCs w:val="16"/>
              </w:rPr>
              <w:t>0166</w:t>
            </w:r>
          </w:p>
        </w:tc>
        <w:tc>
          <w:tcPr>
            <w:tcW w:w="284" w:type="dxa"/>
            <w:tcBorders>
              <w:top w:val="single" w:sz="6" w:space="0" w:color="auto"/>
              <w:left w:val="single" w:sz="6" w:space="0" w:color="auto"/>
              <w:bottom w:val="single" w:sz="6" w:space="0" w:color="auto"/>
              <w:right w:val="single" w:sz="6" w:space="0" w:color="auto"/>
            </w:tcBorders>
          </w:tcPr>
          <w:p w14:paraId="399BF56E"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23403F"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6648F12" w14:textId="77777777" w:rsidR="00171381" w:rsidRPr="00210AAF" w:rsidRDefault="00171381" w:rsidP="00643972">
            <w:pPr>
              <w:pStyle w:val="TAL"/>
              <w:rPr>
                <w:noProof/>
                <w:sz w:val="16"/>
                <w:szCs w:val="16"/>
              </w:rPr>
            </w:pPr>
            <w:r w:rsidRPr="00210AAF">
              <w:rPr>
                <w:noProof/>
                <w:sz w:val="16"/>
                <w:szCs w:val="16"/>
              </w:rPr>
              <w:t>Corrections to 'general' subclause for pre-arranged and chat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D18BBF"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2A47F7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1D6C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2019-01</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EB31F3" w14:textId="77777777" w:rsidR="00171381" w:rsidRPr="00210AAF" w:rsidRDefault="00171381" w:rsidP="00643972">
            <w:pPr>
              <w:pStyle w:val="TAL"/>
              <w:rPr>
                <w:snapToGrid w:val="0"/>
                <w:sz w:val="16"/>
                <w:szCs w:val="16"/>
              </w:rPr>
            </w:pPr>
            <w:r w:rsidRPr="00210AAF">
              <w:rPr>
                <w:snapToGrid w:val="0"/>
                <w:sz w:val="16"/>
                <w:szCs w:val="16"/>
              </w:rPr>
              <w:t>SA#82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E823C6" w14:textId="77777777" w:rsidR="00171381" w:rsidRPr="00210AAF" w:rsidRDefault="00171381" w:rsidP="00643972">
            <w:pPr>
              <w:pStyle w:val="TAL"/>
              <w:rPr>
                <w:sz w:val="16"/>
                <w:szCs w:val="16"/>
              </w:rPr>
            </w:pPr>
            <w:r w:rsidRPr="00210AAF">
              <w:rPr>
                <w:sz w:val="16"/>
                <w:szCs w:val="16"/>
              </w:rPr>
              <w:t>SP-181177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48D6" w14:textId="77777777" w:rsidR="00171381" w:rsidRPr="00210AAF" w:rsidRDefault="00171381" w:rsidP="00643972">
            <w:pPr>
              <w:pStyle w:val="TAL"/>
              <w:rPr>
                <w:snapToGrid w:val="0"/>
                <w:sz w:val="16"/>
                <w:szCs w:val="16"/>
              </w:rPr>
            </w:pPr>
            <w:r w:rsidRPr="00210AAF">
              <w:rPr>
                <w:snapToGrid w:val="0"/>
                <w:sz w:val="16"/>
                <w:szCs w:val="16"/>
              </w:rPr>
              <w:t>0168</w:t>
            </w:r>
          </w:p>
        </w:tc>
        <w:tc>
          <w:tcPr>
            <w:tcW w:w="284" w:type="dxa"/>
            <w:tcBorders>
              <w:top w:val="single" w:sz="6" w:space="0" w:color="auto"/>
              <w:left w:val="single" w:sz="6" w:space="0" w:color="auto"/>
              <w:bottom w:val="single" w:sz="6" w:space="0" w:color="auto"/>
              <w:right w:val="single" w:sz="6" w:space="0" w:color="auto"/>
            </w:tcBorders>
          </w:tcPr>
          <w:p w14:paraId="4143EE6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1E4CF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37AC418" w14:textId="77777777" w:rsidR="00171381" w:rsidRPr="00210AAF" w:rsidRDefault="00171381" w:rsidP="00643972">
            <w:pPr>
              <w:pStyle w:val="TAL"/>
              <w:rPr>
                <w:noProof/>
                <w:sz w:val="16"/>
                <w:szCs w:val="16"/>
              </w:rPr>
            </w:pPr>
            <w:r w:rsidRPr="00210AAF">
              <w:rPr>
                <w:noProof/>
                <w:sz w:val="16"/>
                <w:szCs w:val="16"/>
              </w:rPr>
              <w:t>Pre-established session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C1A0F1" w14:textId="77777777" w:rsidR="00171381" w:rsidRPr="00210AAF" w:rsidRDefault="00171381" w:rsidP="00643972">
            <w:pPr>
              <w:pStyle w:val="TAL"/>
              <w:rPr>
                <w:snapToGrid w:val="0"/>
                <w:sz w:val="16"/>
                <w:szCs w:val="16"/>
              </w:rPr>
            </w:pPr>
            <w:r w:rsidRPr="00210AAF">
              <w:rPr>
                <w:snapToGrid w:val="0"/>
                <w:sz w:val="16"/>
                <w:szCs w:val="16"/>
              </w:rPr>
              <w:t>16.1.0</w:t>
            </w:r>
          </w:p>
        </w:tc>
      </w:tr>
      <w:tr w:rsidR="00171381" w:rsidRPr="009339B6" w14:paraId="04AAFC4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E7E05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96B52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B1B9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0309169" w14:textId="77777777" w:rsidR="00171381" w:rsidRPr="00210AAF" w:rsidRDefault="00171381" w:rsidP="00643972">
            <w:pPr>
              <w:pStyle w:val="TAL"/>
              <w:rPr>
                <w:snapToGrid w:val="0"/>
                <w:sz w:val="16"/>
                <w:szCs w:val="16"/>
              </w:rPr>
            </w:pPr>
            <w:r w:rsidRPr="00210AAF">
              <w:rPr>
                <w:snapToGrid w:val="0"/>
                <w:sz w:val="16"/>
                <w:szCs w:val="16"/>
              </w:rPr>
              <w:t>0170</w:t>
            </w:r>
          </w:p>
        </w:tc>
        <w:tc>
          <w:tcPr>
            <w:tcW w:w="284" w:type="dxa"/>
            <w:tcBorders>
              <w:top w:val="single" w:sz="6" w:space="0" w:color="auto"/>
              <w:left w:val="single" w:sz="6" w:space="0" w:color="auto"/>
              <w:bottom w:val="single" w:sz="6" w:space="0" w:color="auto"/>
              <w:right w:val="single" w:sz="6" w:space="0" w:color="auto"/>
            </w:tcBorders>
          </w:tcPr>
          <w:p w14:paraId="324730B4"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0242EC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23436A" w14:textId="77777777" w:rsidR="00171381" w:rsidRPr="00210AAF" w:rsidRDefault="00171381" w:rsidP="00643972">
            <w:pPr>
              <w:pStyle w:val="TAL"/>
              <w:rPr>
                <w:noProof/>
                <w:sz w:val="16"/>
                <w:szCs w:val="16"/>
              </w:rPr>
            </w:pPr>
            <w:r w:rsidRPr="00210AAF">
              <w:rPr>
                <w:noProof/>
                <w:sz w:val="16"/>
                <w:szCs w:val="16"/>
              </w:rPr>
              <w:t>Broadcast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EDDF9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15BDE5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E9CAD0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A67D5F"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24763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D7C126" w14:textId="77777777" w:rsidR="00171381" w:rsidRPr="00210AAF" w:rsidRDefault="00171381" w:rsidP="00643972">
            <w:pPr>
              <w:pStyle w:val="TAL"/>
              <w:rPr>
                <w:snapToGrid w:val="0"/>
                <w:sz w:val="16"/>
                <w:szCs w:val="16"/>
              </w:rPr>
            </w:pPr>
            <w:r w:rsidRPr="00210AAF">
              <w:rPr>
                <w:snapToGrid w:val="0"/>
                <w:sz w:val="16"/>
                <w:szCs w:val="16"/>
              </w:rPr>
              <w:t>0171</w:t>
            </w:r>
          </w:p>
        </w:tc>
        <w:tc>
          <w:tcPr>
            <w:tcW w:w="284" w:type="dxa"/>
            <w:tcBorders>
              <w:top w:val="single" w:sz="6" w:space="0" w:color="auto"/>
              <w:left w:val="single" w:sz="6" w:space="0" w:color="auto"/>
              <w:bottom w:val="single" w:sz="6" w:space="0" w:color="auto"/>
              <w:right w:val="single" w:sz="6" w:space="0" w:color="auto"/>
            </w:tcBorders>
          </w:tcPr>
          <w:p w14:paraId="121985E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31CF9E"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F6DA29" w14:textId="77777777" w:rsidR="00171381" w:rsidRPr="00210AAF" w:rsidRDefault="00171381" w:rsidP="00643972">
            <w:pPr>
              <w:pStyle w:val="TAL"/>
              <w:rPr>
                <w:noProof/>
                <w:sz w:val="16"/>
                <w:szCs w:val="16"/>
              </w:rPr>
            </w:pPr>
            <w:r w:rsidRPr="00210AAF">
              <w:rPr>
                <w:noProof/>
                <w:sz w:val="16"/>
                <w:szCs w:val="16"/>
              </w:rPr>
              <w:t xml:space="preserve">Corrections to MCPTT chat group call late entry procedures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1C10D0"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0A67F3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09671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C398E5"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CD58FD"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DBCCE9" w14:textId="77777777" w:rsidR="00171381" w:rsidRPr="00210AAF" w:rsidRDefault="00171381" w:rsidP="00643972">
            <w:pPr>
              <w:pStyle w:val="TAL"/>
              <w:rPr>
                <w:snapToGrid w:val="0"/>
                <w:sz w:val="16"/>
                <w:szCs w:val="16"/>
              </w:rPr>
            </w:pPr>
            <w:r w:rsidRPr="00210AAF">
              <w:rPr>
                <w:snapToGrid w:val="0"/>
                <w:sz w:val="16"/>
                <w:szCs w:val="16"/>
              </w:rPr>
              <w:t>0172</w:t>
            </w:r>
          </w:p>
        </w:tc>
        <w:tc>
          <w:tcPr>
            <w:tcW w:w="284" w:type="dxa"/>
            <w:tcBorders>
              <w:top w:val="single" w:sz="6" w:space="0" w:color="auto"/>
              <w:left w:val="single" w:sz="6" w:space="0" w:color="auto"/>
              <w:bottom w:val="single" w:sz="6" w:space="0" w:color="auto"/>
              <w:right w:val="single" w:sz="6" w:space="0" w:color="auto"/>
            </w:tcBorders>
          </w:tcPr>
          <w:p w14:paraId="3550C8CF"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346F95"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A9A4C9" w14:textId="77777777" w:rsidR="00171381" w:rsidRPr="00210AAF" w:rsidRDefault="00171381" w:rsidP="00643972">
            <w:pPr>
              <w:pStyle w:val="TAL"/>
              <w:rPr>
                <w:noProof/>
                <w:sz w:val="16"/>
                <w:szCs w:val="16"/>
              </w:rPr>
            </w:pPr>
            <w:r w:rsidRPr="00210AAF">
              <w:rPr>
                <w:noProof/>
                <w:sz w:val="16"/>
                <w:szCs w:val="16"/>
              </w:rPr>
              <w:t>Procedure for MCPTT user leaving a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237E06"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7DE5BA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E6AAB42"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38D3D4"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8231F1E" w14:textId="77777777" w:rsidR="00171381" w:rsidRPr="00210AAF" w:rsidRDefault="00171381" w:rsidP="00643972">
            <w:pPr>
              <w:pStyle w:val="TAL"/>
              <w:rPr>
                <w:sz w:val="16"/>
                <w:szCs w:val="16"/>
              </w:rPr>
            </w:pPr>
            <w:r w:rsidRPr="00210AAF">
              <w:rPr>
                <w:sz w:val="16"/>
                <w:szCs w:val="16"/>
              </w:rPr>
              <w:t>SP-190075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6D9717" w14:textId="77777777" w:rsidR="00171381" w:rsidRPr="00210AAF" w:rsidRDefault="00171381" w:rsidP="00643972">
            <w:pPr>
              <w:pStyle w:val="TAL"/>
              <w:rPr>
                <w:snapToGrid w:val="0"/>
                <w:sz w:val="16"/>
                <w:szCs w:val="16"/>
              </w:rPr>
            </w:pPr>
            <w:r w:rsidRPr="00210AAF">
              <w:rPr>
                <w:snapToGrid w:val="0"/>
                <w:sz w:val="16"/>
                <w:szCs w:val="16"/>
              </w:rPr>
              <w:t>0174</w:t>
            </w:r>
          </w:p>
        </w:tc>
        <w:tc>
          <w:tcPr>
            <w:tcW w:w="284" w:type="dxa"/>
            <w:tcBorders>
              <w:top w:val="single" w:sz="6" w:space="0" w:color="auto"/>
              <w:left w:val="single" w:sz="6" w:space="0" w:color="auto"/>
              <w:bottom w:val="single" w:sz="6" w:space="0" w:color="auto"/>
              <w:right w:val="single" w:sz="6" w:space="0" w:color="auto"/>
            </w:tcBorders>
          </w:tcPr>
          <w:p w14:paraId="154A3B5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D3B8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44881B8" w14:textId="77777777" w:rsidR="00171381" w:rsidRPr="00210AAF" w:rsidRDefault="00171381" w:rsidP="00643972">
            <w:pPr>
              <w:pStyle w:val="TAL"/>
              <w:rPr>
                <w:noProof/>
                <w:sz w:val="16"/>
                <w:szCs w:val="16"/>
              </w:rPr>
            </w:pPr>
            <w:r w:rsidRPr="00210AAF">
              <w:rPr>
                <w:noProof/>
                <w:sz w:val="16"/>
                <w:szCs w:val="16"/>
              </w:rPr>
              <w:t xml:space="preserve">MCPTT ID in interconnection floor control </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A5561F"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586473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13B442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9B165C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9966C4"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085C40" w14:textId="77777777" w:rsidR="00171381" w:rsidRPr="00210AAF" w:rsidRDefault="00171381" w:rsidP="00643972">
            <w:pPr>
              <w:pStyle w:val="TAL"/>
              <w:rPr>
                <w:snapToGrid w:val="0"/>
                <w:sz w:val="16"/>
                <w:szCs w:val="16"/>
              </w:rPr>
            </w:pPr>
            <w:r w:rsidRPr="00210AAF">
              <w:rPr>
                <w:snapToGrid w:val="0"/>
                <w:sz w:val="16"/>
                <w:szCs w:val="16"/>
              </w:rPr>
              <w:t>0175</w:t>
            </w:r>
          </w:p>
        </w:tc>
        <w:tc>
          <w:tcPr>
            <w:tcW w:w="284" w:type="dxa"/>
            <w:tcBorders>
              <w:top w:val="single" w:sz="6" w:space="0" w:color="auto"/>
              <w:left w:val="single" w:sz="6" w:space="0" w:color="auto"/>
              <w:bottom w:val="single" w:sz="6" w:space="0" w:color="auto"/>
              <w:right w:val="single" w:sz="6" w:space="0" w:color="auto"/>
            </w:tcBorders>
          </w:tcPr>
          <w:p w14:paraId="70C7BE3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D9424F"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D1B421"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F83141"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784BF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77A4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C9BE98"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A1A2C9"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4EEE37E" w14:textId="77777777" w:rsidR="00171381" w:rsidRPr="00210AAF" w:rsidRDefault="00171381" w:rsidP="00643972">
            <w:pPr>
              <w:pStyle w:val="TAL"/>
              <w:rPr>
                <w:snapToGrid w:val="0"/>
                <w:sz w:val="16"/>
                <w:szCs w:val="16"/>
              </w:rPr>
            </w:pPr>
            <w:r w:rsidRPr="00210AAF">
              <w:rPr>
                <w:snapToGrid w:val="0"/>
                <w:sz w:val="16"/>
                <w:szCs w:val="16"/>
              </w:rPr>
              <w:t>0176</w:t>
            </w:r>
          </w:p>
        </w:tc>
        <w:tc>
          <w:tcPr>
            <w:tcW w:w="284" w:type="dxa"/>
            <w:tcBorders>
              <w:top w:val="single" w:sz="6" w:space="0" w:color="auto"/>
              <w:left w:val="single" w:sz="6" w:space="0" w:color="auto"/>
              <w:bottom w:val="single" w:sz="6" w:space="0" w:color="auto"/>
              <w:right w:val="single" w:sz="6" w:space="0" w:color="auto"/>
            </w:tcBorders>
          </w:tcPr>
          <w:p w14:paraId="3B9A36E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385B5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14C6E9" w14:textId="77777777" w:rsidR="00171381" w:rsidRPr="00210AAF" w:rsidRDefault="00171381" w:rsidP="00643972">
            <w:pPr>
              <w:pStyle w:val="TAL"/>
              <w:rPr>
                <w:noProof/>
                <w:sz w:val="16"/>
                <w:szCs w:val="16"/>
              </w:rPr>
            </w:pPr>
            <w:r w:rsidRPr="00210AAF">
              <w:rPr>
                <w:noProof/>
                <w:sz w:val="16"/>
                <w:szCs w:val="16"/>
              </w:rPr>
              <w:t>Group regroup broadcast and rejection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71FBC39"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24C266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AC3020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315262" w14:textId="77777777" w:rsidR="00171381" w:rsidRPr="00210AAF" w:rsidRDefault="00171381" w:rsidP="00643972">
            <w:pPr>
              <w:pStyle w:val="TAL"/>
              <w:rPr>
                <w:snapToGrid w:val="0"/>
                <w:sz w:val="16"/>
                <w:szCs w:val="16"/>
              </w:rPr>
            </w:pPr>
            <w:r w:rsidRPr="00210AAF">
              <w:rPr>
                <w:snapToGrid w:val="0"/>
                <w:sz w:val="16"/>
                <w:szCs w:val="16"/>
              </w:rPr>
              <w:t>SA#83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3247E6" w14:textId="77777777" w:rsidR="00171381" w:rsidRPr="00210AAF" w:rsidRDefault="00171381" w:rsidP="00643972">
            <w:pPr>
              <w:pStyle w:val="TAL"/>
              <w:rPr>
                <w:sz w:val="16"/>
                <w:szCs w:val="16"/>
              </w:rPr>
            </w:pPr>
            <w:r w:rsidRPr="00210AAF">
              <w:rPr>
                <w:sz w:val="16"/>
                <w:szCs w:val="16"/>
              </w:rPr>
              <w:t>SP-190073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CFD3BA4" w14:textId="77777777" w:rsidR="00171381" w:rsidRPr="00210AAF" w:rsidRDefault="00171381" w:rsidP="00643972">
            <w:pPr>
              <w:pStyle w:val="TAL"/>
              <w:rPr>
                <w:snapToGrid w:val="0"/>
                <w:sz w:val="16"/>
                <w:szCs w:val="16"/>
              </w:rPr>
            </w:pPr>
            <w:r w:rsidRPr="00210AAF">
              <w:rPr>
                <w:snapToGrid w:val="0"/>
                <w:sz w:val="16"/>
                <w:szCs w:val="16"/>
              </w:rPr>
              <w:t>0177</w:t>
            </w:r>
          </w:p>
        </w:tc>
        <w:tc>
          <w:tcPr>
            <w:tcW w:w="284" w:type="dxa"/>
            <w:tcBorders>
              <w:top w:val="single" w:sz="6" w:space="0" w:color="auto"/>
              <w:left w:val="single" w:sz="6" w:space="0" w:color="auto"/>
              <w:bottom w:val="single" w:sz="6" w:space="0" w:color="auto"/>
              <w:right w:val="single" w:sz="6" w:space="0" w:color="auto"/>
            </w:tcBorders>
          </w:tcPr>
          <w:p w14:paraId="69E5CA6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3E59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DB5620" w14:textId="77777777" w:rsidR="00171381" w:rsidRPr="00210AAF" w:rsidRDefault="00171381" w:rsidP="00643972">
            <w:pPr>
              <w:pStyle w:val="TAL"/>
              <w:rPr>
                <w:noProof/>
                <w:sz w:val="16"/>
                <w:szCs w:val="16"/>
              </w:rPr>
            </w:pPr>
            <w:r w:rsidRPr="00210AAF">
              <w:rPr>
                <w:noProof/>
                <w:sz w:val="16"/>
                <w:szCs w:val="16"/>
              </w:rPr>
              <w:t>Broadcast user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83F107" w14:textId="77777777" w:rsidR="00171381" w:rsidRPr="00210AAF" w:rsidRDefault="00171381" w:rsidP="00643972">
            <w:pPr>
              <w:pStyle w:val="TAL"/>
              <w:rPr>
                <w:snapToGrid w:val="0"/>
                <w:sz w:val="16"/>
                <w:szCs w:val="16"/>
              </w:rPr>
            </w:pPr>
            <w:r w:rsidRPr="00210AAF">
              <w:rPr>
                <w:snapToGrid w:val="0"/>
                <w:sz w:val="16"/>
                <w:szCs w:val="16"/>
              </w:rPr>
              <w:t>16.2.0</w:t>
            </w:r>
          </w:p>
        </w:tc>
      </w:tr>
      <w:tr w:rsidR="00171381" w:rsidRPr="009339B6" w14:paraId="553C512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E2DE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7F59A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29E29A3"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B03C3D" w14:textId="77777777" w:rsidR="00171381" w:rsidRPr="00210AAF" w:rsidRDefault="00171381" w:rsidP="00643972">
            <w:pPr>
              <w:pStyle w:val="TAL"/>
              <w:rPr>
                <w:snapToGrid w:val="0"/>
                <w:sz w:val="16"/>
                <w:szCs w:val="16"/>
              </w:rPr>
            </w:pPr>
            <w:r w:rsidRPr="00210AAF">
              <w:rPr>
                <w:snapToGrid w:val="0"/>
                <w:sz w:val="16"/>
                <w:szCs w:val="16"/>
              </w:rPr>
              <w:t>0180</w:t>
            </w:r>
          </w:p>
        </w:tc>
        <w:tc>
          <w:tcPr>
            <w:tcW w:w="284" w:type="dxa"/>
            <w:tcBorders>
              <w:top w:val="single" w:sz="6" w:space="0" w:color="auto"/>
              <w:left w:val="single" w:sz="6" w:space="0" w:color="auto"/>
              <w:bottom w:val="single" w:sz="6" w:space="0" w:color="auto"/>
              <w:right w:val="single" w:sz="6" w:space="0" w:color="auto"/>
            </w:tcBorders>
          </w:tcPr>
          <w:p w14:paraId="5C03CAE6"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88BB21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1D90" w14:textId="77777777" w:rsidR="00171381" w:rsidRPr="00210AAF" w:rsidRDefault="00171381" w:rsidP="00643972">
            <w:pPr>
              <w:pStyle w:val="TAL"/>
              <w:rPr>
                <w:noProof/>
                <w:sz w:val="16"/>
                <w:szCs w:val="16"/>
              </w:rPr>
            </w:pPr>
            <w:r w:rsidRPr="00210AAF">
              <w:rPr>
                <w:noProof/>
                <w:sz w:val="16"/>
                <w:szCs w:val="16"/>
              </w:rPr>
              <w:t>Adding newly affiliated user to preconfigured group regroup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DA3F00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C97A7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60119E3"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34AC41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51DA7C"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D3793FF" w14:textId="77777777" w:rsidR="00171381" w:rsidRPr="00210AAF" w:rsidRDefault="00171381" w:rsidP="00643972">
            <w:pPr>
              <w:pStyle w:val="TAL"/>
              <w:rPr>
                <w:snapToGrid w:val="0"/>
                <w:sz w:val="16"/>
                <w:szCs w:val="16"/>
              </w:rPr>
            </w:pPr>
            <w:r w:rsidRPr="00210AAF">
              <w:rPr>
                <w:snapToGrid w:val="0"/>
                <w:sz w:val="16"/>
                <w:szCs w:val="16"/>
              </w:rPr>
              <w:t>0182</w:t>
            </w:r>
          </w:p>
        </w:tc>
        <w:tc>
          <w:tcPr>
            <w:tcW w:w="284" w:type="dxa"/>
            <w:tcBorders>
              <w:top w:val="single" w:sz="6" w:space="0" w:color="auto"/>
              <w:left w:val="single" w:sz="6" w:space="0" w:color="auto"/>
              <w:bottom w:val="single" w:sz="6" w:space="0" w:color="auto"/>
              <w:right w:val="single" w:sz="6" w:space="0" w:color="auto"/>
            </w:tcBorders>
          </w:tcPr>
          <w:p w14:paraId="38358C6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95750E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5C7D529" w14:textId="77777777" w:rsidR="00171381" w:rsidRPr="00210AAF" w:rsidRDefault="00171381" w:rsidP="00643972">
            <w:pPr>
              <w:pStyle w:val="TAL"/>
              <w:rPr>
                <w:noProof/>
                <w:sz w:val="16"/>
                <w:szCs w:val="16"/>
              </w:rPr>
            </w:pPr>
            <w:r w:rsidRPr="00210AAF">
              <w:rPr>
                <w:noProof/>
                <w:sz w:val="16"/>
                <w:szCs w:val="16"/>
              </w:rPr>
              <w:t>Broadcast group regroup call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4949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795E4B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0F813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23FE00"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D3E9B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BAEA27" w14:textId="77777777" w:rsidR="00171381" w:rsidRPr="00210AAF" w:rsidRDefault="00171381" w:rsidP="00643972">
            <w:pPr>
              <w:pStyle w:val="TAL"/>
              <w:rPr>
                <w:snapToGrid w:val="0"/>
                <w:sz w:val="16"/>
                <w:szCs w:val="16"/>
              </w:rPr>
            </w:pPr>
            <w:r w:rsidRPr="00210AAF">
              <w:rPr>
                <w:snapToGrid w:val="0"/>
                <w:sz w:val="16"/>
                <w:szCs w:val="16"/>
              </w:rPr>
              <w:t>0183</w:t>
            </w:r>
          </w:p>
        </w:tc>
        <w:tc>
          <w:tcPr>
            <w:tcW w:w="284" w:type="dxa"/>
            <w:tcBorders>
              <w:top w:val="single" w:sz="6" w:space="0" w:color="auto"/>
              <w:left w:val="single" w:sz="6" w:space="0" w:color="auto"/>
              <w:bottom w:val="single" w:sz="6" w:space="0" w:color="auto"/>
              <w:right w:val="single" w:sz="6" w:space="0" w:color="auto"/>
            </w:tcBorders>
          </w:tcPr>
          <w:p w14:paraId="68B5A29F"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2CA06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A1265D0" w14:textId="77777777" w:rsidR="00171381" w:rsidRPr="00210AAF" w:rsidRDefault="00171381" w:rsidP="00643972">
            <w:pPr>
              <w:pStyle w:val="TAL"/>
              <w:rPr>
                <w:noProof/>
                <w:sz w:val="16"/>
                <w:szCs w:val="16"/>
              </w:rPr>
            </w:pPr>
            <w:r w:rsidRPr="00210AAF">
              <w:rPr>
                <w:noProof/>
                <w:sz w:val="16"/>
                <w:szCs w:val="16"/>
              </w:rPr>
              <w:t>Preconfigured regroup exception cases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D8A0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288737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7470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0F18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2FD97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6B74875" w14:textId="77777777" w:rsidR="00171381" w:rsidRPr="00210AAF" w:rsidRDefault="00171381" w:rsidP="00643972">
            <w:pPr>
              <w:pStyle w:val="TAL"/>
              <w:rPr>
                <w:snapToGrid w:val="0"/>
                <w:sz w:val="16"/>
                <w:szCs w:val="16"/>
              </w:rPr>
            </w:pPr>
            <w:r w:rsidRPr="00210AAF">
              <w:rPr>
                <w:snapToGrid w:val="0"/>
                <w:sz w:val="16"/>
                <w:szCs w:val="16"/>
              </w:rPr>
              <w:t>0186</w:t>
            </w:r>
          </w:p>
        </w:tc>
        <w:tc>
          <w:tcPr>
            <w:tcW w:w="284" w:type="dxa"/>
            <w:tcBorders>
              <w:top w:val="single" w:sz="6" w:space="0" w:color="auto"/>
              <w:left w:val="single" w:sz="6" w:space="0" w:color="auto"/>
              <w:bottom w:val="single" w:sz="6" w:space="0" w:color="auto"/>
              <w:right w:val="single" w:sz="6" w:space="0" w:color="auto"/>
            </w:tcBorders>
          </w:tcPr>
          <w:p w14:paraId="5063853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4FBAC70"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130368" w14:textId="77777777" w:rsidR="00171381" w:rsidRPr="00210AAF" w:rsidRDefault="00171381" w:rsidP="00643972">
            <w:pPr>
              <w:pStyle w:val="TAL"/>
              <w:rPr>
                <w:noProof/>
                <w:sz w:val="16"/>
                <w:szCs w:val="16"/>
              </w:rPr>
            </w:pPr>
            <w:r w:rsidRPr="00210AAF">
              <w:rPr>
                <w:noProof/>
                <w:sz w:val="16"/>
                <w:szCs w:val="16"/>
              </w:rPr>
              <w:t>Restricting incoming private communications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2766187"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4853AC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7C1E2E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42AE03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E829B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964BB8" w14:textId="77777777" w:rsidR="00171381" w:rsidRPr="00210AAF" w:rsidRDefault="00171381" w:rsidP="00643972">
            <w:pPr>
              <w:pStyle w:val="TAL"/>
              <w:rPr>
                <w:snapToGrid w:val="0"/>
                <w:sz w:val="16"/>
                <w:szCs w:val="16"/>
              </w:rPr>
            </w:pPr>
            <w:r w:rsidRPr="00210AAF">
              <w:rPr>
                <w:snapToGrid w:val="0"/>
                <w:sz w:val="16"/>
                <w:szCs w:val="16"/>
              </w:rPr>
              <w:t>0187</w:t>
            </w:r>
          </w:p>
        </w:tc>
        <w:tc>
          <w:tcPr>
            <w:tcW w:w="284" w:type="dxa"/>
            <w:tcBorders>
              <w:top w:val="single" w:sz="6" w:space="0" w:color="auto"/>
              <w:left w:val="single" w:sz="6" w:space="0" w:color="auto"/>
              <w:bottom w:val="single" w:sz="6" w:space="0" w:color="auto"/>
              <w:right w:val="single" w:sz="6" w:space="0" w:color="auto"/>
            </w:tcBorders>
          </w:tcPr>
          <w:p w14:paraId="54E3A8A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CCB2F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9E700A6" w14:textId="77777777" w:rsidR="00171381" w:rsidRPr="00210AAF" w:rsidRDefault="00171381" w:rsidP="00643972">
            <w:pPr>
              <w:pStyle w:val="TAL"/>
              <w:rPr>
                <w:noProof/>
                <w:sz w:val="16"/>
                <w:szCs w:val="16"/>
              </w:rPr>
            </w:pPr>
            <w:r w:rsidRPr="00210AAF">
              <w:rPr>
                <w:noProof/>
                <w:sz w:val="16"/>
                <w:szCs w:val="16"/>
              </w:rPr>
              <w:t>Support of functional aliases in private calls and private emergency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10C5E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407695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62DF5C1"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39F62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6A53EE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6B5D70" w14:textId="77777777" w:rsidR="00171381" w:rsidRPr="00210AAF" w:rsidRDefault="00171381" w:rsidP="00643972">
            <w:pPr>
              <w:pStyle w:val="TAL"/>
              <w:rPr>
                <w:snapToGrid w:val="0"/>
                <w:sz w:val="16"/>
                <w:szCs w:val="16"/>
              </w:rPr>
            </w:pPr>
            <w:r w:rsidRPr="00210AAF">
              <w:rPr>
                <w:snapToGrid w:val="0"/>
                <w:sz w:val="16"/>
                <w:szCs w:val="16"/>
              </w:rPr>
              <w:t>0188</w:t>
            </w:r>
          </w:p>
        </w:tc>
        <w:tc>
          <w:tcPr>
            <w:tcW w:w="284" w:type="dxa"/>
            <w:tcBorders>
              <w:top w:val="single" w:sz="6" w:space="0" w:color="auto"/>
              <w:left w:val="single" w:sz="6" w:space="0" w:color="auto"/>
              <w:bottom w:val="single" w:sz="6" w:space="0" w:color="auto"/>
              <w:right w:val="single" w:sz="6" w:space="0" w:color="auto"/>
            </w:tcBorders>
          </w:tcPr>
          <w:p w14:paraId="3DEC8800"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62A3AA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18B332" w14:textId="77777777" w:rsidR="00171381" w:rsidRPr="00210AAF" w:rsidRDefault="00171381" w:rsidP="00643972">
            <w:pPr>
              <w:pStyle w:val="TAL"/>
              <w:rPr>
                <w:noProof/>
                <w:sz w:val="16"/>
                <w:szCs w:val="16"/>
              </w:rPr>
            </w:pPr>
            <w:r w:rsidRPr="00210AAF">
              <w:rPr>
                <w:noProof/>
                <w:sz w:val="16"/>
                <w:szCs w:val="16"/>
              </w:rPr>
              <w:t>Support of functional aliases in emergency and imminent peril groups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9F442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E8590D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B60CCC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9DB608"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5D176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58146E" w14:textId="77777777" w:rsidR="00171381" w:rsidRPr="00210AAF" w:rsidRDefault="00171381" w:rsidP="00643972">
            <w:pPr>
              <w:pStyle w:val="TAL"/>
              <w:rPr>
                <w:snapToGrid w:val="0"/>
                <w:sz w:val="16"/>
                <w:szCs w:val="16"/>
              </w:rPr>
            </w:pPr>
            <w:r w:rsidRPr="00210AAF">
              <w:rPr>
                <w:snapToGrid w:val="0"/>
                <w:sz w:val="16"/>
                <w:szCs w:val="16"/>
              </w:rPr>
              <w:t>0189</w:t>
            </w:r>
          </w:p>
        </w:tc>
        <w:tc>
          <w:tcPr>
            <w:tcW w:w="284" w:type="dxa"/>
            <w:tcBorders>
              <w:top w:val="single" w:sz="6" w:space="0" w:color="auto"/>
              <w:left w:val="single" w:sz="6" w:space="0" w:color="auto"/>
              <w:bottom w:val="single" w:sz="6" w:space="0" w:color="auto"/>
              <w:right w:val="single" w:sz="6" w:space="0" w:color="auto"/>
            </w:tcBorders>
          </w:tcPr>
          <w:p w14:paraId="7014680C"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E8750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5DE0095" w14:textId="77777777" w:rsidR="00171381" w:rsidRPr="00210AAF" w:rsidRDefault="00171381" w:rsidP="00643972">
            <w:pPr>
              <w:pStyle w:val="TAL"/>
              <w:rPr>
                <w:noProof/>
                <w:sz w:val="16"/>
                <w:szCs w:val="16"/>
              </w:rPr>
            </w:pPr>
            <w:r w:rsidRPr="00210AAF">
              <w:rPr>
                <w:noProof/>
                <w:sz w:val="16"/>
                <w:szCs w:val="16"/>
              </w:rPr>
              <w:t>Support of functional aliases via broadcast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0C91DB5"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890855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511FA6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BFC56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0458D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D1A6FE" w14:textId="77777777" w:rsidR="00171381" w:rsidRPr="00210AAF" w:rsidRDefault="00171381" w:rsidP="00643972">
            <w:pPr>
              <w:pStyle w:val="TAL"/>
              <w:rPr>
                <w:snapToGrid w:val="0"/>
                <w:sz w:val="16"/>
                <w:szCs w:val="16"/>
              </w:rPr>
            </w:pPr>
            <w:r w:rsidRPr="00210AAF">
              <w:rPr>
                <w:snapToGrid w:val="0"/>
                <w:sz w:val="16"/>
                <w:szCs w:val="16"/>
              </w:rPr>
              <w:t>0190</w:t>
            </w:r>
          </w:p>
        </w:tc>
        <w:tc>
          <w:tcPr>
            <w:tcW w:w="284" w:type="dxa"/>
            <w:tcBorders>
              <w:top w:val="single" w:sz="6" w:space="0" w:color="auto"/>
              <w:left w:val="single" w:sz="6" w:space="0" w:color="auto"/>
              <w:bottom w:val="single" w:sz="6" w:space="0" w:color="auto"/>
              <w:right w:val="single" w:sz="6" w:space="0" w:color="auto"/>
            </w:tcBorders>
          </w:tcPr>
          <w:p w14:paraId="5C004B9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260E09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9949038" w14:textId="77777777" w:rsidR="00171381" w:rsidRPr="00210AAF" w:rsidRDefault="00171381" w:rsidP="00643972">
            <w:pPr>
              <w:pStyle w:val="TAL"/>
              <w:rPr>
                <w:noProof/>
                <w:sz w:val="16"/>
                <w:szCs w:val="16"/>
              </w:rPr>
            </w:pPr>
            <w:r w:rsidRPr="00210AAF">
              <w:rPr>
                <w:noProof/>
                <w:sz w:val="16"/>
                <w:szCs w:val="16"/>
              </w:rPr>
              <w:t>Support of multiple functional alias use in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36D70E3"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280447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57278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9943B3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5AC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CF4EA19" w14:textId="77777777" w:rsidR="00171381" w:rsidRPr="00210AAF" w:rsidRDefault="00171381" w:rsidP="00643972">
            <w:pPr>
              <w:pStyle w:val="TAL"/>
              <w:rPr>
                <w:snapToGrid w:val="0"/>
                <w:sz w:val="16"/>
                <w:szCs w:val="16"/>
              </w:rPr>
            </w:pPr>
            <w:r w:rsidRPr="00210AAF">
              <w:rPr>
                <w:snapToGrid w:val="0"/>
                <w:sz w:val="16"/>
                <w:szCs w:val="16"/>
              </w:rPr>
              <w:t>0191</w:t>
            </w:r>
          </w:p>
        </w:tc>
        <w:tc>
          <w:tcPr>
            <w:tcW w:w="284" w:type="dxa"/>
            <w:tcBorders>
              <w:top w:val="single" w:sz="6" w:space="0" w:color="auto"/>
              <w:left w:val="single" w:sz="6" w:space="0" w:color="auto"/>
              <w:bottom w:val="single" w:sz="6" w:space="0" w:color="auto"/>
              <w:right w:val="single" w:sz="6" w:space="0" w:color="auto"/>
            </w:tcBorders>
          </w:tcPr>
          <w:p w14:paraId="1AC59E7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5C3B54"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F5CDD09" w14:textId="77777777" w:rsidR="00171381" w:rsidRPr="00210AAF" w:rsidRDefault="00171381" w:rsidP="00643972">
            <w:pPr>
              <w:pStyle w:val="TAL"/>
              <w:rPr>
                <w:noProof/>
                <w:sz w:val="16"/>
                <w:szCs w:val="16"/>
              </w:rPr>
            </w:pPr>
            <w:r w:rsidRPr="00210AAF">
              <w:rPr>
                <w:noProof/>
                <w:sz w:val="16"/>
                <w:szCs w:val="16"/>
              </w:rPr>
              <w:t>Provide list of MCPTT group members who did not acknowledge the group call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85B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CD6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3FFA1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6A308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D57627"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22836B" w14:textId="77777777" w:rsidR="00171381" w:rsidRPr="00210AAF" w:rsidRDefault="00171381" w:rsidP="00643972">
            <w:pPr>
              <w:pStyle w:val="TAL"/>
              <w:rPr>
                <w:snapToGrid w:val="0"/>
                <w:sz w:val="16"/>
                <w:szCs w:val="16"/>
              </w:rPr>
            </w:pPr>
            <w:r w:rsidRPr="00210AAF">
              <w:rPr>
                <w:snapToGrid w:val="0"/>
                <w:sz w:val="16"/>
                <w:szCs w:val="16"/>
              </w:rPr>
              <w:t>0192</w:t>
            </w:r>
          </w:p>
        </w:tc>
        <w:tc>
          <w:tcPr>
            <w:tcW w:w="284" w:type="dxa"/>
            <w:tcBorders>
              <w:top w:val="single" w:sz="6" w:space="0" w:color="auto"/>
              <w:left w:val="single" w:sz="6" w:space="0" w:color="auto"/>
              <w:bottom w:val="single" w:sz="6" w:space="0" w:color="auto"/>
              <w:right w:val="single" w:sz="6" w:space="0" w:color="auto"/>
            </w:tcBorders>
          </w:tcPr>
          <w:p w14:paraId="0F188421"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A919AD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ECF992" w14:textId="77777777" w:rsidR="00171381" w:rsidRPr="00210AAF" w:rsidRDefault="00171381" w:rsidP="00643972">
            <w:pPr>
              <w:pStyle w:val="TAL"/>
              <w:rPr>
                <w:noProof/>
                <w:sz w:val="16"/>
                <w:szCs w:val="16"/>
              </w:rPr>
            </w:pPr>
            <w:r w:rsidRPr="00210AAF">
              <w:rPr>
                <w:noProof/>
                <w:sz w:val="16"/>
                <w:szCs w:val="16"/>
              </w:rPr>
              <w:t>Preconfigured regroup cancellation on log off</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2F585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57340CE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37E5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338A6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5087D9" w14:textId="77777777" w:rsidR="00171381" w:rsidRPr="00210AAF" w:rsidRDefault="00171381" w:rsidP="00643972">
            <w:pPr>
              <w:pStyle w:val="TAL"/>
              <w:rPr>
                <w:sz w:val="16"/>
                <w:szCs w:val="16"/>
              </w:rPr>
            </w:pPr>
            <w:r w:rsidRPr="00210AAF">
              <w:rPr>
                <w:sz w:val="16"/>
                <w:szCs w:val="16"/>
              </w:rPr>
              <w:t>SP-190482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E787D27" w14:textId="77777777" w:rsidR="00171381" w:rsidRPr="00210AAF" w:rsidRDefault="00171381" w:rsidP="00643972">
            <w:pPr>
              <w:pStyle w:val="TAL"/>
              <w:rPr>
                <w:snapToGrid w:val="0"/>
                <w:sz w:val="16"/>
                <w:szCs w:val="16"/>
              </w:rPr>
            </w:pPr>
            <w:r w:rsidRPr="00210AAF">
              <w:rPr>
                <w:snapToGrid w:val="0"/>
                <w:sz w:val="16"/>
                <w:szCs w:val="16"/>
              </w:rPr>
              <w:t>0194</w:t>
            </w:r>
          </w:p>
        </w:tc>
        <w:tc>
          <w:tcPr>
            <w:tcW w:w="284" w:type="dxa"/>
            <w:tcBorders>
              <w:top w:val="single" w:sz="6" w:space="0" w:color="auto"/>
              <w:left w:val="single" w:sz="6" w:space="0" w:color="auto"/>
              <w:bottom w:val="single" w:sz="6" w:space="0" w:color="auto"/>
              <w:right w:val="single" w:sz="6" w:space="0" w:color="auto"/>
            </w:tcBorders>
          </w:tcPr>
          <w:p w14:paraId="5F661B8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B3B0C7E"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5B20AE" w14:textId="77777777" w:rsidR="00171381" w:rsidRPr="00210AAF" w:rsidRDefault="00171381" w:rsidP="00643972">
            <w:pPr>
              <w:pStyle w:val="TAL"/>
              <w:rPr>
                <w:noProof/>
                <w:sz w:val="16"/>
                <w:szCs w:val="16"/>
              </w:rPr>
            </w:pPr>
            <w:r w:rsidRPr="00210AAF">
              <w:rPr>
                <w:noProof/>
                <w:sz w:val="16"/>
                <w:szCs w:val="16"/>
              </w:rPr>
              <w:t>Clarifications on functional alias controlling role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01840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4D71FFB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2E042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0588C8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013BD0A"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47D045" w14:textId="77777777" w:rsidR="00171381" w:rsidRPr="00210AAF" w:rsidRDefault="00171381" w:rsidP="00643972">
            <w:pPr>
              <w:pStyle w:val="TAL"/>
              <w:rPr>
                <w:snapToGrid w:val="0"/>
                <w:sz w:val="16"/>
                <w:szCs w:val="16"/>
              </w:rPr>
            </w:pPr>
            <w:r w:rsidRPr="00210AAF">
              <w:rPr>
                <w:snapToGrid w:val="0"/>
                <w:sz w:val="16"/>
                <w:szCs w:val="16"/>
              </w:rPr>
              <w:t>0195</w:t>
            </w:r>
          </w:p>
        </w:tc>
        <w:tc>
          <w:tcPr>
            <w:tcW w:w="284" w:type="dxa"/>
            <w:tcBorders>
              <w:top w:val="single" w:sz="6" w:space="0" w:color="auto"/>
              <w:left w:val="single" w:sz="6" w:space="0" w:color="auto"/>
              <w:bottom w:val="single" w:sz="6" w:space="0" w:color="auto"/>
              <w:right w:val="single" w:sz="6" w:space="0" w:color="auto"/>
            </w:tcBorders>
          </w:tcPr>
          <w:p w14:paraId="3E0DC447"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12FB02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D84E81D" w14:textId="77777777" w:rsidR="00171381" w:rsidRPr="00210AAF" w:rsidRDefault="00171381" w:rsidP="00643972">
            <w:pPr>
              <w:pStyle w:val="TAL"/>
              <w:rPr>
                <w:noProof/>
                <w:sz w:val="16"/>
                <w:szCs w:val="16"/>
              </w:rPr>
            </w:pPr>
            <w:r w:rsidRPr="00210AAF">
              <w:rPr>
                <w:noProof/>
                <w:sz w:val="16"/>
                <w:szCs w:val="16"/>
              </w:rPr>
              <w:t>User configuration for functional alias information query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C9594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6006DB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6BAE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1525D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59FDF9"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713B3D" w14:textId="77777777" w:rsidR="00171381" w:rsidRPr="00210AAF" w:rsidRDefault="00171381" w:rsidP="00643972">
            <w:pPr>
              <w:pStyle w:val="TAL"/>
              <w:rPr>
                <w:snapToGrid w:val="0"/>
                <w:sz w:val="16"/>
                <w:szCs w:val="16"/>
              </w:rPr>
            </w:pPr>
            <w:r w:rsidRPr="00210AAF">
              <w:rPr>
                <w:snapToGrid w:val="0"/>
                <w:sz w:val="16"/>
                <w:szCs w:val="16"/>
              </w:rPr>
              <w:t>0196</w:t>
            </w:r>
          </w:p>
        </w:tc>
        <w:tc>
          <w:tcPr>
            <w:tcW w:w="284" w:type="dxa"/>
            <w:tcBorders>
              <w:top w:val="single" w:sz="6" w:space="0" w:color="auto"/>
              <w:left w:val="single" w:sz="6" w:space="0" w:color="auto"/>
              <w:bottom w:val="single" w:sz="6" w:space="0" w:color="auto"/>
              <w:right w:val="single" w:sz="6" w:space="0" w:color="auto"/>
            </w:tcBorders>
          </w:tcPr>
          <w:p w14:paraId="12FA375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2A474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FD03AA" w14:textId="77777777" w:rsidR="00171381" w:rsidRPr="00210AAF" w:rsidRDefault="00171381" w:rsidP="00643972">
            <w:pPr>
              <w:pStyle w:val="TAL"/>
              <w:rPr>
                <w:noProof/>
                <w:sz w:val="16"/>
                <w:szCs w:val="16"/>
              </w:rPr>
            </w:pPr>
            <w:r w:rsidRPr="00210AAF">
              <w:rPr>
                <w:noProof/>
                <w:sz w:val="16"/>
                <w:szCs w:val="16"/>
              </w:rPr>
              <w:t>User requested priority in 23.379</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824791"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39C09C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97DD43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B43B19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F013670"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924A30" w14:textId="77777777" w:rsidR="00171381" w:rsidRPr="00210AAF" w:rsidRDefault="00171381" w:rsidP="00643972">
            <w:pPr>
              <w:pStyle w:val="TAL"/>
              <w:rPr>
                <w:snapToGrid w:val="0"/>
                <w:sz w:val="16"/>
                <w:szCs w:val="16"/>
              </w:rPr>
            </w:pPr>
            <w:r w:rsidRPr="00210AAF">
              <w:rPr>
                <w:snapToGrid w:val="0"/>
                <w:sz w:val="16"/>
                <w:szCs w:val="16"/>
              </w:rPr>
              <w:t>0200</w:t>
            </w:r>
          </w:p>
        </w:tc>
        <w:tc>
          <w:tcPr>
            <w:tcW w:w="284" w:type="dxa"/>
            <w:tcBorders>
              <w:top w:val="single" w:sz="6" w:space="0" w:color="auto"/>
              <w:left w:val="single" w:sz="6" w:space="0" w:color="auto"/>
              <w:bottom w:val="single" w:sz="6" w:space="0" w:color="auto"/>
              <w:right w:val="single" w:sz="6" w:space="0" w:color="auto"/>
            </w:tcBorders>
          </w:tcPr>
          <w:p w14:paraId="13351C09"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813DD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42E4044" w14:textId="77777777" w:rsidR="00171381" w:rsidRPr="00210AAF" w:rsidRDefault="00171381" w:rsidP="00643972">
            <w:pPr>
              <w:pStyle w:val="TAL"/>
              <w:rPr>
                <w:noProof/>
                <w:sz w:val="16"/>
                <w:szCs w:val="16"/>
              </w:rPr>
            </w:pPr>
            <w:r w:rsidRPr="00210AAF">
              <w:rPr>
                <w:noProof/>
                <w:sz w:val="16"/>
                <w:szCs w:val="16"/>
              </w:rPr>
              <w:t>Functional alias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643E8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1A41AD1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4E84A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843E79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0194FE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61BDB11" w14:textId="77777777" w:rsidR="00171381" w:rsidRPr="00210AAF" w:rsidRDefault="00171381" w:rsidP="00643972">
            <w:pPr>
              <w:pStyle w:val="TAL"/>
              <w:rPr>
                <w:snapToGrid w:val="0"/>
                <w:sz w:val="16"/>
                <w:szCs w:val="16"/>
              </w:rPr>
            </w:pPr>
            <w:r w:rsidRPr="00210AAF">
              <w:rPr>
                <w:snapToGrid w:val="0"/>
                <w:sz w:val="16"/>
                <w:szCs w:val="16"/>
              </w:rPr>
              <w:t>0202</w:t>
            </w:r>
          </w:p>
        </w:tc>
        <w:tc>
          <w:tcPr>
            <w:tcW w:w="284" w:type="dxa"/>
            <w:tcBorders>
              <w:top w:val="single" w:sz="6" w:space="0" w:color="auto"/>
              <w:left w:val="single" w:sz="6" w:space="0" w:color="auto"/>
              <w:bottom w:val="single" w:sz="6" w:space="0" w:color="auto"/>
              <w:right w:val="single" w:sz="6" w:space="0" w:color="auto"/>
            </w:tcBorders>
          </w:tcPr>
          <w:p w14:paraId="75AFD5D7"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ABA1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FCEA6" w14:textId="77777777" w:rsidR="00171381" w:rsidRPr="00210AAF" w:rsidRDefault="00171381" w:rsidP="00643972">
            <w:pPr>
              <w:pStyle w:val="TAL"/>
              <w:rPr>
                <w:noProof/>
                <w:sz w:val="16"/>
                <w:szCs w:val="16"/>
              </w:rPr>
            </w:pPr>
            <w:r w:rsidRPr="00210AAF">
              <w:rPr>
                <w:noProof/>
                <w:sz w:val="16"/>
                <w:szCs w:val="16"/>
              </w:rPr>
              <w:t>Criteria based automatic group affiliation and de-affiliation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579024"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58892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49B0AE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FEF453"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EFDFE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A6D9342" w14:textId="77777777" w:rsidR="00171381" w:rsidRPr="00210AAF" w:rsidRDefault="00171381" w:rsidP="00643972">
            <w:pPr>
              <w:pStyle w:val="TAL"/>
              <w:rPr>
                <w:snapToGrid w:val="0"/>
                <w:sz w:val="16"/>
                <w:szCs w:val="16"/>
              </w:rPr>
            </w:pPr>
            <w:r w:rsidRPr="00210AAF">
              <w:rPr>
                <w:snapToGrid w:val="0"/>
                <w:sz w:val="16"/>
                <w:szCs w:val="16"/>
              </w:rPr>
              <w:t>0203</w:t>
            </w:r>
          </w:p>
        </w:tc>
        <w:tc>
          <w:tcPr>
            <w:tcW w:w="284" w:type="dxa"/>
            <w:tcBorders>
              <w:top w:val="single" w:sz="6" w:space="0" w:color="auto"/>
              <w:left w:val="single" w:sz="6" w:space="0" w:color="auto"/>
              <w:bottom w:val="single" w:sz="6" w:space="0" w:color="auto"/>
              <w:right w:val="single" w:sz="6" w:space="0" w:color="auto"/>
            </w:tcBorders>
          </w:tcPr>
          <w:p w14:paraId="18B72BD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61A6B71"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E98A3B1" w14:textId="77777777" w:rsidR="00171381" w:rsidRPr="00210AAF" w:rsidRDefault="00171381" w:rsidP="00643972">
            <w:pPr>
              <w:pStyle w:val="TAL"/>
              <w:rPr>
                <w:noProof/>
                <w:sz w:val="16"/>
                <w:szCs w:val="16"/>
              </w:rPr>
            </w:pPr>
            <w:r w:rsidRPr="00210AAF">
              <w:rPr>
                <w:noProof/>
                <w:sz w:val="16"/>
                <w:szCs w:val="16"/>
              </w:rPr>
              <w:t>MCPTT configuration for implicit functional alias activation/deactivation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CCAEBE"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F93DC4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92D77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E5FD2F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2CD0BA"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50539A" w14:textId="77777777" w:rsidR="00171381" w:rsidRPr="00210AAF" w:rsidRDefault="00171381" w:rsidP="00643972">
            <w:pPr>
              <w:pStyle w:val="TAL"/>
              <w:rPr>
                <w:snapToGrid w:val="0"/>
                <w:sz w:val="16"/>
                <w:szCs w:val="16"/>
              </w:rPr>
            </w:pPr>
            <w:r w:rsidRPr="00210AAF">
              <w:rPr>
                <w:snapToGrid w:val="0"/>
                <w:sz w:val="16"/>
                <w:szCs w:val="16"/>
              </w:rPr>
              <w:t>0206</w:t>
            </w:r>
          </w:p>
        </w:tc>
        <w:tc>
          <w:tcPr>
            <w:tcW w:w="284" w:type="dxa"/>
            <w:tcBorders>
              <w:top w:val="single" w:sz="6" w:space="0" w:color="auto"/>
              <w:left w:val="single" w:sz="6" w:space="0" w:color="auto"/>
              <w:bottom w:val="single" w:sz="6" w:space="0" w:color="auto"/>
              <w:right w:val="single" w:sz="6" w:space="0" w:color="auto"/>
            </w:tcBorders>
          </w:tcPr>
          <w:p w14:paraId="73A4013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5CFF67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2E4E4D" w14:textId="77777777" w:rsidR="00171381" w:rsidRPr="00210AAF" w:rsidRDefault="00171381" w:rsidP="00643972">
            <w:pPr>
              <w:pStyle w:val="TAL"/>
              <w:rPr>
                <w:noProof/>
                <w:sz w:val="16"/>
                <w:szCs w:val="16"/>
              </w:rPr>
            </w:pPr>
            <w:r w:rsidRPr="00210AAF">
              <w:rPr>
                <w:noProof/>
                <w:sz w:val="16"/>
                <w:szCs w:val="16"/>
              </w:rPr>
              <w:t>MCPTT ID list in Group call notify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7EC68C"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0799EC1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675529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EE9F22"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5BB63D"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76B28AA" w14:textId="77777777" w:rsidR="00171381" w:rsidRPr="00210AAF" w:rsidRDefault="00171381" w:rsidP="00643972">
            <w:pPr>
              <w:pStyle w:val="TAL"/>
              <w:rPr>
                <w:snapToGrid w:val="0"/>
                <w:sz w:val="16"/>
                <w:szCs w:val="16"/>
              </w:rPr>
            </w:pPr>
            <w:r w:rsidRPr="00210AAF">
              <w:rPr>
                <w:snapToGrid w:val="0"/>
                <w:sz w:val="16"/>
                <w:szCs w:val="16"/>
              </w:rPr>
              <w:t>0207</w:t>
            </w:r>
          </w:p>
        </w:tc>
        <w:tc>
          <w:tcPr>
            <w:tcW w:w="284" w:type="dxa"/>
            <w:tcBorders>
              <w:top w:val="single" w:sz="6" w:space="0" w:color="auto"/>
              <w:left w:val="single" w:sz="6" w:space="0" w:color="auto"/>
              <w:bottom w:val="single" w:sz="6" w:space="0" w:color="auto"/>
              <w:right w:val="single" w:sz="6" w:space="0" w:color="auto"/>
            </w:tcBorders>
          </w:tcPr>
          <w:p w14:paraId="0503C7D2"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D15706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A85B9DE" w14:textId="77777777" w:rsidR="00171381" w:rsidRPr="00210AAF" w:rsidRDefault="00171381" w:rsidP="00643972">
            <w:pPr>
              <w:pStyle w:val="TAL"/>
              <w:rPr>
                <w:noProof/>
                <w:sz w:val="16"/>
                <w:szCs w:val="16"/>
              </w:rPr>
            </w:pPr>
            <w:r w:rsidRPr="00210AAF">
              <w:rPr>
                <w:noProof/>
                <w:sz w:val="16"/>
                <w:szCs w:val="16"/>
              </w:rPr>
              <w:t>Preconfigured regroup usage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38582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5A4BE7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702083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402F19C"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FBEBA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8B3FED" w14:textId="77777777" w:rsidR="00171381" w:rsidRPr="00210AAF" w:rsidRDefault="00171381" w:rsidP="00643972">
            <w:pPr>
              <w:pStyle w:val="TAL"/>
              <w:rPr>
                <w:snapToGrid w:val="0"/>
                <w:sz w:val="16"/>
                <w:szCs w:val="16"/>
              </w:rPr>
            </w:pPr>
            <w:r w:rsidRPr="00210AAF">
              <w:rPr>
                <w:snapToGrid w:val="0"/>
                <w:sz w:val="16"/>
                <w:szCs w:val="16"/>
              </w:rPr>
              <w:t>0208</w:t>
            </w:r>
          </w:p>
        </w:tc>
        <w:tc>
          <w:tcPr>
            <w:tcW w:w="284" w:type="dxa"/>
            <w:tcBorders>
              <w:top w:val="single" w:sz="6" w:space="0" w:color="auto"/>
              <w:left w:val="single" w:sz="6" w:space="0" w:color="auto"/>
              <w:bottom w:val="single" w:sz="6" w:space="0" w:color="auto"/>
              <w:right w:val="single" w:sz="6" w:space="0" w:color="auto"/>
            </w:tcBorders>
          </w:tcPr>
          <w:p w14:paraId="1F20490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49E7AE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DD6581" w14:textId="77777777" w:rsidR="00171381" w:rsidRPr="00210AAF" w:rsidRDefault="00171381" w:rsidP="00643972">
            <w:pPr>
              <w:pStyle w:val="TAL"/>
              <w:rPr>
                <w:noProof/>
                <w:sz w:val="16"/>
                <w:szCs w:val="16"/>
              </w:rPr>
            </w:pPr>
            <w:r w:rsidRPr="00210AAF">
              <w:rPr>
                <w:noProof/>
                <w:sz w:val="16"/>
                <w:szCs w:val="16"/>
              </w:rPr>
              <w:t>Remove the duplicated MCPTT server URI in UE configuration table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8BD630"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rsidRPr="009339B6" w14:paraId="60D5800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C2C8D1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42D705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3C84DC"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2C1ED66" w14:textId="77777777" w:rsidR="00171381" w:rsidRPr="00210AAF" w:rsidRDefault="00171381" w:rsidP="00643972">
            <w:pPr>
              <w:pStyle w:val="TAL"/>
              <w:rPr>
                <w:snapToGrid w:val="0"/>
                <w:sz w:val="16"/>
                <w:szCs w:val="16"/>
              </w:rPr>
            </w:pPr>
            <w:r w:rsidRPr="00210AAF">
              <w:rPr>
                <w:snapToGrid w:val="0"/>
                <w:sz w:val="16"/>
                <w:szCs w:val="16"/>
              </w:rPr>
              <w:t>0210</w:t>
            </w:r>
          </w:p>
        </w:tc>
        <w:tc>
          <w:tcPr>
            <w:tcW w:w="284" w:type="dxa"/>
            <w:tcBorders>
              <w:top w:val="single" w:sz="6" w:space="0" w:color="auto"/>
              <w:left w:val="single" w:sz="6" w:space="0" w:color="auto"/>
              <w:bottom w:val="single" w:sz="6" w:space="0" w:color="auto"/>
              <w:right w:val="single" w:sz="6" w:space="0" w:color="auto"/>
            </w:tcBorders>
          </w:tcPr>
          <w:p w14:paraId="04BD371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9F79A23"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AE12BAC" w14:textId="77777777" w:rsidR="00171381" w:rsidRPr="00210AAF" w:rsidRDefault="00171381" w:rsidP="00643972">
            <w:pPr>
              <w:pStyle w:val="TAL"/>
              <w:rPr>
                <w:noProof/>
                <w:sz w:val="16"/>
                <w:szCs w:val="16"/>
              </w:rPr>
            </w:pPr>
            <w:r w:rsidRPr="00210AAF">
              <w:rPr>
                <w:noProof/>
                <w:sz w:val="16"/>
                <w:szCs w:val="16"/>
              </w:rPr>
              <w:t>Add configuration for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B55421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17EAA4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99DD9F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7C0E7B9"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86872F"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9FD1442" w14:textId="77777777" w:rsidR="00171381" w:rsidRPr="00210AAF" w:rsidRDefault="00171381" w:rsidP="00643972">
            <w:pPr>
              <w:pStyle w:val="TAL"/>
              <w:rPr>
                <w:snapToGrid w:val="0"/>
                <w:sz w:val="16"/>
                <w:szCs w:val="16"/>
              </w:rPr>
            </w:pPr>
            <w:r w:rsidRPr="00210AAF">
              <w:rPr>
                <w:snapToGrid w:val="0"/>
                <w:sz w:val="16"/>
                <w:szCs w:val="16"/>
              </w:rPr>
              <w:t>0211</w:t>
            </w:r>
          </w:p>
        </w:tc>
        <w:tc>
          <w:tcPr>
            <w:tcW w:w="284" w:type="dxa"/>
            <w:tcBorders>
              <w:top w:val="single" w:sz="6" w:space="0" w:color="auto"/>
              <w:left w:val="single" w:sz="6" w:space="0" w:color="auto"/>
              <w:bottom w:val="single" w:sz="6" w:space="0" w:color="auto"/>
              <w:right w:val="single" w:sz="6" w:space="0" w:color="auto"/>
            </w:tcBorders>
          </w:tcPr>
          <w:p w14:paraId="4CFED6F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7894A9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FEAD84" w14:textId="77777777" w:rsidR="00171381" w:rsidRPr="00210AAF" w:rsidRDefault="00171381" w:rsidP="00643972">
            <w:pPr>
              <w:pStyle w:val="TAL"/>
              <w:rPr>
                <w:noProof/>
                <w:sz w:val="16"/>
                <w:szCs w:val="16"/>
              </w:rPr>
            </w:pPr>
            <w:r w:rsidRPr="00210AAF">
              <w:rPr>
                <w:noProof/>
                <w:sz w:val="16"/>
                <w:szCs w:val="16"/>
              </w:rPr>
              <w:t>Add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D5358B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ACE53A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356A115"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6E8D2D"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52AE7F6"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A11C8CC" w14:textId="77777777" w:rsidR="00171381" w:rsidRPr="00210AAF" w:rsidRDefault="00171381" w:rsidP="00643972">
            <w:pPr>
              <w:pStyle w:val="TAL"/>
              <w:rPr>
                <w:snapToGrid w:val="0"/>
                <w:sz w:val="16"/>
                <w:szCs w:val="16"/>
              </w:rPr>
            </w:pPr>
            <w:r w:rsidRPr="00210AAF">
              <w:rPr>
                <w:snapToGrid w:val="0"/>
                <w:sz w:val="16"/>
                <w:szCs w:val="16"/>
              </w:rPr>
              <w:t>0213</w:t>
            </w:r>
          </w:p>
        </w:tc>
        <w:tc>
          <w:tcPr>
            <w:tcW w:w="284" w:type="dxa"/>
            <w:tcBorders>
              <w:top w:val="single" w:sz="6" w:space="0" w:color="auto"/>
              <w:left w:val="single" w:sz="6" w:space="0" w:color="auto"/>
              <w:bottom w:val="single" w:sz="6" w:space="0" w:color="auto"/>
              <w:right w:val="single" w:sz="6" w:space="0" w:color="auto"/>
            </w:tcBorders>
          </w:tcPr>
          <w:p w14:paraId="6750FA7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8A5CEEC"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BFFFAD7" w14:textId="77777777" w:rsidR="00171381" w:rsidRPr="00210AAF" w:rsidRDefault="00171381" w:rsidP="00643972">
            <w:pPr>
              <w:pStyle w:val="TAL"/>
              <w:rPr>
                <w:noProof/>
                <w:sz w:val="16"/>
                <w:szCs w:val="16"/>
              </w:rPr>
            </w:pPr>
            <w:r w:rsidRPr="00210AAF">
              <w:rPr>
                <w:noProof/>
                <w:sz w:val="16"/>
                <w:szCs w:val="16"/>
              </w:rPr>
              <w:t>MCPTT server limits the number of simultaneous successful service authorisations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46F268"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7B994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86B04C8"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A33676"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6D237D"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1F724FC" w14:textId="77777777" w:rsidR="00171381" w:rsidRPr="00210AAF" w:rsidRDefault="00171381" w:rsidP="00643972">
            <w:pPr>
              <w:pStyle w:val="TAL"/>
              <w:rPr>
                <w:snapToGrid w:val="0"/>
                <w:sz w:val="16"/>
                <w:szCs w:val="16"/>
              </w:rPr>
            </w:pPr>
            <w:r w:rsidRPr="00210AAF">
              <w:rPr>
                <w:snapToGrid w:val="0"/>
                <w:sz w:val="16"/>
                <w:szCs w:val="16"/>
              </w:rPr>
              <w:t>0214</w:t>
            </w:r>
          </w:p>
        </w:tc>
        <w:tc>
          <w:tcPr>
            <w:tcW w:w="284" w:type="dxa"/>
            <w:tcBorders>
              <w:top w:val="single" w:sz="6" w:space="0" w:color="auto"/>
              <w:left w:val="single" w:sz="6" w:space="0" w:color="auto"/>
              <w:bottom w:val="single" w:sz="6" w:space="0" w:color="auto"/>
              <w:right w:val="single" w:sz="6" w:space="0" w:color="auto"/>
            </w:tcBorders>
          </w:tcPr>
          <w:p w14:paraId="1152C8B1"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E9EC6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C1F8E9A" w14:textId="77777777" w:rsidR="00171381" w:rsidRPr="00210AAF" w:rsidRDefault="00171381" w:rsidP="00643972">
            <w:pPr>
              <w:pStyle w:val="TAL"/>
              <w:rPr>
                <w:noProof/>
                <w:sz w:val="16"/>
                <w:szCs w:val="16"/>
              </w:rPr>
            </w:pPr>
            <w:r w:rsidRPr="00210AAF">
              <w:rPr>
                <w:noProof/>
                <w:sz w:val="16"/>
                <w:szCs w:val="16"/>
              </w:rPr>
              <w:t>Additional commencement modes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1AE7999"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7119169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9B4298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AB3AF4"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7015A9E"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FE06CF" w14:textId="77777777" w:rsidR="00171381" w:rsidRPr="00210AAF" w:rsidRDefault="00171381" w:rsidP="00643972">
            <w:pPr>
              <w:pStyle w:val="TAL"/>
              <w:rPr>
                <w:snapToGrid w:val="0"/>
                <w:sz w:val="16"/>
                <w:szCs w:val="16"/>
              </w:rPr>
            </w:pPr>
            <w:r w:rsidRPr="00210AAF">
              <w:rPr>
                <w:snapToGrid w:val="0"/>
                <w:sz w:val="16"/>
                <w:szCs w:val="16"/>
              </w:rPr>
              <w:t>0215</w:t>
            </w:r>
          </w:p>
        </w:tc>
        <w:tc>
          <w:tcPr>
            <w:tcW w:w="284" w:type="dxa"/>
            <w:tcBorders>
              <w:top w:val="single" w:sz="6" w:space="0" w:color="auto"/>
              <w:left w:val="single" w:sz="6" w:space="0" w:color="auto"/>
              <w:bottom w:val="single" w:sz="6" w:space="0" w:color="auto"/>
              <w:right w:val="single" w:sz="6" w:space="0" w:color="auto"/>
            </w:tcBorders>
          </w:tcPr>
          <w:p w14:paraId="015821DF"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18265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842956" w14:textId="77777777" w:rsidR="00171381" w:rsidRPr="00210AAF" w:rsidRDefault="00171381" w:rsidP="00643972">
            <w:pPr>
              <w:pStyle w:val="TAL"/>
              <w:rPr>
                <w:noProof/>
                <w:sz w:val="16"/>
                <w:szCs w:val="16"/>
              </w:rPr>
            </w:pPr>
            <w:r w:rsidRPr="00210AAF">
              <w:rPr>
                <w:noProof/>
                <w:sz w:val="16"/>
                <w:szCs w:val="16"/>
              </w:rPr>
              <w:t>Triggering an emergency group communication after an emergency alert automatically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3270AA"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5D9FDE3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A84859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905802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312BFB2"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150F3FE" w14:textId="77777777" w:rsidR="00171381" w:rsidRPr="00210AAF" w:rsidRDefault="00171381" w:rsidP="00643972">
            <w:pPr>
              <w:pStyle w:val="TAL"/>
              <w:rPr>
                <w:snapToGrid w:val="0"/>
                <w:sz w:val="16"/>
                <w:szCs w:val="16"/>
              </w:rPr>
            </w:pPr>
            <w:r w:rsidRPr="00210AAF">
              <w:rPr>
                <w:snapToGrid w:val="0"/>
                <w:sz w:val="16"/>
                <w:szCs w:val="16"/>
              </w:rPr>
              <w:t>0216</w:t>
            </w:r>
          </w:p>
        </w:tc>
        <w:tc>
          <w:tcPr>
            <w:tcW w:w="284" w:type="dxa"/>
            <w:tcBorders>
              <w:top w:val="single" w:sz="6" w:space="0" w:color="auto"/>
              <w:left w:val="single" w:sz="6" w:space="0" w:color="auto"/>
              <w:bottom w:val="single" w:sz="6" w:space="0" w:color="auto"/>
              <w:right w:val="single" w:sz="6" w:space="0" w:color="auto"/>
            </w:tcBorders>
          </w:tcPr>
          <w:p w14:paraId="79AD396D"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8108D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3D6F95" w14:textId="77777777" w:rsidR="00171381" w:rsidRPr="00210AAF" w:rsidRDefault="00171381" w:rsidP="00643972">
            <w:pPr>
              <w:pStyle w:val="TAL"/>
              <w:rPr>
                <w:noProof/>
                <w:sz w:val="16"/>
                <w:szCs w:val="16"/>
              </w:rPr>
            </w:pPr>
            <w:r w:rsidRPr="00210AAF">
              <w:rPr>
                <w:noProof/>
                <w:sz w:val="16"/>
                <w:szCs w:val="16"/>
              </w:rPr>
              <w:t>MCPTT client performs automatic activation and deactivation of functional aliases based on location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EE7F8B"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651FD7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91D0BA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A558C97"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EFF652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D88360" w14:textId="77777777" w:rsidR="00171381" w:rsidRPr="00210AAF" w:rsidRDefault="00171381" w:rsidP="00643972">
            <w:pPr>
              <w:pStyle w:val="TAL"/>
              <w:rPr>
                <w:snapToGrid w:val="0"/>
                <w:sz w:val="16"/>
                <w:szCs w:val="16"/>
              </w:rPr>
            </w:pPr>
            <w:r w:rsidRPr="00210AAF">
              <w:rPr>
                <w:snapToGrid w:val="0"/>
                <w:sz w:val="16"/>
                <w:szCs w:val="16"/>
              </w:rPr>
              <w:t>0217</w:t>
            </w:r>
          </w:p>
        </w:tc>
        <w:tc>
          <w:tcPr>
            <w:tcW w:w="284" w:type="dxa"/>
            <w:tcBorders>
              <w:top w:val="single" w:sz="6" w:space="0" w:color="auto"/>
              <w:left w:val="single" w:sz="6" w:space="0" w:color="auto"/>
              <w:bottom w:val="single" w:sz="6" w:space="0" w:color="auto"/>
              <w:right w:val="single" w:sz="6" w:space="0" w:color="auto"/>
            </w:tcBorders>
          </w:tcPr>
          <w:p w14:paraId="2B34DD88"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623743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2E123C" w14:textId="77777777" w:rsidR="00171381" w:rsidRPr="00210AAF" w:rsidRDefault="00171381" w:rsidP="00643972">
            <w:pPr>
              <w:pStyle w:val="TAL"/>
              <w:rPr>
                <w:noProof/>
                <w:sz w:val="16"/>
                <w:szCs w:val="16"/>
              </w:rPr>
            </w:pPr>
            <w:r w:rsidRPr="00210AAF">
              <w:rPr>
                <w:noProof/>
                <w:sz w:val="16"/>
                <w:szCs w:val="16"/>
              </w:rPr>
              <w:t>Communication priority for functional aliases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7E60BD"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D86E39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74962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B1B95A"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208158" w14:textId="77777777" w:rsidR="00171381" w:rsidRPr="00210AAF" w:rsidRDefault="00171381" w:rsidP="00643972">
            <w:pPr>
              <w:pStyle w:val="TAL"/>
              <w:rPr>
                <w:sz w:val="16"/>
                <w:szCs w:val="16"/>
              </w:rPr>
            </w:pPr>
            <w:r w:rsidRPr="00210AAF">
              <w:rPr>
                <w:sz w:val="16"/>
                <w:szCs w:val="16"/>
              </w:rPr>
              <w:t>SP-190488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80EEA07" w14:textId="77777777" w:rsidR="00171381" w:rsidRPr="00210AAF" w:rsidRDefault="00171381" w:rsidP="00643972">
            <w:pPr>
              <w:pStyle w:val="TAL"/>
              <w:rPr>
                <w:snapToGrid w:val="0"/>
                <w:sz w:val="16"/>
                <w:szCs w:val="16"/>
              </w:rPr>
            </w:pPr>
            <w:r w:rsidRPr="00210AAF">
              <w:rPr>
                <w:snapToGrid w:val="0"/>
                <w:sz w:val="16"/>
                <w:szCs w:val="16"/>
              </w:rPr>
              <w:t>0218</w:t>
            </w:r>
          </w:p>
        </w:tc>
        <w:tc>
          <w:tcPr>
            <w:tcW w:w="284" w:type="dxa"/>
            <w:tcBorders>
              <w:top w:val="single" w:sz="6" w:space="0" w:color="auto"/>
              <w:left w:val="single" w:sz="6" w:space="0" w:color="auto"/>
              <w:bottom w:val="single" w:sz="6" w:space="0" w:color="auto"/>
              <w:right w:val="single" w:sz="6" w:space="0" w:color="auto"/>
            </w:tcBorders>
          </w:tcPr>
          <w:p w14:paraId="1F34FF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F3361B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37EE5E" w14:textId="77777777" w:rsidR="00171381" w:rsidRPr="00210AAF" w:rsidRDefault="00171381" w:rsidP="00643972">
            <w:pPr>
              <w:pStyle w:val="TAL"/>
              <w:rPr>
                <w:noProof/>
                <w:sz w:val="16"/>
                <w:szCs w:val="16"/>
              </w:rPr>
            </w:pPr>
            <w:r w:rsidRPr="00210AAF">
              <w:rPr>
                <w:noProof/>
                <w:sz w:val="16"/>
                <w:szCs w:val="16"/>
              </w:rPr>
              <w:t>Information flows for the first-to-answer call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9C0338F"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3B68F0B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AD7149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3CD54B"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0CF7730"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1C3737" w14:textId="77777777" w:rsidR="00171381" w:rsidRPr="00210AAF" w:rsidRDefault="00171381" w:rsidP="00643972">
            <w:pPr>
              <w:pStyle w:val="TAL"/>
              <w:rPr>
                <w:snapToGrid w:val="0"/>
                <w:sz w:val="16"/>
                <w:szCs w:val="16"/>
              </w:rPr>
            </w:pPr>
            <w:r w:rsidRPr="00210AAF">
              <w:rPr>
                <w:snapToGrid w:val="0"/>
                <w:sz w:val="16"/>
                <w:szCs w:val="16"/>
              </w:rPr>
              <w:t>0220</w:t>
            </w:r>
          </w:p>
        </w:tc>
        <w:tc>
          <w:tcPr>
            <w:tcW w:w="284" w:type="dxa"/>
            <w:tcBorders>
              <w:top w:val="single" w:sz="6" w:space="0" w:color="auto"/>
              <w:left w:val="single" w:sz="6" w:space="0" w:color="auto"/>
              <w:bottom w:val="single" w:sz="6" w:space="0" w:color="auto"/>
              <w:right w:val="single" w:sz="6" w:space="0" w:color="auto"/>
            </w:tcBorders>
          </w:tcPr>
          <w:p w14:paraId="3F7F1D76"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9A01A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13EFA1A" w14:textId="77777777" w:rsidR="00171381" w:rsidRPr="00210AAF" w:rsidRDefault="00171381" w:rsidP="00643972">
            <w:pPr>
              <w:pStyle w:val="TAL"/>
              <w:rPr>
                <w:noProof/>
                <w:sz w:val="16"/>
                <w:szCs w:val="16"/>
              </w:rPr>
            </w:pPr>
            <w:r w:rsidRPr="00210AAF">
              <w:rPr>
                <w:noProof/>
                <w:sz w:val="16"/>
                <w:szCs w:val="16"/>
              </w:rPr>
              <w:t>User regroup using group creation and using preconfigured group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80D9062"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47C5CC4D"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3E88DA7" w14:textId="77777777" w:rsidR="00171381" w:rsidRPr="00210AAF" w:rsidRDefault="00171381" w:rsidP="00643972">
            <w:pPr>
              <w:pStyle w:val="TAL"/>
              <w:tabs>
                <w:tab w:val="left" w:pos="371"/>
              </w:tabs>
              <w:rPr>
                <w:snapToGrid w:val="0"/>
                <w:sz w:val="16"/>
                <w:szCs w:val="16"/>
              </w:rPr>
            </w:pPr>
            <w:r w:rsidRPr="00210AAF">
              <w:rPr>
                <w:snapToGrid w:val="0"/>
                <w:sz w:val="16"/>
                <w:szCs w:val="16"/>
              </w:rPr>
              <w:t>2019-06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8F1755" w14:textId="77777777" w:rsidR="00171381" w:rsidRPr="00210AAF" w:rsidRDefault="00171381" w:rsidP="00643972">
            <w:pPr>
              <w:pStyle w:val="TAL"/>
              <w:rPr>
                <w:snapToGrid w:val="0"/>
                <w:sz w:val="16"/>
                <w:szCs w:val="16"/>
              </w:rPr>
            </w:pPr>
            <w:r w:rsidRPr="00210AAF">
              <w:rPr>
                <w:snapToGrid w:val="0"/>
                <w:sz w:val="16"/>
                <w:szCs w:val="16"/>
              </w:rPr>
              <w:t>SA#84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7F05A6" w14:textId="77777777" w:rsidR="00171381" w:rsidRPr="00210AAF" w:rsidRDefault="00171381" w:rsidP="00643972">
            <w:pPr>
              <w:pStyle w:val="TAL"/>
              <w:rPr>
                <w:sz w:val="16"/>
                <w:szCs w:val="16"/>
              </w:rPr>
            </w:pPr>
            <w:r w:rsidRPr="00210AAF">
              <w:rPr>
                <w:sz w:val="16"/>
                <w:szCs w:val="16"/>
              </w:rPr>
              <w:t>SP-190484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088F1D" w14:textId="77777777" w:rsidR="00171381" w:rsidRPr="00210AAF" w:rsidRDefault="00171381" w:rsidP="00643972">
            <w:pPr>
              <w:pStyle w:val="TAL"/>
              <w:rPr>
                <w:snapToGrid w:val="0"/>
                <w:sz w:val="16"/>
                <w:szCs w:val="16"/>
              </w:rPr>
            </w:pPr>
            <w:r w:rsidRPr="00210AAF">
              <w:rPr>
                <w:snapToGrid w:val="0"/>
                <w:sz w:val="16"/>
                <w:szCs w:val="16"/>
              </w:rPr>
              <w:t>0222</w:t>
            </w:r>
          </w:p>
        </w:tc>
        <w:tc>
          <w:tcPr>
            <w:tcW w:w="284" w:type="dxa"/>
            <w:tcBorders>
              <w:top w:val="single" w:sz="6" w:space="0" w:color="auto"/>
              <w:left w:val="single" w:sz="6" w:space="0" w:color="auto"/>
              <w:bottom w:val="single" w:sz="6" w:space="0" w:color="auto"/>
              <w:right w:val="single" w:sz="6" w:space="0" w:color="auto"/>
            </w:tcBorders>
          </w:tcPr>
          <w:p w14:paraId="5A673542" w14:textId="77777777" w:rsidR="00171381" w:rsidRPr="00210AAF" w:rsidRDefault="00171381" w:rsidP="00643972">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730A21"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C587613" w14:textId="77777777" w:rsidR="00171381" w:rsidRPr="00210AAF" w:rsidRDefault="00171381" w:rsidP="00643972">
            <w:pPr>
              <w:pStyle w:val="TAL"/>
              <w:rPr>
                <w:noProof/>
                <w:sz w:val="16"/>
                <w:szCs w:val="16"/>
              </w:rPr>
            </w:pPr>
            <w:r w:rsidRPr="00210AAF">
              <w:rPr>
                <w:noProof/>
                <w:sz w:val="16"/>
                <w:szCs w:val="16"/>
              </w:rPr>
              <w:t>Preconfigured regrouping enhancements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B66176" w14:textId="77777777" w:rsidR="00171381" w:rsidRPr="00210AAF" w:rsidRDefault="00171381" w:rsidP="00643972">
            <w:pPr>
              <w:pStyle w:val="TAL"/>
              <w:rPr>
                <w:snapToGrid w:val="0"/>
                <w:sz w:val="16"/>
                <w:szCs w:val="16"/>
              </w:rPr>
            </w:pPr>
            <w:r w:rsidRPr="00210AAF">
              <w:rPr>
                <w:snapToGrid w:val="0"/>
                <w:sz w:val="16"/>
                <w:szCs w:val="16"/>
              </w:rPr>
              <w:t>16.3.0</w:t>
            </w:r>
          </w:p>
        </w:tc>
      </w:tr>
      <w:tr w:rsidR="00171381" w14:paraId="0E289FE5"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3B770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652CF5E"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EA11FA"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C092F1" w14:textId="77777777" w:rsidR="00171381" w:rsidRPr="00210AAF" w:rsidRDefault="00171381" w:rsidP="00643972">
            <w:pPr>
              <w:pStyle w:val="TAL"/>
              <w:rPr>
                <w:snapToGrid w:val="0"/>
                <w:sz w:val="16"/>
                <w:szCs w:val="16"/>
              </w:rPr>
            </w:pPr>
            <w:r w:rsidRPr="00210AAF">
              <w:rPr>
                <w:snapToGrid w:val="0"/>
                <w:sz w:val="16"/>
                <w:szCs w:val="16"/>
              </w:rPr>
              <w:t>0223</w:t>
            </w:r>
          </w:p>
        </w:tc>
        <w:tc>
          <w:tcPr>
            <w:tcW w:w="284" w:type="dxa"/>
            <w:tcBorders>
              <w:top w:val="single" w:sz="6" w:space="0" w:color="auto"/>
              <w:left w:val="single" w:sz="6" w:space="0" w:color="auto"/>
              <w:bottom w:val="single" w:sz="6" w:space="0" w:color="auto"/>
              <w:right w:val="single" w:sz="6" w:space="0" w:color="auto"/>
            </w:tcBorders>
          </w:tcPr>
          <w:p w14:paraId="45D1E95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0F17484"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A0FB17C" w14:textId="77777777" w:rsidR="00171381" w:rsidRPr="00210AAF" w:rsidRDefault="00171381" w:rsidP="00643972">
            <w:pPr>
              <w:pStyle w:val="TAL"/>
              <w:rPr>
                <w:noProof/>
                <w:sz w:val="16"/>
                <w:szCs w:val="16"/>
              </w:rPr>
            </w:pPr>
            <w:r w:rsidRPr="00210AAF">
              <w:rPr>
                <w:noProof/>
                <w:sz w:val="16"/>
                <w:szCs w:val="16"/>
              </w:rPr>
              <w:t>Correct the error message is sent in the MCPTT emergency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18D17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2AF3951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78AC9C4"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26B392C"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7D2613"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2A7F9F" w14:textId="77777777" w:rsidR="00171381" w:rsidRPr="00210AAF" w:rsidRDefault="00171381" w:rsidP="00643972">
            <w:pPr>
              <w:pStyle w:val="TAL"/>
              <w:rPr>
                <w:snapToGrid w:val="0"/>
                <w:sz w:val="16"/>
                <w:szCs w:val="16"/>
              </w:rPr>
            </w:pPr>
            <w:r w:rsidRPr="00210AAF">
              <w:rPr>
                <w:snapToGrid w:val="0"/>
                <w:sz w:val="16"/>
                <w:szCs w:val="16"/>
              </w:rPr>
              <w:t>0224</w:t>
            </w:r>
          </w:p>
        </w:tc>
        <w:tc>
          <w:tcPr>
            <w:tcW w:w="284" w:type="dxa"/>
            <w:tcBorders>
              <w:top w:val="single" w:sz="6" w:space="0" w:color="auto"/>
              <w:left w:val="single" w:sz="6" w:space="0" w:color="auto"/>
              <w:bottom w:val="single" w:sz="6" w:space="0" w:color="auto"/>
              <w:right w:val="single" w:sz="6" w:space="0" w:color="auto"/>
            </w:tcBorders>
          </w:tcPr>
          <w:p w14:paraId="6B6EACA2"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E1B3B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0B77C6B" w14:textId="77777777" w:rsidR="00171381" w:rsidRPr="00210AAF" w:rsidRDefault="00171381" w:rsidP="00643972">
            <w:pPr>
              <w:pStyle w:val="TAL"/>
              <w:rPr>
                <w:noProof/>
                <w:sz w:val="16"/>
                <w:szCs w:val="16"/>
              </w:rPr>
            </w:pPr>
            <w:r w:rsidRPr="00210AAF">
              <w:rPr>
                <w:noProof/>
                <w:sz w:val="16"/>
                <w:szCs w:val="16"/>
              </w:rPr>
              <w:t>Correct the configuration parameters for the MCPTT emergency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2CFD05"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0B093A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B58F6"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180CBC2"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1584A8" w14:textId="77777777" w:rsidR="00171381" w:rsidRPr="00210AAF" w:rsidRDefault="00171381" w:rsidP="00643972">
            <w:pPr>
              <w:pStyle w:val="TAL"/>
              <w:rPr>
                <w:sz w:val="16"/>
                <w:szCs w:val="16"/>
              </w:rPr>
            </w:pPr>
            <w:r w:rsidRPr="00210AAF">
              <w:rPr>
                <w:sz w:val="16"/>
                <w:szCs w:val="16"/>
              </w:rPr>
              <w:t>SP-190731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58ED6D4" w14:textId="77777777" w:rsidR="00171381" w:rsidRPr="00210AAF" w:rsidRDefault="00171381" w:rsidP="00643972">
            <w:pPr>
              <w:pStyle w:val="TAL"/>
              <w:rPr>
                <w:snapToGrid w:val="0"/>
                <w:sz w:val="16"/>
                <w:szCs w:val="16"/>
              </w:rPr>
            </w:pPr>
            <w:r w:rsidRPr="00210AAF">
              <w:rPr>
                <w:snapToGrid w:val="0"/>
                <w:sz w:val="16"/>
                <w:szCs w:val="16"/>
              </w:rPr>
              <w:t>0227</w:t>
            </w:r>
          </w:p>
        </w:tc>
        <w:tc>
          <w:tcPr>
            <w:tcW w:w="284" w:type="dxa"/>
            <w:tcBorders>
              <w:top w:val="single" w:sz="6" w:space="0" w:color="auto"/>
              <w:left w:val="single" w:sz="6" w:space="0" w:color="auto"/>
              <w:bottom w:val="single" w:sz="6" w:space="0" w:color="auto"/>
              <w:right w:val="single" w:sz="6" w:space="0" w:color="auto"/>
            </w:tcBorders>
          </w:tcPr>
          <w:p w14:paraId="03D46CE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76233A2"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63884B" w14:textId="77777777" w:rsidR="00171381" w:rsidRPr="00210AAF" w:rsidRDefault="00171381" w:rsidP="00643972">
            <w:pPr>
              <w:pStyle w:val="TAL"/>
              <w:rPr>
                <w:noProof/>
                <w:sz w:val="16"/>
                <w:szCs w:val="16"/>
              </w:rPr>
            </w:pPr>
            <w:r w:rsidRPr="00210AAF">
              <w:rPr>
                <w:noProof/>
                <w:sz w:val="16"/>
                <w:szCs w:val="16"/>
              </w:rPr>
              <w:t>Corrections to MCPTT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E7099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5AD449F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11D851A"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487ED99"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B2AE11"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CCB7CF" w14:textId="77777777" w:rsidR="00171381" w:rsidRPr="00210AAF" w:rsidRDefault="00171381" w:rsidP="00643972">
            <w:pPr>
              <w:pStyle w:val="TAL"/>
              <w:rPr>
                <w:snapToGrid w:val="0"/>
                <w:sz w:val="16"/>
                <w:szCs w:val="16"/>
              </w:rPr>
            </w:pPr>
            <w:r w:rsidRPr="00210AAF">
              <w:rPr>
                <w:snapToGrid w:val="0"/>
                <w:sz w:val="16"/>
                <w:szCs w:val="16"/>
              </w:rPr>
              <w:t>0228</w:t>
            </w:r>
          </w:p>
        </w:tc>
        <w:tc>
          <w:tcPr>
            <w:tcW w:w="284" w:type="dxa"/>
            <w:tcBorders>
              <w:top w:val="single" w:sz="6" w:space="0" w:color="auto"/>
              <w:left w:val="single" w:sz="6" w:space="0" w:color="auto"/>
              <w:bottom w:val="single" w:sz="6" w:space="0" w:color="auto"/>
              <w:right w:val="single" w:sz="6" w:space="0" w:color="auto"/>
            </w:tcBorders>
          </w:tcPr>
          <w:p w14:paraId="1AB4874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B73545"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1835690" w14:textId="77777777" w:rsidR="00171381" w:rsidRPr="00210AAF" w:rsidRDefault="00171381" w:rsidP="00643972">
            <w:pPr>
              <w:pStyle w:val="TAL"/>
              <w:rPr>
                <w:noProof/>
                <w:sz w:val="16"/>
                <w:szCs w:val="16"/>
              </w:rPr>
            </w:pPr>
            <w:r w:rsidRPr="00210AAF">
              <w:rPr>
                <w:noProof/>
                <w:sz w:val="16"/>
                <w:szCs w:val="16"/>
              </w:rPr>
              <w:t>Add condition "not reachable" to call forwarding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9C7229"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7E73718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D2566A0"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DECF9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4CF5217" w14:textId="77777777" w:rsidR="00171381" w:rsidRPr="00210AAF" w:rsidRDefault="00171381" w:rsidP="00643972">
            <w:pPr>
              <w:pStyle w:val="TAL"/>
              <w:rPr>
                <w:sz w:val="16"/>
                <w:szCs w:val="16"/>
              </w:rPr>
            </w:pPr>
            <w:r w:rsidRPr="00210AAF">
              <w:rPr>
                <w:sz w:val="16"/>
                <w:szCs w:val="16"/>
              </w:rPr>
              <w:t>SP-190732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8CFB99" w14:textId="77777777" w:rsidR="00171381" w:rsidRPr="00210AAF" w:rsidRDefault="00171381" w:rsidP="00643972">
            <w:pPr>
              <w:pStyle w:val="TAL"/>
              <w:rPr>
                <w:snapToGrid w:val="0"/>
                <w:sz w:val="16"/>
                <w:szCs w:val="16"/>
              </w:rPr>
            </w:pPr>
            <w:r w:rsidRPr="00210AAF">
              <w:rPr>
                <w:snapToGrid w:val="0"/>
                <w:sz w:val="16"/>
                <w:szCs w:val="16"/>
              </w:rPr>
              <w:t>0235</w:t>
            </w:r>
          </w:p>
        </w:tc>
        <w:tc>
          <w:tcPr>
            <w:tcW w:w="284" w:type="dxa"/>
            <w:tcBorders>
              <w:top w:val="single" w:sz="6" w:space="0" w:color="auto"/>
              <w:left w:val="single" w:sz="6" w:space="0" w:color="auto"/>
              <w:bottom w:val="single" w:sz="6" w:space="0" w:color="auto"/>
              <w:right w:val="single" w:sz="6" w:space="0" w:color="auto"/>
            </w:tcBorders>
          </w:tcPr>
          <w:p w14:paraId="5B9CDBB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A70CF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A88298" w14:textId="77777777" w:rsidR="00171381" w:rsidRPr="00210AAF" w:rsidRDefault="00171381" w:rsidP="00643972">
            <w:pPr>
              <w:pStyle w:val="TAL"/>
              <w:rPr>
                <w:noProof/>
                <w:sz w:val="16"/>
                <w:szCs w:val="16"/>
              </w:rPr>
            </w:pPr>
            <w:r w:rsidRPr="00210AAF">
              <w:rPr>
                <w:noProof/>
                <w:sz w:val="16"/>
                <w:szCs w:val="16"/>
              </w:rPr>
              <w:t>Making functional alias optional in floor control messages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5A6E386" w14:textId="77777777" w:rsidR="00171381" w:rsidRPr="00210AAF" w:rsidRDefault="00171381" w:rsidP="00643972">
            <w:pPr>
              <w:pStyle w:val="TAL"/>
              <w:rPr>
                <w:snapToGrid w:val="0"/>
                <w:sz w:val="16"/>
                <w:szCs w:val="16"/>
              </w:rPr>
            </w:pPr>
            <w:r w:rsidRPr="00210AAF">
              <w:rPr>
                <w:snapToGrid w:val="0"/>
                <w:sz w:val="16"/>
                <w:szCs w:val="16"/>
              </w:rPr>
              <w:t>16.4.0</w:t>
            </w:r>
          </w:p>
        </w:tc>
      </w:tr>
      <w:tr w:rsidR="00171381" w14:paraId="1457BB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D65C4C"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39FA1F5"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14FF61"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6221A" w14:textId="77777777" w:rsidR="00171381" w:rsidRPr="00210AAF" w:rsidRDefault="00171381" w:rsidP="00643972">
            <w:pPr>
              <w:pStyle w:val="TAL"/>
              <w:rPr>
                <w:snapToGrid w:val="0"/>
                <w:sz w:val="16"/>
                <w:szCs w:val="16"/>
              </w:rPr>
            </w:pPr>
            <w:r w:rsidRPr="00210AAF">
              <w:rPr>
                <w:snapToGrid w:val="0"/>
                <w:sz w:val="16"/>
                <w:szCs w:val="16"/>
              </w:rPr>
              <w:t>0225</w:t>
            </w:r>
          </w:p>
        </w:tc>
        <w:tc>
          <w:tcPr>
            <w:tcW w:w="284" w:type="dxa"/>
            <w:tcBorders>
              <w:top w:val="single" w:sz="6" w:space="0" w:color="auto"/>
              <w:left w:val="single" w:sz="6" w:space="0" w:color="auto"/>
              <w:bottom w:val="single" w:sz="6" w:space="0" w:color="auto"/>
              <w:right w:val="single" w:sz="6" w:space="0" w:color="auto"/>
            </w:tcBorders>
          </w:tcPr>
          <w:p w14:paraId="38A70EA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BE9A9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E1A8FB7" w14:textId="77777777" w:rsidR="00171381" w:rsidRPr="00210AAF" w:rsidRDefault="00171381" w:rsidP="00643972">
            <w:pPr>
              <w:pStyle w:val="TAL"/>
              <w:rPr>
                <w:noProof/>
                <w:sz w:val="16"/>
                <w:szCs w:val="16"/>
              </w:rPr>
            </w:pPr>
            <w:r w:rsidRPr="00210AAF">
              <w:rPr>
                <w:noProof/>
                <w:sz w:val="16"/>
                <w:szCs w:val="16"/>
              </w:rPr>
              <w:t>Support of functional aliases as called party address in MCPTT emergency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C08454E"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56F26E6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CB46EB"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6C4A64"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66E8777"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4FAF5A" w14:textId="77777777" w:rsidR="00171381" w:rsidRPr="00210AAF" w:rsidRDefault="00171381" w:rsidP="00643972">
            <w:pPr>
              <w:pStyle w:val="TAL"/>
              <w:rPr>
                <w:snapToGrid w:val="0"/>
                <w:sz w:val="16"/>
                <w:szCs w:val="16"/>
              </w:rPr>
            </w:pPr>
            <w:r w:rsidRPr="00210AAF">
              <w:rPr>
                <w:snapToGrid w:val="0"/>
                <w:sz w:val="16"/>
                <w:szCs w:val="16"/>
              </w:rPr>
              <w:t>0226</w:t>
            </w:r>
          </w:p>
        </w:tc>
        <w:tc>
          <w:tcPr>
            <w:tcW w:w="284" w:type="dxa"/>
            <w:tcBorders>
              <w:top w:val="single" w:sz="6" w:space="0" w:color="auto"/>
              <w:left w:val="single" w:sz="6" w:space="0" w:color="auto"/>
              <w:bottom w:val="single" w:sz="6" w:space="0" w:color="auto"/>
              <w:right w:val="single" w:sz="6" w:space="0" w:color="auto"/>
            </w:tcBorders>
          </w:tcPr>
          <w:p w14:paraId="010708B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E5C8B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5200D4" w14:textId="77777777" w:rsidR="00171381" w:rsidRPr="00210AAF" w:rsidRDefault="00171381" w:rsidP="00643972">
            <w:pPr>
              <w:pStyle w:val="TAL"/>
              <w:rPr>
                <w:noProof/>
                <w:sz w:val="16"/>
                <w:szCs w:val="16"/>
              </w:rPr>
            </w:pPr>
            <w:r w:rsidRPr="00210AAF">
              <w:rPr>
                <w:noProof/>
                <w:sz w:val="16"/>
                <w:szCs w:val="16"/>
              </w:rPr>
              <w:t>Call restrictions when using a specific functional alias for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F69D03"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25AD94F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D8352FF"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13BCBB"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3C1F55"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8AF212" w14:textId="77777777" w:rsidR="00171381" w:rsidRPr="00210AAF" w:rsidRDefault="00171381" w:rsidP="00643972">
            <w:pPr>
              <w:pStyle w:val="TAL"/>
              <w:rPr>
                <w:snapToGrid w:val="0"/>
                <w:sz w:val="16"/>
                <w:szCs w:val="16"/>
              </w:rPr>
            </w:pPr>
            <w:r w:rsidRPr="00210AAF">
              <w:rPr>
                <w:snapToGrid w:val="0"/>
                <w:sz w:val="16"/>
                <w:szCs w:val="16"/>
              </w:rPr>
              <w:t>0229</w:t>
            </w:r>
          </w:p>
        </w:tc>
        <w:tc>
          <w:tcPr>
            <w:tcW w:w="284" w:type="dxa"/>
            <w:tcBorders>
              <w:top w:val="single" w:sz="6" w:space="0" w:color="auto"/>
              <w:left w:val="single" w:sz="6" w:space="0" w:color="auto"/>
              <w:bottom w:val="single" w:sz="6" w:space="0" w:color="auto"/>
              <w:right w:val="single" w:sz="6" w:space="0" w:color="auto"/>
            </w:tcBorders>
          </w:tcPr>
          <w:p w14:paraId="30756F7C" w14:textId="77777777" w:rsidR="00171381" w:rsidRPr="00210AAF" w:rsidRDefault="00171381" w:rsidP="00643972">
            <w:pPr>
              <w:pStyle w:val="TAL"/>
              <w:rPr>
                <w:snapToGrid w:val="0"/>
                <w:sz w:val="16"/>
                <w:szCs w:val="16"/>
              </w:rPr>
            </w:pPr>
            <w:r w:rsidRPr="00210AAF">
              <w:rPr>
                <w:snapToGrid w:val="0"/>
                <w:sz w:val="16"/>
                <w:szCs w:val="16"/>
              </w:rPr>
              <w:t>7</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42C4CF"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0850E18" w14:textId="77777777" w:rsidR="00171381" w:rsidRPr="00210AAF" w:rsidRDefault="00171381" w:rsidP="00643972">
            <w:pPr>
              <w:pStyle w:val="TAL"/>
              <w:rPr>
                <w:noProof/>
                <w:sz w:val="16"/>
                <w:szCs w:val="16"/>
              </w:rPr>
            </w:pPr>
            <w:r w:rsidRPr="00210AAF">
              <w:rPr>
                <w:noProof/>
                <w:sz w:val="16"/>
                <w:szCs w:val="16"/>
              </w:rPr>
              <w:t>Add call transfer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B7A80D6"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722120A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37BD7E" w14:textId="77777777" w:rsidR="00171381" w:rsidRPr="00210AAF" w:rsidRDefault="00171381" w:rsidP="00643972">
            <w:pPr>
              <w:pStyle w:val="TAL"/>
              <w:tabs>
                <w:tab w:val="left" w:pos="371"/>
              </w:tabs>
              <w:rPr>
                <w:snapToGrid w:val="0"/>
                <w:sz w:val="16"/>
                <w:szCs w:val="16"/>
              </w:rPr>
            </w:pPr>
            <w:r w:rsidRPr="00210AAF">
              <w:rPr>
                <w:snapToGrid w:val="0"/>
                <w:sz w:val="16"/>
                <w:szCs w:val="16"/>
              </w:rPr>
              <w:t>2019-09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86D3960" w14:textId="77777777" w:rsidR="00171381" w:rsidRPr="00210AAF" w:rsidRDefault="00171381" w:rsidP="00643972">
            <w:pPr>
              <w:pStyle w:val="TAL"/>
              <w:rPr>
                <w:snapToGrid w:val="0"/>
                <w:sz w:val="16"/>
                <w:szCs w:val="16"/>
              </w:rPr>
            </w:pPr>
            <w:r w:rsidRPr="00210AAF">
              <w:rPr>
                <w:snapToGrid w:val="0"/>
                <w:sz w:val="16"/>
                <w:szCs w:val="16"/>
              </w:rPr>
              <w:t>SA#85</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13F1754" w14:textId="77777777" w:rsidR="00171381" w:rsidRPr="00210AAF" w:rsidRDefault="00171381" w:rsidP="00643972">
            <w:pPr>
              <w:pStyle w:val="TAL"/>
              <w:rPr>
                <w:sz w:val="16"/>
                <w:szCs w:val="16"/>
              </w:rPr>
            </w:pPr>
            <w:r w:rsidRPr="00210AAF">
              <w:rPr>
                <w:sz w:val="16"/>
                <w:szCs w:val="16"/>
              </w:rPr>
              <w:t>SP-190735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C6ECA3B" w14:textId="77777777" w:rsidR="00171381" w:rsidRPr="00210AAF" w:rsidRDefault="00171381" w:rsidP="00643972">
            <w:pPr>
              <w:pStyle w:val="TAL"/>
              <w:rPr>
                <w:snapToGrid w:val="0"/>
                <w:sz w:val="16"/>
                <w:szCs w:val="16"/>
              </w:rPr>
            </w:pPr>
            <w:r w:rsidRPr="00210AAF">
              <w:rPr>
                <w:snapToGrid w:val="0"/>
                <w:sz w:val="16"/>
                <w:szCs w:val="16"/>
              </w:rPr>
              <w:t>0232</w:t>
            </w:r>
          </w:p>
        </w:tc>
        <w:tc>
          <w:tcPr>
            <w:tcW w:w="284" w:type="dxa"/>
            <w:tcBorders>
              <w:top w:val="single" w:sz="6" w:space="0" w:color="auto"/>
              <w:left w:val="single" w:sz="6" w:space="0" w:color="auto"/>
              <w:bottom w:val="single" w:sz="6" w:space="0" w:color="auto"/>
              <w:right w:val="single" w:sz="6" w:space="0" w:color="auto"/>
            </w:tcBorders>
          </w:tcPr>
          <w:p w14:paraId="31511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EB931F7"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1BE9955" w14:textId="77777777" w:rsidR="00171381" w:rsidRPr="00210AAF" w:rsidRDefault="00171381" w:rsidP="00643972">
            <w:pPr>
              <w:pStyle w:val="TAL"/>
              <w:rPr>
                <w:noProof/>
                <w:sz w:val="16"/>
                <w:szCs w:val="16"/>
              </w:rPr>
            </w:pPr>
            <w:r w:rsidRPr="00210AAF">
              <w:rPr>
                <w:noProof/>
                <w:sz w:val="16"/>
                <w:szCs w:val="16"/>
              </w:rPr>
              <w:t>Functional alias of Called party in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80D5275" w14:textId="77777777" w:rsidR="00171381" w:rsidRPr="00210AAF" w:rsidRDefault="00171381" w:rsidP="00643972">
            <w:pPr>
              <w:pStyle w:val="TAL"/>
              <w:rPr>
                <w:snapToGrid w:val="0"/>
                <w:sz w:val="16"/>
                <w:szCs w:val="16"/>
              </w:rPr>
            </w:pPr>
            <w:r w:rsidRPr="00210AAF">
              <w:rPr>
                <w:snapToGrid w:val="0"/>
                <w:sz w:val="16"/>
                <w:szCs w:val="16"/>
              </w:rPr>
              <w:t>17.0.0</w:t>
            </w:r>
          </w:p>
        </w:tc>
      </w:tr>
      <w:tr w:rsidR="00171381" w14:paraId="16FD0B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BEE91D0"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A5CCF2D"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84B981" w14:textId="77777777" w:rsidR="00171381" w:rsidRPr="00210AAF" w:rsidRDefault="00171381" w:rsidP="00643972">
            <w:pPr>
              <w:pStyle w:val="TAL"/>
              <w:rPr>
                <w:sz w:val="16"/>
                <w:szCs w:val="16"/>
              </w:rPr>
            </w:pPr>
            <w:r w:rsidRPr="00210AAF">
              <w:rPr>
                <w:sz w:val="16"/>
                <w:szCs w:val="16"/>
              </w:rPr>
              <w:t>SP-191109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FCD60A1" w14:textId="77777777" w:rsidR="00171381" w:rsidRPr="00210AAF" w:rsidRDefault="00171381" w:rsidP="00643972">
            <w:pPr>
              <w:pStyle w:val="TAL"/>
              <w:rPr>
                <w:snapToGrid w:val="0"/>
                <w:sz w:val="16"/>
                <w:szCs w:val="16"/>
              </w:rPr>
            </w:pPr>
            <w:r w:rsidRPr="00210AAF">
              <w:rPr>
                <w:snapToGrid w:val="0"/>
                <w:sz w:val="16"/>
                <w:szCs w:val="16"/>
              </w:rPr>
              <w:t>0237</w:t>
            </w:r>
          </w:p>
        </w:tc>
        <w:tc>
          <w:tcPr>
            <w:tcW w:w="284" w:type="dxa"/>
            <w:tcBorders>
              <w:top w:val="single" w:sz="6" w:space="0" w:color="auto"/>
              <w:left w:val="single" w:sz="6" w:space="0" w:color="auto"/>
              <w:bottom w:val="single" w:sz="6" w:space="0" w:color="auto"/>
              <w:right w:val="single" w:sz="6" w:space="0" w:color="auto"/>
            </w:tcBorders>
          </w:tcPr>
          <w:p w14:paraId="3500E75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B8C3C2"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3AD5AD" w14:textId="77777777" w:rsidR="00171381" w:rsidRPr="00210AAF" w:rsidRDefault="00171381" w:rsidP="00643972">
            <w:pPr>
              <w:pStyle w:val="TAL"/>
              <w:rPr>
                <w:noProof/>
                <w:sz w:val="16"/>
                <w:szCs w:val="16"/>
              </w:rPr>
            </w:pPr>
            <w:r w:rsidRPr="00210AAF">
              <w:rPr>
                <w:noProof/>
                <w:sz w:val="16"/>
                <w:szCs w:val="16"/>
              </w:rPr>
              <w:t>Corrections to preconfigured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9240C6A"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21A113C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4B615DD"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871783B"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1E4B13"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32D0FF" w14:textId="77777777" w:rsidR="00171381" w:rsidRPr="00210AAF" w:rsidRDefault="00171381" w:rsidP="00643972">
            <w:pPr>
              <w:pStyle w:val="TAL"/>
              <w:rPr>
                <w:snapToGrid w:val="0"/>
                <w:sz w:val="16"/>
                <w:szCs w:val="16"/>
              </w:rPr>
            </w:pPr>
            <w:r w:rsidRPr="00210AAF">
              <w:rPr>
                <w:snapToGrid w:val="0"/>
                <w:sz w:val="16"/>
                <w:szCs w:val="16"/>
              </w:rPr>
              <w:t>0238</w:t>
            </w:r>
          </w:p>
        </w:tc>
        <w:tc>
          <w:tcPr>
            <w:tcW w:w="284" w:type="dxa"/>
            <w:tcBorders>
              <w:top w:val="single" w:sz="6" w:space="0" w:color="auto"/>
              <w:left w:val="single" w:sz="6" w:space="0" w:color="auto"/>
              <w:bottom w:val="single" w:sz="6" w:space="0" w:color="auto"/>
              <w:right w:val="single" w:sz="6" w:space="0" w:color="auto"/>
            </w:tcBorders>
          </w:tcPr>
          <w:p w14:paraId="5D88B03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DCDED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5D7BB4" w14:textId="77777777" w:rsidR="00171381" w:rsidRPr="00210AAF" w:rsidRDefault="00171381" w:rsidP="00643972">
            <w:pPr>
              <w:pStyle w:val="TAL"/>
              <w:rPr>
                <w:noProof/>
                <w:sz w:val="16"/>
                <w:szCs w:val="16"/>
              </w:rPr>
            </w:pPr>
            <w:r w:rsidRPr="00210AAF">
              <w:rPr>
                <w:noProof/>
                <w:sz w:val="16"/>
                <w:szCs w:val="16"/>
              </w:rPr>
              <w:t>Handling the originating side of functional alias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5F7891"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395DC5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B81004E" w14:textId="77777777" w:rsidR="00171381" w:rsidRPr="00210AAF" w:rsidRDefault="00171381" w:rsidP="00643972">
            <w:pPr>
              <w:pStyle w:val="TAL"/>
              <w:tabs>
                <w:tab w:val="left" w:pos="371"/>
              </w:tabs>
              <w:rPr>
                <w:snapToGrid w:val="0"/>
                <w:sz w:val="16"/>
                <w:szCs w:val="16"/>
              </w:rPr>
            </w:pPr>
            <w:r w:rsidRPr="00210AAF">
              <w:rPr>
                <w:snapToGrid w:val="0"/>
                <w:sz w:val="16"/>
                <w:szCs w:val="16"/>
              </w:rPr>
              <w:lastRenderedPageBreak/>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EF5749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986D74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4FD22B3" w14:textId="77777777" w:rsidR="00171381" w:rsidRPr="00210AAF" w:rsidRDefault="00171381" w:rsidP="00643972">
            <w:pPr>
              <w:pStyle w:val="TAL"/>
              <w:rPr>
                <w:snapToGrid w:val="0"/>
                <w:sz w:val="16"/>
                <w:szCs w:val="16"/>
              </w:rPr>
            </w:pPr>
            <w:r w:rsidRPr="00210AAF">
              <w:rPr>
                <w:snapToGrid w:val="0"/>
                <w:sz w:val="16"/>
                <w:szCs w:val="16"/>
              </w:rPr>
              <w:t>0239</w:t>
            </w:r>
          </w:p>
        </w:tc>
        <w:tc>
          <w:tcPr>
            <w:tcW w:w="284" w:type="dxa"/>
            <w:tcBorders>
              <w:top w:val="single" w:sz="6" w:space="0" w:color="auto"/>
              <w:left w:val="single" w:sz="6" w:space="0" w:color="auto"/>
              <w:bottom w:val="single" w:sz="6" w:space="0" w:color="auto"/>
              <w:right w:val="single" w:sz="6" w:space="0" w:color="auto"/>
            </w:tcBorders>
          </w:tcPr>
          <w:p w14:paraId="4E28DC1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08FEE2B"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CB0A79B" w14:textId="77777777" w:rsidR="00171381" w:rsidRPr="00210AAF" w:rsidRDefault="00171381" w:rsidP="00643972">
            <w:pPr>
              <w:pStyle w:val="TAL"/>
              <w:rPr>
                <w:noProof/>
                <w:sz w:val="16"/>
                <w:szCs w:val="16"/>
              </w:rPr>
            </w:pPr>
            <w:r w:rsidRPr="00210AAF">
              <w:rPr>
                <w:noProof/>
                <w:sz w:val="16"/>
                <w:szCs w:val="16"/>
              </w:rPr>
              <w:t>Add missing server to server information flows for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1AEA29"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0DFF6D7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731FCD2"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BCE5A0"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C1DCBB"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83DAEDA" w14:textId="77777777" w:rsidR="00171381" w:rsidRPr="00210AAF" w:rsidRDefault="00171381" w:rsidP="00643972">
            <w:pPr>
              <w:pStyle w:val="TAL"/>
              <w:rPr>
                <w:snapToGrid w:val="0"/>
                <w:sz w:val="16"/>
                <w:szCs w:val="16"/>
              </w:rPr>
            </w:pPr>
            <w:r w:rsidRPr="00210AAF">
              <w:rPr>
                <w:snapToGrid w:val="0"/>
                <w:sz w:val="16"/>
                <w:szCs w:val="16"/>
              </w:rPr>
              <w:t>0240</w:t>
            </w:r>
          </w:p>
        </w:tc>
        <w:tc>
          <w:tcPr>
            <w:tcW w:w="284" w:type="dxa"/>
            <w:tcBorders>
              <w:top w:val="single" w:sz="6" w:space="0" w:color="auto"/>
              <w:left w:val="single" w:sz="6" w:space="0" w:color="auto"/>
              <w:bottom w:val="single" w:sz="6" w:space="0" w:color="auto"/>
              <w:right w:val="single" w:sz="6" w:space="0" w:color="auto"/>
            </w:tcBorders>
          </w:tcPr>
          <w:p w14:paraId="6169AE85"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E591B0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B6F3463" w14:textId="77777777" w:rsidR="00171381" w:rsidRPr="00210AAF" w:rsidRDefault="00171381" w:rsidP="00643972">
            <w:pPr>
              <w:pStyle w:val="TAL"/>
              <w:rPr>
                <w:noProof/>
                <w:sz w:val="16"/>
                <w:szCs w:val="16"/>
              </w:rPr>
            </w:pPr>
            <w:r w:rsidRPr="00210AAF">
              <w:rPr>
                <w:noProof/>
                <w:sz w:val="16"/>
                <w:szCs w:val="16"/>
              </w:rPr>
              <w:t>Priority of the user for initiating/receiving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39871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78512D1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B185E35"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E2CC28"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7BED725" w14:textId="77777777" w:rsidR="00171381" w:rsidRPr="00210AAF" w:rsidRDefault="00171381" w:rsidP="00643972">
            <w:pPr>
              <w:pStyle w:val="TAL"/>
              <w:rPr>
                <w:sz w:val="16"/>
                <w:szCs w:val="16"/>
              </w:rPr>
            </w:pPr>
            <w:r w:rsidRPr="00210AAF">
              <w:rPr>
                <w:sz w:val="16"/>
                <w:szCs w:val="16"/>
              </w:rPr>
              <w:t>SP-191113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50A49F" w14:textId="77777777" w:rsidR="00171381" w:rsidRPr="00210AAF" w:rsidRDefault="00171381" w:rsidP="00643972">
            <w:pPr>
              <w:pStyle w:val="TAL"/>
              <w:rPr>
                <w:snapToGrid w:val="0"/>
                <w:sz w:val="16"/>
                <w:szCs w:val="16"/>
              </w:rPr>
            </w:pPr>
            <w:r w:rsidRPr="00210AAF">
              <w:rPr>
                <w:snapToGrid w:val="0"/>
                <w:sz w:val="16"/>
                <w:szCs w:val="16"/>
              </w:rPr>
              <w:t>0241</w:t>
            </w:r>
          </w:p>
        </w:tc>
        <w:tc>
          <w:tcPr>
            <w:tcW w:w="284" w:type="dxa"/>
            <w:tcBorders>
              <w:top w:val="single" w:sz="6" w:space="0" w:color="auto"/>
              <w:left w:val="single" w:sz="6" w:space="0" w:color="auto"/>
              <w:bottom w:val="single" w:sz="6" w:space="0" w:color="auto"/>
              <w:right w:val="single" w:sz="6" w:space="0" w:color="auto"/>
            </w:tcBorders>
          </w:tcPr>
          <w:p w14:paraId="73C83D1A"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DD0A6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1E3EF80" w14:textId="77777777" w:rsidR="00171381" w:rsidRPr="00210AAF" w:rsidRDefault="00171381" w:rsidP="00643972">
            <w:pPr>
              <w:pStyle w:val="TAL"/>
              <w:rPr>
                <w:noProof/>
                <w:sz w:val="16"/>
                <w:szCs w:val="16"/>
              </w:rPr>
            </w:pPr>
            <w:r w:rsidRPr="00210AAF">
              <w:rPr>
                <w:noProof/>
                <w:sz w:val="16"/>
                <w:szCs w:val="16"/>
              </w:rPr>
              <w:t>Correcting stage 1 reference on maximum number of simultaneously received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67C730"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68290F9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3ABA98"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1535C2"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5BC1378" w14:textId="77777777" w:rsidR="00171381" w:rsidRPr="00210AAF" w:rsidRDefault="00171381" w:rsidP="00643972">
            <w:pPr>
              <w:pStyle w:val="TAL"/>
              <w:rPr>
                <w:sz w:val="16"/>
                <w:szCs w:val="16"/>
              </w:rPr>
            </w:pPr>
            <w:r w:rsidRPr="00210AAF">
              <w:rPr>
                <w:sz w:val="16"/>
                <w:szCs w:val="16"/>
              </w:rPr>
              <w:t>SP-191110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439AB6" w14:textId="77777777" w:rsidR="00171381" w:rsidRPr="00210AAF" w:rsidRDefault="00171381" w:rsidP="00643972">
            <w:pPr>
              <w:pStyle w:val="TAL"/>
              <w:rPr>
                <w:snapToGrid w:val="0"/>
                <w:sz w:val="16"/>
                <w:szCs w:val="16"/>
              </w:rPr>
            </w:pPr>
            <w:r w:rsidRPr="00210AAF">
              <w:rPr>
                <w:snapToGrid w:val="0"/>
                <w:sz w:val="16"/>
                <w:szCs w:val="16"/>
              </w:rPr>
              <w:t>0243</w:t>
            </w:r>
          </w:p>
        </w:tc>
        <w:tc>
          <w:tcPr>
            <w:tcW w:w="284" w:type="dxa"/>
            <w:tcBorders>
              <w:top w:val="single" w:sz="6" w:space="0" w:color="auto"/>
              <w:left w:val="single" w:sz="6" w:space="0" w:color="auto"/>
              <w:bottom w:val="single" w:sz="6" w:space="0" w:color="auto"/>
              <w:right w:val="single" w:sz="6" w:space="0" w:color="auto"/>
            </w:tcBorders>
          </w:tcPr>
          <w:p w14:paraId="1B933A3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2C503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10EA687" w14:textId="77777777" w:rsidR="00171381" w:rsidRPr="00210AAF" w:rsidRDefault="00171381" w:rsidP="00643972">
            <w:pPr>
              <w:pStyle w:val="TAL"/>
              <w:rPr>
                <w:noProof/>
                <w:sz w:val="16"/>
                <w:szCs w:val="16"/>
              </w:rPr>
            </w:pPr>
            <w:r w:rsidRPr="00210AAF">
              <w:rPr>
                <w:noProof/>
                <w:sz w:val="16"/>
                <w:szCs w:val="16"/>
              </w:rPr>
              <w:t>Receiving a private call from any other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A173A6B"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594705C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48AD84" w14:textId="77777777" w:rsidR="00171381" w:rsidRPr="00210AAF" w:rsidRDefault="00171381" w:rsidP="00643972">
            <w:pPr>
              <w:pStyle w:val="TAL"/>
              <w:tabs>
                <w:tab w:val="left" w:pos="371"/>
              </w:tabs>
              <w:rPr>
                <w:snapToGrid w:val="0"/>
                <w:sz w:val="16"/>
                <w:szCs w:val="16"/>
              </w:rPr>
            </w:pPr>
            <w:r w:rsidRPr="00210AAF">
              <w:rPr>
                <w:snapToGrid w:val="0"/>
                <w:sz w:val="16"/>
                <w:szCs w:val="16"/>
              </w:rPr>
              <w:t>2019-12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1354C44" w14:textId="77777777" w:rsidR="00171381" w:rsidRPr="00210AAF" w:rsidRDefault="00171381" w:rsidP="00643972">
            <w:pPr>
              <w:pStyle w:val="TAL"/>
              <w:rPr>
                <w:snapToGrid w:val="0"/>
                <w:sz w:val="16"/>
                <w:szCs w:val="16"/>
              </w:rPr>
            </w:pPr>
            <w:r w:rsidRPr="00210AAF">
              <w:rPr>
                <w:snapToGrid w:val="0"/>
                <w:sz w:val="16"/>
                <w:szCs w:val="16"/>
              </w:rPr>
              <w:t>SA#86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4BB7FBB" w14:textId="77777777" w:rsidR="00171381" w:rsidRPr="00210AAF" w:rsidRDefault="00171381" w:rsidP="00643972">
            <w:pPr>
              <w:pStyle w:val="TAL"/>
              <w:rPr>
                <w:sz w:val="16"/>
                <w:szCs w:val="16"/>
              </w:rPr>
            </w:pPr>
            <w:r w:rsidRPr="00210AAF">
              <w:rPr>
                <w:sz w:val="16"/>
                <w:szCs w:val="16"/>
              </w:rPr>
              <w:t>SP-191114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1FF728" w14:textId="77777777" w:rsidR="00171381" w:rsidRPr="00210AAF" w:rsidRDefault="00171381" w:rsidP="00643972">
            <w:pPr>
              <w:pStyle w:val="TAL"/>
              <w:rPr>
                <w:snapToGrid w:val="0"/>
                <w:sz w:val="16"/>
                <w:szCs w:val="16"/>
              </w:rPr>
            </w:pPr>
            <w:r w:rsidRPr="00210AAF">
              <w:rPr>
                <w:snapToGrid w:val="0"/>
                <w:sz w:val="16"/>
                <w:szCs w:val="16"/>
              </w:rPr>
              <w:t>0245</w:t>
            </w:r>
          </w:p>
        </w:tc>
        <w:tc>
          <w:tcPr>
            <w:tcW w:w="284" w:type="dxa"/>
            <w:tcBorders>
              <w:top w:val="single" w:sz="6" w:space="0" w:color="auto"/>
              <w:left w:val="single" w:sz="6" w:space="0" w:color="auto"/>
              <w:bottom w:val="single" w:sz="6" w:space="0" w:color="auto"/>
              <w:right w:val="single" w:sz="6" w:space="0" w:color="auto"/>
            </w:tcBorders>
          </w:tcPr>
          <w:p w14:paraId="7D59ABA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1ACB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2F849FC" w14:textId="77777777" w:rsidR="00171381" w:rsidRPr="00210AAF" w:rsidRDefault="00171381" w:rsidP="00643972">
            <w:pPr>
              <w:pStyle w:val="TAL"/>
              <w:rPr>
                <w:noProof/>
                <w:sz w:val="16"/>
                <w:szCs w:val="16"/>
              </w:rPr>
            </w:pPr>
            <w:r w:rsidRPr="00210AAF">
              <w:rPr>
                <w:noProof/>
                <w:sz w:val="16"/>
                <w:szCs w:val="16"/>
              </w:rPr>
              <w:t>Alignment on MCX emergency alert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3B1FFD" w14:textId="77777777" w:rsidR="00171381" w:rsidRPr="00210AAF" w:rsidRDefault="00171381" w:rsidP="00643972">
            <w:pPr>
              <w:pStyle w:val="TAL"/>
              <w:rPr>
                <w:snapToGrid w:val="0"/>
                <w:sz w:val="16"/>
                <w:szCs w:val="16"/>
              </w:rPr>
            </w:pPr>
            <w:r w:rsidRPr="00210AAF">
              <w:rPr>
                <w:snapToGrid w:val="0"/>
                <w:sz w:val="16"/>
                <w:szCs w:val="16"/>
              </w:rPr>
              <w:t>17.1.0</w:t>
            </w:r>
          </w:p>
        </w:tc>
      </w:tr>
      <w:tr w:rsidR="00171381" w14:paraId="4A733D3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4B5671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E41390C"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7364AB6"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DD21A6" w14:textId="77777777" w:rsidR="00171381" w:rsidRPr="00210AAF" w:rsidRDefault="00171381" w:rsidP="00643972">
            <w:pPr>
              <w:pStyle w:val="TAL"/>
              <w:rPr>
                <w:snapToGrid w:val="0"/>
                <w:sz w:val="16"/>
                <w:szCs w:val="16"/>
              </w:rPr>
            </w:pPr>
            <w:r w:rsidRPr="00210AAF">
              <w:rPr>
                <w:snapToGrid w:val="0"/>
                <w:sz w:val="16"/>
                <w:szCs w:val="16"/>
              </w:rPr>
              <w:t>0246</w:t>
            </w:r>
          </w:p>
        </w:tc>
        <w:tc>
          <w:tcPr>
            <w:tcW w:w="284" w:type="dxa"/>
            <w:tcBorders>
              <w:top w:val="single" w:sz="6" w:space="0" w:color="auto"/>
              <w:left w:val="single" w:sz="6" w:space="0" w:color="auto"/>
              <w:bottom w:val="single" w:sz="6" w:space="0" w:color="auto"/>
              <w:right w:val="single" w:sz="6" w:space="0" w:color="auto"/>
            </w:tcBorders>
          </w:tcPr>
          <w:p w14:paraId="5660CF1F"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F6AEC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49CE6CF" w14:textId="77777777" w:rsidR="00171381" w:rsidRPr="00210AAF" w:rsidRDefault="00171381" w:rsidP="00643972">
            <w:pPr>
              <w:pStyle w:val="TAL"/>
              <w:rPr>
                <w:noProof/>
                <w:sz w:val="16"/>
                <w:szCs w:val="16"/>
              </w:rPr>
            </w:pPr>
            <w:r w:rsidRPr="00210AAF">
              <w:rPr>
                <w:noProof/>
                <w:sz w:val="16"/>
                <w:szCs w:val="16"/>
              </w:rPr>
              <w:t>Add announced call redirection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4F6219"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54C5020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FF27B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A26F30"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69085FE"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7116FF" w14:textId="77777777" w:rsidR="00171381" w:rsidRPr="00210AAF" w:rsidRDefault="00171381" w:rsidP="00643972">
            <w:pPr>
              <w:pStyle w:val="TAL"/>
              <w:rPr>
                <w:snapToGrid w:val="0"/>
                <w:sz w:val="16"/>
                <w:szCs w:val="16"/>
              </w:rPr>
            </w:pPr>
            <w:r w:rsidRPr="00210AAF">
              <w:rPr>
                <w:snapToGrid w:val="0"/>
                <w:sz w:val="16"/>
                <w:szCs w:val="16"/>
              </w:rPr>
              <w:t>0247</w:t>
            </w:r>
          </w:p>
        </w:tc>
        <w:tc>
          <w:tcPr>
            <w:tcW w:w="284" w:type="dxa"/>
            <w:tcBorders>
              <w:top w:val="single" w:sz="6" w:space="0" w:color="auto"/>
              <w:left w:val="single" w:sz="6" w:space="0" w:color="auto"/>
              <w:bottom w:val="single" w:sz="6" w:space="0" w:color="auto"/>
              <w:right w:val="single" w:sz="6" w:space="0" w:color="auto"/>
            </w:tcBorders>
          </w:tcPr>
          <w:p w14:paraId="2A8C178B" w14:textId="77777777" w:rsidR="00171381" w:rsidRPr="00210AAF" w:rsidRDefault="00171381" w:rsidP="00643972">
            <w:pPr>
              <w:pStyle w:val="TAL"/>
              <w:rPr>
                <w:snapToGrid w:val="0"/>
                <w:sz w:val="16"/>
                <w:szCs w:val="16"/>
              </w:rPr>
            </w:pPr>
            <w:r w:rsidRPr="00210AAF">
              <w:rPr>
                <w:snapToGrid w:val="0"/>
                <w:sz w:val="16"/>
                <w:szCs w:val="16"/>
              </w:rPr>
              <w:t>5</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B700058"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2CA096E"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BD8BC84"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135770B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4EB738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7BACEBD"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9A0F50"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54A4435" w14:textId="77777777" w:rsidR="00171381" w:rsidRPr="00210AAF" w:rsidRDefault="00171381" w:rsidP="00643972">
            <w:pPr>
              <w:pStyle w:val="TAL"/>
              <w:rPr>
                <w:snapToGrid w:val="0"/>
                <w:sz w:val="16"/>
                <w:szCs w:val="16"/>
              </w:rPr>
            </w:pPr>
            <w:r w:rsidRPr="00210AAF">
              <w:rPr>
                <w:snapToGrid w:val="0"/>
                <w:sz w:val="16"/>
                <w:szCs w:val="16"/>
              </w:rPr>
              <w:t>0249</w:t>
            </w:r>
          </w:p>
        </w:tc>
        <w:tc>
          <w:tcPr>
            <w:tcW w:w="284" w:type="dxa"/>
            <w:tcBorders>
              <w:top w:val="single" w:sz="6" w:space="0" w:color="auto"/>
              <w:left w:val="single" w:sz="6" w:space="0" w:color="auto"/>
              <w:bottom w:val="single" w:sz="6" w:space="0" w:color="auto"/>
              <w:right w:val="single" w:sz="6" w:space="0" w:color="auto"/>
            </w:tcBorders>
          </w:tcPr>
          <w:p w14:paraId="7D277E6A"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F29AE8D"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D1A55C7" w14:textId="77777777" w:rsidR="00171381" w:rsidRPr="00210AAF" w:rsidRDefault="00171381" w:rsidP="00643972">
            <w:pPr>
              <w:pStyle w:val="TAL"/>
              <w:rPr>
                <w:noProof/>
                <w:sz w:val="16"/>
                <w:szCs w:val="16"/>
              </w:rPr>
            </w:pPr>
            <w:r w:rsidRPr="00210AAF">
              <w:rPr>
                <w:noProof/>
                <w:sz w:val="16"/>
                <w:szCs w:val="16"/>
              </w:rPr>
              <w:t>Add call forwarding based on manual input for MCPTT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598530"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3A8EE969"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C8C9E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9C57C5" w14:textId="77777777" w:rsidR="00171381" w:rsidRPr="00210AAF" w:rsidRDefault="00171381" w:rsidP="00643972">
            <w:pPr>
              <w:pStyle w:val="TAL"/>
              <w:rPr>
                <w:snapToGrid w:val="0"/>
                <w:sz w:val="16"/>
                <w:szCs w:val="16"/>
              </w:rPr>
            </w:pPr>
            <w:r w:rsidRPr="00210AAF">
              <w:rPr>
                <w:snapToGrid w:val="0"/>
                <w:sz w:val="16"/>
                <w:szCs w:val="16"/>
              </w:rPr>
              <w:t>SA#87-E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DE00857" w14:textId="77777777" w:rsidR="00171381" w:rsidRPr="00210AAF" w:rsidRDefault="00171381" w:rsidP="00643972">
            <w:pPr>
              <w:pStyle w:val="TAL"/>
              <w:rPr>
                <w:sz w:val="16"/>
                <w:szCs w:val="16"/>
              </w:rPr>
            </w:pPr>
            <w:r w:rsidRPr="00210AAF">
              <w:rPr>
                <w:sz w:val="16"/>
                <w:szCs w:val="16"/>
              </w:rPr>
              <w:t>SP-200118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ACE165" w14:textId="77777777" w:rsidR="00171381" w:rsidRPr="00210AAF" w:rsidRDefault="00171381" w:rsidP="00643972">
            <w:pPr>
              <w:pStyle w:val="TAL"/>
              <w:rPr>
                <w:snapToGrid w:val="0"/>
                <w:sz w:val="16"/>
                <w:szCs w:val="16"/>
              </w:rPr>
            </w:pPr>
            <w:r w:rsidRPr="00210AAF">
              <w:rPr>
                <w:snapToGrid w:val="0"/>
                <w:sz w:val="16"/>
                <w:szCs w:val="16"/>
              </w:rPr>
              <w:t>0250</w:t>
            </w:r>
          </w:p>
        </w:tc>
        <w:tc>
          <w:tcPr>
            <w:tcW w:w="284" w:type="dxa"/>
            <w:tcBorders>
              <w:top w:val="single" w:sz="6" w:space="0" w:color="auto"/>
              <w:left w:val="single" w:sz="6" w:space="0" w:color="auto"/>
              <w:bottom w:val="single" w:sz="6" w:space="0" w:color="auto"/>
              <w:right w:val="single" w:sz="6" w:space="0" w:color="auto"/>
            </w:tcBorders>
          </w:tcPr>
          <w:p w14:paraId="614FE031"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058A56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CEF01B" w14:textId="77777777" w:rsidR="00171381" w:rsidRPr="00210AAF" w:rsidRDefault="00171381" w:rsidP="00643972">
            <w:pPr>
              <w:pStyle w:val="TAL"/>
              <w:rPr>
                <w:noProof/>
                <w:sz w:val="16"/>
                <w:szCs w:val="16"/>
              </w:rPr>
            </w:pPr>
            <w:r w:rsidRPr="00210AAF">
              <w:rPr>
                <w:noProof/>
                <w:sz w:val="16"/>
                <w:szCs w:val="16"/>
              </w:rPr>
              <w:t>Clarification on functional alias to group binding function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DE2DC6" w14:textId="77777777" w:rsidR="00171381" w:rsidRPr="00210AAF" w:rsidRDefault="00171381" w:rsidP="00643972">
            <w:pPr>
              <w:pStyle w:val="TAL"/>
              <w:rPr>
                <w:snapToGrid w:val="0"/>
                <w:sz w:val="16"/>
                <w:szCs w:val="16"/>
              </w:rPr>
            </w:pPr>
            <w:r w:rsidRPr="00210AAF">
              <w:rPr>
                <w:snapToGrid w:val="0"/>
                <w:sz w:val="16"/>
                <w:szCs w:val="16"/>
              </w:rPr>
              <w:t>17.2.0</w:t>
            </w:r>
          </w:p>
        </w:tc>
      </w:tr>
      <w:tr w:rsidR="00171381" w14:paraId="014E3E1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79D2A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382A307"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5B4FA3E"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F0E6ED" w14:textId="77777777" w:rsidR="00171381" w:rsidRPr="00210AAF" w:rsidRDefault="00171381" w:rsidP="00643972">
            <w:pPr>
              <w:pStyle w:val="TAL"/>
              <w:rPr>
                <w:snapToGrid w:val="0"/>
                <w:sz w:val="16"/>
                <w:szCs w:val="16"/>
              </w:rPr>
            </w:pPr>
            <w:r w:rsidRPr="00210AAF">
              <w:rPr>
                <w:snapToGrid w:val="0"/>
                <w:sz w:val="16"/>
                <w:szCs w:val="16"/>
              </w:rPr>
              <w:t>0252</w:t>
            </w:r>
          </w:p>
        </w:tc>
        <w:tc>
          <w:tcPr>
            <w:tcW w:w="284" w:type="dxa"/>
            <w:tcBorders>
              <w:top w:val="single" w:sz="6" w:space="0" w:color="auto"/>
              <w:left w:val="single" w:sz="6" w:space="0" w:color="auto"/>
              <w:bottom w:val="single" w:sz="6" w:space="0" w:color="auto"/>
              <w:right w:val="single" w:sz="6" w:space="0" w:color="auto"/>
            </w:tcBorders>
          </w:tcPr>
          <w:p w14:paraId="16D7FA1A"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A26F6A"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9929A5" w14:textId="77777777" w:rsidR="00171381" w:rsidRPr="00210AAF" w:rsidRDefault="00171381" w:rsidP="00643972">
            <w:pPr>
              <w:pStyle w:val="TAL"/>
              <w:rPr>
                <w:noProof/>
                <w:sz w:val="16"/>
                <w:szCs w:val="16"/>
              </w:rPr>
            </w:pPr>
            <w:r w:rsidRPr="00210AAF">
              <w:rPr>
                <w:noProof/>
                <w:sz w:val="16"/>
                <w:szCs w:val="16"/>
              </w:rPr>
              <w:t>Clarification on target recipients in first-to-answer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DF8DC3"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7E7BD2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1B1DB4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F3690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B49FCCD" w14:textId="77777777" w:rsidR="00171381" w:rsidRPr="00210AAF" w:rsidRDefault="00171381" w:rsidP="00643972">
            <w:pPr>
              <w:pStyle w:val="TAL"/>
              <w:rPr>
                <w:sz w:val="16"/>
                <w:szCs w:val="16"/>
              </w:rPr>
            </w:pPr>
            <w:r w:rsidRPr="00210AAF">
              <w:rPr>
                <w:sz w:val="16"/>
                <w:szCs w:val="16"/>
              </w:rPr>
              <w:t>SP-200339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074101D" w14:textId="77777777" w:rsidR="00171381" w:rsidRPr="00210AAF" w:rsidRDefault="00171381" w:rsidP="00643972">
            <w:pPr>
              <w:pStyle w:val="TAL"/>
              <w:rPr>
                <w:snapToGrid w:val="0"/>
                <w:sz w:val="16"/>
                <w:szCs w:val="16"/>
              </w:rPr>
            </w:pPr>
            <w:r w:rsidRPr="00210AAF">
              <w:rPr>
                <w:snapToGrid w:val="0"/>
                <w:sz w:val="16"/>
                <w:szCs w:val="16"/>
              </w:rPr>
              <w:t>0254</w:t>
            </w:r>
          </w:p>
        </w:tc>
        <w:tc>
          <w:tcPr>
            <w:tcW w:w="284" w:type="dxa"/>
            <w:tcBorders>
              <w:top w:val="single" w:sz="6" w:space="0" w:color="auto"/>
              <w:left w:val="single" w:sz="6" w:space="0" w:color="auto"/>
              <w:bottom w:val="single" w:sz="6" w:space="0" w:color="auto"/>
              <w:right w:val="single" w:sz="6" w:space="0" w:color="auto"/>
            </w:tcBorders>
          </w:tcPr>
          <w:p w14:paraId="1F9AFD35"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7F09779" w14:textId="77777777" w:rsidR="00171381" w:rsidRPr="00210AAF" w:rsidRDefault="00171381" w:rsidP="009B0773">
            <w:pPr>
              <w:pStyle w:val="TAL"/>
              <w:jc w:val="center"/>
              <w:rPr>
                <w:snapToGrid w:val="0"/>
                <w:sz w:val="16"/>
                <w:szCs w:val="16"/>
              </w:rPr>
            </w:pPr>
            <w:r w:rsidRPr="00210AAF">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EFBFCC" w14:textId="77777777" w:rsidR="00171381" w:rsidRPr="00210AAF" w:rsidRDefault="00171381" w:rsidP="00643972">
            <w:pPr>
              <w:pStyle w:val="TAL"/>
              <w:rPr>
                <w:noProof/>
                <w:sz w:val="16"/>
                <w:szCs w:val="16"/>
              </w:rPr>
            </w:pPr>
            <w:r w:rsidRPr="00210AAF">
              <w:rPr>
                <w:noProof/>
                <w:sz w:val="16"/>
                <w:szCs w:val="16"/>
              </w:rPr>
              <w:t>Media security for MCPTT private call forwarding immediate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9DA97D"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AF34B6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4B9F5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32C790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C2C4389"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279C82" w14:textId="77777777" w:rsidR="00171381" w:rsidRPr="00210AAF" w:rsidRDefault="00171381" w:rsidP="00643972">
            <w:pPr>
              <w:pStyle w:val="TAL"/>
              <w:rPr>
                <w:snapToGrid w:val="0"/>
                <w:sz w:val="16"/>
                <w:szCs w:val="16"/>
              </w:rPr>
            </w:pPr>
            <w:r w:rsidRPr="00210AAF">
              <w:rPr>
                <w:snapToGrid w:val="0"/>
                <w:sz w:val="16"/>
                <w:szCs w:val="16"/>
              </w:rPr>
              <w:t>0255</w:t>
            </w:r>
          </w:p>
        </w:tc>
        <w:tc>
          <w:tcPr>
            <w:tcW w:w="284" w:type="dxa"/>
            <w:tcBorders>
              <w:top w:val="single" w:sz="6" w:space="0" w:color="auto"/>
              <w:left w:val="single" w:sz="6" w:space="0" w:color="auto"/>
              <w:bottom w:val="single" w:sz="6" w:space="0" w:color="auto"/>
              <w:right w:val="single" w:sz="6" w:space="0" w:color="auto"/>
            </w:tcBorders>
          </w:tcPr>
          <w:p w14:paraId="2FAC1AD8"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88E8E5B"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FF83A9D" w14:textId="77777777" w:rsidR="00171381" w:rsidRPr="00210AAF" w:rsidRDefault="00171381" w:rsidP="00643972">
            <w:pPr>
              <w:pStyle w:val="TAL"/>
              <w:rPr>
                <w:noProof/>
                <w:sz w:val="16"/>
                <w:szCs w:val="16"/>
              </w:rPr>
            </w:pPr>
            <w:r w:rsidRPr="00210AAF">
              <w:rPr>
                <w:noProof/>
                <w:sz w:val="16"/>
                <w:szCs w:val="16"/>
              </w:rPr>
              <w:t>Corrections in MCPTT private call forwarding</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ED4E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3D61483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29FBF7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580785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C949796" w14:textId="77777777" w:rsidR="00171381" w:rsidRPr="00210AAF" w:rsidRDefault="00171381" w:rsidP="00643972">
            <w:pPr>
              <w:pStyle w:val="TAL"/>
              <w:rPr>
                <w:sz w:val="16"/>
                <w:szCs w:val="16"/>
              </w:rPr>
            </w:pPr>
            <w:r w:rsidRPr="00210AAF">
              <w:rPr>
                <w:sz w:val="16"/>
                <w:szCs w:val="16"/>
              </w:rPr>
              <w:t>SP-200340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B883F5D" w14:textId="77777777" w:rsidR="00171381" w:rsidRPr="00210AAF" w:rsidRDefault="00171381" w:rsidP="00643972">
            <w:pPr>
              <w:pStyle w:val="TAL"/>
              <w:rPr>
                <w:snapToGrid w:val="0"/>
                <w:sz w:val="16"/>
                <w:szCs w:val="16"/>
              </w:rPr>
            </w:pPr>
            <w:r w:rsidRPr="00210AAF">
              <w:rPr>
                <w:snapToGrid w:val="0"/>
                <w:sz w:val="16"/>
                <w:szCs w:val="16"/>
              </w:rPr>
              <w:t>0256</w:t>
            </w:r>
          </w:p>
        </w:tc>
        <w:tc>
          <w:tcPr>
            <w:tcW w:w="284" w:type="dxa"/>
            <w:tcBorders>
              <w:top w:val="single" w:sz="6" w:space="0" w:color="auto"/>
              <w:left w:val="single" w:sz="6" w:space="0" w:color="auto"/>
              <w:bottom w:val="single" w:sz="6" w:space="0" w:color="auto"/>
              <w:right w:val="single" w:sz="6" w:space="0" w:color="auto"/>
            </w:tcBorders>
          </w:tcPr>
          <w:p w14:paraId="64F3C5F3"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FDDC2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3E56B" w14:textId="77777777" w:rsidR="00171381" w:rsidRPr="00210AAF" w:rsidRDefault="00171381" w:rsidP="00643972">
            <w:pPr>
              <w:pStyle w:val="TAL"/>
              <w:rPr>
                <w:noProof/>
                <w:sz w:val="16"/>
                <w:szCs w:val="16"/>
              </w:rPr>
            </w:pPr>
            <w:r w:rsidRPr="00210AAF">
              <w:rPr>
                <w:noProof/>
                <w:sz w:val="16"/>
                <w:szCs w:val="16"/>
              </w:rPr>
              <w:t>Media plane security when using a functional alias as target address for private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EB4E927"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326E9E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81D72E0"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CCDAFB"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9F9C6B1"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4869B6" w14:textId="77777777" w:rsidR="00171381" w:rsidRPr="00210AAF" w:rsidRDefault="00171381" w:rsidP="00643972">
            <w:pPr>
              <w:pStyle w:val="TAL"/>
              <w:rPr>
                <w:snapToGrid w:val="0"/>
                <w:sz w:val="16"/>
                <w:szCs w:val="16"/>
              </w:rPr>
            </w:pPr>
            <w:r w:rsidRPr="00210AAF">
              <w:rPr>
                <w:snapToGrid w:val="0"/>
                <w:sz w:val="16"/>
                <w:szCs w:val="16"/>
              </w:rPr>
              <w:t>0257</w:t>
            </w:r>
          </w:p>
        </w:tc>
        <w:tc>
          <w:tcPr>
            <w:tcW w:w="284" w:type="dxa"/>
            <w:tcBorders>
              <w:top w:val="single" w:sz="6" w:space="0" w:color="auto"/>
              <w:left w:val="single" w:sz="6" w:space="0" w:color="auto"/>
              <w:bottom w:val="single" w:sz="6" w:space="0" w:color="auto"/>
              <w:right w:val="single" w:sz="6" w:space="0" w:color="auto"/>
            </w:tcBorders>
          </w:tcPr>
          <w:p w14:paraId="1B0C5D29"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5EB2E7" w14:textId="77777777" w:rsidR="00171381" w:rsidRPr="00210AAF" w:rsidRDefault="00171381" w:rsidP="009B0773">
            <w:pPr>
              <w:pStyle w:val="TAL"/>
              <w:jc w:val="center"/>
              <w:rPr>
                <w:snapToGrid w:val="0"/>
                <w:sz w:val="16"/>
                <w:szCs w:val="16"/>
              </w:rPr>
            </w:pPr>
            <w:r w:rsidRPr="00210AAF">
              <w:rPr>
                <w:snapToGrid w:val="0"/>
                <w:sz w:val="16"/>
                <w:szCs w:val="16"/>
              </w:rPr>
              <w:t>D</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022CED" w14:textId="77777777" w:rsidR="00171381" w:rsidRPr="00210AAF" w:rsidRDefault="00171381" w:rsidP="00643972">
            <w:pPr>
              <w:pStyle w:val="TAL"/>
              <w:rPr>
                <w:noProof/>
                <w:sz w:val="16"/>
                <w:szCs w:val="16"/>
              </w:rPr>
            </w:pPr>
            <w:r w:rsidRPr="00210AAF">
              <w:rPr>
                <w:noProof/>
                <w:sz w:val="16"/>
                <w:szCs w:val="16"/>
              </w:rPr>
              <w:t>Minor corrections of the informational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E822DE0"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681458D7"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6E8308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AEE02"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98E54"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1C610EC" w14:textId="77777777" w:rsidR="00171381" w:rsidRPr="00210AAF" w:rsidRDefault="00171381" w:rsidP="00643972">
            <w:pPr>
              <w:pStyle w:val="TAL"/>
              <w:rPr>
                <w:snapToGrid w:val="0"/>
                <w:sz w:val="16"/>
                <w:szCs w:val="16"/>
              </w:rPr>
            </w:pPr>
            <w:r w:rsidRPr="00210AAF">
              <w:rPr>
                <w:snapToGrid w:val="0"/>
                <w:sz w:val="16"/>
                <w:szCs w:val="16"/>
              </w:rPr>
              <w:t>0258</w:t>
            </w:r>
          </w:p>
        </w:tc>
        <w:tc>
          <w:tcPr>
            <w:tcW w:w="284" w:type="dxa"/>
            <w:tcBorders>
              <w:top w:val="single" w:sz="6" w:space="0" w:color="auto"/>
              <w:left w:val="single" w:sz="6" w:space="0" w:color="auto"/>
              <w:bottom w:val="single" w:sz="6" w:space="0" w:color="auto"/>
              <w:right w:val="single" w:sz="6" w:space="0" w:color="auto"/>
            </w:tcBorders>
          </w:tcPr>
          <w:p w14:paraId="7683F07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EAE0BE8"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0BA01E" w14:textId="77777777" w:rsidR="00171381" w:rsidRPr="00210AAF" w:rsidRDefault="00171381" w:rsidP="00643972">
            <w:pPr>
              <w:pStyle w:val="TAL"/>
              <w:rPr>
                <w:noProof/>
                <w:sz w:val="16"/>
                <w:szCs w:val="16"/>
              </w:rPr>
            </w:pPr>
            <w:r w:rsidRPr="00210AAF">
              <w:rPr>
                <w:noProof/>
                <w:sz w:val="16"/>
                <w:szCs w:val="16"/>
              </w:rPr>
              <w:t>Minor changes to ambient listening procedures on user indication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70A7AC2"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29D5D08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FA10D63"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08B94A4"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5D20CDA" w14:textId="77777777" w:rsidR="00171381" w:rsidRPr="00210AAF" w:rsidRDefault="00171381" w:rsidP="00643972">
            <w:pPr>
              <w:pStyle w:val="TAL"/>
              <w:rPr>
                <w:sz w:val="16"/>
                <w:szCs w:val="16"/>
              </w:rPr>
            </w:pPr>
            <w:r w:rsidRPr="00210AAF">
              <w:rPr>
                <w:sz w:val="16"/>
                <w:szCs w:val="16"/>
              </w:rPr>
              <w:t>SP-200342</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643E6A7" w14:textId="77777777" w:rsidR="00171381" w:rsidRPr="00210AAF" w:rsidRDefault="00171381" w:rsidP="00643972">
            <w:pPr>
              <w:pStyle w:val="TAL"/>
              <w:rPr>
                <w:snapToGrid w:val="0"/>
                <w:sz w:val="16"/>
                <w:szCs w:val="16"/>
              </w:rPr>
            </w:pPr>
            <w:r w:rsidRPr="00210AAF">
              <w:rPr>
                <w:snapToGrid w:val="0"/>
                <w:sz w:val="16"/>
                <w:szCs w:val="16"/>
              </w:rPr>
              <w:t>0259</w:t>
            </w:r>
          </w:p>
        </w:tc>
        <w:tc>
          <w:tcPr>
            <w:tcW w:w="284" w:type="dxa"/>
            <w:tcBorders>
              <w:top w:val="single" w:sz="6" w:space="0" w:color="auto"/>
              <w:left w:val="single" w:sz="6" w:space="0" w:color="auto"/>
              <w:bottom w:val="single" w:sz="6" w:space="0" w:color="auto"/>
              <w:right w:val="single" w:sz="6" w:space="0" w:color="auto"/>
            </w:tcBorders>
          </w:tcPr>
          <w:p w14:paraId="25F47E3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9BE7D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B1907DC" w14:textId="77777777" w:rsidR="00171381" w:rsidRPr="00210AAF" w:rsidRDefault="00171381" w:rsidP="00643972">
            <w:pPr>
              <w:pStyle w:val="TAL"/>
              <w:rPr>
                <w:noProof/>
                <w:sz w:val="16"/>
                <w:szCs w:val="16"/>
              </w:rPr>
            </w:pPr>
            <w:r w:rsidRPr="00210AAF">
              <w:rPr>
                <w:noProof/>
                <w:sz w:val="16"/>
                <w:szCs w:val="16"/>
              </w:rPr>
              <w:t>Removing subscription and notification for functional alias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A4F289C" w14:textId="77777777" w:rsidR="00171381" w:rsidRPr="00210AAF" w:rsidRDefault="00171381" w:rsidP="00643972">
            <w:pPr>
              <w:pStyle w:val="TAL"/>
              <w:rPr>
                <w:snapToGrid w:val="0"/>
                <w:sz w:val="16"/>
                <w:szCs w:val="16"/>
              </w:rPr>
            </w:pPr>
            <w:r w:rsidRPr="00210AAF">
              <w:rPr>
                <w:snapToGrid w:val="0"/>
                <w:sz w:val="16"/>
                <w:szCs w:val="16"/>
              </w:rPr>
              <w:t>17.3.0</w:t>
            </w:r>
          </w:p>
        </w:tc>
      </w:tr>
      <w:tr w:rsidR="00171381" w14:paraId="12FE2DA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AAD751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B715649"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07F614"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A7822A5"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6DD61BC9"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F4D3FF"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075BFB8" w14:textId="77777777" w:rsidR="00171381" w:rsidRPr="00210AAF" w:rsidRDefault="00171381" w:rsidP="00643972">
            <w:pPr>
              <w:pStyle w:val="TAL"/>
              <w:rPr>
                <w:noProof/>
                <w:sz w:val="16"/>
                <w:szCs w:val="16"/>
              </w:rPr>
            </w:pPr>
            <w:r w:rsidRPr="00210AAF">
              <w:rPr>
                <w:noProof/>
                <w:sz w:val="16"/>
                <w:szCs w:val="16"/>
              </w:rPr>
              <w:t>Correction of implementation of CR0255r3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048C6C4" w14:textId="77777777" w:rsidR="00171381" w:rsidRPr="00210AAF" w:rsidRDefault="00171381" w:rsidP="00643972">
            <w:pPr>
              <w:pStyle w:val="TAL"/>
              <w:rPr>
                <w:snapToGrid w:val="0"/>
                <w:sz w:val="16"/>
                <w:szCs w:val="16"/>
              </w:rPr>
            </w:pPr>
            <w:r w:rsidRPr="00210AAF">
              <w:rPr>
                <w:snapToGrid w:val="0"/>
                <w:sz w:val="16"/>
                <w:szCs w:val="16"/>
              </w:rPr>
              <w:t>17.3.1</w:t>
            </w:r>
          </w:p>
        </w:tc>
      </w:tr>
      <w:tr w:rsidR="00171381" w14:paraId="17AD36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29974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2020-07</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29DB9E4" w14:textId="77777777" w:rsidR="00171381" w:rsidRPr="00210AAF" w:rsidRDefault="00171381" w:rsidP="00643972">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F128A9" w14:textId="77777777" w:rsidR="00171381" w:rsidRPr="00210AAF" w:rsidRDefault="00171381" w:rsidP="00643972">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9B1A427" w14:textId="77777777" w:rsidR="00171381" w:rsidRPr="00210AAF" w:rsidRDefault="00171381" w:rsidP="00643972">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EF32DF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236D5E9" w14:textId="77777777" w:rsidR="00171381" w:rsidRPr="00210AAF" w:rsidRDefault="00171381"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B9378A" w14:textId="77777777" w:rsidR="00171381" w:rsidRPr="00210AAF" w:rsidRDefault="00171381" w:rsidP="00643972">
            <w:pPr>
              <w:pStyle w:val="TAL"/>
              <w:rPr>
                <w:noProof/>
                <w:sz w:val="16"/>
                <w:szCs w:val="16"/>
              </w:rPr>
            </w:pPr>
            <w:r w:rsidRPr="00210AAF">
              <w:rPr>
                <w:noProof/>
                <w:sz w:val="16"/>
                <w:szCs w:val="16"/>
              </w:rPr>
              <w:t>Correction of implementation of CR0256r3 (clause 10.7.2.1.8 omitted)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894988E" w14:textId="77777777" w:rsidR="00171381" w:rsidRPr="00210AAF" w:rsidRDefault="00171381" w:rsidP="00643972">
            <w:pPr>
              <w:pStyle w:val="TAL"/>
              <w:rPr>
                <w:snapToGrid w:val="0"/>
                <w:sz w:val="16"/>
                <w:szCs w:val="16"/>
              </w:rPr>
            </w:pPr>
            <w:r w:rsidRPr="00210AAF">
              <w:rPr>
                <w:snapToGrid w:val="0"/>
                <w:sz w:val="16"/>
                <w:szCs w:val="16"/>
              </w:rPr>
              <w:t>17.3.2</w:t>
            </w:r>
          </w:p>
        </w:tc>
      </w:tr>
      <w:tr w:rsidR="00171381" w14:paraId="656C1A0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B2237C2"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C1F6C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240589"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6F50DD1" w14:textId="77777777" w:rsidR="00171381" w:rsidRPr="00210AAF" w:rsidRDefault="00171381" w:rsidP="00643972">
            <w:pPr>
              <w:pStyle w:val="TAL"/>
              <w:rPr>
                <w:snapToGrid w:val="0"/>
                <w:sz w:val="16"/>
                <w:szCs w:val="16"/>
              </w:rPr>
            </w:pPr>
            <w:r w:rsidRPr="00210AAF">
              <w:rPr>
                <w:snapToGrid w:val="0"/>
                <w:sz w:val="16"/>
                <w:szCs w:val="16"/>
              </w:rPr>
              <w:t>0260</w:t>
            </w:r>
          </w:p>
        </w:tc>
        <w:tc>
          <w:tcPr>
            <w:tcW w:w="284" w:type="dxa"/>
            <w:tcBorders>
              <w:top w:val="single" w:sz="6" w:space="0" w:color="auto"/>
              <w:left w:val="single" w:sz="6" w:space="0" w:color="auto"/>
              <w:bottom w:val="single" w:sz="6" w:space="0" w:color="auto"/>
              <w:right w:val="single" w:sz="6" w:space="0" w:color="auto"/>
            </w:tcBorders>
          </w:tcPr>
          <w:p w14:paraId="621FFBD7" w14:textId="77777777" w:rsidR="00171381" w:rsidRPr="00210AAF" w:rsidRDefault="00171381" w:rsidP="00643972">
            <w:pPr>
              <w:pStyle w:val="TAL"/>
              <w:rPr>
                <w:snapToGrid w:val="0"/>
                <w:sz w:val="16"/>
                <w:szCs w:val="16"/>
              </w:rPr>
            </w:pPr>
            <w:r w:rsidRPr="00210AAF">
              <w:rPr>
                <w:snapToGrid w:val="0"/>
                <w:sz w:val="16"/>
                <w:szCs w:val="16"/>
              </w:rPr>
              <w:t>3</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0D5D0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BB74517" w14:textId="77777777" w:rsidR="00171381" w:rsidRPr="00210AAF" w:rsidRDefault="00171381" w:rsidP="00643972">
            <w:pPr>
              <w:pStyle w:val="TAL"/>
              <w:rPr>
                <w:noProof/>
                <w:sz w:val="16"/>
                <w:szCs w:val="16"/>
              </w:rPr>
            </w:pPr>
            <w:r w:rsidRPr="00210AAF">
              <w:rPr>
                <w:noProof/>
                <w:sz w:val="16"/>
                <w:szCs w:val="16"/>
              </w:rPr>
              <w:t>Clarification on user subscription, group policy and functional alias policy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E251E1"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65B0A6B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7F2E561A"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FAA1710"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437EC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637A73" w14:textId="77777777" w:rsidR="00171381" w:rsidRPr="00210AAF" w:rsidRDefault="00171381" w:rsidP="00643972">
            <w:pPr>
              <w:pStyle w:val="TAL"/>
              <w:rPr>
                <w:snapToGrid w:val="0"/>
                <w:sz w:val="16"/>
                <w:szCs w:val="16"/>
              </w:rPr>
            </w:pPr>
            <w:r w:rsidRPr="00210AAF">
              <w:rPr>
                <w:snapToGrid w:val="0"/>
                <w:sz w:val="16"/>
                <w:szCs w:val="16"/>
              </w:rPr>
              <w:t>0261</w:t>
            </w:r>
          </w:p>
        </w:tc>
        <w:tc>
          <w:tcPr>
            <w:tcW w:w="284" w:type="dxa"/>
            <w:tcBorders>
              <w:top w:val="single" w:sz="6" w:space="0" w:color="auto"/>
              <w:left w:val="single" w:sz="6" w:space="0" w:color="auto"/>
              <w:bottom w:val="single" w:sz="6" w:space="0" w:color="auto"/>
              <w:right w:val="single" w:sz="6" w:space="0" w:color="auto"/>
            </w:tcBorders>
          </w:tcPr>
          <w:p w14:paraId="1E5D65A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0122D70"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465CCC5" w14:textId="77777777" w:rsidR="00171381" w:rsidRPr="00210AAF" w:rsidRDefault="00171381" w:rsidP="00643972">
            <w:pPr>
              <w:pStyle w:val="TAL"/>
              <w:rPr>
                <w:noProof/>
                <w:sz w:val="16"/>
                <w:szCs w:val="16"/>
              </w:rPr>
            </w:pPr>
            <w:r w:rsidRPr="00210AAF">
              <w:rPr>
                <w:noProof/>
                <w:sz w:val="16"/>
                <w:szCs w:val="16"/>
              </w:rPr>
              <w:t>Correction of private call setup procedures when using a functional alias as target address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06D8C6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D76126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4F9472C"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A2C4AC3"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03CE446"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B0E0535" w14:textId="77777777" w:rsidR="00171381" w:rsidRPr="00210AAF" w:rsidRDefault="00171381" w:rsidP="00643972">
            <w:pPr>
              <w:pStyle w:val="TAL"/>
              <w:rPr>
                <w:snapToGrid w:val="0"/>
                <w:sz w:val="16"/>
                <w:szCs w:val="16"/>
              </w:rPr>
            </w:pPr>
            <w:r w:rsidRPr="00210AAF">
              <w:rPr>
                <w:snapToGrid w:val="0"/>
                <w:sz w:val="16"/>
                <w:szCs w:val="16"/>
              </w:rPr>
              <w:t>0262</w:t>
            </w:r>
          </w:p>
        </w:tc>
        <w:tc>
          <w:tcPr>
            <w:tcW w:w="284" w:type="dxa"/>
            <w:tcBorders>
              <w:top w:val="single" w:sz="6" w:space="0" w:color="auto"/>
              <w:left w:val="single" w:sz="6" w:space="0" w:color="auto"/>
              <w:bottom w:val="single" w:sz="6" w:space="0" w:color="auto"/>
              <w:right w:val="single" w:sz="6" w:space="0" w:color="auto"/>
            </w:tcBorders>
          </w:tcPr>
          <w:p w14:paraId="23EA897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7A764F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BD9BC1C" w14:textId="77777777" w:rsidR="00171381" w:rsidRPr="00210AAF" w:rsidRDefault="00171381" w:rsidP="00643972">
            <w:pPr>
              <w:pStyle w:val="TAL"/>
              <w:rPr>
                <w:noProof/>
                <w:sz w:val="16"/>
                <w:szCs w:val="16"/>
              </w:rPr>
            </w:pPr>
            <w:r w:rsidRPr="00210AAF">
              <w:rPr>
                <w:noProof/>
                <w:sz w:val="16"/>
                <w:szCs w:val="16"/>
              </w:rPr>
              <w:t>MCPTT private call forwarding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B127097"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2522138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AD6A3D"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D1780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F79F61"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4AA3477" w14:textId="77777777" w:rsidR="00171381" w:rsidRPr="00210AAF" w:rsidRDefault="00171381" w:rsidP="00643972">
            <w:pPr>
              <w:pStyle w:val="TAL"/>
              <w:rPr>
                <w:snapToGrid w:val="0"/>
                <w:sz w:val="16"/>
                <w:szCs w:val="16"/>
              </w:rPr>
            </w:pPr>
            <w:r w:rsidRPr="00210AAF">
              <w:rPr>
                <w:snapToGrid w:val="0"/>
                <w:sz w:val="16"/>
                <w:szCs w:val="16"/>
              </w:rPr>
              <w:t>0263</w:t>
            </w:r>
          </w:p>
        </w:tc>
        <w:tc>
          <w:tcPr>
            <w:tcW w:w="284" w:type="dxa"/>
            <w:tcBorders>
              <w:top w:val="single" w:sz="6" w:space="0" w:color="auto"/>
              <w:left w:val="single" w:sz="6" w:space="0" w:color="auto"/>
              <w:bottom w:val="single" w:sz="6" w:space="0" w:color="auto"/>
              <w:right w:val="single" w:sz="6" w:space="0" w:color="auto"/>
            </w:tcBorders>
          </w:tcPr>
          <w:p w14:paraId="50AB861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F44A195"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7C0EB" w14:textId="77777777" w:rsidR="00171381" w:rsidRPr="00210AAF" w:rsidRDefault="00171381" w:rsidP="00643972">
            <w:pPr>
              <w:pStyle w:val="TAL"/>
              <w:rPr>
                <w:noProof/>
                <w:sz w:val="16"/>
                <w:szCs w:val="16"/>
              </w:rPr>
            </w:pPr>
            <w:r w:rsidRPr="00210AAF">
              <w:rPr>
                <w:noProof/>
                <w:sz w:val="16"/>
                <w:szCs w:val="16"/>
              </w:rPr>
              <w:t>MCPTT private call transfer to a functional alias as a target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9B0F7D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24EDA28"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7551DDB"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672A49"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CDF030"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68427B8" w14:textId="77777777" w:rsidR="00171381" w:rsidRPr="00210AAF" w:rsidRDefault="00171381" w:rsidP="00643972">
            <w:pPr>
              <w:pStyle w:val="TAL"/>
              <w:rPr>
                <w:snapToGrid w:val="0"/>
                <w:sz w:val="16"/>
                <w:szCs w:val="16"/>
              </w:rPr>
            </w:pPr>
            <w:r w:rsidRPr="00210AAF">
              <w:rPr>
                <w:snapToGrid w:val="0"/>
                <w:sz w:val="16"/>
                <w:szCs w:val="16"/>
              </w:rPr>
              <w:t>0265</w:t>
            </w:r>
          </w:p>
        </w:tc>
        <w:tc>
          <w:tcPr>
            <w:tcW w:w="284" w:type="dxa"/>
            <w:tcBorders>
              <w:top w:val="single" w:sz="6" w:space="0" w:color="auto"/>
              <w:left w:val="single" w:sz="6" w:space="0" w:color="auto"/>
              <w:bottom w:val="single" w:sz="6" w:space="0" w:color="auto"/>
              <w:right w:val="single" w:sz="6" w:space="0" w:color="auto"/>
            </w:tcBorders>
          </w:tcPr>
          <w:p w14:paraId="56F4A638"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998D29"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C91710" w14:textId="77777777" w:rsidR="00171381" w:rsidRPr="00210AAF" w:rsidRDefault="00171381" w:rsidP="00643972">
            <w:pPr>
              <w:pStyle w:val="TAL"/>
              <w:rPr>
                <w:noProof/>
                <w:sz w:val="16"/>
                <w:szCs w:val="16"/>
              </w:rPr>
            </w:pPr>
            <w:r w:rsidRPr="00210AAF">
              <w:rPr>
                <w:noProof/>
                <w:sz w:val="16"/>
                <w:szCs w:val="16"/>
              </w:rPr>
              <w:t>Limit the number of simultaneous logins on per user basis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86B15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B29CD2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66141229"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B09A2BC"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BB4D918"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F93C8B" w14:textId="77777777" w:rsidR="00171381" w:rsidRPr="00210AAF" w:rsidRDefault="00171381" w:rsidP="00643972">
            <w:pPr>
              <w:pStyle w:val="TAL"/>
              <w:rPr>
                <w:snapToGrid w:val="0"/>
                <w:sz w:val="16"/>
                <w:szCs w:val="16"/>
              </w:rPr>
            </w:pPr>
            <w:r w:rsidRPr="00210AAF">
              <w:rPr>
                <w:snapToGrid w:val="0"/>
                <w:sz w:val="16"/>
                <w:szCs w:val="16"/>
              </w:rPr>
              <w:t>0269</w:t>
            </w:r>
          </w:p>
        </w:tc>
        <w:tc>
          <w:tcPr>
            <w:tcW w:w="284" w:type="dxa"/>
            <w:tcBorders>
              <w:top w:val="single" w:sz="6" w:space="0" w:color="auto"/>
              <w:left w:val="single" w:sz="6" w:space="0" w:color="auto"/>
              <w:bottom w:val="single" w:sz="6" w:space="0" w:color="auto"/>
              <w:right w:val="single" w:sz="6" w:space="0" w:color="auto"/>
            </w:tcBorders>
          </w:tcPr>
          <w:p w14:paraId="1B947DA2"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AA4813A"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FE4B97" w14:textId="77777777" w:rsidR="00171381" w:rsidRPr="00210AAF" w:rsidRDefault="00171381" w:rsidP="00643972">
            <w:pPr>
              <w:pStyle w:val="TAL"/>
              <w:rPr>
                <w:noProof/>
                <w:sz w:val="16"/>
                <w:szCs w:val="16"/>
              </w:rPr>
            </w:pPr>
            <w:r w:rsidRPr="00210AAF">
              <w:rPr>
                <w:noProof/>
                <w:sz w:val="16"/>
                <w:szCs w:val="16"/>
              </w:rPr>
              <w:t>Call restrictions for normal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DA69833"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551011B"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DAFDE81"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F7E171"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907914"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F81C39E" w14:textId="77777777" w:rsidR="00171381" w:rsidRPr="00210AAF" w:rsidRDefault="00171381" w:rsidP="00643972">
            <w:pPr>
              <w:pStyle w:val="TAL"/>
              <w:rPr>
                <w:snapToGrid w:val="0"/>
                <w:sz w:val="16"/>
                <w:szCs w:val="16"/>
              </w:rPr>
            </w:pPr>
            <w:r w:rsidRPr="00210AAF">
              <w:rPr>
                <w:snapToGrid w:val="0"/>
                <w:sz w:val="16"/>
                <w:szCs w:val="16"/>
              </w:rPr>
              <w:t>0270</w:t>
            </w:r>
          </w:p>
        </w:tc>
        <w:tc>
          <w:tcPr>
            <w:tcW w:w="284" w:type="dxa"/>
            <w:tcBorders>
              <w:top w:val="single" w:sz="6" w:space="0" w:color="auto"/>
              <w:left w:val="single" w:sz="6" w:space="0" w:color="auto"/>
              <w:bottom w:val="single" w:sz="6" w:space="0" w:color="auto"/>
              <w:right w:val="single" w:sz="6" w:space="0" w:color="auto"/>
            </w:tcBorders>
          </w:tcPr>
          <w:p w14:paraId="203A4597"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8C666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3407DBF" w14:textId="77777777" w:rsidR="00171381" w:rsidRPr="00210AAF" w:rsidRDefault="00171381" w:rsidP="00643972">
            <w:pPr>
              <w:pStyle w:val="TAL"/>
              <w:rPr>
                <w:noProof/>
                <w:sz w:val="16"/>
                <w:szCs w:val="16"/>
              </w:rPr>
            </w:pPr>
            <w:r w:rsidRPr="00210AAF">
              <w:rPr>
                <w:noProof/>
                <w:sz w:val="16"/>
                <w:szCs w:val="16"/>
              </w:rPr>
              <w:t>MCPTT emergency group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C24A814"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56B8A99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FA41A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59051AF"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C9A7C25"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D995B8D" w14:textId="77777777" w:rsidR="00171381" w:rsidRPr="00210AAF" w:rsidRDefault="00171381" w:rsidP="00643972">
            <w:pPr>
              <w:pStyle w:val="TAL"/>
              <w:rPr>
                <w:snapToGrid w:val="0"/>
                <w:sz w:val="16"/>
                <w:szCs w:val="16"/>
              </w:rPr>
            </w:pPr>
            <w:r w:rsidRPr="00210AAF">
              <w:rPr>
                <w:snapToGrid w:val="0"/>
                <w:sz w:val="16"/>
                <w:szCs w:val="16"/>
              </w:rPr>
              <w:t>0271</w:t>
            </w:r>
          </w:p>
        </w:tc>
        <w:tc>
          <w:tcPr>
            <w:tcW w:w="284" w:type="dxa"/>
            <w:tcBorders>
              <w:top w:val="single" w:sz="6" w:space="0" w:color="auto"/>
              <w:left w:val="single" w:sz="6" w:space="0" w:color="auto"/>
              <w:bottom w:val="single" w:sz="6" w:space="0" w:color="auto"/>
              <w:right w:val="single" w:sz="6" w:space="0" w:color="auto"/>
            </w:tcBorders>
          </w:tcPr>
          <w:p w14:paraId="3F5A0E55"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CE4B21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91D734" w14:textId="77777777" w:rsidR="00171381" w:rsidRPr="00210AAF" w:rsidRDefault="00171381" w:rsidP="00643972">
            <w:pPr>
              <w:pStyle w:val="TAL"/>
              <w:rPr>
                <w:noProof/>
                <w:sz w:val="16"/>
                <w:szCs w:val="16"/>
              </w:rPr>
            </w:pPr>
            <w:r w:rsidRPr="00210AAF">
              <w:rPr>
                <w:noProof/>
                <w:sz w:val="16"/>
                <w:szCs w:val="16"/>
              </w:rPr>
              <w:t>MCPTT emergency private call clarifications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1F9C99F"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4B6F20D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54F9F24"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98D6E8"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797047" w14:textId="77777777" w:rsidR="00171381" w:rsidRPr="00210AAF" w:rsidRDefault="00171381" w:rsidP="00643972">
            <w:pPr>
              <w:pStyle w:val="TAL"/>
              <w:rPr>
                <w:sz w:val="16"/>
                <w:szCs w:val="16"/>
              </w:rPr>
            </w:pPr>
            <w:r w:rsidRPr="00210AAF">
              <w:rPr>
                <w:sz w:val="16"/>
                <w:szCs w:val="16"/>
              </w:rPr>
              <w:t>SP-200844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1D52025" w14:textId="77777777" w:rsidR="00171381" w:rsidRPr="00210AAF" w:rsidRDefault="00171381" w:rsidP="00643972">
            <w:pPr>
              <w:pStyle w:val="TAL"/>
              <w:rPr>
                <w:snapToGrid w:val="0"/>
                <w:sz w:val="16"/>
                <w:szCs w:val="16"/>
              </w:rPr>
            </w:pPr>
            <w:r w:rsidRPr="00210AAF">
              <w:rPr>
                <w:snapToGrid w:val="0"/>
                <w:sz w:val="16"/>
                <w:szCs w:val="16"/>
              </w:rPr>
              <w:t>0276</w:t>
            </w:r>
          </w:p>
        </w:tc>
        <w:tc>
          <w:tcPr>
            <w:tcW w:w="284" w:type="dxa"/>
            <w:tcBorders>
              <w:top w:val="single" w:sz="6" w:space="0" w:color="auto"/>
              <w:left w:val="single" w:sz="6" w:space="0" w:color="auto"/>
              <w:bottom w:val="single" w:sz="6" w:space="0" w:color="auto"/>
              <w:right w:val="single" w:sz="6" w:space="0" w:color="auto"/>
            </w:tcBorders>
          </w:tcPr>
          <w:p w14:paraId="583F08CD"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54186C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DB4B44" w14:textId="77777777" w:rsidR="00171381" w:rsidRPr="00210AAF" w:rsidRDefault="00171381" w:rsidP="00643972">
            <w:pPr>
              <w:pStyle w:val="TAL"/>
              <w:rPr>
                <w:noProof/>
                <w:sz w:val="16"/>
                <w:szCs w:val="16"/>
              </w:rPr>
            </w:pPr>
            <w:r w:rsidRPr="00210AAF">
              <w:rPr>
                <w:noProof/>
                <w:sz w:val="16"/>
                <w:szCs w:val="16"/>
              </w:rPr>
              <w:t>Clarifications on the use of ProSe in off-network MCPTT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E34F8A"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088ADE2E"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14B0145" w14:textId="77777777" w:rsidR="00171381" w:rsidRPr="00210AAF" w:rsidRDefault="00171381" w:rsidP="00643972">
            <w:pPr>
              <w:pStyle w:val="TAL"/>
              <w:tabs>
                <w:tab w:val="left" w:pos="371"/>
              </w:tabs>
              <w:rPr>
                <w:snapToGrid w:val="0"/>
                <w:sz w:val="16"/>
                <w:szCs w:val="16"/>
              </w:rPr>
            </w:pPr>
            <w:r w:rsidRPr="00210AAF">
              <w:rPr>
                <w:snapToGrid w:val="0"/>
                <w:sz w:val="16"/>
                <w:szCs w:val="16"/>
              </w:rPr>
              <w:t>2020-09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57C538A" w14:textId="77777777" w:rsidR="00171381" w:rsidRPr="00210AAF" w:rsidRDefault="00171381" w:rsidP="00643972">
            <w:pPr>
              <w:pStyle w:val="TAL"/>
              <w:rPr>
                <w:snapToGrid w:val="0"/>
                <w:sz w:val="16"/>
                <w:szCs w:val="16"/>
              </w:rPr>
            </w:pPr>
            <w:r w:rsidRPr="00210AAF">
              <w:rPr>
                <w:snapToGrid w:val="0"/>
                <w:sz w:val="16"/>
                <w:szCs w:val="16"/>
              </w:rPr>
              <w:t>SA#88-E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D9D93B2" w14:textId="77777777" w:rsidR="00171381" w:rsidRPr="00210AAF" w:rsidRDefault="00171381" w:rsidP="00643972">
            <w:pPr>
              <w:pStyle w:val="TAL"/>
              <w:rPr>
                <w:sz w:val="16"/>
                <w:szCs w:val="16"/>
              </w:rPr>
            </w:pPr>
            <w:r w:rsidRPr="00210AAF">
              <w:rPr>
                <w:sz w:val="16"/>
                <w:szCs w:val="16"/>
              </w:rPr>
              <w:t>SP-200843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13812AB" w14:textId="77777777" w:rsidR="00171381" w:rsidRPr="00210AAF" w:rsidRDefault="00171381" w:rsidP="00643972">
            <w:pPr>
              <w:pStyle w:val="TAL"/>
              <w:rPr>
                <w:snapToGrid w:val="0"/>
                <w:sz w:val="16"/>
                <w:szCs w:val="16"/>
              </w:rPr>
            </w:pPr>
            <w:r w:rsidRPr="00210AAF">
              <w:rPr>
                <w:snapToGrid w:val="0"/>
                <w:sz w:val="16"/>
                <w:szCs w:val="16"/>
              </w:rPr>
              <w:t>0278</w:t>
            </w:r>
          </w:p>
        </w:tc>
        <w:tc>
          <w:tcPr>
            <w:tcW w:w="284" w:type="dxa"/>
            <w:tcBorders>
              <w:top w:val="single" w:sz="6" w:space="0" w:color="auto"/>
              <w:left w:val="single" w:sz="6" w:space="0" w:color="auto"/>
              <w:bottom w:val="single" w:sz="6" w:space="0" w:color="auto"/>
              <w:right w:val="single" w:sz="6" w:space="0" w:color="auto"/>
            </w:tcBorders>
          </w:tcPr>
          <w:p w14:paraId="7F30FF76"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5C54DCD"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4675BB" w14:textId="77777777" w:rsidR="00171381" w:rsidRPr="00210AAF" w:rsidRDefault="00171381" w:rsidP="00643972">
            <w:pPr>
              <w:pStyle w:val="TAL"/>
              <w:rPr>
                <w:noProof/>
                <w:sz w:val="16"/>
                <w:szCs w:val="16"/>
              </w:rPr>
            </w:pPr>
            <w:r w:rsidRPr="00210AAF">
              <w:rPr>
                <w:noProof/>
                <w:sz w:val="16"/>
                <w:szCs w:val="16"/>
              </w:rPr>
              <w:t>Functional alias private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31F72FB" w14:textId="77777777" w:rsidR="00171381" w:rsidRPr="00210AAF" w:rsidRDefault="00171381" w:rsidP="00643972">
            <w:pPr>
              <w:pStyle w:val="TAL"/>
              <w:rPr>
                <w:snapToGrid w:val="0"/>
                <w:sz w:val="16"/>
                <w:szCs w:val="16"/>
              </w:rPr>
            </w:pPr>
            <w:r w:rsidRPr="00210AAF">
              <w:rPr>
                <w:snapToGrid w:val="0"/>
                <w:sz w:val="16"/>
                <w:szCs w:val="16"/>
              </w:rPr>
              <w:t>17.4.0</w:t>
            </w:r>
          </w:p>
        </w:tc>
      </w:tr>
      <w:tr w:rsidR="00171381" w14:paraId="30F1D46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27A39C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6F0BE"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34E6903"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21F7693" w14:textId="77777777" w:rsidR="00171381" w:rsidRPr="00210AAF" w:rsidRDefault="00171381" w:rsidP="00643972">
            <w:pPr>
              <w:pStyle w:val="TAL"/>
              <w:rPr>
                <w:snapToGrid w:val="0"/>
                <w:sz w:val="16"/>
                <w:szCs w:val="16"/>
              </w:rPr>
            </w:pPr>
            <w:r w:rsidRPr="00210AAF">
              <w:rPr>
                <w:snapToGrid w:val="0"/>
                <w:sz w:val="16"/>
                <w:szCs w:val="16"/>
              </w:rPr>
              <w:t>0279</w:t>
            </w:r>
          </w:p>
        </w:tc>
        <w:tc>
          <w:tcPr>
            <w:tcW w:w="284" w:type="dxa"/>
            <w:tcBorders>
              <w:top w:val="single" w:sz="6" w:space="0" w:color="auto"/>
              <w:left w:val="single" w:sz="6" w:space="0" w:color="auto"/>
              <w:bottom w:val="single" w:sz="6" w:space="0" w:color="auto"/>
              <w:right w:val="single" w:sz="6" w:space="0" w:color="auto"/>
            </w:tcBorders>
          </w:tcPr>
          <w:p w14:paraId="7C14C11C" w14:textId="77777777" w:rsidR="00171381" w:rsidRPr="00210AAF" w:rsidRDefault="00171381" w:rsidP="0064397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3415BF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71D1E5" w14:textId="77777777" w:rsidR="00171381" w:rsidRPr="00210AAF" w:rsidRDefault="00171381" w:rsidP="00643972">
            <w:pPr>
              <w:pStyle w:val="TAL"/>
              <w:rPr>
                <w:noProof/>
                <w:sz w:val="16"/>
                <w:szCs w:val="16"/>
              </w:rPr>
            </w:pPr>
            <w:r w:rsidRPr="00210AAF">
              <w:rPr>
                <w:noProof/>
                <w:sz w:val="16"/>
                <w:szCs w:val="16"/>
              </w:rPr>
              <w:t>Authorized user being notified about other users floor queue status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8E1CC0"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4CEA2B51"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86F6244"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19B087"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896257B"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288BAA" w14:textId="77777777" w:rsidR="00171381" w:rsidRPr="00210AAF" w:rsidRDefault="00171381" w:rsidP="00643972">
            <w:pPr>
              <w:pStyle w:val="TAL"/>
              <w:rPr>
                <w:snapToGrid w:val="0"/>
                <w:sz w:val="16"/>
                <w:szCs w:val="16"/>
              </w:rPr>
            </w:pPr>
            <w:r w:rsidRPr="00210AAF">
              <w:rPr>
                <w:snapToGrid w:val="0"/>
                <w:sz w:val="16"/>
                <w:szCs w:val="16"/>
              </w:rPr>
              <w:t>0280</w:t>
            </w:r>
          </w:p>
        </w:tc>
        <w:tc>
          <w:tcPr>
            <w:tcW w:w="284" w:type="dxa"/>
            <w:tcBorders>
              <w:top w:val="single" w:sz="6" w:space="0" w:color="auto"/>
              <w:left w:val="single" w:sz="6" w:space="0" w:color="auto"/>
              <w:bottom w:val="single" w:sz="6" w:space="0" w:color="auto"/>
              <w:right w:val="single" w:sz="6" w:space="0" w:color="auto"/>
            </w:tcBorders>
          </w:tcPr>
          <w:p w14:paraId="5582EA7F"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A6B0000" w14:textId="77777777" w:rsidR="00171381" w:rsidRPr="00210AAF" w:rsidRDefault="0017138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EBCF21" w14:textId="77777777" w:rsidR="00171381" w:rsidRPr="00210AAF" w:rsidRDefault="00171381" w:rsidP="00643972">
            <w:pPr>
              <w:pStyle w:val="TAL"/>
              <w:rPr>
                <w:noProof/>
                <w:sz w:val="16"/>
                <w:szCs w:val="16"/>
              </w:rPr>
            </w:pPr>
            <w:r w:rsidRPr="00210AAF">
              <w:rPr>
                <w:noProof/>
                <w:sz w:val="16"/>
                <w:szCs w:val="16"/>
              </w:rPr>
              <w:t>MCPTT in-progress emergency group state cancel modification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275D146"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FD8A80F"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E8CA7CE"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0E5A76"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B1256E" w14:textId="77777777" w:rsidR="00171381" w:rsidRPr="00210AAF" w:rsidRDefault="00171381" w:rsidP="00643972">
            <w:pPr>
              <w:pStyle w:val="TAL"/>
              <w:rPr>
                <w:sz w:val="16"/>
                <w:szCs w:val="16"/>
              </w:rPr>
            </w:pPr>
            <w:r w:rsidRPr="00210AAF">
              <w:rPr>
                <w:sz w:val="16"/>
                <w:szCs w:val="16"/>
              </w:rPr>
              <w:t>SP-200995</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0F5A828" w14:textId="77777777" w:rsidR="00171381" w:rsidRPr="00210AAF" w:rsidRDefault="00171381" w:rsidP="00643972">
            <w:pPr>
              <w:pStyle w:val="TAL"/>
              <w:rPr>
                <w:snapToGrid w:val="0"/>
                <w:sz w:val="16"/>
                <w:szCs w:val="16"/>
              </w:rPr>
            </w:pPr>
            <w:r w:rsidRPr="00210AAF">
              <w:rPr>
                <w:snapToGrid w:val="0"/>
                <w:sz w:val="16"/>
                <w:szCs w:val="16"/>
              </w:rPr>
              <w:t>0283</w:t>
            </w:r>
          </w:p>
        </w:tc>
        <w:tc>
          <w:tcPr>
            <w:tcW w:w="284" w:type="dxa"/>
            <w:tcBorders>
              <w:top w:val="single" w:sz="6" w:space="0" w:color="auto"/>
              <w:left w:val="single" w:sz="6" w:space="0" w:color="auto"/>
              <w:bottom w:val="single" w:sz="6" w:space="0" w:color="auto"/>
              <w:right w:val="single" w:sz="6" w:space="0" w:color="auto"/>
            </w:tcBorders>
          </w:tcPr>
          <w:p w14:paraId="5B40CD0A"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06CF8C"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5522AD" w14:textId="77777777" w:rsidR="00171381" w:rsidRPr="00210AAF" w:rsidRDefault="00171381" w:rsidP="00643972">
            <w:pPr>
              <w:pStyle w:val="TAL"/>
              <w:rPr>
                <w:noProof/>
                <w:sz w:val="16"/>
                <w:szCs w:val="16"/>
              </w:rPr>
            </w:pPr>
            <w:r w:rsidRPr="00210AAF">
              <w:rPr>
                <w:noProof/>
                <w:sz w:val="16"/>
                <w:szCs w:val="16"/>
              </w:rPr>
              <w:t>Minor changes to information elements and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D20012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1492BCA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25B4117B" w14:textId="77777777" w:rsidR="00171381" w:rsidRPr="00210AAF" w:rsidRDefault="00171381" w:rsidP="00643972">
            <w:pPr>
              <w:pStyle w:val="TAL"/>
              <w:tabs>
                <w:tab w:val="left" w:pos="371"/>
              </w:tabs>
              <w:rPr>
                <w:snapToGrid w:val="0"/>
                <w:sz w:val="16"/>
                <w:szCs w:val="16"/>
              </w:rPr>
            </w:pPr>
            <w:r w:rsidRPr="00210AAF">
              <w:rPr>
                <w:snapToGrid w:val="0"/>
                <w:sz w:val="16"/>
                <w:szCs w:val="16"/>
              </w:rPr>
              <w:t>2020-12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80F60D9" w14:textId="77777777" w:rsidR="00171381" w:rsidRPr="00210AAF" w:rsidRDefault="00171381" w:rsidP="00643972">
            <w:pPr>
              <w:pStyle w:val="TAL"/>
              <w:rPr>
                <w:snapToGrid w:val="0"/>
                <w:sz w:val="16"/>
                <w:szCs w:val="16"/>
              </w:rPr>
            </w:pPr>
            <w:r w:rsidRPr="00210AAF">
              <w:rPr>
                <w:snapToGrid w:val="0"/>
                <w:sz w:val="16"/>
                <w:szCs w:val="16"/>
              </w:rPr>
              <w:t>SA#90-E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1030B0B" w14:textId="77777777" w:rsidR="00171381" w:rsidRPr="00210AAF" w:rsidRDefault="00171381" w:rsidP="00643972">
            <w:pPr>
              <w:pStyle w:val="TAL"/>
              <w:rPr>
                <w:sz w:val="16"/>
                <w:szCs w:val="16"/>
              </w:rPr>
            </w:pPr>
            <w:r w:rsidRPr="00210AAF">
              <w:rPr>
                <w:sz w:val="16"/>
                <w:szCs w:val="16"/>
              </w:rPr>
              <w:t>SP-200994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CCB9742" w14:textId="77777777" w:rsidR="00171381" w:rsidRPr="00210AAF" w:rsidRDefault="00171381" w:rsidP="00643972">
            <w:pPr>
              <w:pStyle w:val="TAL"/>
              <w:rPr>
                <w:snapToGrid w:val="0"/>
                <w:sz w:val="16"/>
                <w:szCs w:val="16"/>
              </w:rPr>
            </w:pPr>
            <w:r w:rsidRPr="00210AAF">
              <w:rPr>
                <w:snapToGrid w:val="0"/>
                <w:sz w:val="16"/>
                <w:szCs w:val="16"/>
              </w:rPr>
              <w:t>0285</w:t>
            </w:r>
          </w:p>
        </w:tc>
        <w:tc>
          <w:tcPr>
            <w:tcW w:w="284" w:type="dxa"/>
            <w:tcBorders>
              <w:top w:val="single" w:sz="6" w:space="0" w:color="auto"/>
              <w:left w:val="single" w:sz="6" w:space="0" w:color="auto"/>
              <w:bottom w:val="single" w:sz="6" w:space="0" w:color="auto"/>
              <w:right w:val="single" w:sz="6" w:space="0" w:color="auto"/>
            </w:tcBorders>
          </w:tcPr>
          <w:p w14:paraId="2976BF4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3F94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CE07E3" w14:textId="77777777" w:rsidR="00171381" w:rsidRPr="00210AAF" w:rsidRDefault="00171381" w:rsidP="00643972">
            <w:pPr>
              <w:pStyle w:val="TAL"/>
              <w:rPr>
                <w:noProof/>
                <w:sz w:val="16"/>
                <w:szCs w:val="16"/>
              </w:rPr>
            </w:pPr>
            <w:r w:rsidRPr="00210AAF">
              <w:rPr>
                <w:noProof/>
                <w:sz w:val="16"/>
                <w:szCs w:val="16"/>
              </w:rPr>
              <w:t>Clarifications for functional alias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91137B4" w14:textId="77777777" w:rsidR="00171381" w:rsidRPr="00210AAF" w:rsidRDefault="00171381" w:rsidP="00643972">
            <w:pPr>
              <w:pStyle w:val="TAL"/>
              <w:rPr>
                <w:snapToGrid w:val="0"/>
                <w:sz w:val="16"/>
                <w:szCs w:val="16"/>
              </w:rPr>
            </w:pPr>
            <w:r w:rsidRPr="00210AAF">
              <w:rPr>
                <w:snapToGrid w:val="0"/>
                <w:sz w:val="16"/>
                <w:szCs w:val="16"/>
              </w:rPr>
              <w:t>17.5.0</w:t>
            </w:r>
          </w:p>
        </w:tc>
      </w:tr>
      <w:tr w:rsidR="00171381" w14:paraId="25445BC4"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C5AFD7F"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BBD3E5"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5BCBB1B" w14:textId="77777777" w:rsidR="00171381" w:rsidRPr="00210AAF" w:rsidRDefault="00171381" w:rsidP="00643972">
            <w:pPr>
              <w:pStyle w:val="TAL"/>
              <w:rPr>
                <w:sz w:val="16"/>
                <w:szCs w:val="16"/>
              </w:rPr>
            </w:pPr>
            <w:r w:rsidRPr="00210AAF">
              <w:rPr>
                <w:sz w:val="16"/>
                <w:szCs w:val="16"/>
              </w:rPr>
              <w:t>SP-210179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62B627" w14:textId="77777777" w:rsidR="00171381" w:rsidRPr="00210AAF" w:rsidRDefault="00171381" w:rsidP="00643972">
            <w:pPr>
              <w:pStyle w:val="TAL"/>
              <w:rPr>
                <w:snapToGrid w:val="0"/>
                <w:sz w:val="16"/>
                <w:szCs w:val="16"/>
              </w:rPr>
            </w:pPr>
            <w:r w:rsidRPr="00210AAF">
              <w:rPr>
                <w:snapToGrid w:val="0"/>
                <w:sz w:val="16"/>
                <w:szCs w:val="16"/>
              </w:rPr>
              <w:t>0286</w:t>
            </w:r>
          </w:p>
        </w:tc>
        <w:tc>
          <w:tcPr>
            <w:tcW w:w="284" w:type="dxa"/>
            <w:tcBorders>
              <w:top w:val="single" w:sz="6" w:space="0" w:color="auto"/>
              <w:left w:val="single" w:sz="6" w:space="0" w:color="auto"/>
              <w:bottom w:val="single" w:sz="6" w:space="0" w:color="auto"/>
              <w:right w:val="single" w:sz="6" w:space="0" w:color="auto"/>
            </w:tcBorders>
          </w:tcPr>
          <w:p w14:paraId="69F2CA9C"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253B7B6"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0BB9052" w14:textId="77777777" w:rsidR="00171381" w:rsidRPr="00210AAF" w:rsidRDefault="00171381" w:rsidP="00643972">
            <w:pPr>
              <w:pStyle w:val="TAL"/>
              <w:rPr>
                <w:noProof/>
                <w:sz w:val="16"/>
                <w:szCs w:val="16"/>
              </w:rPr>
            </w:pPr>
            <w:r w:rsidRPr="00210AAF">
              <w:rPr>
                <w:noProof/>
                <w:sz w:val="16"/>
                <w:szCs w:val="16"/>
              </w:rPr>
              <w:t>Private Call Transfer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69C4D0A"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3664B3A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A81390E"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A76B988"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7B88261"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C6E9344" w14:textId="77777777" w:rsidR="00171381" w:rsidRPr="00210AAF" w:rsidRDefault="00171381" w:rsidP="00643972">
            <w:pPr>
              <w:pStyle w:val="TAL"/>
              <w:rPr>
                <w:snapToGrid w:val="0"/>
                <w:sz w:val="16"/>
                <w:szCs w:val="16"/>
              </w:rPr>
            </w:pPr>
            <w:r w:rsidRPr="00210AAF">
              <w:rPr>
                <w:snapToGrid w:val="0"/>
                <w:sz w:val="16"/>
                <w:szCs w:val="16"/>
              </w:rPr>
              <w:t>0288</w:t>
            </w:r>
          </w:p>
        </w:tc>
        <w:tc>
          <w:tcPr>
            <w:tcW w:w="284" w:type="dxa"/>
            <w:tcBorders>
              <w:top w:val="single" w:sz="6" w:space="0" w:color="auto"/>
              <w:left w:val="single" w:sz="6" w:space="0" w:color="auto"/>
              <w:bottom w:val="single" w:sz="6" w:space="0" w:color="auto"/>
              <w:right w:val="single" w:sz="6" w:space="0" w:color="auto"/>
            </w:tcBorders>
          </w:tcPr>
          <w:p w14:paraId="59144AE1"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975E6"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67CE26F" w14:textId="77777777" w:rsidR="00171381" w:rsidRPr="00210AAF" w:rsidRDefault="00171381" w:rsidP="00643972">
            <w:pPr>
              <w:pStyle w:val="TAL"/>
              <w:rPr>
                <w:noProof/>
                <w:sz w:val="16"/>
                <w:szCs w:val="16"/>
              </w:rPr>
            </w:pPr>
            <w:r w:rsidRPr="00210AAF">
              <w:rPr>
                <w:noProof/>
                <w:sz w:val="16"/>
                <w:szCs w:val="16"/>
              </w:rPr>
              <w:t>Authorized user clearing the entire floor request queue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00762C4"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3C62DDC"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504CB4D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31CF6" w14:textId="77777777" w:rsidR="00171381" w:rsidRPr="00210AAF" w:rsidRDefault="00171381" w:rsidP="00643972">
            <w:pPr>
              <w:pStyle w:val="TAL"/>
              <w:rPr>
                <w:snapToGrid w:val="0"/>
                <w:sz w:val="16"/>
                <w:szCs w:val="16"/>
              </w:rPr>
            </w:pPr>
            <w:r w:rsidRPr="00210AAF">
              <w:rPr>
                <w:snapToGrid w:val="0"/>
                <w:sz w:val="16"/>
                <w:szCs w:val="16"/>
              </w:rPr>
              <w:t>SA#91-E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D3AD652" w14:textId="77777777" w:rsidR="00171381" w:rsidRPr="00210AAF" w:rsidRDefault="00171381" w:rsidP="00643972">
            <w:pPr>
              <w:pStyle w:val="TAL"/>
              <w:rPr>
                <w:sz w:val="16"/>
                <w:szCs w:val="16"/>
              </w:rPr>
            </w:pPr>
            <w:r w:rsidRPr="00210AAF">
              <w:rPr>
                <w:sz w:val="16"/>
                <w:szCs w:val="16"/>
              </w:rPr>
              <w:t>SP-210180</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3CD02C" w14:textId="77777777" w:rsidR="00171381" w:rsidRPr="00210AAF" w:rsidRDefault="00171381" w:rsidP="00643972">
            <w:pPr>
              <w:pStyle w:val="TAL"/>
              <w:rPr>
                <w:snapToGrid w:val="0"/>
                <w:sz w:val="16"/>
                <w:szCs w:val="16"/>
              </w:rPr>
            </w:pPr>
            <w:r w:rsidRPr="00210AAF">
              <w:rPr>
                <w:snapToGrid w:val="0"/>
                <w:sz w:val="16"/>
                <w:szCs w:val="16"/>
              </w:rPr>
              <w:t>0290</w:t>
            </w:r>
          </w:p>
        </w:tc>
        <w:tc>
          <w:tcPr>
            <w:tcW w:w="284" w:type="dxa"/>
            <w:tcBorders>
              <w:top w:val="single" w:sz="6" w:space="0" w:color="auto"/>
              <w:left w:val="single" w:sz="6" w:space="0" w:color="auto"/>
              <w:bottom w:val="single" w:sz="6" w:space="0" w:color="auto"/>
              <w:right w:val="single" w:sz="6" w:space="0" w:color="auto"/>
            </w:tcBorders>
          </w:tcPr>
          <w:p w14:paraId="590AED4B"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33E30C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3E16C80" w14:textId="77777777" w:rsidR="00171381" w:rsidRPr="00210AAF" w:rsidRDefault="00171381" w:rsidP="00643972">
            <w:pPr>
              <w:pStyle w:val="TAL"/>
              <w:rPr>
                <w:noProof/>
                <w:sz w:val="16"/>
                <w:szCs w:val="16"/>
              </w:rPr>
            </w:pPr>
            <w:r w:rsidRPr="00210AAF">
              <w:rPr>
                <w:noProof/>
                <w:sz w:val="16"/>
                <w:szCs w:val="16"/>
              </w:rPr>
              <w:t>Changes to the Queue Position Info information flow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A0C452B" w14:textId="77777777" w:rsidR="00171381" w:rsidRPr="00210AAF" w:rsidRDefault="00171381" w:rsidP="00643972">
            <w:pPr>
              <w:pStyle w:val="TAL"/>
              <w:rPr>
                <w:snapToGrid w:val="0"/>
                <w:sz w:val="16"/>
                <w:szCs w:val="16"/>
              </w:rPr>
            </w:pPr>
            <w:r w:rsidRPr="00210AAF">
              <w:rPr>
                <w:snapToGrid w:val="0"/>
                <w:sz w:val="16"/>
                <w:szCs w:val="16"/>
              </w:rPr>
              <w:t>17.6.0</w:t>
            </w:r>
          </w:p>
        </w:tc>
      </w:tr>
      <w:tr w:rsidR="00171381" w14:paraId="1B0791F6"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4D9FCFB" w14:textId="77777777" w:rsidR="00171381" w:rsidRPr="00210AAF" w:rsidRDefault="00171381" w:rsidP="00643972">
            <w:pPr>
              <w:pStyle w:val="TAL"/>
              <w:tabs>
                <w:tab w:val="left" w:pos="371"/>
              </w:tabs>
              <w:rPr>
                <w:snapToGrid w:val="0"/>
                <w:sz w:val="16"/>
                <w:szCs w:val="16"/>
              </w:rPr>
            </w:pPr>
            <w:r w:rsidRPr="00210AAF">
              <w:rPr>
                <w:snapToGrid w:val="0"/>
                <w:sz w:val="16"/>
                <w:szCs w:val="16"/>
              </w:rPr>
              <w:t>2021-06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9CAFB88" w14:textId="77777777" w:rsidR="00171381" w:rsidRPr="00210AAF" w:rsidRDefault="00171381" w:rsidP="00643972">
            <w:pPr>
              <w:pStyle w:val="TAL"/>
              <w:rPr>
                <w:snapToGrid w:val="0"/>
                <w:sz w:val="16"/>
                <w:szCs w:val="16"/>
              </w:rPr>
            </w:pPr>
            <w:r w:rsidRPr="00210AAF">
              <w:rPr>
                <w:snapToGrid w:val="0"/>
                <w:sz w:val="16"/>
                <w:szCs w:val="16"/>
              </w:rPr>
              <w:t>SA#92-E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B205BC8" w14:textId="77777777" w:rsidR="00171381" w:rsidRPr="00210AAF" w:rsidRDefault="00171381" w:rsidP="00643972">
            <w:pPr>
              <w:pStyle w:val="TAL"/>
              <w:rPr>
                <w:sz w:val="16"/>
                <w:szCs w:val="16"/>
              </w:rPr>
            </w:pPr>
            <w:r w:rsidRPr="00210AAF">
              <w:rPr>
                <w:sz w:val="16"/>
                <w:szCs w:val="16"/>
              </w:rPr>
              <w:t>SP-210567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36DFD85" w14:textId="77777777" w:rsidR="00171381" w:rsidRPr="00210AAF" w:rsidRDefault="00171381" w:rsidP="00643972">
            <w:pPr>
              <w:pStyle w:val="TAL"/>
              <w:rPr>
                <w:snapToGrid w:val="0"/>
                <w:sz w:val="16"/>
                <w:szCs w:val="16"/>
              </w:rPr>
            </w:pPr>
            <w:r w:rsidRPr="00210AAF">
              <w:rPr>
                <w:snapToGrid w:val="0"/>
                <w:sz w:val="16"/>
                <w:szCs w:val="16"/>
              </w:rPr>
              <w:t>0293</w:t>
            </w:r>
          </w:p>
        </w:tc>
        <w:tc>
          <w:tcPr>
            <w:tcW w:w="284" w:type="dxa"/>
            <w:tcBorders>
              <w:top w:val="single" w:sz="6" w:space="0" w:color="auto"/>
              <w:left w:val="single" w:sz="6" w:space="0" w:color="auto"/>
              <w:bottom w:val="single" w:sz="6" w:space="0" w:color="auto"/>
              <w:right w:val="single" w:sz="6" w:space="0" w:color="auto"/>
            </w:tcBorders>
          </w:tcPr>
          <w:p w14:paraId="3DA3A684"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37EF91"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EE70CE" w14:textId="77777777" w:rsidR="00171381" w:rsidRPr="00210AAF" w:rsidRDefault="00171381" w:rsidP="00643972">
            <w:pPr>
              <w:pStyle w:val="TAL"/>
              <w:rPr>
                <w:noProof/>
                <w:sz w:val="16"/>
                <w:szCs w:val="16"/>
              </w:rPr>
            </w:pPr>
            <w:r w:rsidRPr="00210AAF">
              <w:rPr>
                <w:noProof/>
                <w:sz w:val="16"/>
                <w:szCs w:val="16"/>
              </w:rPr>
              <w:t>Correction to MCPTT-5 reference point description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6A7496" w14:textId="77777777" w:rsidR="00171381" w:rsidRPr="00210AAF" w:rsidRDefault="00171381" w:rsidP="00643972">
            <w:pPr>
              <w:pStyle w:val="TAL"/>
              <w:rPr>
                <w:snapToGrid w:val="0"/>
                <w:sz w:val="16"/>
                <w:szCs w:val="16"/>
              </w:rPr>
            </w:pPr>
            <w:r w:rsidRPr="00210AAF">
              <w:rPr>
                <w:snapToGrid w:val="0"/>
                <w:sz w:val="16"/>
                <w:szCs w:val="16"/>
              </w:rPr>
              <w:t>17.7.0</w:t>
            </w:r>
          </w:p>
        </w:tc>
      </w:tr>
      <w:tr w:rsidR="00171381" w14:paraId="289D9E9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0C773A66" w14:textId="77777777" w:rsidR="00171381" w:rsidRPr="00210AAF" w:rsidRDefault="00171381" w:rsidP="00643972">
            <w:pPr>
              <w:pStyle w:val="TAL"/>
              <w:tabs>
                <w:tab w:val="left" w:pos="371"/>
              </w:tabs>
              <w:rPr>
                <w:snapToGrid w:val="0"/>
                <w:sz w:val="16"/>
                <w:szCs w:val="16"/>
              </w:rPr>
            </w:pPr>
            <w:r w:rsidRPr="00210AAF">
              <w:rPr>
                <w:snapToGrid w:val="0"/>
                <w:sz w:val="16"/>
                <w:szCs w:val="16"/>
              </w:rPr>
              <w:t>2021-09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081F17" w14:textId="77777777" w:rsidR="00171381" w:rsidRPr="00210AAF" w:rsidRDefault="00171381" w:rsidP="00643972">
            <w:pPr>
              <w:pStyle w:val="TAL"/>
              <w:rPr>
                <w:snapToGrid w:val="0"/>
                <w:sz w:val="16"/>
                <w:szCs w:val="16"/>
              </w:rPr>
            </w:pPr>
            <w:r w:rsidRPr="00210AAF">
              <w:rPr>
                <w:snapToGrid w:val="0"/>
                <w:sz w:val="16"/>
                <w:szCs w:val="16"/>
              </w:rPr>
              <w:t>SA#93-E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39D8C80" w14:textId="77777777" w:rsidR="00171381" w:rsidRPr="00210AAF" w:rsidRDefault="00171381" w:rsidP="00643972">
            <w:pPr>
              <w:pStyle w:val="TAL"/>
              <w:rPr>
                <w:sz w:val="16"/>
                <w:szCs w:val="16"/>
              </w:rPr>
            </w:pPr>
            <w:r w:rsidRPr="00210AAF">
              <w:rPr>
                <w:sz w:val="16"/>
                <w:szCs w:val="16"/>
              </w:rPr>
              <w:t>SP-210963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E23C77E" w14:textId="77777777" w:rsidR="00171381" w:rsidRPr="00210AAF" w:rsidRDefault="00171381" w:rsidP="00643972">
            <w:pPr>
              <w:pStyle w:val="TAL"/>
              <w:rPr>
                <w:snapToGrid w:val="0"/>
                <w:sz w:val="16"/>
                <w:szCs w:val="16"/>
              </w:rPr>
            </w:pPr>
            <w:r w:rsidRPr="00210AAF">
              <w:rPr>
                <w:snapToGrid w:val="0"/>
                <w:sz w:val="16"/>
                <w:szCs w:val="16"/>
              </w:rPr>
              <w:t>0296</w:t>
            </w:r>
          </w:p>
        </w:tc>
        <w:tc>
          <w:tcPr>
            <w:tcW w:w="284" w:type="dxa"/>
            <w:tcBorders>
              <w:top w:val="single" w:sz="6" w:space="0" w:color="auto"/>
              <w:left w:val="single" w:sz="6" w:space="0" w:color="auto"/>
              <w:bottom w:val="single" w:sz="6" w:space="0" w:color="auto"/>
              <w:right w:val="single" w:sz="6" w:space="0" w:color="auto"/>
            </w:tcBorders>
          </w:tcPr>
          <w:p w14:paraId="7DA90110"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9AD04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9350B3B" w14:textId="77777777" w:rsidR="00171381" w:rsidRPr="00210AAF" w:rsidRDefault="00171381" w:rsidP="00643972">
            <w:pPr>
              <w:pStyle w:val="TAL"/>
              <w:rPr>
                <w:noProof/>
                <w:sz w:val="16"/>
                <w:szCs w:val="16"/>
              </w:rPr>
            </w:pPr>
            <w:r w:rsidRPr="00210AAF">
              <w:rPr>
                <w:noProof/>
                <w:sz w:val="16"/>
                <w:szCs w:val="16"/>
              </w:rPr>
              <w:t>Removal of temporary regroup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2FCD5AA" w14:textId="77777777" w:rsidR="00171381" w:rsidRPr="00210AAF" w:rsidRDefault="00171381" w:rsidP="00643972">
            <w:pPr>
              <w:pStyle w:val="TAL"/>
              <w:rPr>
                <w:snapToGrid w:val="0"/>
                <w:sz w:val="16"/>
                <w:szCs w:val="16"/>
              </w:rPr>
            </w:pPr>
            <w:r w:rsidRPr="00210AAF">
              <w:rPr>
                <w:snapToGrid w:val="0"/>
                <w:sz w:val="16"/>
                <w:szCs w:val="16"/>
              </w:rPr>
              <w:t>17.8.0</w:t>
            </w:r>
          </w:p>
        </w:tc>
      </w:tr>
      <w:tr w:rsidR="00171381" w14:paraId="3E4087B0"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1D90947"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E45B226"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D02EFA" w14:textId="77777777" w:rsidR="00171381" w:rsidRPr="00210AAF" w:rsidRDefault="00171381" w:rsidP="00643972">
            <w:pPr>
              <w:pStyle w:val="TAL"/>
              <w:rPr>
                <w:sz w:val="16"/>
                <w:szCs w:val="16"/>
              </w:rPr>
            </w:pPr>
            <w:r w:rsidRPr="00210AAF">
              <w:rPr>
                <w:sz w:val="16"/>
                <w:szCs w:val="16"/>
              </w:rPr>
              <w:t>SP-211524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7A6F81F" w14:textId="77777777" w:rsidR="00171381" w:rsidRPr="00210AAF" w:rsidRDefault="00171381" w:rsidP="00643972">
            <w:pPr>
              <w:pStyle w:val="TAL"/>
              <w:rPr>
                <w:snapToGrid w:val="0"/>
                <w:sz w:val="16"/>
                <w:szCs w:val="16"/>
              </w:rPr>
            </w:pPr>
            <w:r w:rsidRPr="00210AAF">
              <w:rPr>
                <w:snapToGrid w:val="0"/>
                <w:sz w:val="16"/>
                <w:szCs w:val="16"/>
              </w:rPr>
              <w:t>0301</w:t>
            </w:r>
          </w:p>
        </w:tc>
        <w:tc>
          <w:tcPr>
            <w:tcW w:w="284" w:type="dxa"/>
            <w:tcBorders>
              <w:top w:val="single" w:sz="6" w:space="0" w:color="auto"/>
              <w:left w:val="single" w:sz="6" w:space="0" w:color="auto"/>
              <w:bottom w:val="single" w:sz="6" w:space="0" w:color="auto"/>
              <w:right w:val="single" w:sz="6" w:space="0" w:color="auto"/>
            </w:tcBorders>
          </w:tcPr>
          <w:p w14:paraId="3B89AC28"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9E4DC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31A9D90" w14:textId="77777777" w:rsidR="00171381" w:rsidRPr="00210AAF" w:rsidRDefault="00171381" w:rsidP="00643972">
            <w:pPr>
              <w:pStyle w:val="TAL"/>
              <w:rPr>
                <w:noProof/>
                <w:sz w:val="16"/>
                <w:szCs w:val="16"/>
              </w:rPr>
            </w:pPr>
            <w:r w:rsidRPr="00210AAF">
              <w:rPr>
                <w:noProof/>
                <w:sz w:val="16"/>
                <w:szCs w:val="16"/>
              </w:rPr>
              <w:t>Correction to MCPTT group document for interconnect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1B8815" w14:textId="77777777" w:rsidR="00171381" w:rsidRPr="00210AAF" w:rsidRDefault="00171381" w:rsidP="00643972">
            <w:pPr>
              <w:pStyle w:val="TAL"/>
              <w:rPr>
                <w:snapToGrid w:val="0"/>
                <w:sz w:val="16"/>
                <w:szCs w:val="16"/>
              </w:rPr>
            </w:pPr>
            <w:r w:rsidRPr="00210AAF">
              <w:rPr>
                <w:snapToGrid w:val="0"/>
                <w:sz w:val="16"/>
                <w:szCs w:val="16"/>
              </w:rPr>
              <w:t>17.9.0</w:t>
            </w:r>
          </w:p>
        </w:tc>
      </w:tr>
      <w:tr w:rsidR="00171381" w14:paraId="50598EB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4CA240A8" w14:textId="77777777" w:rsidR="00171381" w:rsidRPr="00210AAF" w:rsidRDefault="00171381" w:rsidP="00643972">
            <w:pPr>
              <w:pStyle w:val="TAL"/>
              <w:tabs>
                <w:tab w:val="left" w:pos="371"/>
              </w:tabs>
              <w:rPr>
                <w:snapToGrid w:val="0"/>
                <w:sz w:val="16"/>
                <w:szCs w:val="16"/>
              </w:rPr>
            </w:pPr>
            <w:r w:rsidRPr="00210AAF">
              <w:rPr>
                <w:snapToGrid w:val="0"/>
                <w:sz w:val="16"/>
                <w:szCs w:val="16"/>
              </w:rPr>
              <w:t>2021-12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7973F15" w14:textId="77777777" w:rsidR="00171381" w:rsidRPr="00210AAF" w:rsidRDefault="00171381" w:rsidP="00643972">
            <w:pPr>
              <w:pStyle w:val="TAL"/>
              <w:rPr>
                <w:snapToGrid w:val="0"/>
                <w:sz w:val="16"/>
                <w:szCs w:val="16"/>
              </w:rPr>
            </w:pPr>
            <w:r w:rsidRPr="00210AAF">
              <w:rPr>
                <w:snapToGrid w:val="0"/>
                <w:sz w:val="16"/>
                <w:szCs w:val="16"/>
              </w:rPr>
              <w:t>SA#94-E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05BB822" w14:textId="77777777" w:rsidR="00171381" w:rsidRPr="00210AAF" w:rsidRDefault="00171381" w:rsidP="00643972">
            <w:pPr>
              <w:pStyle w:val="TAL"/>
              <w:rPr>
                <w:sz w:val="16"/>
                <w:szCs w:val="16"/>
              </w:rPr>
            </w:pPr>
            <w:r w:rsidRPr="00210AAF">
              <w:rPr>
                <w:sz w:val="16"/>
                <w:szCs w:val="16"/>
              </w:rPr>
              <w:t>SP-211529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B3D055" w14:textId="77777777" w:rsidR="00171381" w:rsidRPr="00210AAF" w:rsidRDefault="00171381" w:rsidP="00643972">
            <w:pPr>
              <w:pStyle w:val="TAL"/>
              <w:rPr>
                <w:snapToGrid w:val="0"/>
                <w:sz w:val="16"/>
                <w:szCs w:val="16"/>
              </w:rPr>
            </w:pPr>
            <w:r w:rsidRPr="00210AAF">
              <w:rPr>
                <w:snapToGrid w:val="0"/>
                <w:sz w:val="16"/>
                <w:szCs w:val="16"/>
              </w:rPr>
              <w:t>0300</w:t>
            </w:r>
          </w:p>
        </w:tc>
        <w:tc>
          <w:tcPr>
            <w:tcW w:w="284" w:type="dxa"/>
            <w:tcBorders>
              <w:top w:val="single" w:sz="6" w:space="0" w:color="auto"/>
              <w:left w:val="single" w:sz="6" w:space="0" w:color="auto"/>
              <w:bottom w:val="single" w:sz="6" w:space="0" w:color="auto"/>
              <w:right w:val="single" w:sz="6" w:space="0" w:color="auto"/>
            </w:tcBorders>
          </w:tcPr>
          <w:p w14:paraId="324C40DE" w14:textId="77777777" w:rsidR="00171381" w:rsidRPr="00210AAF" w:rsidRDefault="00171381" w:rsidP="00643972">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616562" w14:textId="77777777" w:rsidR="00171381" w:rsidRPr="00210AAF" w:rsidRDefault="0017138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7B272F" w14:textId="77777777" w:rsidR="00171381" w:rsidRPr="00210AAF" w:rsidRDefault="00171381" w:rsidP="00643972">
            <w:pPr>
              <w:pStyle w:val="TAL"/>
              <w:rPr>
                <w:noProof/>
                <w:sz w:val="16"/>
                <w:szCs w:val="16"/>
              </w:rPr>
            </w:pPr>
            <w:r w:rsidRPr="00210AAF">
              <w:rPr>
                <w:noProof/>
                <w:sz w:val="16"/>
                <w:szCs w:val="16"/>
              </w:rPr>
              <w:t>Connection authorisation configuration data</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9B13F5" w14:textId="77777777" w:rsidR="00171381" w:rsidRPr="00210AAF" w:rsidRDefault="00171381" w:rsidP="00643972">
            <w:pPr>
              <w:pStyle w:val="TAL"/>
              <w:rPr>
                <w:snapToGrid w:val="0"/>
                <w:sz w:val="16"/>
                <w:szCs w:val="16"/>
              </w:rPr>
            </w:pPr>
            <w:r w:rsidRPr="00210AAF">
              <w:rPr>
                <w:snapToGrid w:val="0"/>
                <w:sz w:val="16"/>
                <w:szCs w:val="16"/>
              </w:rPr>
              <w:t>18.0.0</w:t>
            </w:r>
          </w:p>
        </w:tc>
      </w:tr>
      <w:tr w:rsidR="00171381" w14:paraId="2DF5715A"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423B3" w14:textId="50924A06" w:rsidR="00171381" w:rsidRPr="00210AAF" w:rsidRDefault="00171381" w:rsidP="00643972">
            <w:pPr>
              <w:pStyle w:val="TAL"/>
              <w:tabs>
                <w:tab w:val="left" w:pos="371"/>
              </w:tabs>
              <w:rPr>
                <w:snapToGrid w:val="0"/>
                <w:sz w:val="16"/>
                <w:szCs w:val="16"/>
              </w:rPr>
            </w:pPr>
            <w:r w:rsidRPr="00210AAF">
              <w:rPr>
                <w:snapToGrid w:val="0"/>
                <w:sz w:val="16"/>
                <w:szCs w:val="16"/>
              </w:rPr>
              <w:t>202</w:t>
            </w:r>
            <w:r w:rsidR="005C2A2F"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9A461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280E0AA"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537A5A9" w14:textId="77777777" w:rsidR="00171381" w:rsidRPr="00210AAF" w:rsidRDefault="00171381" w:rsidP="00643972">
            <w:pPr>
              <w:pStyle w:val="TAL"/>
              <w:rPr>
                <w:snapToGrid w:val="0"/>
                <w:sz w:val="16"/>
                <w:szCs w:val="16"/>
              </w:rPr>
            </w:pPr>
            <w:r w:rsidRPr="00210AAF">
              <w:rPr>
                <w:snapToGrid w:val="0"/>
                <w:sz w:val="16"/>
                <w:szCs w:val="16"/>
              </w:rPr>
              <w:t>0302</w:t>
            </w:r>
          </w:p>
        </w:tc>
        <w:tc>
          <w:tcPr>
            <w:tcW w:w="284" w:type="dxa"/>
            <w:tcBorders>
              <w:top w:val="single" w:sz="6" w:space="0" w:color="auto"/>
              <w:left w:val="single" w:sz="6" w:space="0" w:color="auto"/>
              <w:bottom w:val="single" w:sz="6" w:space="0" w:color="auto"/>
              <w:right w:val="single" w:sz="6" w:space="0" w:color="auto"/>
            </w:tcBorders>
          </w:tcPr>
          <w:p w14:paraId="02DB1E50"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B269557"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3BFFE1" w14:textId="77777777" w:rsidR="00171381" w:rsidRPr="00210AAF" w:rsidRDefault="00171381" w:rsidP="00643972">
            <w:pPr>
              <w:pStyle w:val="TAL"/>
              <w:rPr>
                <w:noProof/>
                <w:sz w:val="16"/>
                <w:szCs w:val="16"/>
              </w:rPr>
            </w:pPr>
            <w:r w:rsidRPr="00210AAF">
              <w:rPr>
                <w:noProof/>
                <w:sz w:val="16"/>
                <w:szCs w:val="16"/>
              </w:rPr>
              <w:t>Correction of two information flow descriptions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2D419FA" w14:textId="77777777" w:rsidR="00171381" w:rsidRPr="00210AAF" w:rsidRDefault="00171381" w:rsidP="00643972">
            <w:pPr>
              <w:pStyle w:val="TAL"/>
              <w:rPr>
                <w:snapToGrid w:val="0"/>
                <w:sz w:val="16"/>
                <w:szCs w:val="16"/>
              </w:rPr>
            </w:pPr>
            <w:r w:rsidRPr="00210AAF">
              <w:rPr>
                <w:snapToGrid w:val="0"/>
                <w:sz w:val="16"/>
                <w:szCs w:val="16"/>
              </w:rPr>
              <w:t>18.1.0</w:t>
            </w:r>
          </w:p>
        </w:tc>
      </w:tr>
      <w:tr w:rsidR="00171381" w14:paraId="6B0EC132"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3C0A58E5" w14:textId="2D42DED8" w:rsidR="00171381" w:rsidRPr="00210AAF" w:rsidRDefault="00171381" w:rsidP="00643972">
            <w:pPr>
              <w:pStyle w:val="TAL"/>
              <w:tabs>
                <w:tab w:val="left" w:pos="371"/>
              </w:tabs>
              <w:rPr>
                <w:snapToGrid w:val="0"/>
                <w:sz w:val="16"/>
                <w:szCs w:val="16"/>
              </w:rPr>
            </w:pPr>
            <w:r w:rsidRPr="00210AAF">
              <w:rPr>
                <w:snapToGrid w:val="0"/>
                <w:sz w:val="16"/>
                <w:szCs w:val="16"/>
              </w:rPr>
              <w:t>202</w:t>
            </w:r>
            <w:r w:rsidR="00E132FA" w:rsidRPr="00210AAF">
              <w:rPr>
                <w:snapToGrid w:val="0"/>
                <w:sz w:val="16"/>
                <w:szCs w:val="16"/>
              </w:rPr>
              <w:t>2</w:t>
            </w:r>
            <w:r w:rsidRPr="00210AAF">
              <w:rPr>
                <w:snapToGrid w:val="0"/>
                <w:sz w:val="16"/>
                <w:szCs w:val="16"/>
              </w:rPr>
              <w:t>-</w:t>
            </w:r>
            <w:r w:rsidR="005C2A2F" w:rsidRPr="00210AAF">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40122CE" w14:textId="77777777" w:rsidR="00171381" w:rsidRPr="00210AAF" w:rsidRDefault="00171381" w:rsidP="00643972">
            <w:pPr>
              <w:pStyle w:val="TAL"/>
              <w:rPr>
                <w:snapToGrid w:val="0"/>
                <w:sz w:val="16"/>
                <w:szCs w:val="16"/>
              </w:rPr>
            </w:pPr>
            <w:r w:rsidRPr="00210AAF">
              <w:rPr>
                <w:snapToGrid w:val="0"/>
                <w:sz w:val="16"/>
                <w:szCs w:val="16"/>
              </w:rPr>
              <w:t>SA#95-E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AA11BF7" w14:textId="77777777" w:rsidR="00171381" w:rsidRPr="00210AAF" w:rsidRDefault="00171381" w:rsidP="00643972">
            <w:pPr>
              <w:pStyle w:val="TAL"/>
              <w:rPr>
                <w:sz w:val="16"/>
                <w:szCs w:val="16"/>
              </w:rPr>
            </w:pPr>
            <w:r w:rsidRPr="00210AAF">
              <w:rPr>
                <w:sz w:val="16"/>
                <w:szCs w:val="16"/>
              </w:rPr>
              <w:t>SP-220109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1BAB88F" w14:textId="77777777" w:rsidR="00171381" w:rsidRPr="00210AAF" w:rsidRDefault="00171381" w:rsidP="00643972">
            <w:pPr>
              <w:pStyle w:val="TAL"/>
              <w:rPr>
                <w:snapToGrid w:val="0"/>
                <w:sz w:val="16"/>
                <w:szCs w:val="16"/>
              </w:rPr>
            </w:pPr>
            <w:r w:rsidRPr="00210AAF">
              <w:rPr>
                <w:snapToGrid w:val="0"/>
                <w:sz w:val="16"/>
                <w:szCs w:val="16"/>
              </w:rPr>
              <w:t>0304</w:t>
            </w:r>
          </w:p>
        </w:tc>
        <w:tc>
          <w:tcPr>
            <w:tcW w:w="284" w:type="dxa"/>
            <w:tcBorders>
              <w:top w:val="single" w:sz="6" w:space="0" w:color="auto"/>
              <w:left w:val="single" w:sz="6" w:space="0" w:color="auto"/>
              <w:bottom w:val="single" w:sz="6" w:space="0" w:color="auto"/>
              <w:right w:val="single" w:sz="6" w:space="0" w:color="auto"/>
            </w:tcBorders>
          </w:tcPr>
          <w:p w14:paraId="33471A05" w14:textId="77777777" w:rsidR="00171381" w:rsidRPr="00210AAF" w:rsidRDefault="00171381" w:rsidP="0064397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9BE0403" w14:textId="77777777" w:rsidR="00171381" w:rsidRPr="00210AAF" w:rsidRDefault="00171381"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9ACCAE6" w14:textId="77777777" w:rsidR="00171381" w:rsidRPr="00210AAF" w:rsidRDefault="00171381" w:rsidP="00643972">
            <w:pPr>
              <w:pStyle w:val="TAL"/>
              <w:rPr>
                <w:noProof/>
                <w:sz w:val="16"/>
                <w:szCs w:val="16"/>
              </w:rPr>
            </w:pPr>
            <w:r w:rsidRPr="00210AAF">
              <w:rPr>
                <w:noProof/>
                <w:sz w:val="16"/>
                <w:szCs w:val="16"/>
              </w:rPr>
              <w:t>MCPTT Group ID for pre-configured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4F08AEF" w14:textId="77777777" w:rsidR="00171381" w:rsidRPr="00210AAF" w:rsidRDefault="00171381" w:rsidP="00643972">
            <w:pPr>
              <w:pStyle w:val="TAL"/>
              <w:rPr>
                <w:snapToGrid w:val="0"/>
                <w:sz w:val="16"/>
                <w:szCs w:val="16"/>
              </w:rPr>
            </w:pPr>
            <w:r w:rsidRPr="00210AAF">
              <w:rPr>
                <w:snapToGrid w:val="0"/>
                <w:sz w:val="16"/>
                <w:szCs w:val="16"/>
              </w:rPr>
              <w:t>18.1.0</w:t>
            </w:r>
          </w:p>
        </w:tc>
      </w:tr>
      <w:tr w:rsidR="00E132FA" w14:paraId="5DC18003" w14:textId="77777777" w:rsidTr="00643972">
        <w:tc>
          <w:tcPr>
            <w:tcW w:w="800" w:type="dxa"/>
            <w:tcBorders>
              <w:top w:val="single" w:sz="6" w:space="0" w:color="auto"/>
              <w:left w:val="single" w:sz="6" w:space="0" w:color="auto"/>
              <w:bottom w:val="single" w:sz="6" w:space="0" w:color="auto"/>
              <w:right w:val="single" w:sz="6" w:space="0" w:color="auto"/>
            </w:tcBorders>
            <w:shd w:val="clear" w:color="auto" w:fill="auto"/>
          </w:tcPr>
          <w:p w14:paraId="16C020AF" w14:textId="5FF906D1" w:rsidR="00E132FA" w:rsidRPr="00210AAF" w:rsidRDefault="00E132FA" w:rsidP="00E132FA">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3B29358" w14:textId="7B3D660D" w:rsidR="00E132FA" w:rsidRPr="00210AAF" w:rsidRDefault="00E132FA" w:rsidP="00E132FA">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CB7288" w14:textId="74FCA549" w:rsidR="00E132FA" w:rsidRPr="00210AAF" w:rsidRDefault="00E132FA" w:rsidP="00E132FA">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BF5A3E6" w14:textId="10C952D2" w:rsidR="00E132FA" w:rsidRPr="00210AAF" w:rsidRDefault="00E132FA" w:rsidP="00E132FA">
            <w:pPr>
              <w:pStyle w:val="TAL"/>
              <w:rPr>
                <w:snapToGrid w:val="0"/>
                <w:sz w:val="16"/>
                <w:szCs w:val="16"/>
              </w:rPr>
            </w:pPr>
            <w:r w:rsidRPr="00210AAF">
              <w:rPr>
                <w:snapToGrid w:val="0"/>
                <w:sz w:val="16"/>
                <w:szCs w:val="16"/>
              </w:rPr>
              <w:t>0307</w:t>
            </w:r>
          </w:p>
        </w:tc>
        <w:tc>
          <w:tcPr>
            <w:tcW w:w="284" w:type="dxa"/>
            <w:tcBorders>
              <w:top w:val="single" w:sz="6" w:space="0" w:color="auto"/>
              <w:left w:val="single" w:sz="6" w:space="0" w:color="auto"/>
              <w:bottom w:val="single" w:sz="6" w:space="0" w:color="auto"/>
              <w:right w:val="single" w:sz="6" w:space="0" w:color="auto"/>
            </w:tcBorders>
          </w:tcPr>
          <w:p w14:paraId="399D75E3" w14:textId="39221ED4" w:rsidR="00E132FA" w:rsidRPr="00210AAF" w:rsidRDefault="00E132FA" w:rsidP="00E132FA">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C05C4E" w14:textId="2E012AD0" w:rsidR="00E132FA" w:rsidRPr="00210AAF" w:rsidRDefault="00E132FA"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6A20A2F" w14:textId="12F913FE" w:rsidR="00E132FA" w:rsidRPr="00210AAF" w:rsidRDefault="00E132FA" w:rsidP="00E132FA">
            <w:pPr>
              <w:pStyle w:val="TAL"/>
              <w:rPr>
                <w:noProof/>
                <w:sz w:val="16"/>
                <w:szCs w:val="16"/>
              </w:rPr>
            </w:pPr>
            <w:r w:rsidRPr="00210AAF">
              <w:rPr>
                <w:noProof/>
                <w:sz w:val="16"/>
                <w:szCs w:val="16"/>
              </w:rPr>
              <w:t>Update to remotely initiated call request procedure to support pre-emptive or high priority and commencement mode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16D6B7E" w14:textId="110F003D" w:rsidR="00E132FA" w:rsidRPr="00210AAF" w:rsidRDefault="00E132FA" w:rsidP="00E132FA">
            <w:pPr>
              <w:pStyle w:val="TAL"/>
              <w:rPr>
                <w:snapToGrid w:val="0"/>
                <w:sz w:val="16"/>
                <w:szCs w:val="16"/>
              </w:rPr>
            </w:pPr>
            <w:r w:rsidRPr="00210AAF">
              <w:rPr>
                <w:snapToGrid w:val="0"/>
                <w:sz w:val="16"/>
                <w:szCs w:val="16"/>
              </w:rPr>
              <w:t>18.2.0</w:t>
            </w:r>
          </w:p>
        </w:tc>
      </w:tr>
      <w:tr w:rsidR="00DC3D61" w14:paraId="481E51F2" w14:textId="77777777" w:rsidTr="00A46BB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1412611" w14:textId="4AF3EE8A" w:rsidR="00DC3D61" w:rsidRPr="00210AAF" w:rsidRDefault="00DC3D61" w:rsidP="00DC3D61">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B5E4240" w14:textId="0B12F655" w:rsidR="00DC3D61" w:rsidRPr="00210AAF" w:rsidRDefault="00DC3D61" w:rsidP="00DC3D61">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A2076A1" w14:textId="7180D851" w:rsidR="00DC3D61" w:rsidRPr="00210AAF" w:rsidRDefault="00DC3D61" w:rsidP="00DC3D61">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A73CF2F" w14:textId="1FF6DA87" w:rsidR="00DC3D61" w:rsidRPr="00210AAF" w:rsidRDefault="00DC3D61" w:rsidP="00DC3D61">
            <w:pPr>
              <w:pStyle w:val="TAL"/>
              <w:rPr>
                <w:snapToGrid w:val="0"/>
                <w:sz w:val="16"/>
                <w:szCs w:val="16"/>
              </w:rPr>
            </w:pPr>
            <w:r w:rsidRPr="00210AAF">
              <w:rPr>
                <w:snapToGrid w:val="0"/>
                <w:sz w:val="16"/>
                <w:szCs w:val="16"/>
              </w:rPr>
              <w:t>0308</w:t>
            </w:r>
          </w:p>
        </w:tc>
        <w:tc>
          <w:tcPr>
            <w:tcW w:w="284" w:type="dxa"/>
            <w:tcBorders>
              <w:top w:val="single" w:sz="6" w:space="0" w:color="auto"/>
              <w:left w:val="single" w:sz="6" w:space="0" w:color="auto"/>
              <w:bottom w:val="single" w:sz="6" w:space="0" w:color="auto"/>
              <w:right w:val="single" w:sz="6" w:space="0" w:color="auto"/>
            </w:tcBorders>
          </w:tcPr>
          <w:p w14:paraId="77E02FF6" w14:textId="6D7DB5F7" w:rsidR="00DC3D61" w:rsidRPr="00210AAF" w:rsidRDefault="00DC3D61" w:rsidP="00DC3D61">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E9CF42A" w14:textId="3E91E64B" w:rsidR="00DC3D61" w:rsidRPr="00210AAF" w:rsidRDefault="00DC3D61"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64FDC95" w14:textId="29FE4F69" w:rsidR="00DC3D61" w:rsidRPr="00210AAF" w:rsidRDefault="00DC3D61" w:rsidP="00DC3D61">
            <w:pPr>
              <w:pStyle w:val="TAL"/>
              <w:rPr>
                <w:noProof/>
                <w:sz w:val="16"/>
                <w:szCs w:val="16"/>
              </w:rPr>
            </w:pPr>
            <w:r w:rsidRPr="00210AAF">
              <w:rPr>
                <w:noProof/>
                <w:sz w:val="16"/>
                <w:szCs w:val="16"/>
              </w:rPr>
              <w:t>Allow the user to restrict the dissemination of the location information – MCPTT Configuration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CDF435" w14:textId="74B34FE6" w:rsidR="00DC3D61" w:rsidRPr="00210AAF" w:rsidRDefault="00DC3D61" w:rsidP="00DC3D61">
            <w:pPr>
              <w:pStyle w:val="TAL"/>
              <w:rPr>
                <w:snapToGrid w:val="0"/>
                <w:sz w:val="16"/>
                <w:szCs w:val="16"/>
              </w:rPr>
            </w:pPr>
            <w:r w:rsidRPr="00210AAF">
              <w:rPr>
                <w:snapToGrid w:val="0"/>
                <w:sz w:val="16"/>
                <w:szCs w:val="16"/>
              </w:rPr>
              <w:t>18.2.0</w:t>
            </w:r>
          </w:p>
        </w:tc>
      </w:tr>
      <w:tr w:rsidR="004020FF" w14:paraId="52C57A8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448837C" w14:textId="4E4F08CF" w:rsidR="004020FF" w:rsidRPr="00210AAF" w:rsidRDefault="004020FF" w:rsidP="004020FF">
            <w:pPr>
              <w:pStyle w:val="TAL"/>
              <w:tabs>
                <w:tab w:val="left" w:pos="371"/>
              </w:tabs>
              <w:rPr>
                <w:snapToGrid w:val="0"/>
                <w:sz w:val="16"/>
                <w:szCs w:val="16"/>
              </w:rPr>
            </w:pPr>
            <w:r w:rsidRPr="00210AAF">
              <w:rPr>
                <w:snapToGrid w:val="0"/>
                <w:sz w:val="16"/>
                <w:szCs w:val="16"/>
              </w:rPr>
              <w:t>2022-06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CE91240" w14:textId="4911CB16" w:rsidR="004020FF" w:rsidRPr="00210AAF" w:rsidRDefault="004020FF" w:rsidP="004020FF">
            <w:pPr>
              <w:pStyle w:val="TAL"/>
              <w:rPr>
                <w:snapToGrid w:val="0"/>
                <w:sz w:val="16"/>
                <w:szCs w:val="16"/>
              </w:rPr>
            </w:pPr>
            <w:r w:rsidRPr="00210AAF">
              <w:rPr>
                <w:snapToGrid w:val="0"/>
                <w:sz w:val="16"/>
                <w:szCs w:val="16"/>
              </w:rPr>
              <w:t>SA#96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6DF1CD" w14:textId="4AA8D552" w:rsidR="004020FF" w:rsidRPr="00210AAF" w:rsidRDefault="004020FF" w:rsidP="004020FF">
            <w:pPr>
              <w:pStyle w:val="TAL"/>
              <w:rPr>
                <w:sz w:val="16"/>
                <w:szCs w:val="16"/>
              </w:rPr>
            </w:pPr>
            <w:r w:rsidRPr="00210AAF">
              <w:rPr>
                <w:sz w:val="16"/>
                <w:szCs w:val="16"/>
              </w:rPr>
              <w:t>SP-220476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8E20310" w14:textId="4A0C8BD2" w:rsidR="004020FF" w:rsidRPr="00210AAF" w:rsidRDefault="004020FF" w:rsidP="004020FF">
            <w:pPr>
              <w:pStyle w:val="TAL"/>
              <w:rPr>
                <w:snapToGrid w:val="0"/>
                <w:sz w:val="16"/>
                <w:szCs w:val="16"/>
              </w:rPr>
            </w:pPr>
            <w:r w:rsidRPr="00210AAF">
              <w:rPr>
                <w:snapToGrid w:val="0"/>
                <w:sz w:val="16"/>
                <w:szCs w:val="16"/>
              </w:rPr>
              <w:t>0309</w:t>
            </w:r>
          </w:p>
        </w:tc>
        <w:tc>
          <w:tcPr>
            <w:tcW w:w="284" w:type="dxa"/>
            <w:tcBorders>
              <w:top w:val="single" w:sz="6" w:space="0" w:color="auto"/>
              <w:left w:val="single" w:sz="6" w:space="0" w:color="auto"/>
              <w:bottom w:val="single" w:sz="6" w:space="0" w:color="auto"/>
              <w:right w:val="single" w:sz="6" w:space="0" w:color="auto"/>
            </w:tcBorders>
          </w:tcPr>
          <w:p w14:paraId="119C627E" w14:textId="5E5CD9BE" w:rsidR="004020FF" w:rsidRPr="00210AAF" w:rsidRDefault="004020FF" w:rsidP="004020FF">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77B41FB" w14:textId="2B1A41CA" w:rsidR="004020FF" w:rsidRPr="00210AAF" w:rsidRDefault="004020FF"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9F1B98" w14:textId="295AAE36" w:rsidR="004020FF" w:rsidRPr="00210AAF" w:rsidRDefault="004020FF" w:rsidP="004020FF">
            <w:pPr>
              <w:pStyle w:val="TAL"/>
              <w:rPr>
                <w:noProof/>
                <w:sz w:val="16"/>
                <w:szCs w:val="16"/>
              </w:rPr>
            </w:pPr>
            <w:r w:rsidRPr="00210AAF">
              <w:rPr>
                <w:noProof/>
                <w:sz w:val="16"/>
                <w:szCs w:val="16"/>
              </w:rPr>
              <w:t>Auto affiliate to MCPTT group for remotely initiated MCPTT call request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8F24ECB" w14:textId="16DA2091" w:rsidR="004020FF" w:rsidRPr="00210AAF" w:rsidRDefault="004020FF" w:rsidP="004020FF">
            <w:pPr>
              <w:pStyle w:val="TAL"/>
              <w:rPr>
                <w:snapToGrid w:val="0"/>
                <w:sz w:val="16"/>
                <w:szCs w:val="16"/>
              </w:rPr>
            </w:pPr>
            <w:r w:rsidRPr="00210AAF">
              <w:rPr>
                <w:snapToGrid w:val="0"/>
                <w:sz w:val="16"/>
                <w:szCs w:val="16"/>
              </w:rPr>
              <w:t>18.2.0</w:t>
            </w:r>
          </w:p>
        </w:tc>
      </w:tr>
      <w:tr w:rsidR="005E1B10" w14:paraId="3F29E7A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D129D4" w14:textId="59A72F9B" w:rsidR="005E1B10" w:rsidRPr="00210AAF" w:rsidRDefault="005E1B10" w:rsidP="005E1B10">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D3E6FD9" w14:textId="7E93857E" w:rsidR="005E1B10" w:rsidRPr="00210AAF" w:rsidRDefault="005E1B10" w:rsidP="005E1B10">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F55BCC2" w14:textId="2ED496A5" w:rsidR="005E1B10" w:rsidRPr="00210AAF" w:rsidRDefault="005E1B10" w:rsidP="005E1B10">
            <w:pPr>
              <w:pStyle w:val="TAL"/>
              <w:rPr>
                <w:sz w:val="16"/>
                <w:szCs w:val="16"/>
              </w:rPr>
            </w:pPr>
            <w:r w:rsidRPr="00210AAF">
              <w:rPr>
                <w:sz w:val="16"/>
                <w:szCs w:val="16"/>
              </w:rPr>
              <w:t>SP-220923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375204" w14:textId="2EAA6AA4" w:rsidR="005E1B10" w:rsidRPr="00210AAF" w:rsidRDefault="005E1B10" w:rsidP="005E1B10">
            <w:pPr>
              <w:pStyle w:val="TAL"/>
              <w:rPr>
                <w:snapToGrid w:val="0"/>
                <w:sz w:val="16"/>
                <w:szCs w:val="16"/>
              </w:rPr>
            </w:pPr>
            <w:r w:rsidRPr="00210AAF">
              <w:rPr>
                <w:snapToGrid w:val="0"/>
                <w:sz w:val="16"/>
                <w:szCs w:val="16"/>
              </w:rPr>
              <w:t>0310</w:t>
            </w:r>
          </w:p>
        </w:tc>
        <w:tc>
          <w:tcPr>
            <w:tcW w:w="284" w:type="dxa"/>
            <w:tcBorders>
              <w:top w:val="single" w:sz="6" w:space="0" w:color="auto"/>
              <w:left w:val="single" w:sz="6" w:space="0" w:color="auto"/>
              <w:bottom w:val="single" w:sz="6" w:space="0" w:color="auto"/>
              <w:right w:val="single" w:sz="6" w:space="0" w:color="auto"/>
            </w:tcBorders>
          </w:tcPr>
          <w:p w14:paraId="305240E4" w14:textId="4FFB9474" w:rsidR="005E1B10" w:rsidRPr="00210AAF" w:rsidRDefault="005E1B10" w:rsidP="005E1B1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E9031B5" w14:textId="017AFE69" w:rsidR="005E1B10" w:rsidRPr="00210AAF" w:rsidRDefault="005E1B1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CFE683" w14:textId="0DAA554C" w:rsidR="005E1B10" w:rsidRPr="00210AAF" w:rsidRDefault="005E1B10" w:rsidP="005E1B10">
            <w:pPr>
              <w:pStyle w:val="TAL"/>
              <w:rPr>
                <w:noProof/>
                <w:sz w:val="16"/>
                <w:szCs w:val="16"/>
              </w:rPr>
            </w:pPr>
            <w:r w:rsidRPr="00210AAF">
              <w:rPr>
                <w:noProof/>
                <w:sz w:val="16"/>
                <w:szCs w:val="16"/>
              </w:rPr>
              <w:t>Private call forwarding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CB0FCD" w14:textId="1A755D83" w:rsidR="005E1B10" w:rsidRPr="00210AAF" w:rsidRDefault="005E1B10" w:rsidP="005E1B10">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D12A22" w14:paraId="6284A618"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84CA39B" w14:textId="4E0A58B6" w:rsidR="00D12A22" w:rsidRPr="00210AAF" w:rsidRDefault="00D12A22" w:rsidP="00D12A22">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F2D34F7" w14:textId="09F79D07" w:rsidR="00D12A22" w:rsidRPr="00210AAF" w:rsidRDefault="00D12A22" w:rsidP="00D12A22">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455E8C2" w14:textId="1BFD7ED1" w:rsidR="00D12A22" w:rsidRPr="00210AAF" w:rsidRDefault="009011FD" w:rsidP="00D12A22">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ECF2C39" w14:textId="18556242" w:rsidR="00D12A22" w:rsidRPr="00210AAF" w:rsidRDefault="00D12A22" w:rsidP="00D12A22">
            <w:pPr>
              <w:pStyle w:val="TAL"/>
              <w:rPr>
                <w:snapToGrid w:val="0"/>
                <w:sz w:val="16"/>
                <w:szCs w:val="16"/>
              </w:rPr>
            </w:pPr>
            <w:r w:rsidRPr="00210AAF">
              <w:rPr>
                <w:snapToGrid w:val="0"/>
                <w:sz w:val="16"/>
                <w:szCs w:val="16"/>
              </w:rPr>
              <w:t>0311</w:t>
            </w:r>
          </w:p>
        </w:tc>
        <w:tc>
          <w:tcPr>
            <w:tcW w:w="284" w:type="dxa"/>
            <w:tcBorders>
              <w:top w:val="single" w:sz="6" w:space="0" w:color="auto"/>
              <w:left w:val="single" w:sz="6" w:space="0" w:color="auto"/>
              <w:bottom w:val="single" w:sz="6" w:space="0" w:color="auto"/>
              <w:right w:val="single" w:sz="6" w:space="0" w:color="auto"/>
            </w:tcBorders>
          </w:tcPr>
          <w:p w14:paraId="4CE06710" w14:textId="5F67CD2B" w:rsidR="00D12A22" w:rsidRPr="00210AAF" w:rsidRDefault="00D12A22" w:rsidP="00D12A2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DEC147" w14:textId="5E5873F1" w:rsidR="00D12A22" w:rsidRPr="00210AAF" w:rsidRDefault="000F712F"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A9B349" w14:textId="3902C563" w:rsidR="00D12A22" w:rsidRPr="00210AAF" w:rsidRDefault="009011FD" w:rsidP="00D12A22">
            <w:pPr>
              <w:pStyle w:val="TAL"/>
              <w:rPr>
                <w:noProof/>
                <w:sz w:val="16"/>
                <w:szCs w:val="16"/>
              </w:rPr>
            </w:pPr>
            <w:r w:rsidRPr="00210AAF">
              <w:rPr>
                <w:noProof/>
                <w:sz w:val="16"/>
                <w:szCs w:val="16"/>
              </w:rPr>
              <w:t>Private MCPTT call to a FA user</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44FBFF9" w14:textId="23ABF903" w:rsidR="00D12A22" w:rsidRPr="00210AAF" w:rsidRDefault="00D12A22" w:rsidP="00D12A22">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E75361" w14:paraId="0E0E4A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69EBAB2" w14:textId="3DE3B923" w:rsidR="00E75361" w:rsidRPr="00210AAF" w:rsidRDefault="00E75361" w:rsidP="00E75361">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26CF7B0" w14:textId="14C4A5FA" w:rsidR="00E75361" w:rsidRPr="00210AAF" w:rsidRDefault="00E75361" w:rsidP="00E75361">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966D72D" w14:textId="055F4ABA" w:rsidR="00E75361" w:rsidRPr="00210AAF" w:rsidRDefault="00E75361" w:rsidP="00E75361">
            <w:pPr>
              <w:pStyle w:val="TAL"/>
              <w:rPr>
                <w:sz w:val="16"/>
                <w:szCs w:val="16"/>
              </w:rPr>
            </w:pPr>
            <w:r w:rsidRPr="00210AAF">
              <w:rPr>
                <w:sz w:val="16"/>
                <w:szCs w:val="16"/>
              </w:rPr>
              <w:t>SP-22092</w:t>
            </w:r>
            <w:r w:rsidR="00BE6EC4"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59DB0C" w14:textId="06DD4FFF" w:rsidR="00E75361" w:rsidRPr="00210AAF" w:rsidRDefault="00E75361" w:rsidP="00E75361">
            <w:pPr>
              <w:pStyle w:val="TAL"/>
              <w:rPr>
                <w:snapToGrid w:val="0"/>
                <w:sz w:val="16"/>
                <w:szCs w:val="16"/>
              </w:rPr>
            </w:pPr>
            <w:r w:rsidRPr="00210AAF">
              <w:rPr>
                <w:snapToGrid w:val="0"/>
                <w:sz w:val="16"/>
                <w:szCs w:val="16"/>
              </w:rPr>
              <w:t>0312</w:t>
            </w:r>
          </w:p>
        </w:tc>
        <w:tc>
          <w:tcPr>
            <w:tcW w:w="284" w:type="dxa"/>
            <w:tcBorders>
              <w:top w:val="single" w:sz="6" w:space="0" w:color="auto"/>
              <w:left w:val="single" w:sz="6" w:space="0" w:color="auto"/>
              <w:bottom w:val="single" w:sz="6" w:space="0" w:color="auto"/>
              <w:right w:val="single" w:sz="6" w:space="0" w:color="auto"/>
            </w:tcBorders>
          </w:tcPr>
          <w:p w14:paraId="07354563" w14:textId="47EA2673" w:rsidR="00E75361" w:rsidRPr="00210AAF" w:rsidRDefault="00E75361" w:rsidP="00E75361">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1B39B58" w14:textId="6FD3679A" w:rsidR="00E75361" w:rsidRPr="00210AAF" w:rsidRDefault="00E75361"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25B312D" w14:textId="14C5ECD0" w:rsidR="00E75361" w:rsidRPr="00210AAF" w:rsidRDefault="00E75361" w:rsidP="00E75361">
            <w:pPr>
              <w:pStyle w:val="TAL"/>
              <w:rPr>
                <w:noProof/>
                <w:sz w:val="16"/>
                <w:szCs w:val="16"/>
              </w:rPr>
            </w:pPr>
            <w:r w:rsidRPr="00210AAF">
              <w:rPr>
                <w:noProof/>
                <w:sz w:val="16"/>
                <w:szCs w:val="16"/>
              </w:rPr>
              <w:t>Updating MCPTT private call end request information elements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F7A3348" w14:textId="398D0389" w:rsidR="00E75361" w:rsidRPr="00210AAF" w:rsidRDefault="00E75361" w:rsidP="00E75361">
            <w:pPr>
              <w:pStyle w:val="TAL"/>
              <w:rPr>
                <w:snapToGrid w:val="0"/>
                <w:sz w:val="16"/>
                <w:szCs w:val="16"/>
              </w:rPr>
            </w:pPr>
            <w:r w:rsidRPr="00210AAF">
              <w:rPr>
                <w:snapToGrid w:val="0"/>
                <w:sz w:val="16"/>
                <w:szCs w:val="16"/>
              </w:rPr>
              <w:t>18.</w:t>
            </w:r>
            <w:r w:rsidR="00996C6C" w:rsidRPr="00210AAF">
              <w:rPr>
                <w:snapToGrid w:val="0"/>
                <w:sz w:val="16"/>
                <w:szCs w:val="16"/>
              </w:rPr>
              <w:t>3</w:t>
            </w:r>
            <w:r w:rsidRPr="00210AAF">
              <w:rPr>
                <w:snapToGrid w:val="0"/>
                <w:sz w:val="16"/>
                <w:szCs w:val="16"/>
              </w:rPr>
              <w:t>.0</w:t>
            </w:r>
          </w:p>
        </w:tc>
      </w:tr>
      <w:tr w:rsidR="00996C6C" w14:paraId="0270AD6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7A0B23" w14:textId="6C8622F1" w:rsidR="00996C6C" w:rsidRPr="00210AAF" w:rsidRDefault="00996C6C" w:rsidP="00996C6C">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09FBE8" w14:textId="205EC2E8" w:rsidR="00996C6C" w:rsidRPr="00210AAF" w:rsidRDefault="00996C6C" w:rsidP="00996C6C">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11C3FA" w14:textId="124052B1" w:rsidR="00996C6C" w:rsidRPr="00210AAF" w:rsidRDefault="00996C6C" w:rsidP="00996C6C">
            <w:pPr>
              <w:pStyle w:val="TAL"/>
              <w:rPr>
                <w:sz w:val="16"/>
                <w:szCs w:val="16"/>
              </w:rPr>
            </w:pPr>
            <w:r w:rsidRPr="00210AAF">
              <w:rPr>
                <w:sz w:val="16"/>
                <w:szCs w:val="16"/>
              </w:rPr>
              <w:t>SP-22092</w:t>
            </w:r>
            <w:r w:rsidR="0074004D" w:rsidRPr="00210AAF">
              <w:rPr>
                <w:sz w:val="16"/>
                <w:szCs w:val="16"/>
              </w:rPr>
              <w:t>6</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9983FB6" w14:textId="3D832AA4" w:rsidR="00996C6C" w:rsidRPr="00210AAF" w:rsidRDefault="00996C6C" w:rsidP="00996C6C">
            <w:pPr>
              <w:pStyle w:val="TAL"/>
              <w:rPr>
                <w:snapToGrid w:val="0"/>
                <w:sz w:val="16"/>
                <w:szCs w:val="16"/>
              </w:rPr>
            </w:pPr>
            <w:r w:rsidRPr="00210AAF">
              <w:rPr>
                <w:snapToGrid w:val="0"/>
                <w:sz w:val="16"/>
                <w:szCs w:val="16"/>
              </w:rPr>
              <w:t>0313</w:t>
            </w:r>
          </w:p>
        </w:tc>
        <w:tc>
          <w:tcPr>
            <w:tcW w:w="284" w:type="dxa"/>
            <w:tcBorders>
              <w:top w:val="single" w:sz="6" w:space="0" w:color="auto"/>
              <w:left w:val="single" w:sz="6" w:space="0" w:color="auto"/>
              <w:bottom w:val="single" w:sz="6" w:space="0" w:color="auto"/>
              <w:right w:val="single" w:sz="6" w:space="0" w:color="auto"/>
            </w:tcBorders>
          </w:tcPr>
          <w:p w14:paraId="10D1068E" w14:textId="1FBD0793" w:rsidR="00996C6C" w:rsidRPr="00210AAF" w:rsidRDefault="00996C6C" w:rsidP="00996C6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DF53C78" w14:textId="277B1634" w:rsidR="00996C6C" w:rsidRPr="00210AAF" w:rsidRDefault="00996C6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41D9AFE" w14:textId="392D4431" w:rsidR="00996C6C" w:rsidRPr="00210AAF" w:rsidRDefault="00996C6C" w:rsidP="00996C6C">
            <w:pPr>
              <w:pStyle w:val="TAL"/>
              <w:rPr>
                <w:noProof/>
                <w:sz w:val="16"/>
                <w:szCs w:val="16"/>
              </w:rPr>
            </w:pPr>
            <w:r w:rsidRPr="00210AAF">
              <w:rPr>
                <w:noProof/>
                <w:sz w:val="16"/>
                <w:szCs w:val="16"/>
              </w:rPr>
              <w:t>Private call transfer between several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ECFBC1D" w14:textId="532FEA05" w:rsidR="00996C6C" w:rsidRPr="00210AAF" w:rsidRDefault="00996C6C" w:rsidP="00996C6C">
            <w:pPr>
              <w:pStyle w:val="TAL"/>
              <w:rPr>
                <w:snapToGrid w:val="0"/>
                <w:sz w:val="16"/>
                <w:szCs w:val="16"/>
              </w:rPr>
            </w:pPr>
            <w:r w:rsidRPr="00210AAF">
              <w:rPr>
                <w:snapToGrid w:val="0"/>
                <w:sz w:val="16"/>
                <w:szCs w:val="16"/>
              </w:rPr>
              <w:t>18.3.0</w:t>
            </w:r>
          </w:p>
        </w:tc>
      </w:tr>
      <w:tr w:rsidR="0074004D" w14:paraId="583828F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12296A4" w14:textId="0BF74090" w:rsidR="0074004D" w:rsidRPr="00210AAF" w:rsidRDefault="0074004D" w:rsidP="0074004D">
            <w:pPr>
              <w:pStyle w:val="TAL"/>
              <w:tabs>
                <w:tab w:val="left" w:pos="371"/>
              </w:tabs>
              <w:rPr>
                <w:snapToGrid w:val="0"/>
                <w:sz w:val="16"/>
                <w:szCs w:val="16"/>
              </w:rPr>
            </w:pPr>
            <w:r w:rsidRPr="00210AAF">
              <w:rPr>
                <w:snapToGrid w:val="0"/>
                <w:sz w:val="16"/>
                <w:szCs w:val="16"/>
              </w:rPr>
              <w:t>2022-09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6F9DFF5" w14:textId="6F4F4452" w:rsidR="0074004D" w:rsidRPr="00210AAF" w:rsidRDefault="0074004D" w:rsidP="0074004D">
            <w:pPr>
              <w:pStyle w:val="TAL"/>
              <w:rPr>
                <w:snapToGrid w:val="0"/>
                <w:sz w:val="16"/>
                <w:szCs w:val="16"/>
              </w:rPr>
            </w:pPr>
            <w:r w:rsidRPr="00210AAF">
              <w:rPr>
                <w:snapToGrid w:val="0"/>
                <w:sz w:val="16"/>
                <w:szCs w:val="16"/>
              </w:rPr>
              <w:t>SA#97</w:t>
            </w:r>
            <w:r w:rsidR="00B6639D" w:rsidRPr="00210AAF">
              <w:rPr>
                <w:snapToGrid w:val="0"/>
                <w:sz w:val="16"/>
                <w:szCs w:val="16"/>
              </w:rPr>
              <w:t>-E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116D55" w14:textId="3BB84B7F" w:rsidR="0074004D" w:rsidRPr="00210AAF" w:rsidRDefault="0074004D" w:rsidP="0074004D">
            <w:pPr>
              <w:pStyle w:val="TAL"/>
              <w:rPr>
                <w:sz w:val="16"/>
                <w:szCs w:val="16"/>
              </w:rPr>
            </w:pPr>
            <w:r w:rsidRPr="00210AAF">
              <w:rPr>
                <w:sz w:val="16"/>
                <w:szCs w:val="16"/>
              </w:rPr>
              <w:t>SP-220924</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69C199D" w14:textId="1AAFED53" w:rsidR="0074004D" w:rsidRPr="00210AAF" w:rsidRDefault="0074004D" w:rsidP="0074004D">
            <w:pPr>
              <w:pStyle w:val="TAL"/>
              <w:rPr>
                <w:snapToGrid w:val="0"/>
                <w:sz w:val="16"/>
                <w:szCs w:val="16"/>
              </w:rPr>
            </w:pPr>
            <w:r w:rsidRPr="00210AAF">
              <w:rPr>
                <w:snapToGrid w:val="0"/>
                <w:sz w:val="16"/>
                <w:szCs w:val="16"/>
              </w:rPr>
              <w:t>0314</w:t>
            </w:r>
          </w:p>
        </w:tc>
        <w:tc>
          <w:tcPr>
            <w:tcW w:w="284" w:type="dxa"/>
            <w:tcBorders>
              <w:top w:val="single" w:sz="6" w:space="0" w:color="auto"/>
              <w:left w:val="single" w:sz="6" w:space="0" w:color="auto"/>
              <w:bottom w:val="single" w:sz="6" w:space="0" w:color="auto"/>
              <w:right w:val="single" w:sz="6" w:space="0" w:color="auto"/>
            </w:tcBorders>
          </w:tcPr>
          <w:p w14:paraId="1D8F7DAB" w14:textId="21566321" w:rsidR="0074004D" w:rsidRPr="00210AAF" w:rsidRDefault="0074004D" w:rsidP="0074004D">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4D4D699" w14:textId="441BFBF3" w:rsidR="0074004D" w:rsidRPr="00210AAF" w:rsidRDefault="0074004D"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4397E61" w14:textId="06D79ED8" w:rsidR="0074004D" w:rsidRPr="00210AAF" w:rsidRDefault="0074004D" w:rsidP="0074004D">
            <w:pPr>
              <w:pStyle w:val="TAL"/>
              <w:rPr>
                <w:noProof/>
                <w:sz w:val="16"/>
                <w:szCs w:val="16"/>
              </w:rPr>
            </w:pPr>
            <w:r w:rsidRPr="00210AAF">
              <w:rPr>
                <w:noProof/>
                <w:sz w:val="16"/>
                <w:szCs w:val="16"/>
              </w:rPr>
              <w:t>Floor control signalling over QCI 69 and QCI 65</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CB21E0F" w14:textId="1F8F9FB3" w:rsidR="0074004D" w:rsidRPr="00210AAF" w:rsidRDefault="0074004D" w:rsidP="0074004D">
            <w:pPr>
              <w:pStyle w:val="TAL"/>
              <w:rPr>
                <w:snapToGrid w:val="0"/>
                <w:sz w:val="16"/>
                <w:szCs w:val="16"/>
              </w:rPr>
            </w:pPr>
            <w:r w:rsidRPr="00210AAF">
              <w:rPr>
                <w:snapToGrid w:val="0"/>
                <w:sz w:val="16"/>
                <w:szCs w:val="16"/>
              </w:rPr>
              <w:t>18.3.0</w:t>
            </w:r>
          </w:p>
        </w:tc>
      </w:tr>
      <w:tr w:rsidR="006522D0" w14:paraId="40E9F4D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070A348" w14:textId="797E14B5" w:rsidR="006522D0" w:rsidRPr="00210AAF" w:rsidRDefault="006522D0" w:rsidP="006522D0">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C34C3FD" w14:textId="767E8C4B" w:rsidR="006522D0" w:rsidRPr="00210AAF" w:rsidRDefault="006522D0" w:rsidP="006522D0">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F4FC204" w14:textId="6FD906CA" w:rsidR="006522D0" w:rsidRPr="00210AAF" w:rsidRDefault="006522D0" w:rsidP="006522D0">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D2D146" w14:textId="73E662CC" w:rsidR="006522D0" w:rsidRPr="00210AAF" w:rsidRDefault="006522D0" w:rsidP="006522D0">
            <w:pPr>
              <w:pStyle w:val="TAL"/>
              <w:rPr>
                <w:snapToGrid w:val="0"/>
                <w:sz w:val="16"/>
                <w:szCs w:val="16"/>
              </w:rPr>
            </w:pPr>
            <w:r w:rsidRPr="00210AAF">
              <w:rPr>
                <w:snapToGrid w:val="0"/>
                <w:sz w:val="16"/>
                <w:szCs w:val="16"/>
              </w:rPr>
              <w:t>0322</w:t>
            </w:r>
          </w:p>
        </w:tc>
        <w:tc>
          <w:tcPr>
            <w:tcW w:w="284" w:type="dxa"/>
            <w:tcBorders>
              <w:top w:val="single" w:sz="6" w:space="0" w:color="auto"/>
              <w:left w:val="single" w:sz="6" w:space="0" w:color="auto"/>
              <w:bottom w:val="single" w:sz="6" w:space="0" w:color="auto"/>
              <w:right w:val="single" w:sz="6" w:space="0" w:color="auto"/>
            </w:tcBorders>
          </w:tcPr>
          <w:p w14:paraId="0FB3184A" w14:textId="68693035" w:rsidR="006522D0" w:rsidRPr="00210AAF" w:rsidRDefault="006522D0" w:rsidP="006522D0">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4B788A7" w14:textId="266B4416" w:rsidR="006522D0" w:rsidRPr="00210AAF" w:rsidRDefault="006522D0"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7002613B" w14:textId="7C1FC9DE" w:rsidR="006522D0" w:rsidRPr="00210AAF" w:rsidRDefault="006522D0" w:rsidP="006522D0">
            <w:pPr>
              <w:pStyle w:val="TAL"/>
              <w:rPr>
                <w:noProof/>
                <w:sz w:val="16"/>
                <w:szCs w:val="16"/>
              </w:rPr>
            </w:pPr>
            <w:r w:rsidRPr="00210AAF">
              <w:rPr>
                <w:noProof/>
                <w:sz w:val="16"/>
                <w:szCs w:val="16"/>
              </w:rPr>
              <w:t xml:space="preserve">Description for the terms used in the Ad hoc Group </w:t>
            </w:r>
            <w:r w:rsidRPr="00210AAF">
              <w:rPr>
                <w:noProof/>
                <w:sz w:val="16"/>
                <w:szCs w:val="16"/>
              </w:rPr>
              <w:lastRenderedPageBreak/>
              <w:t>Communication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6590A39" w14:textId="6A904D98" w:rsidR="006522D0" w:rsidRPr="00210AAF" w:rsidRDefault="006522D0" w:rsidP="006522D0">
            <w:pPr>
              <w:pStyle w:val="TAL"/>
              <w:rPr>
                <w:snapToGrid w:val="0"/>
                <w:sz w:val="16"/>
                <w:szCs w:val="16"/>
              </w:rPr>
            </w:pPr>
            <w:r w:rsidRPr="00210AAF">
              <w:rPr>
                <w:snapToGrid w:val="0"/>
                <w:sz w:val="16"/>
                <w:szCs w:val="16"/>
              </w:rPr>
              <w:lastRenderedPageBreak/>
              <w:t>18.4.0</w:t>
            </w:r>
          </w:p>
        </w:tc>
      </w:tr>
      <w:tr w:rsidR="0061294C" w14:paraId="73B0B9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593DD1" w14:textId="39F4DD6A"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5A550A4" w14:textId="21D5E00B"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2139BFC" w14:textId="2500CD2E"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5540EDB" w14:textId="2ACC269E" w:rsidR="0061294C" w:rsidRPr="00210AAF" w:rsidRDefault="0061294C" w:rsidP="0061294C">
            <w:pPr>
              <w:pStyle w:val="TAL"/>
              <w:rPr>
                <w:snapToGrid w:val="0"/>
                <w:sz w:val="16"/>
                <w:szCs w:val="16"/>
              </w:rPr>
            </w:pPr>
            <w:r w:rsidRPr="00210AAF">
              <w:rPr>
                <w:snapToGrid w:val="0"/>
                <w:sz w:val="16"/>
                <w:szCs w:val="16"/>
              </w:rPr>
              <w:t>0323</w:t>
            </w:r>
          </w:p>
        </w:tc>
        <w:tc>
          <w:tcPr>
            <w:tcW w:w="284" w:type="dxa"/>
            <w:tcBorders>
              <w:top w:val="single" w:sz="6" w:space="0" w:color="auto"/>
              <w:left w:val="single" w:sz="6" w:space="0" w:color="auto"/>
              <w:bottom w:val="single" w:sz="6" w:space="0" w:color="auto"/>
              <w:right w:val="single" w:sz="6" w:space="0" w:color="auto"/>
            </w:tcBorders>
          </w:tcPr>
          <w:p w14:paraId="24CAA826" w14:textId="74F24B1F"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DA18350" w14:textId="0E38C84B"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8374ECF" w14:textId="3368AB9B" w:rsidR="0061294C" w:rsidRPr="00210AAF" w:rsidRDefault="0061294C" w:rsidP="0061294C">
            <w:pPr>
              <w:pStyle w:val="TAL"/>
              <w:rPr>
                <w:noProof/>
                <w:sz w:val="16"/>
                <w:szCs w:val="16"/>
              </w:rPr>
            </w:pPr>
            <w:r w:rsidRPr="00210AAF">
              <w:rPr>
                <w:noProof/>
                <w:sz w:val="16"/>
                <w:szCs w:val="16"/>
              </w:rPr>
              <w:t>Information flows for the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CD71E42" w14:textId="518C224A" w:rsidR="0061294C" w:rsidRPr="00210AAF" w:rsidRDefault="0061294C" w:rsidP="0061294C">
            <w:pPr>
              <w:pStyle w:val="TAL"/>
              <w:rPr>
                <w:snapToGrid w:val="0"/>
                <w:sz w:val="16"/>
                <w:szCs w:val="16"/>
              </w:rPr>
            </w:pPr>
            <w:r w:rsidRPr="00210AAF">
              <w:rPr>
                <w:snapToGrid w:val="0"/>
                <w:sz w:val="16"/>
                <w:szCs w:val="16"/>
              </w:rPr>
              <w:t>18.4.0</w:t>
            </w:r>
          </w:p>
        </w:tc>
      </w:tr>
      <w:tr w:rsidR="0061294C" w14:paraId="5EA2E1F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BF5111" w14:textId="669B555C" w:rsidR="0061294C" w:rsidRPr="00210AAF" w:rsidRDefault="0061294C" w:rsidP="0061294C">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959C65" w14:textId="2501334C" w:rsidR="0061294C" w:rsidRPr="00210AAF" w:rsidRDefault="0061294C" w:rsidP="0061294C">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69D9069" w14:textId="3A19AAE6" w:rsidR="0061294C" w:rsidRPr="00210AAF" w:rsidRDefault="0061294C" w:rsidP="0061294C">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B9BBB7" w14:textId="33163206" w:rsidR="0061294C" w:rsidRPr="00210AAF" w:rsidRDefault="0061294C" w:rsidP="0061294C">
            <w:pPr>
              <w:pStyle w:val="TAL"/>
              <w:rPr>
                <w:snapToGrid w:val="0"/>
                <w:sz w:val="16"/>
                <w:szCs w:val="16"/>
              </w:rPr>
            </w:pPr>
            <w:r w:rsidRPr="00210AAF">
              <w:rPr>
                <w:snapToGrid w:val="0"/>
                <w:sz w:val="16"/>
                <w:szCs w:val="16"/>
              </w:rPr>
              <w:t>0324</w:t>
            </w:r>
          </w:p>
        </w:tc>
        <w:tc>
          <w:tcPr>
            <w:tcW w:w="284" w:type="dxa"/>
            <w:tcBorders>
              <w:top w:val="single" w:sz="6" w:space="0" w:color="auto"/>
              <w:left w:val="single" w:sz="6" w:space="0" w:color="auto"/>
              <w:bottom w:val="single" w:sz="6" w:space="0" w:color="auto"/>
              <w:right w:val="single" w:sz="6" w:space="0" w:color="auto"/>
            </w:tcBorders>
          </w:tcPr>
          <w:p w14:paraId="216355AC" w14:textId="671AA573" w:rsidR="0061294C" w:rsidRPr="00210AAF" w:rsidRDefault="0061294C" w:rsidP="0061294C">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DA6CA4" w14:textId="044A14B5" w:rsidR="0061294C" w:rsidRPr="00210AAF" w:rsidRDefault="0061294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886C285" w14:textId="74FF884C" w:rsidR="0061294C" w:rsidRPr="00210AAF" w:rsidRDefault="0061294C" w:rsidP="0061294C">
            <w:pPr>
              <w:pStyle w:val="TAL"/>
              <w:rPr>
                <w:noProof/>
                <w:sz w:val="16"/>
                <w:szCs w:val="16"/>
              </w:rPr>
            </w:pPr>
            <w:r w:rsidRPr="00210AAF">
              <w:rPr>
                <w:noProof/>
                <w:sz w:val="16"/>
                <w:szCs w:val="16"/>
              </w:rPr>
              <w:t>Ad hoc group call procedures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E1345E" w14:textId="5C6E285F" w:rsidR="0061294C" w:rsidRPr="00210AAF" w:rsidRDefault="0061294C" w:rsidP="0061294C">
            <w:pPr>
              <w:pStyle w:val="TAL"/>
              <w:rPr>
                <w:snapToGrid w:val="0"/>
                <w:sz w:val="16"/>
                <w:szCs w:val="16"/>
              </w:rPr>
            </w:pPr>
            <w:r w:rsidRPr="00210AAF">
              <w:rPr>
                <w:snapToGrid w:val="0"/>
                <w:sz w:val="16"/>
                <w:szCs w:val="16"/>
              </w:rPr>
              <w:t>18.4.0</w:t>
            </w:r>
          </w:p>
        </w:tc>
      </w:tr>
      <w:tr w:rsidR="00216D86" w14:paraId="4F97989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7D8F9B" w14:textId="6BF0E6FB" w:rsidR="00216D86" w:rsidRPr="00210AAF" w:rsidRDefault="00216D86" w:rsidP="00216D86">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EFB01AD" w14:textId="43CA771B" w:rsidR="00216D86" w:rsidRPr="00210AAF" w:rsidRDefault="00216D86" w:rsidP="00216D86">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E7C37EA" w14:textId="494814F5" w:rsidR="00216D86" w:rsidRPr="00210AAF" w:rsidRDefault="00216D86" w:rsidP="00216D86">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E7A05C3" w14:textId="26414EFF" w:rsidR="00216D86" w:rsidRPr="00210AAF" w:rsidRDefault="00216D86" w:rsidP="00216D86">
            <w:pPr>
              <w:pStyle w:val="TAL"/>
              <w:rPr>
                <w:snapToGrid w:val="0"/>
                <w:sz w:val="16"/>
                <w:szCs w:val="16"/>
              </w:rPr>
            </w:pPr>
            <w:r w:rsidRPr="00210AAF">
              <w:rPr>
                <w:snapToGrid w:val="0"/>
                <w:sz w:val="16"/>
                <w:szCs w:val="16"/>
              </w:rPr>
              <w:t>0326</w:t>
            </w:r>
          </w:p>
        </w:tc>
        <w:tc>
          <w:tcPr>
            <w:tcW w:w="284" w:type="dxa"/>
            <w:tcBorders>
              <w:top w:val="single" w:sz="6" w:space="0" w:color="auto"/>
              <w:left w:val="single" w:sz="6" w:space="0" w:color="auto"/>
              <w:bottom w:val="single" w:sz="6" w:space="0" w:color="auto"/>
              <w:right w:val="single" w:sz="6" w:space="0" w:color="auto"/>
            </w:tcBorders>
          </w:tcPr>
          <w:p w14:paraId="2A3C107D" w14:textId="06823645" w:rsidR="00216D86" w:rsidRPr="00210AAF" w:rsidRDefault="00216D86" w:rsidP="00216D86">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514E9F" w14:textId="4C68AF49" w:rsidR="00216D86" w:rsidRPr="00210AAF" w:rsidRDefault="00216D86"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4200FB" w14:textId="0C906912" w:rsidR="00216D86" w:rsidRPr="00210AAF" w:rsidRDefault="00216D86" w:rsidP="00216D86">
            <w:pPr>
              <w:pStyle w:val="TAL"/>
              <w:rPr>
                <w:noProof/>
                <w:sz w:val="16"/>
                <w:szCs w:val="16"/>
              </w:rPr>
            </w:pPr>
            <w:r w:rsidRPr="00210AAF">
              <w:rPr>
                <w:noProof/>
                <w:sz w:val="16"/>
                <w:szCs w:val="16"/>
              </w:rPr>
              <w:t>Modifying participants list of on-going ad hoc group call in single MCPTT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62C6124" w14:textId="53E5BB2B" w:rsidR="00216D86" w:rsidRPr="00210AAF" w:rsidRDefault="00216D86" w:rsidP="00216D86">
            <w:pPr>
              <w:pStyle w:val="TAL"/>
              <w:rPr>
                <w:snapToGrid w:val="0"/>
                <w:sz w:val="16"/>
                <w:szCs w:val="16"/>
              </w:rPr>
            </w:pPr>
            <w:r w:rsidRPr="00210AAF">
              <w:rPr>
                <w:snapToGrid w:val="0"/>
                <w:sz w:val="16"/>
                <w:szCs w:val="16"/>
              </w:rPr>
              <w:t>18.4.0</w:t>
            </w:r>
          </w:p>
        </w:tc>
      </w:tr>
      <w:tr w:rsidR="00423729" w14:paraId="7C7B77C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4DBBFD" w14:textId="057CB37E" w:rsidR="00423729" w:rsidRPr="00210AAF" w:rsidRDefault="00423729" w:rsidP="00423729">
            <w:pPr>
              <w:pStyle w:val="TAL"/>
              <w:tabs>
                <w:tab w:val="left" w:pos="371"/>
              </w:tabs>
              <w:rPr>
                <w:snapToGrid w:val="0"/>
                <w:sz w:val="16"/>
                <w:szCs w:val="16"/>
              </w:rPr>
            </w:pPr>
            <w:r w:rsidRPr="00210AAF">
              <w:rPr>
                <w:snapToGrid w:val="0"/>
                <w:sz w:val="16"/>
                <w:szCs w:val="16"/>
              </w:rPr>
              <w:t>2022-</w:t>
            </w:r>
            <w:r w:rsidR="00FF5D40" w:rsidRPr="00210AAF">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31B320" w14:textId="7CF997F2" w:rsidR="00423729" w:rsidRPr="00210AAF" w:rsidRDefault="00423729" w:rsidP="00423729">
            <w:pPr>
              <w:pStyle w:val="TAL"/>
              <w:rPr>
                <w:snapToGrid w:val="0"/>
                <w:sz w:val="16"/>
                <w:szCs w:val="16"/>
              </w:rPr>
            </w:pPr>
            <w:r w:rsidRPr="00210AAF">
              <w:rPr>
                <w:snapToGrid w:val="0"/>
                <w:sz w:val="16"/>
                <w:szCs w:val="16"/>
              </w:rPr>
              <w:t>SA#98-E</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B1A0C6" w14:textId="0E471BD3" w:rsidR="00423729" w:rsidRPr="00210AAF" w:rsidRDefault="00423729" w:rsidP="00423729">
            <w:pPr>
              <w:pStyle w:val="TAL"/>
              <w:rPr>
                <w:sz w:val="16"/>
                <w:szCs w:val="16"/>
              </w:rPr>
            </w:pPr>
            <w:r w:rsidRPr="00210AAF">
              <w:rPr>
                <w:sz w:val="16"/>
                <w:szCs w:val="16"/>
              </w:rPr>
              <w:t>SP-221241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771B714" w14:textId="16192392" w:rsidR="00423729" w:rsidRPr="00210AAF" w:rsidRDefault="00423729" w:rsidP="00423729">
            <w:pPr>
              <w:pStyle w:val="TAL"/>
              <w:rPr>
                <w:snapToGrid w:val="0"/>
                <w:sz w:val="16"/>
                <w:szCs w:val="16"/>
              </w:rPr>
            </w:pPr>
            <w:r w:rsidRPr="00210AAF">
              <w:rPr>
                <w:snapToGrid w:val="0"/>
                <w:sz w:val="16"/>
                <w:szCs w:val="16"/>
              </w:rPr>
              <w:t>0327</w:t>
            </w:r>
          </w:p>
        </w:tc>
        <w:tc>
          <w:tcPr>
            <w:tcW w:w="284" w:type="dxa"/>
            <w:tcBorders>
              <w:top w:val="single" w:sz="6" w:space="0" w:color="auto"/>
              <w:left w:val="single" w:sz="6" w:space="0" w:color="auto"/>
              <w:bottom w:val="single" w:sz="6" w:space="0" w:color="auto"/>
              <w:right w:val="single" w:sz="6" w:space="0" w:color="auto"/>
            </w:tcBorders>
          </w:tcPr>
          <w:p w14:paraId="70894A5D" w14:textId="66EFCE1C" w:rsidR="00423729" w:rsidRPr="00210AAF" w:rsidRDefault="00423729" w:rsidP="00423729">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DF6B24B" w14:textId="18C2E828" w:rsidR="00423729" w:rsidRPr="00210AAF" w:rsidRDefault="00423729"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22BF49" w14:textId="51FEB425" w:rsidR="00423729" w:rsidRPr="00210AAF" w:rsidRDefault="00423729" w:rsidP="00423729">
            <w:pPr>
              <w:pStyle w:val="TAL"/>
              <w:rPr>
                <w:noProof/>
                <w:sz w:val="16"/>
                <w:szCs w:val="16"/>
              </w:rPr>
            </w:pPr>
            <w:r w:rsidRPr="00210AAF">
              <w:rPr>
                <w:noProof/>
                <w:sz w:val="16"/>
                <w:szCs w:val="16"/>
              </w:rPr>
              <w:t>Configuration parameters for Ad hoc group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C113DC5" w14:textId="297F2344" w:rsidR="00423729" w:rsidRPr="00210AAF" w:rsidRDefault="00423729" w:rsidP="00423729">
            <w:pPr>
              <w:pStyle w:val="TAL"/>
              <w:rPr>
                <w:snapToGrid w:val="0"/>
                <w:sz w:val="16"/>
                <w:szCs w:val="16"/>
              </w:rPr>
            </w:pPr>
            <w:r w:rsidRPr="00210AAF">
              <w:rPr>
                <w:snapToGrid w:val="0"/>
                <w:sz w:val="16"/>
                <w:szCs w:val="16"/>
              </w:rPr>
              <w:t>18.4.0</w:t>
            </w:r>
          </w:p>
        </w:tc>
      </w:tr>
      <w:tr w:rsidR="0080097B" w14:paraId="55F99BE3"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BCFAAC5" w14:textId="3527C1FC" w:rsidR="0080097B" w:rsidRPr="00210AAF" w:rsidRDefault="0080097B" w:rsidP="0080097B">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8D72779" w14:textId="35665276" w:rsidR="0080097B" w:rsidRPr="00210AAF" w:rsidRDefault="0080097B" w:rsidP="0080097B">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11239FB" w14:textId="635C9FD2" w:rsidR="0080097B" w:rsidRPr="00210AAF" w:rsidRDefault="0080097B" w:rsidP="0080097B">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4710AD" w14:textId="4E77B6FA" w:rsidR="0080097B" w:rsidRPr="00210AAF" w:rsidRDefault="0080097B" w:rsidP="0080097B">
            <w:pPr>
              <w:pStyle w:val="TAL"/>
              <w:rPr>
                <w:snapToGrid w:val="0"/>
                <w:sz w:val="16"/>
                <w:szCs w:val="16"/>
              </w:rPr>
            </w:pPr>
            <w:r w:rsidRPr="00210AAF">
              <w:rPr>
                <w:snapToGrid w:val="0"/>
                <w:sz w:val="16"/>
                <w:szCs w:val="16"/>
              </w:rPr>
              <w:t>0328</w:t>
            </w:r>
          </w:p>
        </w:tc>
        <w:tc>
          <w:tcPr>
            <w:tcW w:w="284" w:type="dxa"/>
            <w:tcBorders>
              <w:top w:val="single" w:sz="6" w:space="0" w:color="auto"/>
              <w:left w:val="single" w:sz="6" w:space="0" w:color="auto"/>
              <w:bottom w:val="single" w:sz="6" w:space="0" w:color="auto"/>
              <w:right w:val="single" w:sz="6" w:space="0" w:color="auto"/>
            </w:tcBorders>
          </w:tcPr>
          <w:p w14:paraId="4857830E" w14:textId="74E2C900" w:rsidR="0080097B" w:rsidRPr="00210AAF" w:rsidRDefault="0080097B" w:rsidP="0080097B">
            <w:pPr>
              <w:pStyle w:val="TAL"/>
              <w:rPr>
                <w:snapToGrid w:val="0"/>
                <w:sz w:val="16"/>
                <w:szCs w:val="16"/>
              </w:rPr>
            </w:pPr>
            <w:r w:rsidRPr="00210AAF">
              <w:rPr>
                <w:snapToGrid w:val="0"/>
                <w:sz w:val="16"/>
                <w:szCs w:val="16"/>
              </w:rPr>
              <w:t>4</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04B9CFE" w14:textId="5F4A326F" w:rsidR="0080097B" w:rsidRPr="00210AAF" w:rsidRDefault="0080097B"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D2A9D1" w14:textId="660C41DE" w:rsidR="0080097B" w:rsidRPr="00210AAF" w:rsidRDefault="0080097B" w:rsidP="0080097B">
            <w:pPr>
              <w:pStyle w:val="TAL"/>
              <w:rPr>
                <w:noProof/>
                <w:sz w:val="16"/>
                <w:szCs w:val="16"/>
              </w:rPr>
            </w:pPr>
            <w:r w:rsidRPr="00210AAF">
              <w:rPr>
                <w:noProof/>
                <w:sz w:val="16"/>
                <w:szCs w:val="16"/>
              </w:rPr>
              <w:t>Ad hoc group call procedures involving multiple MC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C9A631" w14:textId="235D8407" w:rsidR="0080097B" w:rsidRPr="00210AAF" w:rsidRDefault="0080097B" w:rsidP="0080097B">
            <w:pPr>
              <w:pStyle w:val="TAL"/>
              <w:rPr>
                <w:snapToGrid w:val="0"/>
                <w:sz w:val="16"/>
                <w:szCs w:val="16"/>
              </w:rPr>
            </w:pPr>
            <w:r w:rsidRPr="00210AAF">
              <w:rPr>
                <w:snapToGrid w:val="0"/>
                <w:sz w:val="16"/>
                <w:szCs w:val="16"/>
              </w:rPr>
              <w:t>18.5.0</w:t>
            </w:r>
          </w:p>
        </w:tc>
      </w:tr>
      <w:tr w:rsidR="009F17C7" w14:paraId="48F5712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FB27D65" w14:textId="71A03E72" w:rsidR="009F17C7" w:rsidRPr="00210AAF" w:rsidRDefault="009F17C7" w:rsidP="009F17C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D814708" w14:textId="2B88A151" w:rsidR="009F17C7" w:rsidRPr="00210AAF" w:rsidRDefault="009F17C7" w:rsidP="009F17C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38EF8B7" w14:textId="33A15B3F" w:rsidR="009F17C7" w:rsidRPr="00210AAF" w:rsidRDefault="009F17C7" w:rsidP="009F17C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EE8533A" w14:textId="4040A7C0" w:rsidR="009F17C7" w:rsidRPr="00210AAF" w:rsidRDefault="009F17C7" w:rsidP="009F17C7">
            <w:pPr>
              <w:pStyle w:val="TAL"/>
              <w:rPr>
                <w:snapToGrid w:val="0"/>
                <w:sz w:val="16"/>
                <w:szCs w:val="16"/>
              </w:rPr>
            </w:pPr>
            <w:r w:rsidRPr="00210AAF">
              <w:rPr>
                <w:snapToGrid w:val="0"/>
                <w:sz w:val="16"/>
                <w:szCs w:val="16"/>
              </w:rPr>
              <w:t>0330</w:t>
            </w:r>
          </w:p>
        </w:tc>
        <w:tc>
          <w:tcPr>
            <w:tcW w:w="284" w:type="dxa"/>
            <w:tcBorders>
              <w:top w:val="single" w:sz="6" w:space="0" w:color="auto"/>
              <w:left w:val="single" w:sz="6" w:space="0" w:color="auto"/>
              <w:bottom w:val="single" w:sz="6" w:space="0" w:color="auto"/>
              <w:right w:val="single" w:sz="6" w:space="0" w:color="auto"/>
            </w:tcBorders>
          </w:tcPr>
          <w:p w14:paraId="61CDD499" w14:textId="31417865" w:rsidR="009F17C7" w:rsidRPr="00210AAF" w:rsidRDefault="009F17C7" w:rsidP="009F17C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061ED97" w14:textId="207C0AFC" w:rsidR="009F17C7" w:rsidRPr="00210AAF" w:rsidRDefault="009F17C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7E484EF" w14:textId="3B28D767" w:rsidR="009F17C7" w:rsidRPr="00210AAF" w:rsidRDefault="00A16A2D" w:rsidP="009F17C7">
            <w:pPr>
              <w:pStyle w:val="TAL"/>
              <w:rPr>
                <w:noProof/>
                <w:sz w:val="16"/>
                <w:szCs w:val="16"/>
              </w:rPr>
            </w:pPr>
            <w:r w:rsidRPr="00210AAF">
              <w:rPr>
                <w:noProof/>
                <w:sz w:val="16"/>
                <w:szCs w:val="16"/>
              </w:rPr>
              <w:t>User profile configuration data to support MCPTT ad hoc group emergency alerts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4CC9ED0" w14:textId="087BE2B2" w:rsidR="009F17C7" w:rsidRPr="00210AAF" w:rsidRDefault="009F17C7" w:rsidP="009F17C7">
            <w:pPr>
              <w:pStyle w:val="TAL"/>
              <w:rPr>
                <w:snapToGrid w:val="0"/>
                <w:sz w:val="16"/>
                <w:szCs w:val="16"/>
              </w:rPr>
            </w:pPr>
            <w:r w:rsidRPr="00210AAF">
              <w:rPr>
                <w:snapToGrid w:val="0"/>
                <w:sz w:val="16"/>
                <w:szCs w:val="16"/>
              </w:rPr>
              <w:t>18.5.0</w:t>
            </w:r>
          </w:p>
        </w:tc>
      </w:tr>
      <w:tr w:rsidR="00A16A2D" w14:paraId="576228F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7F9EBCD" w14:textId="0FB775DD" w:rsidR="00A16A2D" w:rsidRPr="00210AAF" w:rsidRDefault="00A16A2D" w:rsidP="00A16A2D">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9D7E1BA" w14:textId="0C315370" w:rsidR="00A16A2D" w:rsidRPr="00210AAF" w:rsidRDefault="00A16A2D" w:rsidP="00A16A2D">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FB76A2" w14:textId="5B5AB359" w:rsidR="00A16A2D" w:rsidRPr="00210AAF" w:rsidRDefault="00A16A2D" w:rsidP="00A16A2D">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F030B6E" w14:textId="51F3BA83" w:rsidR="00A16A2D" w:rsidRPr="00210AAF" w:rsidRDefault="00A16A2D" w:rsidP="00A16A2D">
            <w:pPr>
              <w:pStyle w:val="TAL"/>
              <w:rPr>
                <w:snapToGrid w:val="0"/>
                <w:sz w:val="16"/>
                <w:szCs w:val="16"/>
              </w:rPr>
            </w:pPr>
            <w:r w:rsidRPr="00210AAF">
              <w:rPr>
                <w:snapToGrid w:val="0"/>
                <w:sz w:val="16"/>
                <w:szCs w:val="16"/>
              </w:rPr>
              <w:t>0332</w:t>
            </w:r>
          </w:p>
        </w:tc>
        <w:tc>
          <w:tcPr>
            <w:tcW w:w="284" w:type="dxa"/>
            <w:tcBorders>
              <w:top w:val="single" w:sz="6" w:space="0" w:color="auto"/>
              <w:left w:val="single" w:sz="6" w:space="0" w:color="auto"/>
              <w:bottom w:val="single" w:sz="6" w:space="0" w:color="auto"/>
              <w:right w:val="single" w:sz="6" w:space="0" w:color="auto"/>
            </w:tcBorders>
          </w:tcPr>
          <w:p w14:paraId="42DA47FD" w14:textId="284A8309" w:rsidR="00A16A2D" w:rsidRPr="00210AAF" w:rsidRDefault="00A16A2D" w:rsidP="00A16A2D">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088442" w14:textId="2A6CE738" w:rsidR="00A16A2D" w:rsidRPr="00210AAF" w:rsidRDefault="00A16A2D"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0C6BF88" w14:textId="79A8B8B0" w:rsidR="00A16A2D" w:rsidRPr="00210AAF" w:rsidRDefault="00A16A2D" w:rsidP="00A16A2D">
            <w:pPr>
              <w:pStyle w:val="TAL"/>
              <w:rPr>
                <w:noProof/>
                <w:sz w:val="16"/>
                <w:szCs w:val="16"/>
              </w:rPr>
            </w:pPr>
            <w:r w:rsidRPr="00210AAF">
              <w:rPr>
                <w:noProof/>
                <w:sz w:val="16"/>
                <w:szCs w:val="16"/>
              </w:rPr>
              <w:t>Information flows for the 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3AE78EF" w14:textId="26EC4EAE" w:rsidR="00A16A2D" w:rsidRPr="00210AAF" w:rsidRDefault="00A16A2D" w:rsidP="00A16A2D">
            <w:pPr>
              <w:pStyle w:val="TAL"/>
              <w:rPr>
                <w:snapToGrid w:val="0"/>
                <w:sz w:val="16"/>
                <w:szCs w:val="16"/>
              </w:rPr>
            </w:pPr>
            <w:r w:rsidRPr="00210AAF">
              <w:rPr>
                <w:snapToGrid w:val="0"/>
                <w:sz w:val="16"/>
                <w:szCs w:val="16"/>
              </w:rPr>
              <w:t>18.5.0</w:t>
            </w:r>
          </w:p>
        </w:tc>
      </w:tr>
      <w:tr w:rsidR="00941CB2" w14:paraId="52E905E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63EDC79" w14:textId="39E3BCD2" w:rsidR="00941CB2" w:rsidRPr="00210AAF" w:rsidRDefault="00941CB2" w:rsidP="00941CB2">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49CD896" w14:textId="70CFA29F" w:rsidR="00941CB2" w:rsidRPr="00210AAF" w:rsidRDefault="00941CB2" w:rsidP="00941CB2">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02DC909" w14:textId="689EA1E6" w:rsidR="00941CB2" w:rsidRPr="00210AAF" w:rsidRDefault="00941CB2" w:rsidP="00941CB2">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786303D" w14:textId="76F085EE" w:rsidR="00941CB2" w:rsidRPr="00210AAF" w:rsidRDefault="00941CB2" w:rsidP="00941CB2">
            <w:pPr>
              <w:pStyle w:val="TAL"/>
              <w:rPr>
                <w:snapToGrid w:val="0"/>
                <w:sz w:val="16"/>
                <w:szCs w:val="16"/>
              </w:rPr>
            </w:pPr>
            <w:r w:rsidRPr="00210AAF">
              <w:rPr>
                <w:snapToGrid w:val="0"/>
                <w:sz w:val="16"/>
                <w:szCs w:val="16"/>
              </w:rPr>
              <w:t>0333</w:t>
            </w:r>
          </w:p>
        </w:tc>
        <w:tc>
          <w:tcPr>
            <w:tcW w:w="284" w:type="dxa"/>
            <w:tcBorders>
              <w:top w:val="single" w:sz="6" w:space="0" w:color="auto"/>
              <w:left w:val="single" w:sz="6" w:space="0" w:color="auto"/>
              <w:bottom w:val="single" w:sz="6" w:space="0" w:color="auto"/>
              <w:right w:val="single" w:sz="6" w:space="0" w:color="auto"/>
            </w:tcBorders>
          </w:tcPr>
          <w:p w14:paraId="21F5896D" w14:textId="3DF59B0B" w:rsidR="00941CB2" w:rsidRPr="00210AAF" w:rsidRDefault="00941CB2" w:rsidP="00941CB2">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A5D856" w14:textId="64E0A626" w:rsidR="00941CB2" w:rsidRPr="00210AAF" w:rsidRDefault="00941CB2"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694EDB" w14:textId="68B6A1D3" w:rsidR="00941CB2" w:rsidRPr="00210AAF" w:rsidRDefault="00941CB2" w:rsidP="00941CB2">
            <w:pPr>
              <w:pStyle w:val="TAL"/>
              <w:rPr>
                <w:noProof/>
                <w:sz w:val="16"/>
                <w:szCs w:val="16"/>
              </w:rPr>
            </w:pPr>
            <w:r w:rsidRPr="00210AAF">
              <w:rPr>
                <w:noProof/>
                <w:sz w:val="16"/>
                <w:szCs w:val="16"/>
              </w:rPr>
              <w:t>Ad hoc group call procedures involving multiple MCPTT systems - Participants list determined by the MCPTT servers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F030BD1" w14:textId="1FAFE45A" w:rsidR="00941CB2" w:rsidRPr="00210AAF" w:rsidRDefault="00941CB2" w:rsidP="00941CB2">
            <w:pPr>
              <w:pStyle w:val="TAL"/>
              <w:rPr>
                <w:snapToGrid w:val="0"/>
                <w:sz w:val="16"/>
                <w:szCs w:val="16"/>
              </w:rPr>
            </w:pPr>
            <w:r w:rsidRPr="00210AAF">
              <w:rPr>
                <w:snapToGrid w:val="0"/>
                <w:sz w:val="16"/>
                <w:szCs w:val="16"/>
              </w:rPr>
              <w:t>18.5.0</w:t>
            </w:r>
          </w:p>
        </w:tc>
      </w:tr>
      <w:tr w:rsidR="006B5ED7" w14:paraId="00AE493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8597589" w14:textId="042B6AE5" w:rsidR="006B5ED7" w:rsidRPr="00210AAF" w:rsidRDefault="006B5ED7" w:rsidP="006B5ED7">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AFEAAEF" w14:textId="10B08C97" w:rsidR="006B5ED7" w:rsidRPr="00210AAF" w:rsidRDefault="006B5ED7" w:rsidP="006B5ED7">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6F08C6F" w14:textId="600E3593" w:rsidR="006B5ED7" w:rsidRPr="00210AAF" w:rsidRDefault="006B5ED7" w:rsidP="006B5ED7">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54850AC" w14:textId="6508BE31" w:rsidR="006B5ED7" w:rsidRPr="00210AAF" w:rsidRDefault="006B5ED7" w:rsidP="006B5ED7">
            <w:pPr>
              <w:pStyle w:val="TAL"/>
              <w:rPr>
                <w:snapToGrid w:val="0"/>
                <w:sz w:val="16"/>
                <w:szCs w:val="16"/>
              </w:rPr>
            </w:pPr>
            <w:r w:rsidRPr="00210AAF">
              <w:rPr>
                <w:snapToGrid w:val="0"/>
                <w:sz w:val="16"/>
                <w:szCs w:val="16"/>
              </w:rPr>
              <w:t>0335</w:t>
            </w:r>
          </w:p>
        </w:tc>
        <w:tc>
          <w:tcPr>
            <w:tcW w:w="284" w:type="dxa"/>
            <w:tcBorders>
              <w:top w:val="single" w:sz="6" w:space="0" w:color="auto"/>
              <w:left w:val="single" w:sz="6" w:space="0" w:color="auto"/>
              <w:bottom w:val="single" w:sz="6" w:space="0" w:color="auto"/>
              <w:right w:val="single" w:sz="6" w:space="0" w:color="auto"/>
            </w:tcBorders>
          </w:tcPr>
          <w:p w14:paraId="124BA1DE" w14:textId="1A5334F6" w:rsidR="006B5ED7" w:rsidRPr="00210AAF" w:rsidRDefault="006B5ED7" w:rsidP="006B5ED7">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A8D6AC8" w14:textId="05238375" w:rsidR="006B5ED7" w:rsidRPr="00210AAF" w:rsidRDefault="006B5ED7"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E467025" w14:textId="3FA9F5C4" w:rsidR="006B5ED7" w:rsidRPr="00210AAF" w:rsidRDefault="006B5ED7" w:rsidP="006B5ED7">
            <w:pPr>
              <w:pStyle w:val="TAL"/>
              <w:rPr>
                <w:noProof/>
                <w:sz w:val="16"/>
                <w:szCs w:val="16"/>
              </w:rPr>
            </w:pPr>
            <w:r w:rsidRPr="00210AAF">
              <w:rPr>
                <w:noProof/>
                <w:sz w:val="16"/>
                <w:szCs w:val="16"/>
              </w:rPr>
              <w:t>Corrections to Ad hoc group call procedures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F490E17" w14:textId="70B96B25" w:rsidR="006B5ED7" w:rsidRPr="00210AAF" w:rsidRDefault="006B5ED7" w:rsidP="006B5ED7">
            <w:pPr>
              <w:pStyle w:val="TAL"/>
              <w:rPr>
                <w:snapToGrid w:val="0"/>
                <w:sz w:val="16"/>
                <w:szCs w:val="16"/>
              </w:rPr>
            </w:pPr>
            <w:r w:rsidRPr="00210AAF">
              <w:rPr>
                <w:snapToGrid w:val="0"/>
                <w:sz w:val="16"/>
                <w:szCs w:val="16"/>
              </w:rPr>
              <w:t>18.5.0</w:t>
            </w:r>
          </w:p>
        </w:tc>
      </w:tr>
      <w:tr w:rsidR="00972B98" w14:paraId="611C6C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2536E1E" w14:textId="1249883C" w:rsidR="00972B98" w:rsidRPr="00210AAF" w:rsidRDefault="00972B98" w:rsidP="00972B9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5B421DB" w14:textId="29FC1454" w:rsidR="00972B98" w:rsidRPr="00210AAF" w:rsidRDefault="00972B98" w:rsidP="00972B9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A83A7CC" w14:textId="0662AABC" w:rsidR="00972B98" w:rsidRPr="00210AAF" w:rsidRDefault="00972B98" w:rsidP="00972B98">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7C93AC4" w14:textId="5D427B7B" w:rsidR="00972B98" w:rsidRPr="00210AAF" w:rsidRDefault="00972B98" w:rsidP="00972B98">
            <w:pPr>
              <w:pStyle w:val="TAL"/>
              <w:rPr>
                <w:snapToGrid w:val="0"/>
                <w:sz w:val="16"/>
                <w:szCs w:val="16"/>
              </w:rPr>
            </w:pPr>
            <w:r w:rsidRPr="00210AAF">
              <w:rPr>
                <w:snapToGrid w:val="0"/>
                <w:sz w:val="16"/>
                <w:szCs w:val="16"/>
              </w:rPr>
              <w:t>0336</w:t>
            </w:r>
          </w:p>
        </w:tc>
        <w:tc>
          <w:tcPr>
            <w:tcW w:w="284" w:type="dxa"/>
            <w:tcBorders>
              <w:top w:val="single" w:sz="6" w:space="0" w:color="auto"/>
              <w:left w:val="single" w:sz="6" w:space="0" w:color="auto"/>
              <w:bottom w:val="single" w:sz="6" w:space="0" w:color="auto"/>
              <w:right w:val="single" w:sz="6" w:space="0" w:color="auto"/>
            </w:tcBorders>
          </w:tcPr>
          <w:p w14:paraId="6DE03C34" w14:textId="5EDDBC95" w:rsidR="00972B98" w:rsidRPr="00210AAF" w:rsidRDefault="00972B98" w:rsidP="00972B98">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E729046" w14:textId="70B029E0" w:rsidR="00972B98" w:rsidRPr="00210AAF" w:rsidRDefault="00AA4778"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15B129" w14:textId="11976397" w:rsidR="00972B98" w:rsidRPr="00210AAF" w:rsidRDefault="00972B98" w:rsidP="00972B98">
            <w:pPr>
              <w:pStyle w:val="TAL"/>
              <w:rPr>
                <w:noProof/>
                <w:sz w:val="16"/>
                <w:szCs w:val="16"/>
              </w:rPr>
            </w:pPr>
            <w:r w:rsidRPr="00210AAF">
              <w:rPr>
                <w:noProof/>
                <w:sz w:val="16"/>
                <w:szCs w:val="16"/>
              </w:rPr>
              <w:t>MCPTT group ID for regroup group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73A42AC" w14:textId="47FED5E3" w:rsidR="00972B98" w:rsidRPr="00210AAF" w:rsidRDefault="00972B98" w:rsidP="00972B98">
            <w:pPr>
              <w:pStyle w:val="TAL"/>
              <w:rPr>
                <w:snapToGrid w:val="0"/>
                <w:sz w:val="16"/>
                <w:szCs w:val="16"/>
              </w:rPr>
            </w:pPr>
            <w:r w:rsidRPr="00210AAF">
              <w:rPr>
                <w:snapToGrid w:val="0"/>
                <w:sz w:val="16"/>
                <w:szCs w:val="16"/>
              </w:rPr>
              <w:t>18.5.0</w:t>
            </w:r>
          </w:p>
        </w:tc>
      </w:tr>
      <w:tr w:rsidR="00123790" w14:paraId="0C802015"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8EC8ACE" w14:textId="0B8058E0" w:rsidR="00123790" w:rsidRPr="00210AAF" w:rsidRDefault="00123790" w:rsidP="00123790">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595F547" w14:textId="55DE5115" w:rsidR="00123790" w:rsidRPr="00210AAF" w:rsidRDefault="00123790" w:rsidP="00123790">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EF629B" w14:textId="4A67CADC" w:rsidR="00123790" w:rsidRPr="00210AAF" w:rsidRDefault="00123790" w:rsidP="00123790">
            <w:pPr>
              <w:pStyle w:val="TAL"/>
              <w:rPr>
                <w:sz w:val="16"/>
                <w:szCs w:val="16"/>
              </w:rPr>
            </w:pPr>
            <w:r w:rsidRPr="00210AAF">
              <w:rPr>
                <w:sz w:val="16"/>
                <w:szCs w:val="16"/>
              </w:rPr>
              <w:t>SP-23028</w:t>
            </w:r>
            <w:r w:rsidR="00AA4778" w:rsidRPr="00210AAF">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EA6CEE4" w14:textId="61E1ACC3" w:rsidR="00123790" w:rsidRPr="00210AAF" w:rsidRDefault="00123790" w:rsidP="00123790">
            <w:pPr>
              <w:pStyle w:val="TAL"/>
              <w:rPr>
                <w:snapToGrid w:val="0"/>
                <w:sz w:val="16"/>
                <w:szCs w:val="16"/>
              </w:rPr>
            </w:pPr>
            <w:r w:rsidRPr="00210AAF">
              <w:rPr>
                <w:snapToGrid w:val="0"/>
                <w:sz w:val="16"/>
                <w:szCs w:val="16"/>
              </w:rPr>
              <w:t>0337</w:t>
            </w:r>
          </w:p>
        </w:tc>
        <w:tc>
          <w:tcPr>
            <w:tcW w:w="284" w:type="dxa"/>
            <w:tcBorders>
              <w:top w:val="single" w:sz="6" w:space="0" w:color="auto"/>
              <w:left w:val="single" w:sz="6" w:space="0" w:color="auto"/>
              <w:bottom w:val="single" w:sz="6" w:space="0" w:color="auto"/>
              <w:right w:val="single" w:sz="6" w:space="0" w:color="auto"/>
            </w:tcBorders>
          </w:tcPr>
          <w:p w14:paraId="705BE0F5" w14:textId="7D39529A" w:rsidR="00123790" w:rsidRPr="00210AAF" w:rsidRDefault="00123790" w:rsidP="00123790">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FD218EF" w14:textId="1B22D84E" w:rsidR="00123790" w:rsidRPr="00210AAF" w:rsidRDefault="00123790" w:rsidP="009B0773">
            <w:pPr>
              <w:pStyle w:val="TAL"/>
              <w:jc w:val="center"/>
              <w:rPr>
                <w:snapToGrid w:val="0"/>
                <w:sz w:val="16"/>
                <w:szCs w:val="16"/>
              </w:rPr>
            </w:pPr>
            <w:r w:rsidRPr="00210AAF">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133B1B" w14:textId="51D8591F" w:rsidR="00123790" w:rsidRPr="00210AAF" w:rsidRDefault="00123790" w:rsidP="00123790">
            <w:pPr>
              <w:pStyle w:val="TAL"/>
              <w:rPr>
                <w:noProof/>
                <w:sz w:val="16"/>
                <w:szCs w:val="16"/>
              </w:rPr>
            </w:pPr>
            <w:r w:rsidRPr="00210AAF">
              <w:rPr>
                <w:noProof/>
                <w:sz w:val="16"/>
                <w:szCs w:val="16"/>
              </w:rPr>
              <w:t>MCPTT user profile configuration parameters for location information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ECF29B7" w14:textId="451FA31C" w:rsidR="00123790" w:rsidRPr="00210AAF" w:rsidRDefault="00123790" w:rsidP="00123790">
            <w:pPr>
              <w:pStyle w:val="TAL"/>
              <w:rPr>
                <w:snapToGrid w:val="0"/>
                <w:sz w:val="16"/>
                <w:szCs w:val="16"/>
              </w:rPr>
            </w:pPr>
            <w:r w:rsidRPr="00210AAF">
              <w:rPr>
                <w:snapToGrid w:val="0"/>
                <w:sz w:val="16"/>
                <w:szCs w:val="16"/>
              </w:rPr>
              <w:t>18.5.0</w:t>
            </w:r>
          </w:p>
        </w:tc>
      </w:tr>
      <w:tr w:rsidR="00AA4778" w14:paraId="41D2458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EEACACC" w14:textId="08B7740B" w:rsidR="00AA4778" w:rsidRPr="00210AAF" w:rsidRDefault="00AA4778" w:rsidP="00AA4778">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072B5D3" w14:textId="00EB8D36" w:rsidR="00AA4778" w:rsidRPr="00210AAF" w:rsidRDefault="00AA4778" w:rsidP="00AA4778">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61E97" w14:textId="67950178" w:rsidR="00AA4778" w:rsidRPr="00210AAF" w:rsidRDefault="00AA4778" w:rsidP="00AA4778">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4C076E0" w14:textId="520F84FF" w:rsidR="00AA4778" w:rsidRPr="00210AAF" w:rsidRDefault="00AA4778" w:rsidP="00AA4778">
            <w:pPr>
              <w:pStyle w:val="TAL"/>
              <w:rPr>
                <w:snapToGrid w:val="0"/>
                <w:sz w:val="16"/>
                <w:szCs w:val="16"/>
              </w:rPr>
            </w:pPr>
            <w:r w:rsidRPr="00210AAF">
              <w:rPr>
                <w:snapToGrid w:val="0"/>
                <w:sz w:val="16"/>
                <w:szCs w:val="16"/>
              </w:rPr>
              <w:t>0338</w:t>
            </w:r>
          </w:p>
        </w:tc>
        <w:tc>
          <w:tcPr>
            <w:tcW w:w="284" w:type="dxa"/>
            <w:tcBorders>
              <w:top w:val="single" w:sz="6" w:space="0" w:color="auto"/>
              <w:left w:val="single" w:sz="6" w:space="0" w:color="auto"/>
              <w:bottom w:val="single" w:sz="6" w:space="0" w:color="auto"/>
              <w:right w:val="single" w:sz="6" w:space="0" w:color="auto"/>
            </w:tcBorders>
          </w:tcPr>
          <w:p w14:paraId="069D4386" w14:textId="1458F80F" w:rsidR="00AA4778" w:rsidRPr="00210AAF" w:rsidRDefault="00AA4778" w:rsidP="00AA4778">
            <w:pPr>
              <w:pStyle w:val="TAL"/>
              <w:rPr>
                <w:snapToGrid w:val="0"/>
                <w:sz w:val="16"/>
                <w:szCs w:val="16"/>
              </w:rPr>
            </w:pPr>
            <w:r w:rsidRPr="00210AAF">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A341E7B" w14:textId="78B0ED58" w:rsidR="00AA4778" w:rsidRPr="00210AAF" w:rsidRDefault="00AA4778" w:rsidP="009B0773">
            <w:pPr>
              <w:pStyle w:val="TAL"/>
              <w:jc w:val="center"/>
              <w:rPr>
                <w:snapToGrid w:val="0"/>
                <w:sz w:val="16"/>
                <w:szCs w:val="16"/>
              </w:rPr>
            </w:pPr>
            <w:r w:rsidRPr="00210AAF">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C82345F" w14:textId="741BBA32" w:rsidR="00AA4778" w:rsidRPr="00210AAF" w:rsidRDefault="00AA4778" w:rsidP="00AA4778">
            <w:pPr>
              <w:pStyle w:val="TAL"/>
              <w:rPr>
                <w:noProof/>
                <w:sz w:val="16"/>
                <w:szCs w:val="16"/>
              </w:rPr>
            </w:pPr>
            <w:r w:rsidRPr="00210AAF">
              <w:rPr>
                <w:noProof/>
                <w:sz w:val="16"/>
                <w:szCs w:val="16"/>
              </w:rPr>
              <w:t>Correction and update to configuration parameters of Ad hoc group call for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A1FD244" w14:textId="24432886" w:rsidR="00AA4778" w:rsidRPr="00210AAF" w:rsidRDefault="00AA4778" w:rsidP="00AA4778">
            <w:pPr>
              <w:pStyle w:val="TAL"/>
              <w:rPr>
                <w:snapToGrid w:val="0"/>
                <w:sz w:val="16"/>
                <w:szCs w:val="16"/>
              </w:rPr>
            </w:pPr>
            <w:r w:rsidRPr="00210AAF">
              <w:rPr>
                <w:snapToGrid w:val="0"/>
                <w:sz w:val="16"/>
                <w:szCs w:val="16"/>
              </w:rPr>
              <w:t>18.5.0</w:t>
            </w:r>
          </w:p>
        </w:tc>
      </w:tr>
      <w:tr w:rsidR="00A0751C" w14:paraId="023FEA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788B8ED" w14:textId="55CAB820" w:rsidR="00A0751C" w:rsidRPr="00210AAF" w:rsidRDefault="00A0751C" w:rsidP="00A0751C">
            <w:pPr>
              <w:pStyle w:val="TAL"/>
              <w:tabs>
                <w:tab w:val="left" w:pos="371"/>
              </w:tabs>
              <w:rPr>
                <w:snapToGrid w:val="0"/>
                <w:sz w:val="16"/>
                <w:szCs w:val="16"/>
              </w:rPr>
            </w:pPr>
            <w:r w:rsidRPr="00210AAF">
              <w:rPr>
                <w:snapToGrid w:val="0"/>
                <w:sz w:val="16"/>
                <w:szCs w:val="16"/>
              </w:rPr>
              <w:t>2023-03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32B326B" w14:textId="5D0695D0" w:rsidR="00A0751C" w:rsidRPr="00210AAF" w:rsidRDefault="00A0751C" w:rsidP="00A0751C">
            <w:pPr>
              <w:pStyle w:val="TAL"/>
              <w:rPr>
                <w:snapToGrid w:val="0"/>
                <w:sz w:val="16"/>
                <w:szCs w:val="16"/>
              </w:rPr>
            </w:pPr>
            <w:r w:rsidRPr="00210AAF">
              <w:rPr>
                <w:snapToGrid w:val="0"/>
                <w:sz w:val="16"/>
                <w:szCs w:val="16"/>
              </w:rPr>
              <w:t>SA#99</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B39EFF1" w14:textId="60AE45DF" w:rsidR="00A0751C" w:rsidRPr="00210AAF" w:rsidRDefault="00A0751C" w:rsidP="00A0751C">
            <w:pPr>
              <w:pStyle w:val="TAL"/>
              <w:rPr>
                <w:sz w:val="16"/>
                <w:szCs w:val="16"/>
              </w:rPr>
            </w:pPr>
            <w:r w:rsidRPr="00210AAF">
              <w:rPr>
                <w:sz w:val="16"/>
                <w:szCs w:val="16"/>
              </w:rPr>
              <w:t>SP-230289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B6A574" w14:textId="23073EFF" w:rsidR="00A0751C" w:rsidRPr="00210AAF" w:rsidRDefault="00A0751C" w:rsidP="00A0751C">
            <w:pPr>
              <w:pStyle w:val="TAL"/>
              <w:rPr>
                <w:snapToGrid w:val="0"/>
                <w:sz w:val="16"/>
                <w:szCs w:val="16"/>
              </w:rPr>
            </w:pPr>
            <w:r w:rsidRPr="00210AAF">
              <w:rPr>
                <w:snapToGrid w:val="0"/>
                <w:sz w:val="16"/>
                <w:szCs w:val="16"/>
              </w:rPr>
              <w:t>0339</w:t>
            </w:r>
          </w:p>
        </w:tc>
        <w:tc>
          <w:tcPr>
            <w:tcW w:w="284" w:type="dxa"/>
            <w:tcBorders>
              <w:top w:val="single" w:sz="6" w:space="0" w:color="auto"/>
              <w:left w:val="single" w:sz="6" w:space="0" w:color="auto"/>
              <w:bottom w:val="single" w:sz="6" w:space="0" w:color="auto"/>
              <w:right w:val="single" w:sz="6" w:space="0" w:color="auto"/>
            </w:tcBorders>
          </w:tcPr>
          <w:p w14:paraId="31F60FC2" w14:textId="6410486D" w:rsidR="00A0751C" w:rsidRPr="00210AAF" w:rsidRDefault="00A0751C" w:rsidP="00A0751C">
            <w:pPr>
              <w:pStyle w:val="TAL"/>
              <w:rPr>
                <w:snapToGrid w:val="0"/>
                <w:sz w:val="16"/>
                <w:szCs w:val="16"/>
              </w:rPr>
            </w:pPr>
            <w:r w:rsidRPr="00210AAF">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7C75D4B" w14:textId="68208890" w:rsidR="00A0751C" w:rsidRPr="00210AAF" w:rsidRDefault="00A0751C"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52DB97" w14:textId="7982F8C9" w:rsidR="00A0751C" w:rsidRPr="00210AAF" w:rsidRDefault="00A0751C" w:rsidP="00A0751C">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BF056C" w14:textId="4B90EB11" w:rsidR="00A0751C" w:rsidRPr="00210AAF" w:rsidRDefault="00A0751C" w:rsidP="00A0751C">
            <w:pPr>
              <w:pStyle w:val="TAL"/>
              <w:rPr>
                <w:snapToGrid w:val="0"/>
                <w:sz w:val="16"/>
                <w:szCs w:val="16"/>
              </w:rPr>
            </w:pPr>
            <w:r w:rsidRPr="00210AAF">
              <w:rPr>
                <w:snapToGrid w:val="0"/>
                <w:sz w:val="16"/>
                <w:szCs w:val="16"/>
              </w:rPr>
              <w:t>18.5.0</w:t>
            </w:r>
          </w:p>
        </w:tc>
      </w:tr>
      <w:tr w:rsidR="00075889" w14:paraId="6096D7A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B5C88D7" w14:textId="09FA5AF8" w:rsidR="00075889" w:rsidRPr="00210AAF" w:rsidRDefault="00075889" w:rsidP="00075889">
            <w:pPr>
              <w:pStyle w:val="TAL"/>
              <w:tabs>
                <w:tab w:val="left" w:pos="371"/>
              </w:tabs>
              <w:rPr>
                <w:snapToGrid w:val="0"/>
                <w:sz w:val="16"/>
                <w:szCs w:val="16"/>
              </w:rPr>
            </w:pPr>
            <w:bookmarkStart w:id="1578" w:name="_Hlk131694140"/>
            <w:r w:rsidRPr="00210AAF">
              <w:rPr>
                <w:snapToGrid w:val="0"/>
                <w:sz w:val="16"/>
                <w:szCs w:val="16"/>
              </w:rPr>
              <w:t>2023-04</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7FA9DE9" w14:textId="77777777" w:rsidR="00075889" w:rsidRPr="00210AAF" w:rsidRDefault="00075889" w:rsidP="00075889">
            <w:pPr>
              <w:pStyle w:val="TAL"/>
              <w:rPr>
                <w:snapToGrid w:val="0"/>
                <w:sz w:val="16"/>
                <w:szCs w:val="16"/>
              </w:rPr>
            </w:pP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488CC95" w14:textId="77777777" w:rsidR="00075889" w:rsidRPr="00210AAF" w:rsidRDefault="00075889" w:rsidP="00075889">
            <w:pPr>
              <w:pStyle w:val="TAL"/>
              <w:rPr>
                <w:sz w:val="16"/>
                <w:szCs w:val="16"/>
              </w:rPr>
            </w:pP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F1D6146" w14:textId="77777777" w:rsidR="00075889" w:rsidRPr="00210AAF" w:rsidRDefault="00075889" w:rsidP="00075889">
            <w:pPr>
              <w:pStyle w:val="TAL"/>
              <w:rPr>
                <w:snapToGrid w:val="0"/>
                <w:sz w:val="16"/>
                <w:szCs w:val="16"/>
              </w:rPr>
            </w:pPr>
          </w:p>
        </w:tc>
        <w:tc>
          <w:tcPr>
            <w:tcW w:w="284" w:type="dxa"/>
            <w:tcBorders>
              <w:top w:val="single" w:sz="6" w:space="0" w:color="auto"/>
              <w:left w:val="single" w:sz="6" w:space="0" w:color="auto"/>
              <w:bottom w:val="single" w:sz="6" w:space="0" w:color="auto"/>
              <w:right w:val="single" w:sz="6" w:space="0" w:color="auto"/>
            </w:tcBorders>
          </w:tcPr>
          <w:p w14:paraId="4529788C" w14:textId="77777777" w:rsidR="00075889" w:rsidRPr="00210AAF" w:rsidRDefault="00075889" w:rsidP="00075889">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3025C96" w14:textId="77777777" w:rsidR="00075889" w:rsidRPr="00210AAF" w:rsidRDefault="00075889" w:rsidP="009B0773">
            <w:pPr>
              <w:pStyle w:val="TAL"/>
              <w:jc w:val="center"/>
              <w:rPr>
                <w:snapToGrid w:val="0"/>
                <w:sz w:val="16"/>
                <w:szCs w:val="16"/>
              </w:rPr>
            </w:pP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CA6DC80" w14:textId="04DCE87C" w:rsidR="00075889" w:rsidRPr="00210AAF" w:rsidRDefault="00BF2042" w:rsidP="00075889">
            <w:pPr>
              <w:pStyle w:val="TAL"/>
              <w:rPr>
                <w:noProof/>
                <w:sz w:val="16"/>
                <w:szCs w:val="16"/>
              </w:rPr>
            </w:pPr>
            <w:r>
              <w:rPr>
                <w:noProof/>
                <w:sz w:val="16"/>
                <w:szCs w:val="16"/>
              </w:rPr>
              <w:t>Editorial c</w:t>
            </w:r>
            <w:r w:rsidR="00210AAF" w:rsidRPr="00210AAF">
              <w:rPr>
                <w:noProof/>
                <w:sz w:val="16"/>
                <w:szCs w:val="16"/>
              </w:rPr>
              <w:t>orrection of imp</w:t>
            </w:r>
            <w:r w:rsidR="00210AAF">
              <w:rPr>
                <w:noProof/>
                <w:sz w:val="16"/>
                <w:szCs w:val="16"/>
              </w:rPr>
              <w:t>l</w:t>
            </w:r>
            <w:r w:rsidR="00210AAF" w:rsidRPr="00210AAF">
              <w:rPr>
                <w:noProof/>
                <w:sz w:val="16"/>
                <w:szCs w:val="16"/>
              </w:rPr>
              <w:t>ementation of CR 0332r2 (S6-230219)</w:t>
            </w:r>
            <w:r w:rsidR="0050085D">
              <w:rPr>
                <w:noProof/>
                <w:sz w:val="16"/>
                <w:szCs w:val="16"/>
              </w:rPr>
              <w:t xml:space="preserve"> i.e. placing of the new clause “</w:t>
            </w:r>
            <w:r w:rsidR="0050085D" w:rsidRPr="0050085D">
              <w:rPr>
                <w:noProof/>
                <w:sz w:val="16"/>
                <w:szCs w:val="16"/>
              </w:rPr>
              <w:t>Ad hoc group call release notification</w:t>
            </w:r>
            <w:r w:rsidR="0050085D">
              <w:rPr>
                <w:noProof/>
                <w:sz w:val="16"/>
                <w:szCs w:val="16"/>
              </w:rPr>
              <w: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8661DEC" w14:textId="1EBA31CD" w:rsidR="00075889" w:rsidRPr="00210AAF" w:rsidRDefault="00075889" w:rsidP="00075889">
            <w:pPr>
              <w:pStyle w:val="TAL"/>
              <w:rPr>
                <w:snapToGrid w:val="0"/>
                <w:sz w:val="16"/>
                <w:szCs w:val="16"/>
              </w:rPr>
            </w:pPr>
            <w:r w:rsidRPr="00210AAF">
              <w:rPr>
                <w:snapToGrid w:val="0"/>
                <w:sz w:val="16"/>
                <w:szCs w:val="16"/>
              </w:rPr>
              <w:t>18.5.1</w:t>
            </w:r>
          </w:p>
        </w:tc>
      </w:tr>
      <w:tr w:rsidR="0041650E" w14:paraId="72539F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47495F1" w14:textId="37DC8BB3" w:rsidR="0041650E" w:rsidRPr="00210AAF" w:rsidRDefault="0041650E" w:rsidP="0041650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A915EB" w14:textId="4D7048AF" w:rsidR="0041650E" w:rsidRPr="00210AAF" w:rsidRDefault="0041650E" w:rsidP="0041650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CBAAA45" w14:textId="4EBF85E2" w:rsidR="0041650E" w:rsidRPr="00210AAF" w:rsidRDefault="0041650E" w:rsidP="0041650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22E0FF" w14:textId="5A2A1003" w:rsidR="0041650E" w:rsidRPr="00210AAF" w:rsidRDefault="0041650E" w:rsidP="0041650E">
            <w:pPr>
              <w:pStyle w:val="TAL"/>
              <w:rPr>
                <w:snapToGrid w:val="0"/>
                <w:sz w:val="16"/>
                <w:szCs w:val="16"/>
              </w:rPr>
            </w:pPr>
            <w:r w:rsidRPr="00210AAF">
              <w:rPr>
                <w:snapToGrid w:val="0"/>
                <w:sz w:val="16"/>
                <w:szCs w:val="16"/>
              </w:rPr>
              <w:t>03</w:t>
            </w:r>
            <w:r>
              <w:rPr>
                <w:snapToGrid w:val="0"/>
                <w:sz w:val="16"/>
                <w:szCs w:val="16"/>
              </w:rPr>
              <w:t>40</w:t>
            </w:r>
          </w:p>
        </w:tc>
        <w:tc>
          <w:tcPr>
            <w:tcW w:w="284" w:type="dxa"/>
            <w:tcBorders>
              <w:top w:val="single" w:sz="6" w:space="0" w:color="auto"/>
              <w:left w:val="single" w:sz="6" w:space="0" w:color="auto"/>
              <w:bottom w:val="single" w:sz="6" w:space="0" w:color="auto"/>
              <w:right w:val="single" w:sz="6" w:space="0" w:color="auto"/>
            </w:tcBorders>
          </w:tcPr>
          <w:p w14:paraId="351E7EDD" w14:textId="1BD5776D" w:rsidR="0041650E" w:rsidRPr="00210AAF" w:rsidRDefault="0041650E" w:rsidP="0041650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DF5B129" w14:textId="72788012" w:rsidR="0041650E" w:rsidRPr="00210AAF" w:rsidRDefault="0041650E" w:rsidP="009B0773">
            <w:pPr>
              <w:pStyle w:val="TAL"/>
              <w:jc w:val="center"/>
              <w:rPr>
                <w:snapToGrid w:val="0"/>
                <w:sz w:val="16"/>
                <w:szCs w:val="16"/>
              </w:rPr>
            </w:pPr>
            <w:r w:rsidRPr="00210AAF">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59A59AD" w14:textId="13D63A16" w:rsidR="0041650E" w:rsidRDefault="0041650E" w:rsidP="0041650E">
            <w:pPr>
              <w:pStyle w:val="TAL"/>
              <w:rPr>
                <w:noProof/>
                <w:sz w:val="16"/>
                <w:szCs w:val="16"/>
              </w:rPr>
            </w:pPr>
            <w:r w:rsidRPr="00210AAF">
              <w:rPr>
                <w:noProof/>
                <w:sz w:val="16"/>
                <w:szCs w:val="16"/>
              </w:rPr>
              <w:t>Notifying authorized user about adhoc group participants list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6EE4FE" w14:textId="13AEC3BF" w:rsidR="0041650E" w:rsidRPr="00210AAF" w:rsidRDefault="0041650E" w:rsidP="0041650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8030E2" w14:paraId="4F47C7B6"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1BD5C62" w14:textId="359DC710" w:rsidR="008030E2" w:rsidRPr="00210AAF" w:rsidRDefault="008030E2" w:rsidP="008030E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88DD4A0" w14:textId="00EA7899" w:rsidR="008030E2" w:rsidRPr="00210AAF" w:rsidRDefault="008030E2" w:rsidP="008030E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422BA5E" w14:textId="3E213982" w:rsidR="008030E2" w:rsidRPr="00210AAF" w:rsidRDefault="008030E2" w:rsidP="008030E2">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354837D" w14:textId="1BA80559" w:rsidR="008030E2" w:rsidRPr="00210AAF" w:rsidRDefault="008030E2" w:rsidP="008030E2">
            <w:pPr>
              <w:pStyle w:val="TAL"/>
              <w:rPr>
                <w:snapToGrid w:val="0"/>
                <w:sz w:val="16"/>
                <w:szCs w:val="16"/>
              </w:rPr>
            </w:pPr>
            <w:r w:rsidRPr="00210AAF">
              <w:rPr>
                <w:snapToGrid w:val="0"/>
                <w:sz w:val="16"/>
                <w:szCs w:val="16"/>
              </w:rPr>
              <w:t>03</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7C4515FE" w14:textId="17E1F376" w:rsidR="008030E2" w:rsidRDefault="008030E2" w:rsidP="008030E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69AB56" w14:textId="5F236CA9" w:rsidR="008030E2" w:rsidRPr="00210AAF" w:rsidRDefault="008030E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DDEB1AC" w14:textId="13D9AD48" w:rsidR="008030E2" w:rsidRPr="00210AAF" w:rsidRDefault="008030E2" w:rsidP="008030E2">
            <w:pPr>
              <w:pStyle w:val="TAL"/>
              <w:rPr>
                <w:noProof/>
                <w:sz w:val="16"/>
                <w:szCs w:val="16"/>
              </w:rPr>
            </w:pPr>
            <w:r w:rsidRPr="008030E2">
              <w:rPr>
                <w:noProof/>
                <w:sz w:val="16"/>
                <w:szCs w:val="16"/>
              </w:rPr>
              <w:t>Add Criteria to Preconfigured User Regroup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352EC7F" w14:textId="0A384C5B" w:rsidR="008030E2" w:rsidRPr="00210AAF" w:rsidRDefault="008030E2" w:rsidP="008030E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483E71" w14:paraId="20F239F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6DC6694" w14:textId="02DC015C" w:rsidR="00483E71" w:rsidRPr="00210AAF" w:rsidRDefault="00483E71" w:rsidP="00483E71">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058300E" w14:textId="4D2CE849" w:rsidR="00483E71" w:rsidRPr="00210AAF" w:rsidRDefault="00483E71" w:rsidP="00483E71">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2385F54" w14:textId="41E6C44C" w:rsidR="00483E71" w:rsidRPr="00210AAF" w:rsidRDefault="00483E71" w:rsidP="00483E71">
            <w:pPr>
              <w:pStyle w:val="TAL"/>
              <w:rPr>
                <w:sz w:val="16"/>
                <w:szCs w:val="16"/>
              </w:rPr>
            </w:pPr>
            <w:r w:rsidRPr="00210AAF">
              <w:rPr>
                <w:sz w:val="16"/>
                <w:szCs w:val="16"/>
              </w:rPr>
              <w:t>SP-230</w:t>
            </w:r>
            <w:r>
              <w:rPr>
                <w:sz w:val="16"/>
                <w:szCs w:val="16"/>
              </w:rPr>
              <w:t>70</w:t>
            </w:r>
            <w:r w:rsidR="00BF69B2">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7ADF5FB" w14:textId="08018057" w:rsidR="00483E71" w:rsidRPr="00210AAF" w:rsidRDefault="00483E71" w:rsidP="00483E71">
            <w:pPr>
              <w:pStyle w:val="TAL"/>
              <w:rPr>
                <w:snapToGrid w:val="0"/>
                <w:sz w:val="16"/>
                <w:szCs w:val="16"/>
              </w:rPr>
            </w:pPr>
            <w:r w:rsidRPr="00210AAF">
              <w:rPr>
                <w:snapToGrid w:val="0"/>
                <w:sz w:val="16"/>
                <w:szCs w:val="16"/>
              </w:rPr>
              <w:t>03</w:t>
            </w:r>
            <w:r>
              <w:rPr>
                <w:snapToGrid w:val="0"/>
                <w:sz w:val="16"/>
                <w:szCs w:val="16"/>
              </w:rPr>
              <w:t>42</w:t>
            </w:r>
          </w:p>
        </w:tc>
        <w:tc>
          <w:tcPr>
            <w:tcW w:w="284" w:type="dxa"/>
            <w:tcBorders>
              <w:top w:val="single" w:sz="6" w:space="0" w:color="auto"/>
              <w:left w:val="single" w:sz="6" w:space="0" w:color="auto"/>
              <w:bottom w:val="single" w:sz="6" w:space="0" w:color="auto"/>
              <w:right w:val="single" w:sz="6" w:space="0" w:color="auto"/>
            </w:tcBorders>
          </w:tcPr>
          <w:p w14:paraId="37C25734" w14:textId="3F89CC52" w:rsidR="00483E71" w:rsidRDefault="00483E71" w:rsidP="00483E71">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98487F" w14:textId="49A7EA46" w:rsidR="00483E71" w:rsidRDefault="00483E71"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E220B7A" w14:textId="721CA6DA" w:rsidR="00483E71" w:rsidRPr="008030E2" w:rsidRDefault="00483E71" w:rsidP="00483E71">
            <w:pPr>
              <w:pStyle w:val="TAL"/>
              <w:rPr>
                <w:noProof/>
                <w:sz w:val="16"/>
                <w:szCs w:val="16"/>
              </w:rPr>
            </w:pPr>
            <w:r w:rsidRPr="00483E71">
              <w:rPr>
                <w:noProof/>
                <w:sz w:val="16"/>
                <w:szCs w:val="16"/>
              </w:rPr>
              <w:t>Configuration for receiving the adhoc group emergency alert participants list notification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B1F0AE7" w14:textId="652F93A4" w:rsidR="00483E71" w:rsidRPr="00210AAF" w:rsidRDefault="00483E71" w:rsidP="00483E71">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805D267"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044EFE9" w14:textId="3BC4E346"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FB4AA11" w14:textId="0B4FC74E"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0ED21B8" w14:textId="6DE57565"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4337DFD" w14:textId="2BA20D87"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43</w:t>
            </w:r>
          </w:p>
        </w:tc>
        <w:tc>
          <w:tcPr>
            <w:tcW w:w="284" w:type="dxa"/>
            <w:tcBorders>
              <w:top w:val="single" w:sz="6" w:space="0" w:color="auto"/>
              <w:left w:val="single" w:sz="6" w:space="0" w:color="auto"/>
              <w:bottom w:val="single" w:sz="6" w:space="0" w:color="auto"/>
              <w:right w:val="single" w:sz="6" w:space="0" w:color="auto"/>
            </w:tcBorders>
          </w:tcPr>
          <w:p w14:paraId="56752D59" w14:textId="74080816" w:rsidR="00BF69B2" w:rsidRDefault="00BF69B2" w:rsidP="00BF69B2">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8599263" w14:textId="38325C42" w:rsidR="00BF69B2" w:rsidRDefault="00BF69B2" w:rsidP="009B0773">
            <w:pPr>
              <w:pStyle w:val="TAL"/>
              <w:jc w:val="center"/>
              <w:rPr>
                <w:snapToGrid w:val="0"/>
                <w:sz w:val="16"/>
                <w:szCs w:val="16"/>
              </w:rPr>
            </w:pPr>
            <w:r>
              <w:rPr>
                <w:snapToGrid w:val="0"/>
                <w:sz w:val="16"/>
                <w:szCs w:val="16"/>
              </w:rPr>
              <w:t>C</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F51BEC0" w14:textId="1A4F7907" w:rsidR="00BF69B2" w:rsidRPr="00483E71" w:rsidRDefault="00BF69B2" w:rsidP="00BF69B2">
            <w:pPr>
              <w:pStyle w:val="TAL"/>
              <w:rPr>
                <w:noProof/>
                <w:sz w:val="16"/>
                <w:szCs w:val="16"/>
              </w:rPr>
            </w:pPr>
            <w:r w:rsidRPr="00BF69B2">
              <w:rPr>
                <w:noProof/>
                <w:sz w:val="16"/>
                <w:szCs w:val="16"/>
              </w:rPr>
              <w:t>Correcting the ad hoc group communication criteria between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0F9CFA" w14:textId="0D8B2E70"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BF69B2" w14:paraId="079D43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42BC213" w14:textId="2B9A603D" w:rsidR="00BF69B2" w:rsidRPr="00210AAF" w:rsidRDefault="00BF69B2" w:rsidP="00BF69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C14193" w14:textId="5C6ADB9A" w:rsidR="00BF69B2" w:rsidRPr="00210AAF" w:rsidRDefault="00BF69B2" w:rsidP="00BF69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FD62BE" w14:textId="1C54F4D1" w:rsidR="00BF69B2" w:rsidRPr="00210AAF" w:rsidRDefault="00BF69B2" w:rsidP="00BF69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8C1F1A9" w14:textId="096531E8" w:rsidR="00BF69B2" w:rsidRPr="00210AAF" w:rsidRDefault="00BF69B2" w:rsidP="00BF69B2">
            <w:pPr>
              <w:pStyle w:val="TAL"/>
              <w:rPr>
                <w:snapToGrid w:val="0"/>
                <w:sz w:val="16"/>
                <w:szCs w:val="16"/>
              </w:rPr>
            </w:pPr>
            <w:r w:rsidRPr="00210AAF">
              <w:rPr>
                <w:snapToGrid w:val="0"/>
                <w:sz w:val="16"/>
                <w:szCs w:val="16"/>
              </w:rPr>
              <w:t>03</w:t>
            </w:r>
            <w:r>
              <w:rPr>
                <w:snapToGrid w:val="0"/>
                <w:sz w:val="16"/>
                <w:szCs w:val="16"/>
              </w:rPr>
              <w:t>44</w:t>
            </w:r>
          </w:p>
        </w:tc>
        <w:tc>
          <w:tcPr>
            <w:tcW w:w="284" w:type="dxa"/>
            <w:tcBorders>
              <w:top w:val="single" w:sz="6" w:space="0" w:color="auto"/>
              <w:left w:val="single" w:sz="6" w:space="0" w:color="auto"/>
              <w:bottom w:val="single" w:sz="6" w:space="0" w:color="auto"/>
              <w:right w:val="single" w:sz="6" w:space="0" w:color="auto"/>
            </w:tcBorders>
          </w:tcPr>
          <w:p w14:paraId="0360A3AF" w14:textId="7CC7319B" w:rsidR="00BF69B2" w:rsidRDefault="00BF69B2" w:rsidP="00BF69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D742866" w14:textId="077DF9BA" w:rsidR="00BF69B2" w:rsidRDefault="00BF69B2"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3E90E4" w14:textId="026FBF60" w:rsidR="00BF69B2" w:rsidRPr="00BF69B2" w:rsidRDefault="00BF69B2" w:rsidP="00BF69B2">
            <w:pPr>
              <w:pStyle w:val="TAL"/>
              <w:rPr>
                <w:noProof/>
                <w:sz w:val="16"/>
                <w:szCs w:val="16"/>
              </w:rPr>
            </w:pPr>
            <w:r w:rsidRPr="00BF69B2">
              <w:rPr>
                <w:noProof/>
                <w:sz w:val="16"/>
                <w:szCs w:val="16"/>
              </w:rPr>
              <w:t>Notifying authorized user about adhoc group participants list involving multiple MC systems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74971BD" w14:textId="7A0AB173" w:rsidR="00BF69B2" w:rsidRPr="00210AAF" w:rsidRDefault="00BF69B2" w:rsidP="00BF69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6055A4" w14:paraId="2E2354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2197BE6" w14:textId="0F0BCAD0" w:rsidR="006055A4" w:rsidRPr="00210AAF" w:rsidRDefault="006055A4" w:rsidP="006055A4">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B2DE00" w14:textId="52705904" w:rsidR="006055A4" w:rsidRPr="00210AAF" w:rsidRDefault="006055A4" w:rsidP="006055A4">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6FB8FB9" w14:textId="3B13C4EC" w:rsidR="006055A4" w:rsidRPr="00210AAF" w:rsidRDefault="006055A4" w:rsidP="006055A4">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BC5915D" w14:textId="6F7F0FC5" w:rsidR="006055A4" w:rsidRPr="00210AAF" w:rsidRDefault="006055A4" w:rsidP="006055A4">
            <w:pPr>
              <w:pStyle w:val="TAL"/>
              <w:rPr>
                <w:snapToGrid w:val="0"/>
                <w:sz w:val="16"/>
                <w:szCs w:val="16"/>
              </w:rPr>
            </w:pPr>
            <w:r w:rsidRPr="00210AAF">
              <w:rPr>
                <w:snapToGrid w:val="0"/>
                <w:sz w:val="16"/>
                <w:szCs w:val="16"/>
              </w:rPr>
              <w:t>03</w:t>
            </w:r>
            <w:r>
              <w:rPr>
                <w:snapToGrid w:val="0"/>
                <w:sz w:val="16"/>
                <w:szCs w:val="16"/>
              </w:rPr>
              <w:t>45</w:t>
            </w:r>
          </w:p>
        </w:tc>
        <w:tc>
          <w:tcPr>
            <w:tcW w:w="284" w:type="dxa"/>
            <w:tcBorders>
              <w:top w:val="single" w:sz="6" w:space="0" w:color="auto"/>
              <w:left w:val="single" w:sz="6" w:space="0" w:color="auto"/>
              <w:bottom w:val="single" w:sz="6" w:space="0" w:color="auto"/>
              <w:right w:val="single" w:sz="6" w:space="0" w:color="auto"/>
            </w:tcBorders>
          </w:tcPr>
          <w:p w14:paraId="35665881" w14:textId="00DA7BED" w:rsidR="006055A4" w:rsidRDefault="006055A4" w:rsidP="006055A4">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5E1DC9" w14:textId="57D091AE" w:rsidR="006055A4" w:rsidRDefault="006055A4"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FA98873" w14:textId="7E7AC4A0" w:rsidR="006055A4" w:rsidRPr="00BF69B2" w:rsidRDefault="00D45090" w:rsidP="006055A4">
            <w:pPr>
              <w:pStyle w:val="TAL"/>
              <w:rPr>
                <w:noProof/>
                <w:sz w:val="16"/>
                <w:szCs w:val="16"/>
              </w:rPr>
            </w:pPr>
            <w:r w:rsidRPr="00D45090">
              <w:rPr>
                <w:noProof/>
                <w:sz w:val="16"/>
                <w:szCs w:val="16"/>
              </w:rPr>
              <w:t>Get user list Information flows for the ad hoc group call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E49B38" w14:textId="5DAB30C9" w:rsidR="006055A4" w:rsidRPr="00210AAF" w:rsidRDefault="006055A4" w:rsidP="006055A4">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651B2" w14:paraId="23D5724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EEDD5AE" w14:textId="729E8DBB" w:rsidR="00C651B2" w:rsidRPr="00210AAF" w:rsidRDefault="00C651B2" w:rsidP="00C651B2">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52B4EF2" w14:textId="47B03F36" w:rsidR="00C651B2" w:rsidRPr="00210AAF" w:rsidRDefault="00C651B2" w:rsidP="00C651B2">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98098D8" w14:textId="4F75D342" w:rsidR="00C651B2" w:rsidRPr="00210AAF" w:rsidRDefault="00C651B2" w:rsidP="00C651B2">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57464C4" w14:textId="4C86AF06" w:rsidR="00C651B2" w:rsidRPr="00210AAF" w:rsidRDefault="00C651B2" w:rsidP="00C651B2">
            <w:pPr>
              <w:pStyle w:val="TAL"/>
              <w:rPr>
                <w:snapToGrid w:val="0"/>
                <w:sz w:val="16"/>
                <w:szCs w:val="16"/>
              </w:rPr>
            </w:pPr>
            <w:r w:rsidRPr="00210AAF">
              <w:rPr>
                <w:snapToGrid w:val="0"/>
                <w:sz w:val="16"/>
                <w:szCs w:val="16"/>
              </w:rPr>
              <w:t>03</w:t>
            </w:r>
            <w:r>
              <w:rPr>
                <w:snapToGrid w:val="0"/>
                <w:sz w:val="16"/>
                <w:szCs w:val="16"/>
              </w:rPr>
              <w:t>46</w:t>
            </w:r>
          </w:p>
        </w:tc>
        <w:tc>
          <w:tcPr>
            <w:tcW w:w="284" w:type="dxa"/>
            <w:tcBorders>
              <w:top w:val="single" w:sz="6" w:space="0" w:color="auto"/>
              <w:left w:val="single" w:sz="6" w:space="0" w:color="auto"/>
              <w:bottom w:val="single" w:sz="6" w:space="0" w:color="auto"/>
              <w:right w:val="single" w:sz="6" w:space="0" w:color="auto"/>
            </w:tcBorders>
          </w:tcPr>
          <w:p w14:paraId="3D4AAC4A" w14:textId="7EE88DEF" w:rsidR="00C651B2" w:rsidRDefault="00C651B2" w:rsidP="00C651B2">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4C05ABC" w14:textId="224E3A21" w:rsidR="00C651B2" w:rsidRDefault="00C651B2"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265E5EC" w14:textId="53B4B88C" w:rsidR="00C651B2" w:rsidRPr="00D45090" w:rsidRDefault="00C651B2" w:rsidP="00C651B2">
            <w:pPr>
              <w:pStyle w:val="TAL"/>
              <w:rPr>
                <w:noProof/>
                <w:sz w:val="16"/>
                <w:szCs w:val="16"/>
              </w:rPr>
            </w:pPr>
            <w:r w:rsidRPr="00C651B2">
              <w:rPr>
                <w:noProof/>
                <w:sz w:val="16"/>
                <w:szCs w:val="16"/>
              </w:rPr>
              <w:t>Use of service specific terminologies (i.e. MCPTT) and other corrections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A323984" w14:textId="79DFCCB5" w:rsidR="00C651B2" w:rsidRPr="00210AAF" w:rsidRDefault="00C651B2" w:rsidP="00C651B2">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F2127E" w14:paraId="61006A5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56997A" w14:textId="0B54A233" w:rsidR="00F2127E" w:rsidRPr="00210AAF" w:rsidRDefault="00F2127E" w:rsidP="00F2127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14ACA44" w14:textId="48DF3214" w:rsidR="00F2127E" w:rsidRPr="00210AAF" w:rsidRDefault="00F2127E" w:rsidP="00F2127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D3E7097" w14:textId="359101E8" w:rsidR="00F2127E" w:rsidRPr="00210AAF" w:rsidRDefault="00F2127E" w:rsidP="00F2127E">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721B2E" w14:textId="62A96701" w:rsidR="00F2127E" w:rsidRPr="00210AAF" w:rsidRDefault="00F2127E" w:rsidP="00F2127E">
            <w:pPr>
              <w:pStyle w:val="TAL"/>
              <w:rPr>
                <w:snapToGrid w:val="0"/>
                <w:sz w:val="16"/>
                <w:szCs w:val="16"/>
              </w:rPr>
            </w:pPr>
            <w:r w:rsidRPr="00210AAF">
              <w:rPr>
                <w:snapToGrid w:val="0"/>
                <w:sz w:val="16"/>
                <w:szCs w:val="16"/>
              </w:rPr>
              <w:t>03</w:t>
            </w:r>
            <w:r>
              <w:rPr>
                <w:snapToGrid w:val="0"/>
                <w:sz w:val="16"/>
                <w:szCs w:val="16"/>
              </w:rPr>
              <w:t>47</w:t>
            </w:r>
          </w:p>
        </w:tc>
        <w:tc>
          <w:tcPr>
            <w:tcW w:w="284" w:type="dxa"/>
            <w:tcBorders>
              <w:top w:val="single" w:sz="6" w:space="0" w:color="auto"/>
              <w:left w:val="single" w:sz="6" w:space="0" w:color="auto"/>
              <w:bottom w:val="single" w:sz="6" w:space="0" w:color="auto"/>
              <w:right w:val="single" w:sz="6" w:space="0" w:color="auto"/>
            </w:tcBorders>
          </w:tcPr>
          <w:p w14:paraId="5789BB1B" w14:textId="1678540A" w:rsidR="00F2127E" w:rsidRDefault="00F2127E" w:rsidP="00F2127E">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9DBDD57" w14:textId="67B94DD2" w:rsidR="00F2127E" w:rsidRDefault="00F2127E"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2C726F9" w14:textId="1D55B443" w:rsidR="00F2127E" w:rsidRPr="00C651B2" w:rsidRDefault="00F2127E" w:rsidP="00F2127E">
            <w:pPr>
              <w:pStyle w:val="TAL"/>
              <w:rPr>
                <w:noProof/>
                <w:sz w:val="16"/>
                <w:szCs w:val="16"/>
              </w:rPr>
            </w:pPr>
            <w:r w:rsidRPr="00F2127E">
              <w:rPr>
                <w:noProof/>
                <w:sz w:val="16"/>
                <w:szCs w:val="16"/>
              </w:rPr>
              <w:t>Corrections for ad hoc group call setup</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D2F0C88" w14:textId="42CA3ED6" w:rsidR="00F2127E" w:rsidRPr="00210AAF" w:rsidRDefault="00F2127E" w:rsidP="00F2127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393E4A" w14:paraId="56A4270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7C02879" w14:textId="6C0DDE51" w:rsidR="00393E4A" w:rsidRPr="00210AAF" w:rsidRDefault="00393E4A" w:rsidP="00393E4A">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1DD8D63" w14:textId="6B16AC67" w:rsidR="00393E4A" w:rsidRPr="00210AAF" w:rsidRDefault="00393E4A" w:rsidP="00393E4A">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85EA3B" w14:textId="0B735235" w:rsidR="00393E4A" w:rsidRPr="00210AAF" w:rsidRDefault="00393E4A" w:rsidP="00393E4A">
            <w:pPr>
              <w:pStyle w:val="TAL"/>
              <w:rPr>
                <w:sz w:val="16"/>
                <w:szCs w:val="16"/>
              </w:rPr>
            </w:pPr>
            <w:r w:rsidRPr="00210AAF">
              <w:rPr>
                <w:sz w:val="16"/>
                <w:szCs w:val="16"/>
              </w:rPr>
              <w:t>SP-230</w:t>
            </w:r>
            <w:r>
              <w:rPr>
                <w:sz w:val="16"/>
                <w:szCs w:val="16"/>
              </w:rPr>
              <w:t>70</w:t>
            </w:r>
            <w:r w:rsidR="0078253C">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77960D" w14:textId="3D8F809D" w:rsidR="00393E4A" w:rsidRPr="00210AAF" w:rsidRDefault="00393E4A" w:rsidP="00393E4A">
            <w:pPr>
              <w:pStyle w:val="TAL"/>
              <w:rPr>
                <w:snapToGrid w:val="0"/>
                <w:sz w:val="16"/>
                <w:szCs w:val="16"/>
              </w:rPr>
            </w:pPr>
            <w:r w:rsidRPr="00210AAF">
              <w:rPr>
                <w:snapToGrid w:val="0"/>
                <w:sz w:val="16"/>
                <w:szCs w:val="16"/>
              </w:rPr>
              <w:t>03</w:t>
            </w:r>
            <w:r>
              <w:rPr>
                <w:snapToGrid w:val="0"/>
                <w:sz w:val="16"/>
                <w:szCs w:val="16"/>
              </w:rPr>
              <w:t>48</w:t>
            </w:r>
          </w:p>
        </w:tc>
        <w:tc>
          <w:tcPr>
            <w:tcW w:w="284" w:type="dxa"/>
            <w:tcBorders>
              <w:top w:val="single" w:sz="6" w:space="0" w:color="auto"/>
              <w:left w:val="single" w:sz="6" w:space="0" w:color="auto"/>
              <w:bottom w:val="single" w:sz="6" w:space="0" w:color="auto"/>
              <w:right w:val="single" w:sz="6" w:space="0" w:color="auto"/>
            </w:tcBorders>
          </w:tcPr>
          <w:p w14:paraId="25C4488A" w14:textId="5EDF0E6D" w:rsidR="00393E4A" w:rsidRDefault="00393E4A" w:rsidP="00393E4A">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61FAB79" w14:textId="2E395253" w:rsidR="00393E4A" w:rsidRDefault="00393E4A"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8023CE4" w14:textId="0A56FDFD" w:rsidR="00393E4A" w:rsidRPr="00F2127E" w:rsidRDefault="00393E4A" w:rsidP="00393E4A">
            <w:pPr>
              <w:pStyle w:val="TAL"/>
              <w:rPr>
                <w:noProof/>
                <w:sz w:val="16"/>
                <w:szCs w:val="16"/>
              </w:rPr>
            </w:pPr>
            <w:r w:rsidRPr="00393E4A">
              <w:rPr>
                <w:noProof/>
                <w:sz w:val="16"/>
                <w:szCs w:val="16"/>
              </w:rPr>
              <w:t>Addition of Call Release Reason code in the PES based Call Disconnect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8E6BB16" w14:textId="7EEEE700" w:rsidR="00393E4A" w:rsidRPr="00210AAF" w:rsidRDefault="00393E4A" w:rsidP="00393E4A">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4A0040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F24F28" w14:textId="04CFE286"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7D35ECA" w14:textId="3631E64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2E83A23" w14:textId="6B314AE3" w:rsidR="0078253C" w:rsidRPr="00210AAF" w:rsidRDefault="0078253C" w:rsidP="0078253C">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20B1785" w14:textId="2886C65F"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49</w:t>
            </w:r>
          </w:p>
        </w:tc>
        <w:tc>
          <w:tcPr>
            <w:tcW w:w="284" w:type="dxa"/>
            <w:tcBorders>
              <w:top w:val="single" w:sz="6" w:space="0" w:color="auto"/>
              <w:left w:val="single" w:sz="6" w:space="0" w:color="auto"/>
              <w:bottom w:val="single" w:sz="6" w:space="0" w:color="auto"/>
              <w:right w:val="single" w:sz="6" w:space="0" w:color="auto"/>
            </w:tcBorders>
          </w:tcPr>
          <w:p w14:paraId="2E923C1C" w14:textId="5A332188"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B18BC23" w14:textId="769A4EB9"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F66CDF" w14:textId="00BAD84E" w:rsidR="0078253C" w:rsidRPr="00393E4A" w:rsidRDefault="0078253C" w:rsidP="0078253C">
            <w:pPr>
              <w:pStyle w:val="TAL"/>
              <w:rPr>
                <w:noProof/>
                <w:sz w:val="16"/>
                <w:szCs w:val="16"/>
              </w:rPr>
            </w:pPr>
            <w:r w:rsidRPr="0078253C">
              <w:rPr>
                <w:noProof/>
                <w:sz w:val="16"/>
                <w:szCs w:val="16"/>
              </w:rPr>
              <w:t>Correct MCPTT ID usage in some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EBB7EE8" w14:textId="3CF650B0"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2478923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C059493" w14:textId="1995BB54"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21A218" w14:textId="20403C11"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E5452A0" w14:textId="0D4FE97D"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3F2B126" w14:textId="7D7495AA"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50</w:t>
            </w:r>
          </w:p>
        </w:tc>
        <w:tc>
          <w:tcPr>
            <w:tcW w:w="284" w:type="dxa"/>
            <w:tcBorders>
              <w:top w:val="single" w:sz="6" w:space="0" w:color="auto"/>
              <w:left w:val="single" w:sz="6" w:space="0" w:color="auto"/>
              <w:bottom w:val="single" w:sz="6" w:space="0" w:color="auto"/>
              <w:right w:val="single" w:sz="6" w:space="0" w:color="auto"/>
            </w:tcBorders>
          </w:tcPr>
          <w:p w14:paraId="0082BD60" w14:textId="7709462E" w:rsidR="0078253C" w:rsidRDefault="0078253C" w:rsidP="0078253C">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2A7B2B0" w14:textId="4A338632"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7EE739" w14:textId="5714903C" w:rsidR="0078253C" w:rsidRPr="0078253C" w:rsidRDefault="0078253C" w:rsidP="0078253C">
            <w:pPr>
              <w:pStyle w:val="TAL"/>
              <w:rPr>
                <w:noProof/>
                <w:sz w:val="16"/>
                <w:szCs w:val="16"/>
              </w:rPr>
            </w:pPr>
            <w:r w:rsidRPr="0078253C">
              <w:rPr>
                <w:noProof/>
                <w:sz w:val="16"/>
                <w:szCs w:val="16"/>
              </w:rPr>
              <w:t>MCPTT group ID correction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D796085" w14:textId="3AAFBF62"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78253C" w14:paraId="10A37E9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D9E0F97" w14:textId="69BCE451" w:rsidR="0078253C" w:rsidRPr="00210AAF" w:rsidRDefault="0078253C" w:rsidP="0078253C">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3C8EA8D" w14:textId="0E8FE067" w:rsidR="0078253C" w:rsidRPr="00210AAF" w:rsidRDefault="0078253C" w:rsidP="0078253C">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DDADCC4" w14:textId="62C81418" w:rsidR="0078253C" w:rsidRPr="00210AAF" w:rsidRDefault="0078253C" w:rsidP="0078253C">
            <w:pPr>
              <w:pStyle w:val="TAL"/>
              <w:rPr>
                <w:sz w:val="16"/>
                <w:szCs w:val="16"/>
              </w:rPr>
            </w:pPr>
            <w:r w:rsidRPr="00210AAF">
              <w:rPr>
                <w:sz w:val="16"/>
                <w:szCs w:val="16"/>
              </w:rPr>
              <w:t>SP-230</w:t>
            </w:r>
            <w:r>
              <w:rPr>
                <w:sz w:val="16"/>
                <w:szCs w:val="16"/>
              </w:rPr>
              <w:t>70</w:t>
            </w:r>
            <w:r w:rsidR="00C463D7">
              <w:rPr>
                <w:sz w:val="16"/>
                <w:szCs w:val="16"/>
              </w:rPr>
              <w:t>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054383A" w14:textId="05AC78C0" w:rsidR="0078253C" w:rsidRPr="00210AAF" w:rsidRDefault="0078253C" w:rsidP="0078253C">
            <w:pPr>
              <w:pStyle w:val="TAL"/>
              <w:rPr>
                <w:snapToGrid w:val="0"/>
                <w:sz w:val="16"/>
                <w:szCs w:val="16"/>
              </w:rPr>
            </w:pPr>
            <w:r w:rsidRPr="00210AAF">
              <w:rPr>
                <w:snapToGrid w:val="0"/>
                <w:sz w:val="16"/>
                <w:szCs w:val="16"/>
              </w:rPr>
              <w:t>03</w:t>
            </w:r>
            <w:r>
              <w:rPr>
                <w:snapToGrid w:val="0"/>
                <w:sz w:val="16"/>
                <w:szCs w:val="16"/>
              </w:rPr>
              <w:t>51</w:t>
            </w:r>
          </w:p>
        </w:tc>
        <w:tc>
          <w:tcPr>
            <w:tcW w:w="284" w:type="dxa"/>
            <w:tcBorders>
              <w:top w:val="single" w:sz="6" w:space="0" w:color="auto"/>
              <w:left w:val="single" w:sz="6" w:space="0" w:color="auto"/>
              <w:bottom w:val="single" w:sz="6" w:space="0" w:color="auto"/>
              <w:right w:val="single" w:sz="6" w:space="0" w:color="auto"/>
            </w:tcBorders>
          </w:tcPr>
          <w:p w14:paraId="39FDC7A3" w14:textId="47CEE9EA" w:rsidR="0078253C" w:rsidRDefault="0078253C" w:rsidP="0078253C">
            <w:pPr>
              <w:pStyle w:val="TAL"/>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7E08564" w14:textId="465A73E6" w:rsidR="0078253C" w:rsidRDefault="0078253C"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B6A3900" w14:textId="20B91399" w:rsidR="0078253C" w:rsidRPr="0078253C" w:rsidRDefault="0078253C" w:rsidP="0078253C">
            <w:pPr>
              <w:pStyle w:val="TAL"/>
              <w:rPr>
                <w:noProof/>
                <w:sz w:val="16"/>
                <w:szCs w:val="16"/>
              </w:rPr>
            </w:pPr>
            <w:r w:rsidRPr="0078253C">
              <w:rPr>
                <w:noProof/>
                <w:sz w:val="16"/>
                <w:szCs w:val="16"/>
              </w:rPr>
              <w:t>Remove unnecessary information flow tables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198F84" w14:textId="55262ADE" w:rsidR="0078253C" w:rsidRPr="00210AAF" w:rsidRDefault="0078253C" w:rsidP="0078253C">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C463D7" w14:paraId="2DAA5D7F"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5DD56EAC" w14:textId="2008B2C0" w:rsidR="00C463D7" w:rsidRPr="00210AAF" w:rsidRDefault="00C463D7" w:rsidP="00C463D7">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60039B58" w14:textId="08BE29F9" w:rsidR="00C463D7" w:rsidRPr="00210AAF" w:rsidRDefault="00C463D7" w:rsidP="00C463D7">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56B572A" w14:textId="025CEE1B" w:rsidR="00C463D7" w:rsidRPr="00210AAF" w:rsidRDefault="00C463D7" w:rsidP="00C463D7">
            <w:pPr>
              <w:pStyle w:val="TAL"/>
              <w:rPr>
                <w:sz w:val="16"/>
                <w:szCs w:val="16"/>
              </w:rPr>
            </w:pPr>
            <w:r w:rsidRPr="00210AAF">
              <w:rPr>
                <w:sz w:val="16"/>
                <w:szCs w:val="16"/>
              </w:rPr>
              <w:t>SP-230</w:t>
            </w:r>
            <w:r>
              <w:rPr>
                <w:sz w:val="16"/>
                <w:szCs w:val="16"/>
              </w:rPr>
              <w:t>709</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1FB91B8" w14:textId="6C0910CB" w:rsidR="00C463D7" w:rsidRPr="00210AAF" w:rsidRDefault="00C463D7" w:rsidP="00C463D7">
            <w:pPr>
              <w:pStyle w:val="TAL"/>
              <w:rPr>
                <w:snapToGrid w:val="0"/>
                <w:sz w:val="16"/>
                <w:szCs w:val="16"/>
              </w:rPr>
            </w:pPr>
            <w:r w:rsidRPr="00210AAF">
              <w:rPr>
                <w:snapToGrid w:val="0"/>
                <w:sz w:val="16"/>
                <w:szCs w:val="16"/>
              </w:rPr>
              <w:t>03</w:t>
            </w:r>
            <w:r>
              <w:rPr>
                <w:snapToGrid w:val="0"/>
                <w:sz w:val="16"/>
                <w:szCs w:val="16"/>
              </w:rPr>
              <w:t>52</w:t>
            </w:r>
          </w:p>
        </w:tc>
        <w:tc>
          <w:tcPr>
            <w:tcW w:w="284" w:type="dxa"/>
            <w:tcBorders>
              <w:top w:val="single" w:sz="6" w:space="0" w:color="auto"/>
              <w:left w:val="single" w:sz="6" w:space="0" w:color="auto"/>
              <w:bottom w:val="single" w:sz="6" w:space="0" w:color="auto"/>
              <w:right w:val="single" w:sz="6" w:space="0" w:color="auto"/>
            </w:tcBorders>
          </w:tcPr>
          <w:p w14:paraId="2B1200CF" w14:textId="5F20B81A" w:rsidR="00C463D7" w:rsidRDefault="00C463D7" w:rsidP="00C463D7">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CB5CB2F" w14:textId="0C873544" w:rsidR="00C463D7" w:rsidRDefault="00C463D7"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540AD95" w14:textId="62F5F1AA" w:rsidR="00C463D7" w:rsidRPr="0078253C" w:rsidRDefault="00C463D7" w:rsidP="00C463D7">
            <w:pPr>
              <w:pStyle w:val="TAL"/>
              <w:rPr>
                <w:noProof/>
                <w:sz w:val="16"/>
                <w:szCs w:val="16"/>
              </w:rPr>
            </w:pPr>
            <w:r w:rsidRPr="00C463D7">
              <w:rPr>
                <w:noProof/>
                <w:sz w:val="16"/>
                <w:szCs w:val="16"/>
              </w:rPr>
              <w:t>Addressing EN related to user configuration for ad hoc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D4FE8FF" w14:textId="0BE2233F" w:rsidR="00C463D7" w:rsidRPr="00210AAF" w:rsidRDefault="00C463D7" w:rsidP="00C463D7">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5F78EB" w14:paraId="18B20FB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CA18F85" w14:textId="5DB0486F" w:rsidR="005F78EB" w:rsidRPr="00210AAF" w:rsidRDefault="005F78EB" w:rsidP="005F78EB">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D0BB169" w14:textId="4ED7BC24" w:rsidR="005F78EB" w:rsidRPr="00210AAF" w:rsidRDefault="005F78EB" w:rsidP="005F78EB">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4A21004" w14:textId="15EA2C08" w:rsidR="005F78EB" w:rsidRPr="00210AAF" w:rsidRDefault="005F78EB" w:rsidP="005F78EB">
            <w:pPr>
              <w:pStyle w:val="TAL"/>
              <w:rPr>
                <w:sz w:val="16"/>
                <w:szCs w:val="16"/>
              </w:rPr>
            </w:pPr>
            <w:r w:rsidRPr="00210AAF">
              <w:rPr>
                <w:sz w:val="16"/>
                <w:szCs w:val="16"/>
              </w:rPr>
              <w:t>SP-230</w:t>
            </w:r>
            <w:r>
              <w:rPr>
                <w:sz w:val="16"/>
                <w:szCs w:val="16"/>
              </w:rPr>
              <w:t>70</w:t>
            </w:r>
            <w:r w:rsidR="00FF2A97">
              <w:rPr>
                <w:sz w:val="16"/>
                <w:szCs w:val="16"/>
              </w:rPr>
              <w:t>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84D417F" w14:textId="6AC23533" w:rsidR="005F78EB" w:rsidRPr="00210AAF" w:rsidRDefault="005F78EB" w:rsidP="005F78EB">
            <w:pPr>
              <w:pStyle w:val="TAL"/>
              <w:rPr>
                <w:snapToGrid w:val="0"/>
                <w:sz w:val="16"/>
                <w:szCs w:val="16"/>
              </w:rPr>
            </w:pPr>
            <w:r w:rsidRPr="00210AAF">
              <w:rPr>
                <w:snapToGrid w:val="0"/>
                <w:sz w:val="16"/>
                <w:szCs w:val="16"/>
              </w:rPr>
              <w:t>03</w:t>
            </w:r>
            <w:r>
              <w:rPr>
                <w:snapToGrid w:val="0"/>
                <w:sz w:val="16"/>
                <w:szCs w:val="16"/>
              </w:rPr>
              <w:t>53</w:t>
            </w:r>
          </w:p>
        </w:tc>
        <w:tc>
          <w:tcPr>
            <w:tcW w:w="284" w:type="dxa"/>
            <w:tcBorders>
              <w:top w:val="single" w:sz="6" w:space="0" w:color="auto"/>
              <w:left w:val="single" w:sz="6" w:space="0" w:color="auto"/>
              <w:bottom w:val="single" w:sz="6" w:space="0" w:color="auto"/>
              <w:right w:val="single" w:sz="6" w:space="0" w:color="auto"/>
            </w:tcBorders>
          </w:tcPr>
          <w:p w14:paraId="66D66905" w14:textId="3EA6814E" w:rsidR="005F78EB" w:rsidRDefault="005F78EB" w:rsidP="005F78EB">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A87D462" w14:textId="440ACF36" w:rsidR="005F78EB" w:rsidRDefault="005F78EB"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7EB9F33" w14:textId="35105A39" w:rsidR="005F78EB" w:rsidRPr="00C463D7" w:rsidRDefault="005F78EB" w:rsidP="005F78EB">
            <w:pPr>
              <w:pStyle w:val="TAL"/>
              <w:rPr>
                <w:noProof/>
                <w:sz w:val="16"/>
                <w:szCs w:val="16"/>
              </w:rPr>
            </w:pPr>
            <w:r w:rsidRPr="005F78EB">
              <w:rPr>
                <w:noProof/>
                <w:sz w:val="16"/>
                <w:szCs w:val="16"/>
              </w:rPr>
              <w:t>User regroup MCPTT ID list update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5473B14" w14:textId="300661C6" w:rsidR="005F78EB" w:rsidRPr="00210AAF" w:rsidRDefault="005F78EB" w:rsidP="005F78EB">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F72AE" w14:paraId="213C977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36FFD6D" w14:textId="7291F1F5" w:rsidR="001F72AE" w:rsidRPr="00210AAF" w:rsidRDefault="001F72AE" w:rsidP="001F72AE">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A5A0DE0" w14:textId="63FC4567" w:rsidR="001F72AE" w:rsidRPr="00210AAF" w:rsidRDefault="001F72AE" w:rsidP="001F72AE">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BD30499" w14:textId="5FFF74EE" w:rsidR="001F72AE" w:rsidRPr="00210AAF" w:rsidRDefault="001F72AE" w:rsidP="001F72AE">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9641A3B" w14:textId="6D311257" w:rsidR="001F72AE" w:rsidRPr="00210AAF" w:rsidRDefault="001F72AE" w:rsidP="001F72AE">
            <w:pPr>
              <w:pStyle w:val="TAL"/>
              <w:rPr>
                <w:snapToGrid w:val="0"/>
                <w:sz w:val="16"/>
                <w:szCs w:val="16"/>
              </w:rPr>
            </w:pPr>
            <w:r w:rsidRPr="00210AAF">
              <w:rPr>
                <w:snapToGrid w:val="0"/>
                <w:sz w:val="16"/>
                <w:szCs w:val="16"/>
              </w:rPr>
              <w:t>03</w:t>
            </w:r>
            <w:r>
              <w:rPr>
                <w:snapToGrid w:val="0"/>
                <w:sz w:val="16"/>
                <w:szCs w:val="16"/>
              </w:rPr>
              <w:t>54</w:t>
            </w:r>
          </w:p>
        </w:tc>
        <w:tc>
          <w:tcPr>
            <w:tcW w:w="284" w:type="dxa"/>
            <w:tcBorders>
              <w:top w:val="single" w:sz="6" w:space="0" w:color="auto"/>
              <w:left w:val="single" w:sz="6" w:space="0" w:color="auto"/>
              <w:bottom w:val="single" w:sz="6" w:space="0" w:color="auto"/>
              <w:right w:val="single" w:sz="6" w:space="0" w:color="auto"/>
            </w:tcBorders>
          </w:tcPr>
          <w:p w14:paraId="504F0932" w14:textId="361E65C5" w:rsidR="001F72AE" w:rsidRDefault="001F72AE" w:rsidP="001F72AE">
            <w:pPr>
              <w:pStyle w:val="TAL"/>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320B31C" w14:textId="47331713" w:rsidR="001F72AE" w:rsidRDefault="001F72AE" w:rsidP="009B0773">
            <w:pPr>
              <w:pStyle w:val="TAL"/>
              <w:jc w:val="center"/>
              <w:rPr>
                <w:snapToGrid w:val="0"/>
                <w:sz w:val="16"/>
                <w:szCs w:val="16"/>
              </w:rPr>
            </w:pPr>
            <w:r>
              <w:rPr>
                <w:snapToGrid w:val="0"/>
                <w:sz w:val="16"/>
                <w:szCs w:val="16"/>
              </w:rPr>
              <w:t>B</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883FAE3" w14:textId="14FA132E" w:rsidR="001F72AE" w:rsidRPr="005F78EB" w:rsidRDefault="001F72AE" w:rsidP="001F72AE">
            <w:pPr>
              <w:pStyle w:val="TAL"/>
              <w:rPr>
                <w:noProof/>
                <w:sz w:val="16"/>
                <w:szCs w:val="16"/>
              </w:rPr>
            </w:pPr>
            <w:r w:rsidRPr="001F72AE">
              <w:rPr>
                <w:noProof/>
                <w:sz w:val="16"/>
                <w:szCs w:val="16"/>
              </w:rPr>
              <w:t>Updates adhoc group call procedures for allowing a subsequent MCPTT call after an adhoc group emergency alert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A3C9569" w14:textId="0C1C06CD" w:rsidR="001F72AE" w:rsidRPr="00210AAF" w:rsidRDefault="001F72AE" w:rsidP="001F72AE">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1D6FD8" w14:paraId="4C8A5CB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499D8FB" w14:textId="449702B5" w:rsidR="001D6FD8" w:rsidRPr="00210AAF" w:rsidRDefault="001D6FD8" w:rsidP="001D6FD8">
            <w:pPr>
              <w:pStyle w:val="TAL"/>
              <w:tabs>
                <w:tab w:val="left" w:pos="371"/>
              </w:tabs>
              <w:rPr>
                <w:snapToGrid w:val="0"/>
                <w:sz w:val="16"/>
                <w:szCs w:val="16"/>
              </w:rPr>
            </w:pPr>
            <w:r w:rsidRPr="00210AAF">
              <w:rPr>
                <w:snapToGrid w:val="0"/>
                <w:sz w:val="16"/>
                <w:szCs w:val="16"/>
              </w:rPr>
              <w:t>2023-0</w:t>
            </w:r>
            <w:r>
              <w:rPr>
                <w:snapToGrid w:val="0"/>
                <w:sz w:val="16"/>
                <w:szCs w:val="16"/>
              </w:rPr>
              <w:t>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D25BC86" w14:textId="704FC20D" w:rsidR="001D6FD8" w:rsidRPr="00210AAF" w:rsidRDefault="001D6FD8" w:rsidP="001D6FD8">
            <w:pPr>
              <w:pStyle w:val="TAL"/>
              <w:rPr>
                <w:snapToGrid w:val="0"/>
                <w:sz w:val="16"/>
                <w:szCs w:val="16"/>
              </w:rPr>
            </w:pPr>
            <w:r w:rsidRPr="00210AAF">
              <w:rPr>
                <w:snapToGrid w:val="0"/>
                <w:sz w:val="16"/>
                <w:szCs w:val="16"/>
              </w:rPr>
              <w:t>SA#</w:t>
            </w:r>
            <w:r>
              <w:rPr>
                <w:snapToGrid w:val="0"/>
                <w:sz w:val="16"/>
                <w:szCs w:val="16"/>
              </w:rPr>
              <w:t>100</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BBE2204" w14:textId="3ED466EE" w:rsidR="001D6FD8" w:rsidRPr="00210AAF" w:rsidRDefault="001D6FD8" w:rsidP="001D6FD8">
            <w:pPr>
              <w:pStyle w:val="TAL"/>
              <w:rPr>
                <w:sz w:val="16"/>
                <w:szCs w:val="16"/>
              </w:rPr>
            </w:pPr>
            <w:r w:rsidRPr="00210AAF">
              <w:rPr>
                <w:sz w:val="16"/>
                <w:szCs w:val="16"/>
              </w:rPr>
              <w:t>SP-230</w:t>
            </w:r>
            <w:r>
              <w:rPr>
                <w:sz w:val="16"/>
                <w:szCs w:val="16"/>
              </w:rPr>
              <w:t>703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2BDC47" w14:textId="194C551D" w:rsidR="001D6FD8" w:rsidRPr="00210AAF" w:rsidRDefault="001D6FD8" w:rsidP="001D6FD8">
            <w:pPr>
              <w:pStyle w:val="TAL"/>
              <w:rPr>
                <w:snapToGrid w:val="0"/>
                <w:sz w:val="16"/>
                <w:szCs w:val="16"/>
              </w:rPr>
            </w:pPr>
            <w:r w:rsidRPr="00210AAF">
              <w:rPr>
                <w:snapToGrid w:val="0"/>
                <w:sz w:val="16"/>
                <w:szCs w:val="16"/>
              </w:rPr>
              <w:t>03</w:t>
            </w:r>
            <w:r>
              <w:rPr>
                <w:snapToGrid w:val="0"/>
                <w:sz w:val="16"/>
                <w:szCs w:val="16"/>
              </w:rPr>
              <w:t>56</w:t>
            </w:r>
          </w:p>
        </w:tc>
        <w:tc>
          <w:tcPr>
            <w:tcW w:w="284" w:type="dxa"/>
            <w:tcBorders>
              <w:top w:val="single" w:sz="6" w:space="0" w:color="auto"/>
              <w:left w:val="single" w:sz="6" w:space="0" w:color="auto"/>
              <w:bottom w:val="single" w:sz="6" w:space="0" w:color="auto"/>
              <w:right w:val="single" w:sz="6" w:space="0" w:color="auto"/>
            </w:tcBorders>
          </w:tcPr>
          <w:p w14:paraId="25AE6E0E" w14:textId="2BDA6DD3" w:rsidR="001D6FD8" w:rsidRDefault="001D6FD8" w:rsidP="001D6FD8">
            <w:pPr>
              <w:pStyle w:val="TAL"/>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2FC0D5E5" w14:textId="240264AC" w:rsidR="001D6FD8" w:rsidRDefault="001D6FD8"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3DA7E9F" w14:textId="0A00DAF9" w:rsidR="001D6FD8" w:rsidRPr="001F72AE" w:rsidRDefault="001D6FD8" w:rsidP="001D6FD8">
            <w:pPr>
              <w:pStyle w:val="TAL"/>
              <w:rPr>
                <w:noProof/>
                <w:sz w:val="16"/>
                <w:szCs w:val="16"/>
              </w:rPr>
            </w:pPr>
            <w:r w:rsidRPr="001D6FD8">
              <w:rPr>
                <w:noProof/>
                <w:sz w:val="16"/>
                <w:szCs w:val="16"/>
              </w:rPr>
              <w:t>Corrections to ad hoc group call setup procedure involving multiple MC system</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03857BA" w14:textId="01547AED" w:rsidR="001D6FD8" w:rsidRPr="00210AAF" w:rsidRDefault="001D6FD8" w:rsidP="001D6FD8">
            <w:pPr>
              <w:pStyle w:val="TAL"/>
              <w:rPr>
                <w:snapToGrid w:val="0"/>
                <w:sz w:val="16"/>
                <w:szCs w:val="16"/>
              </w:rPr>
            </w:pPr>
            <w:r w:rsidRPr="00210AAF">
              <w:rPr>
                <w:snapToGrid w:val="0"/>
                <w:sz w:val="16"/>
                <w:szCs w:val="16"/>
              </w:rPr>
              <w:t>18.</w:t>
            </w:r>
            <w:r>
              <w:rPr>
                <w:snapToGrid w:val="0"/>
                <w:sz w:val="16"/>
                <w:szCs w:val="16"/>
              </w:rPr>
              <w:t>6</w:t>
            </w:r>
            <w:r w:rsidRPr="00210AAF">
              <w:rPr>
                <w:snapToGrid w:val="0"/>
                <w:sz w:val="16"/>
                <w:szCs w:val="16"/>
              </w:rPr>
              <w:t>.0</w:t>
            </w:r>
          </w:p>
        </w:tc>
      </w:tr>
      <w:tr w:rsidR="002F13C9" w14:paraId="2441FC3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3F76EDB3" w14:textId="47DE1767" w:rsidR="002F13C9" w:rsidRPr="00210AAF" w:rsidRDefault="002F13C9" w:rsidP="002F13C9">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089B23C" w14:textId="36D52ECD" w:rsidR="002F13C9" w:rsidRPr="00210AAF" w:rsidRDefault="002F13C9" w:rsidP="002F13C9">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4D878934" w14:textId="732F4EEA" w:rsidR="002F13C9" w:rsidRPr="00210AAF" w:rsidRDefault="002F13C9" w:rsidP="002F13C9">
            <w:pPr>
              <w:pStyle w:val="TAL"/>
              <w:rPr>
                <w:sz w:val="16"/>
                <w:szCs w:val="16"/>
              </w:rPr>
            </w:pPr>
            <w:r w:rsidRPr="002F13C9">
              <w:rPr>
                <w:sz w:val="16"/>
                <w:szCs w:val="16"/>
              </w:rPr>
              <w:t>SP-230998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A76ED3" w14:textId="768BB056" w:rsidR="002F13C9" w:rsidRPr="00210AAF" w:rsidRDefault="002F13C9" w:rsidP="002F13C9">
            <w:pPr>
              <w:pStyle w:val="TAL"/>
              <w:rPr>
                <w:snapToGrid w:val="0"/>
                <w:sz w:val="16"/>
                <w:szCs w:val="16"/>
              </w:rPr>
            </w:pPr>
            <w:r w:rsidRPr="00210AAF">
              <w:rPr>
                <w:snapToGrid w:val="0"/>
                <w:sz w:val="16"/>
                <w:szCs w:val="16"/>
              </w:rPr>
              <w:t>03</w:t>
            </w:r>
            <w:r>
              <w:rPr>
                <w:snapToGrid w:val="0"/>
                <w:sz w:val="16"/>
                <w:szCs w:val="16"/>
              </w:rPr>
              <w:t>59</w:t>
            </w:r>
          </w:p>
        </w:tc>
        <w:tc>
          <w:tcPr>
            <w:tcW w:w="284" w:type="dxa"/>
            <w:tcBorders>
              <w:top w:val="single" w:sz="6" w:space="0" w:color="auto"/>
              <w:left w:val="single" w:sz="6" w:space="0" w:color="auto"/>
              <w:bottom w:val="single" w:sz="6" w:space="0" w:color="auto"/>
              <w:right w:val="single" w:sz="6" w:space="0" w:color="auto"/>
            </w:tcBorders>
          </w:tcPr>
          <w:p w14:paraId="295373D0" w14:textId="2A107620" w:rsidR="002F13C9" w:rsidRDefault="002F13C9" w:rsidP="009B077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18EC044" w14:textId="7C231077" w:rsidR="002F13C9" w:rsidRDefault="002F13C9" w:rsidP="009B077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C72B20A" w14:textId="6BD9A862" w:rsidR="002F13C9" w:rsidRPr="001D6FD8" w:rsidRDefault="002F13C9" w:rsidP="002F13C9">
            <w:pPr>
              <w:pStyle w:val="TAL"/>
              <w:rPr>
                <w:noProof/>
                <w:sz w:val="16"/>
                <w:szCs w:val="16"/>
              </w:rPr>
            </w:pPr>
            <w:r w:rsidRPr="002F13C9">
              <w:rPr>
                <w:noProof/>
                <w:sz w:val="16"/>
                <w:szCs w:val="16"/>
              </w:rPr>
              <w:t>Adding missing group definitions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7251276" w14:textId="0419EB35" w:rsidR="002F13C9" w:rsidRPr="00210AAF" w:rsidRDefault="002F13C9" w:rsidP="002F13C9">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4D7AA2" w14:paraId="0806CFD2"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70283B4" w14:textId="711F3CE1" w:rsidR="004D7AA2" w:rsidRPr="00210AAF" w:rsidRDefault="004D7AA2" w:rsidP="004D7AA2">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8396BD" w14:textId="566F7388" w:rsidR="004D7AA2" w:rsidRPr="00210AAF" w:rsidRDefault="004D7AA2" w:rsidP="004D7AA2">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713A9E5C" w14:textId="5967DAF4" w:rsidR="004D7AA2" w:rsidRPr="002F13C9" w:rsidRDefault="004D7AA2" w:rsidP="004D7AA2">
            <w:pPr>
              <w:pStyle w:val="TAL"/>
              <w:rPr>
                <w:sz w:val="16"/>
                <w:szCs w:val="16"/>
              </w:rPr>
            </w:pPr>
            <w:r w:rsidRPr="002F13C9">
              <w:rPr>
                <w:sz w:val="16"/>
                <w:szCs w:val="16"/>
              </w:rPr>
              <w:t>SP-23099</w:t>
            </w:r>
            <w:r w:rsidR="00DA4D12">
              <w:rPr>
                <w:sz w:val="16"/>
                <w:szCs w:val="16"/>
              </w:rPr>
              <w:t>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0DA171F" w14:textId="045E7C7D" w:rsidR="004D7AA2" w:rsidRPr="00210AAF" w:rsidRDefault="004D7AA2" w:rsidP="004D7AA2">
            <w:pPr>
              <w:pStyle w:val="TAL"/>
              <w:rPr>
                <w:snapToGrid w:val="0"/>
                <w:sz w:val="16"/>
                <w:szCs w:val="16"/>
              </w:rPr>
            </w:pPr>
            <w:r w:rsidRPr="00210AAF">
              <w:rPr>
                <w:snapToGrid w:val="0"/>
                <w:sz w:val="16"/>
                <w:szCs w:val="16"/>
              </w:rPr>
              <w:t>03</w:t>
            </w:r>
            <w:r>
              <w:rPr>
                <w:snapToGrid w:val="0"/>
                <w:sz w:val="16"/>
                <w:szCs w:val="16"/>
              </w:rPr>
              <w:t>63</w:t>
            </w:r>
          </w:p>
        </w:tc>
        <w:tc>
          <w:tcPr>
            <w:tcW w:w="284" w:type="dxa"/>
            <w:tcBorders>
              <w:top w:val="single" w:sz="6" w:space="0" w:color="auto"/>
              <w:left w:val="single" w:sz="6" w:space="0" w:color="auto"/>
              <w:bottom w:val="single" w:sz="6" w:space="0" w:color="auto"/>
              <w:right w:val="single" w:sz="6" w:space="0" w:color="auto"/>
            </w:tcBorders>
          </w:tcPr>
          <w:p w14:paraId="79B5E915" w14:textId="5C2ACB45" w:rsidR="004D7AA2" w:rsidRDefault="004D7AA2" w:rsidP="004D7AA2">
            <w:pPr>
              <w:pStyle w:val="TAL"/>
              <w:jc w:val="center"/>
              <w:rPr>
                <w:snapToGrid w:val="0"/>
                <w:sz w:val="16"/>
                <w:szCs w:val="16"/>
              </w:rPr>
            </w:pPr>
            <w:r>
              <w:rPr>
                <w:snapToGrid w:val="0"/>
                <w:sz w:val="16"/>
                <w:szCs w:val="16"/>
              </w:rPr>
              <w:t>2</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2BBCF53" w14:textId="55D4A2C6" w:rsidR="004D7AA2" w:rsidRDefault="00800736" w:rsidP="009B0773">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A0D975F" w14:textId="3DBC7675" w:rsidR="004D7AA2" w:rsidRPr="002F13C9" w:rsidRDefault="00800736" w:rsidP="004D7AA2">
            <w:pPr>
              <w:pStyle w:val="TAL"/>
              <w:rPr>
                <w:noProof/>
                <w:sz w:val="16"/>
                <w:szCs w:val="16"/>
              </w:rPr>
            </w:pPr>
            <w:r w:rsidRPr="00800736">
              <w:rPr>
                <w:noProof/>
                <w:sz w:val="16"/>
                <w:szCs w:val="16"/>
              </w:rPr>
              <w:t>Floor idle alignment with stage-3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674C06C" w14:textId="055F5909" w:rsidR="004D7AA2" w:rsidRPr="00210AAF" w:rsidRDefault="004D7AA2" w:rsidP="004D7AA2">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856460" w14:paraId="6472FFE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30F8918" w14:textId="2AF3BD44" w:rsidR="00856460" w:rsidRPr="00210AAF" w:rsidRDefault="00856460" w:rsidP="00856460">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360B46C6" w14:textId="63B0957E" w:rsidR="00856460" w:rsidRPr="00210AAF" w:rsidRDefault="00856460" w:rsidP="00856460">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9A6D772" w14:textId="1F924A40" w:rsidR="00856460" w:rsidRPr="002F13C9" w:rsidRDefault="00856460" w:rsidP="00856460">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0A40F20" w14:textId="6BBAF46A" w:rsidR="00856460" w:rsidRPr="00210AAF" w:rsidRDefault="00856460" w:rsidP="00856460">
            <w:pPr>
              <w:pStyle w:val="TAL"/>
              <w:rPr>
                <w:snapToGrid w:val="0"/>
                <w:sz w:val="16"/>
                <w:szCs w:val="16"/>
              </w:rPr>
            </w:pPr>
            <w:r w:rsidRPr="00210AAF">
              <w:rPr>
                <w:snapToGrid w:val="0"/>
                <w:sz w:val="16"/>
                <w:szCs w:val="16"/>
              </w:rPr>
              <w:t>03</w:t>
            </w:r>
            <w:r>
              <w:rPr>
                <w:snapToGrid w:val="0"/>
                <w:sz w:val="16"/>
                <w:szCs w:val="16"/>
              </w:rPr>
              <w:t>68</w:t>
            </w:r>
          </w:p>
        </w:tc>
        <w:tc>
          <w:tcPr>
            <w:tcW w:w="284" w:type="dxa"/>
            <w:tcBorders>
              <w:top w:val="single" w:sz="6" w:space="0" w:color="auto"/>
              <w:left w:val="single" w:sz="6" w:space="0" w:color="auto"/>
              <w:bottom w:val="single" w:sz="6" w:space="0" w:color="auto"/>
              <w:right w:val="single" w:sz="6" w:space="0" w:color="auto"/>
            </w:tcBorders>
          </w:tcPr>
          <w:p w14:paraId="70E508E0" w14:textId="76EAEFA4" w:rsidR="00856460" w:rsidRDefault="00856460" w:rsidP="00856460">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D9279CE" w14:textId="59C34AE6" w:rsidR="00856460" w:rsidRDefault="00856460" w:rsidP="0085646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17579434" w14:textId="675116BF" w:rsidR="00856460" w:rsidRPr="00800736" w:rsidRDefault="00856460" w:rsidP="00856460">
            <w:pPr>
              <w:pStyle w:val="TAL"/>
              <w:rPr>
                <w:noProof/>
                <w:sz w:val="16"/>
                <w:szCs w:val="16"/>
              </w:rPr>
            </w:pPr>
            <w:r w:rsidRPr="00856460">
              <w:rPr>
                <w:noProof/>
                <w:sz w:val="16"/>
                <w:szCs w:val="16"/>
              </w:rPr>
              <w:t>Floor participant and floor control server alignment in 10.9.1.3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5DD437E" w14:textId="27F1ECED" w:rsidR="00856460" w:rsidRPr="00210AAF" w:rsidRDefault="00856460" w:rsidP="00856460">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2E2C91" w14:paraId="57A6F14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6BD4D03" w14:textId="301CB9A4" w:rsidR="002E2C91" w:rsidRPr="00210AAF" w:rsidRDefault="002E2C91" w:rsidP="002E2C91">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74065FF" w14:textId="590AA03E" w:rsidR="002E2C91" w:rsidRPr="00210AAF" w:rsidRDefault="002E2C91" w:rsidP="002E2C91">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C95D5DB" w14:textId="07B2584C" w:rsidR="002E2C91" w:rsidRPr="002F13C9" w:rsidRDefault="002E2C91" w:rsidP="002E2C91">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B3A13D0" w14:textId="2B5CA885" w:rsidR="002E2C91" w:rsidRPr="00210AAF" w:rsidRDefault="002E2C91" w:rsidP="002E2C91">
            <w:pPr>
              <w:pStyle w:val="TAL"/>
              <w:rPr>
                <w:snapToGrid w:val="0"/>
                <w:sz w:val="16"/>
                <w:szCs w:val="16"/>
              </w:rPr>
            </w:pPr>
            <w:r w:rsidRPr="00210AAF">
              <w:rPr>
                <w:snapToGrid w:val="0"/>
                <w:sz w:val="16"/>
                <w:szCs w:val="16"/>
              </w:rPr>
              <w:t>03</w:t>
            </w:r>
            <w:r>
              <w:rPr>
                <w:snapToGrid w:val="0"/>
                <w:sz w:val="16"/>
                <w:szCs w:val="16"/>
              </w:rPr>
              <w:t>69</w:t>
            </w:r>
          </w:p>
        </w:tc>
        <w:tc>
          <w:tcPr>
            <w:tcW w:w="284" w:type="dxa"/>
            <w:tcBorders>
              <w:top w:val="single" w:sz="6" w:space="0" w:color="auto"/>
              <w:left w:val="single" w:sz="6" w:space="0" w:color="auto"/>
              <w:bottom w:val="single" w:sz="6" w:space="0" w:color="auto"/>
              <w:right w:val="single" w:sz="6" w:space="0" w:color="auto"/>
            </w:tcBorders>
          </w:tcPr>
          <w:p w14:paraId="7E1709EB" w14:textId="391A15F7" w:rsidR="002E2C91" w:rsidRDefault="002E2C91" w:rsidP="002E2C91">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54E48A36" w14:textId="64D1E9CF" w:rsidR="002E2C91" w:rsidRDefault="002E2C91" w:rsidP="002E2C91">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E970D9C" w14:textId="08E2CFAE" w:rsidR="002E2C91" w:rsidRPr="00856460" w:rsidRDefault="002E2C91" w:rsidP="002E2C91">
            <w:pPr>
              <w:pStyle w:val="TAL"/>
              <w:rPr>
                <w:noProof/>
                <w:sz w:val="16"/>
                <w:szCs w:val="16"/>
              </w:rPr>
            </w:pPr>
            <w:r w:rsidRPr="002E2C91">
              <w:rPr>
                <w:noProof/>
                <w:sz w:val="16"/>
                <w:szCs w:val="16"/>
              </w:rPr>
              <w:t>Missing pre-conditions and steps for ad hoc group MCPTT call</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63F20B43" w14:textId="779F51C6" w:rsidR="002E2C91" w:rsidRPr="00210AAF" w:rsidRDefault="002E2C91" w:rsidP="002E2C91">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C64A4A" w14:paraId="7E32CEB1"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DC57C8A" w14:textId="618C5F7B" w:rsidR="00C64A4A" w:rsidRPr="00210AAF" w:rsidRDefault="00C64A4A" w:rsidP="00C64A4A">
            <w:pPr>
              <w:pStyle w:val="TAL"/>
              <w:tabs>
                <w:tab w:val="left" w:pos="371"/>
              </w:tabs>
              <w:rPr>
                <w:snapToGrid w:val="0"/>
                <w:sz w:val="16"/>
                <w:szCs w:val="16"/>
              </w:rPr>
            </w:pPr>
            <w:r w:rsidRPr="00210AAF">
              <w:rPr>
                <w:snapToGrid w:val="0"/>
                <w:sz w:val="16"/>
                <w:szCs w:val="16"/>
              </w:rPr>
              <w:t>2023-0</w:t>
            </w:r>
            <w:r>
              <w:rPr>
                <w:snapToGrid w:val="0"/>
                <w:sz w:val="16"/>
                <w:szCs w:val="16"/>
              </w:rPr>
              <w:t>9</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C47A37C" w14:textId="6137D1E4" w:rsidR="00C64A4A" w:rsidRPr="00210AAF" w:rsidRDefault="00C64A4A" w:rsidP="00C64A4A">
            <w:pPr>
              <w:pStyle w:val="TAL"/>
              <w:rPr>
                <w:snapToGrid w:val="0"/>
                <w:sz w:val="16"/>
                <w:szCs w:val="16"/>
              </w:rPr>
            </w:pPr>
            <w:r w:rsidRPr="00210AAF">
              <w:rPr>
                <w:snapToGrid w:val="0"/>
                <w:sz w:val="16"/>
                <w:szCs w:val="16"/>
              </w:rPr>
              <w:t>SA#</w:t>
            </w:r>
            <w:r>
              <w:rPr>
                <w:snapToGrid w:val="0"/>
                <w:sz w:val="16"/>
                <w:szCs w:val="16"/>
              </w:rPr>
              <w:t>101</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3578E5C" w14:textId="357BFA5C" w:rsidR="00C64A4A" w:rsidRPr="002F13C9" w:rsidRDefault="00C64A4A" w:rsidP="00C64A4A">
            <w:pPr>
              <w:pStyle w:val="TAL"/>
              <w:rPr>
                <w:sz w:val="16"/>
                <w:szCs w:val="16"/>
              </w:rPr>
            </w:pPr>
            <w:r w:rsidRPr="002F13C9">
              <w:rPr>
                <w:sz w:val="16"/>
                <w:szCs w:val="16"/>
              </w:rPr>
              <w:t>SP-23099</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0FD2FBE" w14:textId="0BBB60B2" w:rsidR="00C64A4A" w:rsidRPr="00210AAF" w:rsidRDefault="00C64A4A" w:rsidP="00C64A4A">
            <w:pPr>
              <w:pStyle w:val="TAL"/>
              <w:rPr>
                <w:snapToGrid w:val="0"/>
                <w:sz w:val="16"/>
                <w:szCs w:val="16"/>
              </w:rPr>
            </w:pPr>
            <w:r w:rsidRPr="00210AAF">
              <w:rPr>
                <w:snapToGrid w:val="0"/>
                <w:sz w:val="16"/>
                <w:szCs w:val="16"/>
              </w:rPr>
              <w:t>03</w:t>
            </w:r>
            <w:r>
              <w:rPr>
                <w:snapToGrid w:val="0"/>
                <w:sz w:val="16"/>
                <w:szCs w:val="16"/>
              </w:rPr>
              <w:t>70</w:t>
            </w:r>
          </w:p>
        </w:tc>
        <w:tc>
          <w:tcPr>
            <w:tcW w:w="284" w:type="dxa"/>
            <w:tcBorders>
              <w:top w:val="single" w:sz="6" w:space="0" w:color="auto"/>
              <w:left w:val="single" w:sz="6" w:space="0" w:color="auto"/>
              <w:bottom w:val="single" w:sz="6" w:space="0" w:color="auto"/>
              <w:right w:val="single" w:sz="6" w:space="0" w:color="auto"/>
            </w:tcBorders>
          </w:tcPr>
          <w:p w14:paraId="6C1D816F" w14:textId="0E57EC2A" w:rsidR="00C64A4A" w:rsidRDefault="00C64A4A" w:rsidP="00C64A4A">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2FB715E" w14:textId="68EBE389" w:rsidR="00C64A4A" w:rsidRDefault="00C64A4A" w:rsidP="00C64A4A">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338E84F" w14:textId="3EF434D6" w:rsidR="00C64A4A" w:rsidRPr="002E2C91" w:rsidRDefault="00C64A4A" w:rsidP="00C64A4A">
            <w:pPr>
              <w:pStyle w:val="TAL"/>
              <w:rPr>
                <w:noProof/>
                <w:sz w:val="16"/>
                <w:szCs w:val="16"/>
              </w:rPr>
            </w:pPr>
            <w:r w:rsidRPr="00C64A4A">
              <w:rPr>
                <w:noProof/>
                <w:sz w:val="16"/>
                <w:szCs w:val="16"/>
              </w:rPr>
              <w:t>Correcting configuration for ad hoc group MCPTT communication</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934EB46" w14:textId="506DDF39" w:rsidR="00C64A4A" w:rsidRPr="00210AAF" w:rsidRDefault="00C64A4A" w:rsidP="00C64A4A">
            <w:pPr>
              <w:pStyle w:val="TAL"/>
              <w:rPr>
                <w:snapToGrid w:val="0"/>
                <w:sz w:val="16"/>
                <w:szCs w:val="16"/>
              </w:rPr>
            </w:pPr>
            <w:r w:rsidRPr="00210AAF">
              <w:rPr>
                <w:snapToGrid w:val="0"/>
                <w:sz w:val="16"/>
                <w:szCs w:val="16"/>
              </w:rPr>
              <w:t>18.</w:t>
            </w:r>
            <w:r>
              <w:rPr>
                <w:snapToGrid w:val="0"/>
                <w:sz w:val="16"/>
                <w:szCs w:val="16"/>
              </w:rPr>
              <w:t>7</w:t>
            </w:r>
            <w:r w:rsidRPr="00210AAF">
              <w:rPr>
                <w:snapToGrid w:val="0"/>
                <w:sz w:val="16"/>
                <w:szCs w:val="16"/>
              </w:rPr>
              <w:t>.0</w:t>
            </w:r>
          </w:p>
        </w:tc>
      </w:tr>
      <w:tr w:rsidR="0012195E" w14:paraId="3BAC470B"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628191D" w14:textId="078187BC"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1B583325" w14:textId="74CF1CB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21AEE278" w14:textId="3C6475C9" w:rsidR="0012195E" w:rsidRPr="002F13C9" w:rsidRDefault="0012195E" w:rsidP="0012195E">
            <w:pPr>
              <w:pStyle w:val="TAL"/>
              <w:rPr>
                <w:sz w:val="16"/>
                <w:szCs w:val="16"/>
              </w:rPr>
            </w:pPr>
            <w:r w:rsidRPr="0012195E">
              <w:rPr>
                <w:sz w:val="16"/>
                <w:szCs w:val="16"/>
              </w:rPr>
              <w:t>SP-231551</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D32C8C5" w14:textId="53C40DB8"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77</w:t>
            </w:r>
          </w:p>
        </w:tc>
        <w:tc>
          <w:tcPr>
            <w:tcW w:w="284" w:type="dxa"/>
            <w:tcBorders>
              <w:top w:val="single" w:sz="6" w:space="0" w:color="auto"/>
              <w:left w:val="single" w:sz="6" w:space="0" w:color="auto"/>
              <w:bottom w:val="single" w:sz="6" w:space="0" w:color="auto"/>
              <w:right w:val="single" w:sz="6" w:space="0" w:color="auto"/>
            </w:tcBorders>
          </w:tcPr>
          <w:p w14:paraId="304D09BB" w14:textId="2DF0B16A"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67B0E72" w14:textId="10C05071" w:rsidR="0012195E" w:rsidRDefault="0012195E" w:rsidP="0012195E">
            <w:pPr>
              <w:pStyle w:val="TAL"/>
              <w:jc w:val="center"/>
              <w:rPr>
                <w:snapToGrid w:val="0"/>
                <w:sz w:val="16"/>
                <w:szCs w:val="16"/>
              </w:rPr>
            </w:pPr>
            <w:r>
              <w:rPr>
                <w:snapToGrid w:val="0"/>
                <w:sz w:val="16"/>
                <w:szCs w:val="16"/>
              </w:rPr>
              <w:t>A</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9E5F825" w14:textId="68717C01" w:rsidR="0012195E" w:rsidRPr="00C64A4A" w:rsidRDefault="0012195E" w:rsidP="0012195E">
            <w:pPr>
              <w:pStyle w:val="TAL"/>
              <w:rPr>
                <w:noProof/>
                <w:sz w:val="16"/>
                <w:szCs w:val="16"/>
              </w:rPr>
            </w:pPr>
            <w:r w:rsidRPr="0012195E">
              <w:rPr>
                <w:noProof/>
                <w:sz w:val="16"/>
                <w:szCs w:val="16"/>
              </w:rPr>
              <w:t>Clarification on floor idle for multi-talker case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66D56EB" w14:textId="4FA9B505"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12195E" w14:paraId="2273B50C"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44EF78" w14:textId="26FB1906" w:rsidR="0012195E" w:rsidRPr="00210AAF" w:rsidRDefault="0012195E" w:rsidP="0012195E">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BA39E2C" w14:textId="09FBD001" w:rsidR="0012195E" w:rsidRPr="00210AAF" w:rsidRDefault="0012195E" w:rsidP="0012195E">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F7ADB7" w14:textId="40699E7D" w:rsidR="0012195E" w:rsidRPr="0012195E" w:rsidRDefault="0012195E" w:rsidP="0012195E">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ED01402" w14:textId="0C2E4E9C" w:rsidR="0012195E" w:rsidRPr="00210AAF" w:rsidRDefault="0012195E" w:rsidP="0012195E">
            <w:pPr>
              <w:pStyle w:val="TAL"/>
              <w:rPr>
                <w:snapToGrid w:val="0"/>
                <w:sz w:val="16"/>
                <w:szCs w:val="16"/>
              </w:rPr>
            </w:pPr>
            <w:r w:rsidRPr="00210AAF">
              <w:rPr>
                <w:snapToGrid w:val="0"/>
                <w:sz w:val="16"/>
                <w:szCs w:val="16"/>
              </w:rPr>
              <w:t>03</w:t>
            </w:r>
            <w:r>
              <w:rPr>
                <w:snapToGrid w:val="0"/>
                <w:sz w:val="16"/>
                <w:szCs w:val="16"/>
              </w:rPr>
              <w:t>89</w:t>
            </w:r>
          </w:p>
        </w:tc>
        <w:tc>
          <w:tcPr>
            <w:tcW w:w="284" w:type="dxa"/>
            <w:tcBorders>
              <w:top w:val="single" w:sz="6" w:space="0" w:color="auto"/>
              <w:left w:val="single" w:sz="6" w:space="0" w:color="auto"/>
              <w:bottom w:val="single" w:sz="6" w:space="0" w:color="auto"/>
              <w:right w:val="single" w:sz="6" w:space="0" w:color="auto"/>
            </w:tcBorders>
          </w:tcPr>
          <w:p w14:paraId="2F9C51FE" w14:textId="38AA4F1D" w:rsidR="0012195E" w:rsidRDefault="0012195E" w:rsidP="0012195E">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B0238C5" w14:textId="722E02D6" w:rsidR="0012195E" w:rsidRDefault="0012195E" w:rsidP="0012195E">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F489996" w14:textId="764CEF57" w:rsidR="0012195E" w:rsidRPr="0012195E" w:rsidRDefault="0012195E" w:rsidP="0012195E">
            <w:pPr>
              <w:pStyle w:val="TAL"/>
              <w:rPr>
                <w:noProof/>
                <w:sz w:val="16"/>
                <w:szCs w:val="16"/>
              </w:rPr>
            </w:pPr>
            <w:r w:rsidRPr="0012195E">
              <w:rPr>
                <w:noProof/>
                <w:sz w:val="16"/>
                <w:szCs w:val="16"/>
              </w:rPr>
              <w:t>Configuration for authorising modification of ad hoc group call participants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5F38D5EC" w14:textId="33A99B76" w:rsidR="0012195E" w:rsidRPr="00210AAF" w:rsidRDefault="0012195E" w:rsidP="0012195E">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4A1C05" w14:paraId="3A8AF39A"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0166238E" w14:textId="3CCBD743" w:rsidR="004A1C05" w:rsidRPr="00210AAF" w:rsidRDefault="004A1C05" w:rsidP="004A1C0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6EAAF2" w14:textId="730E065F" w:rsidR="004A1C05" w:rsidRPr="00210AAF" w:rsidRDefault="004A1C05" w:rsidP="004A1C0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EA0CDC6" w14:textId="7C174CF7" w:rsidR="004A1C05" w:rsidRPr="0012195E" w:rsidRDefault="004A1C05" w:rsidP="004A1C0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1A02EB4A" w14:textId="5B884F12" w:rsidR="004A1C05" w:rsidRPr="00210AAF" w:rsidRDefault="004A1C05" w:rsidP="004A1C05">
            <w:pPr>
              <w:pStyle w:val="TAL"/>
              <w:rPr>
                <w:snapToGrid w:val="0"/>
                <w:sz w:val="16"/>
                <w:szCs w:val="16"/>
              </w:rPr>
            </w:pPr>
            <w:r w:rsidRPr="00210AAF">
              <w:rPr>
                <w:snapToGrid w:val="0"/>
                <w:sz w:val="16"/>
                <w:szCs w:val="16"/>
              </w:rPr>
              <w:t>03</w:t>
            </w:r>
            <w:r w:rsidR="008B1987">
              <w:rPr>
                <w:snapToGrid w:val="0"/>
                <w:sz w:val="16"/>
                <w:szCs w:val="16"/>
              </w:rPr>
              <w:t>92</w:t>
            </w:r>
          </w:p>
        </w:tc>
        <w:tc>
          <w:tcPr>
            <w:tcW w:w="284" w:type="dxa"/>
            <w:tcBorders>
              <w:top w:val="single" w:sz="6" w:space="0" w:color="auto"/>
              <w:left w:val="single" w:sz="6" w:space="0" w:color="auto"/>
              <w:bottom w:val="single" w:sz="6" w:space="0" w:color="auto"/>
              <w:right w:val="single" w:sz="6" w:space="0" w:color="auto"/>
            </w:tcBorders>
          </w:tcPr>
          <w:p w14:paraId="7D093EDC" w14:textId="3C5CFAC8" w:rsidR="004A1C05" w:rsidRDefault="004A1C05" w:rsidP="004A1C0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66BD7AFA" w14:textId="560D9C54" w:rsidR="004A1C05" w:rsidRDefault="004A1C05" w:rsidP="004A1C0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23A8CF" w14:textId="766DC393" w:rsidR="004A1C05" w:rsidRPr="0012195E" w:rsidRDefault="004A1C05" w:rsidP="004A1C05">
            <w:pPr>
              <w:pStyle w:val="TAL"/>
              <w:rPr>
                <w:noProof/>
                <w:sz w:val="16"/>
                <w:szCs w:val="16"/>
              </w:rPr>
            </w:pPr>
            <w:r w:rsidRPr="004A1C05">
              <w:rPr>
                <w:noProof/>
                <w:sz w:val="16"/>
                <w:szCs w:val="16"/>
              </w:rPr>
              <w:t>Modification of ad hoc group call participants involving multiple MCPTT systems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90FB477" w14:textId="3AC26182" w:rsidR="004A1C05" w:rsidRPr="00210AAF" w:rsidRDefault="004A1C05" w:rsidP="004A1C0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8B1987" w14:paraId="6036CF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6983AE7C" w14:textId="0809E49C" w:rsidR="008B1987" w:rsidRPr="00210AAF" w:rsidRDefault="008B1987" w:rsidP="008B1987">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7BC9A93B" w14:textId="7E93DFC1" w:rsidR="008B1987" w:rsidRPr="00210AAF" w:rsidRDefault="008B1987" w:rsidP="008B1987">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26E39A5" w14:textId="09FBD9F7" w:rsidR="008B1987" w:rsidRPr="0012195E" w:rsidRDefault="008B1987" w:rsidP="008B1987">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9A61022" w14:textId="313AAE65" w:rsidR="008B1987" w:rsidRPr="00210AAF" w:rsidRDefault="008B1987" w:rsidP="008B1987">
            <w:pPr>
              <w:pStyle w:val="TAL"/>
              <w:rPr>
                <w:snapToGrid w:val="0"/>
                <w:sz w:val="16"/>
                <w:szCs w:val="16"/>
              </w:rPr>
            </w:pPr>
            <w:r w:rsidRPr="00210AAF">
              <w:rPr>
                <w:snapToGrid w:val="0"/>
                <w:sz w:val="16"/>
                <w:szCs w:val="16"/>
              </w:rPr>
              <w:t>03</w:t>
            </w:r>
            <w:r>
              <w:rPr>
                <w:snapToGrid w:val="0"/>
                <w:sz w:val="16"/>
                <w:szCs w:val="16"/>
              </w:rPr>
              <w:t>94</w:t>
            </w:r>
          </w:p>
        </w:tc>
        <w:tc>
          <w:tcPr>
            <w:tcW w:w="284" w:type="dxa"/>
            <w:tcBorders>
              <w:top w:val="single" w:sz="6" w:space="0" w:color="auto"/>
              <w:left w:val="single" w:sz="6" w:space="0" w:color="auto"/>
              <w:bottom w:val="single" w:sz="6" w:space="0" w:color="auto"/>
              <w:right w:val="single" w:sz="6" w:space="0" w:color="auto"/>
            </w:tcBorders>
          </w:tcPr>
          <w:p w14:paraId="52C5D41A" w14:textId="0A631D61" w:rsidR="008B1987" w:rsidRDefault="008B1987" w:rsidP="008B1987">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A66BB92" w14:textId="176ABA2E" w:rsidR="008B1987" w:rsidRDefault="008B1987" w:rsidP="008B1987">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22368684" w14:textId="298B0A16" w:rsidR="008B1987" w:rsidRPr="004A1C05" w:rsidRDefault="008B1987" w:rsidP="008B1987">
            <w:pPr>
              <w:pStyle w:val="TAL"/>
              <w:rPr>
                <w:noProof/>
                <w:sz w:val="16"/>
                <w:szCs w:val="16"/>
              </w:rPr>
            </w:pPr>
            <w:r w:rsidRPr="008B1987">
              <w:rPr>
                <w:noProof/>
                <w:sz w:val="16"/>
                <w:szCs w:val="16"/>
              </w:rPr>
              <w:t>Correction to ad hoc group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0D32B74" w14:textId="4CCF3165" w:rsidR="008B1987" w:rsidRPr="00210AAF" w:rsidRDefault="008B1987" w:rsidP="008B1987">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AB1A55" w14:paraId="76E6E0E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8BFB3AA" w14:textId="4475C385" w:rsidR="00AB1A55" w:rsidRPr="00210AAF" w:rsidRDefault="00AB1A55" w:rsidP="00AB1A55">
            <w:pPr>
              <w:pStyle w:val="TAL"/>
              <w:tabs>
                <w:tab w:val="left" w:pos="371"/>
              </w:tabs>
              <w:rPr>
                <w:snapToGrid w:val="0"/>
                <w:sz w:val="16"/>
                <w:szCs w:val="16"/>
              </w:rPr>
            </w:pPr>
            <w:r w:rsidRPr="00210AAF">
              <w:rPr>
                <w:snapToGrid w:val="0"/>
                <w:sz w:val="16"/>
                <w:szCs w:val="16"/>
              </w:rPr>
              <w:t>2023-</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D5C4F22" w14:textId="74DA98B5" w:rsidR="00AB1A55" w:rsidRPr="00210AAF" w:rsidRDefault="00AB1A55" w:rsidP="00AB1A55">
            <w:pPr>
              <w:pStyle w:val="TAL"/>
              <w:rPr>
                <w:snapToGrid w:val="0"/>
                <w:sz w:val="16"/>
                <w:szCs w:val="16"/>
              </w:rPr>
            </w:pPr>
            <w:r w:rsidRPr="00210AAF">
              <w:rPr>
                <w:snapToGrid w:val="0"/>
                <w:sz w:val="16"/>
                <w:szCs w:val="16"/>
              </w:rPr>
              <w:t>SA#</w:t>
            </w:r>
            <w:r>
              <w:rPr>
                <w:snapToGrid w:val="0"/>
                <w:sz w:val="16"/>
                <w:szCs w:val="16"/>
              </w:rPr>
              <w:t>102</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54A50B" w14:textId="01215E54" w:rsidR="00AB1A55" w:rsidRPr="0012195E" w:rsidRDefault="00AB1A55" w:rsidP="00AB1A55">
            <w:pPr>
              <w:pStyle w:val="TAL"/>
              <w:rPr>
                <w:sz w:val="16"/>
                <w:szCs w:val="16"/>
              </w:rPr>
            </w:pPr>
            <w:r w:rsidRPr="0012195E">
              <w:rPr>
                <w:sz w:val="16"/>
                <w:szCs w:val="16"/>
              </w:rPr>
              <w:t>SP-23155</w:t>
            </w:r>
            <w:r>
              <w:rPr>
                <w:sz w:val="16"/>
                <w:szCs w:val="16"/>
              </w:rPr>
              <w:t>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F4C5ABA" w14:textId="4350C91F" w:rsidR="00AB1A55" w:rsidRPr="00210AAF" w:rsidRDefault="00AB1A55" w:rsidP="00AB1A55">
            <w:pPr>
              <w:pStyle w:val="TAL"/>
              <w:rPr>
                <w:snapToGrid w:val="0"/>
                <w:sz w:val="16"/>
                <w:szCs w:val="16"/>
              </w:rPr>
            </w:pPr>
            <w:r w:rsidRPr="00210AAF">
              <w:rPr>
                <w:snapToGrid w:val="0"/>
                <w:sz w:val="16"/>
                <w:szCs w:val="16"/>
              </w:rPr>
              <w:t>03</w:t>
            </w:r>
            <w:r>
              <w:rPr>
                <w:snapToGrid w:val="0"/>
                <w:sz w:val="16"/>
                <w:szCs w:val="16"/>
              </w:rPr>
              <w:t>96</w:t>
            </w:r>
          </w:p>
        </w:tc>
        <w:tc>
          <w:tcPr>
            <w:tcW w:w="284" w:type="dxa"/>
            <w:tcBorders>
              <w:top w:val="single" w:sz="6" w:space="0" w:color="auto"/>
              <w:left w:val="single" w:sz="6" w:space="0" w:color="auto"/>
              <w:bottom w:val="single" w:sz="6" w:space="0" w:color="auto"/>
              <w:right w:val="single" w:sz="6" w:space="0" w:color="auto"/>
            </w:tcBorders>
          </w:tcPr>
          <w:p w14:paraId="2F419991" w14:textId="5D1EA5F1" w:rsidR="00AB1A55" w:rsidRDefault="00AB1A55" w:rsidP="00AB1A55">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02AD1D3B" w14:textId="7BD10828" w:rsidR="00AB1A55" w:rsidRDefault="00AB1A55" w:rsidP="00AB1A55">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464713D6" w14:textId="098A6D54" w:rsidR="00AB1A55" w:rsidRPr="008B1987" w:rsidRDefault="00AB1A55" w:rsidP="00AB1A55">
            <w:pPr>
              <w:pStyle w:val="TAL"/>
              <w:rPr>
                <w:noProof/>
                <w:sz w:val="16"/>
                <w:szCs w:val="16"/>
              </w:rPr>
            </w:pPr>
            <w:r w:rsidRPr="00AB1A55">
              <w:rPr>
                <w:noProof/>
                <w:sz w:val="16"/>
                <w:szCs w:val="16"/>
              </w:rPr>
              <w:t>Correction to modification of ad hoc group call participants procedure - mcptt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FD0C373" w14:textId="43A8392E" w:rsidR="00AB1A55" w:rsidRPr="00210AAF" w:rsidRDefault="00AB1A55" w:rsidP="00AB1A55">
            <w:pPr>
              <w:pStyle w:val="TAL"/>
              <w:rPr>
                <w:snapToGrid w:val="0"/>
                <w:sz w:val="16"/>
                <w:szCs w:val="16"/>
              </w:rPr>
            </w:pPr>
            <w:r w:rsidRPr="00210AAF">
              <w:rPr>
                <w:snapToGrid w:val="0"/>
                <w:sz w:val="16"/>
                <w:szCs w:val="16"/>
              </w:rPr>
              <w:t>18.</w:t>
            </w:r>
            <w:r>
              <w:rPr>
                <w:snapToGrid w:val="0"/>
                <w:sz w:val="16"/>
                <w:szCs w:val="16"/>
              </w:rPr>
              <w:t>8</w:t>
            </w:r>
            <w:r w:rsidRPr="00210AAF">
              <w:rPr>
                <w:snapToGrid w:val="0"/>
                <w:sz w:val="16"/>
                <w:szCs w:val="16"/>
              </w:rPr>
              <w:t>.0</w:t>
            </w:r>
          </w:p>
        </w:tc>
      </w:tr>
      <w:tr w:rsidR="00D24A30" w14:paraId="09191D0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3F26C42" w14:textId="3CB0E6D4" w:rsidR="00D24A30" w:rsidRPr="00210AAF" w:rsidRDefault="00D24A30" w:rsidP="00D24A30">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62FF95E" w14:textId="5C7754FD" w:rsidR="00D24A30" w:rsidRPr="00210AAF" w:rsidRDefault="00D24A30" w:rsidP="00D24A30">
            <w:pPr>
              <w:pStyle w:val="TAL"/>
              <w:rPr>
                <w:snapToGrid w:val="0"/>
                <w:sz w:val="16"/>
                <w:szCs w:val="16"/>
              </w:rPr>
            </w:pPr>
            <w:r w:rsidRPr="00210AAF">
              <w:rPr>
                <w:snapToGrid w:val="0"/>
                <w:sz w:val="16"/>
                <w:szCs w:val="16"/>
              </w:rPr>
              <w:t>SA#</w:t>
            </w:r>
            <w:r>
              <w:rPr>
                <w:snapToGrid w:val="0"/>
                <w:sz w:val="16"/>
                <w:szCs w:val="16"/>
              </w:rPr>
              <w:t>103</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97E5960" w14:textId="37099C5A" w:rsidR="00D24A30" w:rsidRPr="0012195E" w:rsidRDefault="00D24A30" w:rsidP="00D24A30">
            <w:pPr>
              <w:pStyle w:val="TAL"/>
              <w:rPr>
                <w:sz w:val="16"/>
                <w:szCs w:val="16"/>
              </w:rPr>
            </w:pPr>
            <w:r w:rsidRPr="00D24A30">
              <w:rPr>
                <w:sz w:val="16"/>
                <w:szCs w:val="16"/>
              </w:rPr>
              <w:t>SP-240303</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3F3783A1" w14:textId="01E9A81C" w:rsidR="00D24A30" w:rsidRPr="00210AAF" w:rsidRDefault="00D24A30" w:rsidP="00D24A30">
            <w:pPr>
              <w:pStyle w:val="TAL"/>
              <w:rPr>
                <w:snapToGrid w:val="0"/>
                <w:sz w:val="16"/>
                <w:szCs w:val="16"/>
              </w:rPr>
            </w:pPr>
            <w:r>
              <w:rPr>
                <w:snapToGrid w:val="0"/>
                <w:sz w:val="16"/>
                <w:szCs w:val="16"/>
              </w:rPr>
              <w:t>0407</w:t>
            </w:r>
          </w:p>
        </w:tc>
        <w:tc>
          <w:tcPr>
            <w:tcW w:w="284" w:type="dxa"/>
            <w:tcBorders>
              <w:top w:val="single" w:sz="6" w:space="0" w:color="auto"/>
              <w:left w:val="single" w:sz="6" w:space="0" w:color="auto"/>
              <w:bottom w:val="single" w:sz="6" w:space="0" w:color="auto"/>
              <w:right w:val="single" w:sz="6" w:space="0" w:color="auto"/>
            </w:tcBorders>
          </w:tcPr>
          <w:p w14:paraId="4FC18377" w14:textId="3D3B3CA8" w:rsidR="00D24A30" w:rsidRDefault="00D24A30" w:rsidP="00D24A30">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DDD4D1D" w14:textId="2492D75E" w:rsidR="00D24A30" w:rsidRDefault="00D24A30" w:rsidP="00D24A30">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DE4260E" w14:textId="5BF172C4" w:rsidR="00D24A30" w:rsidRPr="00AB1A55" w:rsidRDefault="00D24A30" w:rsidP="00D24A30">
            <w:pPr>
              <w:pStyle w:val="TAL"/>
              <w:rPr>
                <w:noProof/>
                <w:sz w:val="16"/>
                <w:szCs w:val="16"/>
              </w:rPr>
            </w:pPr>
            <w:r w:rsidRPr="00D24A30">
              <w:rPr>
                <w:noProof/>
                <w:sz w:val="16"/>
                <w:szCs w:val="16"/>
              </w:rPr>
              <w:t>Void the clause 10.6.2.9.3.3</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7494BCBA" w14:textId="187552F4" w:rsidR="00D24A30" w:rsidRPr="00210AAF" w:rsidRDefault="00D24A30" w:rsidP="00D24A30">
            <w:pPr>
              <w:pStyle w:val="TAL"/>
              <w:rPr>
                <w:snapToGrid w:val="0"/>
                <w:sz w:val="16"/>
                <w:szCs w:val="16"/>
              </w:rPr>
            </w:pPr>
            <w:r w:rsidRPr="00210AAF">
              <w:rPr>
                <w:snapToGrid w:val="0"/>
                <w:sz w:val="16"/>
                <w:szCs w:val="16"/>
              </w:rPr>
              <w:t>18.</w:t>
            </w:r>
            <w:r>
              <w:rPr>
                <w:snapToGrid w:val="0"/>
                <w:sz w:val="16"/>
                <w:szCs w:val="16"/>
              </w:rPr>
              <w:t>9</w:t>
            </w:r>
            <w:r w:rsidRPr="00210AAF">
              <w:rPr>
                <w:snapToGrid w:val="0"/>
                <w:sz w:val="16"/>
                <w:szCs w:val="16"/>
              </w:rPr>
              <w:t>.0</w:t>
            </w:r>
          </w:p>
        </w:tc>
      </w:tr>
      <w:tr w:rsidR="00324BBF" w14:paraId="19E9CA6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CAAB383" w14:textId="733428C3" w:rsidR="00324BBF" w:rsidRPr="00210AAF" w:rsidRDefault="00324BBF" w:rsidP="00324BBF">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BB579A9" w14:textId="590B94CE" w:rsidR="00324BBF" w:rsidRPr="00210AAF" w:rsidRDefault="00324BBF" w:rsidP="00324BBF">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0C0936C4" w14:textId="75709269" w:rsidR="00324BBF" w:rsidRPr="00D24A30" w:rsidRDefault="00324BBF" w:rsidP="00324BBF">
            <w:pPr>
              <w:pStyle w:val="TAL"/>
              <w:rPr>
                <w:sz w:val="16"/>
                <w:szCs w:val="16"/>
              </w:rPr>
            </w:pPr>
            <w:r w:rsidRPr="00D24A30">
              <w:rPr>
                <w:sz w:val="16"/>
                <w:szCs w:val="16"/>
              </w:rPr>
              <w:t>SP-240</w:t>
            </w:r>
            <w:r>
              <w:rPr>
                <w:sz w:val="16"/>
                <w:szCs w:val="16"/>
              </w:rPr>
              <w:t>758</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5886C608" w14:textId="7F304FBC" w:rsidR="00324BBF" w:rsidRDefault="00324BBF" w:rsidP="00324BBF">
            <w:pPr>
              <w:pStyle w:val="TAL"/>
              <w:rPr>
                <w:snapToGrid w:val="0"/>
                <w:sz w:val="16"/>
                <w:szCs w:val="16"/>
              </w:rPr>
            </w:pPr>
            <w:r>
              <w:rPr>
                <w:snapToGrid w:val="0"/>
                <w:sz w:val="16"/>
                <w:szCs w:val="16"/>
              </w:rPr>
              <w:t>0423</w:t>
            </w:r>
          </w:p>
        </w:tc>
        <w:tc>
          <w:tcPr>
            <w:tcW w:w="284" w:type="dxa"/>
            <w:tcBorders>
              <w:top w:val="single" w:sz="6" w:space="0" w:color="auto"/>
              <w:left w:val="single" w:sz="6" w:space="0" w:color="auto"/>
              <w:bottom w:val="single" w:sz="6" w:space="0" w:color="auto"/>
              <w:right w:val="single" w:sz="6" w:space="0" w:color="auto"/>
            </w:tcBorders>
          </w:tcPr>
          <w:p w14:paraId="45681006" w14:textId="1778632A" w:rsidR="00324BBF" w:rsidRDefault="00324BBF" w:rsidP="00324BBF">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43B9E55" w14:textId="0080FD15" w:rsidR="00324BBF" w:rsidRDefault="00324BBF" w:rsidP="00324BBF">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E35E8CA" w14:textId="556B8D56" w:rsidR="00324BBF" w:rsidRPr="00D24A30" w:rsidRDefault="00324BBF" w:rsidP="00324BBF">
            <w:pPr>
              <w:pStyle w:val="TAL"/>
              <w:rPr>
                <w:noProof/>
                <w:sz w:val="16"/>
                <w:szCs w:val="16"/>
              </w:rPr>
            </w:pPr>
            <w:r w:rsidRPr="00324BBF">
              <w:rPr>
                <w:noProof/>
                <w:sz w:val="16"/>
                <w:szCs w:val="16"/>
              </w:rPr>
              <w:t>Removal of GW MC service ID</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353052EB" w14:textId="31BD79FA" w:rsidR="00324BBF" w:rsidRPr="00210AAF" w:rsidRDefault="00324BBF" w:rsidP="00324BBF">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EE76F6" w14:paraId="0EEFF424"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4A3DD1B2" w14:textId="73E06FD2" w:rsidR="00EE76F6" w:rsidRPr="00210AAF" w:rsidRDefault="00EE76F6" w:rsidP="00EE76F6">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06</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0A266B1" w14:textId="042EC3DA" w:rsidR="00EE76F6" w:rsidRPr="00210AAF" w:rsidRDefault="00EE76F6" w:rsidP="00EE76F6">
            <w:pPr>
              <w:pStyle w:val="TAL"/>
              <w:rPr>
                <w:snapToGrid w:val="0"/>
                <w:sz w:val="16"/>
                <w:szCs w:val="16"/>
              </w:rPr>
            </w:pPr>
            <w:r w:rsidRPr="00210AAF">
              <w:rPr>
                <w:snapToGrid w:val="0"/>
                <w:sz w:val="16"/>
                <w:szCs w:val="16"/>
              </w:rPr>
              <w:t>SA#</w:t>
            </w:r>
            <w:r>
              <w:rPr>
                <w:snapToGrid w:val="0"/>
                <w:sz w:val="16"/>
                <w:szCs w:val="16"/>
              </w:rPr>
              <w:t>104</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314A63A7" w14:textId="1064AECC" w:rsidR="00EE76F6" w:rsidRPr="00D24A30" w:rsidRDefault="00EE76F6" w:rsidP="00EE76F6">
            <w:pPr>
              <w:pStyle w:val="TAL"/>
              <w:rPr>
                <w:sz w:val="16"/>
                <w:szCs w:val="16"/>
              </w:rPr>
            </w:pPr>
            <w:r w:rsidRPr="00D24A30">
              <w:rPr>
                <w:sz w:val="16"/>
                <w:szCs w:val="16"/>
              </w:rPr>
              <w:t>SP-240</w:t>
            </w:r>
            <w:r>
              <w:rPr>
                <w:sz w:val="16"/>
                <w:szCs w:val="16"/>
              </w:rPr>
              <w:t>757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0DDDBEDC" w14:textId="7B850374" w:rsidR="00EE76F6" w:rsidRDefault="00EE76F6" w:rsidP="00EE76F6">
            <w:pPr>
              <w:pStyle w:val="TAL"/>
              <w:rPr>
                <w:snapToGrid w:val="0"/>
                <w:sz w:val="16"/>
                <w:szCs w:val="16"/>
              </w:rPr>
            </w:pPr>
            <w:r>
              <w:rPr>
                <w:snapToGrid w:val="0"/>
                <w:sz w:val="16"/>
                <w:szCs w:val="16"/>
              </w:rPr>
              <w:t>0426</w:t>
            </w:r>
          </w:p>
        </w:tc>
        <w:tc>
          <w:tcPr>
            <w:tcW w:w="284" w:type="dxa"/>
            <w:tcBorders>
              <w:top w:val="single" w:sz="6" w:space="0" w:color="auto"/>
              <w:left w:val="single" w:sz="6" w:space="0" w:color="auto"/>
              <w:bottom w:val="single" w:sz="6" w:space="0" w:color="auto"/>
              <w:right w:val="single" w:sz="6" w:space="0" w:color="auto"/>
            </w:tcBorders>
          </w:tcPr>
          <w:p w14:paraId="0EEFB273" w14:textId="38CA1A45" w:rsidR="00EE76F6" w:rsidRDefault="00EE76F6" w:rsidP="00EE76F6">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1C9DA5EB" w14:textId="3C5EA321" w:rsidR="00EE76F6" w:rsidRDefault="00EE76F6" w:rsidP="00EE76F6">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66F2EE6D" w14:textId="69B74199" w:rsidR="00EE76F6" w:rsidRPr="00324BBF" w:rsidRDefault="00EE76F6" w:rsidP="00EE76F6">
            <w:pPr>
              <w:pStyle w:val="TAL"/>
              <w:rPr>
                <w:noProof/>
                <w:sz w:val="16"/>
                <w:szCs w:val="16"/>
              </w:rPr>
            </w:pPr>
            <w:r w:rsidRPr="00EE76F6">
              <w:rPr>
                <w:noProof/>
                <w:sz w:val="16"/>
                <w:szCs w:val="16"/>
              </w:rPr>
              <w:t>Ambiguity on routing private calls</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10B1C56F" w14:textId="7852FAB3" w:rsidR="00EE76F6" w:rsidRPr="00210AAF" w:rsidRDefault="00EE76F6" w:rsidP="00EE76F6">
            <w:pPr>
              <w:pStyle w:val="TAL"/>
              <w:rPr>
                <w:snapToGrid w:val="0"/>
                <w:sz w:val="16"/>
                <w:szCs w:val="16"/>
              </w:rPr>
            </w:pPr>
            <w:r w:rsidRPr="00210AAF">
              <w:rPr>
                <w:snapToGrid w:val="0"/>
                <w:sz w:val="16"/>
                <w:szCs w:val="16"/>
              </w:rPr>
              <w:t>18.</w:t>
            </w:r>
            <w:r>
              <w:rPr>
                <w:snapToGrid w:val="0"/>
                <w:sz w:val="16"/>
                <w:szCs w:val="16"/>
              </w:rPr>
              <w:t>10</w:t>
            </w:r>
            <w:r w:rsidRPr="00210AAF">
              <w:rPr>
                <w:snapToGrid w:val="0"/>
                <w:sz w:val="16"/>
                <w:szCs w:val="16"/>
              </w:rPr>
              <w:t>.0</w:t>
            </w:r>
          </w:p>
        </w:tc>
      </w:tr>
      <w:tr w:rsidR="00FE6D23" w14:paraId="6A98783E"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208657DC" w14:textId="32DF6F7A" w:rsidR="00FE6D23" w:rsidRPr="00210AAF" w:rsidRDefault="00FE6D23" w:rsidP="00FE6D23">
            <w:pPr>
              <w:pStyle w:val="TAL"/>
              <w:tabs>
                <w:tab w:val="left" w:pos="371"/>
              </w:tabs>
              <w:rPr>
                <w:snapToGrid w:val="0"/>
                <w:sz w:val="16"/>
                <w:szCs w:val="16"/>
              </w:rPr>
            </w:pPr>
            <w:r w:rsidRPr="00210AAF">
              <w:rPr>
                <w:snapToGrid w:val="0"/>
                <w:sz w:val="16"/>
                <w:szCs w:val="16"/>
              </w:rPr>
              <w:lastRenderedPageBreak/>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5CE5603F" w14:textId="58F501E0" w:rsidR="00FE6D23" w:rsidRPr="00210AAF" w:rsidRDefault="00FE6D23" w:rsidP="00FE6D23">
            <w:pPr>
              <w:pStyle w:val="TAL"/>
              <w:rPr>
                <w:snapToGrid w:val="0"/>
                <w:sz w:val="16"/>
                <w:szCs w:val="16"/>
              </w:rPr>
            </w:pPr>
            <w:r w:rsidRPr="00210AAF">
              <w:rPr>
                <w:snapToGrid w:val="0"/>
                <w:sz w:val="16"/>
                <w:szCs w:val="16"/>
              </w:rPr>
              <w:t>SA#</w:t>
            </w:r>
            <w:r>
              <w:rPr>
                <w:snapToGrid w:val="0"/>
                <w:sz w:val="16"/>
                <w:szCs w:val="16"/>
              </w:rPr>
              <w:t>10</w:t>
            </w:r>
            <w:r>
              <w:rPr>
                <w:snapToGrid w:val="0"/>
                <w:sz w:val="16"/>
                <w:szCs w:val="16"/>
              </w:rPr>
              <w:t>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66AA3C1B" w14:textId="463422B4" w:rsidR="00FE6D23" w:rsidRPr="00D24A30" w:rsidRDefault="00FE6D23" w:rsidP="00FE6D2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2BD0D53D" w14:textId="26E77CFE" w:rsidR="00FE6D23" w:rsidRDefault="00FE6D23" w:rsidP="00FE6D23">
            <w:pPr>
              <w:pStyle w:val="TAL"/>
              <w:rPr>
                <w:snapToGrid w:val="0"/>
                <w:sz w:val="16"/>
                <w:szCs w:val="16"/>
              </w:rPr>
            </w:pPr>
            <w:r>
              <w:rPr>
                <w:snapToGrid w:val="0"/>
                <w:sz w:val="16"/>
                <w:szCs w:val="16"/>
              </w:rPr>
              <w:t>04</w:t>
            </w:r>
            <w:r>
              <w:rPr>
                <w:snapToGrid w:val="0"/>
                <w:sz w:val="16"/>
                <w:szCs w:val="16"/>
              </w:rPr>
              <w:t>41</w:t>
            </w:r>
          </w:p>
        </w:tc>
        <w:tc>
          <w:tcPr>
            <w:tcW w:w="284" w:type="dxa"/>
            <w:tcBorders>
              <w:top w:val="single" w:sz="6" w:space="0" w:color="auto"/>
              <w:left w:val="single" w:sz="6" w:space="0" w:color="auto"/>
              <w:bottom w:val="single" w:sz="6" w:space="0" w:color="auto"/>
              <w:right w:val="single" w:sz="6" w:space="0" w:color="auto"/>
            </w:tcBorders>
          </w:tcPr>
          <w:p w14:paraId="0591618D" w14:textId="42838D8F" w:rsidR="00FE6D23" w:rsidRDefault="00FE6D23" w:rsidP="00FE6D23">
            <w:pPr>
              <w:pStyle w:val="TAL"/>
              <w:jc w:val="center"/>
              <w:rPr>
                <w:snapToGrid w:val="0"/>
                <w:sz w:val="16"/>
                <w:szCs w:val="16"/>
              </w:rPr>
            </w:pP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5581047" w14:textId="072B9AA1" w:rsidR="00FE6D23" w:rsidRDefault="00FE6D23" w:rsidP="00FE6D2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0E753429" w14:textId="05519957" w:rsidR="00FE6D23" w:rsidRPr="00EE76F6" w:rsidRDefault="00FE6D23" w:rsidP="00FE6D23">
            <w:pPr>
              <w:pStyle w:val="TAL"/>
              <w:rPr>
                <w:noProof/>
                <w:sz w:val="16"/>
                <w:szCs w:val="16"/>
              </w:rPr>
            </w:pPr>
            <w:r w:rsidRPr="00FE6D23">
              <w:rPr>
                <w:noProof/>
                <w:sz w:val="16"/>
                <w:szCs w:val="16"/>
              </w:rPr>
              <w:t>Clarification on initial floor request</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415EBD7F" w14:textId="5A411580" w:rsidR="00FE6D23" w:rsidRPr="00210AAF" w:rsidRDefault="00FE6D23" w:rsidP="00FE6D23">
            <w:pPr>
              <w:pStyle w:val="TAL"/>
              <w:rPr>
                <w:snapToGrid w:val="0"/>
                <w:sz w:val="16"/>
                <w:szCs w:val="16"/>
              </w:rPr>
            </w:pPr>
            <w:r w:rsidRPr="00210AAF">
              <w:rPr>
                <w:snapToGrid w:val="0"/>
                <w:sz w:val="16"/>
                <w:szCs w:val="16"/>
              </w:rPr>
              <w:t>18.</w:t>
            </w:r>
            <w:r>
              <w:rPr>
                <w:snapToGrid w:val="0"/>
                <w:sz w:val="16"/>
                <w:szCs w:val="16"/>
              </w:rPr>
              <w:t>1</w:t>
            </w:r>
            <w:r>
              <w:rPr>
                <w:snapToGrid w:val="0"/>
                <w:sz w:val="16"/>
                <w:szCs w:val="16"/>
              </w:rPr>
              <w:t>1</w:t>
            </w:r>
            <w:r w:rsidRPr="00210AAF">
              <w:rPr>
                <w:snapToGrid w:val="0"/>
                <w:sz w:val="16"/>
                <w:szCs w:val="16"/>
              </w:rPr>
              <w:t>.0</w:t>
            </w:r>
          </w:p>
        </w:tc>
      </w:tr>
      <w:tr w:rsidR="00551BB3" w14:paraId="5133BAFD"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1DA71164" w14:textId="637F5B62" w:rsidR="00551BB3" w:rsidRPr="00210AAF" w:rsidRDefault="00551BB3" w:rsidP="00551BB3">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2D52E1C0" w14:textId="27E1AACD" w:rsidR="00551BB3" w:rsidRPr="00210AAF" w:rsidRDefault="00551BB3" w:rsidP="00551BB3">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5FAB53F8" w14:textId="1762390A" w:rsidR="00551BB3" w:rsidRPr="00FE6D23" w:rsidRDefault="00551BB3" w:rsidP="00551BB3">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4AC14D66" w14:textId="555B648D" w:rsidR="00551BB3" w:rsidRDefault="00551BB3" w:rsidP="00551BB3">
            <w:pPr>
              <w:pStyle w:val="TAL"/>
              <w:rPr>
                <w:snapToGrid w:val="0"/>
                <w:sz w:val="16"/>
                <w:szCs w:val="16"/>
              </w:rPr>
            </w:pPr>
            <w:r>
              <w:rPr>
                <w:snapToGrid w:val="0"/>
                <w:sz w:val="16"/>
                <w:szCs w:val="16"/>
              </w:rPr>
              <w:t>044</w:t>
            </w:r>
            <w:r>
              <w:rPr>
                <w:snapToGrid w:val="0"/>
                <w:sz w:val="16"/>
                <w:szCs w:val="16"/>
              </w:rPr>
              <w:t>4</w:t>
            </w:r>
          </w:p>
        </w:tc>
        <w:tc>
          <w:tcPr>
            <w:tcW w:w="284" w:type="dxa"/>
            <w:tcBorders>
              <w:top w:val="single" w:sz="6" w:space="0" w:color="auto"/>
              <w:left w:val="single" w:sz="6" w:space="0" w:color="auto"/>
              <w:bottom w:val="single" w:sz="6" w:space="0" w:color="auto"/>
              <w:right w:val="single" w:sz="6" w:space="0" w:color="auto"/>
            </w:tcBorders>
          </w:tcPr>
          <w:p w14:paraId="74C32901" w14:textId="2E8694B8" w:rsidR="00551BB3" w:rsidRDefault="00551BB3" w:rsidP="00551BB3">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7E08FB3A" w14:textId="75D93F7B" w:rsidR="00551BB3" w:rsidRDefault="00551BB3" w:rsidP="00551BB3">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399AE79E" w14:textId="33317BDD" w:rsidR="00551BB3" w:rsidRPr="00FE6D23" w:rsidRDefault="00551BB3" w:rsidP="00551BB3">
            <w:pPr>
              <w:pStyle w:val="TAL"/>
              <w:rPr>
                <w:noProof/>
                <w:sz w:val="16"/>
                <w:szCs w:val="16"/>
              </w:rPr>
            </w:pPr>
            <w:r w:rsidRPr="00551BB3">
              <w:rPr>
                <w:noProof/>
                <w:sz w:val="16"/>
                <w:szCs w:val="16"/>
              </w:rPr>
              <w:t>Resolving an EN in the First-to-answer call setup procedure</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06B46282" w14:textId="0CD519B3" w:rsidR="00551BB3" w:rsidRPr="00210AAF" w:rsidRDefault="00551BB3" w:rsidP="00551BB3">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tr w:rsidR="00905309" w14:paraId="6FB78DD0" w14:textId="77777777" w:rsidTr="00DC3D61">
        <w:trPr>
          <w:trHeight w:val="45"/>
        </w:trPr>
        <w:tc>
          <w:tcPr>
            <w:tcW w:w="800" w:type="dxa"/>
            <w:tcBorders>
              <w:top w:val="single" w:sz="6" w:space="0" w:color="auto"/>
              <w:left w:val="single" w:sz="6" w:space="0" w:color="auto"/>
              <w:bottom w:val="single" w:sz="6" w:space="0" w:color="auto"/>
              <w:right w:val="single" w:sz="6" w:space="0" w:color="auto"/>
            </w:tcBorders>
            <w:shd w:val="clear" w:color="auto" w:fill="auto"/>
          </w:tcPr>
          <w:p w14:paraId="7F6B39F4" w14:textId="5A9FE23E" w:rsidR="00905309" w:rsidRPr="00210AAF" w:rsidRDefault="00905309" w:rsidP="00905309">
            <w:pPr>
              <w:pStyle w:val="TAL"/>
              <w:tabs>
                <w:tab w:val="left" w:pos="371"/>
              </w:tabs>
              <w:rPr>
                <w:snapToGrid w:val="0"/>
                <w:sz w:val="16"/>
                <w:szCs w:val="16"/>
              </w:rPr>
            </w:pPr>
            <w:r w:rsidRPr="00210AAF">
              <w:rPr>
                <w:snapToGrid w:val="0"/>
                <w:sz w:val="16"/>
                <w:szCs w:val="16"/>
              </w:rPr>
              <w:t>202</w:t>
            </w:r>
            <w:r>
              <w:rPr>
                <w:snapToGrid w:val="0"/>
                <w:sz w:val="16"/>
                <w:szCs w:val="16"/>
              </w:rPr>
              <w:t>4</w:t>
            </w:r>
            <w:r w:rsidRPr="00210AAF">
              <w:rPr>
                <w:snapToGrid w:val="0"/>
                <w:sz w:val="16"/>
                <w:szCs w:val="16"/>
              </w:rPr>
              <w:t>-</w:t>
            </w:r>
            <w:r>
              <w:rPr>
                <w:snapToGrid w:val="0"/>
                <w:sz w:val="16"/>
                <w:szCs w:val="16"/>
              </w:rPr>
              <w:t>12</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4F9B3C8D" w14:textId="42B747BB" w:rsidR="00905309" w:rsidRPr="00210AAF" w:rsidRDefault="00905309" w:rsidP="00905309">
            <w:pPr>
              <w:pStyle w:val="TAL"/>
              <w:rPr>
                <w:snapToGrid w:val="0"/>
                <w:sz w:val="16"/>
                <w:szCs w:val="16"/>
              </w:rPr>
            </w:pPr>
            <w:r w:rsidRPr="00210AAF">
              <w:rPr>
                <w:snapToGrid w:val="0"/>
                <w:sz w:val="16"/>
                <w:szCs w:val="16"/>
              </w:rPr>
              <w:t>SA#</w:t>
            </w:r>
            <w:r>
              <w:rPr>
                <w:snapToGrid w:val="0"/>
                <w:sz w:val="16"/>
                <w:szCs w:val="16"/>
              </w:rPr>
              <w:t>106</w:t>
            </w:r>
          </w:p>
        </w:tc>
        <w:tc>
          <w:tcPr>
            <w:tcW w:w="1134" w:type="dxa"/>
            <w:tcBorders>
              <w:top w:val="single" w:sz="6" w:space="0" w:color="auto"/>
              <w:left w:val="single" w:sz="6" w:space="0" w:color="auto"/>
              <w:bottom w:val="single" w:sz="6" w:space="0" w:color="auto"/>
              <w:right w:val="single" w:sz="6" w:space="0" w:color="auto"/>
            </w:tcBorders>
            <w:shd w:val="clear" w:color="auto" w:fill="auto"/>
          </w:tcPr>
          <w:p w14:paraId="116ED141" w14:textId="0C47974B" w:rsidR="00905309" w:rsidRPr="00FE6D23" w:rsidRDefault="00905309" w:rsidP="00905309">
            <w:pPr>
              <w:pStyle w:val="TAL"/>
              <w:rPr>
                <w:sz w:val="16"/>
                <w:szCs w:val="16"/>
              </w:rPr>
            </w:pPr>
            <w:r w:rsidRPr="00FE6D23">
              <w:rPr>
                <w:sz w:val="16"/>
                <w:szCs w:val="16"/>
              </w:rPr>
              <w:t>SP-241707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635E70E5" w14:textId="2F321535" w:rsidR="00905309" w:rsidRDefault="00905309" w:rsidP="00905309">
            <w:pPr>
              <w:pStyle w:val="TAL"/>
              <w:rPr>
                <w:snapToGrid w:val="0"/>
                <w:sz w:val="16"/>
                <w:szCs w:val="16"/>
              </w:rPr>
            </w:pPr>
            <w:r>
              <w:rPr>
                <w:snapToGrid w:val="0"/>
                <w:sz w:val="16"/>
                <w:szCs w:val="16"/>
              </w:rPr>
              <w:t>044</w:t>
            </w:r>
            <w:r>
              <w:rPr>
                <w:snapToGrid w:val="0"/>
                <w:sz w:val="16"/>
                <w:szCs w:val="16"/>
              </w:rPr>
              <w:t>9</w:t>
            </w:r>
          </w:p>
        </w:tc>
        <w:tc>
          <w:tcPr>
            <w:tcW w:w="284" w:type="dxa"/>
            <w:tcBorders>
              <w:top w:val="single" w:sz="6" w:space="0" w:color="auto"/>
              <w:left w:val="single" w:sz="6" w:space="0" w:color="auto"/>
              <w:bottom w:val="single" w:sz="6" w:space="0" w:color="auto"/>
              <w:right w:val="single" w:sz="6" w:space="0" w:color="auto"/>
            </w:tcBorders>
          </w:tcPr>
          <w:p w14:paraId="391DE991" w14:textId="2B6444C4" w:rsidR="00905309" w:rsidRDefault="00905309" w:rsidP="00905309">
            <w:pPr>
              <w:pStyle w:val="TAL"/>
              <w:jc w:val="center"/>
              <w:rPr>
                <w:snapToGrid w:val="0"/>
                <w:sz w:val="16"/>
                <w:szCs w:val="16"/>
              </w:rPr>
            </w:pPr>
            <w:r>
              <w:rPr>
                <w:snapToGrid w:val="0"/>
                <w:sz w:val="16"/>
                <w:szCs w:val="16"/>
              </w:rPr>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4B963A7D" w14:textId="40AECCC0" w:rsidR="00905309" w:rsidRDefault="00905309" w:rsidP="00905309">
            <w:pPr>
              <w:pStyle w:val="TAL"/>
              <w:jc w:val="center"/>
              <w:rPr>
                <w:snapToGrid w:val="0"/>
                <w:sz w:val="16"/>
                <w:szCs w:val="16"/>
              </w:rPr>
            </w:pPr>
            <w:r>
              <w:rPr>
                <w:snapToGrid w:val="0"/>
                <w:sz w:val="16"/>
                <w:szCs w:val="16"/>
              </w:rPr>
              <w:t>F</w:t>
            </w:r>
          </w:p>
        </w:tc>
        <w:tc>
          <w:tcPr>
            <w:tcW w:w="4111" w:type="dxa"/>
            <w:tcBorders>
              <w:top w:val="single" w:sz="6" w:space="0" w:color="auto"/>
              <w:left w:val="single" w:sz="6" w:space="0" w:color="auto"/>
              <w:bottom w:val="single" w:sz="6" w:space="0" w:color="auto"/>
              <w:right w:val="single" w:sz="6" w:space="0" w:color="auto"/>
            </w:tcBorders>
            <w:shd w:val="clear" w:color="auto" w:fill="auto"/>
          </w:tcPr>
          <w:p w14:paraId="5D4EACF1" w14:textId="1025AD4D" w:rsidR="00905309" w:rsidRPr="00551BB3" w:rsidRDefault="00905309" w:rsidP="00905309">
            <w:pPr>
              <w:pStyle w:val="TAL"/>
              <w:rPr>
                <w:noProof/>
                <w:sz w:val="16"/>
                <w:szCs w:val="16"/>
              </w:rPr>
            </w:pPr>
            <w:r w:rsidRPr="00905309">
              <w:rPr>
                <w:noProof/>
                <w:sz w:val="16"/>
                <w:szCs w:val="16"/>
              </w:rPr>
              <w:t>Removing EN on MCPTT server used as signalling proxy</w:t>
            </w:r>
          </w:p>
        </w:tc>
        <w:tc>
          <w:tcPr>
            <w:tcW w:w="709" w:type="dxa"/>
            <w:tcBorders>
              <w:top w:val="single" w:sz="6" w:space="0" w:color="auto"/>
              <w:left w:val="single" w:sz="6" w:space="0" w:color="auto"/>
              <w:bottom w:val="single" w:sz="6" w:space="0" w:color="auto"/>
              <w:right w:val="single" w:sz="6" w:space="0" w:color="auto"/>
            </w:tcBorders>
            <w:shd w:val="clear" w:color="auto" w:fill="auto"/>
          </w:tcPr>
          <w:p w14:paraId="2E4D8A18" w14:textId="2DD682A3" w:rsidR="00905309" w:rsidRPr="00210AAF" w:rsidRDefault="00905309" w:rsidP="00905309">
            <w:pPr>
              <w:pStyle w:val="TAL"/>
              <w:rPr>
                <w:snapToGrid w:val="0"/>
                <w:sz w:val="16"/>
                <w:szCs w:val="16"/>
              </w:rPr>
            </w:pPr>
            <w:r w:rsidRPr="00210AAF">
              <w:rPr>
                <w:snapToGrid w:val="0"/>
                <w:sz w:val="16"/>
                <w:szCs w:val="16"/>
              </w:rPr>
              <w:t>18.</w:t>
            </w:r>
            <w:r>
              <w:rPr>
                <w:snapToGrid w:val="0"/>
                <w:sz w:val="16"/>
                <w:szCs w:val="16"/>
              </w:rPr>
              <w:t>11</w:t>
            </w:r>
            <w:r w:rsidRPr="00210AAF">
              <w:rPr>
                <w:snapToGrid w:val="0"/>
                <w:sz w:val="16"/>
                <w:szCs w:val="16"/>
              </w:rPr>
              <w:t>.0</w:t>
            </w:r>
          </w:p>
        </w:tc>
      </w:tr>
      <w:bookmarkEnd w:id="1578"/>
    </w:tbl>
    <w:p w14:paraId="6AE5F0B0" w14:textId="6E4D7727" w:rsidR="00080512" w:rsidRDefault="00080512" w:rsidP="00171381"/>
    <w:sectPr w:rsidR="00080512">
      <w:headerReference w:type="default" r:id="rId257"/>
      <w:footerReference w:type="default" r:id="rId25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20CBFED" w14:textId="77777777" w:rsidR="001D696F" w:rsidRDefault="001D696F">
      <w:r>
        <w:separator/>
      </w:r>
    </w:p>
  </w:endnote>
  <w:endnote w:type="continuationSeparator" w:id="0">
    <w:p w14:paraId="212AD6A0" w14:textId="77777777" w:rsidR="001D696F" w:rsidRDefault="001D696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DotumChe">
    <w:charset w:val="81"/>
    <w:family w:val="modern"/>
    <w:pitch w:val="fixed"/>
    <w:sig w:usb0="B00002AF" w:usb1="69D77CFB" w:usb2="00000030" w:usb3="00000000" w:csb0="0008009F" w:csb1="00000000"/>
  </w:font>
  <w:font w:name="Gulim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3227474" w14:textId="77777777" w:rsidR="001D696F" w:rsidRDefault="001D696F">
      <w:r>
        <w:separator/>
      </w:r>
    </w:p>
  </w:footnote>
  <w:footnote w:type="continuationSeparator" w:id="0">
    <w:p w14:paraId="7FE3BCEB" w14:textId="77777777" w:rsidR="001D696F" w:rsidRDefault="001D696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25C277F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214F3">
      <w:rPr>
        <w:rFonts w:ascii="Arial" w:hAnsi="Arial" w:cs="Arial"/>
        <w:b/>
        <w:noProof/>
        <w:sz w:val="18"/>
        <w:szCs w:val="18"/>
      </w:rPr>
      <w:t>3GPP TS 23.379 V18.11.0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5EA1E3DF"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1E858C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08E8169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9CC3E7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8B3CFE64"/>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B22A986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66C7722"/>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3820A3DC"/>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406CDAD8"/>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63A2B85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7A4130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12" w15:restartNumberingAfterBreak="0">
    <w:nsid w:val="00000002"/>
    <w:multiLevelType w:val="singleLevel"/>
    <w:tmpl w:val="00000002"/>
    <w:name w:val="WW8Num1"/>
    <w:lvl w:ilvl="0">
      <w:start w:val="1"/>
      <w:numFmt w:val="decimal"/>
      <w:lvlText w:val="%1."/>
      <w:lvlJc w:val="left"/>
      <w:pPr>
        <w:tabs>
          <w:tab w:val="num" w:pos="0"/>
        </w:tabs>
        <w:ind w:left="644" w:hanging="360"/>
      </w:pPr>
      <w:rPr>
        <w:rFonts w:hint="default"/>
      </w:rPr>
    </w:lvl>
  </w:abstractNum>
  <w:abstractNum w:abstractNumId="13" w15:restartNumberingAfterBreak="0">
    <w:nsid w:val="00000003"/>
    <w:multiLevelType w:val="singleLevel"/>
    <w:tmpl w:val="00000003"/>
    <w:name w:val="WW8Num3"/>
    <w:lvl w:ilvl="0">
      <w:start w:val="1"/>
      <w:numFmt w:val="decimal"/>
      <w:lvlText w:val="%1."/>
      <w:lvlJc w:val="left"/>
      <w:pPr>
        <w:tabs>
          <w:tab w:val="num" w:pos="0"/>
        </w:tabs>
        <w:ind w:left="644" w:hanging="360"/>
      </w:pPr>
      <w:rPr>
        <w:rFonts w:hint="default"/>
      </w:rPr>
    </w:lvl>
  </w:abstractNum>
  <w:abstractNum w:abstractNumId="14" w15:restartNumberingAfterBreak="0">
    <w:nsid w:val="00000004"/>
    <w:multiLevelType w:val="singleLevel"/>
    <w:tmpl w:val="00000004"/>
    <w:name w:val="WW8Num4"/>
    <w:lvl w:ilvl="0">
      <w:start w:val="1"/>
      <w:numFmt w:val="decimal"/>
      <w:lvlText w:val="%1."/>
      <w:lvlJc w:val="left"/>
      <w:pPr>
        <w:tabs>
          <w:tab w:val="num" w:pos="0"/>
        </w:tabs>
        <w:ind w:left="644" w:hanging="360"/>
      </w:pPr>
      <w:rPr>
        <w:rFonts w:hint="default"/>
      </w:rPr>
    </w:lvl>
  </w:abstractNum>
  <w:abstractNum w:abstractNumId="15" w15:restartNumberingAfterBreak="0">
    <w:nsid w:val="00000005"/>
    <w:multiLevelType w:val="singleLevel"/>
    <w:tmpl w:val="00000005"/>
    <w:name w:val="WW8Num5"/>
    <w:lvl w:ilvl="0">
      <w:start w:val="1"/>
      <w:numFmt w:val="decimal"/>
      <w:lvlText w:val="%1."/>
      <w:lvlJc w:val="left"/>
      <w:pPr>
        <w:tabs>
          <w:tab w:val="num" w:pos="0"/>
        </w:tabs>
        <w:ind w:left="644" w:hanging="360"/>
      </w:pPr>
      <w:rPr>
        <w:rFonts w:hint="default"/>
      </w:rPr>
    </w:lvl>
  </w:abstractNum>
  <w:abstractNum w:abstractNumId="16" w15:restartNumberingAfterBreak="0">
    <w:nsid w:val="00A14972"/>
    <w:multiLevelType w:val="hybridMultilevel"/>
    <w:tmpl w:val="D928912C"/>
    <w:lvl w:ilvl="0" w:tplc="77E0707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8" w15:restartNumberingAfterBreak="0">
    <w:nsid w:val="03823DAF"/>
    <w:multiLevelType w:val="hybridMultilevel"/>
    <w:tmpl w:val="DC286856"/>
    <w:lvl w:ilvl="0" w:tplc="7A42B192">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9" w15:restartNumberingAfterBreak="0">
    <w:nsid w:val="2C805CB5"/>
    <w:multiLevelType w:val="hybridMultilevel"/>
    <w:tmpl w:val="FE966E9C"/>
    <w:lvl w:ilvl="0" w:tplc="C6E02A2A">
      <w:start w:val="10"/>
      <w:numFmt w:val="bullet"/>
      <w:lvlText w:val="-"/>
      <w:lvlJc w:val="left"/>
      <w:pPr>
        <w:ind w:left="644" w:hanging="360"/>
      </w:pPr>
      <w:rPr>
        <w:rFonts w:ascii="Times New Roman" w:eastAsia="Times New Roman" w:hAnsi="Times New Roman"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20" w15:restartNumberingAfterBreak="0">
    <w:nsid w:val="2D7B766D"/>
    <w:multiLevelType w:val="hybridMultilevel"/>
    <w:tmpl w:val="0F72E076"/>
    <w:lvl w:ilvl="0" w:tplc="D90AEB3C">
      <w:start w:val="10"/>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15:restartNumberingAfterBreak="0">
    <w:nsid w:val="55531AC7"/>
    <w:multiLevelType w:val="hybridMultilevel"/>
    <w:tmpl w:val="B406DCB4"/>
    <w:lvl w:ilvl="0" w:tplc="EA208EE6">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5C3776AC"/>
    <w:multiLevelType w:val="hybridMultilevel"/>
    <w:tmpl w:val="2B1A0B3C"/>
    <w:lvl w:ilvl="0" w:tplc="5A5E5E5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624B347D"/>
    <w:multiLevelType w:val="hybridMultilevel"/>
    <w:tmpl w:val="999C9FAE"/>
    <w:lvl w:ilvl="0" w:tplc="0E264B78">
      <w:start w:val="2023"/>
      <w:numFmt w:val="bullet"/>
      <w:lvlText w:val="-"/>
      <w:lvlJc w:val="left"/>
      <w:pPr>
        <w:ind w:left="460" w:hanging="360"/>
      </w:pPr>
      <w:rPr>
        <w:rFonts w:ascii="Arial" w:eastAsia="Times New Roman" w:hAnsi="Arial" w:cs="Arial" w:hint="default"/>
      </w:rPr>
    </w:lvl>
    <w:lvl w:ilvl="1" w:tplc="20000003" w:tentative="1">
      <w:start w:val="1"/>
      <w:numFmt w:val="bullet"/>
      <w:lvlText w:val="o"/>
      <w:lvlJc w:val="left"/>
      <w:pPr>
        <w:ind w:left="1180" w:hanging="360"/>
      </w:pPr>
      <w:rPr>
        <w:rFonts w:ascii="Courier New" w:hAnsi="Courier New" w:cs="Courier New" w:hint="default"/>
      </w:rPr>
    </w:lvl>
    <w:lvl w:ilvl="2" w:tplc="20000005" w:tentative="1">
      <w:start w:val="1"/>
      <w:numFmt w:val="bullet"/>
      <w:lvlText w:val=""/>
      <w:lvlJc w:val="left"/>
      <w:pPr>
        <w:ind w:left="1900" w:hanging="360"/>
      </w:pPr>
      <w:rPr>
        <w:rFonts w:ascii="Wingdings" w:hAnsi="Wingdings" w:hint="default"/>
      </w:rPr>
    </w:lvl>
    <w:lvl w:ilvl="3" w:tplc="20000001" w:tentative="1">
      <w:start w:val="1"/>
      <w:numFmt w:val="bullet"/>
      <w:lvlText w:val=""/>
      <w:lvlJc w:val="left"/>
      <w:pPr>
        <w:ind w:left="2620" w:hanging="360"/>
      </w:pPr>
      <w:rPr>
        <w:rFonts w:ascii="Symbol" w:hAnsi="Symbol" w:hint="default"/>
      </w:rPr>
    </w:lvl>
    <w:lvl w:ilvl="4" w:tplc="20000003" w:tentative="1">
      <w:start w:val="1"/>
      <w:numFmt w:val="bullet"/>
      <w:lvlText w:val="o"/>
      <w:lvlJc w:val="left"/>
      <w:pPr>
        <w:ind w:left="3340" w:hanging="360"/>
      </w:pPr>
      <w:rPr>
        <w:rFonts w:ascii="Courier New" w:hAnsi="Courier New" w:cs="Courier New" w:hint="default"/>
      </w:rPr>
    </w:lvl>
    <w:lvl w:ilvl="5" w:tplc="20000005" w:tentative="1">
      <w:start w:val="1"/>
      <w:numFmt w:val="bullet"/>
      <w:lvlText w:val=""/>
      <w:lvlJc w:val="left"/>
      <w:pPr>
        <w:ind w:left="4060" w:hanging="360"/>
      </w:pPr>
      <w:rPr>
        <w:rFonts w:ascii="Wingdings" w:hAnsi="Wingdings" w:hint="default"/>
      </w:rPr>
    </w:lvl>
    <w:lvl w:ilvl="6" w:tplc="20000001" w:tentative="1">
      <w:start w:val="1"/>
      <w:numFmt w:val="bullet"/>
      <w:lvlText w:val=""/>
      <w:lvlJc w:val="left"/>
      <w:pPr>
        <w:ind w:left="4780" w:hanging="360"/>
      </w:pPr>
      <w:rPr>
        <w:rFonts w:ascii="Symbol" w:hAnsi="Symbol" w:hint="default"/>
      </w:rPr>
    </w:lvl>
    <w:lvl w:ilvl="7" w:tplc="20000003" w:tentative="1">
      <w:start w:val="1"/>
      <w:numFmt w:val="bullet"/>
      <w:lvlText w:val="o"/>
      <w:lvlJc w:val="left"/>
      <w:pPr>
        <w:ind w:left="5500" w:hanging="360"/>
      </w:pPr>
      <w:rPr>
        <w:rFonts w:ascii="Courier New" w:hAnsi="Courier New" w:cs="Courier New" w:hint="default"/>
      </w:rPr>
    </w:lvl>
    <w:lvl w:ilvl="8" w:tplc="20000005" w:tentative="1">
      <w:start w:val="1"/>
      <w:numFmt w:val="bullet"/>
      <w:lvlText w:val=""/>
      <w:lvlJc w:val="left"/>
      <w:pPr>
        <w:ind w:left="6220" w:hanging="360"/>
      </w:pPr>
      <w:rPr>
        <w:rFonts w:ascii="Wingdings" w:hAnsi="Wingdings" w:hint="default"/>
      </w:rPr>
    </w:lvl>
  </w:abstractNum>
  <w:abstractNum w:abstractNumId="2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5" w15:restartNumberingAfterBreak="0">
    <w:nsid w:val="7C080691"/>
    <w:multiLevelType w:val="hybridMultilevel"/>
    <w:tmpl w:val="FD52C520"/>
    <w:lvl w:ilvl="0" w:tplc="382A3252">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910654133">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2508457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602637851">
    <w:abstractNumId w:val="17"/>
  </w:num>
  <w:num w:numId="4" w16cid:durableId="1219584304">
    <w:abstractNumId w:val="24"/>
  </w:num>
  <w:num w:numId="5" w16cid:durableId="1969360782">
    <w:abstractNumId w:val="20"/>
  </w:num>
  <w:num w:numId="6" w16cid:durableId="2086028043">
    <w:abstractNumId w:val="19"/>
  </w:num>
  <w:num w:numId="7" w16cid:durableId="88357477">
    <w:abstractNumId w:val="18"/>
  </w:num>
  <w:num w:numId="8" w16cid:durableId="1404374176">
    <w:abstractNumId w:val="3"/>
  </w:num>
  <w:num w:numId="9" w16cid:durableId="1555117245">
    <w:abstractNumId w:val="11"/>
  </w:num>
  <w:num w:numId="10" w16cid:durableId="104077678">
    <w:abstractNumId w:val="12"/>
  </w:num>
  <w:num w:numId="11" w16cid:durableId="592594727">
    <w:abstractNumId w:val="13"/>
  </w:num>
  <w:num w:numId="12" w16cid:durableId="529074143">
    <w:abstractNumId w:val="14"/>
  </w:num>
  <w:num w:numId="13" w16cid:durableId="448621901">
    <w:abstractNumId w:val="15"/>
  </w:num>
  <w:num w:numId="14" w16cid:durableId="353269006">
    <w:abstractNumId w:val="9"/>
  </w:num>
  <w:num w:numId="15" w16cid:durableId="1205630162">
    <w:abstractNumId w:val="7"/>
  </w:num>
  <w:num w:numId="16" w16cid:durableId="635261955">
    <w:abstractNumId w:val="6"/>
  </w:num>
  <w:num w:numId="17" w16cid:durableId="471753448">
    <w:abstractNumId w:val="5"/>
  </w:num>
  <w:num w:numId="18" w16cid:durableId="1003897945">
    <w:abstractNumId w:val="4"/>
  </w:num>
  <w:num w:numId="19" w16cid:durableId="246963409">
    <w:abstractNumId w:val="8"/>
  </w:num>
  <w:num w:numId="20" w16cid:durableId="1873305085">
    <w:abstractNumId w:val="2"/>
  </w:num>
  <w:num w:numId="21" w16cid:durableId="1882784579">
    <w:abstractNumId w:val="1"/>
  </w:num>
  <w:num w:numId="22" w16cid:durableId="1052314861">
    <w:abstractNumId w:val="0"/>
  </w:num>
  <w:num w:numId="23" w16cid:durableId="1800876719">
    <w:abstractNumId w:val="16"/>
  </w:num>
  <w:num w:numId="24" w16cid:durableId="804003136">
    <w:abstractNumId w:val="22"/>
  </w:num>
  <w:num w:numId="25" w16cid:durableId="564293812">
    <w:abstractNumId w:val="21"/>
  </w:num>
  <w:num w:numId="26" w16cid:durableId="1390884620">
    <w:abstractNumId w:val="25"/>
  </w:num>
  <w:num w:numId="27" w16cid:durableId="1692023919">
    <w:abstractNumId w:val="2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3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2780B"/>
    <w:rsid w:val="00033397"/>
    <w:rsid w:val="00040095"/>
    <w:rsid w:val="000407F1"/>
    <w:rsid w:val="00051834"/>
    <w:rsid w:val="00054A22"/>
    <w:rsid w:val="00055581"/>
    <w:rsid w:val="00062023"/>
    <w:rsid w:val="0006288D"/>
    <w:rsid w:val="000655A6"/>
    <w:rsid w:val="00075889"/>
    <w:rsid w:val="00080512"/>
    <w:rsid w:val="00093202"/>
    <w:rsid w:val="00097C16"/>
    <w:rsid w:val="000C47C3"/>
    <w:rsid w:val="000D58AB"/>
    <w:rsid w:val="000D635A"/>
    <w:rsid w:val="000E57DE"/>
    <w:rsid w:val="000F49F6"/>
    <w:rsid w:val="000F712F"/>
    <w:rsid w:val="000F756C"/>
    <w:rsid w:val="0012195E"/>
    <w:rsid w:val="00123790"/>
    <w:rsid w:val="001319C3"/>
    <w:rsid w:val="00133525"/>
    <w:rsid w:val="00144048"/>
    <w:rsid w:val="00166742"/>
    <w:rsid w:val="00171381"/>
    <w:rsid w:val="00180242"/>
    <w:rsid w:val="001A4C42"/>
    <w:rsid w:val="001A7420"/>
    <w:rsid w:val="001B6637"/>
    <w:rsid w:val="001C1D05"/>
    <w:rsid w:val="001C21C3"/>
    <w:rsid w:val="001D02C2"/>
    <w:rsid w:val="001D5B01"/>
    <w:rsid w:val="001D696F"/>
    <w:rsid w:val="001D6FD8"/>
    <w:rsid w:val="001F0C1D"/>
    <w:rsid w:val="001F1132"/>
    <w:rsid w:val="001F168B"/>
    <w:rsid w:val="001F72AE"/>
    <w:rsid w:val="00207F07"/>
    <w:rsid w:val="00210AAF"/>
    <w:rsid w:val="00216D86"/>
    <w:rsid w:val="002214F3"/>
    <w:rsid w:val="002241FE"/>
    <w:rsid w:val="00225800"/>
    <w:rsid w:val="002347A2"/>
    <w:rsid w:val="002417B3"/>
    <w:rsid w:val="00266326"/>
    <w:rsid w:val="002675F0"/>
    <w:rsid w:val="002760EE"/>
    <w:rsid w:val="00285E02"/>
    <w:rsid w:val="002B6339"/>
    <w:rsid w:val="002C648C"/>
    <w:rsid w:val="002E00EE"/>
    <w:rsid w:val="002E2C91"/>
    <w:rsid w:val="002F13C9"/>
    <w:rsid w:val="002F40B4"/>
    <w:rsid w:val="003172DC"/>
    <w:rsid w:val="00324BBF"/>
    <w:rsid w:val="00346AC0"/>
    <w:rsid w:val="0035462D"/>
    <w:rsid w:val="00356555"/>
    <w:rsid w:val="00360334"/>
    <w:rsid w:val="003765B8"/>
    <w:rsid w:val="00384C6D"/>
    <w:rsid w:val="00393E4A"/>
    <w:rsid w:val="003B0879"/>
    <w:rsid w:val="003C3971"/>
    <w:rsid w:val="003E1CBE"/>
    <w:rsid w:val="003E7065"/>
    <w:rsid w:val="003F5DCE"/>
    <w:rsid w:val="003F7754"/>
    <w:rsid w:val="004020FF"/>
    <w:rsid w:val="00405695"/>
    <w:rsid w:val="0041650E"/>
    <w:rsid w:val="00423334"/>
    <w:rsid w:val="00423729"/>
    <w:rsid w:val="0042760E"/>
    <w:rsid w:val="004345EC"/>
    <w:rsid w:val="0046339D"/>
    <w:rsid w:val="00465515"/>
    <w:rsid w:val="00483E71"/>
    <w:rsid w:val="0049751D"/>
    <w:rsid w:val="004A0147"/>
    <w:rsid w:val="004A1C05"/>
    <w:rsid w:val="004A3F1A"/>
    <w:rsid w:val="004A5594"/>
    <w:rsid w:val="004B3DEC"/>
    <w:rsid w:val="004B5A97"/>
    <w:rsid w:val="004C30AC"/>
    <w:rsid w:val="004D2714"/>
    <w:rsid w:val="004D3578"/>
    <w:rsid w:val="004D7AA2"/>
    <w:rsid w:val="004E213A"/>
    <w:rsid w:val="004E6663"/>
    <w:rsid w:val="004F0988"/>
    <w:rsid w:val="004F3340"/>
    <w:rsid w:val="0050085D"/>
    <w:rsid w:val="0053388B"/>
    <w:rsid w:val="0053569D"/>
    <w:rsid w:val="00535773"/>
    <w:rsid w:val="00536BD4"/>
    <w:rsid w:val="00543E6C"/>
    <w:rsid w:val="00551BB3"/>
    <w:rsid w:val="005541D0"/>
    <w:rsid w:val="00565087"/>
    <w:rsid w:val="00597B11"/>
    <w:rsid w:val="005A0F5D"/>
    <w:rsid w:val="005C2A2F"/>
    <w:rsid w:val="005C78EA"/>
    <w:rsid w:val="005D2E01"/>
    <w:rsid w:val="005D7526"/>
    <w:rsid w:val="005E1B10"/>
    <w:rsid w:val="005E4BB2"/>
    <w:rsid w:val="005F788A"/>
    <w:rsid w:val="005F78EB"/>
    <w:rsid w:val="00602AEA"/>
    <w:rsid w:val="00603774"/>
    <w:rsid w:val="006055A4"/>
    <w:rsid w:val="00607A16"/>
    <w:rsid w:val="0061294C"/>
    <w:rsid w:val="0061309F"/>
    <w:rsid w:val="00614FDF"/>
    <w:rsid w:val="00617D19"/>
    <w:rsid w:val="0063543D"/>
    <w:rsid w:val="0063594D"/>
    <w:rsid w:val="00647114"/>
    <w:rsid w:val="006522D0"/>
    <w:rsid w:val="00677256"/>
    <w:rsid w:val="006912E9"/>
    <w:rsid w:val="006A323F"/>
    <w:rsid w:val="006B30D0"/>
    <w:rsid w:val="006B5ED7"/>
    <w:rsid w:val="006C3D95"/>
    <w:rsid w:val="006E034A"/>
    <w:rsid w:val="006E50DB"/>
    <w:rsid w:val="006E5C86"/>
    <w:rsid w:val="00701116"/>
    <w:rsid w:val="0071174C"/>
    <w:rsid w:val="00713C44"/>
    <w:rsid w:val="00722979"/>
    <w:rsid w:val="00734A5B"/>
    <w:rsid w:val="00736824"/>
    <w:rsid w:val="0074004D"/>
    <w:rsid w:val="0074026F"/>
    <w:rsid w:val="007429F6"/>
    <w:rsid w:val="00744E76"/>
    <w:rsid w:val="00765EA3"/>
    <w:rsid w:val="00774DA4"/>
    <w:rsid w:val="00781F0F"/>
    <w:rsid w:val="0078253C"/>
    <w:rsid w:val="007B600E"/>
    <w:rsid w:val="007C2C12"/>
    <w:rsid w:val="007F0F4A"/>
    <w:rsid w:val="00800736"/>
    <w:rsid w:val="0080097B"/>
    <w:rsid w:val="00800AFD"/>
    <w:rsid w:val="008028A4"/>
    <w:rsid w:val="008030E2"/>
    <w:rsid w:val="0080673C"/>
    <w:rsid w:val="00807F63"/>
    <w:rsid w:val="00825820"/>
    <w:rsid w:val="0082782C"/>
    <w:rsid w:val="00830747"/>
    <w:rsid w:val="008438EE"/>
    <w:rsid w:val="00856460"/>
    <w:rsid w:val="008768CA"/>
    <w:rsid w:val="00894B35"/>
    <w:rsid w:val="008B1987"/>
    <w:rsid w:val="008C384C"/>
    <w:rsid w:val="008E2D68"/>
    <w:rsid w:val="008E6756"/>
    <w:rsid w:val="008F291F"/>
    <w:rsid w:val="009011FD"/>
    <w:rsid w:val="0090271F"/>
    <w:rsid w:val="00902E23"/>
    <w:rsid w:val="00905309"/>
    <w:rsid w:val="009114D7"/>
    <w:rsid w:val="0091348E"/>
    <w:rsid w:val="00917CCB"/>
    <w:rsid w:val="00933FB0"/>
    <w:rsid w:val="00936E24"/>
    <w:rsid w:val="00941CB2"/>
    <w:rsid w:val="00942797"/>
    <w:rsid w:val="00942EC2"/>
    <w:rsid w:val="00961D11"/>
    <w:rsid w:val="00965EB0"/>
    <w:rsid w:val="00972B98"/>
    <w:rsid w:val="00996148"/>
    <w:rsid w:val="00996C6C"/>
    <w:rsid w:val="009B0773"/>
    <w:rsid w:val="009B1433"/>
    <w:rsid w:val="009B363C"/>
    <w:rsid w:val="009B4B9F"/>
    <w:rsid w:val="009C3218"/>
    <w:rsid w:val="009D4F62"/>
    <w:rsid w:val="009F17C7"/>
    <w:rsid w:val="009F3727"/>
    <w:rsid w:val="009F37B7"/>
    <w:rsid w:val="009F458C"/>
    <w:rsid w:val="00A0751C"/>
    <w:rsid w:val="00A1007E"/>
    <w:rsid w:val="00A10F02"/>
    <w:rsid w:val="00A12F4B"/>
    <w:rsid w:val="00A164B4"/>
    <w:rsid w:val="00A16A2D"/>
    <w:rsid w:val="00A258DB"/>
    <w:rsid w:val="00A26928"/>
    <w:rsid w:val="00A26956"/>
    <w:rsid w:val="00A27486"/>
    <w:rsid w:val="00A46BB1"/>
    <w:rsid w:val="00A53724"/>
    <w:rsid w:val="00A56066"/>
    <w:rsid w:val="00A73129"/>
    <w:rsid w:val="00A82346"/>
    <w:rsid w:val="00A82721"/>
    <w:rsid w:val="00A865C0"/>
    <w:rsid w:val="00A92BA1"/>
    <w:rsid w:val="00A95A32"/>
    <w:rsid w:val="00AA4778"/>
    <w:rsid w:val="00AB1A55"/>
    <w:rsid w:val="00AB4A5D"/>
    <w:rsid w:val="00AB4FA1"/>
    <w:rsid w:val="00AC6BC6"/>
    <w:rsid w:val="00AD57EF"/>
    <w:rsid w:val="00AE1D1D"/>
    <w:rsid w:val="00AE65E2"/>
    <w:rsid w:val="00AF1460"/>
    <w:rsid w:val="00B11FEE"/>
    <w:rsid w:val="00B15449"/>
    <w:rsid w:val="00B635FC"/>
    <w:rsid w:val="00B6639D"/>
    <w:rsid w:val="00B703A1"/>
    <w:rsid w:val="00B93086"/>
    <w:rsid w:val="00B94A85"/>
    <w:rsid w:val="00BA19ED"/>
    <w:rsid w:val="00BA4B8D"/>
    <w:rsid w:val="00BA606E"/>
    <w:rsid w:val="00BC0F7D"/>
    <w:rsid w:val="00BC5A5D"/>
    <w:rsid w:val="00BD7D31"/>
    <w:rsid w:val="00BE3255"/>
    <w:rsid w:val="00BE6EC4"/>
    <w:rsid w:val="00BF128E"/>
    <w:rsid w:val="00BF2042"/>
    <w:rsid w:val="00BF69B2"/>
    <w:rsid w:val="00C070CF"/>
    <w:rsid w:val="00C074DD"/>
    <w:rsid w:val="00C11C23"/>
    <w:rsid w:val="00C12BB5"/>
    <w:rsid w:val="00C1496A"/>
    <w:rsid w:val="00C33079"/>
    <w:rsid w:val="00C45231"/>
    <w:rsid w:val="00C463D7"/>
    <w:rsid w:val="00C551FF"/>
    <w:rsid w:val="00C64A4A"/>
    <w:rsid w:val="00C651B2"/>
    <w:rsid w:val="00C72833"/>
    <w:rsid w:val="00C80F1D"/>
    <w:rsid w:val="00C91962"/>
    <w:rsid w:val="00C93679"/>
    <w:rsid w:val="00C93F40"/>
    <w:rsid w:val="00CA3D0C"/>
    <w:rsid w:val="00CA44AB"/>
    <w:rsid w:val="00CA61B3"/>
    <w:rsid w:val="00CB7F68"/>
    <w:rsid w:val="00D01C88"/>
    <w:rsid w:val="00D12A22"/>
    <w:rsid w:val="00D24A30"/>
    <w:rsid w:val="00D45090"/>
    <w:rsid w:val="00D57972"/>
    <w:rsid w:val="00D60811"/>
    <w:rsid w:val="00D62C13"/>
    <w:rsid w:val="00D675A9"/>
    <w:rsid w:val="00D738D6"/>
    <w:rsid w:val="00D755EB"/>
    <w:rsid w:val="00D76048"/>
    <w:rsid w:val="00D82E6F"/>
    <w:rsid w:val="00D8347B"/>
    <w:rsid w:val="00D87E00"/>
    <w:rsid w:val="00D9134D"/>
    <w:rsid w:val="00DA480E"/>
    <w:rsid w:val="00DA4D12"/>
    <w:rsid w:val="00DA6D10"/>
    <w:rsid w:val="00DA7A03"/>
    <w:rsid w:val="00DB1818"/>
    <w:rsid w:val="00DB2082"/>
    <w:rsid w:val="00DC309B"/>
    <w:rsid w:val="00DC3D61"/>
    <w:rsid w:val="00DC4DA2"/>
    <w:rsid w:val="00DD4C17"/>
    <w:rsid w:val="00DD74A5"/>
    <w:rsid w:val="00DE6AA2"/>
    <w:rsid w:val="00DF0E6D"/>
    <w:rsid w:val="00DF2837"/>
    <w:rsid w:val="00DF2B1F"/>
    <w:rsid w:val="00DF62CD"/>
    <w:rsid w:val="00E028CC"/>
    <w:rsid w:val="00E132FA"/>
    <w:rsid w:val="00E16509"/>
    <w:rsid w:val="00E229EB"/>
    <w:rsid w:val="00E40BBD"/>
    <w:rsid w:val="00E44582"/>
    <w:rsid w:val="00E44850"/>
    <w:rsid w:val="00E44F37"/>
    <w:rsid w:val="00E74766"/>
    <w:rsid w:val="00E74AE0"/>
    <w:rsid w:val="00E75361"/>
    <w:rsid w:val="00E77645"/>
    <w:rsid w:val="00E8639B"/>
    <w:rsid w:val="00E86527"/>
    <w:rsid w:val="00EA15B0"/>
    <w:rsid w:val="00EA355E"/>
    <w:rsid w:val="00EA5EA7"/>
    <w:rsid w:val="00EC20B1"/>
    <w:rsid w:val="00EC4A25"/>
    <w:rsid w:val="00ED589D"/>
    <w:rsid w:val="00EE76F6"/>
    <w:rsid w:val="00EF608C"/>
    <w:rsid w:val="00F00065"/>
    <w:rsid w:val="00F025A2"/>
    <w:rsid w:val="00F04712"/>
    <w:rsid w:val="00F12EEC"/>
    <w:rsid w:val="00F13360"/>
    <w:rsid w:val="00F17188"/>
    <w:rsid w:val="00F2127E"/>
    <w:rsid w:val="00F22EC7"/>
    <w:rsid w:val="00F23B32"/>
    <w:rsid w:val="00F254FE"/>
    <w:rsid w:val="00F325C8"/>
    <w:rsid w:val="00F4163C"/>
    <w:rsid w:val="00F600C2"/>
    <w:rsid w:val="00F62D55"/>
    <w:rsid w:val="00F64599"/>
    <w:rsid w:val="00F64AF6"/>
    <w:rsid w:val="00F653B8"/>
    <w:rsid w:val="00F70288"/>
    <w:rsid w:val="00F9008D"/>
    <w:rsid w:val="00F93A3B"/>
    <w:rsid w:val="00FA1266"/>
    <w:rsid w:val="00FA2820"/>
    <w:rsid w:val="00FB45AD"/>
    <w:rsid w:val="00FC1192"/>
    <w:rsid w:val="00FD46FC"/>
    <w:rsid w:val="00FE6D23"/>
    <w:rsid w:val="00FF2A97"/>
    <w:rsid w:val="00FF5263"/>
    <w:rsid w:val="00FF5D40"/>
    <w:rsid w:val="00FF6B3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uiPriority w:val="99"/>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paragraph" w:styleId="List">
    <w:name w:val="List"/>
    <w:basedOn w:val="Normal"/>
    <w:rsid w:val="00171381"/>
    <w:pPr>
      <w:overflowPunct w:val="0"/>
      <w:autoSpaceDE w:val="0"/>
      <w:autoSpaceDN w:val="0"/>
      <w:adjustRightInd w:val="0"/>
      <w:ind w:left="568" w:hanging="284"/>
      <w:textAlignment w:val="baseline"/>
    </w:pPr>
    <w:rPr>
      <w:rFonts w:eastAsia="SimSun"/>
      <w:lang w:eastAsia="en-GB"/>
    </w:rPr>
  </w:style>
  <w:style w:type="character" w:customStyle="1" w:styleId="Heading4Char">
    <w:name w:val="Heading 4 Char"/>
    <w:link w:val="Heading4"/>
    <w:rsid w:val="00171381"/>
    <w:rPr>
      <w:rFonts w:ascii="Arial" w:hAnsi="Arial"/>
      <w:sz w:val="24"/>
      <w:lang w:eastAsia="en-US"/>
    </w:rPr>
  </w:style>
  <w:style w:type="character" w:customStyle="1" w:styleId="Heading2Char">
    <w:name w:val="Heading 2 Char"/>
    <w:link w:val="Heading2"/>
    <w:rsid w:val="00171381"/>
    <w:rPr>
      <w:rFonts w:ascii="Arial" w:hAnsi="Arial"/>
      <w:sz w:val="32"/>
      <w:lang w:eastAsia="en-US"/>
    </w:rPr>
  </w:style>
  <w:style w:type="character" w:customStyle="1" w:styleId="Heading8Char">
    <w:name w:val="Heading 8 Char"/>
    <w:link w:val="Heading8"/>
    <w:rsid w:val="00171381"/>
    <w:rPr>
      <w:rFonts w:ascii="Arial" w:hAnsi="Arial"/>
      <w:sz w:val="36"/>
      <w:lang w:eastAsia="en-US"/>
    </w:rPr>
  </w:style>
  <w:style w:type="character" w:styleId="CommentReference">
    <w:name w:val="annotation reference"/>
    <w:rsid w:val="00171381"/>
    <w:rPr>
      <w:sz w:val="16"/>
      <w:szCs w:val="16"/>
    </w:rPr>
  </w:style>
  <w:style w:type="paragraph" w:styleId="CommentText">
    <w:name w:val="annotation text"/>
    <w:basedOn w:val="Normal"/>
    <w:link w:val="CommentTextChar"/>
    <w:rsid w:val="00171381"/>
    <w:rPr>
      <w:rFonts w:eastAsia="SimSun"/>
    </w:rPr>
  </w:style>
  <w:style w:type="character" w:customStyle="1" w:styleId="CommentTextChar">
    <w:name w:val="Comment Text Char"/>
    <w:link w:val="CommentText"/>
    <w:rsid w:val="00171381"/>
    <w:rPr>
      <w:rFonts w:eastAsia="SimSun"/>
      <w:lang w:eastAsia="en-US"/>
    </w:rPr>
  </w:style>
  <w:style w:type="paragraph" w:styleId="CommentSubject">
    <w:name w:val="annotation subject"/>
    <w:basedOn w:val="CommentText"/>
    <w:next w:val="CommentText"/>
    <w:link w:val="CommentSubjectChar"/>
    <w:rsid w:val="00171381"/>
    <w:rPr>
      <w:b/>
      <w:bCs/>
    </w:rPr>
  </w:style>
  <w:style w:type="character" w:customStyle="1" w:styleId="CommentSubjectChar">
    <w:name w:val="Comment Subject Char"/>
    <w:link w:val="CommentSubject"/>
    <w:rsid w:val="00171381"/>
    <w:rPr>
      <w:rFonts w:eastAsia="SimSun"/>
      <w:b/>
      <w:bCs/>
      <w:lang w:eastAsia="en-US"/>
    </w:rPr>
  </w:style>
  <w:style w:type="character" w:customStyle="1" w:styleId="B1Char">
    <w:name w:val="B1 Char"/>
    <w:link w:val="B1"/>
    <w:qFormat/>
    <w:locked/>
    <w:rsid w:val="00171381"/>
    <w:rPr>
      <w:lang w:eastAsia="en-US"/>
    </w:rPr>
  </w:style>
  <w:style w:type="character" w:customStyle="1" w:styleId="TFChar">
    <w:name w:val="TF Char"/>
    <w:link w:val="TF"/>
    <w:qFormat/>
    <w:locked/>
    <w:rsid w:val="00171381"/>
    <w:rPr>
      <w:rFonts w:ascii="Arial" w:hAnsi="Arial"/>
      <w:b/>
      <w:lang w:eastAsia="en-US"/>
    </w:rPr>
  </w:style>
  <w:style w:type="character" w:customStyle="1" w:styleId="THChar">
    <w:name w:val="TH Char"/>
    <w:link w:val="TH"/>
    <w:qFormat/>
    <w:locked/>
    <w:rsid w:val="00171381"/>
    <w:rPr>
      <w:rFonts w:ascii="Arial" w:hAnsi="Arial"/>
      <w:b/>
      <w:lang w:eastAsia="en-US"/>
    </w:rPr>
  </w:style>
  <w:style w:type="character" w:customStyle="1" w:styleId="Heading3Char">
    <w:name w:val="Heading 3 Char"/>
    <w:link w:val="Heading3"/>
    <w:rsid w:val="00171381"/>
    <w:rPr>
      <w:rFonts w:ascii="Arial" w:hAnsi="Arial"/>
      <w:sz w:val="28"/>
      <w:lang w:eastAsia="en-US"/>
    </w:rPr>
  </w:style>
  <w:style w:type="paragraph" w:styleId="Caption">
    <w:name w:val="caption"/>
    <w:basedOn w:val="Normal"/>
    <w:next w:val="Normal"/>
    <w:unhideWhenUsed/>
    <w:qFormat/>
    <w:rsid w:val="00171381"/>
    <w:pPr>
      <w:spacing w:after="0"/>
    </w:pPr>
    <w:rPr>
      <w:rFonts w:eastAsia="MS Mincho"/>
      <w:b/>
      <w:bCs/>
      <w:lang w:eastAsia="ja-JP"/>
    </w:rPr>
  </w:style>
  <w:style w:type="paragraph" w:styleId="Revision">
    <w:name w:val="Revision"/>
    <w:hidden/>
    <w:uiPriority w:val="99"/>
    <w:semiHidden/>
    <w:rsid w:val="00171381"/>
    <w:rPr>
      <w:rFonts w:eastAsia="SimSun"/>
      <w:lang w:eastAsia="en-US"/>
    </w:rPr>
  </w:style>
  <w:style w:type="paragraph" w:styleId="FootnoteText">
    <w:name w:val="footnote text"/>
    <w:basedOn w:val="Normal"/>
    <w:link w:val="FootnoteTextChar"/>
    <w:rsid w:val="00171381"/>
    <w:pPr>
      <w:keepLines/>
      <w:overflowPunct w:val="0"/>
      <w:autoSpaceDE w:val="0"/>
      <w:autoSpaceDN w:val="0"/>
      <w:adjustRightInd w:val="0"/>
      <w:spacing w:after="0"/>
      <w:ind w:left="454" w:hanging="454"/>
      <w:textAlignment w:val="baseline"/>
    </w:pPr>
    <w:rPr>
      <w:rFonts w:eastAsia="SimSun"/>
      <w:sz w:val="16"/>
      <w:lang w:eastAsia="en-GB"/>
    </w:rPr>
  </w:style>
  <w:style w:type="character" w:customStyle="1" w:styleId="FootnoteTextChar">
    <w:name w:val="Footnote Text Char"/>
    <w:link w:val="FootnoteText"/>
    <w:rsid w:val="00171381"/>
    <w:rPr>
      <w:rFonts w:eastAsia="SimSun"/>
      <w:sz w:val="16"/>
    </w:rPr>
  </w:style>
  <w:style w:type="character" w:customStyle="1" w:styleId="EditorsNoteChar">
    <w:name w:val="Editor's Note Char"/>
    <w:aliases w:val="EN Char"/>
    <w:link w:val="EditorsNote"/>
    <w:locked/>
    <w:rsid w:val="00171381"/>
    <w:rPr>
      <w:color w:val="FF0000"/>
      <w:lang w:eastAsia="en-US"/>
    </w:rPr>
  </w:style>
  <w:style w:type="character" w:customStyle="1" w:styleId="NOChar">
    <w:name w:val="NO Char"/>
    <w:link w:val="NO"/>
    <w:locked/>
    <w:rsid w:val="00171381"/>
    <w:rPr>
      <w:lang w:eastAsia="en-US"/>
    </w:rPr>
  </w:style>
  <w:style w:type="character" w:customStyle="1" w:styleId="NOZchn">
    <w:name w:val="NO Zchn"/>
    <w:locked/>
    <w:rsid w:val="00171381"/>
    <w:rPr>
      <w:rFonts w:eastAsia="Times New Roman"/>
      <w:lang w:val="en-GB" w:eastAsia="en-GB"/>
    </w:rPr>
  </w:style>
  <w:style w:type="character" w:customStyle="1" w:styleId="Heading5Char">
    <w:name w:val="Heading 5 Char"/>
    <w:link w:val="Heading5"/>
    <w:rsid w:val="00171381"/>
    <w:rPr>
      <w:rFonts w:ascii="Arial" w:hAnsi="Arial"/>
      <w:sz w:val="22"/>
      <w:lang w:eastAsia="en-US"/>
    </w:rPr>
  </w:style>
  <w:style w:type="character" w:customStyle="1" w:styleId="Heading6Char">
    <w:name w:val="Heading 6 Char"/>
    <w:link w:val="Heading6"/>
    <w:rsid w:val="00171381"/>
    <w:rPr>
      <w:rFonts w:ascii="Arial" w:hAnsi="Arial"/>
      <w:lang w:eastAsia="en-US"/>
    </w:rPr>
  </w:style>
  <w:style w:type="paragraph" w:styleId="DocumentMap">
    <w:name w:val="Document Map"/>
    <w:basedOn w:val="Normal"/>
    <w:link w:val="DocumentMapChar"/>
    <w:rsid w:val="00171381"/>
    <w:rPr>
      <w:rFonts w:ascii="Tahoma" w:eastAsia="SimSun" w:hAnsi="Tahoma" w:cs="Tahoma"/>
      <w:sz w:val="16"/>
      <w:szCs w:val="16"/>
    </w:rPr>
  </w:style>
  <w:style w:type="character" w:customStyle="1" w:styleId="DocumentMapChar">
    <w:name w:val="Document Map Char"/>
    <w:link w:val="DocumentMap"/>
    <w:rsid w:val="00171381"/>
    <w:rPr>
      <w:rFonts w:ascii="Tahoma" w:eastAsia="SimSun" w:hAnsi="Tahoma" w:cs="Tahoma"/>
      <w:sz w:val="16"/>
      <w:szCs w:val="16"/>
      <w:lang w:eastAsia="en-US"/>
    </w:rPr>
  </w:style>
  <w:style w:type="character" w:customStyle="1" w:styleId="TACChar">
    <w:name w:val="TAC Char"/>
    <w:link w:val="TAC"/>
    <w:locked/>
    <w:rsid w:val="00171381"/>
    <w:rPr>
      <w:rFonts w:ascii="Arial" w:hAnsi="Arial"/>
      <w:sz w:val="18"/>
      <w:lang w:eastAsia="en-US"/>
    </w:rPr>
  </w:style>
  <w:style w:type="character" w:customStyle="1" w:styleId="TAHChar">
    <w:name w:val="TAH Char"/>
    <w:link w:val="TAH"/>
    <w:locked/>
    <w:rsid w:val="00171381"/>
    <w:rPr>
      <w:rFonts w:ascii="Arial" w:hAnsi="Arial"/>
      <w:b/>
      <w:sz w:val="18"/>
      <w:lang w:eastAsia="en-US"/>
    </w:rPr>
  </w:style>
  <w:style w:type="character" w:customStyle="1" w:styleId="HeaderChar">
    <w:name w:val="Header Char"/>
    <w:link w:val="Header"/>
    <w:rsid w:val="00171381"/>
    <w:rPr>
      <w:rFonts w:ascii="Arial" w:hAnsi="Arial"/>
      <w:b/>
      <w:sz w:val="18"/>
      <w:lang w:eastAsia="ja-JP"/>
    </w:rPr>
  </w:style>
  <w:style w:type="paragraph" w:styleId="Index1">
    <w:name w:val="index 1"/>
    <w:basedOn w:val="Normal"/>
    <w:rsid w:val="00171381"/>
    <w:pPr>
      <w:keepLines/>
      <w:overflowPunct w:val="0"/>
      <w:autoSpaceDE w:val="0"/>
      <w:autoSpaceDN w:val="0"/>
      <w:adjustRightInd w:val="0"/>
      <w:spacing w:after="0"/>
      <w:textAlignment w:val="baseline"/>
    </w:pPr>
    <w:rPr>
      <w:rFonts w:eastAsia="SimSun"/>
      <w:lang w:eastAsia="en-GB"/>
    </w:rPr>
  </w:style>
  <w:style w:type="paragraph" w:styleId="NormalWeb">
    <w:name w:val="Normal (Web)"/>
    <w:basedOn w:val="Normal"/>
    <w:uiPriority w:val="99"/>
    <w:unhideWhenUsed/>
    <w:rsid w:val="00171381"/>
    <w:pPr>
      <w:spacing w:before="100" w:beforeAutospacing="1" w:after="100" w:afterAutospacing="1"/>
    </w:pPr>
    <w:rPr>
      <w:rFonts w:eastAsia="SimSun"/>
      <w:sz w:val="24"/>
      <w:szCs w:val="24"/>
      <w:lang w:eastAsia="en-GB"/>
    </w:rPr>
  </w:style>
  <w:style w:type="character" w:customStyle="1" w:styleId="apple-converted-space">
    <w:name w:val="apple-converted-space"/>
    <w:basedOn w:val="DefaultParagraphFont"/>
    <w:rsid w:val="00171381"/>
  </w:style>
  <w:style w:type="paragraph" w:styleId="ListNumber2">
    <w:name w:val="List Number 2"/>
    <w:basedOn w:val="Normal"/>
    <w:rsid w:val="00171381"/>
    <w:pPr>
      <w:numPr>
        <w:numId w:val="8"/>
      </w:numPr>
      <w:contextualSpacing/>
    </w:pPr>
    <w:rPr>
      <w:rFonts w:eastAsia="SimSun"/>
    </w:rPr>
  </w:style>
  <w:style w:type="paragraph" w:customStyle="1" w:styleId="Norma">
    <w:name w:val="Norma"/>
    <w:basedOn w:val="Heading4"/>
    <w:rsid w:val="00171381"/>
    <w:rPr>
      <w:rFonts w:eastAsia="SimSun"/>
    </w:rPr>
  </w:style>
  <w:style w:type="paragraph" w:styleId="PlainText">
    <w:name w:val="Plain Text"/>
    <w:basedOn w:val="Normal"/>
    <w:link w:val="PlainTextChar"/>
    <w:uiPriority w:val="99"/>
    <w:unhideWhenUsed/>
    <w:rsid w:val="00171381"/>
    <w:pPr>
      <w:spacing w:after="0"/>
    </w:pPr>
    <w:rPr>
      <w:rFonts w:ascii="Calibri" w:eastAsia="Calibri" w:hAnsi="Calibri" w:cs="Consolas"/>
      <w:sz w:val="22"/>
      <w:szCs w:val="21"/>
    </w:rPr>
  </w:style>
  <w:style w:type="character" w:customStyle="1" w:styleId="PlainTextChar">
    <w:name w:val="Plain Text Char"/>
    <w:link w:val="PlainText"/>
    <w:uiPriority w:val="99"/>
    <w:rsid w:val="00171381"/>
    <w:rPr>
      <w:rFonts w:ascii="Calibri" w:eastAsia="Calibri" w:hAnsi="Calibri" w:cs="Consolas"/>
      <w:sz w:val="22"/>
      <w:szCs w:val="21"/>
      <w:lang w:eastAsia="en-US"/>
    </w:rPr>
  </w:style>
  <w:style w:type="character" w:customStyle="1" w:styleId="TALCar">
    <w:name w:val="TAL Car"/>
    <w:link w:val="TAL"/>
    <w:locked/>
    <w:rsid w:val="00171381"/>
    <w:rPr>
      <w:rFonts w:ascii="Arial" w:hAnsi="Arial"/>
      <w:sz w:val="18"/>
      <w:lang w:eastAsia="en-US"/>
    </w:rPr>
  </w:style>
  <w:style w:type="paragraph" w:styleId="Bibliography">
    <w:name w:val="Bibliography"/>
    <w:basedOn w:val="Normal"/>
    <w:next w:val="Normal"/>
    <w:uiPriority w:val="37"/>
    <w:semiHidden/>
    <w:unhideWhenUsed/>
    <w:rsid w:val="00B6639D"/>
  </w:style>
  <w:style w:type="paragraph" w:styleId="BlockText">
    <w:name w:val="Block Text"/>
    <w:basedOn w:val="Normal"/>
    <w:rsid w:val="00B6639D"/>
    <w:pPr>
      <w:spacing w:after="120"/>
      <w:ind w:left="1440" w:right="1440"/>
    </w:pPr>
  </w:style>
  <w:style w:type="paragraph" w:styleId="BodyText">
    <w:name w:val="Body Text"/>
    <w:basedOn w:val="Normal"/>
    <w:link w:val="BodyTextChar"/>
    <w:rsid w:val="00B6639D"/>
    <w:pPr>
      <w:spacing w:after="120"/>
    </w:pPr>
  </w:style>
  <w:style w:type="character" w:customStyle="1" w:styleId="BodyTextChar">
    <w:name w:val="Body Text Char"/>
    <w:link w:val="BodyText"/>
    <w:rsid w:val="00B6639D"/>
    <w:rPr>
      <w:lang w:eastAsia="en-US"/>
    </w:rPr>
  </w:style>
  <w:style w:type="paragraph" w:styleId="BodyText2">
    <w:name w:val="Body Text 2"/>
    <w:basedOn w:val="Normal"/>
    <w:link w:val="BodyText2Char"/>
    <w:rsid w:val="00B6639D"/>
    <w:pPr>
      <w:spacing w:after="120" w:line="480" w:lineRule="auto"/>
    </w:pPr>
  </w:style>
  <w:style w:type="character" w:customStyle="1" w:styleId="BodyText2Char">
    <w:name w:val="Body Text 2 Char"/>
    <w:link w:val="BodyText2"/>
    <w:rsid w:val="00B6639D"/>
    <w:rPr>
      <w:lang w:eastAsia="en-US"/>
    </w:rPr>
  </w:style>
  <w:style w:type="paragraph" w:styleId="BodyText3">
    <w:name w:val="Body Text 3"/>
    <w:basedOn w:val="Normal"/>
    <w:link w:val="BodyText3Char"/>
    <w:rsid w:val="00B6639D"/>
    <w:pPr>
      <w:spacing w:after="120"/>
    </w:pPr>
    <w:rPr>
      <w:sz w:val="16"/>
      <w:szCs w:val="16"/>
    </w:rPr>
  </w:style>
  <w:style w:type="character" w:customStyle="1" w:styleId="BodyText3Char">
    <w:name w:val="Body Text 3 Char"/>
    <w:link w:val="BodyText3"/>
    <w:rsid w:val="00B6639D"/>
    <w:rPr>
      <w:sz w:val="16"/>
      <w:szCs w:val="16"/>
      <w:lang w:eastAsia="en-US"/>
    </w:rPr>
  </w:style>
  <w:style w:type="paragraph" w:styleId="BodyTextFirstIndent">
    <w:name w:val="Body Text First Indent"/>
    <w:basedOn w:val="BodyText"/>
    <w:link w:val="BodyTextFirstIndentChar"/>
    <w:rsid w:val="00B6639D"/>
    <w:pPr>
      <w:ind w:firstLine="210"/>
    </w:pPr>
  </w:style>
  <w:style w:type="character" w:customStyle="1" w:styleId="BodyTextFirstIndentChar">
    <w:name w:val="Body Text First Indent Char"/>
    <w:basedOn w:val="BodyTextChar"/>
    <w:link w:val="BodyTextFirstIndent"/>
    <w:rsid w:val="00B6639D"/>
    <w:rPr>
      <w:lang w:eastAsia="en-US"/>
    </w:rPr>
  </w:style>
  <w:style w:type="paragraph" w:styleId="BodyTextIndent">
    <w:name w:val="Body Text Indent"/>
    <w:basedOn w:val="Normal"/>
    <w:link w:val="BodyTextIndentChar"/>
    <w:rsid w:val="00B6639D"/>
    <w:pPr>
      <w:spacing w:after="120"/>
      <w:ind w:left="283"/>
    </w:pPr>
  </w:style>
  <w:style w:type="character" w:customStyle="1" w:styleId="BodyTextIndentChar">
    <w:name w:val="Body Text Indent Char"/>
    <w:link w:val="BodyTextIndent"/>
    <w:rsid w:val="00B6639D"/>
    <w:rPr>
      <w:lang w:eastAsia="en-US"/>
    </w:rPr>
  </w:style>
  <w:style w:type="paragraph" w:styleId="BodyTextFirstIndent2">
    <w:name w:val="Body Text First Indent 2"/>
    <w:basedOn w:val="BodyTextIndent"/>
    <w:link w:val="BodyTextFirstIndent2Char"/>
    <w:rsid w:val="00B6639D"/>
    <w:pPr>
      <w:ind w:firstLine="210"/>
    </w:pPr>
  </w:style>
  <w:style w:type="character" w:customStyle="1" w:styleId="BodyTextFirstIndent2Char">
    <w:name w:val="Body Text First Indent 2 Char"/>
    <w:basedOn w:val="BodyTextIndentChar"/>
    <w:link w:val="BodyTextFirstIndent2"/>
    <w:rsid w:val="00B6639D"/>
    <w:rPr>
      <w:lang w:eastAsia="en-US"/>
    </w:rPr>
  </w:style>
  <w:style w:type="paragraph" w:styleId="BodyTextIndent2">
    <w:name w:val="Body Text Indent 2"/>
    <w:basedOn w:val="Normal"/>
    <w:link w:val="BodyTextIndent2Char"/>
    <w:rsid w:val="00B6639D"/>
    <w:pPr>
      <w:spacing w:after="120" w:line="480" w:lineRule="auto"/>
      <w:ind w:left="283"/>
    </w:pPr>
  </w:style>
  <w:style w:type="character" w:customStyle="1" w:styleId="BodyTextIndent2Char">
    <w:name w:val="Body Text Indent 2 Char"/>
    <w:link w:val="BodyTextIndent2"/>
    <w:rsid w:val="00B6639D"/>
    <w:rPr>
      <w:lang w:eastAsia="en-US"/>
    </w:rPr>
  </w:style>
  <w:style w:type="paragraph" w:styleId="BodyTextIndent3">
    <w:name w:val="Body Text Indent 3"/>
    <w:basedOn w:val="Normal"/>
    <w:link w:val="BodyTextIndent3Char"/>
    <w:rsid w:val="00B6639D"/>
    <w:pPr>
      <w:spacing w:after="120"/>
      <w:ind w:left="283"/>
    </w:pPr>
    <w:rPr>
      <w:sz w:val="16"/>
      <w:szCs w:val="16"/>
    </w:rPr>
  </w:style>
  <w:style w:type="character" w:customStyle="1" w:styleId="BodyTextIndent3Char">
    <w:name w:val="Body Text Indent 3 Char"/>
    <w:link w:val="BodyTextIndent3"/>
    <w:rsid w:val="00B6639D"/>
    <w:rPr>
      <w:sz w:val="16"/>
      <w:szCs w:val="16"/>
      <w:lang w:eastAsia="en-US"/>
    </w:rPr>
  </w:style>
  <w:style w:type="paragraph" w:styleId="Closing">
    <w:name w:val="Closing"/>
    <w:basedOn w:val="Normal"/>
    <w:link w:val="ClosingChar"/>
    <w:rsid w:val="00B6639D"/>
    <w:pPr>
      <w:ind w:left="4252"/>
    </w:pPr>
  </w:style>
  <w:style w:type="character" w:customStyle="1" w:styleId="ClosingChar">
    <w:name w:val="Closing Char"/>
    <w:link w:val="Closing"/>
    <w:rsid w:val="00B6639D"/>
    <w:rPr>
      <w:lang w:eastAsia="en-US"/>
    </w:rPr>
  </w:style>
  <w:style w:type="paragraph" w:styleId="Date">
    <w:name w:val="Date"/>
    <w:basedOn w:val="Normal"/>
    <w:next w:val="Normal"/>
    <w:link w:val="DateChar"/>
    <w:rsid w:val="00B6639D"/>
  </w:style>
  <w:style w:type="character" w:customStyle="1" w:styleId="DateChar">
    <w:name w:val="Date Char"/>
    <w:link w:val="Date"/>
    <w:rsid w:val="00B6639D"/>
    <w:rPr>
      <w:lang w:eastAsia="en-US"/>
    </w:rPr>
  </w:style>
  <w:style w:type="paragraph" w:styleId="E-mailSignature">
    <w:name w:val="E-mail Signature"/>
    <w:basedOn w:val="Normal"/>
    <w:link w:val="E-mailSignatureChar"/>
    <w:rsid w:val="00B6639D"/>
  </w:style>
  <w:style w:type="character" w:customStyle="1" w:styleId="E-mailSignatureChar">
    <w:name w:val="E-mail Signature Char"/>
    <w:link w:val="E-mailSignature"/>
    <w:rsid w:val="00B6639D"/>
    <w:rPr>
      <w:lang w:eastAsia="en-US"/>
    </w:rPr>
  </w:style>
  <w:style w:type="paragraph" w:styleId="EndnoteText">
    <w:name w:val="endnote text"/>
    <w:basedOn w:val="Normal"/>
    <w:link w:val="EndnoteTextChar"/>
    <w:rsid w:val="00B6639D"/>
  </w:style>
  <w:style w:type="character" w:customStyle="1" w:styleId="EndnoteTextChar">
    <w:name w:val="Endnote Text Char"/>
    <w:link w:val="EndnoteText"/>
    <w:rsid w:val="00B6639D"/>
    <w:rPr>
      <w:lang w:eastAsia="en-US"/>
    </w:rPr>
  </w:style>
  <w:style w:type="paragraph" w:styleId="EnvelopeAddress">
    <w:name w:val="envelope address"/>
    <w:basedOn w:val="Normal"/>
    <w:rsid w:val="00B6639D"/>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B6639D"/>
    <w:rPr>
      <w:rFonts w:ascii="Calibri Light" w:hAnsi="Calibri Light"/>
    </w:rPr>
  </w:style>
  <w:style w:type="paragraph" w:styleId="HTMLAddress">
    <w:name w:val="HTML Address"/>
    <w:basedOn w:val="Normal"/>
    <w:link w:val="HTMLAddressChar"/>
    <w:rsid w:val="00B6639D"/>
    <w:rPr>
      <w:i/>
      <w:iCs/>
    </w:rPr>
  </w:style>
  <w:style w:type="character" w:customStyle="1" w:styleId="HTMLAddressChar">
    <w:name w:val="HTML Address Char"/>
    <w:link w:val="HTMLAddress"/>
    <w:rsid w:val="00B6639D"/>
    <w:rPr>
      <w:i/>
      <w:iCs/>
      <w:lang w:eastAsia="en-US"/>
    </w:rPr>
  </w:style>
  <w:style w:type="paragraph" w:styleId="HTMLPreformatted">
    <w:name w:val="HTML Preformatted"/>
    <w:basedOn w:val="Normal"/>
    <w:link w:val="HTMLPreformattedChar"/>
    <w:rsid w:val="00B6639D"/>
    <w:rPr>
      <w:rFonts w:ascii="Courier New" w:hAnsi="Courier New" w:cs="Courier New"/>
    </w:rPr>
  </w:style>
  <w:style w:type="character" w:customStyle="1" w:styleId="HTMLPreformattedChar">
    <w:name w:val="HTML Preformatted Char"/>
    <w:link w:val="HTMLPreformatted"/>
    <w:rsid w:val="00B6639D"/>
    <w:rPr>
      <w:rFonts w:ascii="Courier New" w:hAnsi="Courier New" w:cs="Courier New"/>
      <w:lang w:eastAsia="en-US"/>
    </w:rPr>
  </w:style>
  <w:style w:type="paragraph" w:styleId="Index2">
    <w:name w:val="index 2"/>
    <w:basedOn w:val="Normal"/>
    <w:next w:val="Normal"/>
    <w:rsid w:val="00B6639D"/>
    <w:pPr>
      <w:ind w:left="400" w:hanging="200"/>
    </w:pPr>
  </w:style>
  <w:style w:type="paragraph" w:styleId="Index3">
    <w:name w:val="index 3"/>
    <w:basedOn w:val="Normal"/>
    <w:next w:val="Normal"/>
    <w:rsid w:val="00B6639D"/>
    <w:pPr>
      <w:ind w:left="600" w:hanging="200"/>
    </w:pPr>
  </w:style>
  <w:style w:type="paragraph" w:styleId="Index4">
    <w:name w:val="index 4"/>
    <w:basedOn w:val="Normal"/>
    <w:next w:val="Normal"/>
    <w:rsid w:val="00B6639D"/>
    <w:pPr>
      <w:ind w:left="800" w:hanging="200"/>
    </w:pPr>
  </w:style>
  <w:style w:type="paragraph" w:styleId="Index5">
    <w:name w:val="index 5"/>
    <w:basedOn w:val="Normal"/>
    <w:next w:val="Normal"/>
    <w:rsid w:val="00B6639D"/>
    <w:pPr>
      <w:ind w:left="1000" w:hanging="200"/>
    </w:pPr>
  </w:style>
  <w:style w:type="paragraph" w:styleId="Index6">
    <w:name w:val="index 6"/>
    <w:basedOn w:val="Normal"/>
    <w:next w:val="Normal"/>
    <w:rsid w:val="00B6639D"/>
    <w:pPr>
      <w:ind w:left="1200" w:hanging="200"/>
    </w:pPr>
  </w:style>
  <w:style w:type="paragraph" w:styleId="Index7">
    <w:name w:val="index 7"/>
    <w:basedOn w:val="Normal"/>
    <w:next w:val="Normal"/>
    <w:rsid w:val="00B6639D"/>
    <w:pPr>
      <w:ind w:left="1400" w:hanging="200"/>
    </w:pPr>
  </w:style>
  <w:style w:type="paragraph" w:styleId="Index8">
    <w:name w:val="index 8"/>
    <w:basedOn w:val="Normal"/>
    <w:next w:val="Normal"/>
    <w:rsid w:val="00B6639D"/>
    <w:pPr>
      <w:ind w:left="1600" w:hanging="200"/>
    </w:pPr>
  </w:style>
  <w:style w:type="paragraph" w:styleId="Index9">
    <w:name w:val="index 9"/>
    <w:basedOn w:val="Normal"/>
    <w:next w:val="Normal"/>
    <w:rsid w:val="00B6639D"/>
    <w:pPr>
      <w:ind w:left="1800" w:hanging="200"/>
    </w:pPr>
  </w:style>
  <w:style w:type="paragraph" w:styleId="IndexHeading">
    <w:name w:val="index heading"/>
    <w:basedOn w:val="Normal"/>
    <w:next w:val="Index1"/>
    <w:rsid w:val="00B6639D"/>
    <w:rPr>
      <w:rFonts w:ascii="Calibri Light" w:hAnsi="Calibri Light"/>
      <w:b/>
      <w:bCs/>
    </w:rPr>
  </w:style>
  <w:style w:type="paragraph" w:styleId="IntenseQuote">
    <w:name w:val="Intense Quote"/>
    <w:basedOn w:val="Normal"/>
    <w:next w:val="Normal"/>
    <w:link w:val="IntenseQuoteChar"/>
    <w:uiPriority w:val="30"/>
    <w:qFormat/>
    <w:rsid w:val="00B6639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B6639D"/>
    <w:rPr>
      <w:i/>
      <w:iCs/>
      <w:color w:val="4472C4"/>
      <w:lang w:eastAsia="en-US"/>
    </w:rPr>
  </w:style>
  <w:style w:type="paragraph" w:styleId="List2">
    <w:name w:val="List 2"/>
    <w:basedOn w:val="Normal"/>
    <w:rsid w:val="00B6639D"/>
    <w:pPr>
      <w:ind w:left="566" w:hanging="283"/>
      <w:contextualSpacing/>
    </w:pPr>
  </w:style>
  <w:style w:type="paragraph" w:styleId="List3">
    <w:name w:val="List 3"/>
    <w:basedOn w:val="Normal"/>
    <w:rsid w:val="00B6639D"/>
    <w:pPr>
      <w:ind w:left="849" w:hanging="283"/>
      <w:contextualSpacing/>
    </w:pPr>
  </w:style>
  <w:style w:type="paragraph" w:styleId="List4">
    <w:name w:val="List 4"/>
    <w:basedOn w:val="Normal"/>
    <w:rsid w:val="00B6639D"/>
    <w:pPr>
      <w:ind w:left="1132" w:hanging="283"/>
      <w:contextualSpacing/>
    </w:pPr>
  </w:style>
  <w:style w:type="paragraph" w:styleId="List5">
    <w:name w:val="List 5"/>
    <w:basedOn w:val="Normal"/>
    <w:rsid w:val="00B6639D"/>
    <w:pPr>
      <w:ind w:left="1415" w:hanging="283"/>
      <w:contextualSpacing/>
    </w:pPr>
  </w:style>
  <w:style w:type="paragraph" w:styleId="ListBullet">
    <w:name w:val="List Bullet"/>
    <w:basedOn w:val="Normal"/>
    <w:rsid w:val="00B6639D"/>
    <w:pPr>
      <w:numPr>
        <w:numId w:val="14"/>
      </w:numPr>
      <w:contextualSpacing/>
    </w:pPr>
  </w:style>
  <w:style w:type="paragraph" w:styleId="ListBullet2">
    <w:name w:val="List Bullet 2"/>
    <w:basedOn w:val="Normal"/>
    <w:rsid w:val="00B6639D"/>
    <w:pPr>
      <w:numPr>
        <w:numId w:val="15"/>
      </w:numPr>
      <w:contextualSpacing/>
    </w:pPr>
  </w:style>
  <w:style w:type="paragraph" w:styleId="ListBullet3">
    <w:name w:val="List Bullet 3"/>
    <w:basedOn w:val="Normal"/>
    <w:rsid w:val="00B6639D"/>
    <w:pPr>
      <w:numPr>
        <w:numId w:val="16"/>
      </w:numPr>
      <w:contextualSpacing/>
    </w:pPr>
  </w:style>
  <w:style w:type="paragraph" w:styleId="ListBullet4">
    <w:name w:val="List Bullet 4"/>
    <w:basedOn w:val="Normal"/>
    <w:rsid w:val="00B6639D"/>
    <w:pPr>
      <w:numPr>
        <w:numId w:val="17"/>
      </w:numPr>
      <w:contextualSpacing/>
    </w:pPr>
  </w:style>
  <w:style w:type="paragraph" w:styleId="ListBullet5">
    <w:name w:val="List Bullet 5"/>
    <w:basedOn w:val="Normal"/>
    <w:rsid w:val="00B6639D"/>
    <w:pPr>
      <w:numPr>
        <w:numId w:val="18"/>
      </w:numPr>
      <w:contextualSpacing/>
    </w:pPr>
  </w:style>
  <w:style w:type="paragraph" w:styleId="ListContinue">
    <w:name w:val="List Continue"/>
    <w:basedOn w:val="Normal"/>
    <w:rsid w:val="00B6639D"/>
    <w:pPr>
      <w:spacing w:after="120"/>
      <w:ind w:left="283"/>
      <w:contextualSpacing/>
    </w:pPr>
  </w:style>
  <w:style w:type="paragraph" w:styleId="ListContinue2">
    <w:name w:val="List Continue 2"/>
    <w:basedOn w:val="Normal"/>
    <w:rsid w:val="00B6639D"/>
    <w:pPr>
      <w:spacing w:after="120"/>
      <w:ind w:left="566"/>
      <w:contextualSpacing/>
    </w:pPr>
  </w:style>
  <w:style w:type="paragraph" w:styleId="ListContinue3">
    <w:name w:val="List Continue 3"/>
    <w:basedOn w:val="Normal"/>
    <w:rsid w:val="00B6639D"/>
    <w:pPr>
      <w:spacing w:after="120"/>
      <w:ind w:left="849"/>
      <w:contextualSpacing/>
    </w:pPr>
  </w:style>
  <w:style w:type="paragraph" w:styleId="ListContinue4">
    <w:name w:val="List Continue 4"/>
    <w:basedOn w:val="Normal"/>
    <w:rsid w:val="00B6639D"/>
    <w:pPr>
      <w:spacing w:after="120"/>
      <w:ind w:left="1132"/>
      <w:contextualSpacing/>
    </w:pPr>
  </w:style>
  <w:style w:type="paragraph" w:styleId="ListContinue5">
    <w:name w:val="List Continue 5"/>
    <w:basedOn w:val="Normal"/>
    <w:rsid w:val="00B6639D"/>
    <w:pPr>
      <w:spacing w:after="120"/>
      <w:ind w:left="1415"/>
      <w:contextualSpacing/>
    </w:pPr>
  </w:style>
  <w:style w:type="paragraph" w:styleId="ListNumber">
    <w:name w:val="List Number"/>
    <w:basedOn w:val="Normal"/>
    <w:rsid w:val="00B6639D"/>
    <w:pPr>
      <w:numPr>
        <w:numId w:val="19"/>
      </w:numPr>
      <w:contextualSpacing/>
    </w:pPr>
  </w:style>
  <w:style w:type="paragraph" w:styleId="ListNumber3">
    <w:name w:val="List Number 3"/>
    <w:basedOn w:val="Normal"/>
    <w:rsid w:val="00B6639D"/>
    <w:pPr>
      <w:numPr>
        <w:numId w:val="20"/>
      </w:numPr>
      <w:contextualSpacing/>
    </w:pPr>
  </w:style>
  <w:style w:type="paragraph" w:styleId="ListNumber4">
    <w:name w:val="List Number 4"/>
    <w:basedOn w:val="Normal"/>
    <w:rsid w:val="00B6639D"/>
    <w:pPr>
      <w:numPr>
        <w:numId w:val="21"/>
      </w:numPr>
      <w:contextualSpacing/>
    </w:pPr>
  </w:style>
  <w:style w:type="paragraph" w:styleId="ListNumber5">
    <w:name w:val="List Number 5"/>
    <w:basedOn w:val="Normal"/>
    <w:rsid w:val="00B6639D"/>
    <w:pPr>
      <w:numPr>
        <w:numId w:val="22"/>
      </w:numPr>
      <w:contextualSpacing/>
    </w:pPr>
  </w:style>
  <w:style w:type="paragraph" w:styleId="ListParagraph">
    <w:name w:val="List Paragraph"/>
    <w:basedOn w:val="Normal"/>
    <w:uiPriority w:val="34"/>
    <w:qFormat/>
    <w:rsid w:val="00B6639D"/>
    <w:pPr>
      <w:ind w:left="720"/>
    </w:pPr>
  </w:style>
  <w:style w:type="paragraph" w:styleId="MacroText">
    <w:name w:val="macro"/>
    <w:link w:val="MacroTextChar"/>
    <w:rsid w:val="00B6639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B6639D"/>
    <w:rPr>
      <w:rFonts w:ascii="Courier New" w:hAnsi="Courier New" w:cs="Courier New"/>
      <w:lang w:eastAsia="en-US"/>
    </w:rPr>
  </w:style>
  <w:style w:type="paragraph" w:styleId="MessageHeader">
    <w:name w:val="Message Header"/>
    <w:basedOn w:val="Normal"/>
    <w:link w:val="MessageHeaderChar"/>
    <w:rsid w:val="00B6639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B6639D"/>
    <w:rPr>
      <w:rFonts w:ascii="Calibri Light" w:hAnsi="Calibri Light"/>
      <w:sz w:val="24"/>
      <w:szCs w:val="24"/>
      <w:shd w:val="pct20" w:color="auto" w:fill="auto"/>
      <w:lang w:eastAsia="en-US"/>
    </w:rPr>
  </w:style>
  <w:style w:type="paragraph" w:styleId="NoSpacing">
    <w:name w:val="No Spacing"/>
    <w:uiPriority w:val="1"/>
    <w:qFormat/>
    <w:rsid w:val="00B6639D"/>
    <w:rPr>
      <w:lang w:eastAsia="en-US"/>
    </w:rPr>
  </w:style>
  <w:style w:type="paragraph" w:styleId="NormalIndent">
    <w:name w:val="Normal Indent"/>
    <w:basedOn w:val="Normal"/>
    <w:rsid w:val="00B6639D"/>
    <w:pPr>
      <w:ind w:left="720"/>
    </w:pPr>
  </w:style>
  <w:style w:type="paragraph" w:styleId="NoteHeading">
    <w:name w:val="Note Heading"/>
    <w:basedOn w:val="Normal"/>
    <w:next w:val="Normal"/>
    <w:link w:val="NoteHeadingChar"/>
    <w:rsid w:val="00B6639D"/>
  </w:style>
  <w:style w:type="character" w:customStyle="1" w:styleId="NoteHeadingChar">
    <w:name w:val="Note Heading Char"/>
    <w:link w:val="NoteHeading"/>
    <w:rsid w:val="00B6639D"/>
    <w:rPr>
      <w:lang w:eastAsia="en-US"/>
    </w:rPr>
  </w:style>
  <w:style w:type="paragraph" w:styleId="Quote">
    <w:name w:val="Quote"/>
    <w:basedOn w:val="Normal"/>
    <w:next w:val="Normal"/>
    <w:link w:val="QuoteChar"/>
    <w:uiPriority w:val="29"/>
    <w:qFormat/>
    <w:rsid w:val="00B6639D"/>
    <w:pPr>
      <w:spacing w:before="200" w:after="160"/>
      <w:ind w:left="864" w:right="864"/>
      <w:jc w:val="center"/>
    </w:pPr>
    <w:rPr>
      <w:i/>
      <w:iCs/>
      <w:color w:val="404040"/>
    </w:rPr>
  </w:style>
  <w:style w:type="character" w:customStyle="1" w:styleId="QuoteChar">
    <w:name w:val="Quote Char"/>
    <w:link w:val="Quote"/>
    <w:uiPriority w:val="29"/>
    <w:rsid w:val="00B6639D"/>
    <w:rPr>
      <w:i/>
      <w:iCs/>
      <w:color w:val="404040"/>
      <w:lang w:eastAsia="en-US"/>
    </w:rPr>
  </w:style>
  <w:style w:type="paragraph" w:styleId="Salutation">
    <w:name w:val="Salutation"/>
    <w:basedOn w:val="Normal"/>
    <w:next w:val="Normal"/>
    <w:link w:val="SalutationChar"/>
    <w:rsid w:val="00B6639D"/>
  </w:style>
  <w:style w:type="character" w:customStyle="1" w:styleId="SalutationChar">
    <w:name w:val="Salutation Char"/>
    <w:link w:val="Salutation"/>
    <w:rsid w:val="00B6639D"/>
    <w:rPr>
      <w:lang w:eastAsia="en-US"/>
    </w:rPr>
  </w:style>
  <w:style w:type="paragraph" w:styleId="Signature">
    <w:name w:val="Signature"/>
    <w:basedOn w:val="Normal"/>
    <w:link w:val="SignatureChar"/>
    <w:rsid w:val="00B6639D"/>
    <w:pPr>
      <w:ind w:left="4252"/>
    </w:pPr>
  </w:style>
  <w:style w:type="character" w:customStyle="1" w:styleId="SignatureChar">
    <w:name w:val="Signature Char"/>
    <w:link w:val="Signature"/>
    <w:rsid w:val="00B6639D"/>
    <w:rPr>
      <w:lang w:eastAsia="en-US"/>
    </w:rPr>
  </w:style>
  <w:style w:type="paragraph" w:styleId="Subtitle">
    <w:name w:val="Subtitle"/>
    <w:basedOn w:val="Normal"/>
    <w:next w:val="Normal"/>
    <w:link w:val="SubtitleChar"/>
    <w:qFormat/>
    <w:rsid w:val="00B6639D"/>
    <w:pPr>
      <w:spacing w:after="60"/>
      <w:jc w:val="center"/>
      <w:outlineLvl w:val="1"/>
    </w:pPr>
    <w:rPr>
      <w:rFonts w:ascii="Calibri Light" w:hAnsi="Calibri Light"/>
      <w:sz w:val="24"/>
      <w:szCs w:val="24"/>
    </w:rPr>
  </w:style>
  <w:style w:type="character" w:customStyle="1" w:styleId="SubtitleChar">
    <w:name w:val="Subtitle Char"/>
    <w:link w:val="Subtitle"/>
    <w:rsid w:val="00B6639D"/>
    <w:rPr>
      <w:rFonts w:ascii="Calibri Light" w:hAnsi="Calibri Light"/>
      <w:sz w:val="24"/>
      <w:szCs w:val="24"/>
      <w:lang w:eastAsia="en-US"/>
    </w:rPr>
  </w:style>
  <w:style w:type="paragraph" w:styleId="TableofAuthorities">
    <w:name w:val="table of authorities"/>
    <w:basedOn w:val="Normal"/>
    <w:next w:val="Normal"/>
    <w:rsid w:val="00B6639D"/>
    <w:pPr>
      <w:ind w:left="200" w:hanging="200"/>
    </w:pPr>
  </w:style>
  <w:style w:type="paragraph" w:styleId="TableofFigures">
    <w:name w:val="table of figures"/>
    <w:basedOn w:val="Normal"/>
    <w:next w:val="Normal"/>
    <w:rsid w:val="00B6639D"/>
  </w:style>
  <w:style w:type="paragraph" w:styleId="Title">
    <w:name w:val="Title"/>
    <w:basedOn w:val="Normal"/>
    <w:next w:val="Normal"/>
    <w:link w:val="TitleChar"/>
    <w:qFormat/>
    <w:rsid w:val="00B6639D"/>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B6639D"/>
    <w:rPr>
      <w:rFonts w:ascii="Calibri Light" w:hAnsi="Calibri Light"/>
      <w:b/>
      <w:bCs/>
      <w:kern w:val="28"/>
      <w:sz w:val="32"/>
      <w:szCs w:val="32"/>
      <w:lang w:eastAsia="en-US"/>
    </w:rPr>
  </w:style>
  <w:style w:type="paragraph" w:styleId="TOAHeading">
    <w:name w:val="toa heading"/>
    <w:basedOn w:val="Normal"/>
    <w:next w:val="Normal"/>
    <w:rsid w:val="00B6639D"/>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B6639D"/>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530458361">
      <w:bodyDiv w:val="1"/>
      <w:marLeft w:val="0"/>
      <w:marRight w:val="0"/>
      <w:marTop w:val="0"/>
      <w:marBottom w:val="0"/>
      <w:divBdr>
        <w:top w:val="none" w:sz="0" w:space="0" w:color="auto"/>
        <w:left w:val="none" w:sz="0" w:space="0" w:color="auto"/>
        <w:bottom w:val="none" w:sz="0" w:space="0" w:color="auto"/>
        <w:right w:val="none" w:sz="0" w:space="0" w:color="auto"/>
      </w:divBdr>
    </w:div>
    <w:div w:id="636882443">
      <w:bodyDiv w:val="1"/>
      <w:marLeft w:val="0"/>
      <w:marRight w:val="0"/>
      <w:marTop w:val="0"/>
      <w:marBottom w:val="0"/>
      <w:divBdr>
        <w:top w:val="none" w:sz="0" w:space="0" w:color="auto"/>
        <w:left w:val="none" w:sz="0" w:space="0" w:color="auto"/>
        <w:bottom w:val="none" w:sz="0" w:space="0" w:color="auto"/>
        <w:right w:val="none" w:sz="0" w:space="0" w:color="auto"/>
      </w:divBdr>
    </w:div>
    <w:div w:id="920792093">
      <w:bodyDiv w:val="1"/>
      <w:marLeft w:val="0"/>
      <w:marRight w:val="0"/>
      <w:marTop w:val="0"/>
      <w:marBottom w:val="0"/>
      <w:divBdr>
        <w:top w:val="none" w:sz="0" w:space="0" w:color="auto"/>
        <w:left w:val="none" w:sz="0" w:space="0" w:color="auto"/>
        <w:bottom w:val="none" w:sz="0" w:space="0" w:color="auto"/>
        <w:right w:val="none" w:sz="0" w:space="0" w:color="auto"/>
      </w:divBdr>
    </w:div>
    <w:div w:id="145852564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Microsoft_Visio_2003-2010_Drawing47.vsd"/><Relationship Id="rId21" Type="http://schemas.openxmlformats.org/officeDocument/2006/relationships/image" Target="media/image8.emf"/><Relationship Id="rId42" Type="http://schemas.openxmlformats.org/officeDocument/2006/relationships/oleObject" Target="embeddings/Microsoft_Visio_2003-2010_Drawing15.vsd"/><Relationship Id="rId63" Type="http://schemas.openxmlformats.org/officeDocument/2006/relationships/image" Target="media/image29.emf"/><Relationship Id="rId84" Type="http://schemas.openxmlformats.org/officeDocument/2006/relationships/image" Target="media/image40.emf"/><Relationship Id="rId138" Type="http://schemas.openxmlformats.org/officeDocument/2006/relationships/image" Target="media/image67.emf"/><Relationship Id="rId159" Type="http://schemas.openxmlformats.org/officeDocument/2006/relationships/oleObject" Target="embeddings/Microsoft_Visio_2003-2010_Drawing65.vsd"/><Relationship Id="rId170" Type="http://schemas.openxmlformats.org/officeDocument/2006/relationships/image" Target="media/image83.emf"/><Relationship Id="rId191" Type="http://schemas.openxmlformats.org/officeDocument/2006/relationships/oleObject" Target="embeddings/Microsoft_Visio_2003-2010_Drawing79.vsd"/><Relationship Id="rId205" Type="http://schemas.openxmlformats.org/officeDocument/2006/relationships/oleObject" Target="embeddings/Microsoft_Visio_2003-2010_Drawing86.vsd"/><Relationship Id="rId226" Type="http://schemas.openxmlformats.org/officeDocument/2006/relationships/image" Target="media/image111.emf"/><Relationship Id="rId247" Type="http://schemas.openxmlformats.org/officeDocument/2006/relationships/image" Target="media/image122.emf"/><Relationship Id="rId107" Type="http://schemas.openxmlformats.org/officeDocument/2006/relationships/oleObject" Target="embeddings/Microsoft_Visio_2003-2010_Drawing42.vsd"/><Relationship Id="rId11" Type="http://schemas.openxmlformats.org/officeDocument/2006/relationships/image" Target="media/image3.emf"/><Relationship Id="rId32" Type="http://schemas.openxmlformats.org/officeDocument/2006/relationships/oleObject" Target="embeddings/Microsoft_Visio_2003-2010_Drawing10.vsd"/><Relationship Id="rId53" Type="http://schemas.openxmlformats.org/officeDocument/2006/relationships/image" Target="media/image24.emf"/><Relationship Id="rId74" Type="http://schemas.openxmlformats.org/officeDocument/2006/relationships/image" Target="media/image35.emf"/><Relationship Id="rId128" Type="http://schemas.openxmlformats.org/officeDocument/2006/relationships/image" Target="media/image62.emf"/><Relationship Id="rId149" Type="http://schemas.openxmlformats.org/officeDocument/2006/relationships/oleObject" Target="embeddings/Microsoft_Visio_2003-2010_Drawing60.vsd"/><Relationship Id="rId5" Type="http://schemas.openxmlformats.org/officeDocument/2006/relationships/settings" Target="settings.xml"/><Relationship Id="rId95" Type="http://schemas.openxmlformats.org/officeDocument/2006/relationships/oleObject" Target="embeddings/Microsoft_Visio_2003-2010_Drawing36.vsd"/><Relationship Id="rId160" Type="http://schemas.openxmlformats.org/officeDocument/2006/relationships/image" Target="media/image78.emf"/><Relationship Id="rId181" Type="http://schemas.openxmlformats.org/officeDocument/2006/relationships/oleObject" Target="embeddings/Microsoft_Visio_2003-2010_Drawing75.vsd"/><Relationship Id="rId216" Type="http://schemas.openxmlformats.org/officeDocument/2006/relationships/image" Target="media/image106.emf"/><Relationship Id="rId237" Type="http://schemas.openxmlformats.org/officeDocument/2006/relationships/image" Target="media/image117.emf"/><Relationship Id="rId258" Type="http://schemas.openxmlformats.org/officeDocument/2006/relationships/footer" Target="footer1.xml"/><Relationship Id="rId22" Type="http://schemas.openxmlformats.org/officeDocument/2006/relationships/oleObject" Target="embeddings/Microsoft_Visio_2003-2010_Drawing5.vsd"/><Relationship Id="rId43" Type="http://schemas.openxmlformats.org/officeDocument/2006/relationships/image" Target="media/image19.emf"/><Relationship Id="rId64" Type="http://schemas.openxmlformats.org/officeDocument/2006/relationships/package" Target="embeddings/Microsoft_Visio_Drawing1.vsdx"/><Relationship Id="rId118" Type="http://schemas.openxmlformats.org/officeDocument/2006/relationships/image" Target="media/image57.emf"/><Relationship Id="rId139" Type="http://schemas.openxmlformats.org/officeDocument/2006/relationships/oleObject" Target="embeddings/Microsoft_Visio_2003-2010_Drawing58.vsd"/><Relationship Id="rId85" Type="http://schemas.openxmlformats.org/officeDocument/2006/relationships/oleObject" Target="embeddings/Microsoft_Visio_2003-2010_Drawing32.vsd"/><Relationship Id="rId150" Type="http://schemas.openxmlformats.org/officeDocument/2006/relationships/image" Target="media/image73.emf"/><Relationship Id="rId171" Type="http://schemas.openxmlformats.org/officeDocument/2006/relationships/oleObject" Target="embeddings/Microsoft_Visio_2003-2010_Drawing70.vsd"/><Relationship Id="rId192" Type="http://schemas.openxmlformats.org/officeDocument/2006/relationships/image" Target="media/image94.emf"/><Relationship Id="rId206" Type="http://schemas.openxmlformats.org/officeDocument/2006/relationships/image" Target="media/image101.emf"/><Relationship Id="rId227" Type="http://schemas.openxmlformats.org/officeDocument/2006/relationships/oleObject" Target="embeddings/Microsoft_Visio_2003-2010_Drawing92.vsd"/><Relationship Id="rId248" Type="http://schemas.openxmlformats.org/officeDocument/2006/relationships/oleObject" Target="embeddings/Microsoft_Visio_2003-2010_Drawing95.vsd"/><Relationship Id="rId12" Type="http://schemas.openxmlformats.org/officeDocument/2006/relationships/oleObject" Target="embeddings/Microsoft_Visio_2003-2010_Drawing.vsd"/><Relationship Id="rId33" Type="http://schemas.openxmlformats.org/officeDocument/2006/relationships/image" Target="media/image14.emf"/><Relationship Id="rId108" Type="http://schemas.openxmlformats.org/officeDocument/2006/relationships/image" Target="media/image52.emf"/><Relationship Id="rId129" Type="http://schemas.openxmlformats.org/officeDocument/2006/relationships/oleObject" Target="embeddings/Microsoft_Visio_2003-2010_Drawing53.vsd"/><Relationship Id="rId54" Type="http://schemas.openxmlformats.org/officeDocument/2006/relationships/oleObject" Target="embeddings/Microsoft_Visio_2003-2010_Drawing20.vsd"/><Relationship Id="rId75" Type="http://schemas.openxmlformats.org/officeDocument/2006/relationships/oleObject" Target="embeddings/Microsoft_Visio_2003-2010_Drawing27.vsd"/><Relationship Id="rId96" Type="http://schemas.openxmlformats.org/officeDocument/2006/relationships/image" Target="media/image46.emf"/><Relationship Id="rId140" Type="http://schemas.openxmlformats.org/officeDocument/2006/relationships/image" Target="media/image68.emf"/><Relationship Id="rId161" Type="http://schemas.openxmlformats.org/officeDocument/2006/relationships/oleObject" Target="embeddings/Microsoft_Visio_2003-2010_Drawing66.vsd"/><Relationship Id="rId182" Type="http://schemas.openxmlformats.org/officeDocument/2006/relationships/image" Target="media/image89.emf"/><Relationship Id="rId217" Type="http://schemas.openxmlformats.org/officeDocument/2006/relationships/package" Target="embeddings/Microsoft_Visio_Drawing10.vsdx"/><Relationship Id="rId1" Type="http://schemas.microsoft.com/office/2006/relationships/keyMapCustomizations" Target="customizations.xml"/><Relationship Id="rId6" Type="http://schemas.openxmlformats.org/officeDocument/2006/relationships/webSettings" Target="webSettings.xml"/><Relationship Id="rId212" Type="http://schemas.openxmlformats.org/officeDocument/2006/relationships/image" Target="media/image104.emf"/><Relationship Id="rId233" Type="http://schemas.openxmlformats.org/officeDocument/2006/relationships/image" Target="media/image115.emf"/><Relationship Id="rId238" Type="http://schemas.openxmlformats.org/officeDocument/2006/relationships/oleObject" Target="embeddings/Microsoft_Visio_2003-2010_Drawing94.vsd"/><Relationship Id="rId254" Type="http://schemas.openxmlformats.org/officeDocument/2006/relationships/package" Target="embeddings/Microsoft_Visio_Drawing23.vsdx"/><Relationship Id="rId259" Type="http://schemas.openxmlformats.org/officeDocument/2006/relationships/fontTable" Target="fontTable.xml"/><Relationship Id="rId23" Type="http://schemas.openxmlformats.org/officeDocument/2006/relationships/image" Target="media/image9.emf"/><Relationship Id="rId28" Type="http://schemas.openxmlformats.org/officeDocument/2006/relationships/oleObject" Target="embeddings/Microsoft_Visio_2003-2010_Drawing8.vsd"/><Relationship Id="rId49" Type="http://schemas.openxmlformats.org/officeDocument/2006/relationships/image" Target="media/image22.emf"/><Relationship Id="rId114" Type="http://schemas.openxmlformats.org/officeDocument/2006/relationships/image" Target="media/image55.emf"/><Relationship Id="rId119" Type="http://schemas.openxmlformats.org/officeDocument/2006/relationships/oleObject" Target="embeddings/Microsoft_Visio_2003-2010_Drawing48.vsd"/><Relationship Id="rId44" Type="http://schemas.openxmlformats.org/officeDocument/2006/relationships/package" Target="embeddings/Microsoft_Visio_Drawing.vsdx"/><Relationship Id="rId60" Type="http://schemas.openxmlformats.org/officeDocument/2006/relationships/oleObject" Target="embeddings/Microsoft_Visio_2003-2010_Drawing23.vsd"/><Relationship Id="rId65" Type="http://schemas.openxmlformats.org/officeDocument/2006/relationships/image" Target="media/image30.emf"/><Relationship Id="rId81" Type="http://schemas.openxmlformats.org/officeDocument/2006/relationships/oleObject" Target="embeddings/Microsoft_Visio_2003-2010_Drawing30.vsd"/><Relationship Id="rId86" Type="http://schemas.openxmlformats.org/officeDocument/2006/relationships/image" Target="media/image41.emf"/><Relationship Id="rId130" Type="http://schemas.openxmlformats.org/officeDocument/2006/relationships/image" Target="media/image63.emf"/><Relationship Id="rId135" Type="http://schemas.openxmlformats.org/officeDocument/2006/relationships/oleObject" Target="embeddings/Microsoft_Visio_2003-2010_Drawing56.vsd"/><Relationship Id="rId151" Type="http://schemas.openxmlformats.org/officeDocument/2006/relationships/oleObject" Target="embeddings/Microsoft_Visio_2003-2010_Drawing61.vsd"/><Relationship Id="rId156" Type="http://schemas.openxmlformats.org/officeDocument/2006/relationships/image" Target="media/image76.emf"/><Relationship Id="rId177" Type="http://schemas.openxmlformats.org/officeDocument/2006/relationships/oleObject" Target="embeddings/Microsoft_Visio_2003-2010_Drawing73.vsd"/><Relationship Id="rId198" Type="http://schemas.openxmlformats.org/officeDocument/2006/relationships/image" Target="media/image97.emf"/><Relationship Id="rId172" Type="http://schemas.openxmlformats.org/officeDocument/2006/relationships/image" Target="media/image84.emf"/><Relationship Id="rId193" Type="http://schemas.openxmlformats.org/officeDocument/2006/relationships/oleObject" Target="embeddings/Microsoft_Visio_2003-2010_Drawing80.vsd"/><Relationship Id="rId202" Type="http://schemas.openxmlformats.org/officeDocument/2006/relationships/image" Target="media/image99.emf"/><Relationship Id="rId207" Type="http://schemas.openxmlformats.org/officeDocument/2006/relationships/oleObject" Target="embeddings/Microsoft_Visio_2003-2010_Drawing87.vsd"/><Relationship Id="rId223" Type="http://schemas.openxmlformats.org/officeDocument/2006/relationships/package" Target="embeddings/Microsoft_Visio_Drawing12.vsdx"/><Relationship Id="rId228" Type="http://schemas.openxmlformats.org/officeDocument/2006/relationships/image" Target="media/image112.emf"/><Relationship Id="rId244" Type="http://schemas.openxmlformats.org/officeDocument/2006/relationships/package" Target="embeddings/Microsoft_Visio_Drawing19.vsdx"/><Relationship Id="rId249" Type="http://schemas.openxmlformats.org/officeDocument/2006/relationships/image" Target="media/image123.emf"/><Relationship Id="rId13" Type="http://schemas.openxmlformats.org/officeDocument/2006/relationships/image" Target="media/image4.emf"/><Relationship Id="rId18" Type="http://schemas.openxmlformats.org/officeDocument/2006/relationships/oleObject" Target="embeddings/Microsoft_Visio_2003-2010_Drawing3.vsd"/><Relationship Id="rId39" Type="http://schemas.openxmlformats.org/officeDocument/2006/relationships/image" Target="media/image17.emf"/><Relationship Id="rId109" Type="http://schemas.openxmlformats.org/officeDocument/2006/relationships/oleObject" Target="embeddings/Microsoft_Visio_2003-2010_Drawing43.vsd"/><Relationship Id="rId260" Type="http://schemas.openxmlformats.org/officeDocument/2006/relationships/theme" Target="theme/theme1.xml"/><Relationship Id="rId34" Type="http://schemas.openxmlformats.org/officeDocument/2006/relationships/oleObject" Target="embeddings/Microsoft_Visio_2003-2010_Drawing11.vsd"/><Relationship Id="rId50" Type="http://schemas.openxmlformats.org/officeDocument/2006/relationships/oleObject" Target="embeddings/Microsoft_Visio_2003-2010_Drawing18.vsd"/><Relationship Id="rId55" Type="http://schemas.openxmlformats.org/officeDocument/2006/relationships/image" Target="media/image25.emf"/><Relationship Id="rId76" Type="http://schemas.openxmlformats.org/officeDocument/2006/relationships/image" Target="media/image36.emf"/><Relationship Id="rId97" Type="http://schemas.openxmlformats.org/officeDocument/2006/relationships/oleObject" Target="embeddings/Microsoft_Visio_2003-2010_Drawing37.vsd"/><Relationship Id="rId104" Type="http://schemas.openxmlformats.org/officeDocument/2006/relationships/image" Target="media/image50.emf"/><Relationship Id="rId120" Type="http://schemas.openxmlformats.org/officeDocument/2006/relationships/image" Target="media/image58.emf"/><Relationship Id="rId125" Type="http://schemas.openxmlformats.org/officeDocument/2006/relationships/oleObject" Target="embeddings/Microsoft_Visio_2003-2010_Drawing51.vsd"/><Relationship Id="rId141" Type="http://schemas.openxmlformats.org/officeDocument/2006/relationships/oleObject" Target="embeddings/Microsoft_Visio_2003-2010_Drawing59.vsd"/><Relationship Id="rId146" Type="http://schemas.openxmlformats.org/officeDocument/2006/relationships/image" Target="media/image71.emf"/><Relationship Id="rId167" Type="http://schemas.openxmlformats.org/officeDocument/2006/relationships/package" Target="embeddings/Microsoft_Visio_Drawing8.vsdx"/><Relationship Id="rId188" Type="http://schemas.openxmlformats.org/officeDocument/2006/relationships/image" Target="media/image92.emf"/><Relationship Id="rId7" Type="http://schemas.openxmlformats.org/officeDocument/2006/relationships/footnotes" Target="footnotes.xml"/><Relationship Id="rId71" Type="http://schemas.openxmlformats.org/officeDocument/2006/relationships/oleObject" Target="embeddings/Microsoft_Visio_2003-2010_Drawing25.vsd"/><Relationship Id="rId92" Type="http://schemas.openxmlformats.org/officeDocument/2006/relationships/image" Target="media/image44.emf"/><Relationship Id="rId162" Type="http://schemas.openxmlformats.org/officeDocument/2006/relationships/image" Target="media/image79.emf"/><Relationship Id="rId183" Type="http://schemas.openxmlformats.org/officeDocument/2006/relationships/oleObject" Target="embeddings/Microsoft_Visio_2003-2010_Drawing76.vsd"/><Relationship Id="rId213" Type="http://schemas.openxmlformats.org/officeDocument/2006/relationships/package" Target="embeddings/Microsoft_Visio_Drawing9.vsdx"/><Relationship Id="rId218" Type="http://schemas.openxmlformats.org/officeDocument/2006/relationships/image" Target="media/image107.emf"/><Relationship Id="rId234" Type="http://schemas.openxmlformats.org/officeDocument/2006/relationships/package" Target="embeddings/Microsoft_Visio_Drawing15.vsdx"/><Relationship Id="rId239" Type="http://schemas.openxmlformats.org/officeDocument/2006/relationships/image" Target="media/image118.emf"/><Relationship Id="rId2" Type="http://schemas.openxmlformats.org/officeDocument/2006/relationships/customXml" Target="../customXml/item1.xml"/><Relationship Id="rId29" Type="http://schemas.openxmlformats.org/officeDocument/2006/relationships/image" Target="media/image12.emf"/><Relationship Id="rId250" Type="http://schemas.openxmlformats.org/officeDocument/2006/relationships/package" Target="embeddings/Microsoft_Visio_Drawing21.vsdx"/><Relationship Id="rId255" Type="http://schemas.openxmlformats.org/officeDocument/2006/relationships/image" Target="media/image126.emf"/><Relationship Id="rId24" Type="http://schemas.openxmlformats.org/officeDocument/2006/relationships/oleObject" Target="embeddings/Microsoft_Visio_2003-2010_Drawing6.vsd"/><Relationship Id="rId40" Type="http://schemas.openxmlformats.org/officeDocument/2006/relationships/oleObject" Target="embeddings/Microsoft_Visio_2003-2010_Drawing14.vsd"/><Relationship Id="rId45" Type="http://schemas.openxmlformats.org/officeDocument/2006/relationships/image" Target="media/image20.emf"/><Relationship Id="rId66" Type="http://schemas.openxmlformats.org/officeDocument/2006/relationships/image" Target="media/image31.emf"/><Relationship Id="rId87" Type="http://schemas.openxmlformats.org/officeDocument/2006/relationships/oleObject" Target="embeddings/Microsoft_Visio_2003-2010_Drawing33.vsd"/><Relationship Id="rId110" Type="http://schemas.openxmlformats.org/officeDocument/2006/relationships/image" Target="media/image53.emf"/><Relationship Id="rId115" Type="http://schemas.openxmlformats.org/officeDocument/2006/relationships/oleObject" Target="embeddings/Microsoft_Visio_2003-2010_Drawing46.vsd"/><Relationship Id="rId131" Type="http://schemas.openxmlformats.org/officeDocument/2006/relationships/oleObject" Target="embeddings/Microsoft_Visio_2003-2010_Drawing54.vsd"/><Relationship Id="rId136" Type="http://schemas.openxmlformats.org/officeDocument/2006/relationships/image" Target="media/image66.emf"/><Relationship Id="rId157" Type="http://schemas.openxmlformats.org/officeDocument/2006/relationships/oleObject" Target="embeddings/Microsoft_Visio_2003-2010_Drawing64.vsd"/><Relationship Id="rId178" Type="http://schemas.openxmlformats.org/officeDocument/2006/relationships/image" Target="media/image87.emf"/><Relationship Id="rId61" Type="http://schemas.openxmlformats.org/officeDocument/2006/relationships/image" Target="media/image28.emf"/><Relationship Id="rId82" Type="http://schemas.openxmlformats.org/officeDocument/2006/relationships/image" Target="media/image39.emf"/><Relationship Id="rId152" Type="http://schemas.openxmlformats.org/officeDocument/2006/relationships/image" Target="media/image74.emf"/><Relationship Id="rId173" Type="http://schemas.openxmlformats.org/officeDocument/2006/relationships/oleObject" Target="embeddings/Microsoft_Visio_2003-2010_Drawing71.vsd"/><Relationship Id="rId194" Type="http://schemas.openxmlformats.org/officeDocument/2006/relationships/image" Target="media/image95.emf"/><Relationship Id="rId199" Type="http://schemas.openxmlformats.org/officeDocument/2006/relationships/oleObject" Target="embeddings/Microsoft_Visio_2003-2010_Drawing83.vsd"/><Relationship Id="rId203" Type="http://schemas.openxmlformats.org/officeDocument/2006/relationships/oleObject" Target="embeddings/Microsoft_Visio_2003-2010_Drawing85.vsd"/><Relationship Id="rId208" Type="http://schemas.openxmlformats.org/officeDocument/2006/relationships/image" Target="media/image102.emf"/><Relationship Id="rId229" Type="http://schemas.openxmlformats.org/officeDocument/2006/relationships/package" Target="embeddings/Microsoft_Visio_Drawing14.vsdx"/><Relationship Id="rId19" Type="http://schemas.openxmlformats.org/officeDocument/2006/relationships/image" Target="media/image7.emf"/><Relationship Id="rId224" Type="http://schemas.openxmlformats.org/officeDocument/2006/relationships/image" Target="media/image110.emf"/><Relationship Id="rId240" Type="http://schemas.openxmlformats.org/officeDocument/2006/relationships/package" Target="embeddings/Microsoft_Visio_Drawing17.vsdx"/><Relationship Id="rId245" Type="http://schemas.openxmlformats.org/officeDocument/2006/relationships/image" Target="media/image121.emf"/><Relationship Id="rId14" Type="http://schemas.openxmlformats.org/officeDocument/2006/relationships/oleObject" Target="embeddings/Microsoft_Visio_2003-2010_Drawing1.vsd"/><Relationship Id="rId30" Type="http://schemas.openxmlformats.org/officeDocument/2006/relationships/oleObject" Target="embeddings/Microsoft_Visio_2003-2010_Drawing9.vsd"/><Relationship Id="rId35" Type="http://schemas.openxmlformats.org/officeDocument/2006/relationships/image" Target="media/image15.emf"/><Relationship Id="rId56" Type="http://schemas.openxmlformats.org/officeDocument/2006/relationships/oleObject" Target="embeddings/Microsoft_Visio_2003-2010_Drawing21.vsd"/><Relationship Id="rId77" Type="http://schemas.openxmlformats.org/officeDocument/2006/relationships/oleObject" Target="embeddings/Microsoft_Visio_2003-2010_Drawing28.vsd"/><Relationship Id="rId100" Type="http://schemas.openxmlformats.org/officeDocument/2006/relationships/image" Target="media/image48.emf"/><Relationship Id="rId105" Type="http://schemas.openxmlformats.org/officeDocument/2006/relationships/oleObject" Target="embeddings/Microsoft_Visio_2003-2010_Drawing41.vsd"/><Relationship Id="rId126" Type="http://schemas.openxmlformats.org/officeDocument/2006/relationships/image" Target="media/image61.emf"/><Relationship Id="rId147" Type="http://schemas.openxmlformats.org/officeDocument/2006/relationships/package" Target="embeddings/Microsoft_Visio_Drawing7.vsdx"/><Relationship Id="rId168" Type="http://schemas.openxmlformats.org/officeDocument/2006/relationships/image" Target="media/image82.emf"/><Relationship Id="rId8" Type="http://schemas.openxmlformats.org/officeDocument/2006/relationships/endnotes" Target="endnotes.xml"/><Relationship Id="rId51" Type="http://schemas.openxmlformats.org/officeDocument/2006/relationships/image" Target="media/image23.emf"/><Relationship Id="rId72" Type="http://schemas.openxmlformats.org/officeDocument/2006/relationships/image" Target="media/image34.emf"/><Relationship Id="rId93" Type="http://schemas.openxmlformats.org/officeDocument/2006/relationships/oleObject" Target="embeddings/Microsoft_Visio_2003-2010_Drawing35.vsd"/><Relationship Id="rId98" Type="http://schemas.openxmlformats.org/officeDocument/2006/relationships/image" Target="media/image47.emf"/><Relationship Id="rId121" Type="http://schemas.openxmlformats.org/officeDocument/2006/relationships/oleObject" Target="embeddings/Microsoft_Visio_2003-2010_Drawing49.vsd"/><Relationship Id="rId142" Type="http://schemas.openxmlformats.org/officeDocument/2006/relationships/image" Target="media/image69.emf"/><Relationship Id="rId163" Type="http://schemas.openxmlformats.org/officeDocument/2006/relationships/oleObject" Target="embeddings/Microsoft_Visio_2003-2010_Drawing67.vsd"/><Relationship Id="rId184" Type="http://schemas.openxmlformats.org/officeDocument/2006/relationships/image" Target="media/image90.emf"/><Relationship Id="rId189" Type="http://schemas.openxmlformats.org/officeDocument/2006/relationships/oleObject" Target="embeddings/Microsoft_Visio_2003-2010_Drawing78.vsd"/><Relationship Id="rId219" Type="http://schemas.openxmlformats.org/officeDocument/2006/relationships/oleObject" Target="embeddings/Microsoft_Visio_2003-2010_Drawing91.vsd"/><Relationship Id="rId3" Type="http://schemas.openxmlformats.org/officeDocument/2006/relationships/numbering" Target="numbering.xml"/><Relationship Id="rId214" Type="http://schemas.openxmlformats.org/officeDocument/2006/relationships/image" Target="media/image105.emf"/><Relationship Id="rId230" Type="http://schemas.openxmlformats.org/officeDocument/2006/relationships/image" Target="media/image113.emf"/><Relationship Id="rId235" Type="http://schemas.openxmlformats.org/officeDocument/2006/relationships/image" Target="media/image116.emf"/><Relationship Id="rId251" Type="http://schemas.openxmlformats.org/officeDocument/2006/relationships/image" Target="media/image124.emf"/><Relationship Id="rId256" Type="http://schemas.openxmlformats.org/officeDocument/2006/relationships/package" Target="embeddings/Microsoft_Visio_Drawing24.vsdx"/><Relationship Id="rId25" Type="http://schemas.openxmlformats.org/officeDocument/2006/relationships/image" Target="media/image10.emf"/><Relationship Id="rId46" Type="http://schemas.openxmlformats.org/officeDocument/2006/relationships/oleObject" Target="embeddings/Microsoft_Visio_2003-2010_Drawing16.vsd"/><Relationship Id="rId67" Type="http://schemas.openxmlformats.org/officeDocument/2006/relationships/package" Target="embeddings/Microsoft_Visio_Drawing2.vsdx"/><Relationship Id="rId116" Type="http://schemas.openxmlformats.org/officeDocument/2006/relationships/image" Target="media/image56.emf"/><Relationship Id="rId137" Type="http://schemas.openxmlformats.org/officeDocument/2006/relationships/oleObject" Target="embeddings/Microsoft_Visio_2003-2010_Drawing57.vsd"/><Relationship Id="rId158" Type="http://schemas.openxmlformats.org/officeDocument/2006/relationships/image" Target="media/image77.emf"/><Relationship Id="rId20" Type="http://schemas.openxmlformats.org/officeDocument/2006/relationships/oleObject" Target="embeddings/Microsoft_Visio_2003-2010_Drawing4.vsd"/><Relationship Id="rId41" Type="http://schemas.openxmlformats.org/officeDocument/2006/relationships/image" Target="media/image18.emf"/><Relationship Id="rId62" Type="http://schemas.openxmlformats.org/officeDocument/2006/relationships/oleObject" Target="embeddings/Microsoft_Visio_2003-2010_Drawing24.vsd"/><Relationship Id="rId83" Type="http://schemas.openxmlformats.org/officeDocument/2006/relationships/oleObject" Target="embeddings/Microsoft_Visio_2003-2010_Drawing31.vsd"/><Relationship Id="rId88" Type="http://schemas.openxmlformats.org/officeDocument/2006/relationships/image" Target="media/image42.emf"/><Relationship Id="rId111" Type="http://schemas.openxmlformats.org/officeDocument/2006/relationships/oleObject" Target="embeddings/Microsoft_Visio_2003-2010_Drawing44.vsd"/><Relationship Id="rId132" Type="http://schemas.openxmlformats.org/officeDocument/2006/relationships/image" Target="media/image64.emf"/><Relationship Id="rId153" Type="http://schemas.openxmlformats.org/officeDocument/2006/relationships/oleObject" Target="embeddings/Microsoft_Visio_2003-2010_Drawing62.vsd"/><Relationship Id="rId174" Type="http://schemas.openxmlformats.org/officeDocument/2006/relationships/image" Target="media/image85.emf"/><Relationship Id="rId179" Type="http://schemas.openxmlformats.org/officeDocument/2006/relationships/oleObject" Target="embeddings/Microsoft_Visio_2003-2010_Drawing74.vsd"/><Relationship Id="rId195" Type="http://schemas.openxmlformats.org/officeDocument/2006/relationships/oleObject" Target="embeddings/Microsoft_Visio_2003-2010_Drawing81.vsd"/><Relationship Id="rId209" Type="http://schemas.openxmlformats.org/officeDocument/2006/relationships/oleObject" Target="embeddings/Microsoft_Visio_2003-2010_Drawing88.vsd"/><Relationship Id="rId190" Type="http://schemas.openxmlformats.org/officeDocument/2006/relationships/image" Target="media/image93.emf"/><Relationship Id="rId204" Type="http://schemas.openxmlformats.org/officeDocument/2006/relationships/image" Target="media/image100.emf"/><Relationship Id="rId220" Type="http://schemas.openxmlformats.org/officeDocument/2006/relationships/image" Target="media/image108.emf"/><Relationship Id="rId225" Type="http://schemas.openxmlformats.org/officeDocument/2006/relationships/package" Target="embeddings/Microsoft_Visio_Drawing13.vsdx"/><Relationship Id="rId241" Type="http://schemas.openxmlformats.org/officeDocument/2006/relationships/image" Target="media/image119.emf"/><Relationship Id="rId246" Type="http://schemas.openxmlformats.org/officeDocument/2006/relationships/package" Target="embeddings/Microsoft_Visio_Drawing20.vsdx"/><Relationship Id="rId15" Type="http://schemas.openxmlformats.org/officeDocument/2006/relationships/image" Target="media/image5.wmf"/><Relationship Id="rId36" Type="http://schemas.openxmlformats.org/officeDocument/2006/relationships/oleObject" Target="embeddings/Microsoft_Visio_2003-2010_Drawing12.vsd"/><Relationship Id="rId57" Type="http://schemas.openxmlformats.org/officeDocument/2006/relationships/image" Target="media/image26.emf"/><Relationship Id="rId106" Type="http://schemas.openxmlformats.org/officeDocument/2006/relationships/image" Target="media/image51.emf"/><Relationship Id="rId127" Type="http://schemas.openxmlformats.org/officeDocument/2006/relationships/oleObject" Target="embeddings/Microsoft_Visio_2003-2010_Drawing52.vsd"/><Relationship Id="rId10" Type="http://schemas.openxmlformats.org/officeDocument/2006/relationships/image" Target="media/image2.png"/><Relationship Id="rId31" Type="http://schemas.openxmlformats.org/officeDocument/2006/relationships/image" Target="media/image13.emf"/><Relationship Id="rId52" Type="http://schemas.openxmlformats.org/officeDocument/2006/relationships/oleObject" Target="embeddings/Microsoft_Visio_2003-2010_Drawing19.vsd"/><Relationship Id="rId73" Type="http://schemas.openxmlformats.org/officeDocument/2006/relationships/oleObject" Target="embeddings/Microsoft_Visio_2003-2010_Drawing26.vsd"/><Relationship Id="rId78" Type="http://schemas.openxmlformats.org/officeDocument/2006/relationships/image" Target="media/image37.emf"/><Relationship Id="rId94" Type="http://schemas.openxmlformats.org/officeDocument/2006/relationships/image" Target="media/image45.emf"/><Relationship Id="rId99" Type="http://schemas.openxmlformats.org/officeDocument/2006/relationships/oleObject" Target="embeddings/Microsoft_Visio_2003-2010_Drawing38.vsd"/><Relationship Id="rId101" Type="http://schemas.openxmlformats.org/officeDocument/2006/relationships/oleObject" Target="embeddings/Microsoft_Visio_2003-2010_Drawing39.vsd"/><Relationship Id="rId122" Type="http://schemas.openxmlformats.org/officeDocument/2006/relationships/image" Target="media/image59.emf"/><Relationship Id="rId143" Type="http://schemas.openxmlformats.org/officeDocument/2006/relationships/package" Target="embeddings/Microsoft_Visio_Drawing5.vsdx"/><Relationship Id="rId148" Type="http://schemas.openxmlformats.org/officeDocument/2006/relationships/image" Target="media/image72.emf"/><Relationship Id="rId164" Type="http://schemas.openxmlformats.org/officeDocument/2006/relationships/image" Target="media/image80.emf"/><Relationship Id="rId169" Type="http://schemas.openxmlformats.org/officeDocument/2006/relationships/oleObject" Target="embeddings/Microsoft_Visio_2003-2010_Drawing69.vsd"/><Relationship Id="rId185" Type="http://schemas.openxmlformats.org/officeDocument/2006/relationships/package" Target="embeddings/Microsoft_Word_Document.docx"/><Relationship Id="rId4" Type="http://schemas.openxmlformats.org/officeDocument/2006/relationships/styles" Target="styles.xml"/><Relationship Id="rId9" Type="http://schemas.openxmlformats.org/officeDocument/2006/relationships/image" Target="media/image1.png"/><Relationship Id="rId180" Type="http://schemas.openxmlformats.org/officeDocument/2006/relationships/image" Target="media/image88.emf"/><Relationship Id="rId210" Type="http://schemas.openxmlformats.org/officeDocument/2006/relationships/image" Target="media/image103.emf"/><Relationship Id="rId215" Type="http://schemas.openxmlformats.org/officeDocument/2006/relationships/oleObject" Target="embeddings/Microsoft_Visio_2003-2010_Drawing90.vsd"/><Relationship Id="rId236" Type="http://schemas.openxmlformats.org/officeDocument/2006/relationships/package" Target="embeddings/Microsoft_Visio_Drawing16.vsdx"/><Relationship Id="rId257" Type="http://schemas.openxmlformats.org/officeDocument/2006/relationships/header" Target="header1.xml"/><Relationship Id="rId26" Type="http://schemas.openxmlformats.org/officeDocument/2006/relationships/oleObject" Target="embeddings/Microsoft_Visio_2003-2010_Drawing7.vsd"/><Relationship Id="rId231" Type="http://schemas.openxmlformats.org/officeDocument/2006/relationships/image" Target="media/image114.emf"/><Relationship Id="rId252" Type="http://schemas.openxmlformats.org/officeDocument/2006/relationships/package" Target="embeddings/Microsoft_Visio_Drawing22.vsdx"/><Relationship Id="rId47" Type="http://schemas.openxmlformats.org/officeDocument/2006/relationships/image" Target="media/image21.emf"/><Relationship Id="rId68" Type="http://schemas.openxmlformats.org/officeDocument/2006/relationships/image" Target="media/image32.emf"/><Relationship Id="rId89" Type="http://schemas.openxmlformats.org/officeDocument/2006/relationships/oleObject" Target="embeddings/Microsoft_Visio_2003-2010_Drawing34.vsd"/><Relationship Id="rId112" Type="http://schemas.openxmlformats.org/officeDocument/2006/relationships/image" Target="media/image54.emf"/><Relationship Id="rId133" Type="http://schemas.openxmlformats.org/officeDocument/2006/relationships/oleObject" Target="embeddings/Microsoft_Visio_2003-2010_Drawing55.vsd"/><Relationship Id="rId154" Type="http://schemas.openxmlformats.org/officeDocument/2006/relationships/image" Target="media/image75.emf"/><Relationship Id="rId175" Type="http://schemas.openxmlformats.org/officeDocument/2006/relationships/oleObject" Target="embeddings/Microsoft_Visio_2003-2010_Drawing72.vsd"/><Relationship Id="rId196" Type="http://schemas.openxmlformats.org/officeDocument/2006/relationships/image" Target="media/image96.emf"/><Relationship Id="rId200" Type="http://schemas.openxmlformats.org/officeDocument/2006/relationships/image" Target="media/image98.emf"/><Relationship Id="rId16" Type="http://schemas.openxmlformats.org/officeDocument/2006/relationships/oleObject" Target="embeddings/Microsoft_Visio_2003-2010_Drawing2.vsd"/><Relationship Id="rId221" Type="http://schemas.openxmlformats.org/officeDocument/2006/relationships/package" Target="embeddings/Microsoft_Visio_Drawing11.vsdx"/><Relationship Id="rId242" Type="http://schemas.openxmlformats.org/officeDocument/2006/relationships/package" Target="embeddings/Microsoft_Visio_Drawing18.vsdx"/><Relationship Id="rId37" Type="http://schemas.openxmlformats.org/officeDocument/2006/relationships/image" Target="media/image16.emf"/><Relationship Id="rId58" Type="http://schemas.openxmlformats.org/officeDocument/2006/relationships/oleObject" Target="embeddings/Microsoft_Visio_2003-2010_Drawing22.vsd"/><Relationship Id="rId79" Type="http://schemas.openxmlformats.org/officeDocument/2006/relationships/oleObject" Target="embeddings/Microsoft_Visio_2003-2010_Drawing29.vsd"/><Relationship Id="rId102" Type="http://schemas.openxmlformats.org/officeDocument/2006/relationships/image" Target="media/image49.emf"/><Relationship Id="rId123" Type="http://schemas.openxmlformats.org/officeDocument/2006/relationships/oleObject" Target="embeddings/Microsoft_Visio_2003-2010_Drawing50.vsd"/><Relationship Id="rId144" Type="http://schemas.openxmlformats.org/officeDocument/2006/relationships/image" Target="media/image70.emf"/><Relationship Id="rId90" Type="http://schemas.openxmlformats.org/officeDocument/2006/relationships/image" Target="media/image43.emf"/><Relationship Id="rId165" Type="http://schemas.openxmlformats.org/officeDocument/2006/relationships/oleObject" Target="embeddings/Microsoft_Visio_2003-2010_Drawing68.vsd"/><Relationship Id="rId186" Type="http://schemas.openxmlformats.org/officeDocument/2006/relationships/image" Target="media/image91.emf"/><Relationship Id="rId211" Type="http://schemas.openxmlformats.org/officeDocument/2006/relationships/oleObject" Target="embeddings/Microsoft_Visio_2003-2010_Drawing89.vsd"/><Relationship Id="rId232" Type="http://schemas.openxmlformats.org/officeDocument/2006/relationships/oleObject" Target="embeddings/Microsoft_Visio_2003-2010_Drawing93.vsd"/><Relationship Id="rId253" Type="http://schemas.openxmlformats.org/officeDocument/2006/relationships/image" Target="media/image125.emf"/><Relationship Id="rId27" Type="http://schemas.openxmlformats.org/officeDocument/2006/relationships/image" Target="media/image11.emf"/><Relationship Id="rId48" Type="http://schemas.openxmlformats.org/officeDocument/2006/relationships/oleObject" Target="embeddings/Microsoft_Visio_2003-2010_Drawing17.vsd"/><Relationship Id="rId69" Type="http://schemas.openxmlformats.org/officeDocument/2006/relationships/package" Target="embeddings/Microsoft_Visio_Drawing3.vsdx"/><Relationship Id="rId113" Type="http://schemas.openxmlformats.org/officeDocument/2006/relationships/oleObject" Target="embeddings/Microsoft_Visio_2003-2010_Drawing45.vsd"/><Relationship Id="rId134" Type="http://schemas.openxmlformats.org/officeDocument/2006/relationships/image" Target="media/image65.emf"/><Relationship Id="rId80" Type="http://schemas.openxmlformats.org/officeDocument/2006/relationships/image" Target="media/image38.emf"/><Relationship Id="rId155" Type="http://schemas.openxmlformats.org/officeDocument/2006/relationships/oleObject" Target="embeddings/Microsoft_Visio_2003-2010_Drawing63.vsd"/><Relationship Id="rId176" Type="http://schemas.openxmlformats.org/officeDocument/2006/relationships/image" Target="media/image86.emf"/><Relationship Id="rId197" Type="http://schemas.openxmlformats.org/officeDocument/2006/relationships/oleObject" Target="embeddings/Microsoft_Visio_2003-2010_Drawing82.vsd"/><Relationship Id="rId201" Type="http://schemas.openxmlformats.org/officeDocument/2006/relationships/oleObject" Target="embeddings/Microsoft_Visio_2003-2010_Drawing84.vsd"/><Relationship Id="rId222" Type="http://schemas.openxmlformats.org/officeDocument/2006/relationships/image" Target="media/image109.emf"/><Relationship Id="rId243" Type="http://schemas.openxmlformats.org/officeDocument/2006/relationships/image" Target="media/image120.emf"/><Relationship Id="rId17" Type="http://schemas.openxmlformats.org/officeDocument/2006/relationships/image" Target="media/image6.emf"/><Relationship Id="rId38" Type="http://schemas.openxmlformats.org/officeDocument/2006/relationships/oleObject" Target="embeddings/Microsoft_Visio_2003-2010_Drawing13.vsd"/><Relationship Id="rId59" Type="http://schemas.openxmlformats.org/officeDocument/2006/relationships/image" Target="media/image27.emf"/><Relationship Id="rId103" Type="http://schemas.openxmlformats.org/officeDocument/2006/relationships/oleObject" Target="embeddings/Microsoft_Visio_2003-2010_Drawing40.vsd"/><Relationship Id="rId124" Type="http://schemas.openxmlformats.org/officeDocument/2006/relationships/image" Target="media/image60.emf"/><Relationship Id="rId70" Type="http://schemas.openxmlformats.org/officeDocument/2006/relationships/image" Target="media/image33.emf"/><Relationship Id="rId91" Type="http://schemas.openxmlformats.org/officeDocument/2006/relationships/package" Target="embeddings/Microsoft_Visio_Drawing4.vsdx"/><Relationship Id="rId145" Type="http://schemas.openxmlformats.org/officeDocument/2006/relationships/package" Target="embeddings/Microsoft_Visio_Drawing6.vsdx"/><Relationship Id="rId166" Type="http://schemas.openxmlformats.org/officeDocument/2006/relationships/image" Target="media/image81.emf"/><Relationship Id="rId187" Type="http://schemas.openxmlformats.org/officeDocument/2006/relationships/oleObject" Target="embeddings/Microsoft_Visio_2003-2010_Drawing77.vsd"/></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ttsso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293</Pages>
  <Words>97052</Words>
  <Characters>553200</Characters>
  <Application>Microsoft Office Word</Application>
  <DocSecurity>0</DocSecurity>
  <Lines>4610</Lines>
  <Paragraphs>1297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648955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CR0449r1</cp:lastModifiedBy>
  <cp:revision>3</cp:revision>
  <cp:lastPrinted>2023-06-20T09:04:00Z</cp:lastPrinted>
  <dcterms:created xsi:type="dcterms:W3CDTF">2025-01-05T22:08:00Z</dcterms:created>
  <dcterms:modified xsi:type="dcterms:W3CDTF">2025-01-05T22:09:00Z</dcterms:modified>
</cp:coreProperties>
</file>