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3DB0986"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A07033">
              <w:t>9</w:t>
            </w:r>
            <w:r w:rsidRPr="00C336BB">
              <w:t>.</w:t>
            </w:r>
            <w:r w:rsidR="00C336BB">
              <w:t>0</w:t>
            </w:r>
            <w:bookmarkEnd w:id="3"/>
            <w:r w:rsidRPr="00C336BB">
              <w:t xml:space="preserve"> </w:t>
            </w:r>
            <w:r w:rsidRPr="00C336BB">
              <w:rPr>
                <w:sz w:val="32"/>
              </w:rPr>
              <w:t>(</w:t>
            </w:r>
            <w:bookmarkStart w:id="4" w:name="issueDate"/>
            <w:r w:rsidR="00C336BB">
              <w:rPr>
                <w:sz w:val="32"/>
              </w:rPr>
              <w:t>202</w:t>
            </w:r>
            <w:r w:rsidR="006C6D9D">
              <w:rPr>
                <w:sz w:val="32"/>
              </w:rPr>
              <w:t>4</w:t>
            </w:r>
            <w:r w:rsidRPr="00C336BB">
              <w:rPr>
                <w:sz w:val="32"/>
              </w:rPr>
              <w:t>-</w:t>
            </w:r>
            <w:r w:rsidR="00A07033">
              <w:rPr>
                <w:sz w:val="32"/>
              </w:rPr>
              <w:t>12</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868351"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6C6D9D">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28E9C9B1" w14:textId="6D18DBA6" w:rsidR="00804C14"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04C14">
        <w:rPr>
          <w:noProof/>
        </w:rPr>
        <w:t>Foreword</w:t>
      </w:r>
      <w:r w:rsidR="00804C14">
        <w:rPr>
          <w:noProof/>
        </w:rPr>
        <w:tab/>
      </w:r>
      <w:r w:rsidR="00804C14">
        <w:rPr>
          <w:noProof/>
        </w:rPr>
        <w:fldChar w:fldCharType="begin"/>
      </w:r>
      <w:r w:rsidR="00804C14">
        <w:rPr>
          <w:noProof/>
        </w:rPr>
        <w:instrText xml:space="preserve"> PAGEREF _Toc187442104 \h </w:instrText>
      </w:r>
      <w:r w:rsidR="00804C14">
        <w:rPr>
          <w:noProof/>
        </w:rPr>
      </w:r>
      <w:r w:rsidR="00804C14">
        <w:rPr>
          <w:noProof/>
        </w:rPr>
        <w:fldChar w:fldCharType="separate"/>
      </w:r>
      <w:r w:rsidR="00804C14">
        <w:rPr>
          <w:noProof/>
        </w:rPr>
        <w:t>15</w:t>
      </w:r>
      <w:r w:rsidR="00804C14">
        <w:rPr>
          <w:noProof/>
        </w:rPr>
        <w:fldChar w:fldCharType="end"/>
      </w:r>
    </w:p>
    <w:p w14:paraId="2BEB5A0D" w14:textId="5B41042C"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_Toc187442105 \h </w:instrText>
      </w:r>
      <w:r>
        <w:rPr>
          <w:noProof/>
        </w:rPr>
      </w:r>
      <w:r>
        <w:rPr>
          <w:noProof/>
        </w:rPr>
        <w:fldChar w:fldCharType="separate"/>
      </w:r>
      <w:r>
        <w:rPr>
          <w:noProof/>
        </w:rPr>
        <w:t>16</w:t>
      </w:r>
      <w:r>
        <w:rPr>
          <w:noProof/>
        </w:rPr>
        <w:fldChar w:fldCharType="end"/>
      </w:r>
    </w:p>
    <w:p w14:paraId="7EEA7AE3" w14:textId="20CE1CA4"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_Toc187442106 \h </w:instrText>
      </w:r>
      <w:r>
        <w:rPr>
          <w:noProof/>
        </w:rPr>
      </w:r>
      <w:r>
        <w:rPr>
          <w:noProof/>
        </w:rPr>
        <w:fldChar w:fldCharType="separate"/>
      </w:r>
      <w:r>
        <w:rPr>
          <w:noProof/>
        </w:rPr>
        <w:t>16</w:t>
      </w:r>
      <w:r>
        <w:rPr>
          <w:noProof/>
        </w:rPr>
        <w:fldChar w:fldCharType="end"/>
      </w:r>
    </w:p>
    <w:p w14:paraId="04795253" w14:textId="2ACF342F"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_Toc187442107 \h </w:instrText>
      </w:r>
      <w:r>
        <w:rPr>
          <w:noProof/>
        </w:rPr>
      </w:r>
      <w:r>
        <w:rPr>
          <w:noProof/>
        </w:rPr>
        <w:fldChar w:fldCharType="separate"/>
      </w:r>
      <w:r>
        <w:rPr>
          <w:noProof/>
        </w:rPr>
        <w:t>17</w:t>
      </w:r>
      <w:r>
        <w:rPr>
          <w:noProof/>
        </w:rPr>
        <w:fldChar w:fldCharType="end"/>
      </w:r>
    </w:p>
    <w:p w14:paraId="3D57F75F" w14:textId="3DC8121D"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_Toc187442108 \h </w:instrText>
      </w:r>
      <w:r>
        <w:rPr>
          <w:noProof/>
        </w:rPr>
      </w:r>
      <w:r>
        <w:rPr>
          <w:noProof/>
        </w:rPr>
        <w:fldChar w:fldCharType="separate"/>
      </w:r>
      <w:r>
        <w:rPr>
          <w:noProof/>
        </w:rPr>
        <w:t>17</w:t>
      </w:r>
      <w:r>
        <w:rPr>
          <w:noProof/>
        </w:rPr>
        <w:fldChar w:fldCharType="end"/>
      </w:r>
    </w:p>
    <w:p w14:paraId="72B9BA58" w14:textId="7DAA10C6"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_Toc187442109 \h </w:instrText>
      </w:r>
      <w:r>
        <w:rPr>
          <w:noProof/>
        </w:rPr>
      </w:r>
      <w:r>
        <w:rPr>
          <w:noProof/>
        </w:rPr>
        <w:fldChar w:fldCharType="separate"/>
      </w:r>
      <w:r>
        <w:rPr>
          <w:noProof/>
        </w:rPr>
        <w:t>19</w:t>
      </w:r>
      <w:r>
        <w:rPr>
          <w:noProof/>
        </w:rPr>
        <w:fldChar w:fldCharType="end"/>
      </w:r>
    </w:p>
    <w:p w14:paraId="5A2EC312" w14:textId="0C8D36EC"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_Toc187442110 \h </w:instrText>
      </w:r>
      <w:r>
        <w:rPr>
          <w:noProof/>
        </w:rPr>
      </w:r>
      <w:r>
        <w:rPr>
          <w:noProof/>
        </w:rPr>
        <w:fldChar w:fldCharType="separate"/>
      </w:r>
      <w:r>
        <w:rPr>
          <w:noProof/>
        </w:rPr>
        <w:t>19</w:t>
      </w:r>
      <w:r>
        <w:rPr>
          <w:noProof/>
        </w:rPr>
        <w:fldChar w:fldCharType="end"/>
      </w:r>
    </w:p>
    <w:p w14:paraId="4EFE622E" w14:textId="2AE05251"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_Toc187442111 \h </w:instrText>
      </w:r>
      <w:r>
        <w:rPr>
          <w:noProof/>
        </w:rPr>
      </w:r>
      <w:r>
        <w:rPr>
          <w:noProof/>
        </w:rPr>
        <w:fldChar w:fldCharType="separate"/>
      </w:r>
      <w:r>
        <w:rPr>
          <w:noProof/>
        </w:rPr>
        <w:t>20</w:t>
      </w:r>
      <w:r>
        <w:rPr>
          <w:noProof/>
        </w:rPr>
        <w:fldChar w:fldCharType="end"/>
      </w:r>
    </w:p>
    <w:p w14:paraId="100953FC" w14:textId="3F516E70"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_Toc187442112 \h </w:instrText>
      </w:r>
      <w:r>
        <w:rPr>
          <w:noProof/>
        </w:rPr>
      </w:r>
      <w:r>
        <w:rPr>
          <w:noProof/>
        </w:rPr>
        <w:fldChar w:fldCharType="separate"/>
      </w:r>
      <w:r>
        <w:rPr>
          <w:noProof/>
        </w:rPr>
        <w:t>20</w:t>
      </w:r>
      <w:r>
        <w:rPr>
          <w:noProof/>
        </w:rPr>
        <w:fldChar w:fldCharType="end"/>
      </w:r>
    </w:p>
    <w:p w14:paraId="50E792C8" w14:textId="7D4ECA31"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_Toc187442113 \h </w:instrText>
      </w:r>
      <w:r>
        <w:rPr>
          <w:noProof/>
        </w:rPr>
      </w:r>
      <w:r>
        <w:rPr>
          <w:noProof/>
        </w:rPr>
        <w:fldChar w:fldCharType="separate"/>
      </w:r>
      <w:r>
        <w:rPr>
          <w:noProof/>
        </w:rPr>
        <w:t>20</w:t>
      </w:r>
      <w:r>
        <w:rPr>
          <w:noProof/>
        </w:rPr>
        <w:fldChar w:fldCharType="end"/>
      </w:r>
    </w:p>
    <w:p w14:paraId="5EF6F140" w14:textId="6BEAF11C"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_Toc187442114 \h </w:instrText>
      </w:r>
      <w:r>
        <w:rPr>
          <w:noProof/>
        </w:rPr>
      </w:r>
      <w:r>
        <w:rPr>
          <w:noProof/>
        </w:rPr>
        <w:fldChar w:fldCharType="separate"/>
      </w:r>
      <w:r>
        <w:rPr>
          <w:noProof/>
        </w:rPr>
        <w:t>21</w:t>
      </w:r>
      <w:r>
        <w:rPr>
          <w:noProof/>
        </w:rPr>
        <w:fldChar w:fldCharType="end"/>
      </w:r>
    </w:p>
    <w:p w14:paraId="429201FC" w14:textId="63EBB90D"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_Toc187442115 \h </w:instrText>
      </w:r>
      <w:r>
        <w:rPr>
          <w:noProof/>
        </w:rPr>
      </w:r>
      <w:r>
        <w:rPr>
          <w:noProof/>
        </w:rPr>
        <w:fldChar w:fldCharType="separate"/>
      </w:r>
      <w:r>
        <w:rPr>
          <w:noProof/>
        </w:rPr>
        <w:t>21</w:t>
      </w:r>
      <w:r>
        <w:rPr>
          <w:noProof/>
        </w:rPr>
        <w:fldChar w:fldCharType="end"/>
      </w:r>
    </w:p>
    <w:p w14:paraId="7663034D" w14:textId="4EF26F60"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_Toc187442116 \h </w:instrText>
      </w:r>
      <w:r>
        <w:rPr>
          <w:noProof/>
        </w:rPr>
      </w:r>
      <w:r>
        <w:rPr>
          <w:noProof/>
        </w:rPr>
        <w:fldChar w:fldCharType="separate"/>
      </w:r>
      <w:r>
        <w:rPr>
          <w:noProof/>
        </w:rPr>
        <w:t>22</w:t>
      </w:r>
      <w:r>
        <w:rPr>
          <w:noProof/>
        </w:rPr>
        <w:fldChar w:fldCharType="end"/>
      </w:r>
    </w:p>
    <w:p w14:paraId="4F828A3F" w14:textId="25E51BB1"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_Toc187442117 \h </w:instrText>
      </w:r>
      <w:r>
        <w:rPr>
          <w:noProof/>
        </w:rPr>
      </w:r>
      <w:r>
        <w:rPr>
          <w:noProof/>
        </w:rPr>
        <w:fldChar w:fldCharType="separate"/>
      </w:r>
      <w:r>
        <w:rPr>
          <w:noProof/>
        </w:rPr>
        <w:t>22</w:t>
      </w:r>
      <w:r>
        <w:rPr>
          <w:noProof/>
        </w:rPr>
        <w:fldChar w:fldCharType="end"/>
      </w:r>
    </w:p>
    <w:p w14:paraId="5DFE74AB" w14:textId="0E80A8CC"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_Toc187442118 \h </w:instrText>
      </w:r>
      <w:r>
        <w:rPr>
          <w:noProof/>
        </w:rPr>
      </w:r>
      <w:r>
        <w:rPr>
          <w:noProof/>
        </w:rPr>
        <w:fldChar w:fldCharType="separate"/>
      </w:r>
      <w:r>
        <w:rPr>
          <w:noProof/>
        </w:rPr>
        <w:t>22</w:t>
      </w:r>
      <w:r>
        <w:rPr>
          <w:noProof/>
        </w:rPr>
        <w:fldChar w:fldCharType="end"/>
      </w:r>
    </w:p>
    <w:p w14:paraId="05CE9F8A" w14:textId="15CC77F9"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Bearer management</w:t>
      </w:r>
      <w:r>
        <w:rPr>
          <w:noProof/>
        </w:rPr>
        <w:tab/>
      </w:r>
      <w:r>
        <w:rPr>
          <w:noProof/>
        </w:rPr>
        <w:fldChar w:fldCharType="begin"/>
      </w:r>
      <w:r>
        <w:rPr>
          <w:noProof/>
        </w:rPr>
        <w:instrText xml:space="preserve"> PAGEREF _Toc187442119 \h </w:instrText>
      </w:r>
      <w:r>
        <w:rPr>
          <w:noProof/>
        </w:rPr>
      </w:r>
      <w:r>
        <w:rPr>
          <w:noProof/>
        </w:rPr>
        <w:fldChar w:fldCharType="separate"/>
      </w:r>
      <w:r>
        <w:rPr>
          <w:noProof/>
        </w:rPr>
        <w:t>23</w:t>
      </w:r>
      <w:r>
        <w:rPr>
          <w:noProof/>
        </w:rPr>
        <w:fldChar w:fldCharType="end"/>
      </w:r>
    </w:p>
    <w:p w14:paraId="62CB1552" w14:textId="6675B77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General</w:t>
      </w:r>
      <w:r>
        <w:rPr>
          <w:noProof/>
        </w:rPr>
        <w:tab/>
      </w:r>
      <w:r>
        <w:rPr>
          <w:noProof/>
        </w:rPr>
        <w:fldChar w:fldCharType="begin"/>
      </w:r>
      <w:r>
        <w:rPr>
          <w:noProof/>
        </w:rPr>
        <w:instrText xml:space="preserve"> PAGEREF _Toc187442120 \h </w:instrText>
      </w:r>
      <w:r>
        <w:rPr>
          <w:noProof/>
        </w:rPr>
      </w:r>
      <w:r>
        <w:rPr>
          <w:noProof/>
        </w:rPr>
        <w:fldChar w:fldCharType="separate"/>
      </w:r>
      <w:r>
        <w:rPr>
          <w:noProof/>
        </w:rPr>
        <w:t>23</w:t>
      </w:r>
      <w:r>
        <w:rPr>
          <w:noProof/>
        </w:rPr>
        <w:fldChar w:fldCharType="end"/>
      </w:r>
    </w:p>
    <w:p w14:paraId="23FDE0BA" w14:textId="2C6E67CE"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EPS bearer considerations</w:t>
      </w:r>
      <w:r>
        <w:rPr>
          <w:noProof/>
        </w:rPr>
        <w:tab/>
      </w:r>
      <w:r>
        <w:rPr>
          <w:noProof/>
        </w:rPr>
        <w:fldChar w:fldCharType="begin"/>
      </w:r>
      <w:r>
        <w:rPr>
          <w:noProof/>
        </w:rPr>
        <w:instrText xml:space="preserve"> PAGEREF _Toc187442121 \h </w:instrText>
      </w:r>
      <w:r>
        <w:rPr>
          <w:noProof/>
        </w:rPr>
      </w:r>
      <w:r>
        <w:rPr>
          <w:noProof/>
        </w:rPr>
        <w:fldChar w:fldCharType="separate"/>
      </w:r>
      <w:r>
        <w:rPr>
          <w:noProof/>
        </w:rPr>
        <w:t>23</w:t>
      </w:r>
      <w:r>
        <w:rPr>
          <w:noProof/>
        </w:rPr>
        <w:fldChar w:fldCharType="end"/>
      </w:r>
    </w:p>
    <w:p w14:paraId="5DA315A9" w14:textId="6719A124"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EPS unicast bearer considerations for MCData</w:t>
      </w:r>
      <w:r>
        <w:rPr>
          <w:noProof/>
        </w:rPr>
        <w:tab/>
      </w:r>
      <w:r>
        <w:rPr>
          <w:noProof/>
        </w:rPr>
        <w:fldChar w:fldCharType="begin"/>
      </w:r>
      <w:r>
        <w:rPr>
          <w:noProof/>
        </w:rPr>
        <w:instrText xml:space="preserve"> PAGEREF _Toc187442122 \h </w:instrText>
      </w:r>
      <w:r>
        <w:rPr>
          <w:noProof/>
        </w:rPr>
      </w:r>
      <w:r>
        <w:rPr>
          <w:noProof/>
        </w:rPr>
        <w:fldChar w:fldCharType="separate"/>
      </w:r>
      <w:r>
        <w:rPr>
          <w:noProof/>
        </w:rPr>
        <w:t>23</w:t>
      </w:r>
      <w:r>
        <w:rPr>
          <w:noProof/>
        </w:rPr>
        <w:fldChar w:fldCharType="end"/>
      </w:r>
    </w:p>
    <w:p w14:paraId="5482E948" w14:textId="7EE9FC89"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MBMS bearer management</w:t>
      </w:r>
      <w:r>
        <w:rPr>
          <w:noProof/>
        </w:rPr>
        <w:tab/>
      </w:r>
      <w:r>
        <w:rPr>
          <w:noProof/>
        </w:rPr>
        <w:fldChar w:fldCharType="begin"/>
      </w:r>
      <w:r>
        <w:rPr>
          <w:noProof/>
        </w:rPr>
        <w:instrText xml:space="preserve"> PAGEREF _Toc187442123 \h </w:instrText>
      </w:r>
      <w:r>
        <w:rPr>
          <w:noProof/>
        </w:rPr>
      </w:r>
      <w:r>
        <w:rPr>
          <w:noProof/>
        </w:rPr>
        <w:fldChar w:fldCharType="separate"/>
      </w:r>
      <w:r>
        <w:rPr>
          <w:noProof/>
        </w:rPr>
        <w:t>23</w:t>
      </w:r>
      <w:r>
        <w:rPr>
          <w:noProof/>
        </w:rPr>
        <w:fldChar w:fldCharType="end"/>
      </w:r>
    </w:p>
    <w:p w14:paraId="3D3C56C8" w14:textId="1A2074FB"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_Toc187442124 \h </w:instrText>
      </w:r>
      <w:r>
        <w:rPr>
          <w:noProof/>
        </w:rPr>
      </w:r>
      <w:r>
        <w:rPr>
          <w:noProof/>
        </w:rPr>
        <w:fldChar w:fldCharType="separate"/>
      </w:r>
      <w:r>
        <w:rPr>
          <w:noProof/>
        </w:rPr>
        <w:t>23</w:t>
      </w:r>
      <w:r>
        <w:rPr>
          <w:noProof/>
        </w:rPr>
        <w:fldChar w:fldCharType="end"/>
      </w:r>
    </w:p>
    <w:p w14:paraId="4EDA1883" w14:textId="04A0E4A9"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_Toc187442125 \h </w:instrText>
      </w:r>
      <w:r>
        <w:rPr>
          <w:noProof/>
        </w:rPr>
      </w:r>
      <w:r>
        <w:rPr>
          <w:noProof/>
        </w:rPr>
        <w:fldChar w:fldCharType="separate"/>
      </w:r>
      <w:r>
        <w:rPr>
          <w:noProof/>
        </w:rPr>
        <w:t>24</w:t>
      </w:r>
      <w:r>
        <w:rPr>
          <w:noProof/>
        </w:rPr>
        <w:fldChar w:fldCharType="end"/>
      </w:r>
    </w:p>
    <w:p w14:paraId="1FEB3BF9" w14:textId="7FD04A17"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_Toc187442126 \h </w:instrText>
      </w:r>
      <w:r>
        <w:rPr>
          <w:noProof/>
        </w:rPr>
      </w:r>
      <w:r>
        <w:rPr>
          <w:noProof/>
        </w:rPr>
        <w:fldChar w:fldCharType="separate"/>
      </w:r>
      <w:r>
        <w:rPr>
          <w:noProof/>
        </w:rPr>
        <w:t>24</w:t>
      </w:r>
      <w:r>
        <w:rPr>
          <w:noProof/>
        </w:rPr>
        <w:fldChar w:fldCharType="end"/>
      </w:r>
    </w:p>
    <w:p w14:paraId="1E6885E4" w14:textId="4E77E4CE"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_Toc187442127 \h </w:instrText>
      </w:r>
      <w:r>
        <w:rPr>
          <w:noProof/>
        </w:rPr>
      </w:r>
      <w:r>
        <w:rPr>
          <w:noProof/>
        </w:rPr>
        <w:fldChar w:fldCharType="separate"/>
      </w:r>
      <w:r>
        <w:rPr>
          <w:noProof/>
        </w:rPr>
        <w:t>25</w:t>
      </w:r>
      <w:r>
        <w:rPr>
          <w:noProof/>
        </w:rPr>
        <w:fldChar w:fldCharType="end"/>
      </w:r>
    </w:p>
    <w:p w14:paraId="2AE54BC7" w14:textId="05DDF762"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_Toc187442128 \h </w:instrText>
      </w:r>
      <w:r>
        <w:rPr>
          <w:noProof/>
        </w:rPr>
      </w:r>
      <w:r>
        <w:rPr>
          <w:noProof/>
        </w:rPr>
        <w:fldChar w:fldCharType="separate"/>
      </w:r>
      <w:r>
        <w:rPr>
          <w:noProof/>
        </w:rPr>
        <w:t>26</w:t>
      </w:r>
      <w:r>
        <w:rPr>
          <w:noProof/>
        </w:rPr>
        <w:fldChar w:fldCharType="end"/>
      </w:r>
    </w:p>
    <w:p w14:paraId="3998E3DD" w14:textId="733305E2"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_Toc187442129 \h </w:instrText>
      </w:r>
      <w:r>
        <w:rPr>
          <w:noProof/>
        </w:rPr>
      </w:r>
      <w:r>
        <w:rPr>
          <w:noProof/>
        </w:rPr>
        <w:fldChar w:fldCharType="separate"/>
      </w:r>
      <w:r>
        <w:rPr>
          <w:noProof/>
        </w:rPr>
        <w:t>26</w:t>
      </w:r>
      <w:r>
        <w:rPr>
          <w:noProof/>
        </w:rPr>
        <w:fldChar w:fldCharType="end"/>
      </w:r>
    </w:p>
    <w:p w14:paraId="396A7592" w14:textId="2481E69F"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_Toc187442130 \h </w:instrText>
      </w:r>
      <w:r>
        <w:rPr>
          <w:noProof/>
        </w:rPr>
      </w:r>
      <w:r>
        <w:rPr>
          <w:noProof/>
        </w:rPr>
        <w:fldChar w:fldCharType="separate"/>
      </w:r>
      <w:r>
        <w:rPr>
          <w:noProof/>
        </w:rPr>
        <w:t>26</w:t>
      </w:r>
      <w:r>
        <w:rPr>
          <w:noProof/>
        </w:rPr>
        <w:fldChar w:fldCharType="end"/>
      </w:r>
    </w:p>
    <w:p w14:paraId="442D252D" w14:textId="260CE34F"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_Toc187442131 \h </w:instrText>
      </w:r>
      <w:r>
        <w:rPr>
          <w:noProof/>
        </w:rPr>
      </w:r>
      <w:r>
        <w:rPr>
          <w:noProof/>
        </w:rPr>
        <w:fldChar w:fldCharType="separate"/>
      </w:r>
      <w:r>
        <w:rPr>
          <w:noProof/>
        </w:rPr>
        <w:t>26</w:t>
      </w:r>
      <w:r>
        <w:rPr>
          <w:noProof/>
        </w:rPr>
        <w:fldChar w:fldCharType="end"/>
      </w:r>
    </w:p>
    <w:p w14:paraId="12F7FF99" w14:textId="2A9DEFD3"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_Toc187442132 \h </w:instrText>
      </w:r>
      <w:r>
        <w:rPr>
          <w:noProof/>
        </w:rPr>
      </w:r>
      <w:r>
        <w:rPr>
          <w:noProof/>
        </w:rPr>
        <w:fldChar w:fldCharType="separate"/>
      </w:r>
      <w:r>
        <w:rPr>
          <w:noProof/>
        </w:rPr>
        <w:t>26</w:t>
      </w:r>
      <w:r>
        <w:rPr>
          <w:noProof/>
        </w:rPr>
        <w:fldChar w:fldCharType="end"/>
      </w:r>
    </w:p>
    <w:p w14:paraId="4F1558AA" w14:textId="7FE95FCC"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_Toc187442133 \h </w:instrText>
      </w:r>
      <w:r>
        <w:rPr>
          <w:noProof/>
        </w:rPr>
      </w:r>
      <w:r>
        <w:rPr>
          <w:noProof/>
        </w:rPr>
        <w:fldChar w:fldCharType="separate"/>
      </w:r>
      <w:r>
        <w:rPr>
          <w:noProof/>
        </w:rPr>
        <w:t>26</w:t>
      </w:r>
      <w:r>
        <w:rPr>
          <w:noProof/>
        </w:rPr>
        <w:fldChar w:fldCharType="end"/>
      </w:r>
    </w:p>
    <w:p w14:paraId="00F74190" w14:textId="0CFCF068"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_Toc187442134 \h </w:instrText>
      </w:r>
      <w:r>
        <w:rPr>
          <w:noProof/>
        </w:rPr>
      </w:r>
      <w:r>
        <w:rPr>
          <w:noProof/>
        </w:rPr>
        <w:fldChar w:fldCharType="separate"/>
      </w:r>
      <w:r>
        <w:rPr>
          <w:noProof/>
        </w:rPr>
        <w:t>26</w:t>
      </w:r>
      <w:r>
        <w:rPr>
          <w:noProof/>
        </w:rPr>
        <w:fldChar w:fldCharType="end"/>
      </w:r>
    </w:p>
    <w:p w14:paraId="289ACF96" w14:textId="024E35E3"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_Toc187442135 \h </w:instrText>
      </w:r>
      <w:r>
        <w:rPr>
          <w:noProof/>
        </w:rPr>
      </w:r>
      <w:r>
        <w:rPr>
          <w:noProof/>
        </w:rPr>
        <w:fldChar w:fldCharType="separate"/>
      </w:r>
      <w:r>
        <w:rPr>
          <w:noProof/>
        </w:rPr>
        <w:t>27</w:t>
      </w:r>
      <w:r>
        <w:rPr>
          <w:noProof/>
        </w:rPr>
        <w:fldChar w:fldCharType="end"/>
      </w:r>
    </w:p>
    <w:p w14:paraId="561A6FA7" w14:textId="18EA8BFC"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_Toc187442136 \h </w:instrText>
      </w:r>
      <w:r>
        <w:rPr>
          <w:noProof/>
        </w:rPr>
      </w:r>
      <w:r>
        <w:rPr>
          <w:noProof/>
        </w:rPr>
        <w:fldChar w:fldCharType="separate"/>
      </w:r>
      <w:r>
        <w:rPr>
          <w:noProof/>
        </w:rPr>
        <w:t>27</w:t>
      </w:r>
      <w:r>
        <w:rPr>
          <w:noProof/>
        </w:rPr>
        <w:fldChar w:fldCharType="end"/>
      </w:r>
    </w:p>
    <w:p w14:paraId="4F3A4DEB" w14:textId="20205B1E"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_Toc187442137 \h </w:instrText>
      </w:r>
      <w:r>
        <w:rPr>
          <w:noProof/>
        </w:rPr>
      </w:r>
      <w:r>
        <w:rPr>
          <w:noProof/>
        </w:rPr>
        <w:fldChar w:fldCharType="separate"/>
      </w:r>
      <w:r>
        <w:rPr>
          <w:noProof/>
        </w:rPr>
        <w:t>27</w:t>
      </w:r>
      <w:r>
        <w:rPr>
          <w:noProof/>
        </w:rPr>
        <w:fldChar w:fldCharType="end"/>
      </w:r>
    </w:p>
    <w:p w14:paraId="0ACC1647" w14:textId="47D077DE"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_Toc187442138 \h </w:instrText>
      </w:r>
      <w:r>
        <w:rPr>
          <w:noProof/>
        </w:rPr>
      </w:r>
      <w:r>
        <w:rPr>
          <w:noProof/>
        </w:rPr>
        <w:fldChar w:fldCharType="separate"/>
      </w:r>
      <w:r>
        <w:rPr>
          <w:noProof/>
        </w:rPr>
        <w:t>27</w:t>
      </w:r>
      <w:r>
        <w:rPr>
          <w:noProof/>
        </w:rPr>
        <w:fldChar w:fldCharType="end"/>
      </w:r>
    </w:p>
    <w:p w14:paraId="527F5677" w14:textId="0CB6755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_Toc187442139 \h </w:instrText>
      </w:r>
      <w:r>
        <w:rPr>
          <w:noProof/>
        </w:rPr>
      </w:r>
      <w:r>
        <w:rPr>
          <w:noProof/>
        </w:rPr>
        <w:fldChar w:fldCharType="separate"/>
      </w:r>
      <w:r>
        <w:rPr>
          <w:noProof/>
        </w:rPr>
        <w:t>28</w:t>
      </w:r>
      <w:r>
        <w:rPr>
          <w:noProof/>
        </w:rPr>
        <w:fldChar w:fldCharType="end"/>
      </w:r>
    </w:p>
    <w:p w14:paraId="7A2507AA" w14:textId="6B98C80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_Toc187442140 \h </w:instrText>
      </w:r>
      <w:r>
        <w:rPr>
          <w:noProof/>
        </w:rPr>
      </w:r>
      <w:r>
        <w:rPr>
          <w:noProof/>
        </w:rPr>
        <w:fldChar w:fldCharType="separate"/>
      </w:r>
      <w:r>
        <w:rPr>
          <w:noProof/>
        </w:rPr>
        <w:t>28</w:t>
      </w:r>
      <w:r>
        <w:rPr>
          <w:noProof/>
        </w:rPr>
        <w:fldChar w:fldCharType="end"/>
      </w:r>
    </w:p>
    <w:p w14:paraId="79A40F4C" w14:textId="415EAFA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_Toc187442141 \h </w:instrText>
      </w:r>
      <w:r>
        <w:rPr>
          <w:noProof/>
        </w:rPr>
      </w:r>
      <w:r>
        <w:rPr>
          <w:noProof/>
        </w:rPr>
        <w:fldChar w:fldCharType="separate"/>
      </w:r>
      <w:r>
        <w:rPr>
          <w:noProof/>
        </w:rPr>
        <w:t>28</w:t>
      </w:r>
      <w:r>
        <w:rPr>
          <w:noProof/>
        </w:rPr>
        <w:fldChar w:fldCharType="end"/>
      </w:r>
    </w:p>
    <w:p w14:paraId="25EBD145" w14:textId="44E2478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_Toc187442142 \h </w:instrText>
      </w:r>
      <w:r>
        <w:rPr>
          <w:noProof/>
        </w:rPr>
      </w:r>
      <w:r>
        <w:rPr>
          <w:noProof/>
        </w:rPr>
        <w:fldChar w:fldCharType="separate"/>
      </w:r>
      <w:r>
        <w:rPr>
          <w:noProof/>
        </w:rPr>
        <w:t>29</w:t>
      </w:r>
      <w:r>
        <w:rPr>
          <w:noProof/>
        </w:rPr>
        <w:fldChar w:fldCharType="end"/>
      </w:r>
    </w:p>
    <w:p w14:paraId="62C804E1" w14:textId="1D922FE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_Toc187442143 \h </w:instrText>
      </w:r>
      <w:r>
        <w:rPr>
          <w:noProof/>
        </w:rPr>
      </w:r>
      <w:r>
        <w:rPr>
          <w:noProof/>
        </w:rPr>
        <w:fldChar w:fldCharType="separate"/>
      </w:r>
      <w:r>
        <w:rPr>
          <w:noProof/>
        </w:rPr>
        <w:t>29</w:t>
      </w:r>
      <w:r>
        <w:rPr>
          <w:noProof/>
        </w:rPr>
        <w:fldChar w:fldCharType="end"/>
      </w:r>
    </w:p>
    <w:p w14:paraId="2E700A26" w14:textId="74F6944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_Toc187442144 \h </w:instrText>
      </w:r>
      <w:r>
        <w:rPr>
          <w:noProof/>
        </w:rPr>
      </w:r>
      <w:r>
        <w:rPr>
          <w:noProof/>
        </w:rPr>
        <w:fldChar w:fldCharType="separate"/>
      </w:r>
      <w:r>
        <w:rPr>
          <w:noProof/>
        </w:rPr>
        <w:t>29</w:t>
      </w:r>
      <w:r>
        <w:rPr>
          <w:noProof/>
        </w:rPr>
        <w:fldChar w:fldCharType="end"/>
      </w:r>
    </w:p>
    <w:p w14:paraId="1B42288D" w14:textId="6476719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_Toc187442145 \h </w:instrText>
      </w:r>
      <w:r>
        <w:rPr>
          <w:noProof/>
        </w:rPr>
      </w:r>
      <w:r>
        <w:rPr>
          <w:noProof/>
        </w:rPr>
        <w:fldChar w:fldCharType="separate"/>
      </w:r>
      <w:r>
        <w:rPr>
          <w:noProof/>
        </w:rPr>
        <w:t>29</w:t>
      </w:r>
      <w:r>
        <w:rPr>
          <w:noProof/>
        </w:rPr>
        <w:fldChar w:fldCharType="end"/>
      </w:r>
    </w:p>
    <w:p w14:paraId="541A6D68" w14:textId="2815E99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_Toc187442146 \h </w:instrText>
      </w:r>
      <w:r>
        <w:rPr>
          <w:noProof/>
        </w:rPr>
      </w:r>
      <w:r>
        <w:rPr>
          <w:noProof/>
        </w:rPr>
        <w:fldChar w:fldCharType="separate"/>
      </w:r>
      <w:r>
        <w:rPr>
          <w:noProof/>
        </w:rPr>
        <w:t>29</w:t>
      </w:r>
      <w:r>
        <w:rPr>
          <w:noProof/>
        </w:rPr>
        <w:fldChar w:fldCharType="end"/>
      </w:r>
    </w:p>
    <w:p w14:paraId="14E413DD" w14:textId="5B4385D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_Toc187442147 \h </w:instrText>
      </w:r>
      <w:r>
        <w:rPr>
          <w:noProof/>
        </w:rPr>
      </w:r>
      <w:r>
        <w:rPr>
          <w:noProof/>
        </w:rPr>
        <w:fldChar w:fldCharType="separate"/>
      </w:r>
      <w:r>
        <w:rPr>
          <w:noProof/>
        </w:rPr>
        <w:t>29</w:t>
      </w:r>
      <w:r>
        <w:rPr>
          <w:noProof/>
        </w:rPr>
        <w:fldChar w:fldCharType="end"/>
      </w:r>
    </w:p>
    <w:p w14:paraId="0CDABA0A" w14:textId="683EDDE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_Toc187442148 \h </w:instrText>
      </w:r>
      <w:r>
        <w:rPr>
          <w:noProof/>
        </w:rPr>
      </w:r>
      <w:r>
        <w:rPr>
          <w:noProof/>
        </w:rPr>
        <w:fldChar w:fldCharType="separate"/>
      </w:r>
      <w:r>
        <w:rPr>
          <w:noProof/>
        </w:rPr>
        <w:t>29</w:t>
      </w:r>
      <w:r>
        <w:rPr>
          <w:noProof/>
        </w:rPr>
        <w:fldChar w:fldCharType="end"/>
      </w:r>
    </w:p>
    <w:p w14:paraId="3E1FC050" w14:textId="19D34CE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_Toc187442149 \h </w:instrText>
      </w:r>
      <w:r>
        <w:rPr>
          <w:noProof/>
        </w:rPr>
      </w:r>
      <w:r>
        <w:rPr>
          <w:noProof/>
        </w:rPr>
        <w:fldChar w:fldCharType="separate"/>
      </w:r>
      <w:r>
        <w:rPr>
          <w:noProof/>
        </w:rPr>
        <w:t>30</w:t>
      </w:r>
      <w:r>
        <w:rPr>
          <w:noProof/>
        </w:rPr>
        <w:fldChar w:fldCharType="end"/>
      </w:r>
    </w:p>
    <w:p w14:paraId="63219D1E" w14:textId="24F028E5"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_Toc187442150 \h </w:instrText>
      </w:r>
      <w:r>
        <w:rPr>
          <w:noProof/>
        </w:rPr>
      </w:r>
      <w:r>
        <w:rPr>
          <w:noProof/>
        </w:rPr>
        <w:fldChar w:fldCharType="separate"/>
      </w:r>
      <w:r>
        <w:rPr>
          <w:noProof/>
        </w:rPr>
        <w:t>30</w:t>
      </w:r>
      <w:r>
        <w:rPr>
          <w:noProof/>
        </w:rPr>
        <w:fldChar w:fldCharType="end"/>
      </w:r>
    </w:p>
    <w:p w14:paraId="1B9582DC" w14:textId="516B5EB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_Toc187442151 \h </w:instrText>
      </w:r>
      <w:r>
        <w:rPr>
          <w:noProof/>
        </w:rPr>
      </w:r>
      <w:r>
        <w:rPr>
          <w:noProof/>
        </w:rPr>
        <w:fldChar w:fldCharType="separate"/>
      </w:r>
      <w:r>
        <w:rPr>
          <w:noProof/>
        </w:rPr>
        <w:t>30</w:t>
      </w:r>
      <w:r>
        <w:rPr>
          <w:noProof/>
        </w:rPr>
        <w:fldChar w:fldCharType="end"/>
      </w:r>
    </w:p>
    <w:p w14:paraId="51C9E82B" w14:textId="65A888F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_Toc187442152 \h </w:instrText>
      </w:r>
      <w:r>
        <w:rPr>
          <w:noProof/>
        </w:rPr>
      </w:r>
      <w:r>
        <w:rPr>
          <w:noProof/>
        </w:rPr>
        <w:fldChar w:fldCharType="separate"/>
      </w:r>
      <w:r>
        <w:rPr>
          <w:noProof/>
        </w:rPr>
        <w:t>30</w:t>
      </w:r>
      <w:r>
        <w:rPr>
          <w:noProof/>
        </w:rPr>
        <w:fldChar w:fldCharType="end"/>
      </w:r>
    </w:p>
    <w:p w14:paraId="49DCA6F1" w14:textId="58B08E3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_Toc187442153 \h </w:instrText>
      </w:r>
      <w:r>
        <w:rPr>
          <w:noProof/>
        </w:rPr>
      </w:r>
      <w:r>
        <w:rPr>
          <w:noProof/>
        </w:rPr>
        <w:fldChar w:fldCharType="separate"/>
      </w:r>
      <w:r>
        <w:rPr>
          <w:noProof/>
        </w:rPr>
        <w:t>30</w:t>
      </w:r>
      <w:r>
        <w:rPr>
          <w:noProof/>
        </w:rPr>
        <w:fldChar w:fldCharType="end"/>
      </w:r>
    </w:p>
    <w:p w14:paraId="30FD45EA" w14:textId="1D66C2A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_Toc187442154 \h </w:instrText>
      </w:r>
      <w:r>
        <w:rPr>
          <w:noProof/>
        </w:rPr>
      </w:r>
      <w:r>
        <w:rPr>
          <w:noProof/>
        </w:rPr>
        <w:fldChar w:fldCharType="separate"/>
      </w:r>
      <w:r>
        <w:rPr>
          <w:noProof/>
        </w:rPr>
        <w:t>30</w:t>
      </w:r>
      <w:r>
        <w:rPr>
          <w:noProof/>
        </w:rPr>
        <w:fldChar w:fldCharType="end"/>
      </w:r>
    </w:p>
    <w:p w14:paraId="7F6FFE17" w14:textId="0397EB2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_Toc187442155 \h </w:instrText>
      </w:r>
      <w:r>
        <w:rPr>
          <w:noProof/>
        </w:rPr>
      </w:r>
      <w:r>
        <w:rPr>
          <w:noProof/>
        </w:rPr>
        <w:fldChar w:fldCharType="separate"/>
      </w:r>
      <w:r>
        <w:rPr>
          <w:noProof/>
        </w:rPr>
        <w:t>30</w:t>
      </w:r>
      <w:r>
        <w:rPr>
          <w:noProof/>
        </w:rPr>
        <w:fldChar w:fldCharType="end"/>
      </w:r>
    </w:p>
    <w:p w14:paraId="0673C1A1" w14:textId="7F02819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_Toc187442156 \h </w:instrText>
      </w:r>
      <w:r>
        <w:rPr>
          <w:noProof/>
        </w:rPr>
      </w:r>
      <w:r>
        <w:rPr>
          <w:noProof/>
        </w:rPr>
        <w:fldChar w:fldCharType="separate"/>
      </w:r>
      <w:r>
        <w:rPr>
          <w:noProof/>
        </w:rPr>
        <w:t>30</w:t>
      </w:r>
      <w:r>
        <w:rPr>
          <w:noProof/>
        </w:rPr>
        <w:fldChar w:fldCharType="end"/>
      </w:r>
    </w:p>
    <w:p w14:paraId="21D7E7FA" w14:textId="23241D4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_Toc187442157 \h </w:instrText>
      </w:r>
      <w:r>
        <w:rPr>
          <w:noProof/>
        </w:rPr>
      </w:r>
      <w:r>
        <w:rPr>
          <w:noProof/>
        </w:rPr>
        <w:fldChar w:fldCharType="separate"/>
      </w:r>
      <w:r>
        <w:rPr>
          <w:noProof/>
        </w:rPr>
        <w:t>30</w:t>
      </w:r>
      <w:r>
        <w:rPr>
          <w:noProof/>
        </w:rPr>
        <w:fldChar w:fldCharType="end"/>
      </w:r>
    </w:p>
    <w:p w14:paraId="72EB14EB" w14:textId="3F18622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_Toc187442158 \h </w:instrText>
      </w:r>
      <w:r>
        <w:rPr>
          <w:noProof/>
        </w:rPr>
      </w:r>
      <w:r>
        <w:rPr>
          <w:noProof/>
        </w:rPr>
        <w:fldChar w:fldCharType="separate"/>
      </w:r>
      <w:r>
        <w:rPr>
          <w:noProof/>
        </w:rPr>
        <w:t>31</w:t>
      </w:r>
      <w:r>
        <w:rPr>
          <w:noProof/>
        </w:rPr>
        <w:fldChar w:fldCharType="end"/>
      </w:r>
    </w:p>
    <w:p w14:paraId="3F8E76EE" w14:textId="7E4F773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_Toc187442159 \h </w:instrText>
      </w:r>
      <w:r>
        <w:rPr>
          <w:noProof/>
        </w:rPr>
      </w:r>
      <w:r>
        <w:rPr>
          <w:noProof/>
        </w:rPr>
        <w:fldChar w:fldCharType="separate"/>
      </w:r>
      <w:r>
        <w:rPr>
          <w:noProof/>
        </w:rPr>
        <w:t>31</w:t>
      </w:r>
      <w:r>
        <w:rPr>
          <w:noProof/>
        </w:rPr>
        <w:fldChar w:fldCharType="end"/>
      </w:r>
    </w:p>
    <w:p w14:paraId="5775502B" w14:textId="42B6300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_Toc187442160 \h </w:instrText>
      </w:r>
      <w:r>
        <w:rPr>
          <w:noProof/>
        </w:rPr>
      </w:r>
      <w:r>
        <w:rPr>
          <w:noProof/>
        </w:rPr>
        <w:fldChar w:fldCharType="separate"/>
      </w:r>
      <w:r>
        <w:rPr>
          <w:noProof/>
        </w:rPr>
        <w:t>31</w:t>
      </w:r>
      <w:r>
        <w:rPr>
          <w:noProof/>
        </w:rPr>
        <w:fldChar w:fldCharType="end"/>
      </w:r>
    </w:p>
    <w:p w14:paraId="4A9154F1" w14:textId="4C09E83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_Toc187442161 \h </w:instrText>
      </w:r>
      <w:r>
        <w:rPr>
          <w:noProof/>
        </w:rPr>
      </w:r>
      <w:r>
        <w:rPr>
          <w:noProof/>
        </w:rPr>
        <w:fldChar w:fldCharType="separate"/>
      </w:r>
      <w:r>
        <w:rPr>
          <w:noProof/>
        </w:rPr>
        <w:t>31</w:t>
      </w:r>
      <w:r>
        <w:rPr>
          <w:noProof/>
        </w:rPr>
        <w:fldChar w:fldCharType="end"/>
      </w:r>
    </w:p>
    <w:p w14:paraId="44747ACA" w14:textId="417DB59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_Toc187442162 \h </w:instrText>
      </w:r>
      <w:r>
        <w:rPr>
          <w:noProof/>
        </w:rPr>
      </w:r>
      <w:r>
        <w:rPr>
          <w:noProof/>
        </w:rPr>
        <w:fldChar w:fldCharType="separate"/>
      </w:r>
      <w:r>
        <w:rPr>
          <w:noProof/>
        </w:rPr>
        <w:t>31</w:t>
      </w:r>
      <w:r>
        <w:rPr>
          <w:noProof/>
        </w:rPr>
        <w:fldChar w:fldCharType="end"/>
      </w:r>
    </w:p>
    <w:p w14:paraId="43977E09" w14:textId="0B6D5EC2"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_Toc187442163 \h </w:instrText>
      </w:r>
      <w:r>
        <w:rPr>
          <w:noProof/>
        </w:rPr>
      </w:r>
      <w:r>
        <w:rPr>
          <w:noProof/>
        </w:rPr>
        <w:fldChar w:fldCharType="separate"/>
      </w:r>
      <w:r>
        <w:rPr>
          <w:noProof/>
        </w:rPr>
        <w:t>31</w:t>
      </w:r>
      <w:r>
        <w:rPr>
          <w:noProof/>
        </w:rPr>
        <w:fldChar w:fldCharType="end"/>
      </w:r>
    </w:p>
    <w:p w14:paraId="25CAF344" w14:textId="126C0BF4"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_Toc187442164 \h </w:instrText>
      </w:r>
      <w:r>
        <w:rPr>
          <w:noProof/>
        </w:rPr>
      </w:r>
      <w:r>
        <w:rPr>
          <w:noProof/>
        </w:rPr>
        <w:fldChar w:fldCharType="separate"/>
      </w:r>
      <w:r>
        <w:rPr>
          <w:noProof/>
        </w:rPr>
        <w:t>31</w:t>
      </w:r>
      <w:r>
        <w:rPr>
          <w:noProof/>
        </w:rPr>
        <w:fldChar w:fldCharType="end"/>
      </w:r>
    </w:p>
    <w:p w14:paraId="75E342EE" w14:textId="6FF93A53"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_Toc187442165 \h </w:instrText>
      </w:r>
      <w:r>
        <w:rPr>
          <w:noProof/>
        </w:rPr>
      </w:r>
      <w:r>
        <w:rPr>
          <w:noProof/>
        </w:rPr>
        <w:fldChar w:fldCharType="separate"/>
      </w:r>
      <w:r>
        <w:rPr>
          <w:noProof/>
        </w:rPr>
        <w:t>32</w:t>
      </w:r>
      <w:r>
        <w:rPr>
          <w:noProof/>
        </w:rPr>
        <w:fldChar w:fldCharType="end"/>
      </w:r>
    </w:p>
    <w:p w14:paraId="2A8B8C63" w14:textId="03FA7099"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_Toc187442166 \h </w:instrText>
      </w:r>
      <w:r>
        <w:rPr>
          <w:noProof/>
        </w:rPr>
      </w:r>
      <w:r>
        <w:rPr>
          <w:noProof/>
        </w:rPr>
        <w:fldChar w:fldCharType="separate"/>
      </w:r>
      <w:r>
        <w:rPr>
          <w:noProof/>
        </w:rPr>
        <w:t>33</w:t>
      </w:r>
      <w:r>
        <w:rPr>
          <w:noProof/>
        </w:rPr>
        <w:fldChar w:fldCharType="end"/>
      </w:r>
    </w:p>
    <w:p w14:paraId="46958968" w14:textId="2CE160A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_Toc187442167 \h </w:instrText>
      </w:r>
      <w:r>
        <w:rPr>
          <w:noProof/>
        </w:rPr>
      </w:r>
      <w:r>
        <w:rPr>
          <w:noProof/>
        </w:rPr>
        <w:fldChar w:fldCharType="separate"/>
      </w:r>
      <w:r>
        <w:rPr>
          <w:noProof/>
        </w:rPr>
        <w:t>33</w:t>
      </w:r>
      <w:r>
        <w:rPr>
          <w:noProof/>
        </w:rPr>
        <w:fldChar w:fldCharType="end"/>
      </w:r>
    </w:p>
    <w:p w14:paraId="71C533A5" w14:textId="17031BD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_Toc187442168 \h </w:instrText>
      </w:r>
      <w:r>
        <w:rPr>
          <w:noProof/>
        </w:rPr>
      </w:r>
      <w:r>
        <w:rPr>
          <w:noProof/>
        </w:rPr>
        <w:fldChar w:fldCharType="separate"/>
      </w:r>
      <w:r>
        <w:rPr>
          <w:noProof/>
        </w:rPr>
        <w:t>33</w:t>
      </w:r>
      <w:r>
        <w:rPr>
          <w:noProof/>
        </w:rPr>
        <w:fldChar w:fldCharType="end"/>
      </w:r>
    </w:p>
    <w:p w14:paraId="355B2B1E" w14:textId="75719A9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_Toc187442169 \h </w:instrText>
      </w:r>
      <w:r>
        <w:rPr>
          <w:noProof/>
        </w:rPr>
      </w:r>
      <w:r>
        <w:rPr>
          <w:noProof/>
        </w:rPr>
        <w:fldChar w:fldCharType="separate"/>
      </w:r>
      <w:r>
        <w:rPr>
          <w:noProof/>
        </w:rPr>
        <w:t>33</w:t>
      </w:r>
      <w:r>
        <w:rPr>
          <w:noProof/>
        </w:rPr>
        <w:fldChar w:fldCharType="end"/>
      </w:r>
    </w:p>
    <w:p w14:paraId="0591E037" w14:textId="0BD2260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_Toc187442170 \h </w:instrText>
      </w:r>
      <w:r>
        <w:rPr>
          <w:noProof/>
        </w:rPr>
      </w:r>
      <w:r>
        <w:rPr>
          <w:noProof/>
        </w:rPr>
        <w:fldChar w:fldCharType="separate"/>
      </w:r>
      <w:r>
        <w:rPr>
          <w:noProof/>
        </w:rPr>
        <w:t>33</w:t>
      </w:r>
      <w:r>
        <w:rPr>
          <w:noProof/>
        </w:rPr>
        <w:fldChar w:fldCharType="end"/>
      </w:r>
    </w:p>
    <w:p w14:paraId="485347F1" w14:textId="7179489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_Toc187442171 \h </w:instrText>
      </w:r>
      <w:r>
        <w:rPr>
          <w:noProof/>
        </w:rPr>
      </w:r>
      <w:r>
        <w:rPr>
          <w:noProof/>
        </w:rPr>
        <w:fldChar w:fldCharType="separate"/>
      </w:r>
      <w:r>
        <w:rPr>
          <w:noProof/>
        </w:rPr>
        <w:t>33</w:t>
      </w:r>
      <w:r>
        <w:rPr>
          <w:noProof/>
        </w:rPr>
        <w:fldChar w:fldCharType="end"/>
      </w:r>
    </w:p>
    <w:p w14:paraId="3DFBB79A" w14:textId="1CFEF2F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_Toc187442172 \h </w:instrText>
      </w:r>
      <w:r>
        <w:rPr>
          <w:noProof/>
        </w:rPr>
      </w:r>
      <w:r>
        <w:rPr>
          <w:noProof/>
        </w:rPr>
        <w:fldChar w:fldCharType="separate"/>
      </w:r>
      <w:r>
        <w:rPr>
          <w:noProof/>
        </w:rPr>
        <w:t>34</w:t>
      </w:r>
      <w:r>
        <w:rPr>
          <w:noProof/>
        </w:rPr>
        <w:fldChar w:fldCharType="end"/>
      </w:r>
    </w:p>
    <w:p w14:paraId="7CBF5A9F" w14:textId="65F14C3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_Toc187442173 \h </w:instrText>
      </w:r>
      <w:r>
        <w:rPr>
          <w:noProof/>
        </w:rPr>
      </w:r>
      <w:r>
        <w:rPr>
          <w:noProof/>
        </w:rPr>
        <w:fldChar w:fldCharType="separate"/>
      </w:r>
      <w:r>
        <w:rPr>
          <w:noProof/>
        </w:rPr>
        <w:t>34</w:t>
      </w:r>
      <w:r>
        <w:rPr>
          <w:noProof/>
        </w:rPr>
        <w:fldChar w:fldCharType="end"/>
      </w:r>
    </w:p>
    <w:p w14:paraId="54047122" w14:textId="37A1544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_Toc187442174 \h </w:instrText>
      </w:r>
      <w:r>
        <w:rPr>
          <w:noProof/>
        </w:rPr>
      </w:r>
      <w:r>
        <w:rPr>
          <w:noProof/>
        </w:rPr>
        <w:fldChar w:fldCharType="separate"/>
      </w:r>
      <w:r>
        <w:rPr>
          <w:noProof/>
        </w:rPr>
        <w:t>34</w:t>
      </w:r>
      <w:r>
        <w:rPr>
          <w:noProof/>
        </w:rPr>
        <w:fldChar w:fldCharType="end"/>
      </w:r>
    </w:p>
    <w:p w14:paraId="49750A6E" w14:textId="6F8CDD9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_Toc187442175 \h </w:instrText>
      </w:r>
      <w:r>
        <w:rPr>
          <w:noProof/>
        </w:rPr>
      </w:r>
      <w:r>
        <w:rPr>
          <w:noProof/>
        </w:rPr>
        <w:fldChar w:fldCharType="separate"/>
      </w:r>
      <w:r>
        <w:rPr>
          <w:noProof/>
        </w:rPr>
        <w:t>34</w:t>
      </w:r>
      <w:r>
        <w:rPr>
          <w:noProof/>
        </w:rPr>
        <w:fldChar w:fldCharType="end"/>
      </w:r>
    </w:p>
    <w:p w14:paraId="2A1DF913" w14:textId="116FC10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_Toc187442176 \h </w:instrText>
      </w:r>
      <w:r>
        <w:rPr>
          <w:noProof/>
        </w:rPr>
      </w:r>
      <w:r>
        <w:rPr>
          <w:noProof/>
        </w:rPr>
        <w:fldChar w:fldCharType="separate"/>
      </w:r>
      <w:r>
        <w:rPr>
          <w:noProof/>
        </w:rPr>
        <w:t>34</w:t>
      </w:r>
      <w:r>
        <w:rPr>
          <w:noProof/>
        </w:rPr>
        <w:fldChar w:fldCharType="end"/>
      </w:r>
    </w:p>
    <w:p w14:paraId="5AE922F2" w14:textId="2984937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_Toc187442177 \h </w:instrText>
      </w:r>
      <w:r>
        <w:rPr>
          <w:noProof/>
        </w:rPr>
      </w:r>
      <w:r>
        <w:rPr>
          <w:noProof/>
        </w:rPr>
        <w:fldChar w:fldCharType="separate"/>
      </w:r>
      <w:r>
        <w:rPr>
          <w:noProof/>
        </w:rPr>
        <w:t>34</w:t>
      </w:r>
      <w:r>
        <w:rPr>
          <w:noProof/>
        </w:rPr>
        <w:fldChar w:fldCharType="end"/>
      </w:r>
    </w:p>
    <w:p w14:paraId="3CEE7DF9" w14:textId="464B3D00"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_Toc187442178 \h </w:instrText>
      </w:r>
      <w:r>
        <w:rPr>
          <w:noProof/>
        </w:rPr>
      </w:r>
      <w:r>
        <w:rPr>
          <w:noProof/>
        </w:rPr>
        <w:fldChar w:fldCharType="separate"/>
      </w:r>
      <w:r>
        <w:rPr>
          <w:noProof/>
        </w:rPr>
        <w:t>34</w:t>
      </w:r>
      <w:r>
        <w:rPr>
          <w:noProof/>
        </w:rPr>
        <w:fldChar w:fldCharType="end"/>
      </w:r>
    </w:p>
    <w:p w14:paraId="24638E0E" w14:textId="7123F007"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_Toc187442179 \h </w:instrText>
      </w:r>
      <w:r>
        <w:rPr>
          <w:noProof/>
        </w:rPr>
      </w:r>
      <w:r>
        <w:rPr>
          <w:noProof/>
        </w:rPr>
        <w:fldChar w:fldCharType="separate"/>
      </w:r>
      <w:r>
        <w:rPr>
          <w:noProof/>
        </w:rPr>
        <w:t>34</w:t>
      </w:r>
      <w:r>
        <w:rPr>
          <w:noProof/>
        </w:rPr>
        <w:fldChar w:fldCharType="end"/>
      </w:r>
    </w:p>
    <w:p w14:paraId="1A4D6556" w14:textId="14D33F41"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_Toc187442180 \h </w:instrText>
      </w:r>
      <w:r>
        <w:rPr>
          <w:noProof/>
        </w:rPr>
      </w:r>
      <w:r>
        <w:rPr>
          <w:noProof/>
        </w:rPr>
        <w:fldChar w:fldCharType="separate"/>
      </w:r>
      <w:r>
        <w:rPr>
          <w:noProof/>
        </w:rPr>
        <w:t>35</w:t>
      </w:r>
      <w:r>
        <w:rPr>
          <w:noProof/>
        </w:rPr>
        <w:fldChar w:fldCharType="end"/>
      </w:r>
    </w:p>
    <w:p w14:paraId="26355B34" w14:textId="160FC112"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_Toc187442181 \h </w:instrText>
      </w:r>
      <w:r>
        <w:rPr>
          <w:noProof/>
        </w:rPr>
      </w:r>
      <w:r>
        <w:rPr>
          <w:noProof/>
        </w:rPr>
        <w:fldChar w:fldCharType="separate"/>
      </w:r>
      <w:r>
        <w:rPr>
          <w:noProof/>
        </w:rPr>
        <w:t>36</w:t>
      </w:r>
      <w:r>
        <w:rPr>
          <w:noProof/>
        </w:rPr>
        <w:fldChar w:fldCharType="end"/>
      </w:r>
    </w:p>
    <w:p w14:paraId="67F88DE4" w14:textId="3117B1AD"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_Toc187442182 \h </w:instrText>
      </w:r>
      <w:r>
        <w:rPr>
          <w:noProof/>
        </w:rPr>
      </w:r>
      <w:r>
        <w:rPr>
          <w:noProof/>
        </w:rPr>
        <w:fldChar w:fldCharType="separate"/>
      </w:r>
      <w:r>
        <w:rPr>
          <w:noProof/>
        </w:rPr>
        <w:t>37</w:t>
      </w:r>
      <w:r>
        <w:rPr>
          <w:noProof/>
        </w:rPr>
        <w:fldChar w:fldCharType="end"/>
      </w:r>
    </w:p>
    <w:p w14:paraId="45683FEA" w14:textId="313959C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_Toc187442183 \h </w:instrText>
      </w:r>
      <w:r>
        <w:rPr>
          <w:noProof/>
        </w:rPr>
      </w:r>
      <w:r>
        <w:rPr>
          <w:noProof/>
        </w:rPr>
        <w:fldChar w:fldCharType="separate"/>
      </w:r>
      <w:r>
        <w:rPr>
          <w:noProof/>
        </w:rPr>
        <w:t>37</w:t>
      </w:r>
      <w:r>
        <w:rPr>
          <w:noProof/>
        </w:rPr>
        <w:fldChar w:fldCharType="end"/>
      </w:r>
    </w:p>
    <w:p w14:paraId="4B68D6EA" w14:textId="79062BC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_Toc187442184 \h </w:instrText>
      </w:r>
      <w:r>
        <w:rPr>
          <w:noProof/>
        </w:rPr>
      </w:r>
      <w:r>
        <w:rPr>
          <w:noProof/>
        </w:rPr>
        <w:fldChar w:fldCharType="separate"/>
      </w:r>
      <w:r>
        <w:rPr>
          <w:noProof/>
        </w:rPr>
        <w:t>37</w:t>
      </w:r>
      <w:r>
        <w:rPr>
          <w:noProof/>
        </w:rPr>
        <w:fldChar w:fldCharType="end"/>
      </w:r>
    </w:p>
    <w:p w14:paraId="10099FDC" w14:textId="6E90B03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_Toc187442185 \h </w:instrText>
      </w:r>
      <w:r>
        <w:rPr>
          <w:noProof/>
        </w:rPr>
      </w:r>
      <w:r>
        <w:rPr>
          <w:noProof/>
        </w:rPr>
        <w:fldChar w:fldCharType="separate"/>
      </w:r>
      <w:r>
        <w:rPr>
          <w:noProof/>
        </w:rPr>
        <w:t>37</w:t>
      </w:r>
      <w:r>
        <w:rPr>
          <w:noProof/>
        </w:rPr>
        <w:fldChar w:fldCharType="end"/>
      </w:r>
    </w:p>
    <w:p w14:paraId="5C466E06" w14:textId="16FA97F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_Toc187442186 \h </w:instrText>
      </w:r>
      <w:r>
        <w:rPr>
          <w:noProof/>
        </w:rPr>
      </w:r>
      <w:r>
        <w:rPr>
          <w:noProof/>
        </w:rPr>
        <w:fldChar w:fldCharType="separate"/>
      </w:r>
      <w:r>
        <w:rPr>
          <w:noProof/>
        </w:rPr>
        <w:t>37</w:t>
      </w:r>
      <w:r>
        <w:rPr>
          <w:noProof/>
        </w:rPr>
        <w:fldChar w:fldCharType="end"/>
      </w:r>
    </w:p>
    <w:p w14:paraId="14F7B160" w14:textId="5966ADF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_Toc187442187 \h </w:instrText>
      </w:r>
      <w:r>
        <w:rPr>
          <w:noProof/>
        </w:rPr>
      </w:r>
      <w:r>
        <w:rPr>
          <w:noProof/>
        </w:rPr>
        <w:fldChar w:fldCharType="separate"/>
      </w:r>
      <w:r>
        <w:rPr>
          <w:noProof/>
        </w:rPr>
        <w:t>38</w:t>
      </w:r>
      <w:r>
        <w:rPr>
          <w:noProof/>
        </w:rPr>
        <w:fldChar w:fldCharType="end"/>
      </w:r>
    </w:p>
    <w:p w14:paraId="7D5C7781" w14:textId="0441084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_Toc187442188 \h </w:instrText>
      </w:r>
      <w:r>
        <w:rPr>
          <w:noProof/>
        </w:rPr>
      </w:r>
      <w:r>
        <w:rPr>
          <w:noProof/>
        </w:rPr>
        <w:fldChar w:fldCharType="separate"/>
      </w:r>
      <w:r>
        <w:rPr>
          <w:noProof/>
        </w:rPr>
        <w:t>38</w:t>
      </w:r>
      <w:r>
        <w:rPr>
          <w:noProof/>
        </w:rPr>
        <w:fldChar w:fldCharType="end"/>
      </w:r>
    </w:p>
    <w:p w14:paraId="5F618294" w14:textId="4E18098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_Toc187442189 \h </w:instrText>
      </w:r>
      <w:r>
        <w:rPr>
          <w:noProof/>
        </w:rPr>
      </w:r>
      <w:r>
        <w:rPr>
          <w:noProof/>
        </w:rPr>
        <w:fldChar w:fldCharType="separate"/>
      </w:r>
      <w:r>
        <w:rPr>
          <w:noProof/>
        </w:rPr>
        <w:t>38</w:t>
      </w:r>
      <w:r>
        <w:rPr>
          <w:noProof/>
        </w:rPr>
        <w:fldChar w:fldCharType="end"/>
      </w:r>
    </w:p>
    <w:p w14:paraId="3ADB4534" w14:textId="077F63C1"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_Toc187442190 \h </w:instrText>
      </w:r>
      <w:r>
        <w:rPr>
          <w:noProof/>
        </w:rPr>
      </w:r>
      <w:r>
        <w:rPr>
          <w:noProof/>
        </w:rPr>
        <w:fldChar w:fldCharType="separate"/>
      </w:r>
      <w:r>
        <w:rPr>
          <w:noProof/>
        </w:rPr>
        <w:t>38</w:t>
      </w:r>
      <w:r>
        <w:rPr>
          <w:noProof/>
        </w:rPr>
        <w:fldChar w:fldCharType="end"/>
      </w:r>
    </w:p>
    <w:p w14:paraId="08FAA2C7" w14:textId="482E6BF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_Toc187442191 \h </w:instrText>
      </w:r>
      <w:r>
        <w:rPr>
          <w:noProof/>
        </w:rPr>
      </w:r>
      <w:r>
        <w:rPr>
          <w:noProof/>
        </w:rPr>
        <w:fldChar w:fldCharType="separate"/>
      </w:r>
      <w:r>
        <w:rPr>
          <w:noProof/>
        </w:rPr>
        <w:t>38</w:t>
      </w:r>
      <w:r>
        <w:rPr>
          <w:noProof/>
        </w:rPr>
        <w:fldChar w:fldCharType="end"/>
      </w:r>
    </w:p>
    <w:p w14:paraId="12435954" w14:textId="3A6A780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_Toc187442192 \h </w:instrText>
      </w:r>
      <w:r>
        <w:rPr>
          <w:noProof/>
        </w:rPr>
      </w:r>
      <w:r>
        <w:rPr>
          <w:noProof/>
        </w:rPr>
        <w:fldChar w:fldCharType="separate"/>
      </w:r>
      <w:r>
        <w:rPr>
          <w:noProof/>
        </w:rPr>
        <w:t>38</w:t>
      </w:r>
      <w:r>
        <w:rPr>
          <w:noProof/>
        </w:rPr>
        <w:fldChar w:fldCharType="end"/>
      </w:r>
    </w:p>
    <w:p w14:paraId="3CC6A55C" w14:textId="551E793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_Toc187442193 \h </w:instrText>
      </w:r>
      <w:r>
        <w:rPr>
          <w:noProof/>
        </w:rPr>
      </w:r>
      <w:r>
        <w:rPr>
          <w:noProof/>
        </w:rPr>
        <w:fldChar w:fldCharType="separate"/>
      </w:r>
      <w:r>
        <w:rPr>
          <w:noProof/>
        </w:rPr>
        <w:t>39</w:t>
      </w:r>
      <w:r>
        <w:rPr>
          <w:noProof/>
        </w:rPr>
        <w:fldChar w:fldCharType="end"/>
      </w:r>
    </w:p>
    <w:p w14:paraId="2BC29CF4" w14:textId="6BD0CBE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_Toc187442194 \h </w:instrText>
      </w:r>
      <w:r>
        <w:rPr>
          <w:noProof/>
        </w:rPr>
      </w:r>
      <w:r>
        <w:rPr>
          <w:noProof/>
        </w:rPr>
        <w:fldChar w:fldCharType="separate"/>
      </w:r>
      <w:r>
        <w:rPr>
          <w:noProof/>
        </w:rPr>
        <w:t>39</w:t>
      </w:r>
      <w:r>
        <w:rPr>
          <w:noProof/>
        </w:rPr>
        <w:fldChar w:fldCharType="end"/>
      </w:r>
    </w:p>
    <w:p w14:paraId="640C1102" w14:textId="29D8744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_Toc187442195 \h </w:instrText>
      </w:r>
      <w:r>
        <w:rPr>
          <w:noProof/>
        </w:rPr>
      </w:r>
      <w:r>
        <w:rPr>
          <w:noProof/>
        </w:rPr>
        <w:fldChar w:fldCharType="separate"/>
      </w:r>
      <w:r>
        <w:rPr>
          <w:noProof/>
        </w:rPr>
        <w:t>39</w:t>
      </w:r>
      <w:r>
        <w:rPr>
          <w:noProof/>
        </w:rPr>
        <w:fldChar w:fldCharType="end"/>
      </w:r>
    </w:p>
    <w:p w14:paraId="3DF567CC" w14:textId="3E6594A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_Toc187442196 \h </w:instrText>
      </w:r>
      <w:r>
        <w:rPr>
          <w:noProof/>
        </w:rPr>
      </w:r>
      <w:r>
        <w:rPr>
          <w:noProof/>
        </w:rPr>
        <w:fldChar w:fldCharType="separate"/>
      </w:r>
      <w:r>
        <w:rPr>
          <w:noProof/>
        </w:rPr>
        <w:t>39</w:t>
      </w:r>
      <w:r>
        <w:rPr>
          <w:noProof/>
        </w:rPr>
        <w:fldChar w:fldCharType="end"/>
      </w:r>
    </w:p>
    <w:p w14:paraId="0A9BD06F" w14:textId="76C4F25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_Toc187442197 \h </w:instrText>
      </w:r>
      <w:r>
        <w:rPr>
          <w:noProof/>
        </w:rPr>
      </w:r>
      <w:r>
        <w:rPr>
          <w:noProof/>
        </w:rPr>
        <w:fldChar w:fldCharType="separate"/>
      </w:r>
      <w:r>
        <w:rPr>
          <w:noProof/>
        </w:rPr>
        <w:t>39</w:t>
      </w:r>
      <w:r>
        <w:rPr>
          <w:noProof/>
        </w:rPr>
        <w:fldChar w:fldCharType="end"/>
      </w:r>
    </w:p>
    <w:p w14:paraId="1697E534" w14:textId="3C09116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_Toc187442198 \h </w:instrText>
      </w:r>
      <w:r>
        <w:rPr>
          <w:noProof/>
        </w:rPr>
      </w:r>
      <w:r>
        <w:rPr>
          <w:noProof/>
        </w:rPr>
        <w:fldChar w:fldCharType="separate"/>
      </w:r>
      <w:r>
        <w:rPr>
          <w:noProof/>
        </w:rPr>
        <w:t>39</w:t>
      </w:r>
      <w:r>
        <w:rPr>
          <w:noProof/>
        </w:rPr>
        <w:fldChar w:fldCharType="end"/>
      </w:r>
    </w:p>
    <w:p w14:paraId="5C40BC2D" w14:textId="7977FF8D"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_Toc187442199 \h </w:instrText>
      </w:r>
      <w:r>
        <w:rPr>
          <w:noProof/>
        </w:rPr>
      </w:r>
      <w:r>
        <w:rPr>
          <w:noProof/>
        </w:rPr>
        <w:fldChar w:fldCharType="separate"/>
      </w:r>
      <w:r>
        <w:rPr>
          <w:noProof/>
        </w:rPr>
        <w:t>39</w:t>
      </w:r>
      <w:r>
        <w:rPr>
          <w:noProof/>
        </w:rPr>
        <w:fldChar w:fldCharType="end"/>
      </w:r>
    </w:p>
    <w:p w14:paraId="3A8004B5" w14:textId="6AA51D09"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_Toc187442200 \h </w:instrText>
      </w:r>
      <w:r>
        <w:rPr>
          <w:noProof/>
        </w:rPr>
      </w:r>
      <w:r>
        <w:rPr>
          <w:noProof/>
        </w:rPr>
        <w:fldChar w:fldCharType="separate"/>
      </w:r>
      <w:r>
        <w:rPr>
          <w:noProof/>
        </w:rPr>
        <w:t>39</w:t>
      </w:r>
      <w:r>
        <w:rPr>
          <w:noProof/>
        </w:rPr>
        <w:fldChar w:fldCharType="end"/>
      </w:r>
    </w:p>
    <w:p w14:paraId="5C415EFB" w14:textId="7E695A70"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_Toc187442201 \h </w:instrText>
      </w:r>
      <w:r>
        <w:rPr>
          <w:noProof/>
        </w:rPr>
      </w:r>
      <w:r>
        <w:rPr>
          <w:noProof/>
        </w:rPr>
        <w:fldChar w:fldCharType="separate"/>
      </w:r>
      <w:r>
        <w:rPr>
          <w:noProof/>
        </w:rPr>
        <w:t>40</w:t>
      </w:r>
      <w:r>
        <w:rPr>
          <w:noProof/>
        </w:rPr>
        <w:fldChar w:fldCharType="end"/>
      </w:r>
    </w:p>
    <w:p w14:paraId="52E5AB1C" w14:textId="40E086A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_Toc187442202 \h </w:instrText>
      </w:r>
      <w:r>
        <w:rPr>
          <w:noProof/>
        </w:rPr>
      </w:r>
      <w:r>
        <w:rPr>
          <w:noProof/>
        </w:rPr>
        <w:fldChar w:fldCharType="separate"/>
      </w:r>
      <w:r>
        <w:rPr>
          <w:noProof/>
        </w:rPr>
        <w:t>40</w:t>
      </w:r>
      <w:r>
        <w:rPr>
          <w:noProof/>
        </w:rPr>
        <w:fldChar w:fldCharType="end"/>
      </w:r>
    </w:p>
    <w:p w14:paraId="4FE2288A" w14:textId="4BEAE1B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_Toc187442203 \h </w:instrText>
      </w:r>
      <w:r>
        <w:rPr>
          <w:noProof/>
        </w:rPr>
      </w:r>
      <w:r>
        <w:rPr>
          <w:noProof/>
        </w:rPr>
        <w:fldChar w:fldCharType="separate"/>
      </w:r>
      <w:r>
        <w:rPr>
          <w:noProof/>
        </w:rPr>
        <w:t>40</w:t>
      </w:r>
      <w:r>
        <w:rPr>
          <w:noProof/>
        </w:rPr>
        <w:fldChar w:fldCharType="end"/>
      </w:r>
    </w:p>
    <w:p w14:paraId="323A0808" w14:textId="4483886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_Toc187442204 \h </w:instrText>
      </w:r>
      <w:r>
        <w:rPr>
          <w:noProof/>
        </w:rPr>
      </w:r>
      <w:r>
        <w:rPr>
          <w:noProof/>
        </w:rPr>
        <w:fldChar w:fldCharType="separate"/>
      </w:r>
      <w:r>
        <w:rPr>
          <w:noProof/>
        </w:rPr>
        <w:t>40</w:t>
      </w:r>
      <w:r>
        <w:rPr>
          <w:noProof/>
        </w:rPr>
        <w:fldChar w:fldCharType="end"/>
      </w:r>
    </w:p>
    <w:p w14:paraId="7752E2D6" w14:textId="02669D2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_Toc187442205 \h </w:instrText>
      </w:r>
      <w:r>
        <w:rPr>
          <w:noProof/>
        </w:rPr>
      </w:r>
      <w:r>
        <w:rPr>
          <w:noProof/>
        </w:rPr>
        <w:fldChar w:fldCharType="separate"/>
      </w:r>
      <w:r>
        <w:rPr>
          <w:noProof/>
        </w:rPr>
        <w:t>40</w:t>
      </w:r>
      <w:r>
        <w:rPr>
          <w:noProof/>
        </w:rPr>
        <w:fldChar w:fldCharType="end"/>
      </w:r>
    </w:p>
    <w:p w14:paraId="41D513F8" w14:textId="7C2BDD5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_Toc187442206 \h </w:instrText>
      </w:r>
      <w:r>
        <w:rPr>
          <w:noProof/>
        </w:rPr>
      </w:r>
      <w:r>
        <w:rPr>
          <w:noProof/>
        </w:rPr>
        <w:fldChar w:fldCharType="separate"/>
      </w:r>
      <w:r>
        <w:rPr>
          <w:noProof/>
        </w:rPr>
        <w:t>41</w:t>
      </w:r>
      <w:r>
        <w:rPr>
          <w:noProof/>
        </w:rPr>
        <w:fldChar w:fldCharType="end"/>
      </w:r>
    </w:p>
    <w:p w14:paraId="266BDE0C" w14:textId="2142888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_Toc187442207 \h </w:instrText>
      </w:r>
      <w:r>
        <w:rPr>
          <w:noProof/>
        </w:rPr>
      </w:r>
      <w:r>
        <w:rPr>
          <w:noProof/>
        </w:rPr>
        <w:fldChar w:fldCharType="separate"/>
      </w:r>
      <w:r>
        <w:rPr>
          <w:noProof/>
        </w:rPr>
        <w:t>41</w:t>
      </w:r>
      <w:r>
        <w:rPr>
          <w:noProof/>
        </w:rPr>
        <w:fldChar w:fldCharType="end"/>
      </w:r>
    </w:p>
    <w:p w14:paraId="13323ABE" w14:textId="31C8657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_Toc187442208 \h </w:instrText>
      </w:r>
      <w:r>
        <w:rPr>
          <w:noProof/>
        </w:rPr>
      </w:r>
      <w:r>
        <w:rPr>
          <w:noProof/>
        </w:rPr>
        <w:fldChar w:fldCharType="separate"/>
      </w:r>
      <w:r>
        <w:rPr>
          <w:noProof/>
        </w:rPr>
        <w:t>41</w:t>
      </w:r>
      <w:r>
        <w:rPr>
          <w:noProof/>
        </w:rPr>
        <w:fldChar w:fldCharType="end"/>
      </w:r>
    </w:p>
    <w:p w14:paraId="09045056" w14:textId="0126F50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_Toc187442209 \h </w:instrText>
      </w:r>
      <w:r>
        <w:rPr>
          <w:noProof/>
        </w:rPr>
      </w:r>
      <w:r>
        <w:rPr>
          <w:noProof/>
        </w:rPr>
        <w:fldChar w:fldCharType="separate"/>
      </w:r>
      <w:r>
        <w:rPr>
          <w:noProof/>
        </w:rPr>
        <w:t>41</w:t>
      </w:r>
      <w:r>
        <w:rPr>
          <w:noProof/>
        </w:rPr>
        <w:fldChar w:fldCharType="end"/>
      </w:r>
    </w:p>
    <w:p w14:paraId="058AA765" w14:textId="4D5CF8B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_Toc187442210 \h </w:instrText>
      </w:r>
      <w:r>
        <w:rPr>
          <w:noProof/>
        </w:rPr>
      </w:r>
      <w:r>
        <w:rPr>
          <w:noProof/>
        </w:rPr>
        <w:fldChar w:fldCharType="separate"/>
      </w:r>
      <w:r>
        <w:rPr>
          <w:noProof/>
        </w:rPr>
        <w:t>41</w:t>
      </w:r>
      <w:r>
        <w:rPr>
          <w:noProof/>
        </w:rPr>
        <w:fldChar w:fldCharType="end"/>
      </w:r>
    </w:p>
    <w:p w14:paraId="3344915A" w14:textId="011AFA9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_Toc187442211 \h </w:instrText>
      </w:r>
      <w:r>
        <w:rPr>
          <w:noProof/>
        </w:rPr>
      </w:r>
      <w:r>
        <w:rPr>
          <w:noProof/>
        </w:rPr>
        <w:fldChar w:fldCharType="separate"/>
      </w:r>
      <w:r>
        <w:rPr>
          <w:noProof/>
        </w:rPr>
        <w:t>41</w:t>
      </w:r>
      <w:r>
        <w:rPr>
          <w:noProof/>
        </w:rPr>
        <w:fldChar w:fldCharType="end"/>
      </w:r>
    </w:p>
    <w:p w14:paraId="6889045B" w14:textId="3716FC7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_Toc187442212 \h </w:instrText>
      </w:r>
      <w:r>
        <w:rPr>
          <w:noProof/>
        </w:rPr>
      </w:r>
      <w:r>
        <w:rPr>
          <w:noProof/>
        </w:rPr>
        <w:fldChar w:fldCharType="separate"/>
      </w:r>
      <w:r>
        <w:rPr>
          <w:noProof/>
        </w:rPr>
        <w:t>42</w:t>
      </w:r>
      <w:r>
        <w:rPr>
          <w:noProof/>
        </w:rPr>
        <w:fldChar w:fldCharType="end"/>
      </w:r>
    </w:p>
    <w:p w14:paraId="6B790F04" w14:textId="3B74710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_Toc187442213 \h </w:instrText>
      </w:r>
      <w:r>
        <w:rPr>
          <w:noProof/>
        </w:rPr>
      </w:r>
      <w:r>
        <w:rPr>
          <w:noProof/>
        </w:rPr>
        <w:fldChar w:fldCharType="separate"/>
      </w:r>
      <w:r>
        <w:rPr>
          <w:noProof/>
        </w:rPr>
        <w:t>42</w:t>
      </w:r>
      <w:r>
        <w:rPr>
          <w:noProof/>
        </w:rPr>
        <w:fldChar w:fldCharType="end"/>
      </w:r>
    </w:p>
    <w:p w14:paraId="1E42053D" w14:textId="6AD027EC"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_Toc187442214 \h </w:instrText>
      </w:r>
      <w:r>
        <w:rPr>
          <w:noProof/>
        </w:rPr>
      </w:r>
      <w:r>
        <w:rPr>
          <w:noProof/>
        </w:rPr>
        <w:fldChar w:fldCharType="separate"/>
      </w:r>
      <w:r>
        <w:rPr>
          <w:noProof/>
        </w:rPr>
        <w:t>42</w:t>
      </w:r>
      <w:r>
        <w:rPr>
          <w:noProof/>
        </w:rPr>
        <w:fldChar w:fldCharType="end"/>
      </w:r>
    </w:p>
    <w:p w14:paraId="65CFC781" w14:textId="74328938"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_Toc187442215 \h </w:instrText>
      </w:r>
      <w:r>
        <w:rPr>
          <w:noProof/>
        </w:rPr>
      </w:r>
      <w:r>
        <w:rPr>
          <w:noProof/>
        </w:rPr>
        <w:fldChar w:fldCharType="separate"/>
      </w:r>
      <w:r>
        <w:rPr>
          <w:noProof/>
        </w:rPr>
        <w:t>42</w:t>
      </w:r>
      <w:r>
        <w:rPr>
          <w:noProof/>
        </w:rPr>
        <w:fldChar w:fldCharType="end"/>
      </w:r>
    </w:p>
    <w:p w14:paraId="6F25919A" w14:textId="68613B80"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_Toc187442216 \h </w:instrText>
      </w:r>
      <w:r>
        <w:rPr>
          <w:noProof/>
        </w:rPr>
      </w:r>
      <w:r>
        <w:rPr>
          <w:noProof/>
        </w:rPr>
        <w:fldChar w:fldCharType="separate"/>
      </w:r>
      <w:r>
        <w:rPr>
          <w:noProof/>
        </w:rPr>
        <w:t>43</w:t>
      </w:r>
      <w:r>
        <w:rPr>
          <w:noProof/>
        </w:rPr>
        <w:fldChar w:fldCharType="end"/>
      </w:r>
    </w:p>
    <w:p w14:paraId="0F4FB6D0" w14:textId="7DF4198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_Toc187442217 \h </w:instrText>
      </w:r>
      <w:r>
        <w:rPr>
          <w:noProof/>
        </w:rPr>
      </w:r>
      <w:r>
        <w:rPr>
          <w:noProof/>
        </w:rPr>
        <w:fldChar w:fldCharType="separate"/>
      </w:r>
      <w:r>
        <w:rPr>
          <w:noProof/>
        </w:rPr>
        <w:t>43</w:t>
      </w:r>
      <w:r>
        <w:rPr>
          <w:noProof/>
        </w:rPr>
        <w:fldChar w:fldCharType="end"/>
      </w:r>
    </w:p>
    <w:p w14:paraId="0024F267" w14:textId="4DDBECA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_Toc187442218 \h </w:instrText>
      </w:r>
      <w:r>
        <w:rPr>
          <w:noProof/>
        </w:rPr>
      </w:r>
      <w:r>
        <w:rPr>
          <w:noProof/>
        </w:rPr>
        <w:fldChar w:fldCharType="separate"/>
      </w:r>
      <w:r>
        <w:rPr>
          <w:noProof/>
        </w:rPr>
        <w:t>43</w:t>
      </w:r>
      <w:r>
        <w:rPr>
          <w:noProof/>
        </w:rPr>
        <w:fldChar w:fldCharType="end"/>
      </w:r>
    </w:p>
    <w:p w14:paraId="24740CAC" w14:textId="29CEAD0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_Toc187442219 \h </w:instrText>
      </w:r>
      <w:r>
        <w:rPr>
          <w:noProof/>
        </w:rPr>
      </w:r>
      <w:r>
        <w:rPr>
          <w:noProof/>
        </w:rPr>
        <w:fldChar w:fldCharType="separate"/>
      </w:r>
      <w:r>
        <w:rPr>
          <w:noProof/>
        </w:rPr>
        <w:t>43</w:t>
      </w:r>
      <w:r>
        <w:rPr>
          <w:noProof/>
        </w:rPr>
        <w:fldChar w:fldCharType="end"/>
      </w:r>
    </w:p>
    <w:p w14:paraId="1316DF41" w14:textId="795A3A8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_Toc187442220 \h </w:instrText>
      </w:r>
      <w:r>
        <w:rPr>
          <w:noProof/>
        </w:rPr>
      </w:r>
      <w:r>
        <w:rPr>
          <w:noProof/>
        </w:rPr>
        <w:fldChar w:fldCharType="separate"/>
      </w:r>
      <w:r>
        <w:rPr>
          <w:noProof/>
        </w:rPr>
        <w:t>43</w:t>
      </w:r>
      <w:r>
        <w:rPr>
          <w:noProof/>
        </w:rPr>
        <w:fldChar w:fldCharType="end"/>
      </w:r>
    </w:p>
    <w:p w14:paraId="6F7F8E63" w14:textId="1F6CE7D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_Toc187442221 \h </w:instrText>
      </w:r>
      <w:r>
        <w:rPr>
          <w:noProof/>
        </w:rPr>
      </w:r>
      <w:r>
        <w:rPr>
          <w:noProof/>
        </w:rPr>
        <w:fldChar w:fldCharType="separate"/>
      </w:r>
      <w:r>
        <w:rPr>
          <w:noProof/>
        </w:rPr>
        <w:t>43</w:t>
      </w:r>
      <w:r>
        <w:rPr>
          <w:noProof/>
        </w:rPr>
        <w:fldChar w:fldCharType="end"/>
      </w:r>
    </w:p>
    <w:p w14:paraId="0B865AA3" w14:textId="0D7A4B4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_Toc187442222 \h </w:instrText>
      </w:r>
      <w:r>
        <w:rPr>
          <w:noProof/>
        </w:rPr>
      </w:r>
      <w:r>
        <w:rPr>
          <w:noProof/>
        </w:rPr>
        <w:fldChar w:fldCharType="separate"/>
      </w:r>
      <w:r>
        <w:rPr>
          <w:noProof/>
        </w:rPr>
        <w:t>43</w:t>
      </w:r>
      <w:r>
        <w:rPr>
          <w:noProof/>
        </w:rPr>
        <w:fldChar w:fldCharType="end"/>
      </w:r>
    </w:p>
    <w:p w14:paraId="3C4FDDA1" w14:textId="74525FFC"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_Toc187442223 \h </w:instrText>
      </w:r>
      <w:r>
        <w:rPr>
          <w:noProof/>
        </w:rPr>
      </w:r>
      <w:r>
        <w:rPr>
          <w:noProof/>
        </w:rPr>
        <w:fldChar w:fldCharType="separate"/>
      </w:r>
      <w:r>
        <w:rPr>
          <w:noProof/>
        </w:rPr>
        <w:t>43</w:t>
      </w:r>
      <w:r>
        <w:rPr>
          <w:noProof/>
        </w:rPr>
        <w:fldChar w:fldCharType="end"/>
      </w:r>
    </w:p>
    <w:p w14:paraId="5EF64F17" w14:textId="3530FAA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_Toc187442224 \h </w:instrText>
      </w:r>
      <w:r>
        <w:rPr>
          <w:noProof/>
        </w:rPr>
      </w:r>
      <w:r>
        <w:rPr>
          <w:noProof/>
        </w:rPr>
        <w:fldChar w:fldCharType="separate"/>
      </w:r>
      <w:r>
        <w:rPr>
          <w:noProof/>
        </w:rPr>
        <w:t>43</w:t>
      </w:r>
      <w:r>
        <w:rPr>
          <w:noProof/>
        </w:rPr>
        <w:fldChar w:fldCharType="end"/>
      </w:r>
    </w:p>
    <w:p w14:paraId="2A450AE3" w14:textId="08EA57F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_Toc187442225 \h </w:instrText>
      </w:r>
      <w:r>
        <w:rPr>
          <w:noProof/>
        </w:rPr>
      </w:r>
      <w:r>
        <w:rPr>
          <w:noProof/>
        </w:rPr>
        <w:fldChar w:fldCharType="separate"/>
      </w:r>
      <w:r>
        <w:rPr>
          <w:noProof/>
        </w:rPr>
        <w:t>43</w:t>
      </w:r>
      <w:r>
        <w:rPr>
          <w:noProof/>
        </w:rPr>
        <w:fldChar w:fldCharType="end"/>
      </w:r>
    </w:p>
    <w:p w14:paraId="35BF5EA9" w14:textId="0216891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_Toc187442226 \h </w:instrText>
      </w:r>
      <w:r>
        <w:rPr>
          <w:noProof/>
        </w:rPr>
      </w:r>
      <w:r>
        <w:rPr>
          <w:noProof/>
        </w:rPr>
        <w:fldChar w:fldCharType="separate"/>
      </w:r>
      <w:r>
        <w:rPr>
          <w:noProof/>
        </w:rPr>
        <w:t>43</w:t>
      </w:r>
      <w:r>
        <w:rPr>
          <w:noProof/>
        </w:rPr>
        <w:fldChar w:fldCharType="end"/>
      </w:r>
    </w:p>
    <w:p w14:paraId="099F5C14" w14:textId="66960E7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_Toc187442227 \h </w:instrText>
      </w:r>
      <w:r>
        <w:rPr>
          <w:noProof/>
        </w:rPr>
      </w:r>
      <w:r>
        <w:rPr>
          <w:noProof/>
        </w:rPr>
        <w:fldChar w:fldCharType="separate"/>
      </w:r>
      <w:r>
        <w:rPr>
          <w:noProof/>
        </w:rPr>
        <w:t>44</w:t>
      </w:r>
      <w:r>
        <w:rPr>
          <w:noProof/>
        </w:rPr>
        <w:fldChar w:fldCharType="end"/>
      </w:r>
    </w:p>
    <w:p w14:paraId="419C2735" w14:textId="3521CA0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_Toc187442228 \h </w:instrText>
      </w:r>
      <w:r>
        <w:rPr>
          <w:noProof/>
        </w:rPr>
      </w:r>
      <w:r>
        <w:rPr>
          <w:noProof/>
        </w:rPr>
        <w:fldChar w:fldCharType="separate"/>
      </w:r>
      <w:r>
        <w:rPr>
          <w:noProof/>
        </w:rPr>
        <w:t>44</w:t>
      </w:r>
      <w:r>
        <w:rPr>
          <w:noProof/>
        </w:rPr>
        <w:fldChar w:fldCharType="end"/>
      </w:r>
    </w:p>
    <w:p w14:paraId="1E990215" w14:textId="43314F3B"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_Toc187442229 \h </w:instrText>
      </w:r>
      <w:r>
        <w:rPr>
          <w:noProof/>
        </w:rPr>
      </w:r>
      <w:r>
        <w:rPr>
          <w:noProof/>
        </w:rPr>
        <w:fldChar w:fldCharType="separate"/>
      </w:r>
      <w:r>
        <w:rPr>
          <w:noProof/>
        </w:rPr>
        <w:t>44</w:t>
      </w:r>
      <w:r>
        <w:rPr>
          <w:noProof/>
        </w:rPr>
        <w:fldChar w:fldCharType="end"/>
      </w:r>
    </w:p>
    <w:p w14:paraId="6EF1B3B2" w14:textId="7CD68AD3"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_Toc187442230 \h </w:instrText>
      </w:r>
      <w:r>
        <w:rPr>
          <w:noProof/>
        </w:rPr>
      </w:r>
      <w:r>
        <w:rPr>
          <w:noProof/>
        </w:rPr>
        <w:fldChar w:fldCharType="separate"/>
      </w:r>
      <w:r>
        <w:rPr>
          <w:noProof/>
        </w:rPr>
        <w:t>44</w:t>
      </w:r>
      <w:r>
        <w:rPr>
          <w:noProof/>
        </w:rPr>
        <w:fldChar w:fldCharType="end"/>
      </w:r>
    </w:p>
    <w:p w14:paraId="4987AC39" w14:textId="008303C7"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_Toc187442231 \h </w:instrText>
      </w:r>
      <w:r>
        <w:rPr>
          <w:noProof/>
        </w:rPr>
      </w:r>
      <w:r>
        <w:rPr>
          <w:noProof/>
        </w:rPr>
        <w:fldChar w:fldCharType="separate"/>
      </w:r>
      <w:r>
        <w:rPr>
          <w:noProof/>
        </w:rPr>
        <w:t>44</w:t>
      </w:r>
      <w:r>
        <w:rPr>
          <w:noProof/>
        </w:rPr>
        <w:fldChar w:fldCharType="end"/>
      </w:r>
    </w:p>
    <w:p w14:paraId="74E6EA95" w14:textId="31746A83"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_Toc187442232 \h </w:instrText>
      </w:r>
      <w:r>
        <w:rPr>
          <w:noProof/>
        </w:rPr>
      </w:r>
      <w:r>
        <w:rPr>
          <w:noProof/>
        </w:rPr>
        <w:fldChar w:fldCharType="separate"/>
      </w:r>
      <w:r>
        <w:rPr>
          <w:noProof/>
        </w:rPr>
        <w:t>45</w:t>
      </w:r>
      <w:r>
        <w:rPr>
          <w:noProof/>
        </w:rPr>
        <w:fldChar w:fldCharType="end"/>
      </w:r>
    </w:p>
    <w:p w14:paraId="59C25B33" w14:textId="0F5A9B64"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_Toc187442233 \h </w:instrText>
      </w:r>
      <w:r>
        <w:rPr>
          <w:noProof/>
        </w:rPr>
      </w:r>
      <w:r>
        <w:rPr>
          <w:noProof/>
        </w:rPr>
        <w:fldChar w:fldCharType="separate"/>
      </w:r>
      <w:r>
        <w:rPr>
          <w:noProof/>
        </w:rPr>
        <w:t>45</w:t>
      </w:r>
      <w:r>
        <w:rPr>
          <w:noProof/>
        </w:rPr>
        <w:fldChar w:fldCharType="end"/>
      </w:r>
    </w:p>
    <w:p w14:paraId="1031A426" w14:textId="18753F5D"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_Toc187442234 \h </w:instrText>
      </w:r>
      <w:r>
        <w:rPr>
          <w:noProof/>
        </w:rPr>
      </w:r>
      <w:r>
        <w:rPr>
          <w:noProof/>
        </w:rPr>
        <w:fldChar w:fldCharType="separate"/>
      </w:r>
      <w:r>
        <w:rPr>
          <w:noProof/>
        </w:rPr>
        <w:t>45</w:t>
      </w:r>
      <w:r>
        <w:rPr>
          <w:noProof/>
        </w:rPr>
        <w:fldChar w:fldCharType="end"/>
      </w:r>
    </w:p>
    <w:p w14:paraId="5B72F981" w14:textId="102C811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_Toc187442235 \h </w:instrText>
      </w:r>
      <w:r>
        <w:rPr>
          <w:noProof/>
        </w:rPr>
      </w:r>
      <w:r>
        <w:rPr>
          <w:noProof/>
        </w:rPr>
        <w:fldChar w:fldCharType="separate"/>
      </w:r>
      <w:r>
        <w:rPr>
          <w:noProof/>
        </w:rPr>
        <w:t>45</w:t>
      </w:r>
      <w:r>
        <w:rPr>
          <w:noProof/>
        </w:rPr>
        <w:fldChar w:fldCharType="end"/>
      </w:r>
    </w:p>
    <w:p w14:paraId="64DAB070" w14:textId="17812F48"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_Toc187442236 \h </w:instrText>
      </w:r>
      <w:r>
        <w:rPr>
          <w:noProof/>
        </w:rPr>
      </w:r>
      <w:r>
        <w:rPr>
          <w:noProof/>
        </w:rPr>
        <w:fldChar w:fldCharType="separate"/>
      </w:r>
      <w:r>
        <w:rPr>
          <w:noProof/>
        </w:rPr>
        <w:t>45</w:t>
      </w:r>
      <w:r>
        <w:rPr>
          <w:noProof/>
        </w:rPr>
        <w:fldChar w:fldCharType="end"/>
      </w:r>
    </w:p>
    <w:p w14:paraId="34AFAC14" w14:textId="0DC9316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_Toc187442237 \h </w:instrText>
      </w:r>
      <w:r>
        <w:rPr>
          <w:noProof/>
        </w:rPr>
      </w:r>
      <w:r>
        <w:rPr>
          <w:noProof/>
        </w:rPr>
        <w:fldChar w:fldCharType="separate"/>
      </w:r>
      <w:r>
        <w:rPr>
          <w:noProof/>
        </w:rPr>
        <w:t>46</w:t>
      </w:r>
      <w:r>
        <w:rPr>
          <w:noProof/>
        </w:rPr>
        <w:fldChar w:fldCharType="end"/>
      </w:r>
    </w:p>
    <w:p w14:paraId="52694A9D" w14:textId="17AD647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General</w:t>
      </w:r>
      <w:r>
        <w:rPr>
          <w:noProof/>
        </w:rPr>
        <w:tab/>
      </w:r>
      <w:r>
        <w:rPr>
          <w:noProof/>
        </w:rPr>
        <w:fldChar w:fldCharType="begin"/>
      </w:r>
      <w:r>
        <w:rPr>
          <w:noProof/>
        </w:rPr>
        <w:instrText xml:space="preserve"> PAGEREF _Toc187442238 \h </w:instrText>
      </w:r>
      <w:r>
        <w:rPr>
          <w:noProof/>
        </w:rPr>
      </w:r>
      <w:r>
        <w:rPr>
          <w:noProof/>
        </w:rPr>
        <w:fldChar w:fldCharType="separate"/>
      </w:r>
      <w:r>
        <w:rPr>
          <w:noProof/>
        </w:rPr>
        <w:t>46</w:t>
      </w:r>
      <w:r>
        <w:rPr>
          <w:noProof/>
        </w:rPr>
        <w:fldChar w:fldCharType="end"/>
      </w:r>
    </w:p>
    <w:p w14:paraId="2C605096" w14:textId="1D991D6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_Toc187442239 \h </w:instrText>
      </w:r>
      <w:r>
        <w:rPr>
          <w:noProof/>
        </w:rPr>
      </w:r>
      <w:r>
        <w:rPr>
          <w:noProof/>
        </w:rPr>
        <w:fldChar w:fldCharType="separate"/>
      </w:r>
      <w:r>
        <w:rPr>
          <w:noProof/>
        </w:rPr>
        <w:t>46</w:t>
      </w:r>
      <w:r>
        <w:rPr>
          <w:noProof/>
        </w:rPr>
        <w:fldChar w:fldCharType="end"/>
      </w:r>
    </w:p>
    <w:p w14:paraId="06006562" w14:textId="2053190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MBMS user service announcement</w:t>
      </w:r>
      <w:r>
        <w:rPr>
          <w:noProof/>
        </w:rPr>
        <w:tab/>
      </w:r>
      <w:r>
        <w:rPr>
          <w:noProof/>
        </w:rPr>
        <w:fldChar w:fldCharType="begin"/>
      </w:r>
      <w:r>
        <w:rPr>
          <w:noProof/>
        </w:rPr>
        <w:instrText xml:space="preserve"> PAGEREF _Toc187442240 \h </w:instrText>
      </w:r>
      <w:r>
        <w:rPr>
          <w:noProof/>
        </w:rPr>
      </w:r>
      <w:r>
        <w:rPr>
          <w:noProof/>
        </w:rPr>
        <w:fldChar w:fldCharType="separate"/>
      </w:r>
      <w:r>
        <w:rPr>
          <w:noProof/>
        </w:rPr>
        <w:t>46</w:t>
      </w:r>
      <w:r>
        <w:rPr>
          <w:noProof/>
        </w:rPr>
        <w:fldChar w:fldCharType="end"/>
      </w:r>
    </w:p>
    <w:p w14:paraId="583E20BD" w14:textId="5C4A502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P</w:t>
      </w:r>
      <w:r>
        <w:rPr>
          <w:noProof/>
        </w:rPr>
        <w:t>rocedures for MBMS user service usage</w:t>
      </w:r>
      <w:r>
        <w:rPr>
          <w:noProof/>
        </w:rPr>
        <w:tab/>
      </w:r>
      <w:r>
        <w:rPr>
          <w:noProof/>
        </w:rPr>
        <w:fldChar w:fldCharType="begin"/>
      </w:r>
      <w:r>
        <w:rPr>
          <w:noProof/>
        </w:rPr>
        <w:instrText xml:space="preserve"> PAGEREF _Toc187442241 \h </w:instrText>
      </w:r>
      <w:r>
        <w:rPr>
          <w:noProof/>
        </w:rPr>
      </w:r>
      <w:r>
        <w:rPr>
          <w:noProof/>
        </w:rPr>
        <w:fldChar w:fldCharType="separate"/>
      </w:r>
      <w:r>
        <w:rPr>
          <w:noProof/>
        </w:rPr>
        <w:t>46</w:t>
      </w:r>
      <w:r>
        <w:rPr>
          <w:noProof/>
        </w:rPr>
        <w:fldChar w:fldCharType="end"/>
      </w:r>
    </w:p>
    <w:p w14:paraId="627ADF14" w14:textId="23C7047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_Toc187442242 \h </w:instrText>
      </w:r>
      <w:r>
        <w:rPr>
          <w:noProof/>
        </w:rPr>
      </w:r>
      <w:r>
        <w:rPr>
          <w:noProof/>
        </w:rPr>
        <w:fldChar w:fldCharType="separate"/>
      </w:r>
      <w:r>
        <w:rPr>
          <w:noProof/>
        </w:rPr>
        <w:t>46</w:t>
      </w:r>
      <w:r>
        <w:rPr>
          <w:noProof/>
        </w:rPr>
        <w:fldChar w:fldCharType="end"/>
      </w:r>
    </w:p>
    <w:p w14:paraId="1ECCFC1A" w14:textId="5D051FBE"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General</w:t>
      </w:r>
      <w:r>
        <w:rPr>
          <w:noProof/>
        </w:rPr>
        <w:tab/>
      </w:r>
      <w:r>
        <w:rPr>
          <w:noProof/>
        </w:rPr>
        <w:fldChar w:fldCharType="begin"/>
      </w:r>
      <w:r>
        <w:rPr>
          <w:noProof/>
        </w:rPr>
        <w:instrText xml:space="preserve"> PAGEREF _Toc187442243 \h </w:instrText>
      </w:r>
      <w:r>
        <w:rPr>
          <w:noProof/>
        </w:rPr>
      </w:r>
      <w:r>
        <w:rPr>
          <w:noProof/>
        </w:rPr>
        <w:fldChar w:fldCharType="separate"/>
      </w:r>
      <w:r>
        <w:rPr>
          <w:noProof/>
        </w:rPr>
        <w:t>46</w:t>
      </w:r>
      <w:r>
        <w:rPr>
          <w:noProof/>
        </w:rPr>
        <w:fldChar w:fldCharType="end"/>
      </w:r>
    </w:p>
    <w:p w14:paraId="38F03242" w14:textId="62D522B8"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eastAsia="zh-CN"/>
        </w:rPr>
        <w:t>Procedure</w:t>
      </w:r>
      <w:r>
        <w:rPr>
          <w:noProof/>
        </w:rPr>
        <w:tab/>
      </w:r>
      <w:r>
        <w:rPr>
          <w:noProof/>
        </w:rPr>
        <w:fldChar w:fldCharType="begin"/>
      </w:r>
      <w:r>
        <w:rPr>
          <w:noProof/>
        </w:rPr>
        <w:instrText xml:space="preserve"> PAGEREF _Toc187442244 \h </w:instrText>
      </w:r>
      <w:r>
        <w:rPr>
          <w:noProof/>
        </w:rPr>
      </w:r>
      <w:r>
        <w:rPr>
          <w:noProof/>
        </w:rPr>
        <w:fldChar w:fldCharType="separate"/>
      </w:r>
      <w:r>
        <w:rPr>
          <w:noProof/>
        </w:rPr>
        <w:t>46</w:t>
      </w:r>
      <w:r>
        <w:rPr>
          <w:noProof/>
        </w:rPr>
        <w:fldChar w:fldCharType="end"/>
      </w:r>
    </w:p>
    <w:p w14:paraId="71C4EC62" w14:textId="4B2B35E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 xml:space="preserve">Use of </w:t>
      </w:r>
      <w:r w:rsidRPr="003031F8">
        <w:rPr>
          <w:rFonts w:eastAsia="SimSun"/>
          <w:noProof/>
          <w:lang w:eastAsia="zh-CN"/>
        </w:rPr>
        <w:t>d</w:t>
      </w:r>
      <w:r w:rsidRPr="003031F8">
        <w:rPr>
          <w:rFonts w:eastAsia="SimSun"/>
          <w:noProof/>
        </w:rPr>
        <w:t>ynamic MBMS user service establishment</w:t>
      </w:r>
      <w:r>
        <w:rPr>
          <w:noProof/>
        </w:rPr>
        <w:tab/>
      </w:r>
      <w:r>
        <w:rPr>
          <w:noProof/>
        </w:rPr>
        <w:fldChar w:fldCharType="begin"/>
      </w:r>
      <w:r>
        <w:rPr>
          <w:noProof/>
        </w:rPr>
        <w:instrText xml:space="preserve"> PAGEREF _Toc187442245 \h </w:instrText>
      </w:r>
      <w:r>
        <w:rPr>
          <w:noProof/>
        </w:rPr>
      </w:r>
      <w:r>
        <w:rPr>
          <w:noProof/>
        </w:rPr>
        <w:fldChar w:fldCharType="separate"/>
      </w:r>
      <w:r>
        <w:rPr>
          <w:noProof/>
        </w:rPr>
        <w:t>48</w:t>
      </w:r>
      <w:r>
        <w:rPr>
          <w:noProof/>
        </w:rPr>
        <w:fldChar w:fldCharType="end"/>
      </w:r>
    </w:p>
    <w:p w14:paraId="2AAD66B6" w14:textId="3498CB0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Providing stored files in the MCData content server for distribution over MBMS</w:t>
      </w:r>
      <w:r>
        <w:rPr>
          <w:noProof/>
        </w:rPr>
        <w:tab/>
      </w:r>
      <w:r>
        <w:rPr>
          <w:noProof/>
        </w:rPr>
        <w:fldChar w:fldCharType="begin"/>
      </w:r>
      <w:r>
        <w:rPr>
          <w:noProof/>
        </w:rPr>
        <w:instrText xml:space="preserve"> PAGEREF _Toc187442246 \h </w:instrText>
      </w:r>
      <w:r>
        <w:rPr>
          <w:noProof/>
        </w:rPr>
      </w:r>
      <w:r>
        <w:rPr>
          <w:noProof/>
        </w:rPr>
        <w:fldChar w:fldCharType="separate"/>
      </w:r>
      <w:r>
        <w:rPr>
          <w:noProof/>
        </w:rPr>
        <w:t>49</w:t>
      </w:r>
      <w:r>
        <w:rPr>
          <w:noProof/>
        </w:rPr>
        <w:fldChar w:fldCharType="end"/>
      </w:r>
    </w:p>
    <w:p w14:paraId="594A1860" w14:textId="685E5F57"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General</w:t>
      </w:r>
      <w:r>
        <w:rPr>
          <w:noProof/>
        </w:rPr>
        <w:tab/>
      </w:r>
      <w:r>
        <w:rPr>
          <w:noProof/>
        </w:rPr>
        <w:fldChar w:fldCharType="begin"/>
      </w:r>
      <w:r>
        <w:rPr>
          <w:noProof/>
        </w:rPr>
        <w:instrText xml:space="preserve"> PAGEREF _Toc187442247 \h </w:instrText>
      </w:r>
      <w:r>
        <w:rPr>
          <w:noProof/>
        </w:rPr>
      </w:r>
      <w:r>
        <w:rPr>
          <w:noProof/>
        </w:rPr>
        <w:fldChar w:fldCharType="separate"/>
      </w:r>
      <w:r>
        <w:rPr>
          <w:noProof/>
        </w:rPr>
        <w:t>49</w:t>
      </w:r>
      <w:r>
        <w:rPr>
          <w:noProof/>
        </w:rPr>
        <w:fldChar w:fldCharType="end"/>
      </w:r>
    </w:p>
    <w:p w14:paraId="0A9606ED" w14:textId="48513272"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 xml:space="preserve">File fetching by the </w:t>
      </w:r>
      <w:r w:rsidRPr="003031F8">
        <w:rPr>
          <w:rFonts w:eastAsia="SimSun"/>
          <w:noProof/>
          <w:lang w:eastAsia="zh-CN"/>
        </w:rPr>
        <w:t>MCData server</w:t>
      </w:r>
      <w:r>
        <w:rPr>
          <w:noProof/>
        </w:rPr>
        <w:tab/>
      </w:r>
      <w:r>
        <w:rPr>
          <w:noProof/>
        </w:rPr>
        <w:fldChar w:fldCharType="begin"/>
      </w:r>
      <w:r>
        <w:rPr>
          <w:noProof/>
        </w:rPr>
        <w:instrText xml:space="preserve"> PAGEREF _Toc187442248 \h </w:instrText>
      </w:r>
      <w:r>
        <w:rPr>
          <w:noProof/>
        </w:rPr>
      </w:r>
      <w:r>
        <w:rPr>
          <w:noProof/>
        </w:rPr>
        <w:fldChar w:fldCharType="separate"/>
      </w:r>
      <w:r>
        <w:rPr>
          <w:noProof/>
        </w:rPr>
        <w:t>49</w:t>
      </w:r>
      <w:r>
        <w:rPr>
          <w:noProof/>
        </w:rPr>
        <w:fldChar w:fldCharType="end"/>
      </w:r>
    </w:p>
    <w:p w14:paraId="389462BA" w14:textId="4BE5B091"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 xml:space="preserve">File fetching by the </w:t>
      </w:r>
      <w:r w:rsidRPr="003031F8">
        <w:rPr>
          <w:rFonts w:eastAsia="SimSun"/>
          <w:noProof/>
          <w:lang w:eastAsia="zh-CN"/>
        </w:rPr>
        <w:t>BM</w:t>
      </w:r>
      <w:r w:rsidRPr="003031F8">
        <w:rPr>
          <w:rFonts w:eastAsia="SimSun"/>
          <w:noProof/>
          <w:lang w:eastAsia="zh-CN"/>
        </w:rPr>
        <w:noBreakHyphen/>
        <w:t>SC</w:t>
      </w:r>
      <w:r>
        <w:rPr>
          <w:noProof/>
        </w:rPr>
        <w:tab/>
      </w:r>
      <w:r>
        <w:rPr>
          <w:noProof/>
        </w:rPr>
        <w:fldChar w:fldCharType="begin"/>
      </w:r>
      <w:r>
        <w:rPr>
          <w:noProof/>
        </w:rPr>
        <w:instrText xml:space="preserve"> PAGEREF _Toc187442249 \h </w:instrText>
      </w:r>
      <w:r>
        <w:rPr>
          <w:noProof/>
        </w:rPr>
      </w:r>
      <w:r>
        <w:rPr>
          <w:noProof/>
        </w:rPr>
        <w:fldChar w:fldCharType="separate"/>
      </w:r>
      <w:r>
        <w:rPr>
          <w:noProof/>
        </w:rPr>
        <w:t>51</w:t>
      </w:r>
      <w:r>
        <w:rPr>
          <w:noProof/>
        </w:rPr>
        <w:fldChar w:fldCharType="end"/>
      </w:r>
    </w:p>
    <w:p w14:paraId="2F9C4EFD" w14:textId="6767A614"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3031F8">
        <w:rPr>
          <w:noProof/>
          <w:lang w:val="en-US"/>
        </w:rPr>
        <w:t>Group communication connect and disconnect over MBMS bearer procedures</w:t>
      </w:r>
      <w:r>
        <w:rPr>
          <w:noProof/>
        </w:rPr>
        <w:tab/>
      </w:r>
      <w:r>
        <w:rPr>
          <w:noProof/>
        </w:rPr>
        <w:fldChar w:fldCharType="begin"/>
      </w:r>
      <w:r>
        <w:rPr>
          <w:noProof/>
        </w:rPr>
        <w:instrText xml:space="preserve"> PAGEREF _Toc187442250 \h </w:instrText>
      </w:r>
      <w:r>
        <w:rPr>
          <w:noProof/>
        </w:rPr>
      </w:r>
      <w:r>
        <w:rPr>
          <w:noProof/>
        </w:rPr>
        <w:fldChar w:fldCharType="separate"/>
      </w:r>
      <w:r>
        <w:rPr>
          <w:noProof/>
        </w:rPr>
        <w:t>52</w:t>
      </w:r>
      <w:r>
        <w:rPr>
          <w:noProof/>
        </w:rPr>
        <w:fldChar w:fldCharType="end"/>
      </w:r>
    </w:p>
    <w:p w14:paraId="1A8F1C73" w14:textId="245112D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_Toc187442251 \h </w:instrText>
      </w:r>
      <w:r>
        <w:rPr>
          <w:noProof/>
        </w:rPr>
      </w:r>
      <w:r>
        <w:rPr>
          <w:noProof/>
        </w:rPr>
        <w:fldChar w:fldCharType="separate"/>
      </w:r>
      <w:r>
        <w:rPr>
          <w:noProof/>
        </w:rPr>
        <w:t>52</w:t>
      </w:r>
      <w:r>
        <w:rPr>
          <w:noProof/>
        </w:rPr>
        <w:fldChar w:fldCharType="end"/>
      </w:r>
    </w:p>
    <w:p w14:paraId="7F4327C3" w14:textId="598AF8C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3031F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US"/>
        </w:rPr>
        <w:t>Procedure</w:t>
      </w:r>
      <w:r>
        <w:rPr>
          <w:noProof/>
        </w:rPr>
        <w:tab/>
      </w:r>
      <w:r>
        <w:rPr>
          <w:noProof/>
        </w:rPr>
        <w:fldChar w:fldCharType="begin"/>
      </w:r>
      <w:r>
        <w:rPr>
          <w:noProof/>
        </w:rPr>
        <w:instrText xml:space="preserve"> PAGEREF _Toc187442252 \h </w:instrText>
      </w:r>
      <w:r>
        <w:rPr>
          <w:noProof/>
        </w:rPr>
      </w:r>
      <w:r>
        <w:rPr>
          <w:noProof/>
        </w:rPr>
        <w:fldChar w:fldCharType="separate"/>
      </w:r>
      <w:r>
        <w:rPr>
          <w:noProof/>
        </w:rPr>
        <w:t>53</w:t>
      </w:r>
      <w:r>
        <w:rPr>
          <w:noProof/>
        </w:rPr>
        <w:fldChar w:fldCharType="end"/>
      </w:r>
    </w:p>
    <w:p w14:paraId="4E5968B0" w14:textId="4B01744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3031F8">
        <w:rPr>
          <w:noProof/>
          <w:lang w:val="en-US"/>
        </w:rPr>
        <w:t>Group communication connect over MBMS bearer</w:t>
      </w:r>
      <w:r>
        <w:rPr>
          <w:noProof/>
        </w:rPr>
        <w:tab/>
      </w:r>
      <w:r>
        <w:rPr>
          <w:noProof/>
        </w:rPr>
        <w:fldChar w:fldCharType="begin"/>
      </w:r>
      <w:r>
        <w:rPr>
          <w:noProof/>
        </w:rPr>
        <w:instrText xml:space="preserve"> PAGEREF _Toc187442253 \h </w:instrText>
      </w:r>
      <w:r>
        <w:rPr>
          <w:noProof/>
        </w:rPr>
      </w:r>
      <w:r>
        <w:rPr>
          <w:noProof/>
        </w:rPr>
        <w:fldChar w:fldCharType="separate"/>
      </w:r>
      <w:r>
        <w:rPr>
          <w:noProof/>
        </w:rPr>
        <w:t>53</w:t>
      </w:r>
      <w:r>
        <w:rPr>
          <w:noProof/>
        </w:rPr>
        <w:fldChar w:fldCharType="end"/>
      </w:r>
    </w:p>
    <w:p w14:paraId="571203B9" w14:textId="47F6747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3031F8">
        <w:rPr>
          <w:noProof/>
          <w:lang w:val="en-US"/>
        </w:rPr>
        <w:t>communication</w:t>
      </w:r>
      <w:r>
        <w:rPr>
          <w:noProof/>
        </w:rPr>
        <w:t xml:space="preserve"> disconnect from </w:t>
      </w:r>
      <w:r w:rsidRPr="003031F8">
        <w:rPr>
          <w:noProof/>
          <w:lang w:val="en-US"/>
        </w:rPr>
        <w:t>MBMS bearer</w:t>
      </w:r>
      <w:r>
        <w:rPr>
          <w:noProof/>
        </w:rPr>
        <w:tab/>
      </w:r>
      <w:r>
        <w:rPr>
          <w:noProof/>
        </w:rPr>
        <w:fldChar w:fldCharType="begin"/>
      </w:r>
      <w:r>
        <w:rPr>
          <w:noProof/>
        </w:rPr>
        <w:instrText xml:space="preserve"> PAGEREF _Toc187442254 \h </w:instrText>
      </w:r>
      <w:r>
        <w:rPr>
          <w:noProof/>
        </w:rPr>
      </w:r>
      <w:r>
        <w:rPr>
          <w:noProof/>
        </w:rPr>
        <w:fldChar w:fldCharType="separate"/>
      </w:r>
      <w:r>
        <w:rPr>
          <w:noProof/>
        </w:rPr>
        <w:t>54</w:t>
      </w:r>
      <w:r>
        <w:rPr>
          <w:noProof/>
        </w:rPr>
        <w:fldChar w:fldCharType="end"/>
      </w:r>
    </w:p>
    <w:p w14:paraId="6925BD9A" w14:textId="4EE08541"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_Toc187442255 \h </w:instrText>
      </w:r>
      <w:r>
        <w:rPr>
          <w:noProof/>
        </w:rPr>
      </w:r>
      <w:r>
        <w:rPr>
          <w:noProof/>
        </w:rPr>
        <w:fldChar w:fldCharType="separate"/>
      </w:r>
      <w:r>
        <w:rPr>
          <w:noProof/>
        </w:rPr>
        <w:t>54</w:t>
      </w:r>
      <w:r>
        <w:rPr>
          <w:noProof/>
        </w:rPr>
        <w:fldChar w:fldCharType="end"/>
      </w:r>
    </w:p>
    <w:p w14:paraId="67E79E46" w14:textId="4AAAC8E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_Toc187442256 \h </w:instrText>
      </w:r>
      <w:r>
        <w:rPr>
          <w:noProof/>
        </w:rPr>
      </w:r>
      <w:r>
        <w:rPr>
          <w:noProof/>
        </w:rPr>
        <w:fldChar w:fldCharType="separate"/>
      </w:r>
      <w:r>
        <w:rPr>
          <w:noProof/>
        </w:rPr>
        <w:t>54</w:t>
      </w:r>
      <w:r>
        <w:rPr>
          <w:noProof/>
        </w:rPr>
        <w:fldChar w:fldCharType="end"/>
      </w:r>
    </w:p>
    <w:p w14:paraId="3BAFE1C2" w14:textId="7592EA10"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_Toc187442257 \h </w:instrText>
      </w:r>
      <w:r>
        <w:rPr>
          <w:noProof/>
        </w:rPr>
      </w:r>
      <w:r>
        <w:rPr>
          <w:noProof/>
        </w:rPr>
        <w:fldChar w:fldCharType="separate"/>
      </w:r>
      <w:r>
        <w:rPr>
          <w:noProof/>
        </w:rPr>
        <w:t>55</w:t>
      </w:r>
      <w:r>
        <w:rPr>
          <w:noProof/>
        </w:rPr>
        <w:fldChar w:fldCharType="end"/>
      </w:r>
    </w:p>
    <w:p w14:paraId="6574B2C1" w14:textId="363819D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_Toc187442258 \h </w:instrText>
      </w:r>
      <w:r>
        <w:rPr>
          <w:noProof/>
        </w:rPr>
      </w:r>
      <w:r>
        <w:rPr>
          <w:noProof/>
        </w:rPr>
        <w:fldChar w:fldCharType="separate"/>
      </w:r>
      <w:r>
        <w:rPr>
          <w:noProof/>
        </w:rPr>
        <w:t>55</w:t>
      </w:r>
      <w:r>
        <w:rPr>
          <w:noProof/>
        </w:rPr>
        <w:fldChar w:fldCharType="end"/>
      </w:r>
    </w:p>
    <w:p w14:paraId="48FA89CD" w14:textId="0B1A137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standalone data request</w:t>
      </w:r>
      <w:r>
        <w:rPr>
          <w:noProof/>
        </w:rPr>
        <w:tab/>
      </w:r>
      <w:r>
        <w:rPr>
          <w:noProof/>
        </w:rPr>
        <w:fldChar w:fldCharType="begin"/>
      </w:r>
      <w:r>
        <w:rPr>
          <w:noProof/>
        </w:rPr>
        <w:instrText xml:space="preserve"> PAGEREF _Toc187442259 \h </w:instrText>
      </w:r>
      <w:r>
        <w:rPr>
          <w:noProof/>
        </w:rPr>
      </w:r>
      <w:r>
        <w:rPr>
          <w:noProof/>
        </w:rPr>
        <w:fldChar w:fldCharType="separate"/>
      </w:r>
      <w:r>
        <w:rPr>
          <w:noProof/>
        </w:rPr>
        <w:t>55</w:t>
      </w:r>
      <w:r>
        <w:rPr>
          <w:noProof/>
        </w:rPr>
        <w:fldChar w:fldCharType="end"/>
      </w:r>
    </w:p>
    <w:p w14:paraId="4E8568B2" w14:textId="224FD14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data disposition notification</w:t>
      </w:r>
      <w:r>
        <w:rPr>
          <w:noProof/>
        </w:rPr>
        <w:tab/>
      </w:r>
      <w:r>
        <w:rPr>
          <w:noProof/>
        </w:rPr>
        <w:fldChar w:fldCharType="begin"/>
      </w:r>
      <w:r>
        <w:rPr>
          <w:noProof/>
        </w:rPr>
        <w:instrText xml:space="preserve"> PAGEREF _Toc187442260 \h </w:instrText>
      </w:r>
      <w:r>
        <w:rPr>
          <w:noProof/>
        </w:rPr>
      </w:r>
      <w:r>
        <w:rPr>
          <w:noProof/>
        </w:rPr>
        <w:fldChar w:fldCharType="separate"/>
      </w:r>
      <w:r>
        <w:rPr>
          <w:noProof/>
        </w:rPr>
        <w:t>56</w:t>
      </w:r>
      <w:r>
        <w:rPr>
          <w:noProof/>
        </w:rPr>
        <w:fldChar w:fldCharType="end"/>
      </w:r>
    </w:p>
    <w:p w14:paraId="6F0E4BBA" w14:textId="54E076A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standalone session data request</w:t>
      </w:r>
      <w:r>
        <w:rPr>
          <w:noProof/>
        </w:rPr>
        <w:tab/>
      </w:r>
      <w:r>
        <w:rPr>
          <w:noProof/>
        </w:rPr>
        <w:fldChar w:fldCharType="begin"/>
      </w:r>
      <w:r>
        <w:rPr>
          <w:noProof/>
        </w:rPr>
        <w:instrText xml:space="preserve"> PAGEREF _Toc187442261 \h </w:instrText>
      </w:r>
      <w:r>
        <w:rPr>
          <w:noProof/>
        </w:rPr>
      </w:r>
      <w:r>
        <w:rPr>
          <w:noProof/>
        </w:rPr>
        <w:fldChar w:fldCharType="separate"/>
      </w:r>
      <w:r>
        <w:rPr>
          <w:noProof/>
        </w:rPr>
        <w:t>56</w:t>
      </w:r>
      <w:r>
        <w:rPr>
          <w:noProof/>
        </w:rPr>
        <w:fldChar w:fldCharType="end"/>
      </w:r>
    </w:p>
    <w:p w14:paraId="127C2153" w14:textId="34D1365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standalone session data response</w:t>
      </w:r>
      <w:r>
        <w:rPr>
          <w:noProof/>
        </w:rPr>
        <w:tab/>
      </w:r>
      <w:r>
        <w:rPr>
          <w:noProof/>
        </w:rPr>
        <w:fldChar w:fldCharType="begin"/>
      </w:r>
      <w:r>
        <w:rPr>
          <w:noProof/>
        </w:rPr>
        <w:instrText xml:space="preserve"> PAGEREF _Toc187442262 \h </w:instrText>
      </w:r>
      <w:r>
        <w:rPr>
          <w:noProof/>
        </w:rPr>
      </w:r>
      <w:r>
        <w:rPr>
          <w:noProof/>
        </w:rPr>
        <w:fldChar w:fldCharType="separate"/>
      </w:r>
      <w:r>
        <w:rPr>
          <w:noProof/>
        </w:rPr>
        <w:t>58</w:t>
      </w:r>
      <w:r>
        <w:rPr>
          <w:noProof/>
        </w:rPr>
        <w:fldChar w:fldCharType="end"/>
      </w:r>
    </w:p>
    <w:p w14:paraId="3F171F48" w14:textId="4915FE0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session data request</w:t>
      </w:r>
      <w:r>
        <w:rPr>
          <w:noProof/>
        </w:rPr>
        <w:tab/>
      </w:r>
      <w:r>
        <w:rPr>
          <w:noProof/>
        </w:rPr>
        <w:fldChar w:fldCharType="begin"/>
      </w:r>
      <w:r>
        <w:rPr>
          <w:noProof/>
        </w:rPr>
        <w:instrText xml:space="preserve"> PAGEREF _Toc187442263 \h </w:instrText>
      </w:r>
      <w:r>
        <w:rPr>
          <w:noProof/>
        </w:rPr>
      </w:r>
      <w:r>
        <w:rPr>
          <w:noProof/>
        </w:rPr>
        <w:fldChar w:fldCharType="separate"/>
      </w:r>
      <w:r>
        <w:rPr>
          <w:noProof/>
        </w:rPr>
        <w:t>58</w:t>
      </w:r>
      <w:r>
        <w:rPr>
          <w:noProof/>
        </w:rPr>
        <w:fldChar w:fldCharType="end"/>
      </w:r>
    </w:p>
    <w:p w14:paraId="7517D47C" w14:textId="229A316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session data response</w:t>
      </w:r>
      <w:r>
        <w:rPr>
          <w:noProof/>
        </w:rPr>
        <w:tab/>
      </w:r>
      <w:r>
        <w:rPr>
          <w:noProof/>
        </w:rPr>
        <w:fldChar w:fldCharType="begin"/>
      </w:r>
      <w:r>
        <w:rPr>
          <w:noProof/>
        </w:rPr>
        <w:instrText xml:space="preserve"> PAGEREF _Toc187442264 \h </w:instrText>
      </w:r>
      <w:r>
        <w:rPr>
          <w:noProof/>
        </w:rPr>
      </w:r>
      <w:r>
        <w:rPr>
          <w:noProof/>
        </w:rPr>
        <w:fldChar w:fldCharType="separate"/>
      </w:r>
      <w:r>
        <w:rPr>
          <w:noProof/>
        </w:rPr>
        <w:t>59</w:t>
      </w:r>
      <w:r>
        <w:rPr>
          <w:noProof/>
        </w:rPr>
        <w:fldChar w:fldCharType="end"/>
      </w:r>
    </w:p>
    <w:p w14:paraId="2E3F9641" w14:textId="417F1BD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data request (MCData client – MCData server)</w:t>
      </w:r>
      <w:r>
        <w:rPr>
          <w:noProof/>
        </w:rPr>
        <w:tab/>
      </w:r>
      <w:r>
        <w:rPr>
          <w:noProof/>
        </w:rPr>
        <w:fldChar w:fldCharType="begin"/>
      </w:r>
      <w:r>
        <w:rPr>
          <w:noProof/>
        </w:rPr>
        <w:instrText xml:space="preserve"> PAGEREF _Toc187442265 \h </w:instrText>
      </w:r>
      <w:r>
        <w:rPr>
          <w:noProof/>
        </w:rPr>
      </w:r>
      <w:r>
        <w:rPr>
          <w:noProof/>
        </w:rPr>
        <w:fldChar w:fldCharType="separate"/>
      </w:r>
      <w:r>
        <w:rPr>
          <w:noProof/>
        </w:rPr>
        <w:t>59</w:t>
      </w:r>
      <w:r>
        <w:rPr>
          <w:noProof/>
        </w:rPr>
        <w:fldChar w:fldCharType="end"/>
      </w:r>
    </w:p>
    <w:p w14:paraId="5874032B" w14:textId="73CDCAB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data request (MCData server – MCData client)</w:t>
      </w:r>
      <w:r>
        <w:rPr>
          <w:noProof/>
        </w:rPr>
        <w:tab/>
      </w:r>
      <w:r>
        <w:rPr>
          <w:noProof/>
        </w:rPr>
        <w:fldChar w:fldCharType="begin"/>
      </w:r>
      <w:r>
        <w:rPr>
          <w:noProof/>
        </w:rPr>
        <w:instrText xml:space="preserve"> PAGEREF _Toc187442266 \h </w:instrText>
      </w:r>
      <w:r>
        <w:rPr>
          <w:noProof/>
        </w:rPr>
      </w:r>
      <w:r>
        <w:rPr>
          <w:noProof/>
        </w:rPr>
        <w:fldChar w:fldCharType="separate"/>
      </w:r>
      <w:r>
        <w:rPr>
          <w:noProof/>
        </w:rPr>
        <w:t>60</w:t>
      </w:r>
      <w:r>
        <w:rPr>
          <w:noProof/>
        </w:rPr>
        <w:fldChar w:fldCharType="end"/>
      </w:r>
    </w:p>
    <w:p w14:paraId="75AA745D" w14:textId="3F33879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data disposition notification (MCData server – MCData client)</w:t>
      </w:r>
      <w:r>
        <w:rPr>
          <w:noProof/>
        </w:rPr>
        <w:tab/>
      </w:r>
      <w:r>
        <w:rPr>
          <w:noProof/>
        </w:rPr>
        <w:fldChar w:fldCharType="begin"/>
      </w:r>
      <w:r>
        <w:rPr>
          <w:noProof/>
        </w:rPr>
        <w:instrText xml:space="preserve"> PAGEREF _Toc187442267 \h </w:instrText>
      </w:r>
      <w:r>
        <w:rPr>
          <w:noProof/>
        </w:rPr>
      </w:r>
      <w:r>
        <w:rPr>
          <w:noProof/>
        </w:rPr>
        <w:fldChar w:fldCharType="separate"/>
      </w:r>
      <w:r>
        <w:rPr>
          <w:noProof/>
        </w:rPr>
        <w:t>61</w:t>
      </w:r>
      <w:r>
        <w:rPr>
          <w:noProof/>
        </w:rPr>
        <w:fldChar w:fldCharType="end"/>
      </w:r>
    </w:p>
    <w:p w14:paraId="273F1BA2" w14:textId="42422C9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aggregated data disposition notification</w:t>
      </w:r>
      <w:r>
        <w:rPr>
          <w:noProof/>
        </w:rPr>
        <w:tab/>
      </w:r>
      <w:r>
        <w:rPr>
          <w:noProof/>
        </w:rPr>
        <w:fldChar w:fldCharType="begin"/>
      </w:r>
      <w:r>
        <w:rPr>
          <w:noProof/>
        </w:rPr>
        <w:instrText xml:space="preserve"> PAGEREF _Toc187442268 \h </w:instrText>
      </w:r>
      <w:r>
        <w:rPr>
          <w:noProof/>
        </w:rPr>
      </w:r>
      <w:r>
        <w:rPr>
          <w:noProof/>
        </w:rPr>
        <w:fldChar w:fldCharType="separate"/>
      </w:r>
      <w:r>
        <w:rPr>
          <w:noProof/>
        </w:rPr>
        <w:t>61</w:t>
      </w:r>
      <w:r>
        <w:rPr>
          <w:noProof/>
        </w:rPr>
        <w:fldChar w:fldCharType="end"/>
      </w:r>
    </w:p>
    <w:p w14:paraId="3B13D577" w14:textId="1CBFD48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 xml:space="preserve">MCData group session standalone data request (MCData client </w:t>
      </w:r>
      <w:r>
        <w:rPr>
          <w:noProof/>
        </w:rPr>
        <w:t>–</w:t>
      </w:r>
      <w:r w:rsidRPr="003031F8">
        <w:rPr>
          <w:rFonts w:eastAsia="SimSun"/>
          <w:noProof/>
        </w:rPr>
        <w:t xml:space="preserve"> MCData server)</w:t>
      </w:r>
      <w:r>
        <w:rPr>
          <w:noProof/>
        </w:rPr>
        <w:tab/>
      </w:r>
      <w:r>
        <w:rPr>
          <w:noProof/>
        </w:rPr>
        <w:fldChar w:fldCharType="begin"/>
      </w:r>
      <w:r>
        <w:rPr>
          <w:noProof/>
        </w:rPr>
        <w:instrText xml:space="preserve"> PAGEREF _Toc187442269 \h </w:instrText>
      </w:r>
      <w:r>
        <w:rPr>
          <w:noProof/>
        </w:rPr>
      </w:r>
      <w:r>
        <w:rPr>
          <w:noProof/>
        </w:rPr>
        <w:fldChar w:fldCharType="separate"/>
      </w:r>
      <w:r>
        <w:rPr>
          <w:noProof/>
        </w:rPr>
        <w:t>62</w:t>
      </w:r>
      <w:r>
        <w:rPr>
          <w:noProof/>
        </w:rPr>
        <w:fldChar w:fldCharType="end"/>
      </w:r>
    </w:p>
    <w:p w14:paraId="02F1183E" w14:textId="365136E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session standalone data request (MCData server – MCData client)</w:t>
      </w:r>
      <w:r>
        <w:rPr>
          <w:noProof/>
        </w:rPr>
        <w:tab/>
      </w:r>
      <w:r>
        <w:rPr>
          <w:noProof/>
        </w:rPr>
        <w:fldChar w:fldCharType="begin"/>
      </w:r>
      <w:r>
        <w:rPr>
          <w:noProof/>
        </w:rPr>
        <w:instrText xml:space="preserve"> PAGEREF _Toc187442270 \h </w:instrText>
      </w:r>
      <w:r>
        <w:rPr>
          <w:noProof/>
        </w:rPr>
      </w:r>
      <w:r>
        <w:rPr>
          <w:noProof/>
        </w:rPr>
        <w:fldChar w:fldCharType="separate"/>
      </w:r>
      <w:r>
        <w:rPr>
          <w:noProof/>
        </w:rPr>
        <w:t>63</w:t>
      </w:r>
      <w:r>
        <w:rPr>
          <w:noProof/>
        </w:rPr>
        <w:fldChar w:fldCharType="end"/>
      </w:r>
    </w:p>
    <w:p w14:paraId="763BA61D" w14:textId="247C17F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session standalone data response</w:t>
      </w:r>
      <w:r>
        <w:rPr>
          <w:noProof/>
        </w:rPr>
        <w:tab/>
      </w:r>
      <w:r>
        <w:rPr>
          <w:noProof/>
        </w:rPr>
        <w:fldChar w:fldCharType="begin"/>
      </w:r>
      <w:r>
        <w:rPr>
          <w:noProof/>
        </w:rPr>
        <w:instrText xml:space="preserve"> PAGEREF _Toc187442271 \h </w:instrText>
      </w:r>
      <w:r>
        <w:rPr>
          <w:noProof/>
        </w:rPr>
      </w:r>
      <w:r>
        <w:rPr>
          <w:noProof/>
        </w:rPr>
        <w:fldChar w:fldCharType="separate"/>
      </w:r>
      <w:r>
        <w:rPr>
          <w:noProof/>
        </w:rPr>
        <w:t>63</w:t>
      </w:r>
      <w:r>
        <w:rPr>
          <w:noProof/>
        </w:rPr>
        <w:fldChar w:fldCharType="end"/>
      </w:r>
    </w:p>
    <w:p w14:paraId="69608B17" w14:textId="4726670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data request (MCData client – MCData server)</w:t>
      </w:r>
      <w:r>
        <w:rPr>
          <w:noProof/>
        </w:rPr>
        <w:tab/>
      </w:r>
      <w:r>
        <w:rPr>
          <w:noProof/>
        </w:rPr>
        <w:fldChar w:fldCharType="begin"/>
      </w:r>
      <w:r>
        <w:rPr>
          <w:noProof/>
        </w:rPr>
        <w:instrText xml:space="preserve"> PAGEREF _Toc187442272 \h </w:instrText>
      </w:r>
      <w:r>
        <w:rPr>
          <w:noProof/>
        </w:rPr>
      </w:r>
      <w:r>
        <w:rPr>
          <w:noProof/>
        </w:rPr>
        <w:fldChar w:fldCharType="separate"/>
      </w:r>
      <w:r>
        <w:rPr>
          <w:noProof/>
        </w:rPr>
        <w:t>63</w:t>
      </w:r>
      <w:r>
        <w:rPr>
          <w:noProof/>
        </w:rPr>
        <w:fldChar w:fldCharType="end"/>
      </w:r>
    </w:p>
    <w:p w14:paraId="37C4D922" w14:textId="5A1AF68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data request (MCData server – MCData client)</w:t>
      </w:r>
      <w:r>
        <w:rPr>
          <w:noProof/>
        </w:rPr>
        <w:tab/>
      </w:r>
      <w:r>
        <w:rPr>
          <w:noProof/>
        </w:rPr>
        <w:fldChar w:fldCharType="begin"/>
      </w:r>
      <w:r>
        <w:rPr>
          <w:noProof/>
        </w:rPr>
        <w:instrText xml:space="preserve"> PAGEREF _Toc187442273 \h </w:instrText>
      </w:r>
      <w:r>
        <w:rPr>
          <w:noProof/>
        </w:rPr>
      </w:r>
      <w:r>
        <w:rPr>
          <w:noProof/>
        </w:rPr>
        <w:fldChar w:fldCharType="separate"/>
      </w:r>
      <w:r>
        <w:rPr>
          <w:noProof/>
        </w:rPr>
        <w:t>64</w:t>
      </w:r>
      <w:r>
        <w:rPr>
          <w:noProof/>
        </w:rPr>
        <w:fldChar w:fldCharType="end"/>
      </w:r>
    </w:p>
    <w:p w14:paraId="15CAB6C9" w14:textId="3E7965B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data response</w:t>
      </w:r>
      <w:r>
        <w:rPr>
          <w:noProof/>
        </w:rPr>
        <w:tab/>
      </w:r>
      <w:r>
        <w:rPr>
          <w:noProof/>
        </w:rPr>
        <w:fldChar w:fldCharType="begin"/>
      </w:r>
      <w:r>
        <w:rPr>
          <w:noProof/>
        </w:rPr>
        <w:instrText xml:space="preserve"> PAGEREF _Toc187442274 \h </w:instrText>
      </w:r>
      <w:r>
        <w:rPr>
          <w:noProof/>
        </w:rPr>
      </w:r>
      <w:r>
        <w:rPr>
          <w:noProof/>
        </w:rPr>
        <w:fldChar w:fldCharType="separate"/>
      </w:r>
      <w:r>
        <w:rPr>
          <w:noProof/>
        </w:rPr>
        <w:t>65</w:t>
      </w:r>
      <w:r>
        <w:rPr>
          <w:noProof/>
        </w:rPr>
        <w:fldChar w:fldCharType="end"/>
      </w:r>
    </w:p>
    <w:p w14:paraId="1CD2F0CC" w14:textId="7DF85A4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one-to-one SDS communication upgrade request</w:t>
      </w:r>
      <w:r>
        <w:rPr>
          <w:noProof/>
        </w:rPr>
        <w:tab/>
      </w:r>
      <w:r>
        <w:rPr>
          <w:noProof/>
        </w:rPr>
        <w:fldChar w:fldCharType="begin"/>
      </w:r>
      <w:r>
        <w:rPr>
          <w:noProof/>
        </w:rPr>
        <w:instrText xml:space="preserve"> PAGEREF _Toc187442275 \h </w:instrText>
      </w:r>
      <w:r>
        <w:rPr>
          <w:noProof/>
        </w:rPr>
      </w:r>
      <w:r>
        <w:rPr>
          <w:noProof/>
        </w:rPr>
        <w:fldChar w:fldCharType="separate"/>
      </w:r>
      <w:r>
        <w:rPr>
          <w:noProof/>
        </w:rPr>
        <w:t>65</w:t>
      </w:r>
      <w:r>
        <w:rPr>
          <w:noProof/>
        </w:rPr>
        <w:fldChar w:fldCharType="end"/>
      </w:r>
    </w:p>
    <w:p w14:paraId="636C894A" w14:textId="6D2DEB6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one-to-one SDS communication upgrade response</w:t>
      </w:r>
      <w:r>
        <w:rPr>
          <w:noProof/>
        </w:rPr>
        <w:tab/>
      </w:r>
      <w:r>
        <w:rPr>
          <w:noProof/>
        </w:rPr>
        <w:fldChar w:fldCharType="begin"/>
      </w:r>
      <w:r>
        <w:rPr>
          <w:noProof/>
        </w:rPr>
        <w:instrText xml:space="preserve"> PAGEREF _Toc187442276 \h </w:instrText>
      </w:r>
      <w:r>
        <w:rPr>
          <w:noProof/>
        </w:rPr>
      </w:r>
      <w:r>
        <w:rPr>
          <w:noProof/>
        </w:rPr>
        <w:fldChar w:fldCharType="separate"/>
      </w:r>
      <w:r>
        <w:rPr>
          <w:noProof/>
        </w:rPr>
        <w:t>66</w:t>
      </w:r>
      <w:r>
        <w:rPr>
          <w:noProof/>
        </w:rPr>
        <w:fldChar w:fldCharType="end"/>
      </w:r>
    </w:p>
    <w:p w14:paraId="55DBCB26" w14:textId="13B179D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SDS communication upgrade request</w:t>
      </w:r>
      <w:r>
        <w:rPr>
          <w:noProof/>
        </w:rPr>
        <w:tab/>
      </w:r>
      <w:r>
        <w:rPr>
          <w:noProof/>
        </w:rPr>
        <w:fldChar w:fldCharType="begin"/>
      </w:r>
      <w:r>
        <w:rPr>
          <w:noProof/>
        </w:rPr>
        <w:instrText xml:space="preserve"> PAGEREF _Toc187442277 \h </w:instrText>
      </w:r>
      <w:r>
        <w:rPr>
          <w:noProof/>
        </w:rPr>
      </w:r>
      <w:r>
        <w:rPr>
          <w:noProof/>
        </w:rPr>
        <w:fldChar w:fldCharType="separate"/>
      </w:r>
      <w:r>
        <w:rPr>
          <w:noProof/>
        </w:rPr>
        <w:t>66</w:t>
      </w:r>
      <w:r>
        <w:rPr>
          <w:noProof/>
        </w:rPr>
        <w:fldChar w:fldCharType="end"/>
      </w:r>
    </w:p>
    <w:p w14:paraId="6C0D66E4" w14:textId="692EB1C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SDS communication upgrade response</w:t>
      </w:r>
      <w:r>
        <w:rPr>
          <w:noProof/>
        </w:rPr>
        <w:tab/>
      </w:r>
      <w:r>
        <w:rPr>
          <w:noProof/>
        </w:rPr>
        <w:fldChar w:fldCharType="begin"/>
      </w:r>
      <w:r>
        <w:rPr>
          <w:noProof/>
        </w:rPr>
        <w:instrText xml:space="preserve"> PAGEREF _Toc187442278 \h </w:instrText>
      </w:r>
      <w:r>
        <w:rPr>
          <w:noProof/>
        </w:rPr>
      </w:r>
      <w:r>
        <w:rPr>
          <w:noProof/>
        </w:rPr>
        <w:fldChar w:fldCharType="separate"/>
      </w:r>
      <w:r>
        <w:rPr>
          <w:noProof/>
        </w:rPr>
        <w:t>67</w:t>
      </w:r>
      <w:r>
        <w:rPr>
          <w:noProof/>
        </w:rPr>
        <w:fldChar w:fldCharType="end"/>
      </w:r>
    </w:p>
    <w:p w14:paraId="59311CDB" w14:textId="67EC0A0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3031F8">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_Toc187442279 \h </w:instrText>
      </w:r>
      <w:r>
        <w:rPr>
          <w:noProof/>
        </w:rPr>
      </w:r>
      <w:r>
        <w:rPr>
          <w:noProof/>
        </w:rPr>
        <w:fldChar w:fldCharType="separate"/>
      </w:r>
      <w:r>
        <w:rPr>
          <w:noProof/>
        </w:rPr>
        <w:t>67</w:t>
      </w:r>
      <w:r>
        <w:rPr>
          <w:noProof/>
        </w:rPr>
        <w:fldChar w:fldCharType="end"/>
      </w:r>
    </w:p>
    <w:p w14:paraId="4C2CEA47" w14:textId="21165BC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3031F8">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_Toc187442280 \h </w:instrText>
      </w:r>
      <w:r>
        <w:rPr>
          <w:noProof/>
        </w:rPr>
      </w:r>
      <w:r>
        <w:rPr>
          <w:noProof/>
        </w:rPr>
        <w:fldChar w:fldCharType="separate"/>
      </w:r>
      <w:r>
        <w:rPr>
          <w:noProof/>
        </w:rPr>
        <w:t>68</w:t>
      </w:r>
      <w:r>
        <w:rPr>
          <w:noProof/>
        </w:rPr>
        <w:fldChar w:fldCharType="end"/>
      </w:r>
    </w:p>
    <w:p w14:paraId="72249522" w14:textId="5F83627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_Toc187442281 \h </w:instrText>
      </w:r>
      <w:r>
        <w:rPr>
          <w:noProof/>
        </w:rPr>
      </w:r>
      <w:r>
        <w:rPr>
          <w:noProof/>
        </w:rPr>
        <w:fldChar w:fldCharType="separate"/>
      </w:r>
      <w:r>
        <w:rPr>
          <w:noProof/>
        </w:rPr>
        <w:t>68</w:t>
      </w:r>
      <w:r>
        <w:rPr>
          <w:noProof/>
        </w:rPr>
        <w:fldChar w:fldCharType="end"/>
      </w:r>
    </w:p>
    <w:p w14:paraId="007A3669" w14:textId="068CD5E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_Toc187442282 \h </w:instrText>
      </w:r>
      <w:r>
        <w:rPr>
          <w:noProof/>
        </w:rPr>
      </w:r>
      <w:r>
        <w:rPr>
          <w:noProof/>
        </w:rPr>
        <w:fldChar w:fldCharType="separate"/>
      </w:r>
      <w:r>
        <w:rPr>
          <w:noProof/>
        </w:rPr>
        <w:t>68</w:t>
      </w:r>
      <w:r>
        <w:rPr>
          <w:noProof/>
        </w:rPr>
        <w:fldChar w:fldCharType="end"/>
      </w:r>
    </w:p>
    <w:p w14:paraId="6B8613C3" w14:textId="6AE6F22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_Toc187442283 \h </w:instrText>
      </w:r>
      <w:r>
        <w:rPr>
          <w:noProof/>
        </w:rPr>
      </w:r>
      <w:r>
        <w:rPr>
          <w:noProof/>
        </w:rPr>
        <w:fldChar w:fldCharType="separate"/>
      </w:r>
      <w:r>
        <w:rPr>
          <w:noProof/>
        </w:rPr>
        <w:t>68</w:t>
      </w:r>
      <w:r>
        <w:rPr>
          <w:noProof/>
        </w:rPr>
        <w:fldChar w:fldCharType="end"/>
      </w:r>
    </w:p>
    <w:p w14:paraId="11B113D5" w14:textId="1B6DE5A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_Toc187442284 \h </w:instrText>
      </w:r>
      <w:r>
        <w:rPr>
          <w:noProof/>
        </w:rPr>
      </w:r>
      <w:r>
        <w:rPr>
          <w:noProof/>
        </w:rPr>
        <w:fldChar w:fldCharType="separate"/>
      </w:r>
      <w:r>
        <w:rPr>
          <w:noProof/>
        </w:rPr>
        <w:t>68</w:t>
      </w:r>
      <w:r>
        <w:rPr>
          <w:noProof/>
        </w:rPr>
        <w:fldChar w:fldCharType="end"/>
      </w:r>
    </w:p>
    <w:p w14:paraId="51529849" w14:textId="058D47A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_Toc187442285 \h </w:instrText>
      </w:r>
      <w:r>
        <w:rPr>
          <w:noProof/>
        </w:rPr>
      </w:r>
      <w:r>
        <w:rPr>
          <w:noProof/>
        </w:rPr>
        <w:fldChar w:fldCharType="separate"/>
      </w:r>
      <w:r>
        <w:rPr>
          <w:noProof/>
        </w:rPr>
        <w:t>70</w:t>
      </w:r>
      <w:r>
        <w:rPr>
          <w:noProof/>
        </w:rPr>
        <w:fldChar w:fldCharType="end"/>
      </w:r>
    </w:p>
    <w:p w14:paraId="68A9146A" w14:textId="12DA72C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_Toc187442286 \h </w:instrText>
      </w:r>
      <w:r>
        <w:rPr>
          <w:noProof/>
        </w:rPr>
      </w:r>
      <w:r>
        <w:rPr>
          <w:noProof/>
        </w:rPr>
        <w:fldChar w:fldCharType="separate"/>
      </w:r>
      <w:r>
        <w:rPr>
          <w:noProof/>
        </w:rPr>
        <w:t>70</w:t>
      </w:r>
      <w:r>
        <w:rPr>
          <w:noProof/>
        </w:rPr>
        <w:fldChar w:fldCharType="end"/>
      </w:r>
    </w:p>
    <w:p w14:paraId="398115ED" w14:textId="3613312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_Toc187442287 \h </w:instrText>
      </w:r>
      <w:r>
        <w:rPr>
          <w:noProof/>
        </w:rPr>
      </w:r>
      <w:r>
        <w:rPr>
          <w:noProof/>
        </w:rPr>
        <w:fldChar w:fldCharType="separate"/>
      </w:r>
      <w:r>
        <w:rPr>
          <w:noProof/>
        </w:rPr>
        <w:t>71</w:t>
      </w:r>
      <w:r>
        <w:rPr>
          <w:noProof/>
        </w:rPr>
        <w:fldChar w:fldCharType="end"/>
      </w:r>
    </w:p>
    <w:p w14:paraId="283302C3" w14:textId="6563F43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_Toc187442288 \h </w:instrText>
      </w:r>
      <w:r>
        <w:rPr>
          <w:noProof/>
        </w:rPr>
      </w:r>
      <w:r>
        <w:rPr>
          <w:noProof/>
        </w:rPr>
        <w:fldChar w:fldCharType="separate"/>
      </w:r>
      <w:r>
        <w:rPr>
          <w:noProof/>
        </w:rPr>
        <w:t>73</w:t>
      </w:r>
      <w:r>
        <w:rPr>
          <w:noProof/>
        </w:rPr>
        <w:fldChar w:fldCharType="end"/>
      </w:r>
    </w:p>
    <w:p w14:paraId="47FDA843" w14:textId="152D510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_Toc187442289 \h </w:instrText>
      </w:r>
      <w:r>
        <w:rPr>
          <w:noProof/>
        </w:rPr>
      </w:r>
      <w:r>
        <w:rPr>
          <w:noProof/>
        </w:rPr>
        <w:fldChar w:fldCharType="separate"/>
      </w:r>
      <w:r>
        <w:rPr>
          <w:noProof/>
        </w:rPr>
        <w:t>73</w:t>
      </w:r>
      <w:r>
        <w:rPr>
          <w:noProof/>
        </w:rPr>
        <w:fldChar w:fldCharType="end"/>
      </w:r>
    </w:p>
    <w:p w14:paraId="692CFFBC" w14:textId="4BBF84D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_Toc187442290 \h </w:instrText>
      </w:r>
      <w:r>
        <w:rPr>
          <w:noProof/>
        </w:rPr>
      </w:r>
      <w:r>
        <w:rPr>
          <w:noProof/>
        </w:rPr>
        <w:fldChar w:fldCharType="separate"/>
      </w:r>
      <w:r>
        <w:rPr>
          <w:noProof/>
        </w:rPr>
        <w:t>73</w:t>
      </w:r>
      <w:r>
        <w:rPr>
          <w:noProof/>
        </w:rPr>
        <w:fldChar w:fldCharType="end"/>
      </w:r>
    </w:p>
    <w:p w14:paraId="7E5BB0A0" w14:textId="6DC19B6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_Toc187442291 \h </w:instrText>
      </w:r>
      <w:r>
        <w:rPr>
          <w:noProof/>
        </w:rPr>
      </w:r>
      <w:r>
        <w:rPr>
          <w:noProof/>
        </w:rPr>
        <w:fldChar w:fldCharType="separate"/>
      </w:r>
      <w:r>
        <w:rPr>
          <w:noProof/>
        </w:rPr>
        <w:t>75</w:t>
      </w:r>
      <w:r>
        <w:rPr>
          <w:noProof/>
        </w:rPr>
        <w:fldChar w:fldCharType="end"/>
      </w:r>
    </w:p>
    <w:p w14:paraId="1E93E875" w14:textId="49EDC11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_Toc187442292 \h </w:instrText>
      </w:r>
      <w:r>
        <w:rPr>
          <w:noProof/>
        </w:rPr>
      </w:r>
      <w:r>
        <w:rPr>
          <w:noProof/>
        </w:rPr>
        <w:fldChar w:fldCharType="separate"/>
      </w:r>
      <w:r>
        <w:rPr>
          <w:noProof/>
        </w:rPr>
        <w:t>75</w:t>
      </w:r>
      <w:r>
        <w:rPr>
          <w:noProof/>
        </w:rPr>
        <w:fldChar w:fldCharType="end"/>
      </w:r>
    </w:p>
    <w:p w14:paraId="2B498D92" w14:textId="7ABCCB4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_Toc187442293 \h </w:instrText>
      </w:r>
      <w:r>
        <w:rPr>
          <w:noProof/>
        </w:rPr>
      </w:r>
      <w:r>
        <w:rPr>
          <w:noProof/>
        </w:rPr>
        <w:fldChar w:fldCharType="separate"/>
      </w:r>
      <w:r>
        <w:rPr>
          <w:noProof/>
        </w:rPr>
        <w:t>75</w:t>
      </w:r>
      <w:r>
        <w:rPr>
          <w:noProof/>
        </w:rPr>
        <w:fldChar w:fldCharType="end"/>
      </w:r>
    </w:p>
    <w:p w14:paraId="3FC8F54D" w14:textId="6FB6734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_Toc187442294 \h </w:instrText>
      </w:r>
      <w:r>
        <w:rPr>
          <w:noProof/>
        </w:rPr>
      </w:r>
      <w:r>
        <w:rPr>
          <w:noProof/>
        </w:rPr>
        <w:fldChar w:fldCharType="separate"/>
      </w:r>
      <w:r>
        <w:rPr>
          <w:noProof/>
        </w:rPr>
        <w:t>78</w:t>
      </w:r>
      <w:r>
        <w:rPr>
          <w:noProof/>
        </w:rPr>
        <w:fldChar w:fldCharType="end"/>
      </w:r>
    </w:p>
    <w:p w14:paraId="1B776DF5" w14:textId="7F38737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_Toc187442295 \h </w:instrText>
      </w:r>
      <w:r>
        <w:rPr>
          <w:noProof/>
        </w:rPr>
      </w:r>
      <w:r>
        <w:rPr>
          <w:noProof/>
        </w:rPr>
        <w:fldChar w:fldCharType="separate"/>
      </w:r>
      <w:r>
        <w:rPr>
          <w:noProof/>
        </w:rPr>
        <w:t>78</w:t>
      </w:r>
      <w:r>
        <w:rPr>
          <w:noProof/>
        </w:rPr>
        <w:fldChar w:fldCharType="end"/>
      </w:r>
    </w:p>
    <w:p w14:paraId="4FC20175" w14:textId="7BFECD6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_Toc187442296 \h </w:instrText>
      </w:r>
      <w:r>
        <w:rPr>
          <w:noProof/>
        </w:rPr>
      </w:r>
      <w:r>
        <w:rPr>
          <w:noProof/>
        </w:rPr>
        <w:fldChar w:fldCharType="separate"/>
      </w:r>
      <w:r>
        <w:rPr>
          <w:noProof/>
        </w:rPr>
        <w:t>78</w:t>
      </w:r>
      <w:r>
        <w:rPr>
          <w:noProof/>
        </w:rPr>
        <w:fldChar w:fldCharType="end"/>
      </w:r>
    </w:p>
    <w:p w14:paraId="60BEBAD8" w14:textId="0C6F0CA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_Toc187442297 \h </w:instrText>
      </w:r>
      <w:r>
        <w:rPr>
          <w:noProof/>
        </w:rPr>
      </w:r>
      <w:r>
        <w:rPr>
          <w:noProof/>
        </w:rPr>
        <w:fldChar w:fldCharType="separate"/>
      </w:r>
      <w:r>
        <w:rPr>
          <w:noProof/>
        </w:rPr>
        <w:t>81</w:t>
      </w:r>
      <w:r>
        <w:rPr>
          <w:noProof/>
        </w:rPr>
        <w:fldChar w:fldCharType="end"/>
      </w:r>
    </w:p>
    <w:p w14:paraId="1012EC67" w14:textId="5EF0560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_Toc187442298 \h </w:instrText>
      </w:r>
      <w:r>
        <w:rPr>
          <w:noProof/>
        </w:rPr>
      </w:r>
      <w:r>
        <w:rPr>
          <w:noProof/>
        </w:rPr>
        <w:fldChar w:fldCharType="separate"/>
      </w:r>
      <w:r>
        <w:rPr>
          <w:noProof/>
        </w:rPr>
        <w:t>81</w:t>
      </w:r>
      <w:r>
        <w:rPr>
          <w:noProof/>
        </w:rPr>
        <w:fldChar w:fldCharType="end"/>
      </w:r>
    </w:p>
    <w:p w14:paraId="4103EF87" w14:textId="7254B4A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_Toc187442299 \h </w:instrText>
      </w:r>
      <w:r>
        <w:rPr>
          <w:noProof/>
        </w:rPr>
      </w:r>
      <w:r>
        <w:rPr>
          <w:noProof/>
        </w:rPr>
        <w:fldChar w:fldCharType="separate"/>
      </w:r>
      <w:r>
        <w:rPr>
          <w:noProof/>
        </w:rPr>
        <w:t>81</w:t>
      </w:r>
      <w:r>
        <w:rPr>
          <w:noProof/>
        </w:rPr>
        <w:fldChar w:fldCharType="end"/>
      </w:r>
    </w:p>
    <w:p w14:paraId="4F08EC27" w14:textId="6FCABB9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_Toc187442300 \h </w:instrText>
      </w:r>
      <w:r>
        <w:rPr>
          <w:noProof/>
        </w:rPr>
      </w:r>
      <w:r>
        <w:rPr>
          <w:noProof/>
        </w:rPr>
        <w:fldChar w:fldCharType="separate"/>
      </w:r>
      <w:r>
        <w:rPr>
          <w:noProof/>
        </w:rPr>
        <w:t>84</w:t>
      </w:r>
      <w:r>
        <w:rPr>
          <w:noProof/>
        </w:rPr>
        <w:fldChar w:fldCharType="end"/>
      </w:r>
    </w:p>
    <w:p w14:paraId="24587367" w14:textId="3FE3FB8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_Toc187442301 \h </w:instrText>
      </w:r>
      <w:r>
        <w:rPr>
          <w:noProof/>
        </w:rPr>
      </w:r>
      <w:r>
        <w:rPr>
          <w:noProof/>
        </w:rPr>
        <w:fldChar w:fldCharType="separate"/>
      </w:r>
      <w:r>
        <w:rPr>
          <w:noProof/>
        </w:rPr>
        <w:t>84</w:t>
      </w:r>
      <w:r>
        <w:rPr>
          <w:noProof/>
        </w:rPr>
        <w:fldChar w:fldCharType="end"/>
      </w:r>
    </w:p>
    <w:p w14:paraId="70500B16" w14:textId="3944AEB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_Toc187442302 \h </w:instrText>
      </w:r>
      <w:r>
        <w:rPr>
          <w:noProof/>
        </w:rPr>
      </w:r>
      <w:r>
        <w:rPr>
          <w:noProof/>
        </w:rPr>
        <w:fldChar w:fldCharType="separate"/>
      </w:r>
      <w:r>
        <w:rPr>
          <w:noProof/>
        </w:rPr>
        <w:t>84</w:t>
      </w:r>
      <w:r>
        <w:rPr>
          <w:noProof/>
        </w:rPr>
        <w:fldChar w:fldCharType="end"/>
      </w:r>
    </w:p>
    <w:p w14:paraId="49C62E92" w14:textId="18B5178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_Toc187442303 \h </w:instrText>
      </w:r>
      <w:r>
        <w:rPr>
          <w:noProof/>
        </w:rPr>
      </w:r>
      <w:r>
        <w:rPr>
          <w:noProof/>
        </w:rPr>
        <w:fldChar w:fldCharType="separate"/>
      </w:r>
      <w:r>
        <w:rPr>
          <w:noProof/>
        </w:rPr>
        <w:t>85</w:t>
      </w:r>
      <w:r>
        <w:rPr>
          <w:noProof/>
        </w:rPr>
        <w:fldChar w:fldCharType="end"/>
      </w:r>
    </w:p>
    <w:p w14:paraId="52F58050" w14:textId="4AD04F0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_Toc187442304 \h </w:instrText>
      </w:r>
      <w:r>
        <w:rPr>
          <w:noProof/>
        </w:rPr>
      </w:r>
      <w:r>
        <w:rPr>
          <w:noProof/>
        </w:rPr>
        <w:fldChar w:fldCharType="separate"/>
      </w:r>
      <w:r>
        <w:rPr>
          <w:noProof/>
        </w:rPr>
        <w:t>85</w:t>
      </w:r>
      <w:r>
        <w:rPr>
          <w:noProof/>
        </w:rPr>
        <w:fldChar w:fldCharType="end"/>
      </w:r>
    </w:p>
    <w:p w14:paraId="2F485EC5" w14:textId="25B15E3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_Toc187442305 \h </w:instrText>
      </w:r>
      <w:r>
        <w:rPr>
          <w:noProof/>
        </w:rPr>
      </w:r>
      <w:r>
        <w:rPr>
          <w:noProof/>
        </w:rPr>
        <w:fldChar w:fldCharType="separate"/>
      </w:r>
      <w:r>
        <w:rPr>
          <w:noProof/>
        </w:rPr>
        <w:t>85</w:t>
      </w:r>
      <w:r>
        <w:rPr>
          <w:noProof/>
        </w:rPr>
        <w:fldChar w:fldCharType="end"/>
      </w:r>
    </w:p>
    <w:p w14:paraId="06688004" w14:textId="75CB29E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_Toc187442306 \h </w:instrText>
      </w:r>
      <w:r>
        <w:rPr>
          <w:noProof/>
        </w:rPr>
      </w:r>
      <w:r>
        <w:rPr>
          <w:noProof/>
        </w:rPr>
        <w:fldChar w:fldCharType="separate"/>
      </w:r>
      <w:r>
        <w:rPr>
          <w:noProof/>
        </w:rPr>
        <w:t>87</w:t>
      </w:r>
      <w:r>
        <w:rPr>
          <w:noProof/>
        </w:rPr>
        <w:fldChar w:fldCharType="end"/>
      </w:r>
    </w:p>
    <w:p w14:paraId="7203C1C3" w14:textId="53A8C3C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_Toc187442307 \h </w:instrText>
      </w:r>
      <w:r>
        <w:rPr>
          <w:noProof/>
        </w:rPr>
      </w:r>
      <w:r>
        <w:rPr>
          <w:noProof/>
        </w:rPr>
        <w:fldChar w:fldCharType="separate"/>
      </w:r>
      <w:r>
        <w:rPr>
          <w:noProof/>
        </w:rPr>
        <w:t>87</w:t>
      </w:r>
      <w:r>
        <w:rPr>
          <w:noProof/>
        </w:rPr>
        <w:fldChar w:fldCharType="end"/>
      </w:r>
    </w:p>
    <w:p w14:paraId="152D4B68" w14:textId="64FA827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_Toc187442308 \h </w:instrText>
      </w:r>
      <w:r>
        <w:rPr>
          <w:noProof/>
        </w:rPr>
      </w:r>
      <w:r>
        <w:rPr>
          <w:noProof/>
        </w:rPr>
        <w:fldChar w:fldCharType="separate"/>
      </w:r>
      <w:r>
        <w:rPr>
          <w:noProof/>
        </w:rPr>
        <w:t>87</w:t>
      </w:r>
      <w:r>
        <w:rPr>
          <w:noProof/>
        </w:rPr>
        <w:fldChar w:fldCharType="end"/>
      </w:r>
    </w:p>
    <w:p w14:paraId="05B2881C" w14:textId="52710E5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_Toc187442309 \h </w:instrText>
      </w:r>
      <w:r>
        <w:rPr>
          <w:noProof/>
        </w:rPr>
      </w:r>
      <w:r>
        <w:rPr>
          <w:noProof/>
        </w:rPr>
        <w:fldChar w:fldCharType="separate"/>
      </w:r>
      <w:r>
        <w:rPr>
          <w:noProof/>
        </w:rPr>
        <w:t>89</w:t>
      </w:r>
      <w:r>
        <w:rPr>
          <w:noProof/>
        </w:rPr>
        <w:fldChar w:fldCharType="end"/>
      </w:r>
    </w:p>
    <w:p w14:paraId="2D1C5DE9" w14:textId="02F0D52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_Toc187442310 \h </w:instrText>
      </w:r>
      <w:r>
        <w:rPr>
          <w:noProof/>
        </w:rPr>
      </w:r>
      <w:r>
        <w:rPr>
          <w:noProof/>
        </w:rPr>
        <w:fldChar w:fldCharType="separate"/>
      </w:r>
      <w:r>
        <w:rPr>
          <w:noProof/>
        </w:rPr>
        <w:t>89</w:t>
      </w:r>
      <w:r>
        <w:rPr>
          <w:noProof/>
        </w:rPr>
        <w:fldChar w:fldCharType="end"/>
      </w:r>
    </w:p>
    <w:p w14:paraId="344B6EEA" w14:textId="08EC77B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_Toc187442311 \h </w:instrText>
      </w:r>
      <w:r>
        <w:rPr>
          <w:noProof/>
        </w:rPr>
      </w:r>
      <w:r>
        <w:rPr>
          <w:noProof/>
        </w:rPr>
        <w:fldChar w:fldCharType="separate"/>
      </w:r>
      <w:r>
        <w:rPr>
          <w:noProof/>
        </w:rPr>
        <w:t>89</w:t>
      </w:r>
      <w:r>
        <w:rPr>
          <w:noProof/>
        </w:rPr>
        <w:fldChar w:fldCharType="end"/>
      </w:r>
    </w:p>
    <w:p w14:paraId="4CEAD47C" w14:textId="4C51081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_Toc187442312 \h </w:instrText>
      </w:r>
      <w:r>
        <w:rPr>
          <w:noProof/>
        </w:rPr>
      </w:r>
      <w:r>
        <w:rPr>
          <w:noProof/>
        </w:rPr>
        <w:fldChar w:fldCharType="separate"/>
      </w:r>
      <w:r>
        <w:rPr>
          <w:noProof/>
        </w:rPr>
        <w:t>89</w:t>
      </w:r>
      <w:r>
        <w:rPr>
          <w:noProof/>
        </w:rPr>
        <w:fldChar w:fldCharType="end"/>
      </w:r>
    </w:p>
    <w:p w14:paraId="67E66BD7" w14:textId="5924A3E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_Toc187442313 \h </w:instrText>
      </w:r>
      <w:r>
        <w:rPr>
          <w:noProof/>
        </w:rPr>
      </w:r>
      <w:r>
        <w:rPr>
          <w:noProof/>
        </w:rPr>
        <w:fldChar w:fldCharType="separate"/>
      </w:r>
      <w:r>
        <w:rPr>
          <w:noProof/>
        </w:rPr>
        <w:t>89</w:t>
      </w:r>
      <w:r>
        <w:rPr>
          <w:noProof/>
        </w:rPr>
        <w:fldChar w:fldCharType="end"/>
      </w:r>
    </w:p>
    <w:p w14:paraId="0DC40C4C" w14:textId="567C112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_Toc187442314 \h </w:instrText>
      </w:r>
      <w:r>
        <w:rPr>
          <w:noProof/>
        </w:rPr>
      </w:r>
      <w:r>
        <w:rPr>
          <w:noProof/>
        </w:rPr>
        <w:fldChar w:fldCharType="separate"/>
      </w:r>
      <w:r>
        <w:rPr>
          <w:noProof/>
        </w:rPr>
        <w:t>89</w:t>
      </w:r>
      <w:r>
        <w:rPr>
          <w:noProof/>
        </w:rPr>
        <w:fldChar w:fldCharType="end"/>
      </w:r>
    </w:p>
    <w:p w14:paraId="35187662" w14:textId="291B3D4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Providing data for a user entering an ongoing MCData group conversation</w:t>
      </w:r>
      <w:r>
        <w:rPr>
          <w:noProof/>
        </w:rPr>
        <w:tab/>
      </w:r>
      <w:r>
        <w:rPr>
          <w:noProof/>
        </w:rPr>
        <w:fldChar w:fldCharType="begin"/>
      </w:r>
      <w:r>
        <w:rPr>
          <w:noProof/>
        </w:rPr>
        <w:instrText xml:space="preserve"> PAGEREF _Toc187442315 \h </w:instrText>
      </w:r>
      <w:r>
        <w:rPr>
          <w:noProof/>
        </w:rPr>
      </w:r>
      <w:r>
        <w:rPr>
          <w:noProof/>
        </w:rPr>
        <w:fldChar w:fldCharType="separate"/>
      </w:r>
      <w:r>
        <w:rPr>
          <w:noProof/>
        </w:rPr>
        <w:t>89</w:t>
      </w:r>
      <w:r>
        <w:rPr>
          <w:noProof/>
        </w:rPr>
        <w:fldChar w:fldCharType="end"/>
      </w:r>
    </w:p>
    <w:p w14:paraId="06825EFA" w14:textId="3F713C2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7.4.2.13</w:t>
      </w:r>
      <w:r w:rsidRPr="003031F8">
        <w:rPr>
          <w:noProof/>
          <w:lang w:val="en-IN"/>
        </w:rPr>
        <w:t>.</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_Toc187442316 \h </w:instrText>
      </w:r>
      <w:r>
        <w:rPr>
          <w:noProof/>
        </w:rPr>
      </w:r>
      <w:r>
        <w:rPr>
          <w:noProof/>
        </w:rPr>
        <w:fldChar w:fldCharType="separate"/>
      </w:r>
      <w:r>
        <w:rPr>
          <w:noProof/>
        </w:rPr>
        <w:t>89</w:t>
      </w:r>
      <w:r>
        <w:rPr>
          <w:noProof/>
        </w:rPr>
        <w:fldChar w:fldCharType="end"/>
      </w:r>
    </w:p>
    <w:p w14:paraId="52825A56" w14:textId="48D951B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7.4.2.13</w:t>
      </w:r>
      <w:r w:rsidRPr="003031F8">
        <w:rPr>
          <w:noProof/>
          <w:lang w:val="en-IN"/>
        </w:rPr>
        <w:t>.</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_Toc187442317 \h </w:instrText>
      </w:r>
      <w:r>
        <w:rPr>
          <w:noProof/>
        </w:rPr>
      </w:r>
      <w:r>
        <w:rPr>
          <w:noProof/>
        </w:rPr>
        <w:fldChar w:fldCharType="separate"/>
      </w:r>
      <w:r>
        <w:rPr>
          <w:noProof/>
        </w:rPr>
        <w:t>89</w:t>
      </w:r>
      <w:r>
        <w:rPr>
          <w:noProof/>
        </w:rPr>
        <w:fldChar w:fldCharType="end"/>
      </w:r>
    </w:p>
    <w:p w14:paraId="6DD073F3" w14:textId="06DD65E8"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Short data service for off-network</w:t>
      </w:r>
      <w:r>
        <w:rPr>
          <w:noProof/>
        </w:rPr>
        <w:tab/>
      </w:r>
      <w:r>
        <w:rPr>
          <w:noProof/>
        </w:rPr>
        <w:fldChar w:fldCharType="begin"/>
      </w:r>
      <w:r>
        <w:rPr>
          <w:noProof/>
        </w:rPr>
        <w:instrText xml:space="preserve"> PAGEREF _Toc187442318 \h </w:instrText>
      </w:r>
      <w:r>
        <w:rPr>
          <w:noProof/>
        </w:rPr>
      </w:r>
      <w:r>
        <w:rPr>
          <w:noProof/>
        </w:rPr>
        <w:fldChar w:fldCharType="separate"/>
      </w:r>
      <w:r>
        <w:rPr>
          <w:noProof/>
        </w:rPr>
        <w:t>91</w:t>
      </w:r>
      <w:r>
        <w:rPr>
          <w:noProof/>
        </w:rPr>
        <w:fldChar w:fldCharType="end"/>
      </w:r>
    </w:p>
    <w:p w14:paraId="70FD21E4" w14:textId="5099B4A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General</w:t>
      </w:r>
      <w:r>
        <w:rPr>
          <w:noProof/>
        </w:rPr>
        <w:tab/>
      </w:r>
      <w:r>
        <w:rPr>
          <w:noProof/>
        </w:rPr>
        <w:fldChar w:fldCharType="begin"/>
      </w:r>
      <w:r>
        <w:rPr>
          <w:noProof/>
        </w:rPr>
        <w:instrText xml:space="preserve"> PAGEREF _Toc187442319 \h </w:instrText>
      </w:r>
      <w:r>
        <w:rPr>
          <w:noProof/>
        </w:rPr>
      </w:r>
      <w:r>
        <w:rPr>
          <w:noProof/>
        </w:rPr>
        <w:fldChar w:fldCharType="separate"/>
      </w:r>
      <w:r>
        <w:rPr>
          <w:noProof/>
        </w:rPr>
        <w:t>91</w:t>
      </w:r>
      <w:r>
        <w:rPr>
          <w:noProof/>
        </w:rPr>
        <w:fldChar w:fldCharType="end"/>
      </w:r>
    </w:p>
    <w:p w14:paraId="3A0A2855" w14:textId="1ADB8E3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 xml:space="preserve">Information flows for </w:t>
      </w:r>
      <w:r w:rsidRPr="003031F8">
        <w:rPr>
          <w:noProof/>
          <w:lang w:val="en-IN" w:eastAsia="zh-CN"/>
        </w:rPr>
        <w:t>short data service</w:t>
      </w:r>
      <w:r>
        <w:rPr>
          <w:noProof/>
        </w:rPr>
        <w:tab/>
      </w:r>
      <w:r>
        <w:rPr>
          <w:noProof/>
        </w:rPr>
        <w:fldChar w:fldCharType="begin"/>
      </w:r>
      <w:r>
        <w:rPr>
          <w:noProof/>
        </w:rPr>
        <w:instrText xml:space="preserve"> PAGEREF _Toc187442320 \h </w:instrText>
      </w:r>
      <w:r>
        <w:rPr>
          <w:noProof/>
        </w:rPr>
      </w:r>
      <w:r>
        <w:rPr>
          <w:noProof/>
        </w:rPr>
        <w:fldChar w:fldCharType="separate"/>
      </w:r>
      <w:r>
        <w:rPr>
          <w:noProof/>
        </w:rPr>
        <w:t>91</w:t>
      </w:r>
      <w:r>
        <w:rPr>
          <w:noProof/>
        </w:rPr>
        <w:fldChar w:fldCharType="end"/>
      </w:r>
    </w:p>
    <w:p w14:paraId="32BA0C23" w14:textId="48299D9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MCData standalone data request</w:t>
      </w:r>
      <w:r>
        <w:rPr>
          <w:noProof/>
        </w:rPr>
        <w:tab/>
      </w:r>
      <w:r>
        <w:rPr>
          <w:noProof/>
        </w:rPr>
        <w:fldChar w:fldCharType="begin"/>
      </w:r>
      <w:r>
        <w:rPr>
          <w:noProof/>
        </w:rPr>
        <w:instrText xml:space="preserve"> PAGEREF _Toc187442321 \h </w:instrText>
      </w:r>
      <w:r>
        <w:rPr>
          <w:noProof/>
        </w:rPr>
      </w:r>
      <w:r>
        <w:rPr>
          <w:noProof/>
        </w:rPr>
        <w:fldChar w:fldCharType="separate"/>
      </w:r>
      <w:r>
        <w:rPr>
          <w:noProof/>
        </w:rPr>
        <w:t>91</w:t>
      </w:r>
      <w:r>
        <w:rPr>
          <w:noProof/>
        </w:rPr>
        <w:fldChar w:fldCharType="end"/>
      </w:r>
    </w:p>
    <w:p w14:paraId="26706A97" w14:textId="69C4B83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MCData data disposition notification</w:t>
      </w:r>
      <w:r>
        <w:rPr>
          <w:noProof/>
        </w:rPr>
        <w:tab/>
      </w:r>
      <w:r>
        <w:rPr>
          <w:noProof/>
        </w:rPr>
        <w:fldChar w:fldCharType="begin"/>
      </w:r>
      <w:r>
        <w:rPr>
          <w:noProof/>
        </w:rPr>
        <w:instrText xml:space="preserve"> PAGEREF _Toc187442322 \h </w:instrText>
      </w:r>
      <w:r>
        <w:rPr>
          <w:noProof/>
        </w:rPr>
      </w:r>
      <w:r>
        <w:rPr>
          <w:noProof/>
        </w:rPr>
        <w:fldChar w:fldCharType="separate"/>
      </w:r>
      <w:r>
        <w:rPr>
          <w:noProof/>
        </w:rPr>
        <w:t>91</w:t>
      </w:r>
      <w:r>
        <w:rPr>
          <w:noProof/>
        </w:rPr>
        <w:fldChar w:fldCharType="end"/>
      </w:r>
    </w:p>
    <w:p w14:paraId="41B5EE75" w14:textId="070FD30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MCData group standalone data request</w:t>
      </w:r>
      <w:r>
        <w:rPr>
          <w:noProof/>
        </w:rPr>
        <w:tab/>
      </w:r>
      <w:r>
        <w:rPr>
          <w:noProof/>
        </w:rPr>
        <w:fldChar w:fldCharType="begin"/>
      </w:r>
      <w:r>
        <w:rPr>
          <w:noProof/>
        </w:rPr>
        <w:instrText xml:space="preserve"> PAGEREF _Toc187442323 \h </w:instrText>
      </w:r>
      <w:r>
        <w:rPr>
          <w:noProof/>
        </w:rPr>
      </w:r>
      <w:r>
        <w:rPr>
          <w:noProof/>
        </w:rPr>
        <w:fldChar w:fldCharType="separate"/>
      </w:r>
      <w:r>
        <w:rPr>
          <w:noProof/>
        </w:rPr>
        <w:t>91</w:t>
      </w:r>
      <w:r>
        <w:rPr>
          <w:noProof/>
        </w:rPr>
        <w:fldChar w:fldCharType="end"/>
      </w:r>
    </w:p>
    <w:p w14:paraId="7B89E2E8" w14:textId="7F3AB45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One-to-one standalone short data service using signalling control plane</w:t>
      </w:r>
      <w:r>
        <w:rPr>
          <w:noProof/>
        </w:rPr>
        <w:tab/>
      </w:r>
      <w:r>
        <w:rPr>
          <w:noProof/>
        </w:rPr>
        <w:fldChar w:fldCharType="begin"/>
      </w:r>
      <w:r>
        <w:rPr>
          <w:noProof/>
        </w:rPr>
        <w:instrText xml:space="preserve"> PAGEREF _Toc187442324 \h </w:instrText>
      </w:r>
      <w:r>
        <w:rPr>
          <w:noProof/>
        </w:rPr>
      </w:r>
      <w:r>
        <w:rPr>
          <w:noProof/>
        </w:rPr>
        <w:fldChar w:fldCharType="separate"/>
      </w:r>
      <w:r>
        <w:rPr>
          <w:noProof/>
        </w:rPr>
        <w:t>92</w:t>
      </w:r>
      <w:r>
        <w:rPr>
          <w:noProof/>
        </w:rPr>
        <w:fldChar w:fldCharType="end"/>
      </w:r>
    </w:p>
    <w:p w14:paraId="73D2C767" w14:textId="00264E4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.3.3.</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_Toc187442325 \h </w:instrText>
      </w:r>
      <w:r>
        <w:rPr>
          <w:noProof/>
        </w:rPr>
      </w:r>
      <w:r>
        <w:rPr>
          <w:noProof/>
        </w:rPr>
        <w:fldChar w:fldCharType="separate"/>
      </w:r>
      <w:r>
        <w:rPr>
          <w:noProof/>
        </w:rPr>
        <w:t>92</w:t>
      </w:r>
      <w:r>
        <w:rPr>
          <w:noProof/>
        </w:rPr>
        <w:fldChar w:fldCharType="end"/>
      </w:r>
    </w:p>
    <w:p w14:paraId="7838B49F" w14:textId="2282EDF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lastRenderedPageBreak/>
        <w:t>7</w:t>
      </w:r>
      <w:r w:rsidRPr="003031F8">
        <w:rPr>
          <w:noProof/>
          <w:lang w:val="en-IN"/>
        </w:rPr>
        <w:t>.</w:t>
      </w:r>
      <w:r w:rsidRPr="003031F8">
        <w:rPr>
          <w:noProof/>
          <w:lang w:val="en-IN" w:eastAsia="zh-CN"/>
        </w:rPr>
        <w:t>4</w:t>
      </w:r>
      <w:r w:rsidRPr="003031F8">
        <w:rPr>
          <w:noProof/>
          <w:lang w:val="en-IN"/>
        </w:rPr>
        <w:t>.3.3.</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_Toc187442326 \h </w:instrText>
      </w:r>
      <w:r>
        <w:rPr>
          <w:noProof/>
        </w:rPr>
      </w:r>
      <w:r>
        <w:rPr>
          <w:noProof/>
        </w:rPr>
        <w:fldChar w:fldCharType="separate"/>
      </w:r>
      <w:r>
        <w:rPr>
          <w:noProof/>
        </w:rPr>
        <w:t>92</w:t>
      </w:r>
      <w:r>
        <w:rPr>
          <w:noProof/>
        </w:rPr>
        <w:fldChar w:fldCharType="end"/>
      </w:r>
    </w:p>
    <w:p w14:paraId="327641DB" w14:textId="031ABC5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 xml:space="preserve">Group standalone </w:t>
      </w:r>
      <w:r w:rsidRPr="003031F8">
        <w:rPr>
          <w:noProof/>
          <w:lang w:val="en-IN" w:eastAsia="zh-CN"/>
        </w:rPr>
        <w:t>short data service using signalling control plane</w:t>
      </w:r>
      <w:r>
        <w:rPr>
          <w:noProof/>
        </w:rPr>
        <w:tab/>
      </w:r>
      <w:r>
        <w:rPr>
          <w:noProof/>
        </w:rPr>
        <w:fldChar w:fldCharType="begin"/>
      </w:r>
      <w:r>
        <w:rPr>
          <w:noProof/>
        </w:rPr>
        <w:instrText xml:space="preserve"> PAGEREF _Toc187442327 \h </w:instrText>
      </w:r>
      <w:r>
        <w:rPr>
          <w:noProof/>
        </w:rPr>
      </w:r>
      <w:r>
        <w:rPr>
          <w:noProof/>
        </w:rPr>
        <w:fldChar w:fldCharType="separate"/>
      </w:r>
      <w:r>
        <w:rPr>
          <w:noProof/>
        </w:rPr>
        <w:t>93</w:t>
      </w:r>
      <w:r>
        <w:rPr>
          <w:noProof/>
        </w:rPr>
        <w:fldChar w:fldCharType="end"/>
      </w:r>
    </w:p>
    <w:p w14:paraId="7DC93F67" w14:textId="3185732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.3.4.</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_Toc187442328 \h </w:instrText>
      </w:r>
      <w:r>
        <w:rPr>
          <w:noProof/>
        </w:rPr>
      </w:r>
      <w:r>
        <w:rPr>
          <w:noProof/>
        </w:rPr>
        <w:fldChar w:fldCharType="separate"/>
      </w:r>
      <w:r>
        <w:rPr>
          <w:noProof/>
        </w:rPr>
        <w:t>93</w:t>
      </w:r>
      <w:r>
        <w:rPr>
          <w:noProof/>
        </w:rPr>
        <w:fldChar w:fldCharType="end"/>
      </w:r>
    </w:p>
    <w:p w14:paraId="2C92523F" w14:textId="63B4F84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.3.4.</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_Toc187442329 \h </w:instrText>
      </w:r>
      <w:r>
        <w:rPr>
          <w:noProof/>
        </w:rPr>
      </w:r>
      <w:r>
        <w:rPr>
          <w:noProof/>
        </w:rPr>
        <w:fldChar w:fldCharType="separate"/>
      </w:r>
      <w:r>
        <w:rPr>
          <w:noProof/>
        </w:rPr>
        <w:t>94</w:t>
      </w:r>
      <w:r>
        <w:rPr>
          <w:noProof/>
        </w:rPr>
        <w:fldChar w:fldCharType="end"/>
      </w:r>
    </w:p>
    <w:p w14:paraId="046A103C" w14:textId="0ABB87B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Void</w:t>
      </w:r>
      <w:r>
        <w:rPr>
          <w:noProof/>
        </w:rPr>
        <w:tab/>
      </w:r>
      <w:r>
        <w:rPr>
          <w:noProof/>
        </w:rPr>
        <w:fldChar w:fldCharType="begin"/>
      </w:r>
      <w:r>
        <w:rPr>
          <w:noProof/>
        </w:rPr>
        <w:instrText xml:space="preserve"> PAGEREF _Toc187442330 \h </w:instrText>
      </w:r>
      <w:r>
        <w:rPr>
          <w:noProof/>
        </w:rPr>
      </w:r>
      <w:r>
        <w:rPr>
          <w:noProof/>
        </w:rPr>
        <w:fldChar w:fldCharType="separate"/>
      </w:r>
      <w:r>
        <w:rPr>
          <w:noProof/>
        </w:rPr>
        <w:t>95</w:t>
      </w:r>
      <w:r>
        <w:rPr>
          <w:noProof/>
        </w:rPr>
        <w:fldChar w:fldCharType="end"/>
      </w:r>
    </w:p>
    <w:p w14:paraId="73FD7D00" w14:textId="3822C1E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 xml:space="preserve">Group standalone </w:t>
      </w:r>
      <w:r w:rsidRPr="003031F8">
        <w:rPr>
          <w:noProof/>
          <w:lang w:val="en-IN" w:eastAsia="zh-CN"/>
        </w:rPr>
        <w:t>short data service with MCData message store</w:t>
      </w:r>
      <w:r>
        <w:rPr>
          <w:noProof/>
        </w:rPr>
        <w:tab/>
      </w:r>
      <w:r>
        <w:rPr>
          <w:noProof/>
        </w:rPr>
        <w:fldChar w:fldCharType="begin"/>
      </w:r>
      <w:r>
        <w:rPr>
          <w:noProof/>
        </w:rPr>
        <w:instrText xml:space="preserve"> PAGEREF _Toc187442331 \h </w:instrText>
      </w:r>
      <w:r>
        <w:rPr>
          <w:noProof/>
        </w:rPr>
      </w:r>
      <w:r>
        <w:rPr>
          <w:noProof/>
        </w:rPr>
        <w:fldChar w:fldCharType="separate"/>
      </w:r>
      <w:r>
        <w:rPr>
          <w:noProof/>
        </w:rPr>
        <w:t>95</w:t>
      </w:r>
      <w:r>
        <w:rPr>
          <w:noProof/>
        </w:rPr>
        <w:fldChar w:fldCharType="end"/>
      </w:r>
    </w:p>
    <w:p w14:paraId="5EB15379" w14:textId="5BE99EE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.3.6.</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_Toc187442332 \h </w:instrText>
      </w:r>
      <w:r>
        <w:rPr>
          <w:noProof/>
        </w:rPr>
      </w:r>
      <w:r>
        <w:rPr>
          <w:noProof/>
        </w:rPr>
        <w:fldChar w:fldCharType="separate"/>
      </w:r>
      <w:r>
        <w:rPr>
          <w:noProof/>
        </w:rPr>
        <w:t>95</w:t>
      </w:r>
      <w:r>
        <w:rPr>
          <w:noProof/>
        </w:rPr>
        <w:fldChar w:fldCharType="end"/>
      </w:r>
    </w:p>
    <w:p w14:paraId="53DC2724" w14:textId="6A414D0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4</w:t>
      </w:r>
      <w:r w:rsidRPr="003031F8">
        <w:rPr>
          <w:noProof/>
          <w:lang w:val="en-IN"/>
        </w:rPr>
        <w:t>.3.6.</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_Toc187442333 \h </w:instrText>
      </w:r>
      <w:r>
        <w:rPr>
          <w:noProof/>
        </w:rPr>
      </w:r>
      <w:r>
        <w:rPr>
          <w:noProof/>
        </w:rPr>
        <w:fldChar w:fldCharType="separate"/>
      </w:r>
      <w:r>
        <w:rPr>
          <w:noProof/>
        </w:rPr>
        <w:t>95</w:t>
      </w:r>
      <w:r>
        <w:rPr>
          <w:noProof/>
        </w:rPr>
        <w:fldChar w:fldCharType="end"/>
      </w:r>
    </w:p>
    <w:p w14:paraId="3FD67648" w14:textId="5A6F716F"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_Toc187442334 \h </w:instrText>
      </w:r>
      <w:r>
        <w:rPr>
          <w:noProof/>
        </w:rPr>
      </w:r>
      <w:r>
        <w:rPr>
          <w:noProof/>
        </w:rPr>
        <w:fldChar w:fldCharType="separate"/>
      </w:r>
      <w:r>
        <w:rPr>
          <w:noProof/>
        </w:rPr>
        <w:t>96</w:t>
      </w:r>
      <w:r>
        <w:rPr>
          <w:noProof/>
        </w:rPr>
        <w:fldChar w:fldCharType="end"/>
      </w:r>
    </w:p>
    <w:p w14:paraId="218478B5" w14:textId="7A79FC27"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_Toc187442335 \h </w:instrText>
      </w:r>
      <w:r>
        <w:rPr>
          <w:noProof/>
        </w:rPr>
      </w:r>
      <w:r>
        <w:rPr>
          <w:noProof/>
        </w:rPr>
        <w:fldChar w:fldCharType="separate"/>
      </w:r>
      <w:r>
        <w:rPr>
          <w:noProof/>
        </w:rPr>
        <w:t>96</w:t>
      </w:r>
      <w:r>
        <w:rPr>
          <w:noProof/>
        </w:rPr>
        <w:fldChar w:fldCharType="end"/>
      </w:r>
    </w:p>
    <w:p w14:paraId="72177558" w14:textId="5435C4C4"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_Toc187442336 \h </w:instrText>
      </w:r>
      <w:r>
        <w:rPr>
          <w:noProof/>
        </w:rPr>
      </w:r>
      <w:r>
        <w:rPr>
          <w:noProof/>
        </w:rPr>
        <w:fldChar w:fldCharType="separate"/>
      </w:r>
      <w:r>
        <w:rPr>
          <w:noProof/>
        </w:rPr>
        <w:t>96</w:t>
      </w:r>
      <w:r>
        <w:rPr>
          <w:noProof/>
        </w:rPr>
        <w:fldChar w:fldCharType="end"/>
      </w:r>
    </w:p>
    <w:p w14:paraId="08FD96A6" w14:textId="0162D07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_Toc187442337 \h </w:instrText>
      </w:r>
      <w:r>
        <w:rPr>
          <w:noProof/>
        </w:rPr>
      </w:r>
      <w:r>
        <w:rPr>
          <w:noProof/>
        </w:rPr>
        <w:fldChar w:fldCharType="separate"/>
      </w:r>
      <w:r>
        <w:rPr>
          <w:noProof/>
        </w:rPr>
        <w:t>96</w:t>
      </w:r>
      <w:r>
        <w:rPr>
          <w:noProof/>
        </w:rPr>
        <w:fldChar w:fldCharType="end"/>
      </w:r>
    </w:p>
    <w:p w14:paraId="03892484" w14:textId="70A1CD0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upload data request</w:t>
      </w:r>
      <w:r>
        <w:rPr>
          <w:noProof/>
        </w:rPr>
        <w:tab/>
      </w:r>
      <w:r>
        <w:rPr>
          <w:noProof/>
        </w:rPr>
        <w:fldChar w:fldCharType="begin"/>
      </w:r>
      <w:r>
        <w:rPr>
          <w:noProof/>
        </w:rPr>
        <w:instrText xml:space="preserve"> PAGEREF _Toc187442338 \h </w:instrText>
      </w:r>
      <w:r>
        <w:rPr>
          <w:noProof/>
        </w:rPr>
      </w:r>
      <w:r>
        <w:rPr>
          <w:noProof/>
        </w:rPr>
        <w:fldChar w:fldCharType="separate"/>
      </w:r>
      <w:r>
        <w:rPr>
          <w:noProof/>
        </w:rPr>
        <w:t>96</w:t>
      </w:r>
      <w:r>
        <w:rPr>
          <w:noProof/>
        </w:rPr>
        <w:fldChar w:fldCharType="end"/>
      </w:r>
    </w:p>
    <w:p w14:paraId="3F4A96FF" w14:textId="156B579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upload data response</w:t>
      </w:r>
      <w:r>
        <w:rPr>
          <w:noProof/>
        </w:rPr>
        <w:tab/>
      </w:r>
      <w:r>
        <w:rPr>
          <w:noProof/>
        </w:rPr>
        <w:fldChar w:fldCharType="begin"/>
      </w:r>
      <w:r>
        <w:rPr>
          <w:noProof/>
        </w:rPr>
        <w:instrText xml:space="preserve"> PAGEREF _Toc187442339 \h </w:instrText>
      </w:r>
      <w:r>
        <w:rPr>
          <w:noProof/>
        </w:rPr>
      </w:r>
      <w:r>
        <w:rPr>
          <w:noProof/>
        </w:rPr>
        <w:fldChar w:fldCharType="separate"/>
      </w:r>
      <w:r>
        <w:rPr>
          <w:noProof/>
        </w:rPr>
        <w:t>96</w:t>
      </w:r>
      <w:r>
        <w:rPr>
          <w:noProof/>
        </w:rPr>
        <w:fldChar w:fldCharType="end"/>
      </w:r>
    </w:p>
    <w:p w14:paraId="2B8F9393" w14:textId="661006E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download data request</w:t>
      </w:r>
      <w:r>
        <w:rPr>
          <w:noProof/>
        </w:rPr>
        <w:tab/>
      </w:r>
      <w:r>
        <w:rPr>
          <w:noProof/>
        </w:rPr>
        <w:fldChar w:fldCharType="begin"/>
      </w:r>
      <w:r>
        <w:rPr>
          <w:noProof/>
        </w:rPr>
        <w:instrText xml:space="preserve"> PAGEREF _Toc187442340 \h </w:instrText>
      </w:r>
      <w:r>
        <w:rPr>
          <w:noProof/>
        </w:rPr>
      </w:r>
      <w:r>
        <w:rPr>
          <w:noProof/>
        </w:rPr>
        <w:fldChar w:fldCharType="separate"/>
      </w:r>
      <w:r>
        <w:rPr>
          <w:noProof/>
        </w:rPr>
        <w:t>97</w:t>
      </w:r>
      <w:r>
        <w:rPr>
          <w:noProof/>
        </w:rPr>
        <w:fldChar w:fldCharType="end"/>
      </w:r>
    </w:p>
    <w:p w14:paraId="3E1D2733" w14:textId="7A65EE1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download data response</w:t>
      </w:r>
      <w:r>
        <w:rPr>
          <w:noProof/>
        </w:rPr>
        <w:tab/>
      </w:r>
      <w:r>
        <w:rPr>
          <w:noProof/>
        </w:rPr>
        <w:fldChar w:fldCharType="begin"/>
      </w:r>
      <w:r>
        <w:rPr>
          <w:noProof/>
        </w:rPr>
        <w:instrText xml:space="preserve"> PAGEREF _Toc187442341 \h </w:instrText>
      </w:r>
      <w:r>
        <w:rPr>
          <w:noProof/>
        </w:rPr>
      </w:r>
      <w:r>
        <w:rPr>
          <w:noProof/>
        </w:rPr>
        <w:fldChar w:fldCharType="separate"/>
      </w:r>
      <w:r>
        <w:rPr>
          <w:noProof/>
        </w:rPr>
        <w:t>97</w:t>
      </w:r>
      <w:r>
        <w:rPr>
          <w:noProof/>
        </w:rPr>
        <w:fldChar w:fldCharType="end"/>
      </w:r>
    </w:p>
    <w:p w14:paraId="7F759D39" w14:textId="7E73741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FD request (using HTTP)</w:t>
      </w:r>
      <w:r>
        <w:rPr>
          <w:noProof/>
        </w:rPr>
        <w:tab/>
      </w:r>
      <w:r>
        <w:rPr>
          <w:noProof/>
        </w:rPr>
        <w:fldChar w:fldCharType="begin"/>
      </w:r>
      <w:r>
        <w:rPr>
          <w:noProof/>
        </w:rPr>
        <w:instrText xml:space="preserve"> PAGEREF _Toc187442342 \h </w:instrText>
      </w:r>
      <w:r>
        <w:rPr>
          <w:noProof/>
        </w:rPr>
      </w:r>
      <w:r>
        <w:rPr>
          <w:noProof/>
        </w:rPr>
        <w:fldChar w:fldCharType="separate"/>
      </w:r>
      <w:r>
        <w:rPr>
          <w:noProof/>
        </w:rPr>
        <w:t>97</w:t>
      </w:r>
      <w:r>
        <w:rPr>
          <w:noProof/>
        </w:rPr>
        <w:fldChar w:fldCharType="end"/>
      </w:r>
    </w:p>
    <w:p w14:paraId="5E1DA1C5" w14:textId="56AA0DF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FD response (using HTTP)</w:t>
      </w:r>
      <w:r>
        <w:rPr>
          <w:noProof/>
        </w:rPr>
        <w:tab/>
      </w:r>
      <w:r>
        <w:rPr>
          <w:noProof/>
        </w:rPr>
        <w:fldChar w:fldCharType="begin"/>
      </w:r>
      <w:r>
        <w:rPr>
          <w:noProof/>
        </w:rPr>
        <w:instrText xml:space="preserve"> PAGEREF _Toc187442343 \h </w:instrText>
      </w:r>
      <w:r>
        <w:rPr>
          <w:noProof/>
        </w:rPr>
      </w:r>
      <w:r>
        <w:rPr>
          <w:noProof/>
        </w:rPr>
        <w:fldChar w:fldCharType="separate"/>
      </w:r>
      <w:r>
        <w:rPr>
          <w:noProof/>
        </w:rPr>
        <w:t>98</w:t>
      </w:r>
      <w:r>
        <w:rPr>
          <w:noProof/>
        </w:rPr>
        <w:fldChar w:fldCharType="end"/>
      </w:r>
    </w:p>
    <w:p w14:paraId="31D3EB64" w14:textId="0F55619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download completed report</w:t>
      </w:r>
      <w:r>
        <w:rPr>
          <w:noProof/>
        </w:rPr>
        <w:tab/>
      </w:r>
      <w:r>
        <w:rPr>
          <w:noProof/>
        </w:rPr>
        <w:fldChar w:fldCharType="begin"/>
      </w:r>
      <w:r>
        <w:rPr>
          <w:noProof/>
        </w:rPr>
        <w:instrText xml:space="preserve"> PAGEREF _Toc187442344 \h </w:instrText>
      </w:r>
      <w:r>
        <w:rPr>
          <w:noProof/>
        </w:rPr>
      </w:r>
      <w:r>
        <w:rPr>
          <w:noProof/>
        </w:rPr>
        <w:fldChar w:fldCharType="separate"/>
      </w:r>
      <w:r>
        <w:rPr>
          <w:noProof/>
        </w:rPr>
        <w:t>99</w:t>
      </w:r>
      <w:r>
        <w:rPr>
          <w:noProof/>
        </w:rPr>
        <w:fldChar w:fldCharType="end"/>
      </w:r>
    </w:p>
    <w:p w14:paraId="29FA3997" w14:textId="100A478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aggregated download completed report</w:t>
      </w:r>
      <w:r>
        <w:rPr>
          <w:noProof/>
        </w:rPr>
        <w:tab/>
      </w:r>
      <w:r>
        <w:rPr>
          <w:noProof/>
        </w:rPr>
        <w:fldChar w:fldCharType="begin"/>
      </w:r>
      <w:r>
        <w:rPr>
          <w:noProof/>
        </w:rPr>
        <w:instrText xml:space="preserve"> PAGEREF _Toc187442345 \h </w:instrText>
      </w:r>
      <w:r>
        <w:rPr>
          <w:noProof/>
        </w:rPr>
      </w:r>
      <w:r>
        <w:rPr>
          <w:noProof/>
        </w:rPr>
        <w:fldChar w:fldCharType="separate"/>
      </w:r>
      <w:r>
        <w:rPr>
          <w:noProof/>
        </w:rPr>
        <w:t>99</w:t>
      </w:r>
      <w:r>
        <w:rPr>
          <w:noProof/>
        </w:rPr>
        <w:fldChar w:fldCharType="end"/>
      </w:r>
    </w:p>
    <w:p w14:paraId="7F801CA9" w14:textId="60A0B7D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FD request (using media plane)</w:t>
      </w:r>
      <w:r>
        <w:rPr>
          <w:noProof/>
        </w:rPr>
        <w:tab/>
      </w:r>
      <w:r>
        <w:rPr>
          <w:noProof/>
        </w:rPr>
        <w:fldChar w:fldCharType="begin"/>
      </w:r>
      <w:r>
        <w:rPr>
          <w:noProof/>
        </w:rPr>
        <w:instrText xml:space="preserve"> PAGEREF _Toc187442346 \h </w:instrText>
      </w:r>
      <w:r>
        <w:rPr>
          <w:noProof/>
        </w:rPr>
      </w:r>
      <w:r>
        <w:rPr>
          <w:noProof/>
        </w:rPr>
        <w:fldChar w:fldCharType="separate"/>
      </w:r>
      <w:r>
        <w:rPr>
          <w:noProof/>
        </w:rPr>
        <w:t>99</w:t>
      </w:r>
      <w:r>
        <w:rPr>
          <w:noProof/>
        </w:rPr>
        <w:fldChar w:fldCharType="end"/>
      </w:r>
    </w:p>
    <w:p w14:paraId="70D8722F" w14:textId="6D19C5E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FD response (using media plane)</w:t>
      </w:r>
      <w:r>
        <w:rPr>
          <w:noProof/>
        </w:rPr>
        <w:tab/>
      </w:r>
      <w:r>
        <w:rPr>
          <w:noProof/>
        </w:rPr>
        <w:fldChar w:fldCharType="begin"/>
      </w:r>
      <w:r>
        <w:rPr>
          <w:noProof/>
        </w:rPr>
        <w:instrText xml:space="preserve"> PAGEREF _Toc187442347 \h </w:instrText>
      </w:r>
      <w:r>
        <w:rPr>
          <w:noProof/>
        </w:rPr>
      </w:r>
      <w:r>
        <w:rPr>
          <w:noProof/>
        </w:rPr>
        <w:fldChar w:fldCharType="separate"/>
      </w:r>
      <w:r>
        <w:rPr>
          <w:noProof/>
        </w:rPr>
        <w:t>101</w:t>
      </w:r>
      <w:r>
        <w:rPr>
          <w:noProof/>
        </w:rPr>
        <w:fldChar w:fldCharType="end"/>
      </w:r>
    </w:p>
    <w:p w14:paraId="3AA15967" w14:textId="3575DAE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FD request (using HTTP)</w:t>
      </w:r>
      <w:r>
        <w:rPr>
          <w:noProof/>
        </w:rPr>
        <w:tab/>
      </w:r>
      <w:r>
        <w:rPr>
          <w:noProof/>
        </w:rPr>
        <w:fldChar w:fldCharType="begin"/>
      </w:r>
      <w:r>
        <w:rPr>
          <w:noProof/>
        </w:rPr>
        <w:instrText xml:space="preserve"> PAGEREF _Toc187442348 \h </w:instrText>
      </w:r>
      <w:r>
        <w:rPr>
          <w:noProof/>
        </w:rPr>
      </w:r>
      <w:r>
        <w:rPr>
          <w:noProof/>
        </w:rPr>
        <w:fldChar w:fldCharType="separate"/>
      </w:r>
      <w:r>
        <w:rPr>
          <w:noProof/>
        </w:rPr>
        <w:t>101</w:t>
      </w:r>
      <w:r>
        <w:rPr>
          <w:noProof/>
        </w:rPr>
        <w:fldChar w:fldCharType="end"/>
      </w:r>
    </w:p>
    <w:p w14:paraId="5AEFA6A6" w14:textId="404BA6A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FD response (using HTTP</w:t>
      </w:r>
      <w:r>
        <w:rPr>
          <w:noProof/>
        </w:rPr>
        <w:t xml:space="preserve"> or MBMS download delivery method</w:t>
      </w:r>
      <w:r w:rsidRPr="003031F8">
        <w:rPr>
          <w:rFonts w:eastAsia="SimSun"/>
          <w:noProof/>
        </w:rPr>
        <w:t>)</w:t>
      </w:r>
      <w:r>
        <w:rPr>
          <w:noProof/>
        </w:rPr>
        <w:tab/>
      </w:r>
      <w:r>
        <w:rPr>
          <w:noProof/>
        </w:rPr>
        <w:fldChar w:fldCharType="begin"/>
      </w:r>
      <w:r>
        <w:rPr>
          <w:noProof/>
        </w:rPr>
        <w:instrText xml:space="preserve"> PAGEREF _Toc187442349 \h </w:instrText>
      </w:r>
      <w:r>
        <w:rPr>
          <w:noProof/>
        </w:rPr>
      </w:r>
      <w:r>
        <w:rPr>
          <w:noProof/>
        </w:rPr>
        <w:fldChar w:fldCharType="separate"/>
      </w:r>
      <w:r>
        <w:rPr>
          <w:noProof/>
        </w:rPr>
        <w:t>103</w:t>
      </w:r>
      <w:r>
        <w:rPr>
          <w:noProof/>
        </w:rPr>
        <w:fldChar w:fldCharType="end"/>
      </w:r>
    </w:p>
    <w:p w14:paraId="36D90D2A" w14:textId="11F935A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FD request (using media plane)</w:t>
      </w:r>
      <w:r>
        <w:rPr>
          <w:noProof/>
        </w:rPr>
        <w:tab/>
      </w:r>
      <w:r>
        <w:rPr>
          <w:noProof/>
        </w:rPr>
        <w:fldChar w:fldCharType="begin"/>
      </w:r>
      <w:r>
        <w:rPr>
          <w:noProof/>
        </w:rPr>
        <w:instrText xml:space="preserve"> PAGEREF _Toc187442350 \h </w:instrText>
      </w:r>
      <w:r>
        <w:rPr>
          <w:noProof/>
        </w:rPr>
      </w:r>
      <w:r>
        <w:rPr>
          <w:noProof/>
        </w:rPr>
        <w:fldChar w:fldCharType="separate"/>
      </w:r>
      <w:r>
        <w:rPr>
          <w:noProof/>
        </w:rPr>
        <w:t>103</w:t>
      </w:r>
      <w:r>
        <w:rPr>
          <w:noProof/>
        </w:rPr>
        <w:fldChar w:fldCharType="end"/>
      </w:r>
    </w:p>
    <w:p w14:paraId="3FDADC73" w14:textId="58FD865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FD response (using media plane)</w:t>
      </w:r>
      <w:r>
        <w:rPr>
          <w:noProof/>
        </w:rPr>
        <w:tab/>
      </w:r>
      <w:r>
        <w:rPr>
          <w:noProof/>
        </w:rPr>
        <w:fldChar w:fldCharType="begin"/>
      </w:r>
      <w:r>
        <w:rPr>
          <w:noProof/>
        </w:rPr>
        <w:instrText xml:space="preserve"> PAGEREF _Toc187442351 \h </w:instrText>
      </w:r>
      <w:r>
        <w:rPr>
          <w:noProof/>
        </w:rPr>
      </w:r>
      <w:r>
        <w:rPr>
          <w:noProof/>
        </w:rPr>
        <w:fldChar w:fldCharType="separate"/>
      </w:r>
      <w:r>
        <w:rPr>
          <w:noProof/>
        </w:rPr>
        <w:t>104</w:t>
      </w:r>
      <w:r>
        <w:rPr>
          <w:noProof/>
        </w:rPr>
        <w:fldChar w:fldCharType="end"/>
      </w:r>
    </w:p>
    <w:p w14:paraId="4A47F999" w14:textId="63C9D5D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remove file request</w:t>
      </w:r>
      <w:r>
        <w:rPr>
          <w:noProof/>
        </w:rPr>
        <w:tab/>
      </w:r>
      <w:r>
        <w:rPr>
          <w:noProof/>
        </w:rPr>
        <w:fldChar w:fldCharType="begin"/>
      </w:r>
      <w:r>
        <w:rPr>
          <w:noProof/>
        </w:rPr>
        <w:instrText xml:space="preserve"> PAGEREF _Toc187442352 \h </w:instrText>
      </w:r>
      <w:r>
        <w:rPr>
          <w:noProof/>
        </w:rPr>
      </w:r>
      <w:r>
        <w:rPr>
          <w:noProof/>
        </w:rPr>
        <w:fldChar w:fldCharType="separate"/>
      </w:r>
      <w:r>
        <w:rPr>
          <w:noProof/>
        </w:rPr>
        <w:t>104</w:t>
      </w:r>
      <w:r>
        <w:rPr>
          <w:noProof/>
        </w:rPr>
        <w:fldChar w:fldCharType="end"/>
      </w:r>
    </w:p>
    <w:p w14:paraId="463F49E8" w14:textId="323DB08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remove file response</w:t>
      </w:r>
      <w:r>
        <w:rPr>
          <w:noProof/>
        </w:rPr>
        <w:tab/>
      </w:r>
      <w:r>
        <w:rPr>
          <w:noProof/>
        </w:rPr>
        <w:fldChar w:fldCharType="begin"/>
      </w:r>
      <w:r>
        <w:rPr>
          <w:noProof/>
        </w:rPr>
        <w:instrText xml:space="preserve"> PAGEREF _Toc187442353 \h </w:instrText>
      </w:r>
      <w:r>
        <w:rPr>
          <w:noProof/>
        </w:rPr>
      </w:r>
      <w:r>
        <w:rPr>
          <w:noProof/>
        </w:rPr>
        <w:fldChar w:fldCharType="separate"/>
      </w:r>
      <w:r>
        <w:rPr>
          <w:noProof/>
        </w:rPr>
        <w:t>105</w:t>
      </w:r>
      <w:r>
        <w:rPr>
          <w:noProof/>
        </w:rPr>
        <w:fldChar w:fldCharType="end"/>
      </w:r>
    </w:p>
    <w:p w14:paraId="050335A2" w14:textId="4B4796C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Void</w:t>
      </w:r>
      <w:r>
        <w:rPr>
          <w:noProof/>
        </w:rPr>
        <w:tab/>
      </w:r>
      <w:r>
        <w:rPr>
          <w:noProof/>
        </w:rPr>
        <w:fldChar w:fldCharType="begin"/>
      </w:r>
      <w:r>
        <w:rPr>
          <w:noProof/>
        </w:rPr>
        <w:instrText xml:space="preserve"> PAGEREF _Toc187442354 \h </w:instrText>
      </w:r>
      <w:r>
        <w:rPr>
          <w:noProof/>
        </w:rPr>
      </w:r>
      <w:r>
        <w:rPr>
          <w:noProof/>
        </w:rPr>
        <w:fldChar w:fldCharType="separate"/>
      </w:r>
      <w:r>
        <w:rPr>
          <w:noProof/>
        </w:rPr>
        <w:t>105</w:t>
      </w:r>
      <w:r>
        <w:rPr>
          <w:noProof/>
        </w:rPr>
        <w:fldChar w:fldCharType="end"/>
      </w:r>
    </w:p>
    <w:p w14:paraId="672D2DFD" w14:textId="7DADDBA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Void</w:t>
      </w:r>
      <w:r>
        <w:rPr>
          <w:noProof/>
        </w:rPr>
        <w:tab/>
      </w:r>
      <w:r>
        <w:rPr>
          <w:noProof/>
        </w:rPr>
        <w:fldChar w:fldCharType="begin"/>
      </w:r>
      <w:r>
        <w:rPr>
          <w:noProof/>
        </w:rPr>
        <w:instrText xml:space="preserve"> PAGEREF _Toc187442355 \h </w:instrText>
      </w:r>
      <w:r>
        <w:rPr>
          <w:noProof/>
        </w:rPr>
      </w:r>
      <w:r>
        <w:rPr>
          <w:noProof/>
        </w:rPr>
        <w:fldChar w:fldCharType="separate"/>
      </w:r>
      <w:r>
        <w:rPr>
          <w:noProof/>
        </w:rPr>
        <w:t>105</w:t>
      </w:r>
      <w:r>
        <w:rPr>
          <w:noProof/>
        </w:rPr>
        <w:fldChar w:fldCharType="end"/>
      </w:r>
    </w:p>
    <w:p w14:paraId="4B4A2E35" w14:textId="1F572EE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Void</w:t>
      </w:r>
      <w:r>
        <w:rPr>
          <w:noProof/>
        </w:rPr>
        <w:tab/>
      </w:r>
      <w:r>
        <w:rPr>
          <w:noProof/>
        </w:rPr>
        <w:fldChar w:fldCharType="begin"/>
      </w:r>
      <w:r>
        <w:rPr>
          <w:noProof/>
        </w:rPr>
        <w:instrText xml:space="preserve"> PAGEREF _Toc187442356 \h </w:instrText>
      </w:r>
      <w:r>
        <w:rPr>
          <w:noProof/>
        </w:rPr>
      </w:r>
      <w:r>
        <w:rPr>
          <w:noProof/>
        </w:rPr>
        <w:fldChar w:fldCharType="separate"/>
      </w:r>
      <w:r>
        <w:rPr>
          <w:noProof/>
        </w:rPr>
        <w:t>105</w:t>
      </w:r>
      <w:r>
        <w:rPr>
          <w:noProof/>
        </w:rPr>
        <w:fldChar w:fldCharType="end"/>
      </w:r>
    </w:p>
    <w:p w14:paraId="77DB8549" w14:textId="73AF29B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retrieve request</w:t>
      </w:r>
      <w:r>
        <w:rPr>
          <w:noProof/>
        </w:rPr>
        <w:tab/>
      </w:r>
      <w:r>
        <w:rPr>
          <w:noProof/>
        </w:rPr>
        <w:fldChar w:fldCharType="begin"/>
      </w:r>
      <w:r>
        <w:rPr>
          <w:noProof/>
        </w:rPr>
        <w:instrText xml:space="preserve"> PAGEREF _Toc187442357 \h </w:instrText>
      </w:r>
      <w:r>
        <w:rPr>
          <w:noProof/>
        </w:rPr>
      </w:r>
      <w:r>
        <w:rPr>
          <w:noProof/>
        </w:rPr>
        <w:fldChar w:fldCharType="separate"/>
      </w:r>
      <w:r>
        <w:rPr>
          <w:noProof/>
        </w:rPr>
        <w:t>105</w:t>
      </w:r>
      <w:r>
        <w:rPr>
          <w:noProof/>
        </w:rPr>
        <w:fldChar w:fldCharType="end"/>
      </w:r>
    </w:p>
    <w:p w14:paraId="3B954026" w14:textId="1FC8BFF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retrieve response</w:t>
      </w:r>
      <w:r>
        <w:rPr>
          <w:noProof/>
        </w:rPr>
        <w:tab/>
      </w:r>
      <w:r>
        <w:rPr>
          <w:noProof/>
        </w:rPr>
        <w:fldChar w:fldCharType="begin"/>
      </w:r>
      <w:r>
        <w:rPr>
          <w:noProof/>
        </w:rPr>
        <w:instrText xml:space="preserve"> PAGEREF _Toc187442358 \h </w:instrText>
      </w:r>
      <w:r>
        <w:rPr>
          <w:noProof/>
        </w:rPr>
      </w:r>
      <w:r>
        <w:rPr>
          <w:noProof/>
        </w:rPr>
        <w:fldChar w:fldCharType="separate"/>
      </w:r>
      <w:r>
        <w:rPr>
          <w:noProof/>
        </w:rPr>
        <w:t>105</w:t>
      </w:r>
      <w:r>
        <w:rPr>
          <w:noProof/>
        </w:rPr>
        <w:fldChar w:fldCharType="end"/>
      </w:r>
    </w:p>
    <w:p w14:paraId="67CACABE" w14:textId="1728D32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standalone FD over MBMS request</w:t>
      </w:r>
      <w:r>
        <w:rPr>
          <w:noProof/>
        </w:rPr>
        <w:tab/>
      </w:r>
      <w:r>
        <w:rPr>
          <w:noProof/>
        </w:rPr>
        <w:fldChar w:fldCharType="begin"/>
      </w:r>
      <w:r>
        <w:rPr>
          <w:noProof/>
        </w:rPr>
        <w:instrText xml:space="preserve"> PAGEREF _Toc187442359 \h </w:instrText>
      </w:r>
      <w:r>
        <w:rPr>
          <w:noProof/>
        </w:rPr>
      </w:r>
      <w:r>
        <w:rPr>
          <w:noProof/>
        </w:rPr>
        <w:fldChar w:fldCharType="separate"/>
      </w:r>
      <w:r>
        <w:rPr>
          <w:noProof/>
        </w:rPr>
        <w:t>106</w:t>
      </w:r>
      <w:r>
        <w:rPr>
          <w:noProof/>
        </w:rPr>
        <w:fldChar w:fldCharType="end"/>
      </w:r>
    </w:p>
    <w:p w14:paraId="69D0CC2A" w14:textId="0112141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one-to-one FD upgrade request</w:t>
      </w:r>
      <w:r>
        <w:rPr>
          <w:noProof/>
        </w:rPr>
        <w:tab/>
      </w:r>
      <w:r>
        <w:rPr>
          <w:noProof/>
        </w:rPr>
        <w:fldChar w:fldCharType="begin"/>
      </w:r>
      <w:r>
        <w:rPr>
          <w:noProof/>
        </w:rPr>
        <w:instrText xml:space="preserve"> PAGEREF _Toc187442360 \h </w:instrText>
      </w:r>
      <w:r>
        <w:rPr>
          <w:noProof/>
        </w:rPr>
      </w:r>
      <w:r>
        <w:rPr>
          <w:noProof/>
        </w:rPr>
        <w:fldChar w:fldCharType="separate"/>
      </w:r>
      <w:r>
        <w:rPr>
          <w:noProof/>
        </w:rPr>
        <w:t>106</w:t>
      </w:r>
      <w:r>
        <w:rPr>
          <w:noProof/>
        </w:rPr>
        <w:fldChar w:fldCharType="end"/>
      </w:r>
    </w:p>
    <w:p w14:paraId="0A354BBE" w14:textId="5F2069C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one-to-one FD upgrade response</w:t>
      </w:r>
      <w:r>
        <w:rPr>
          <w:noProof/>
        </w:rPr>
        <w:tab/>
      </w:r>
      <w:r>
        <w:rPr>
          <w:noProof/>
        </w:rPr>
        <w:fldChar w:fldCharType="begin"/>
      </w:r>
      <w:r>
        <w:rPr>
          <w:noProof/>
        </w:rPr>
        <w:instrText xml:space="preserve"> PAGEREF _Toc187442361 \h </w:instrText>
      </w:r>
      <w:r>
        <w:rPr>
          <w:noProof/>
        </w:rPr>
      </w:r>
      <w:r>
        <w:rPr>
          <w:noProof/>
        </w:rPr>
        <w:fldChar w:fldCharType="separate"/>
      </w:r>
      <w:r>
        <w:rPr>
          <w:noProof/>
        </w:rPr>
        <w:t>106</w:t>
      </w:r>
      <w:r>
        <w:rPr>
          <w:noProof/>
        </w:rPr>
        <w:fldChar w:fldCharType="end"/>
      </w:r>
    </w:p>
    <w:p w14:paraId="39A75B64" w14:textId="13CAB31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FD upgrade request</w:t>
      </w:r>
      <w:r>
        <w:rPr>
          <w:noProof/>
        </w:rPr>
        <w:tab/>
      </w:r>
      <w:r>
        <w:rPr>
          <w:noProof/>
        </w:rPr>
        <w:fldChar w:fldCharType="begin"/>
      </w:r>
      <w:r>
        <w:rPr>
          <w:noProof/>
        </w:rPr>
        <w:instrText xml:space="preserve"> PAGEREF _Toc187442362 \h </w:instrText>
      </w:r>
      <w:r>
        <w:rPr>
          <w:noProof/>
        </w:rPr>
      </w:r>
      <w:r>
        <w:rPr>
          <w:noProof/>
        </w:rPr>
        <w:fldChar w:fldCharType="separate"/>
      </w:r>
      <w:r>
        <w:rPr>
          <w:noProof/>
        </w:rPr>
        <w:t>107</w:t>
      </w:r>
      <w:r>
        <w:rPr>
          <w:noProof/>
        </w:rPr>
        <w:fldChar w:fldCharType="end"/>
      </w:r>
    </w:p>
    <w:p w14:paraId="6469DAFA" w14:textId="011102D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group FD upgrade response</w:t>
      </w:r>
      <w:r>
        <w:rPr>
          <w:noProof/>
        </w:rPr>
        <w:tab/>
      </w:r>
      <w:r>
        <w:rPr>
          <w:noProof/>
        </w:rPr>
        <w:fldChar w:fldCharType="begin"/>
      </w:r>
      <w:r>
        <w:rPr>
          <w:noProof/>
        </w:rPr>
        <w:instrText xml:space="preserve"> PAGEREF _Toc187442363 \h </w:instrText>
      </w:r>
      <w:r>
        <w:rPr>
          <w:noProof/>
        </w:rPr>
      </w:r>
      <w:r>
        <w:rPr>
          <w:noProof/>
        </w:rPr>
        <w:fldChar w:fldCharType="separate"/>
      </w:r>
      <w:r>
        <w:rPr>
          <w:noProof/>
        </w:rPr>
        <w:t>108</w:t>
      </w:r>
      <w:r>
        <w:rPr>
          <w:noProof/>
        </w:rPr>
        <w:fldChar w:fldCharType="end"/>
      </w:r>
    </w:p>
    <w:p w14:paraId="4C0285E1" w14:textId="4FB45F3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_Toc187442364 \h </w:instrText>
      </w:r>
      <w:r>
        <w:rPr>
          <w:noProof/>
        </w:rPr>
      </w:r>
      <w:r>
        <w:rPr>
          <w:noProof/>
        </w:rPr>
        <w:fldChar w:fldCharType="separate"/>
      </w:r>
      <w:r>
        <w:rPr>
          <w:noProof/>
        </w:rPr>
        <w:t>108</w:t>
      </w:r>
      <w:r>
        <w:rPr>
          <w:noProof/>
        </w:rPr>
        <w:fldChar w:fldCharType="end"/>
      </w:r>
    </w:p>
    <w:p w14:paraId="17D6F982" w14:textId="3C59901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_Toc187442365 \h </w:instrText>
      </w:r>
      <w:r>
        <w:rPr>
          <w:noProof/>
        </w:rPr>
      </w:r>
      <w:r>
        <w:rPr>
          <w:noProof/>
        </w:rPr>
        <w:fldChar w:fldCharType="separate"/>
      </w:r>
      <w:r>
        <w:rPr>
          <w:noProof/>
        </w:rPr>
        <w:t>108</w:t>
      </w:r>
      <w:r>
        <w:rPr>
          <w:noProof/>
        </w:rPr>
        <w:fldChar w:fldCharType="end"/>
      </w:r>
    </w:p>
    <w:p w14:paraId="2D2EB1DD" w14:textId="0C2EA87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upload request</w:t>
      </w:r>
      <w:r>
        <w:rPr>
          <w:noProof/>
        </w:rPr>
        <w:tab/>
      </w:r>
      <w:r>
        <w:rPr>
          <w:noProof/>
        </w:rPr>
        <w:fldChar w:fldCharType="begin"/>
      </w:r>
      <w:r>
        <w:rPr>
          <w:noProof/>
        </w:rPr>
        <w:instrText xml:space="preserve"> PAGEREF _Toc187442366 \h </w:instrText>
      </w:r>
      <w:r>
        <w:rPr>
          <w:noProof/>
        </w:rPr>
      </w:r>
      <w:r>
        <w:rPr>
          <w:noProof/>
        </w:rPr>
        <w:fldChar w:fldCharType="separate"/>
      </w:r>
      <w:r>
        <w:rPr>
          <w:noProof/>
        </w:rPr>
        <w:t>109</w:t>
      </w:r>
      <w:r>
        <w:rPr>
          <w:noProof/>
        </w:rPr>
        <w:fldChar w:fldCharType="end"/>
      </w:r>
    </w:p>
    <w:p w14:paraId="736A499E" w14:textId="311F49E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upload response</w:t>
      </w:r>
      <w:r>
        <w:rPr>
          <w:noProof/>
        </w:rPr>
        <w:tab/>
      </w:r>
      <w:r>
        <w:rPr>
          <w:noProof/>
        </w:rPr>
        <w:fldChar w:fldCharType="begin"/>
      </w:r>
      <w:r>
        <w:rPr>
          <w:noProof/>
        </w:rPr>
        <w:instrText xml:space="preserve"> PAGEREF _Toc187442367 \h </w:instrText>
      </w:r>
      <w:r>
        <w:rPr>
          <w:noProof/>
        </w:rPr>
      </w:r>
      <w:r>
        <w:rPr>
          <w:noProof/>
        </w:rPr>
        <w:fldChar w:fldCharType="separate"/>
      </w:r>
      <w:r>
        <w:rPr>
          <w:noProof/>
        </w:rPr>
        <w:t>109</w:t>
      </w:r>
      <w:r>
        <w:rPr>
          <w:noProof/>
        </w:rPr>
        <w:fldChar w:fldCharType="end"/>
      </w:r>
    </w:p>
    <w:p w14:paraId="4F972689" w14:textId="400B626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upload completion status</w:t>
      </w:r>
      <w:r>
        <w:rPr>
          <w:noProof/>
        </w:rPr>
        <w:tab/>
      </w:r>
      <w:r>
        <w:rPr>
          <w:noProof/>
        </w:rPr>
        <w:fldChar w:fldCharType="begin"/>
      </w:r>
      <w:r>
        <w:rPr>
          <w:noProof/>
        </w:rPr>
        <w:instrText xml:space="preserve"> PAGEREF _Toc187442368 \h </w:instrText>
      </w:r>
      <w:r>
        <w:rPr>
          <w:noProof/>
        </w:rPr>
      </w:r>
      <w:r>
        <w:rPr>
          <w:noProof/>
        </w:rPr>
        <w:fldChar w:fldCharType="separate"/>
      </w:r>
      <w:r>
        <w:rPr>
          <w:noProof/>
        </w:rPr>
        <w:t>109</w:t>
      </w:r>
      <w:r>
        <w:rPr>
          <w:noProof/>
        </w:rPr>
        <w:fldChar w:fldCharType="end"/>
      </w:r>
    </w:p>
    <w:p w14:paraId="74AE4496" w14:textId="26F44DD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download request</w:t>
      </w:r>
      <w:r>
        <w:rPr>
          <w:noProof/>
        </w:rPr>
        <w:tab/>
      </w:r>
      <w:r>
        <w:rPr>
          <w:noProof/>
        </w:rPr>
        <w:fldChar w:fldCharType="begin"/>
      </w:r>
      <w:r>
        <w:rPr>
          <w:noProof/>
        </w:rPr>
        <w:instrText xml:space="preserve"> PAGEREF _Toc187442369 \h </w:instrText>
      </w:r>
      <w:r>
        <w:rPr>
          <w:noProof/>
        </w:rPr>
      </w:r>
      <w:r>
        <w:rPr>
          <w:noProof/>
        </w:rPr>
        <w:fldChar w:fldCharType="separate"/>
      </w:r>
      <w:r>
        <w:rPr>
          <w:noProof/>
        </w:rPr>
        <w:t>109</w:t>
      </w:r>
      <w:r>
        <w:rPr>
          <w:noProof/>
        </w:rPr>
        <w:fldChar w:fldCharType="end"/>
      </w:r>
    </w:p>
    <w:p w14:paraId="5C8A2122" w14:textId="3870557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download response</w:t>
      </w:r>
      <w:r>
        <w:rPr>
          <w:noProof/>
        </w:rPr>
        <w:tab/>
      </w:r>
      <w:r>
        <w:rPr>
          <w:noProof/>
        </w:rPr>
        <w:fldChar w:fldCharType="begin"/>
      </w:r>
      <w:r>
        <w:rPr>
          <w:noProof/>
        </w:rPr>
        <w:instrText xml:space="preserve"> PAGEREF _Toc187442370 \h </w:instrText>
      </w:r>
      <w:r>
        <w:rPr>
          <w:noProof/>
        </w:rPr>
      </w:r>
      <w:r>
        <w:rPr>
          <w:noProof/>
        </w:rPr>
        <w:fldChar w:fldCharType="separate"/>
      </w:r>
      <w:r>
        <w:rPr>
          <w:noProof/>
        </w:rPr>
        <w:t>110</w:t>
      </w:r>
      <w:r>
        <w:rPr>
          <w:noProof/>
        </w:rPr>
        <w:fldChar w:fldCharType="end"/>
      </w:r>
    </w:p>
    <w:p w14:paraId="3A25EBE5" w14:textId="36A6105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availability request</w:t>
      </w:r>
      <w:r>
        <w:rPr>
          <w:noProof/>
        </w:rPr>
        <w:tab/>
      </w:r>
      <w:r>
        <w:rPr>
          <w:noProof/>
        </w:rPr>
        <w:fldChar w:fldCharType="begin"/>
      </w:r>
      <w:r>
        <w:rPr>
          <w:noProof/>
        </w:rPr>
        <w:instrText xml:space="preserve"> PAGEREF _Toc187442371 \h </w:instrText>
      </w:r>
      <w:r>
        <w:rPr>
          <w:noProof/>
        </w:rPr>
      </w:r>
      <w:r>
        <w:rPr>
          <w:noProof/>
        </w:rPr>
        <w:fldChar w:fldCharType="separate"/>
      </w:r>
      <w:r>
        <w:rPr>
          <w:noProof/>
        </w:rPr>
        <w:t>110</w:t>
      </w:r>
      <w:r>
        <w:rPr>
          <w:noProof/>
        </w:rPr>
        <w:fldChar w:fldCharType="end"/>
      </w:r>
    </w:p>
    <w:p w14:paraId="5BD78229" w14:textId="211D3FB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file availability response</w:t>
      </w:r>
      <w:r>
        <w:rPr>
          <w:noProof/>
        </w:rPr>
        <w:tab/>
      </w:r>
      <w:r>
        <w:rPr>
          <w:noProof/>
        </w:rPr>
        <w:fldChar w:fldCharType="begin"/>
      </w:r>
      <w:r>
        <w:rPr>
          <w:noProof/>
        </w:rPr>
        <w:instrText xml:space="preserve"> PAGEREF _Toc187442372 \h </w:instrText>
      </w:r>
      <w:r>
        <w:rPr>
          <w:noProof/>
        </w:rPr>
      </w:r>
      <w:r>
        <w:rPr>
          <w:noProof/>
        </w:rPr>
        <w:fldChar w:fldCharType="separate"/>
      </w:r>
      <w:r>
        <w:rPr>
          <w:noProof/>
        </w:rPr>
        <w:t>110</w:t>
      </w:r>
      <w:r>
        <w:rPr>
          <w:noProof/>
        </w:rPr>
        <w:fldChar w:fldCharType="end"/>
      </w:r>
    </w:p>
    <w:p w14:paraId="75A95428" w14:textId="1AEAF87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_Toc187442373 \h </w:instrText>
      </w:r>
      <w:r>
        <w:rPr>
          <w:noProof/>
        </w:rPr>
      </w:r>
      <w:r>
        <w:rPr>
          <w:noProof/>
        </w:rPr>
        <w:fldChar w:fldCharType="separate"/>
      </w:r>
      <w:r>
        <w:rPr>
          <w:noProof/>
        </w:rPr>
        <w:t>110</w:t>
      </w:r>
      <w:r>
        <w:rPr>
          <w:noProof/>
        </w:rPr>
        <w:fldChar w:fldCharType="end"/>
      </w:r>
    </w:p>
    <w:p w14:paraId="7C0E66A2" w14:textId="11967F2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_Toc187442374 \h </w:instrText>
      </w:r>
      <w:r>
        <w:rPr>
          <w:noProof/>
        </w:rPr>
      </w:r>
      <w:r>
        <w:rPr>
          <w:noProof/>
        </w:rPr>
        <w:fldChar w:fldCharType="separate"/>
      </w:r>
      <w:r>
        <w:rPr>
          <w:noProof/>
        </w:rPr>
        <w:t>110</w:t>
      </w:r>
      <w:r>
        <w:rPr>
          <w:noProof/>
        </w:rPr>
        <w:fldChar w:fldCharType="end"/>
      </w:r>
    </w:p>
    <w:p w14:paraId="4F844877" w14:textId="7DE0276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_Toc187442375 \h </w:instrText>
      </w:r>
      <w:r>
        <w:rPr>
          <w:noProof/>
        </w:rPr>
      </w:r>
      <w:r>
        <w:rPr>
          <w:noProof/>
        </w:rPr>
        <w:fldChar w:fldCharType="separate"/>
      </w:r>
      <w:r>
        <w:rPr>
          <w:noProof/>
        </w:rPr>
        <w:t>111</w:t>
      </w:r>
      <w:r>
        <w:rPr>
          <w:noProof/>
        </w:rPr>
        <w:fldChar w:fldCharType="end"/>
      </w:r>
    </w:p>
    <w:p w14:paraId="20DCE190" w14:textId="1FCD73B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_Toc187442376 \h </w:instrText>
      </w:r>
      <w:r>
        <w:rPr>
          <w:noProof/>
        </w:rPr>
      </w:r>
      <w:r>
        <w:rPr>
          <w:noProof/>
        </w:rPr>
        <w:fldChar w:fldCharType="separate"/>
      </w:r>
      <w:r>
        <w:rPr>
          <w:noProof/>
        </w:rPr>
        <w:t>111</w:t>
      </w:r>
      <w:r>
        <w:rPr>
          <w:noProof/>
        </w:rPr>
        <w:fldChar w:fldCharType="end"/>
      </w:r>
    </w:p>
    <w:p w14:paraId="54C60D1B" w14:textId="52C710C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_Toc187442377 \h </w:instrText>
      </w:r>
      <w:r>
        <w:rPr>
          <w:noProof/>
        </w:rPr>
      </w:r>
      <w:r>
        <w:rPr>
          <w:noProof/>
        </w:rPr>
        <w:fldChar w:fldCharType="separate"/>
      </w:r>
      <w:r>
        <w:rPr>
          <w:noProof/>
        </w:rPr>
        <w:t>112</w:t>
      </w:r>
      <w:r>
        <w:rPr>
          <w:noProof/>
        </w:rPr>
        <w:fldChar w:fldCharType="end"/>
      </w:r>
    </w:p>
    <w:p w14:paraId="4CF19CB3" w14:textId="2629593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_Toc187442378 \h </w:instrText>
      </w:r>
      <w:r>
        <w:rPr>
          <w:noProof/>
        </w:rPr>
      </w:r>
      <w:r>
        <w:rPr>
          <w:noProof/>
        </w:rPr>
        <w:fldChar w:fldCharType="separate"/>
      </w:r>
      <w:r>
        <w:rPr>
          <w:noProof/>
        </w:rPr>
        <w:t>114</w:t>
      </w:r>
      <w:r>
        <w:rPr>
          <w:noProof/>
        </w:rPr>
        <w:fldChar w:fldCharType="end"/>
      </w:r>
    </w:p>
    <w:p w14:paraId="6C155B56" w14:textId="28B32C2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_Toc187442379 \h </w:instrText>
      </w:r>
      <w:r>
        <w:rPr>
          <w:noProof/>
        </w:rPr>
      </w:r>
      <w:r>
        <w:rPr>
          <w:noProof/>
        </w:rPr>
        <w:fldChar w:fldCharType="separate"/>
      </w:r>
      <w:r>
        <w:rPr>
          <w:noProof/>
        </w:rPr>
        <w:t>114</w:t>
      </w:r>
      <w:r>
        <w:rPr>
          <w:noProof/>
        </w:rPr>
        <w:fldChar w:fldCharType="end"/>
      </w:r>
    </w:p>
    <w:p w14:paraId="0A5DEA0E" w14:textId="5096F7B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_Toc187442380 \h </w:instrText>
      </w:r>
      <w:r>
        <w:rPr>
          <w:noProof/>
        </w:rPr>
      </w:r>
      <w:r>
        <w:rPr>
          <w:noProof/>
        </w:rPr>
        <w:fldChar w:fldCharType="separate"/>
      </w:r>
      <w:r>
        <w:rPr>
          <w:noProof/>
        </w:rPr>
        <w:t>114</w:t>
      </w:r>
      <w:r>
        <w:rPr>
          <w:noProof/>
        </w:rPr>
        <w:fldChar w:fldCharType="end"/>
      </w:r>
    </w:p>
    <w:p w14:paraId="4FE8DFA5" w14:textId="4C8C713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_Toc187442381 \h </w:instrText>
      </w:r>
      <w:r>
        <w:rPr>
          <w:noProof/>
        </w:rPr>
      </w:r>
      <w:r>
        <w:rPr>
          <w:noProof/>
        </w:rPr>
        <w:fldChar w:fldCharType="separate"/>
      </w:r>
      <w:r>
        <w:rPr>
          <w:noProof/>
        </w:rPr>
        <w:t>114</w:t>
      </w:r>
      <w:r>
        <w:rPr>
          <w:noProof/>
        </w:rPr>
        <w:fldChar w:fldCharType="end"/>
      </w:r>
    </w:p>
    <w:p w14:paraId="33D89E80" w14:textId="7E7DEFE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_Toc187442382 \h </w:instrText>
      </w:r>
      <w:r>
        <w:rPr>
          <w:noProof/>
        </w:rPr>
      </w:r>
      <w:r>
        <w:rPr>
          <w:noProof/>
        </w:rPr>
        <w:fldChar w:fldCharType="separate"/>
      </w:r>
      <w:r>
        <w:rPr>
          <w:noProof/>
        </w:rPr>
        <w:t>116</w:t>
      </w:r>
      <w:r>
        <w:rPr>
          <w:noProof/>
        </w:rPr>
        <w:fldChar w:fldCharType="end"/>
      </w:r>
    </w:p>
    <w:p w14:paraId="18455B03" w14:textId="79F424F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_Toc187442383 \h </w:instrText>
      </w:r>
      <w:r>
        <w:rPr>
          <w:noProof/>
        </w:rPr>
      </w:r>
      <w:r>
        <w:rPr>
          <w:noProof/>
        </w:rPr>
        <w:fldChar w:fldCharType="separate"/>
      </w:r>
      <w:r>
        <w:rPr>
          <w:noProof/>
        </w:rPr>
        <w:t>116</w:t>
      </w:r>
      <w:r>
        <w:rPr>
          <w:noProof/>
        </w:rPr>
        <w:fldChar w:fldCharType="end"/>
      </w:r>
    </w:p>
    <w:p w14:paraId="37C132A5" w14:textId="15BB04E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_Toc187442384 \h </w:instrText>
      </w:r>
      <w:r>
        <w:rPr>
          <w:noProof/>
        </w:rPr>
      </w:r>
      <w:r>
        <w:rPr>
          <w:noProof/>
        </w:rPr>
        <w:fldChar w:fldCharType="separate"/>
      </w:r>
      <w:r>
        <w:rPr>
          <w:noProof/>
        </w:rPr>
        <w:t>116</w:t>
      </w:r>
      <w:r>
        <w:rPr>
          <w:noProof/>
        </w:rPr>
        <w:fldChar w:fldCharType="end"/>
      </w:r>
    </w:p>
    <w:p w14:paraId="09C0B265" w14:textId="3235179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_Toc187442385 \h </w:instrText>
      </w:r>
      <w:r>
        <w:rPr>
          <w:noProof/>
        </w:rPr>
      </w:r>
      <w:r>
        <w:rPr>
          <w:noProof/>
        </w:rPr>
        <w:fldChar w:fldCharType="separate"/>
      </w:r>
      <w:r>
        <w:rPr>
          <w:noProof/>
        </w:rPr>
        <w:t>118</w:t>
      </w:r>
      <w:r>
        <w:rPr>
          <w:noProof/>
        </w:rPr>
        <w:fldChar w:fldCharType="end"/>
      </w:r>
    </w:p>
    <w:p w14:paraId="408886FC" w14:textId="2CCB05C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_Toc187442386 \h </w:instrText>
      </w:r>
      <w:r>
        <w:rPr>
          <w:noProof/>
        </w:rPr>
      </w:r>
      <w:r>
        <w:rPr>
          <w:noProof/>
        </w:rPr>
        <w:fldChar w:fldCharType="separate"/>
      </w:r>
      <w:r>
        <w:rPr>
          <w:noProof/>
        </w:rPr>
        <w:t>121</w:t>
      </w:r>
      <w:r>
        <w:rPr>
          <w:noProof/>
        </w:rPr>
        <w:fldChar w:fldCharType="end"/>
      </w:r>
    </w:p>
    <w:p w14:paraId="50AF5786" w14:textId="11AA1F4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_Toc187442387 \h </w:instrText>
      </w:r>
      <w:r>
        <w:rPr>
          <w:noProof/>
        </w:rPr>
      </w:r>
      <w:r>
        <w:rPr>
          <w:noProof/>
        </w:rPr>
        <w:fldChar w:fldCharType="separate"/>
      </w:r>
      <w:r>
        <w:rPr>
          <w:noProof/>
        </w:rPr>
        <w:t>121</w:t>
      </w:r>
      <w:r>
        <w:rPr>
          <w:noProof/>
        </w:rPr>
        <w:fldChar w:fldCharType="end"/>
      </w:r>
    </w:p>
    <w:p w14:paraId="71BD91AF" w14:textId="7BB1676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_Toc187442388 \h </w:instrText>
      </w:r>
      <w:r>
        <w:rPr>
          <w:noProof/>
        </w:rPr>
      </w:r>
      <w:r>
        <w:rPr>
          <w:noProof/>
        </w:rPr>
        <w:fldChar w:fldCharType="separate"/>
      </w:r>
      <w:r>
        <w:rPr>
          <w:noProof/>
        </w:rPr>
        <w:t>121</w:t>
      </w:r>
      <w:r>
        <w:rPr>
          <w:noProof/>
        </w:rPr>
        <w:fldChar w:fldCharType="end"/>
      </w:r>
    </w:p>
    <w:p w14:paraId="108AD6E5" w14:textId="4CFCCFA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_Toc187442389 \h </w:instrText>
      </w:r>
      <w:r>
        <w:rPr>
          <w:noProof/>
        </w:rPr>
      </w:r>
      <w:r>
        <w:rPr>
          <w:noProof/>
        </w:rPr>
        <w:fldChar w:fldCharType="separate"/>
      </w:r>
      <w:r>
        <w:rPr>
          <w:noProof/>
        </w:rPr>
        <w:t>123</w:t>
      </w:r>
      <w:r>
        <w:rPr>
          <w:noProof/>
        </w:rPr>
        <w:fldChar w:fldCharType="end"/>
      </w:r>
    </w:p>
    <w:p w14:paraId="3962CD75" w14:textId="31D4E82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_Toc187442390 \h </w:instrText>
      </w:r>
      <w:r>
        <w:rPr>
          <w:noProof/>
        </w:rPr>
      </w:r>
      <w:r>
        <w:rPr>
          <w:noProof/>
        </w:rPr>
        <w:fldChar w:fldCharType="separate"/>
      </w:r>
      <w:r>
        <w:rPr>
          <w:noProof/>
        </w:rPr>
        <w:t>123</w:t>
      </w:r>
      <w:r>
        <w:rPr>
          <w:noProof/>
        </w:rPr>
        <w:fldChar w:fldCharType="end"/>
      </w:r>
    </w:p>
    <w:p w14:paraId="1E70D92C" w14:textId="37FEDE9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_Toc187442391 \h </w:instrText>
      </w:r>
      <w:r>
        <w:rPr>
          <w:noProof/>
        </w:rPr>
      </w:r>
      <w:r>
        <w:rPr>
          <w:noProof/>
        </w:rPr>
        <w:fldChar w:fldCharType="separate"/>
      </w:r>
      <w:r>
        <w:rPr>
          <w:noProof/>
        </w:rPr>
        <w:t>123</w:t>
      </w:r>
      <w:r>
        <w:rPr>
          <w:noProof/>
        </w:rPr>
        <w:fldChar w:fldCharType="end"/>
      </w:r>
    </w:p>
    <w:p w14:paraId="6A483464" w14:textId="4501B9D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_Toc187442392 \h </w:instrText>
      </w:r>
      <w:r>
        <w:rPr>
          <w:noProof/>
        </w:rPr>
      </w:r>
      <w:r>
        <w:rPr>
          <w:noProof/>
        </w:rPr>
        <w:fldChar w:fldCharType="separate"/>
      </w:r>
      <w:r>
        <w:rPr>
          <w:noProof/>
        </w:rPr>
        <w:t>126</w:t>
      </w:r>
      <w:r>
        <w:rPr>
          <w:noProof/>
        </w:rPr>
        <w:fldChar w:fldCharType="end"/>
      </w:r>
    </w:p>
    <w:p w14:paraId="6F0EBE23" w14:textId="5E1D25F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_Toc187442393 \h </w:instrText>
      </w:r>
      <w:r>
        <w:rPr>
          <w:noProof/>
        </w:rPr>
      </w:r>
      <w:r>
        <w:rPr>
          <w:noProof/>
        </w:rPr>
        <w:fldChar w:fldCharType="separate"/>
      </w:r>
      <w:r>
        <w:rPr>
          <w:noProof/>
        </w:rPr>
        <w:t>126</w:t>
      </w:r>
      <w:r>
        <w:rPr>
          <w:noProof/>
        </w:rPr>
        <w:fldChar w:fldCharType="end"/>
      </w:r>
    </w:p>
    <w:p w14:paraId="23A12E71" w14:textId="5D03872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_Toc187442394 \h </w:instrText>
      </w:r>
      <w:r>
        <w:rPr>
          <w:noProof/>
        </w:rPr>
      </w:r>
      <w:r>
        <w:rPr>
          <w:noProof/>
        </w:rPr>
        <w:fldChar w:fldCharType="separate"/>
      </w:r>
      <w:r>
        <w:rPr>
          <w:noProof/>
        </w:rPr>
        <w:t>126</w:t>
      </w:r>
      <w:r>
        <w:rPr>
          <w:noProof/>
        </w:rPr>
        <w:fldChar w:fldCharType="end"/>
      </w:r>
    </w:p>
    <w:p w14:paraId="797F63EA" w14:textId="3DD047A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_Toc187442395 \h </w:instrText>
      </w:r>
      <w:r>
        <w:rPr>
          <w:noProof/>
        </w:rPr>
      </w:r>
      <w:r>
        <w:rPr>
          <w:noProof/>
        </w:rPr>
        <w:fldChar w:fldCharType="separate"/>
      </w:r>
      <w:r>
        <w:rPr>
          <w:noProof/>
        </w:rPr>
        <w:t>129</w:t>
      </w:r>
      <w:r>
        <w:rPr>
          <w:noProof/>
        </w:rPr>
        <w:fldChar w:fldCharType="end"/>
      </w:r>
    </w:p>
    <w:p w14:paraId="2728F10F" w14:textId="2E010C4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_Toc187442396 \h </w:instrText>
      </w:r>
      <w:r>
        <w:rPr>
          <w:noProof/>
        </w:rPr>
      </w:r>
      <w:r>
        <w:rPr>
          <w:noProof/>
        </w:rPr>
        <w:fldChar w:fldCharType="separate"/>
      </w:r>
      <w:r>
        <w:rPr>
          <w:noProof/>
        </w:rPr>
        <w:t>129</w:t>
      </w:r>
      <w:r>
        <w:rPr>
          <w:noProof/>
        </w:rPr>
        <w:fldChar w:fldCharType="end"/>
      </w:r>
    </w:p>
    <w:p w14:paraId="68B49966" w14:textId="24497F5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_Toc187442397 \h </w:instrText>
      </w:r>
      <w:r>
        <w:rPr>
          <w:noProof/>
        </w:rPr>
      </w:r>
      <w:r>
        <w:rPr>
          <w:noProof/>
        </w:rPr>
        <w:fldChar w:fldCharType="separate"/>
      </w:r>
      <w:r>
        <w:rPr>
          <w:noProof/>
        </w:rPr>
        <w:t>129</w:t>
      </w:r>
      <w:r>
        <w:rPr>
          <w:noProof/>
        </w:rPr>
        <w:fldChar w:fldCharType="end"/>
      </w:r>
    </w:p>
    <w:p w14:paraId="736DCCCC" w14:textId="159C8A9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_Toc187442398 \h </w:instrText>
      </w:r>
      <w:r>
        <w:rPr>
          <w:noProof/>
        </w:rPr>
      </w:r>
      <w:r>
        <w:rPr>
          <w:noProof/>
        </w:rPr>
        <w:fldChar w:fldCharType="separate"/>
      </w:r>
      <w:r>
        <w:rPr>
          <w:noProof/>
        </w:rPr>
        <w:t>129</w:t>
      </w:r>
      <w:r>
        <w:rPr>
          <w:noProof/>
        </w:rPr>
        <w:fldChar w:fldCharType="end"/>
      </w:r>
    </w:p>
    <w:p w14:paraId="565699C8" w14:textId="74C42E0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_Toc187442399 \h </w:instrText>
      </w:r>
      <w:r>
        <w:rPr>
          <w:noProof/>
        </w:rPr>
      </w:r>
      <w:r>
        <w:rPr>
          <w:noProof/>
        </w:rPr>
        <w:fldChar w:fldCharType="separate"/>
      </w:r>
      <w:r>
        <w:rPr>
          <w:noProof/>
        </w:rPr>
        <w:t>131</w:t>
      </w:r>
      <w:r>
        <w:rPr>
          <w:noProof/>
        </w:rPr>
        <w:fldChar w:fldCharType="end"/>
      </w:r>
    </w:p>
    <w:p w14:paraId="5356683E" w14:textId="6286982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3031F8">
        <w:rPr>
          <w:rFonts w:eastAsia="SimSun"/>
          <w:noProof/>
        </w:rPr>
        <w:t>MBMS download delivery method</w:t>
      </w:r>
      <w:r>
        <w:rPr>
          <w:noProof/>
        </w:rPr>
        <w:tab/>
      </w:r>
      <w:r>
        <w:rPr>
          <w:noProof/>
        </w:rPr>
        <w:fldChar w:fldCharType="begin"/>
      </w:r>
      <w:r>
        <w:rPr>
          <w:noProof/>
        </w:rPr>
        <w:instrText xml:space="preserve"> PAGEREF _Toc187442400 \h </w:instrText>
      </w:r>
      <w:r>
        <w:rPr>
          <w:noProof/>
        </w:rPr>
      </w:r>
      <w:r>
        <w:rPr>
          <w:noProof/>
        </w:rPr>
        <w:fldChar w:fldCharType="separate"/>
      </w:r>
      <w:r>
        <w:rPr>
          <w:noProof/>
        </w:rPr>
        <w:t>131</w:t>
      </w:r>
      <w:r>
        <w:rPr>
          <w:noProof/>
        </w:rPr>
        <w:fldChar w:fldCharType="end"/>
      </w:r>
    </w:p>
    <w:p w14:paraId="34EA0384" w14:textId="4EDA67A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_Toc187442401 \h </w:instrText>
      </w:r>
      <w:r>
        <w:rPr>
          <w:noProof/>
        </w:rPr>
      </w:r>
      <w:r>
        <w:rPr>
          <w:noProof/>
        </w:rPr>
        <w:fldChar w:fldCharType="separate"/>
      </w:r>
      <w:r>
        <w:rPr>
          <w:noProof/>
        </w:rPr>
        <w:t>131</w:t>
      </w:r>
      <w:r>
        <w:rPr>
          <w:noProof/>
        </w:rPr>
        <w:fldChar w:fldCharType="end"/>
      </w:r>
    </w:p>
    <w:p w14:paraId="1095B580" w14:textId="2329450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_Toc187442402 \h </w:instrText>
      </w:r>
      <w:r>
        <w:rPr>
          <w:noProof/>
        </w:rPr>
      </w:r>
      <w:r>
        <w:rPr>
          <w:noProof/>
        </w:rPr>
        <w:fldChar w:fldCharType="separate"/>
      </w:r>
      <w:r>
        <w:rPr>
          <w:noProof/>
        </w:rPr>
        <w:t>131</w:t>
      </w:r>
      <w:r>
        <w:rPr>
          <w:noProof/>
        </w:rPr>
        <w:fldChar w:fldCharType="end"/>
      </w:r>
    </w:p>
    <w:p w14:paraId="5A609B1B" w14:textId="5028472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3031F8">
        <w:rPr>
          <w:rFonts w:eastAsia="SimSun"/>
          <w:noProof/>
        </w:rPr>
        <w:t xml:space="preserve">FD </w:t>
      </w:r>
      <w:r>
        <w:rPr>
          <w:noProof/>
        </w:rPr>
        <w:t xml:space="preserve">communication upgrade to an emergency </w:t>
      </w:r>
      <w:r w:rsidRPr="003031F8">
        <w:rPr>
          <w:rFonts w:eastAsia="SimSun"/>
          <w:noProof/>
        </w:rPr>
        <w:t xml:space="preserve">FD </w:t>
      </w:r>
      <w:r>
        <w:rPr>
          <w:noProof/>
        </w:rPr>
        <w:t>communication</w:t>
      </w:r>
      <w:r>
        <w:rPr>
          <w:noProof/>
        </w:rPr>
        <w:tab/>
      </w:r>
      <w:r>
        <w:rPr>
          <w:noProof/>
        </w:rPr>
        <w:fldChar w:fldCharType="begin"/>
      </w:r>
      <w:r>
        <w:rPr>
          <w:noProof/>
        </w:rPr>
        <w:instrText xml:space="preserve"> PAGEREF _Toc187442403 \h </w:instrText>
      </w:r>
      <w:r>
        <w:rPr>
          <w:noProof/>
        </w:rPr>
      </w:r>
      <w:r>
        <w:rPr>
          <w:noProof/>
        </w:rPr>
        <w:fldChar w:fldCharType="separate"/>
      </w:r>
      <w:r>
        <w:rPr>
          <w:noProof/>
        </w:rPr>
        <w:t>132</w:t>
      </w:r>
      <w:r>
        <w:rPr>
          <w:noProof/>
        </w:rPr>
        <w:fldChar w:fldCharType="end"/>
      </w:r>
    </w:p>
    <w:p w14:paraId="472B5012" w14:textId="7200269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_Toc187442404 \h </w:instrText>
      </w:r>
      <w:r>
        <w:rPr>
          <w:noProof/>
        </w:rPr>
      </w:r>
      <w:r>
        <w:rPr>
          <w:noProof/>
        </w:rPr>
        <w:fldChar w:fldCharType="separate"/>
      </w:r>
      <w:r>
        <w:rPr>
          <w:noProof/>
        </w:rPr>
        <w:t>132</w:t>
      </w:r>
      <w:r>
        <w:rPr>
          <w:noProof/>
        </w:rPr>
        <w:fldChar w:fldCharType="end"/>
      </w:r>
    </w:p>
    <w:p w14:paraId="63ABA6A4" w14:textId="2641E31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_Toc187442405 \h </w:instrText>
      </w:r>
      <w:r>
        <w:rPr>
          <w:noProof/>
        </w:rPr>
      </w:r>
      <w:r>
        <w:rPr>
          <w:noProof/>
        </w:rPr>
        <w:fldChar w:fldCharType="separate"/>
      </w:r>
      <w:r>
        <w:rPr>
          <w:noProof/>
        </w:rPr>
        <w:t>133</w:t>
      </w:r>
      <w:r>
        <w:rPr>
          <w:noProof/>
        </w:rPr>
        <w:fldChar w:fldCharType="end"/>
      </w:r>
    </w:p>
    <w:p w14:paraId="4B24D531" w14:textId="03687FA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_Toc187442406 \h </w:instrText>
      </w:r>
      <w:r>
        <w:rPr>
          <w:noProof/>
        </w:rPr>
      </w:r>
      <w:r>
        <w:rPr>
          <w:noProof/>
        </w:rPr>
        <w:fldChar w:fldCharType="separate"/>
      </w:r>
      <w:r>
        <w:rPr>
          <w:noProof/>
        </w:rPr>
        <w:t>134</w:t>
      </w:r>
      <w:r>
        <w:rPr>
          <w:noProof/>
        </w:rPr>
        <w:fldChar w:fldCharType="end"/>
      </w:r>
    </w:p>
    <w:p w14:paraId="5F139D0E" w14:textId="48DB644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_Toc187442407 \h </w:instrText>
      </w:r>
      <w:r>
        <w:rPr>
          <w:noProof/>
        </w:rPr>
      </w:r>
      <w:r>
        <w:rPr>
          <w:noProof/>
        </w:rPr>
        <w:fldChar w:fldCharType="separate"/>
      </w:r>
      <w:r>
        <w:rPr>
          <w:noProof/>
        </w:rPr>
        <w:t>134</w:t>
      </w:r>
      <w:r>
        <w:rPr>
          <w:noProof/>
        </w:rPr>
        <w:fldChar w:fldCharType="end"/>
      </w:r>
    </w:p>
    <w:p w14:paraId="0E7CFD47" w14:textId="4E6AA74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_Toc187442408 \h </w:instrText>
      </w:r>
      <w:r>
        <w:rPr>
          <w:noProof/>
        </w:rPr>
      </w:r>
      <w:r>
        <w:rPr>
          <w:noProof/>
        </w:rPr>
        <w:fldChar w:fldCharType="separate"/>
      </w:r>
      <w:r>
        <w:rPr>
          <w:noProof/>
        </w:rPr>
        <w:t>134</w:t>
      </w:r>
      <w:r>
        <w:rPr>
          <w:noProof/>
        </w:rPr>
        <w:fldChar w:fldCharType="end"/>
      </w:r>
    </w:p>
    <w:p w14:paraId="6C0D4270" w14:textId="1A0111B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_Toc187442409 \h </w:instrText>
      </w:r>
      <w:r>
        <w:rPr>
          <w:noProof/>
        </w:rPr>
      </w:r>
      <w:r>
        <w:rPr>
          <w:noProof/>
        </w:rPr>
        <w:fldChar w:fldCharType="separate"/>
      </w:r>
      <w:r>
        <w:rPr>
          <w:noProof/>
        </w:rPr>
        <w:t>136</w:t>
      </w:r>
      <w:r>
        <w:rPr>
          <w:noProof/>
        </w:rPr>
        <w:fldChar w:fldCharType="end"/>
      </w:r>
    </w:p>
    <w:p w14:paraId="53BAC4FD" w14:textId="7C3E9EE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_Toc187442410 \h </w:instrText>
      </w:r>
      <w:r>
        <w:rPr>
          <w:noProof/>
        </w:rPr>
      </w:r>
      <w:r>
        <w:rPr>
          <w:noProof/>
        </w:rPr>
        <w:fldChar w:fldCharType="separate"/>
      </w:r>
      <w:r>
        <w:rPr>
          <w:noProof/>
        </w:rPr>
        <w:t>136</w:t>
      </w:r>
      <w:r>
        <w:rPr>
          <w:noProof/>
        </w:rPr>
        <w:fldChar w:fldCharType="end"/>
      </w:r>
    </w:p>
    <w:p w14:paraId="3F23F2F4" w14:textId="630F0E6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_Toc187442411 \h </w:instrText>
      </w:r>
      <w:r>
        <w:rPr>
          <w:noProof/>
        </w:rPr>
      </w:r>
      <w:r>
        <w:rPr>
          <w:noProof/>
        </w:rPr>
        <w:fldChar w:fldCharType="separate"/>
      </w:r>
      <w:r>
        <w:rPr>
          <w:noProof/>
        </w:rPr>
        <w:t>136</w:t>
      </w:r>
      <w:r>
        <w:rPr>
          <w:noProof/>
        </w:rPr>
        <w:fldChar w:fldCharType="end"/>
      </w:r>
    </w:p>
    <w:p w14:paraId="612C5AB2" w14:textId="2C85F83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_Toc187442412 \h </w:instrText>
      </w:r>
      <w:r>
        <w:rPr>
          <w:noProof/>
        </w:rPr>
      </w:r>
      <w:r>
        <w:rPr>
          <w:noProof/>
        </w:rPr>
        <w:fldChar w:fldCharType="separate"/>
      </w:r>
      <w:r>
        <w:rPr>
          <w:noProof/>
        </w:rPr>
        <w:t>138</w:t>
      </w:r>
      <w:r>
        <w:rPr>
          <w:noProof/>
        </w:rPr>
        <w:fldChar w:fldCharType="end"/>
      </w:r>
    </w:p>
    <w:p w14:paraId="7DA0599E" w14:textId="3CC6483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_Toc187442413 \h </w:instrText>
      </w:r>
      <w:r>
        <w:rPr>
          <w:noProof/>
        </w:rPr>
      </w:r>
      <w:r>
        <w:rPr>
          <w:noProof/>
        </w:rPr>
        <w:fldChar w:fldCharType="separate"/>
      </w:r>
      <w:r>
        <w:rPr>
          <w:noProof/>
        </w:rPr>
        <w:t>138</w:t>
      </w:r>
      <w:r>
        <w:rPr>
          <w:noProof/>
        </w:rPr>
        <w:fldChar w:fldCharType="end"/>
      </w:r>
    </w:p>
    <w:p w14:paraId="0B9B0560" w14:textId="7646532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_Toc187442414 \h </w:instrText>
      </w:r>
      <w:r>
        <w:rPr>
          <w:noProof/>
        </w:rPr>
      </w:r>
      <w:r>
        <w:rPr>
          <w:noProof/>
        </w:rPr>
        <w:fldChar w:fldCharType="separate"/>
      </w:r>
      <w:r>
        <w:rPr>
          <w:noProof/>
        </w:rPr>
        <w:t>138</w:t>
      </w:r>
      <w:r>
        <w:rPr>
          <w:noProof/>
        </w:rPr>
        <w:fldChar w:fldCharType="end"/>
      </w:r>
    </w:p>
    <w:p w14:paraId="5529FAD5" w14:textId="4F028FC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_Toc187442415 \h </w:instrText>
      </w:r>
      <w:r>
        <w:rPr>
          <w:noProof/>
        </w:rPr>
      </w:r>
      <w:r>
        <w:rPr>
          <w:noProof/>
        </w:rPr>
        <w:fldChar w:fldCharType="separate"/>
      </w:r>
      <w:r>
        <w:rPr>
          <w:noProof/>
        </w:rPr>
        <w:t>138</w:t>
      </w:r>
      <w:r>
        <w:rPr>
          <w:noProof/>
        </w:rPr>
        <w:fldChar w:fldCharType="end"/>
      </w:r>
    </w:p>
    <w:p w14:paraId="468897BE" w14:textId="458B68C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_Toc187442416 \h </w:instrText>
      </w:r>
      <w:r>
        <w:rPr>
          <w:noProof/>
        </w:rPr>
      </w:r>
      <w:r>
        <w:rPr>
          <w:noProof/>
        </w:rPr>
        <w:fldChar w:fldCharType="separate"/>
      </w:r>
      <w:r>
        <w:rPr>
          <w:noProof/>
        </w:rPr>
        <w:t>138</w:t>
      </w:r>
      <w:r>
        <w:rPr>
          <w:noProof/>
        </w:rPr>
        <w:fldChar w:fldCharType="end"/>
      </w:r>
    </w:p>
    <w:p w14:paraId="0132301D" w14:textId="51CDD55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_Toc187442417 \h </w:instrText>
      </w:r>
      <w:r>
        <w:rPr>
          <w:noProof/>
        </w:rPr>
      </w:r>
      <w:r>
        <w:rPr>
          <w:noProof/>
        </w:rPr>
        <w:fldChar w:fldCharType="separate"/>
      </w:r>
      <w:r>
        <w:rPr>
          <w:noProof/>
        </w:rPr>
        <w:t>138</w:t>
      </w:r>
      <w:r>
        <w:rPr>
          <w:noProof/>
        </w:rPr>
        <w:fldChar w:fldCharType="end"/>
      </w:r>
    </w:p>
    <w:p w14:paraId="7D6C8513" w14:textId="604BD80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_Toc187442418 \h </w:instrText>
      </w:r>
      <w:r>
        <w:rPr>
          <w:noProof/>
        </w:rPr>
      </w:r>
      <w:r>
        <w:rPr>
          <w:noProof/>
        </w:rPr>
        <w:fldChar w:fldCharType="separate"/>
      </w:r>
      <w:r>
        <w:rPr>
          <w:noProof/>
        </w:rPr>
        <w:t>138</w:t>
      </w:r>
      <w:r>
        <w:rPr>
          <w:noProof/>
        </w:rPr>
        <w:fldChar w:fldCharType="end"/>
      </w:r>
    </w:p>
    <w:p w14:paraId="473A211D" w14:textId="23C418B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w:t>
      </w:r>
      <w:r w:rsidRPr="003031F8">
        <w:rPr>
          <w:noProof/>
          <w:lang w:val="en-IN"/>
        </w:rPr>
        <w:t>.</w:t>
      </w:r>
      <w:r w:rsidRPr="003031F8">
        <w:rPr>
          <w:noProof/>
          <w:lang w:val="en-IN" w:eastAsia="zh-CN"/>
        </w:rPr>
        <w:t>5</w:t>
      </w:r>
      <w:r w:rsidRPr="003031F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General</w:t>
      </w:r>
      <w:r>
        <w:rPr>
          <w:noProof/>
        </w:rPr>
        <w:tab/>
      </w:r>
      <w:r>
        <w:rPr>
          <w:noProof/>
        </w:rPr>
        <w:fldChar w:fldCharType="begin"/>
      </w:r>
      <w:r>
        <w:rPr>
          <w:noProof/>
        </w:rPr>
        <w:instrText xml:space="preserve"> PAGEREF _Toc187442419 \h </w:instrText>
      </w:r>
      <w:r>
        <w:rPr>
          <w:noProof/>
        </w:rPr>
      </w:r>
      <w:r>
        <w:rPr>
          <w:noProof/>
        </w:rPr>
        <w:fldChar w:fldCharType="separate"/>
      </w:r>
      <w:r>
        <w:rPr>
          <w:noProof/>
        </w:rPr>
        <w:t>138</w:t>
      </w:r>
      <w:r>
        <w:rPr>
          <w:noProof/>
        </w:rPr>
        <w:fldChar w:fldCharType="end"/>
      </w:r>
    </w:p>
    <w:p w14:paraId="1C153A9E" w14:textId="7D0DB22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_Toc187442420 \h </w:instrText>
      </w:r>
      <w:r>
        <w:rPr>
          <w:noProof/>
        </w:rPr>
      </w:r>
      <w:r>
        <w:rPr>
          <w:noProof/>
        </w:rPr>
        <w:fldChar w:fldCharType="separate"/>
      </w:r>
      <w:r>
        <w:rPr>
          <w:noProof/>
        </w:rPr>
        <w:t>138</w:t>
      </w:r>
      <w:r>
        <w:rPr>
          <w:noProof/>
        </w:rPr>
        <w:fldChar w:fldCharType="end"/>
      </w:r>
    </w:p>
    <w:p w14:paraId="75767425" w14:textId="2366E06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7.5.3.</w:t>
      </w:r>
      <w:r w:rsidRPr="003031F8">
        <w:rPr>
          <w:noProof/>
          <w:lang w:val="en-IN" w:eastAsia="zh-CN"/>
        </w:rPr>
        <w:t>2</w:t>
      </w:r>
      <w:r w:rsidRPr="003031F8">
        <w:rPr>
          <w:noProof/>
          <w:lang w:val="en-IN"/>
        </w:rPr>
        <w:t>.</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MCData FD request (using media plane)</w:t>
      </w:r>
      <w:r>
        <w:rPr>
          <w:noProof/>
        </w:rPr>
        <w:tab/>
      </w:r>
      <w:r>
        <w:rPr>
          <w:noProof/>
        </w:rPr>
        <w:fldChar w:fldCharType="begin"/>
      </w:r>
      <w:r>
        <w:rPr>
          <w:noProof/>
        </w:rPr>
        <w:instrText xml:space="preserve"> PAGEREF _Toc187442421 \h </w:instrText>
      </w:r>
      <w:r>
        <w:rPr>
          <w:noProof/>
        </w:rPr>
      </w:r>
      <w:r>
        <w:rPr>
          <w:noProof/>
        </w:rPr>
        <w:fldChar w:fldCharType="separate"/>
      </w:r>
      <w:r>
        <w:rPr>
          <w:noProof/>
        </w:rPr>
        <w:t>138</w:t>
      </w:r>
      <w:r>
        <w:rPr>
          <w:noProof/>
        </w:rPr>
        <w:fldChar w:fldCharType="end"/>
      </w:r>
    </w:p>
    <w:p w14:paraId="5C52AAD9" w14:textId="2F3B0AD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7.5.3.</w:t>
      </w:r>
      <w:r w:rsidRPr="003031F8">
        <w:rPr>
          <w:noProof/>
          <w:lang w:val="en-IN" w:eastAsia="zh-CN"/>
        </w:rPr>
        <w:t>2</w:t>
      </w:r>
      <w:r w:rsidRPr="003031F8">
        <w:rPr>
          <w:noProof/>
          <w:lang w:val="en-IN"/>
        </w:rPr>
        <w:t>.</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MCData FD response (using media plane)</w:t>
      </w:r>
      <w:r>
        <w:rPr>
          <w:noProof/>
        </w:rPr>
        <w:tab/>
      </w:r>
      <w:r>
        <w:rPr>
          <w:noProof/>
        </w:rPr>
        <w:fldChar w:fldCharType="begin"/>
      </w:r>
      <w:r>
        <w:rPr>
          <w:noProof/>
        </w:rPr>
        <w:instrText xml:space="preserve"> PAGEREF _Toc187442422 \h </w:instrText>
      </w:r>
      <w:r>
        <w:rPr>
          <w:noProof/>
        </w:rPr>
      </w:r>
      <w:r>
        <w:rPr>
          <w:noProof/>
        </w:rPr>
        <w:fldChar w:fldCharType="separate"/>
      </w:r>
      <w:r>
        <w:rPr>
          <w:noProof/>
        </w:rPr>
        <w:t>139</w:t>
      </w:r>
      <w:r>
        <w:rPr>
          <w:noProof/>
        </w:rPr>
        <w:fldChar w:fldCharType="end"/>
      </w:r>
    </w:p>
    <w:p w14:paraId="6A7126F6" w14:textId="107DD68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_Toc187442423 \h </w:instrText>
      </w:r>
      <w:r>
        <w:rPr>
          <w:noProof/>
        </w:rPr>
      </w:r>
      <w:r>
        <w:rPr>
          <w:noProof/>
        </w:rPr>
        <w:fldChar w:fldCharType="separate"/>
      </w:r>
      <w:r>
        <w:rPr>
          <w:noProof/>
        </w:rPr>
        <w:t>139</w:t>
      </w:r>
      <w:r>
        <w:rPr>
          <w:noProof/>
        </w:rPr>
        <w:fldChar w:fldCharType="end"/>
      </w:r>
    </w:p>
    <w:p w14:paraId="11F0AD4C" w14:textId="0350464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7.5.3.</w:t>
      </w:r>
      <w:r w:rsidRPr="003031F8">
        <w:rPr>
          <w:noProof/>
          <w:lang w:val="en-IN" w:eastAsia="zh-CN"/>
        </w:rPr>
        <w:t>2</w:t>
      </w:r>
      <w:r w:rsidRPr="003031F8">
        <w:rPr>
          <w:noProof/>
          <w:lang w:val="en-IN"/>
        </w:rPr>
        <w:t>.</w:t>
      </w:r>
      <w:r w:rsidRPr="003031F8">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MCData group standalone FD request (using media plane)</w:t>
      </w:r>
      <w:r>
        <w:rPr>
          <w:noProof/>
        </w:rPr>
        <w:tab/>
      </w:r>
      <w:r>
        <w:rPr>
          <w:noProof/>
        </w:rPr>
        <w:fldChar w:fldCharType="begin"/>
      </w:r>
      <w:r>
        <w:rPr>
          <w:noProof/>
        </w:rPr>
        <w:instrText xml:space="preserve"> PAGEREF _Toc187442424 \h </w:instrText>
      </w:r>
      <w:r>
        <w:rPr>
          <w:noProof/>
        </w:rPr>
      </w:r>
      <w:r>
        <w:rPr>
          <w:noProof/>
        </w:rPr>
        <w:fldChar w:fldCharType="separate"/>
      </w:r>
      <w:r>
        <w:rPr>
          <w:noProof/>
        </w:rPr>
        <w:t>139</w:t>
      </w:r>
      <w:r>
        <w:rPr>
          <w:noProof/>
        </w:rPr>
        <w:fldChar w:fldCharType="end"/>
      </w:r>
    </w:p>
    <w:p w14:paraId="5934EEBC" w14:textId="52ABF65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7.5.3.2.</w:t>
      </w:r>
      <w:r w:rsidRPr="003031F8">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MCData group standalone FD response (using media plane)</w:t>
      </w:r>
      <w:r>
        <w:rPr>
          <w:noProof/>
        </w:rPr>
        <w:tab/>
      </w:r>
      <w:r>
        <w:rPr>
          <w:noProof/>
        </w:rPr>
        <w:fldChar w:fldCharType="begin"/>
      </w:r>
      <w:r>
        <w:rPr>
          <w:noProof/>
        </w:rPr>
        <w:instrText xml:space="preserve"> PAGEREF _Toc187442425 \h </w:instrText>
      </w:r>
      <w:r>
        <w:rPr>
          <w:noProof/>
        </w:rPr>
      </w:r>
      <w:r>
        <w:rPr>
          <w:noProof/>
        </w:rPr>
        <w:fldChar w:fldCharType="separate"/>
      </w:r>
      <w:r>
        <w:rPr>
          <w:noProof/>
        </w:rPr>
        <w:t>140</w:t>
      </w:r>
      <w:r>
        <w:rPr>
          <w:noProof/>
        </w:rPr>
        <w:fldChar w:fldCharType="end"/>
      </w:r>
    </w:p>
    <w:p w14:paraId="5EB78FFE" w14:textId="4884BE4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w:t>
      </w:r>
      <w:r w:rsidRPr="003031F8">
        <w:rPr>
          <w:noProof/>
          <w:lang w:val="en-IN"/>
        </w:rPr>
        <w:t>.3</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One-to-one standalone file distribution using media plane</w:t>
      </w:r>
      <w:r>
        <w:rPr>
          <w:noProof/>
        </w:rPr>
        <w:tab/>
      </w:r>
      <w:r>
        <w:rPr>
          <w:noProof/>
        </w:rPr>
        <w:fldChar w:fldCharType="begin"/>
      </w:r>
      <w:r>
        <w:rPr>
          <w:noProof/>
        </w:rPr>
        <w:instrText xml:space="preserve"> PAGEREF _Toc187442426 \h </w:instrText>
      </w:r>
      <w:r>
        <w:rPr>
          <w:noProof/>
        </w:rPr>
      </w:r>
      <w:r>
        <w:rPr>
          <w:noProof/>
        </w:rPr>
        <w:fldChar w:fldCharType="separate"/>
      </w:r>
      <w:r>
        <w:rPr>
          <w:noProof/>
        </w:rPr>
        <w:t>140</w:t>
      </w:r>
      <w:r>
        <w:rPr>
          <w:noProof/>
        </w:rPr>
        <w:fldChar w:fldCharType="end"/>
      </w:r>
    </w:p>
    <w:p w14:paraId="431BDA1E" w14:textId="57C4155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w:t>
      </w:r>
      <w:r w:rsidRPr="003031F8">
        <w:rPr>
          <w:noProof/>
          <w:lang w:val="en-IN"/>
        </w:rPr>
        <w:t>.3.</w:t>
      </w:r>
      <w:r w:rsidRPr="003031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_Toc187442427 \h </w:instrText>
      </w:r>
      <w:r>
        <w:rPr>
          <w:noProof/>
        </w:rPr>
      </w:r>
      <w:r>
        <w:rPr>
          <w:noProof/>
        </w:rPr>
        <w:fldChar w:fldCharType="separate"/>
      </w:r>
      <w:r>
        <w:rPr>
          <w:noProof/>
        </w:rPr>
        <w:t>140</w:t>
      </w:r>
      <w:r>
        <w:rPr>
          <w:noProof/>
        </w:rPr>
        <w:fldChar w:fldCharType="end"/>
      </w:r>
    </w:p>
    <w:p w14:paraId="1E8B7862" w14:textId="6792145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w:t>
      </w:r>
      <w:r w:rsidRPr="003031F8">
        <w:rPr>
          <w:noProof/>
          <w:lang w:val="en-IN"/>
        </w:rPr>
        <w:t>.3.</w:t>
      </w:r>
      <w:r w:rsidRPr="003031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_Toc187442428 \h </w:instrText>
      </w:r>
      <w:r>
        <w:rPr>
          <w:noProof/>
        </w:rPr>
      </w:r>
      <w:r>
        <w:rPr>
          <w:noProof/>
        </w:rPr>
        <w:fldChar w:fldCharType="separate"/>
      </w:r>
      <w:r>
        <w:rPr>
          <w:noProof/>
        </w:rPr>
        <w:t>140</w:t>
      </w:r>
      <w:r>
        <w:rPr>
          <w:noProof/>
        </w:rPr>
        <w:fldChar w:fldCharType="end"/>
      </w:r>
    </w:p>
    <w:p w14:paraId="67960604" w14:textId="60EF29E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Group standalone file distribution using media plane</w:t>
      </w:r>
      <w:r>
        <w:rPr>
          <w:noProof/>
        </w:rPr>
        <w:tab/>
      </w:r>
      <w:r>
        <w:rPr>
          <w:noProof/>
        </w:rPr>
        <w:fldChar w:fldCharType="begin"/>
      </w:r>
      <w:r>
        <w:rPr>
          <w:noProof/>
        </w:rPr>
        <w:instrText xml:space="preserve"> PAGEREF _Toc187442429 \h </w:instrText>
      </w:r>
      <w:r>
        <w:rPr>
          <w:noProof/>
        </w:rPr>
      </w:r>
      <w:r>
        <w:rPr>
          <w:noProof/>
        </w:rPr>
        <w:fldChar w:fldCharType="separate"/>
      </w:r>
      <w:r>
        <w:rPr>
          <w:noProof/>
        </w:rPr>
        <w:t>141</w:t>
      </w:r>
      <w:r>
        <w:rPr>
          <w:noProof/>
        </w:rPr>
        <w:fldChar w:fldCharType="end"/>
      </w:r>
    </w:p>
    <w:p w14:paraId="0171AD0F" w14:textId="2AF73A3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General</w:t>
      </w:r>
      <w:r>
        <w:rPr>
          <w:noProof/>
        </w:rPr>
        <w:tab/>
      </w:r>
      <w:r>
        <w:rPr>
          <w:noProof/>
        </w:rPr>
        <w:fldChar w:fldCharType="begin"/>
      </w:r>
      <w:r>
        <w:rPr>
          <w:noProof/>
        </w:rPr>
        <w:instrText xml:space="preserve"> PAGEREF _Toc187442430 \h </w:instrText>
      </w:r>
      <w:r>
        <w:rPr>
          <w:noProof/>
        </w:rPr>
      </w:r>
      <w:r>
        <w:rPr>
          <w:noProof/>
        </w:rPr>
        <w:fldChar w:fldCharType="separate"/>
      </w:r>
      <w:r>
        <w:rPr>
          <w:noProof/>
        </w:rPr>
        <w:t>141</w:t>
      </w:r>
      <w:r>
        <w:rPr>
          <w:noProof/>
        </w:rPr>
        <w:fldChar w:fldCharType="end"/>
      </w:r>
    </w:p>
    <w:p w14:paraId="0108D79E" w14:textId="7BC062B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3031F8">
        <w:rPr>
          <w:noProof/>
          <w:lang w:val="en-IN" w:eastAsia="zh-CN"/>
        </w:rPr>
        <w:t>Procedure</w:t>
      </w:r>
      <w:r>
        <w:rPr>
          <w:noProof/>
        </w:rPr>
        <w:tab/>
      </w:r>
      <w:r>
        <w:rPr>
          <w:noProof/>
        </w:rPr>
        <w:fldChar w:fldCharType="begin"/>
      </w:r>
      <w:r>
        <w:rPr>
          <w:noProof/>
        </w:rPr>
        <w:instrText xml:space="preserve"> PAGEREF _Toc187442431 \h </w:instrText>
      </w:r>
      <w:r>
        <w:rPr>
          <w:noProof/>
        </w:rPr>
      </w:r>
      <w:r>
        <w:rPr>
          <w:noProof/>
        </w:rPr>
        <w:fldChar w:fldCharType="separate"/>
      </w:r>
      <w:r>
        <w:rPr>
          <w:noProof/>
        </w:rPr>
        <w:t>141</w:t>
      </w:r>
      <w:r>
        <w:rPr>
          <w:noProof/>
        </w:rPr>
        <w:fldChar w:fldCharType="end"/>
      </w:r>
    </w:p>
    <w:p w14:paraId="4B448098" w14:textId="5EA07FB7"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_Toc187442432 \h </w:instrText>
      </w:r>
      <w:r>
        <w:rPr>
          <w:noProof/>
        </w:rPr>
      </w:r>
      <w:r>
        <w:rPr>
          <w:noProof/>
        </w:rPr>
        <w:fldChar w:fldCharType="separate"/>
      </w:r>
      <w:r>
        <w:rPr>
          <w:noProof/>
        </w:rPr>
        <w:t>143</w:t>
      </w:r>
      <w:r>
        <w:rPr>
          <w:noProof/>
        </w:rPr>
        <w:fldChar w:fldCharType="end"/>
      </w:r>
    </w:p>
    <w:p w14:paraId="1E063567" w14:textId="0DC34CDD"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_Toc187442433 \h </w:instrText>
      </w:r>
      <w:r>
        <w:rPr>
          <w:noProof/>
        </w:rPr>
      </w:r>
      <w:r>
        <w:rPr>
          <w:noProof/>
        </w:rPr>
        <w:fldChar w:fldCharType="separate"/>
      </w:r>
      <w:r>
        <w:rPr>
          <w:noProof/>
        </w:rPr>
        <w:t>143</w:t>
      </w:r>
      <w:r>
        <w:rPr>
          <w:noProof/>
        </w:rPr>
        <w:fldChar w:fldCharType="end"/>
      </w:r>
    </w:p>
    <w:p w14:paraId="6F3B640A" w14:textId="5A84CB19"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_Toc187442434 \h </w:instrText>
      </w:r>
      <w:r>
        <w:rPr>
          <w:noProof/>
        </w:rPr>
      </w:r>
      <w:r>
        <w:rPr>
          <w:noProof/>
        </w:rPr>
        <w:fldChar w:fldCharType="separate"/>
      </w:r>
      <w:r>
        <w:rPr>
          <w:noProof/>
        </w:rPr>
        <w:t>143</w:t>
      </w:r>
      <w:r>
        <w:rPr>
          <w:noProof/>
        </w:rPr>
        <w:fldChar w:fldCharType="end"/>
      </w:r>
    </w:p>
    <w:p w14:paraId="5479D99B" w14:textId="432F353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_Toc187442435 \h </w:instrText>
      </w:r>
      <w:r>
        <w:rPr>
          <w:noProof/>
        </w:rPr>
      </w:r>
      <w:r>
        <w:rPr>
          <w:noProof/>
        </w:rPr>
        <w:fldChar w:fldCharType="separate"/>
      </w:r>
      <w:r>
        <w:rPr>
          <w:noProof/>
        </w:rPr>
        <w:t>143</w:t>
      </w:r>
      <w:r>
        <w:rPr>
          <w:noProof/>
        </w:rPr>
        <w:fldChar w:fldCharType="end"/>
      </w:r>
    </w:p>
    <w:p w14:paraId="619DE074" w14:textId="63EF3CB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control indication</w:t>
      </w:r>
      <w:r>
        <w:rPr>
          <w:noProof/>
        </w:rPr>
        <w:tab/>
      </w:r>
      <w:r>
        <w:rPr>
          <w:noProof/>
        </w:rPr>
        <w:fldChar w:fldCharType="begin"/>
      </w:r>
      <w:r>
        <w:rPr>
          <w:noProof/>
        </w:rPr>
        <w:instrText xml:space="preserve"> PAGEREF _Toc187442436 \h </w:instrText>
      </w:r>
      <w:r>
        <w:rPr>
          <w:noProof/>
        </w:rPr>
      </w:r>
      <w:r>
        <w:rPr>
          <w:noProof/>
        </w:rPr>
        <w:fldChar w:fldCharType="separate"/>
      </w:r>
      <w:r>
        <w:rPr>
          <w:noProof/>
        </w:rPr>
        <w:t>143</w:t>
      </w:r>
      <w:r>
        <w:rPr>
          <w:noProof/>
        </w:rPr>
        <w:fldChar w:fldCharType="end"/>
      </w:r>
    </w:p>
    <w:p w14:paraId="00B8B77C" w14:textId="644E814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indication</w:t>
      </w:r>
      <w:r>
        <w:rPr>
          <w:noProof/>
        </w:rPr>
        <w:tab/>
      </w:r>
      <w:r>
        <w:rPr>
          <w:noProof/>
        </w:rPr>
        <w:fldChar w:fldCharType="begin"/>
      </w:r>
      <w:r>
        <w:rPr>
          <w:noProof/>
        </w:rPr>
        <w:instrText xml:space="preserve"> PAGEREF _Toc187442437 \h </w:instrText>
      </w:r>
      <w:r>
        <w:rPr>
          <w:noProof/>
        </w:rPr>
      </w:r>
      <w:r>
        <w:rPr>
          <w:noProof/>
        </w:rPr>
        <w:fldChar w:fldCharType="separate"/>
      </w:r>
      <w:r>
        <w:rPr>
          <w:noProof/>
        </w:rPr>
        <w:t>143</w:t>
      </w:r>
      <w:r>
        <w:rPr>
          <w:noProof/>
        </w:rPr>
        <w:fldChar w:fldCharType="end"/>
      </w:r>
    </w:p>
    <w:p w14:paraId="4963AE65" w14:textId="7BDD62C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get deferred list request</w:t>
      </w:r>
      <w:r>
        <w:rPr>
          <w:noProof/>
        </w:rPr>
        <w:tab/>
      </w:r>
      <w:r>
        <w:rPr>
          <w:noProof/>
        </w:rPr>
        <w:fldChar w:fldCharType="begin"/>
      </w:r>
      <w:r>
        <w:rPr>
          <w:noProof/>
        </w:rPr>
        <w:instrText xml:space="preserve"> PAGEREF _Toc187442438 \h </w:instrText>
      </w:r>
      <w:r>
        <w:rPr>
          <w:noProof/>
        </w:rPr>
      </w:r>
      <w:r>
        <w:rPr>
          <w:noProof/>
        </w:rPr>
        <w:fldChar w:fldCharType="separate"/>
      </w:r>
      <w:r>
        <w:rPr>
          <w:noProof/>
        </w:rPr>
        <w:t>143</w:t>
      </w:r>
      <w:r>
        <w:rPr>
          <w:noProof/>
        </w:rPr>
        <w:fldChar w:fldCharType="end"/>
      </w:r>
    </w:p>
    <w:p w14:paraId="102621D3" w14:textId="3269CF3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get deferred list response</w:t>
      </w:r>
      <w:r>
        <w:rPr>
          <w:noProof/>
        </w:rPr>
        <w:tab/>
      </w:r>
      <w:r>
        <w:rPr>
          <w:noProof/>
        </w:rPr>
        <w:fldChar w:fldCharType="begin"/>
      </w:r>
      <w:r>
        <w:rPr>
          <w:noProof/>
        </w:rPr>
        <w:instrText xml:space="preserve"> PAGEREF _Toc187442439 \h </w:instrText>
      </w:r>
      <w:r>
        <w:rPr>
          <w:noProof/>
        </w:rPr>
      </w:r>
      <w:r>
        <w:rPr>
          <w:noProof/>
        </w:rPr>
        <w:fldChar w:fldCharType="separate"/>
      </w:r>
      <w:r>
        <w:rPr>
          <w:noProof/>
        </w:rPr>
        <w:t>144</w:t>
      </w:r>
      <w:r>
        <w:rPr>
          <w:noProof/>
        </w:rPr>
        <w:fldChar w:fldCharType="end"/>
      </w:r>
    </w:p>
    <w:p w14:paraId="21EC6562" w14:textId="326FAF0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_Toc187442440 \h </w:instrText>
      </w:r>
      <w:r>
        <w:rPr>
          <w:noProof/>
        </w:rPr>
      </w:r>
      <w:r>
        <w:rPr>
          <w:noProof/>
        </w:rPr>
        <w:fldChar w:fldCharType="separate"/>
      </w:r>
      <w:r>
        <w:rPr>
          <w:noProof/>
        </w:rPr>
        <w:t>144</w:t>
      </w:r>
      <w:r>
        <w:rPr>
          <w:noProof/>
        </w:rPr>
        <w:fldChar w:fldCharType="end"/>
      </w:r>
    </w:p>
    <w:p w14:paraId="04FA3041" w14:textId="59BCCE0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_Toc187442441 \h </w:instrText>
      </w:r>
      <w:r>
        <w:rPr>
          <w:noProof/>
        </w:rPr>
      </w:r>
      <w:r>
        <w:rPr>
          <w:noProof/>
        </w:rPr>
        <w:fldChar w:fldCharType="separate"/>
      </w:r>
      <w:r>
        <w:rPr>
          <w:noProof/>
        </w:rPr>
        <w:t>144</w:t>
      </w:r>
      <w:r>
        <w:rPr>
          <w:noProof/>
        </w:rPr>
        <w:fldChar w:fldCharType="end"/>
      </w:r>
    </w:p>
    <w:p w14:paraId="0D19E450" w14:textId="283A569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_Toc187442442 \h </w:instrText>
      </w:r>
      <w:r>
        <w:rPr>
          <w:noProof/>
        </w:rPr>
      </w:r>
      <w:r>
        <w:rPr>
          <w:noProof/>
        </w:rPr>
        <w:fldChar w:fldCharType="separate"/>
      </w:r>
      <w:r>
        <w:rPr>
          <w:noProof/>
        </w:rPr>
        <w:t>144</w:t>
      </w:r>
      <w:r>
        <w:rPr>
          <w:noProof/>
        </w:rPr>
        <w:fldChar w:fldCharType="end"/>
      </w:r>
    </w:p>
    <w:p w14:paraId="35589B78" w14:textId="4AB1C55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_Toc187442443 \h </w:instrText>
      </w:r>
      <w:r>
        <w:rPr>
          <w:noProof/>
        </w:rPr>
      </w:r>
      <w:r>
        <w:rPr>
          <w:noProof/>
        </w:rPr>
        <w:fldChar w:fldCharType="separate"/>
      </w:r>
      <w:r>
        <w:rPr>
          <w:noProof/>
        </w:rPr>
        <w:t>145</w:t>
      </w:r>
      <w:r>
        <w:rPr>
          <w:noProof/>
        </w:rPr>
        <w:fldChar w:fldCharType="end"/>
      </w:r>
    </w:p>
    <w:p w14:paraId="23510C3C" w14:textId="0435BC9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_Toc187442444 \h </w:instrText>
      </w:r>
      <w:r>
        <w:rPr>
          <w:noProof/>
        </w:rPr>
      </w:r>
      <w:r>
        <w:rPr>
          <w:noProof/>
        </w:rPr>
        <w:fldChar w:fldCharType="separate"/>
      </w:r>
      <w:r>
        <w:rPr>
          <w:noProof/>
        </w:rPr>
        <w:t>145</w:t>
      </w:r>
      <w:r>
        <w:rPr>
          <w:noProof/>
        </w:rPr>
        <w:fldChar w:fldCharType="end"/>
      </w:r>
    </w:p>
    <w:p w14:paraId="774F11C4" w14:textId="3CD9CAC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_Toc187442445 \h </w:instrText>
      </w:r>
      <w:r>
        <w:rPr>
          <w:noProof/>
        </w:rPr>
      </w:r>
      <w:r>
        <w:rPr>
          <w:noProof/>
        </w:rPr>
        <w:fldChar w:fldCharType="separate"/>
      </w:r>
      <w:r>
        <w:rPr>
          <w:noProof/>
        </w:rPr>
        <w:t>145</w:t>
      </w:r>
      <w:r>
        <w:rPr>
          <w:noProof/>
        </w:rPr>
        <w:fldChar w:fldCharType="end"/>
      </w:r>
    </w:p>
    <w:p w14:paraId="2F698058" w14:textId="01CED5C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_Toc187442446 \h </w:instrText>
      </w:r>
      <w:r>
        <w:rPr>
          <w:noProof/>
        </w:rPr>
      </w:r>
      <w:r>
        <w:rPr>
          <w:noProof/>
        </w:rPr>
        <w:fldChar w:fldCharType="separate"/>
      </w:r>
      <w:r>
        <w:rPr>
          <w:noProof/>
        </w:rPr>
        <w:t>147</w:t>
      </w:r>
      <w:r>
        <w:rPr>
          <w:noProof/>
        </w:rPr>
        <w:fldChar w:fldCharType="end"/>
      </w:r>
    </w:p>
    <w:p w14:paraId="7D6D786C" w14:textId="368E978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_Toc187442447 \h </w:instrText>
      </w:r>
      <w:r>
        <w:rPr>
          <w:noProof/>
        </w:rPr>
      </w:r>
      <w:r>
        <w:rPr>
          <w:noProof/>
        </w:rPr>
        <w:fldChar w:fldCharType="separate"/>
      </w:r>
      <w:r>
        <w:rPr>
          <w:noProof/>
        </w:rPr>
        <w:t>147</w:t>
      </w:r>
      <w:r>
        <w:rPr>
          <w:noProof/>
        </w:rPr>
        <w:fldChar w:fldCharType="end"/>
      </w:r>
    </w:p>
    <w:p w14:paraId="6BB1B9DF" w14:textId="26EAB72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_Toc187442448 \h </w:instrText>
      </w:r>
      <w:r>
        <w:rPr>
          <w:noProof/>
        </w:rPr>
      </w:r>
      <w:r>
        <w:rPr>
          <w:noProof/>
        </w:rPr>
        <w:fldChar w:fldCharType="separate"/>
      </w:r>
      <w:r>
        <w:rPr>
          <w:noProof/>
        </w:rPr>
        <w:t>147</w:t>
      </w:r>
      <w:r>
        <w:rPr>
          <w:noProof/>
        </w:rPr>
        <w:fldChar w:fldCharType="end"/>
      </w:r>
    </w:p>
    <w:p w14:paraId="1C349CEB" w14:textId="2CC08FD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_Toc187442449 \h </w:instrText>
      </w:r>
      <w:r>
        <w:rPr>
          <w:noProof/>
        </w:rPr>
      </w:r>
      <w:r>
        <w:rPr>
          <w:noProof/>
        </w:rPr>
        <w:fldChar w:fldCharType="separate"/>
      </w:r>
      <w:r>
        <w:rPr>
          <w:noProof/>
        </w:rPr>
        <w:t>148</w:t>
      </w:r>
      <w:r>
        <w:rPr>
          <w:noProof/>
        </w:rPr>
        <w:fldChar w:fldCharType="end"/>
      </w:r>
    </w:p>
    <w:p w14:paraId="2974B56B" w14:textId="74260F1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_Toc187442450 \h </w:instrText>
      </w:r>
      <w:r>
        <w:rPr>
          <w:noProof/>
        </w:rPr>
      </w:r>
      <w:r>
        <w:rPr>
          <w:noProof/>
        </w:rPr>
        <w:fldChar w:fldCharType="separate"/>
      </w:r>
      <w:r>
        <w:rPr>
          <w:noProof/>
        </w:rPr>
        <w:t>148</w:t>
      </w:r>
      <w:r>
        <w:rPr>
          <w:noProof/>
        </w:rPr>
        <w:fldChar w:fldCharType="end"/>
      </w:r>
    </w:p>
    <w:p w14:paraId="7D609FBC" w14:textId="16BF8EA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_Toc187442451 \h </w:instrText>
      </w:r>
      <w:r>
        <w:rPr>
          <w:noProof/>
        </w:rPr>
      </w:r>
      <w:r>
        <w:rPr>
          <w:noProof/>
        </w:rPr>
        <w:fldChar w:fldCharType="separate"/>
      </w:r>
      <w:r>
        <w:rPr>
          <w:noProof/>
        </w:rPr>
        <w:t>148</w:t>
      </w:r>
      <w:r>
        <w:rPr>
          <w:noProof/>
        </w:rPr>
        <w:fldChar w:fldCharType="end"/>
      </w:r>
    </w:p>
    <w:p w14:paraId="7EDCF5A4" w14:textId="4FEE4EAE"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_Toc187442452 \h </w:instrText>
      </w:r>
      <w:r>
        <w:rPr>
          <w:noProof/>
        </w:rPr>
      </w:r>
      <w:r>
        <w:rPr>
          <w:noProof/>
        </w:rPr>
        <w:fldChar w:fldCharType="separate"/>
      </w:r>
      <w:r>
        <w:rPr>
          <w:noProof/>
        </w:rPr>
        <w:t>149</w:t>
      </w:r>
      <w:r>
        <w:rPr>
          <w:noProof/>
        </w:rPr>
        <w:fldChar w:fldCharType="end"/>
      </w:r>
    </w:p>
    <w:p w14:paraId="7DC888A3" w14:textId="29FFD90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_Toc187442453 \h </w:instrText>
      </w:r>
      <w:r>
        <w:rPr>
          <w:noProof/>
        </w:rPr>
      </w:r>
      <w:r>
        <w:rPr>
          <w:noProof/>
        </w:rPr>
        <w:fldChar w:fldCharType="separate"/>
      </w:r>
      <w:r>
        <w:rPr>
          <w:noProof/>
        </w:rPr>
        <w:t>149</w:t>
      </w:r>
      <w:r>
        <w:rPr>
          <w:noProof/>
        </w:rPr>
        <w:fldChar w:fldCharType="end"/>
      </w:r>
    </w:p>
    <w:p w14:paraId="112EE35B" w14:textId="7AB69F6E"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_Toc187442454 \h </w:instrText>
      </w:r>
      <w:r>
        <w:rPr>
          <w:noProof/>
        </w:rPr>
      </w:r>
      <w:r>
        <w:rPr>
          <w:noProof/>
        </w:rPr>
        <w:fldChar w:fldCharType="separate"/>
      </w:r>
      <w:r>
        <w:rPr>
          <w:noProof/>
        </w:rPr>
        <w:t>149</w:t>
      </w:r>
      <w:r>
        <w:rPr>
          <w:noProof/>
        </w:rPr>
        <w:fldChar w:fldCharType="end"/>
      </w:r>
    </w:p>
    <w:p w14:paraId="4ED4E390" w14:textId="771F5CD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_Toc187442455 \h </w:instrText>
      </w:r>
      <w:r>
        <w:rPr>
          <w:noProof/>
        </w:rPr>
      </w:r>
      <w:r>
        <w:rPr>
          <w:noProof/>
        </w:rPr>
        <w:fldChar w:fldCharType="separate"/>
      </w:r>
      <w:r>
        <w:rPr>
          <w:noProof/>
        </w:rPr>
        <w:t>149</w:t>
      </w:r>
      <w:r>
        <w:rPr>
          <w:noProof/>
        </w:rPr>
        <w:fldChar w:fldCharType="end"/>
      </w:r>
    </w:p>
    <w:p w14:paraId="582AEC6B" w14:textId="39BC9BA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communication release request (one-to-one communication using media plane)</w:t>
      </w:r>
      <w:r>
        <w:rPr>
          <w:noProof/>
        </w:rPr>
        <w:tab/>
      </w:r>
      <w:r>
        <w:rPr>
          <w:noProof/>
        </w:rPr>
        <w:fldChar w:fldCharType="begin"/>
      </w:r>
      <w:r>
        <w:rPr>
          <w:noProof/>
        </w:rPr>
        <w:instrText xml:space="preserve"> PAGEREF _Toc187442456 \h </w:instrText>
      </w:r>
      <w:r>
        <w:rPr>
          <w:noProof/>
        </w:rPr>
      </w:r>
      <w:r>
        <w:rPr>
          <w:noProof/>
        </w:rPr>
        <w:fldChar w:fldCharType="separate"/>
      </w:r>
      <w:r>
        <w:rPr>
          <w:noProof/>
        </w:rPr>
        <w:t>149</w:t>
      </w:r>
      <w:r>
        <w:rPr>
          <w:noProof/>
        </w:rPr>
        <w:fldChar w:fldCharType="end"/>
      </w:r>
    </w:p>
    <w:p w14:paraId="01BCAE4D" w14:textId="10FA6FB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communication release response (one-to-one communication using media plane)</w:t>
      </w:r>
      <w:r>
        <w:rPr>
          <w:noProof/>
        </w:rPr>
        <w:tab/>
      </w:r>
      <w:r>
        <w:rPr>
          <w:noProof/>
        </w:rPr>
        <w:fldChar w:fldCharType="begin"/>
      </w:r>
      <w:r>
        <w:rPr>
          <w:noProof/>
        </w:rPr>
        <w:instrText xml:space="preserve"> PAGEREF _Toc187442457 \h </w:instrText>
      </w:r>
      <w:r>
        <w:rPr>
          <w:noProof/>
        </w:rPr>
      </w:r>
      <w:r>
        <w:rPr>
          <w:noProof/>
        </w:rPr>
        <w:fldChar w:fldCharType="separate"/>
      </w:r>
      <w:r>
        <w:rPr>
          <w:noProof/>
        </w:rPr>
        <w:t>149</w:t>
      </w:r>
      <w:r>
        <w:rPr>
          <w:noProof/>
        </w:rPr>
        <w:fldChar w:fldCharType="end"/>
      </w:r>
    </w:p>
    <w:p w14:paraId="3E7762E4" w14:textId="68373DC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communication release request (group communication using media plane)</w:t>
      </w:r>
      <w:r>
        <w:rPr>
          <w:noProof/>
        </w:rPr>
        <w:tab/>
      </w:r>
      <w:r>
        <w:rPr>
          <w:noProof/>
        </w:rPr>
        <w:fldChar w:fldCharType="begin"/>
      </w:r>
      <w:r>
        <w:rPr>
          <w:noProof/>
        </w:rPr>
        <w:instrText xml:space="preserve"> PAGEREF _Toc187442458 \h </w:instrText>
      </w:r>
      <w:r>
        <w:rPr>
          <w:noProof/>
        </w:rPr>
      </w:r>
      <w:r>
        <w:rPr>
          <w:noProof/>
        </w:rPr>
        <w:fldChar w:fldCharType="separate"/>
      </w:r>
      <w:r>
        <w:rPr>
          <w:noProof/>
        </w:rPr>
        <w:t>150</w:t>
      </w:r>
      <w:r>
        <w:rPr>
          <w:noProof/>
        </w:rPr>
        <w:fldChar w:fldCharType="end"/>
      </w:r>
    </w:p>
    <w:p w14:paraId="05199109" w14:textId="354384F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communication release response (group communication using media plane)</w:t>
      </w:r>
      <w:r>
        <w:rPr>
          <w:noProof/>
        </w:rPr>
        <w:tab/>
      </w:r>
      <w:r>
        <w:rPr>
          <w:noProof/>
        </w:rPr>
        <w:fldChar w:fldCharType="begin"/>
      </w:r>
      <w:r>
        <w:rPr>
          <w:noProof/>
        </w:rPr>
        <w:instrText xml:space="preserve"> PAGEREF _Toc187442459 \h </w:instrText>
      </w:r>
      <w:r>
        <w:rPr>
          <w:noProof/>
        </w:rPr>
      </w:r>
      <w:r>
        <w:rPr>
          <w:noProof/>
        </w:rPr>
        <w:fldChar w:fldCharType="separate"/>
      </w:r>
      <w:r>
        <w:rPr>
          <w:noProof/>
        </w:rPr>
        <w:t>150</w:t>
      </w:r>
      <w:r>
        <w:rPr>
          <w:noProof/>
        </w:rPr>
        <w:fldChar w:fldCharType="end"/>
      </w:r>
    </w:p>
    <w:p w14:paraId="40DDC655" w14:textId="6EAB9E2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7.7.2.1.5</w:t>
      </w:r>
      <w:r w:rsidRPr="003031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Void</w:t>
      </w:r>
      <w:r>
        <w:rPr>
          <w:noProof/>
        </w:rPr>
        <w:tab/>
      </w:r>
      <w:r>
        <w:rPr>
          <w:noProof/>
        </w:rPr>
        <w:fldChar w:fldCharType="begin"/>
      </w:r>
      <w:r>
        <w:rPr>
          <w:noProof/>
        </w:rPr>
        <w:instrText xml:space="preserve"> PAGEREF _Toc187442460 \h </w:instrText>
      </w:r>
      <w:r>
        <w:rPr>
          <w:noProof/>
        </w:rPr>
      </w:r>
      <w:r>
        <w:rPr>
          <w:noProof/>
        </w:rPr>
        <w:fldChar w:fldCharType="separate"/>
      </w:r>
      <w:r>
        <w:rPr>
          <w:noProof/>
        </w:rPr>
        <w:t>150</w:t>
      </w:r>
      <w:r>
        <w:rPr>
          <w:noProof/>
        </w:rPr>
        <w:fldChar w:fldCharType="end"/>
      </w:r>
    </w:p>
    <w:p w14:paraId="170E9056" w14:textId="664684E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7.7.2.1.6</w:t>
      </w:r>
      <w:r w:rsidRPr="003031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Void</w:t>
      </w:r>
      <w:r>
        <w:rPr>
          <w:noProof/>
        </w:rPr>
        <w:tab/>
      </w:r>
      <w:r>
        <w:rPr>
          <w:noProof/>
        </w:rPr>
        <w:fldChar w:fldCharType="begin"/>
      </w:r>
      <w:r>
        <w:rPr>
          <w:noProof/>
        </w:rPr>
        <w:instrText xml:space="preserve"> PAGEREF _Toc187442461 \h </w:instrText>
      </w:r>
      <w:r>
        <w:rPr>
          <w:noProof/>
        </w:rPr>
      </w:r>
      <w:r>
        <w:rPr>
          <w:noProof/>
        </w:rPr>
        <w:fldChar w:fldCharType="separate"/>
      </w:r>
      <w:r>
        <w:rPr>
          <w:noProof/>
        </w:rPr>
        <w:t>150</w:t>
      </w:r>
      <w:r>
        <w:rPr>
          <w:noProof/>
        </w:rPr>
        <w:fldChar w:fldCharType="end"/>
      </w:r>
    </w:p>
    <w:p w14:paraId="24C3E479" w14:textId="33BF241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7.7.2.1.7</w:t>
      </w:r>
      <w:r w:rsidRPr="003031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Void</w:t>
      </w:r>
      <w:r>
        <w:rPr>
          <w:noProof/>
        </w:rPr>
        <w:tab/>
      </w:r>
      <w:r>
        <w:rPr>
          <w:noProof/>
        </w:rPr>
        <w:fldChar w:fldCharType="begin"/>
      </w:r>
      <w:r>
        <w:rPr>
          <w:noProof/>
        </w:rPr>
        <w:instrText xml:space="preserve"> PAGEREF _Toc187442462 \h </w:instrText>
      </w:r>
      <w:r>
        <w:rPr>
          <w:noProof/>
        </w:rPr>
      </w:r>
      <w:r>
        <w:rPr>
          <w:noProof/>
        </w:rPr>
        <w:fldChar w:fldCharType="separate"/>
      </w:r>
      <w:r>
        <w:rPr>
          <w:noProof/>
        </w:rPr>
        <w:t>150</w:t>
      </w:r>
      <w:r>
        <w:rPr>
          <w:noProof/>
        </w:rPr>
        <w:fldChar w:fldCharType="end"/>
      </w:r>
    </w:p>
    <w:p w14:paraId="0A20B666" w14:textId="344D035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_Toc187442463 \h </w:instrText>
      </w:r>
      <w:r>
        <w:rPr>
          <w:noProof/>
        </w:rPr>
      </w:r>
      <w:r>
        <w:rPr>
          <w:noProof/>
        </w:rPr>
        <w:fldChar w:fldCharType="separate"/>
      </w:r>
      <w:r>
        <w:rPr>
          <w:noProof/>
        </w:rPr>
        <w:t>150</w:t>
      </w:r>
      <w:r>
        <w:rPr>
          <w:noProof/>
        </w:rPr>
        <w:fldChar w:fldCharType="end"/>
      </w:r>
    </w:p>
    <w:p w14:paraId="240222A0" w14:textId="0AF3CED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_Toc187442464 \h </w:instrText>
      </w:r>
      <w:r>
        <w:rPr>
          <w:noProof/>
        </w:rPr>
      </w:r>
      <w:r>
        <w:rPr>
          <w:noProof/>
        </w:rPr>
        <w:fldChar w:fldCharType="separate"/>
      </w:r>
      <w:r>
        <w:rPr>
          <w:noProof/>
        </w:rPr>
        <w:t>151</w:t>
      </w:r>
      <w:r>
        <w:rPr>
          <w:noProof/>
        </w:rPr>
        <w:fldChar w:fldCharType="end"/>
      </w:r>
    </w:p>
    <w:p w14:paraId="00F7171D" w14:textId="6C557F5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server communication release request (group communication using media plane)</w:t>
      </w:r>
      <w:r>
        <w:rPr>
          <w:noProof/>
        </w:rPr>
        <w:tab/>
      </w:r>
      <w:r>
        <w:rPr>
          <w:noProof/>
        </w:rPr>
        <w:fldChar w:fldCharType="begin"/>
      </w:r>
      <w:r>
        <w:rPr>
          <w:noProof/>
        </w:rPr>
        <w:instrText xml:space="preserve"> PAGEREF _Toc187442465 \h </w:instrText>
      </w:r>
      <w:r>
        <w:rPr>
          <w:noProof/>
        </w:rPr>
      </w:r>
      <w:r>
        <w:rPr>
          <w:noProof/>
        </w:rPr>
        <w:fldChar w:fldCharType="separate"/>
      </w:r>
      <w:r>
        <w:rPr>
          <w:noProof/>
        </w:rPr>
        <w:t>151</w:t>
      </w:r>
      <w:r>
        <w:rPr>
          <w:noProof/>
        </w:rPr>
        <w:fldChar w:fldCharType="end"/>
      </w:r>
    </w:p>
    <w:p w14:paraId="223E75D9" w14:textId="707C99C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server communication release response (group communication using media plane)</w:t>
      </w:r>
      <w:r>
        <w:rPr>
          <w:noProof/>
        </w:rPr>
        <w:tab/>
      </w:r>
      <w:r>
        <w:rPr>
          <w:noProof/>
        </w:rPr>
        <w:fldChar w:fldCharType="begin"/>
      </w:r>
      <w:r>
        <w:rPr>
          <w:noProof/>
        </w:rPr>
        <w:instrText xml:space="preserve"> PAGEREF _Toc187442466 \h </w:instrText>
      </w:r>
      <w:r>
        <w:rPr>
          <w:noProof/>
        </w:rPr>
      </w:r>
      <w:r>
        <w:rPr>
          <w:noProof/>
        </w:rPr>
        <w:fldChar w:fldCharType="separate"/>
      </w:r>
      <w:r>
        <w:rPr>
          <w:noProof/>
        </w:rPr>
        <w:t>151</w:t>
      </w:r>
      <w:r>
        <w:rPr>
          <w:noProof/>
        </w:rPr>
        <w:fldChar w:fldCharType="end"/>
      </w:r>
    </w:p>
    <w:p w14:paraId="513BD628" w14:textId="073C580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_Toc187442467 \h </w:instrText>
      </w:r>
      <w:r>
        <w:rPr>
          <w:noProof/>
        </w:rPr>
      </w:r>
      <w:r>
        <w:rPr>
          <w:noProof/>
        </w:rPr>
        <w:fldChar w:fldCharType="separate"/>
      </w:r>
      <w:r>
        <w:rPr>
          <w:noProof/>
        </w:rPr>
        <w:t>152</w:t>
      </w:r>
      <w:r>
        <w:rPr>
          <w:noProof/>
        </w:rPr>
        <w:fldChar w:fldCharType="end"/>
      </w:r>
    </w:p>
    <w:p w14:paraId="7F939714" w14:textId="72C6512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release intent request (one-to-one communication using media plane)</w:t>
      </w:r>
      <w:r>
        <w:rPr>
          <w:noProof/>
        </w:rPr>
        <w:tab/>
      </w:r>
      <w:r>
        <w:rPr>
          <w:noProof/>
        </w:rPr>
        <w:fldChar w:fldCharType="begin"/>
      </w:r>
      <w:r>
        <w:rPr>
          <w:noProof/>
        </w:rPr>
        <w:instrText xml:space="preserve"> PAGEREF _Toc187442468 \h </w:instrText>
      </w:r>
      <w:r>
        <w:rPr>
          <w:noProof/>
        </w:rPr>
      </w:r>
      <w:r>
        <w:rPr>
          <w:noProof/>
        </w:rPr>
        <w:fldChar w:fldCharType="separate"/>
      </w:r>
      <w:r>
        <w:rPr>
          <w:noProof/>
        </w:rPr>
        <w:t>152</w:t>
      </w:r>
      <w:r>
        <w:rPr>
          <w:noProof/>
        </w:rPr>
        <w:fldChar w:fldCharType="end"/>
      </w:r>
    </w:p>
    <w:p w14:paraId="5C17DAFE" w14:textId="532BE75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more information response (one-to-one communication using media plane)</w:t>
      </w:r>
      <w:r>
        <w:rPr>
          <w:noProof/>
        </w:rPr>
        <w:tab/>
      </w:r>
      <w:r>
        <w:rPr>
          <w:noProof/>
        </w:rPr>
        <w:fldChar w:fldCharType="begin"/>
      </w:r>
      <w:r>
        <w:rPr>
          <w:noProof/>
        </w:rPr>
        <w:instrText xml:space="preserve"> PAGEREF _Toc187442469 \h </w:instrText>
      </w:r>
      <w:r>
        <w:rPr>
          <w:noProof/>
        </w:rPr>
      </w:r>
      <w:r>
        <w:rPr>
          <w:noProof/>
        </w:rPr>
        <w:fldChar w:fldCharType="separate"/>
      </w:r>
      <w:r>
        <w:rPr>
          <w:noProof/>
        </w:rPr>
        <w:t>152</w:t>
      </w:r>
      <w:r>
        <w:rPr>
          <w:noProof/>
        </w:rPr>
        <w:fldChar w:fldCharType="end"/>
      </w:r>
    </w:p>
    <w:p w14:paraId="1A391E83" w14:textId="5FDC815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release intent request (group communication using media plane)</w:t>
      </w:r>
      <w:r>
        <w:rPr>
          <w:noProof/>
        </w:rPr>
        <w:tab/>
      </w:r>
      <w:r>
        <w:rPr>
          <w:noProof/>
        </w:rPr>
        <w:fldChar w:fldCharType="begin"/>
      </w:r>
      <w:r>
        <w:rPr>
          <w:noProof/>
        </w:rPr>
        <w:instrText xml:space="preserve"> PAGEREF _Toc187442470 \h </w:instrText>
      </w:r>
      <w:r>
        <w:rPr>
          <w:noProof/>
        </w:rPr>
      </w:r>
      <w:r>
        <w:rPr>
          <w:noProof/>
        </w:rPr>
        <w:fldChar w:fldCharType="separate"/>
      </w:r>
      <w:r>
        <w:rPr>
          <w:noProof/>
        </w:rPr>
        <w:t>152</w:t>
      </w:r>
      <w:r>
        <w:rPr>
          <w:noProof/>
        </w:rPr>
        <w:fldChar w:fldCharType="end"/>
      </w:r>
    </w:p>
    <w:p w14:paraId="1C545212" w14:textId="3BDB09C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more information response (group communication using media plane)</w:t>
      </w:r>
      <w:r>
        <w:rPr>
          <w:noProof/>
        </w:rPr>
        <w:tab/>
      </w:r>
      <w:r>
        <w:rPr>
          <w:noProof/>
        </w:rPr>
        <w:fldChar w:fldCharType="begin"/>
      </w:r>
      <w:r>
        <w:rPr>
          <w:noProof/>
        </w:rPr>
        <w:instrText xml:space="preserve"> PAGEREF _Toc187442471 \h </w:instrText>
      </w:r>
      <w:r>
        <w:rPr>
          <w:noProof/>
        </w:rPr>
      </w:r>
      <w:r>
        <w:rPr>
          <w:noProof/>
        </w:rPr>
        <w:fldChar w:fldCharType="separate"/>
      </w:r>
      <w:r>
        <w:rPr>
          <w:noProof/>
        </w:rPr>
        <w:t>152</w:t>
      </w:r>
      <w:r>
        <w:rPr>
          <w:noProof/>
        </w:rPr>
        <w:fldChar w:fldCharType="end"/>
      </w:r>
    </w:p>
    <w:p w14:paraId="69DD4524" w14:textId="73ACF51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_Toc187442472 \h </w:instrText>
      </w:r>
      <w:r>
        <w:rPr>
          <w:noProof/>
        </w:rPr>
      </w:r>
      <w:r>
        <w:rPr>
          <w:noProof/>
        </w:rPr>
        <w:fldChar w:fldCharType="separate"/>
      </w:r>
      <w:r>
        <w:rPr>
          <w:noProof/>
        </w:rPr>
        <w:t>153</w:t>
      </w:r>
      <w:r>
        <w:rPr>
          <w:noProof/>
        </w:rPr>
        <w:fldChar w:fldCharType="end"/>
      </w:r>
    </w:p>
    <w:p w14:paraId="68B276A7" w14:textId="0CA2F1E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_Toc187442473 \h </w:instrText>
      </w:r>
      <w:r>
        <w:rPr>
          <w:noProof/>
        </w:rPr>
      </w:r>
      <w:r>
        <w:rPr>
          <w:noProof/>
        </w:rPr>
        <w:fldChar w:fldCharType="separate"/>
      </w:r>
      <w:r>
        <w:rPr>
          <w:noProof/>
        </w:rPr>
        <w:t>153</w:t>
      </w:r>
      <w:r>
        <w:rPr>
          <w:noProof/>
        </w:rPr>
        <w:fldChar w:fldCharType="end"/>
      </w:r>
    </w:p>
    <w:p w14:paraId="217ED92F" w14:textId="7CD5783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_Toc187442474 \h </w:instrText>
      </w:r>
      <w:r>
        <w:rPr>
          <w:noProof/>
        </w:rPr>
      </w:r>
      <w:r>
        <w:rPr>
          <w:noProof/>
        </w:rPr>
        <w:fldChar w:fldCharType="separate"/>
      </w:r>
      <w:r>
        <w:rPr>
          <w:noProof/>
        </w:rPr>
        <w:t>153</w:t>
      </w:r>
      <w:r>
        <w:rPr>
          <w:noProof/>
        </w:rPr>
        <w:fldChar w:fldCharType="end"/>
      </w:r>
    </w:p>
    <w:p w14:paraId="1A5EA4DC" w14:textId="7C8370D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_Toc187442475 \h </w:instrText>
      </w:r>
      <w:r>
        <w:rPr>
          <w:noProof/>
        </w:rPr>
      </w:r>
      <w:r>
        <w:rPr>
          <w:noProof/>
        </w:rPr>
        <w:fldChar w:fldCharType="separate"/>
      </w:r>
      <w:r>
        <w:rPr>
          <w:noProof/>
        </w:rPr>
        <w:t>154</w:t>
      </w:r>
      <w:r>
        <w:rPr>
          <w:noProof/>
        </w:rPr>
        <w:fldChar w:fldCharType="end"/>
      </w:r>
    </w:p>
    <w:p w14:paraId="3BE75C05" w14:textId="7479782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request for extension</w:t>
      </w:r>
      <w:r>
        <w:rPr>
          <w:noProof/>
        </w:rPr>
        <w:tab/>
      </w:r>
      <w:r>
        <w:rPr>
          <w:noProof/>
        </w:rPr>
        <w:fldChar w:fldCharType="begin"/>
      </w:r>
      <w:r>
        <w:rPr>
          <w:noProof/>
        </w:rPr>
        <w:instrText xml:space="preserve"> PAGEREF _Toc187442476 \h </w:instrText>
      </w:r>
      <w:r>
        <w:rPr>
          <w:noProof/>
        </w:rPr>
      </w:r>
      <w:r>
        <w:rPr>
          <w:noProof/>
        </w:rPr>
        <w:fldChar w:fldCharType="separate"/>
      </w:r>
      <w:r>
        <w:rPr>
          <w:noProof/>
        </w:rPr>
        <w:t>154</w:t>
      </w:r>
      <w:r>
        <w:rPr>
          <w:noProof/>
        </w:rPr>
        <w:fldChar w:fldCharType="end"/>
      </w:r>
    </w:p>
    <w:p w14:paraId="35C20C53" w14:textId="60CC3A0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response for extension</w:t>
      </w:r>
      <w:r>
        <w:rPr>
          <w:noProof/>
        </w:rPr>
        <w:tab/>
      </w:r>
      <w:r>
        <w:rPr>
          <w:noProof/>
        </w:rPr>
        <w:fldChar w:fldCharType="begin"/>
      </w:r>
      <w:r>
        <w:rPr>
          <w:noProof/>
        </w:rPr>
        <w:instrText xml:space="preserve"> PAGEREF _Toc187442477 \h </w:instrText>
      </w:r>
      <w:r>
        <w:rPr>
          <w:noProof/>
        </w:rPr>
      </w:r>
      <w:r>
        <w:rPr>
          <w:noProof/>
        </w:rPr>
        <w:fldChar w:fldCharType="separate"/>
      </w:r>
      <w:r>
        <w:rPr>
          <w:noProof/>
        </w:rPr>
        <w:t>154</w:t>
      </w:r>
      <w:r>
        <w:rPr>
          <w:noProof/>
        </w:rPr>
        <w:fldChar w:fldCharType="end"/>
      </w:r>
    </w:p>
    <w:p w14:paraId="705FA431" w14:textId="1DCD44D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_Toc187442478 \h </w:instrText>
      </w:r>
      <w:r>
        <w:rPr>
          <w:noProof/>
        </w:rPr>
      </w:r>
      <w:r>
        <w:rPr>
          <w:noProof/>
        </w:rPr>
        <w:fldChar w:fldCharType="separate"/>
      </w:r>
      <w:r>
        <w:rPr>
          <w:noProof/>
        </w:rPr>
        <w:t>154</w:t>
      </w:r>
      <w:r>
        <w:rPr>
          <w:noProof/>
        </w:rPr>
        <w:fldChar w:fldCharType="end"/>
      </w:r>
    </w:p>
    <w:p w14:paraId="202AD60D" w14:textId="2D99B96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_Toc187442479 \h </w:instrText>
      </w:r>
      <w:r>
        <w:rPr>
          <w:noProof/>
        </w:rPr>
      </w:r>
      <w:r>
        <w:rPr>
          <w:noProof/>
        </w:rPr>
        <w:fldChar w:fldCharType="separate"/>
      </w:r>
      <w:r>
        <w:rPr>
          <w:noProof/>
        </w:rPr>
        <w:t>154</w:t>
      </w:r>
      <w:r>
        <w:rPr>
          <w:noProof/>
        </w:rPr>
        <w:fldChar w:fldCharType="end"/>
      </w:r>
    </w:p>
    <w:p w14:paraId="26627A14" w14:textId="5098598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_Toc187442480 \h </w:instrText>
      </w:r>
      <w:r>
        <w:rPr>
          <w:noProof/>
        </w:rPr>
      </w:r>
      <w:r>
        <w:rPr>
          <w:noProof/>
        </w:rPr>
        <w:fldChar w:fldCharType="separate"/>
      </w:r>
      <w:r>
        <w:rPr>
          <w:noProof/>
        </w:rPr>
        <w:t>154</w:t>
      </w:r>
      <w:r>
        <w:rPr>
          <w:noProof/>
        </w:rPr>
        <w:fldChar w:fldCharType="end"/>
      </w:r>
    </w:p>
    <w:p w14:paraId="2AF22470" w14:textId="50B29214"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_Toc187442481 \h </w:instrText>
      </w:r>
      <w:r>
        <w:rPr>
          <w:noProof/>
        </w:rPr>
      </w:r>
      <w:r>
        <w:rPr>
          <w:noProof/>
        </w:rPr>
        <w:fldChar w:fldCharType="separate"/>
      </w:r>
      <w:r>
        <w:rPr>
          <w:noProof/>
        </w:rPr>
        <w:t>154</w:t>
      </w:r>
      <w:r>
        <w:rPr>
          <w:noProof/>
        </w:rPr>
        <w:fldChar w:fldCharType="end"/>
      </w:r>
    </w:p>
    <w:p w14:paraId="266CA7FE" w14:textId="365FE941"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_Toc187442482 \h </w:instrText>
      </w:r>
      <w:r>
        <w:rPr>
          <w:noProof/>
        </w:rPr>
      </w:r>
      <w:r>
        <w:rPr>
          <w:noProof/>
        </w:rPr>
        <w:fldChar w:fldCharType="separate"/>
      </w:r>
      <w:r>
        <w:rPr>
          <w:noProof/>
        </w:rPr>
        <w:t>155</w:t>
      </w:r>
      <w:r>
        <w:rPr>
          <w:noProof/>
        </w:rPr>
        <w:fldChar w:fldCharType="end"/>
      </w:r>
    </w:p>
    <w:p w14:paraId="317583CE" w14:textId="6D375C4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_Toc187442483 \h </w:instrText>
      </w:r>
      <w:r>
        <w:rPr>
          <w:noProof/>
        </w:rPr>
      </w:r>
      <w:r>
        <w:rPr>
          <w:noProof/>
        </w:rPr>
        <w:fldChar w:fldCharType="separate"/>
      </w:r>
      <w:r>
        <w:rPr>
          <w:noProof/>
        </w:rPr>
        <w:t>155</w:t>
      </w:r>
      <w:r>
        <w:rPr>
          <w:noProof/>
        </w:rPr>
        <w:fldChar w:fldCharType="end"/>
      </w:r>
    </w:p>
    <w:p w14:paraId="044E4916" w14:textId="10F6A7A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_Toc187442484 \h </w:instrText>
      </w:r>
      <w:r>
        <w:rPr>
          <w:noProof/>
        </w:rPr>
      </w:r>
      <w:r>
        <w:rPr>
          <w:noProof/>
        </w:rPr>
        <w:fldChar w:fldCharType="separate"/>
      </w:r>
      <w:r>
        <w:rPr>
          <w:noProof/>
        </w:rPr>
        <w:t>156</w:t>
      </w:r>
      <w:r>
        <w:rPr>
          <w:noProof/>
        </w:rPr>
        <w:fldChar w:fldCharType="end"/>
      </w:r>
    </w:p>
    <w:p w14:paraId="4A567CE6" w14:textId="6BD405A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_Toc187442485 \h </w:instrText>
      </w:r>
      <w:r>
        <w:rPr>
          <w:noProof/>
        </w:rPr>
      </w:r>
      <w:r>
        <w:rPr>
          <w:noProof/>
        </w:rPr>
        <w:fldChar w:fldCharType="separate"/>
      </w:r>
      <w:r>
        <w:rPr>
          <w:noProof/>
        </w:rPr>
        <w:t>156</w:t>
      </w:r>
      <w:r>
        <w:rPr>
          <w:noProof/>
        </w:rPr>
        <w:fldChar w:fldCharType="end"/>
      </w:r>
    </w:p>
    <w:p w14:paraId="73026E53" w14:textId="764C2DB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_Toc187442486 \h </w:instrText>
      </w:r>
      <w:r>
        <w:rPr>
          <w:noProof/>
        </w:rPr>
      </w:r>
      <w:r>
        <w:rPr>
          <w:noProof/>
        </w:rPr>
        <w:fldChar w:fldCharType="separate"/>
      </w:r>
      <w:r>
        <w:rPr>
          <w:noProof/>
        </w:rPr>
        <w:t>156</w:t>
      </w:r>
      <w:r>
        <w:rPr>
          <w:noProof/>
        </w:rPr>
        <w:fldChar w:fldCharType="end"/>
      </w:r>
    </w:p>
    <w:p w14:paraId="3F4F6023" w14:textId="1842C80C"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_Toc187442487 \h </w:instrText>
      </w:r>
      <w:r>
        <w:rPr>
          <w:noProof/>
        </w:rPr>
      </w:r>
      <w:r>
        <w:rPr>
          <w:noProof/>
        </w:rPr>
        <w:fldChar w:fldCharType="separate"/>
      </w:r>
      <w:r>
        <w:rPr>
          <w:noProof/>
        </w:rPr>
        <w:t>156</w:t>
      </w:r>
      <w:r>
        <w:rPr>
          <w:noProof/>
        </w:rPr>
        <w:fldChar w:fldCharType="end"/>
      </w:r>
    </w:p>
    <w:p w14:paraId="6327ED76" w14:textId="7C10C63E" w:rsidR="00804C14" w:rsidRDefault="00804C1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_Toc187442488 \h </w:instrText>
      </w:r>
      <w:r>
        <w:rPr>
          <w:noProof/>
        </w:rPr>
      </w:r>
      <w:r>
        <w:rPr>
          <w:noProof/>
        </w:rPr>
        <w:fldChar w:fldCharType="separate"/>
      </w:r>
      <w:r>
        <w:rPr>
          <w:noProof/>
        </w:rPr>
        <w:t>156</w:t>
      </w:r>
      <w:r>
        <w:rPr>
          <w:noProof/>
        </w:rPr>
        <w:fldChar w:fldCharType="end"/>
      </w:r>
    </w:p>
    <w:p w14:paraId="0DCDC467" w14:textId="1E1F095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_Toc187442489 \h </w:instrText>
      </w:r>
      <w:r>
        <w:rPr>
          <w:noProof/>
        </w:rPr>
      </w:r>
      <w:r>
        <w:rPr>
          <w:noProof/>
        </w:rPr>
        <w:fldChar w:fldCharType="separate"/>
      </w:r>
      <w:r>
        <w:rPr>
          <w:noProof/>
        </w:rPr>
        <w:t>158</w:t>
      </w:r>
      <w:r>
        <w:rPr>
          <w:noProof/>
        </w:rPr>
        <w:fldChar w:fldCharType="end"/>
      </w:r>
    </w:p>
    <w:p w14:paraId="29F4528D" w14:textId="576FE69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_Toc187442490 \h </w:instrText>
      </w:r>
      <w:r>
        <w:rPr>
          <w:noProof/>
        </w:rPr>
      </w:r>
      <w:r>
        <w:rPr>
          <w:noProof/>
        </w:rPr>
        <w:fldChar w:fldCharType="separate"/>
      </w:r>
      <w:r>
        <w:rPr>
          <w:noProof/>
        </w:rPr>
        <w:t>158</w:t>
      </w:r>
      <w:r>
        <w:rPr>
          <w:noProof/>
        </w:rPr>
        <w:fldChar w:fldCharType="end"/>
      </w:r>
    </w:p>
    <w:p w14:paraId="1D0FA85E" w14:textId="2BE4976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_Toc187442491 \h </w:instrText>
      </w:r>
      <w:r>
        <w:rPr>
          <w:noProof/>
        </w:rPr>
      </w:r>
      <w:r>
        <w:rPr>
          <w:noProof/>
        </w:rPr>
        <w:fldChar w:fldCharType="separate"/>
      </w:r>
      <w:r>
        <w:rPr>
          <w:noProof/>
        </w:rPr>
        <w:t>158</w:t>
      </w:r>
      <w:r>
        <w:rPr>
          <w:noProof/>
        </w:rPr>
        <w:fldChar w:fldCharType="end"/>
      </w:r>
    </w:p>
    <w:p w14:paraId="7CBADA03" w14:textId="09A3D81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_Toc187442492 \h </w:instrText>
      </w:r>
      <w:r>
        <w:rPr>
          <w:noProof/>
        </w:rPr>
      </w:r>
      <w:r>
        <w:rPr>
          <w:noProof/>
        </w:rPr>
        <w:fldChar w:fldCharType="separate"/>
      </w:r>
      <w:r>
        <w:rPr>
          <w:noProof/>
        </w:rPr>
        <w:t>158</w:t>
      </w:r>
      <w:r>
        <w:rPr>
          <w:noProof/>
        </w:rPr>
        <w:fldChar w:fldCharType="end"/>
      </w:r>
    </w:p>
    <w:p w14:paraId="274AAA50" w14:textId="31CAABF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_Toc187442493 \h </w:instrText>
      </w:r>
      <w:r>
        <w:rPr>
          <w:noProof/>
        </w:rPr>
      </w:r>
      <w:r>
        <w:rPr>
          <w:noProof/>
        </w:rPr>
        <w:fldChar w:fldCharType="separate"/>
      </w:r>
      <w:r>
        <w:rPr>
          <w:noProof/>
        </w:rPr>
        <w:t>159</w:t>
      </w:r>
      <w:r>
        <w:rPr>
          <w:noProof/>
        </w:rPr>
        <w:fldChar w:fldCharType="end"/>
      </w:r>
    </w:p>
    <w:p w14:paraId="76749766" w14:textId="0F6761A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_Toc187442494 \h </w:instrText>
      </w:r>
      <w:r>
        <w:rPr>
          <w:noProof/>
        </w:rPr>
      </w:r>
      <w:r>
        <w:rPr>
          <w:noProof/>
        </w:rPr>
        <w:fldChar w:fldCharType="separate"/>
      </w:r>
      <w:r>
        <w:rPr>
          <w:noProof/>
        </w:rPr>
        <w:t>159</w:t>
      </w:r>
      <w:r>
        <w:rPr>
          <w:noProof/>
        </w:rPr>
        <w:fldChar w:fldCharType="end"/>
      </w:r>
    </w:p>
    <w:p w14:paraId="71E12A2C" w14:textId="494C39E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_Toc187442495 \h </w:instrText>
      </w:r>
      <w:r>
        <w:rPr>
          <w:noProof/>
        </w:rPr>
      </w:r>
      <w:r>
        <w:rPr>
          <w:noProof/>
        </w:rPr>
        <w:fldChar w:fldCharType="separate"/>
      </w:r>
      <w:r>
        <w:rPr>
          <w:noProof/>
        </w:rPr>
        <w:t>159</w:t>
      </w:r>
      <w:r>
        <w:rPr>
          <w:noProof/>
        </w:rPr>
        <w:fldChar w:fldCharType="end"/>
      </w:r>
    </w:p>
    <w:p w14:paraId="661BDF94" w14:textId="48250ED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_Toc187442496 \h </w:instrText>
      </w:r>
      <w:r>
        <w:rPr>
          <w:noProof/>
        </w:rPr>
      </w:r>
      <w:r>
        <w:rPr>
          <w:noProof/>
        </w:rPr>
        <w:fldChar w:fldCharType="separate"/>
      </w:r>
      <w:r>
        <w:rPr>
          <w:noProof/>
        </w:rPr>
        <w:t>160</w:t>
      </w:r>
      <w:r>
        <w:rPr>
          <w:noProof/>
        </w:rPr>
        <w:fldChar w:fldCharType="end"/>
      </w:r>
    </w:p>
    <w:p w14:paraId="565D2BDF" w14:textId="7BDFB47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_Toc187442497 \h </w:instrText>
      </w:r>
      <w:r>
        <w:rPr>
          <w:noProof/>
        </w:rPr>
      </w:r>
      <w:r>
        <w:rPr>
          <w:noProof/>
        </w:rPr>
        <w:fldChar w:fldCharType="separate"/>
      </w:r>
      <w:r>
        <w:rPr>
          <w:noProof/>
        </w:rPr>
        <w:t>160</w:t>
      </w:r>
      <w:r>
        <w:rPr>
          <w:noProof/>
        </w:rPr>
        <w:fldChar w:fldCharType="end"/>
      </w:r>
    </w:p>
    <w:p w14:paraId="4F68F48F" w14:textId="3405EE4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_Toc187442498 \h </w:instrText>
      </w:r>
      <w:r>
        <w:rPr>
          <w:noProof/>
        </w:rPr>
      </w:r>
      <w:r>
        <w:rPr>
          <w:noProof/>
        </w:rPr>
        <w:fldChar w:fldCharType="separate"/>
      </w:r>
      <w:r>
        <w:rPr>
          <w:noProof/>
        </w:rPr>
        <w:t>160</w:t>
      </w:r>
      <w:r>
        <w:rPr>
          <w:noProof/>
        </w:rPr>
        <w:fldChar w:fldCharType="end"/>
      </w:r>
    </w:p>
    <w:p w14:paraId="087AF708" w14:textId="51757621"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_Toc187442499 \h </w:instrText>
      </w:r>
      <w:r>
        <w:rPr>
          <w:noProof/>
        </w:rPr>
      </w:r>
      <w:r>
        <w:rPr>
          <w:noProof/>
        </w:rPr>
        <w:fldChar w:fldCharType="separate"/>
      </w:r>
      <w:r>
        <w:rPr>
          <w:noProof/>
        </w:rPr>
        <w:t>162</w:t>
      </w:r>
      <w:r>
        <w:rPr>
          <w:noProof/>
        </w:rPr>
        <w:fldChar w:fldCharType="end"/>
      </w:r>
    </w:p>
    <w:p w14:paraId="7063A2A7" w14:textId="6EEDACE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_Toc187442500 \h </w:instrText>
      </w:r>
      <w:r>
        <w:rPr>
          <w:noProof/>
        </w:rPr>
      </w:r>
      <w:r>
        <w:rPr>
          <w:noProof/>
        </w:rPr>
        <w:fldChar w:fldCharType="separate"/>
      </w:r>
      <w:r>
        <w:rPr>
          <w:noProof/>
        </w:rPr>
        <w:t>162</w:t>
      </w:r>
      <w:r>
        <w:rPr>
          <w:noProof/>
        </w:rPr>
        <w:fldChar w:fldCharType="end"/>
      </w:r>
    </w:p>
    <w:p w14:paraId="3963DC13" w14:textId="226D0BF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_Toc187442501 \h </w:instrText>
      </w:r>
      <w:r>
        <w:rPr>
          <w:noProof/>
        </w:rPr>
      </w:r>
      <w:r>
        <w:rPr>
          <w:noProof/>
        </w:rPr>
        <w:fldChar w:fldCharType="separate"/>
      </w:r>
      <w:r>
        <w:rPr>
          <w:noProof/>
        </w:rPr>
        <w:t>162</w:t>
      </w:r>
      <w:r>
        <w:rPr>
          <w:noProof/>
        </w:rPr>
        <w:fldChar w:fldCharType="end"/>
      </w:r>
    </w:p>
    <w:p w14:paraId="46FEA509" w14:textId="3793C1B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_Toc187442502 \h </w:instrText>
      </w:r>
      <w:r>
        <w:rPr>
          <w:noProof/>
        </w:rPr>
      </w:r>
      <w:r>
        <w:rPr>
          <w:noProof/>
        </w:rPr>
        <w:fldChar w:fldCharType="separate"/>
      </w:r>
      <w:r>
        <w:rPr>
          <w:noProof/>
        </w:rPr>
        <w:t>162</w:t>
      </w:r>
      <w:r>
        <w:rPr>
          <w:noProof/>
        </w:rPr>
        <w:fldChar w:fldCharType="end"/>
      </w:r>
    </w:p>
    <w:p w14:paraId="320E25D5" w14:textId="253F3A4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_Toc187442503 \h </w:instrText>
      </w:r>
      <w:r>
        <w:rPr>
          <w:noProof/>
        </w:rPr>
      </w:r>
      <w:r>
        <w:rPr>
          <w:noProof/>
        </w:rPr>
        <w:fldChar w:fldCharType="separate"/>
      </w:r>
      <w:r>
        <w:rPr>
          <w:noProof/>
        </w:rPr>
        <w:t>162</w:t>
      </w:r>
      <w:r>
        <w:rPr>
          <w:noProof/>
        </w:rPr>
        <w:fldChar w:fldCharType="end"/>
      </w:r>
    </w:p>
    <w:p w14:paraId="63CE34DE" w14:textId="52AACF6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_Toc187442504 \h </w:instrText>
      </w:r>
      <w:r>
        <w:rPr>
          <w:noProof/>
        </w:rPr>
      </w:r>
      <w:r>
        <w:rPr>
          <w:noProof/>
        </w:rPr>
        <w:fldChar w:fldCharType="separate"/>
      </w:r>
      <w:r>
        <w:rPr>
          <w:noProof/>
        </w:rPr>
        <w:t>162</w:t>
      </w:r>
      <w:r>
        <w:rPr>
          <w:noProof/>
        </w:rPr>
        <w:fldChar w:fldCharType="end"/>
      </w:r>
    </w:p>
    <w:p w14:paraId="78CF1657" w14:textId="0BA2FDA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_Toc187442505 \h </w:instrText>
      </w:r>
      <w:r>
        <w:rPr>
          <w:noProof/>
        </w:rPr>
      </w:r>
      <w:r>
        <w:rPr>
          <w:noProof/>
        </w:rPr>
        <w:fldChar w:fldCharType="separate"/>
      </w:r>
      <w:r>
        <w:rPr>
          <w:noProof/>
        </w:rPr>
        <w:t>163</w:t>
      </w:r>
      <w:r>
        <w:rPr>
          <w:noProof/>
        </w:rPr>
        <w:fldChar w:fldCharType="end"/>
      </w:r>
    </w:p>
    <w:p w14:paraId="3B9904D0" w14:textId="74AF2BC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_Toc187442506 \h </w:instrText>
      </w:r>
      <w:r>
        <w:rPr>
          <w:noProof/>
        </w:rPr>
      </w:r>
      <w:r>
        <w:rPr>
          <w:noProof/>
        </w:rPr>
        <w:fldChar w:fldCharType="separate"/>
      </w:r>
      <w:r>
        <w:rPr>
          <w:noProof/>
        </w:rPr>
        <w:t>163</w:t>
      </w:r>
      <w:r>
        <w:rPr>
          <w:noProof/>
        </w:rPr>
        <w:fldChar w:fldCharType="end"/>
      </w:r>
    </w:p>
    <w:p w14:paraId="785A671E" w14:textId="511797AE"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_Toc187442507 \h </w:instrText>
      </w:r>
      <w:r>
        <w:rPr>
          <w:noProof/>
        </w:rPr>
      </w:r>
      <w:r>
        <w:rPr>
          <w:noProof/>
        </w:rPr>
        <w:fldChar w:fldCharType="separate"/>
      </w:r>
      <w:r>
        <w:rPr>
          <w:noProof/>
        </w:rPr>
        <w:t>163</w:t>
      </w:r>
      <w:r>
        <w:rPr>
          <w:noProof/>
        </w:rPr>
        <w:fldChar w:fldCharType="end"/>
      </w:r>
    </w:p>
    <w:p w14:paraId="3F32D5A5" w14:textId="1BF5632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_Toc187442508 \h </w:instrText>
      </w:r>
      <w:r>
        <w:rPr>
          <w:noProof/>
        </w:rPr>
      </w:r>
      <w:r>
        <w:rPr>
          <w:noProof/>
        </w:rPr>
        <w:fldChar w:fldCharType="separate"/>
      </w:r>
      <w:r>
        <w:rPr>
          <w:noProof/>
        </w:rPr>
        <w:t>163</w:t>
      </w:r>
      <w:r>
        <w:rPr>
          <w:noProof/>
        </w:rPr>
        <w:fldChar w:fldCharType="end"/>
      </w:r>
    </w:p>
    <w:p w14:paraId="1C3AFC93" w14:textId="2E17C38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_Toc187442509 \h </w:instrText>
      </w:r>
      <w:r>
        <w:rPr>
          <w:noProof/>
        </w:rPr>
      </w:r>
      <w:r>
        <w:rPr>
          <w:noProof/>
        </w:rPr>
        <w:fldChar w:fldCharType="separate"/>
      </w:r>
      <w:r>
        <w:rPr>
          <w:noProof/>
        </w:rPr>
        <w:t>163</w:t>
      </w:r>
      <w:r>
        <w:rPr>
          <w:noProof/>
        </w:rPr>
        <w:fldChar w:fldCharType="end"/>
      </w:r>
    </w:p>
    <w:p w14:paraId="1DF860E1" w14:textId="3F06C92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_Toc187442510 \h </w:instrText>
      </w:r>
      <w:r>
        <w:rPr>
          <w:noProof/>
        </w:rPr>
      </w:r>
      <w:r>
        <w:rPr>
          <w:noProof/>
        </w:rPr>
        <w:fldChar w:fldCharType="separate"/>
      </w:r>
      <w:r>
        <w:rPr>
          <w:noProof/>
        </w:rPr>
        <w:t>164</w:t>
      </w:r>
      <w:r>
        <w:rPr>
          <w:noProof/>
        </w:rPr>
        <w:fldChar w:fldCharType="end"/>
      </w:r>
    </w:p>
    <w:p w14:paraId="5CA96A88" w14:textId="744237C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_Toc187442511 \h </w:instrText>
      </w:r>
      <w:r>
        <w:rPr>
          <w:noProof/>
        </w:rPr>
      </w:r>
      <w:r>
        <w:rPr>
          <w:noProof/>
        </w:rPr>
        <w:fldChar w:fldCharType="separate"/>
      </w:r>
      <w:r>
        <w:rPr>
          <w:noProof/>
        </w:rPr>
        <w:t>164</w:t>
      </w:r>
      <w:r>
        <w:rPr>
          <w:noProof/>
        </w:rPr>
        <w:fldChar w:fldCharType="end"/>
      </w:r>
    </w:p>
    <w:p w14:paraId="6A68D898" w14:textId="12F3F9F4"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_Toc187442512 \h </w:instrText>
      </w:r>
      <w:r>
        <w:rPr>
          <w:noProof/>
        </w:rPr>
      </w:r>
      <w:r>
        <w:rPr>
          <w:noProof/>
        </w:rPr>
        <w:fldChar w:fldCharType="separate"/>
      </w:r>
      <w:r>
        <w:rPr>
          <w:noProof/>
        </w:rPr>
        <w:t>165</w:t>
      </w:r>
      <w:r>
        <w:rPr>
          <w:noProof/>
        </w:rPr>
        <w:fldChar w:fldCharType="end"/>
      </w:r>
    </w:p>
    <w:p w14:paraId="534A1C5B" w14:textId="4EAFFD6F"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_Toc187442513 \h </w:instrText>
      </w:r>
      <w:r>
        <w:rPr>
          <w:noProof/>
        </w:rPr>
      </w:r>
      <w:r>
        <w:rPr>
          <w:noProof/>
        </w:rPr>
        <w:fldChar w:fldCharType="separate"/>
      </w:r>
      <w:r>
        <w:rPr>
          <w:noProof/>
        </w:rPr>
        <w:t>165</w:t>
      </w:r>
      <w:r>
        <w:rPr>
          <w:noProof/>
        </w:rPr>
        <w:fldChar w:fldCharType="end"/>
      </w:r>
    </w:p>
    <w:p w14:paraId="5D2EA06E" w14:textId="46A6D1CD"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_Toc187442514 \h </w:instrText>
      </w:r>
      <w:r>
        <w:rPr>
          <w:noProof/>
        </w:rPr>
      </w:r>
      <w:r>
        <w:rPr>
          <w:noProof/>
        </w:rPr>
        <w:fldChar w:fldCharType="separate"/>
      </w:r>
      <w:r>
        <w:rPr>
          <w:noProof/>
        </w:rPr>
        <w:t>165</w:t>
      </w:r>
      <w:r>
        <w:rPr>
          <w:noProof/>
        </w:rPr>
        <w:fldChar w:fldCharType="end"/>
      </w:r>
    </w:p>
    <w:p w14:paraId="60CD7FD7" w14:textId="2859666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_Toc187442515 \h </w:instrText>
      </w:r>
      <w:r>
        <w:rPr>
          <w:noProof/>
        </w:rPr>
      </w:r>
      <w:r>
        <w:rPr>
          <w:noProof/>
        </w:rPr>
        <w:fldChar w:fldCharType="separate"/>
      </w:r>
      <w:r>
        <w:rPr>
          <w:noProof/>
        </w:rPr>
        <w:t>165</w:t>
      </w:r>
      <w:r>
        <w:rPr>
          <w:noProof/>
        </w:rPr>
        <w:fldChar w:fldCharType="end"/>
      </w:r>
    </w:p>
    <w:p w14:paraId="46AE39D1" w14:textId="144D974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_Toc187442516 \h </w:instrText>
      </w:r>
      <w:r>
        <w:rPr>
          <w:noProof/>
        </w:rPr>
      </w:r>
      <w:r>
        <w:rPr>
          <w:noProof/>
        </w:rPr>
        <w:fldChar w:fldCharType="separate"/>
      </w:r>
      <w:r>
        <w:rPr>
          <w:noProof/>
        </w:rPr>
        <w:t>165</w:t>
      </w:r>
      <w:r>
        <w:rPr>
          <w:noProof/>
        </w:rPr>
        <w:fldChar w:fldCharType="end"/>
      </w:r>
    </w:p>
    <w:p w14:paraId="24ECD12F" w14:textId="3EF7CC2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_Toc187442517 \h </w:instrText>
      </w:r>
      <w:r>
        <w:rPr>
          <w:noProof/>
        </w:rPr>
      </w:r>
      <w:r>
        <w:rPr>
          <w:noProof/>
        </w:rPr>
        <w:fldChar w:fldCharType="separate"/>
      </w:r>
      <w:r>
        <w:rPr>
          <w:noProof/>
        </w:rPr>
        <w:t>165</w:t>
      </w:r>
      <w:r>
        <w:rPr>
          <w:noProof/>
        </w:rPr>
        <w:fldChar w:fldCharType="end"/>
      </w:r>
    </w:p>
    <w:p w14:paraId="2C21ABC7" w14:textId="5E854D7F"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_Toc187442518 \h </w:instrText>
      </w:r>
      <w:r>
        <w:rPr>
          <w:noProof/>
        </w:rPr>
      </w:r>
      <w:r>
        <w:rPr>
          <w:noProof/>
        </w:rPr>
        <w:fldChar w:fldCharType="separate"/>
      </w:r>
      <w:r>
        <w:rPr>
          <w:noProof/>
        </w:rPr>
        <w:t>166</w:t>
      </w:r>
      <w:r>
        <w:rPr>
          <w:noProof/>
        </w:rPr>
        <w:fldChar w:fldCharType="end"/>
      </w:r>
    </w:p>
    <w:p w14:paraId="22C7B182" w14:textId="4E40EB6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_Toc187442519 \h </w:instrText>
      </w:r>
      <w:r>
        <w:rPr>
          <w:noProof/>
        </w:rPr>
      </w:r>
      <w:r>
        <w:rPr>
          <w:noProof/>
        </w:rPr>
        <w:fldChar w:fldCharType="separate"/>
      </w:r>
      <w:r>
        <w:rPr>
          <w:noProof/>
        </w:rPr>
        <w:t>166</w:t>
      </w:r>
      <w:r>
        <w:rPr>
          <w:noProof/>
        </w:rPr>
        <w:fldChar w:fldCharType="end"/>
      </w:r>
    </w:p>
    <w:p w14:paraId="61F19540" w14:textId="78C0151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_Toc187442520 \h </w:instrText>
      </w:r>
      <w:r>
        <w:rPr>
          <w:noProof/>
        </w:rPr>
      </w:r>
      <w:r>
        <w:rPr>
          <w:noProof/>
        </w:rPr>
        <w:fldChar w:fldCharType="separate"/>
      </w:r>
      <w:r>
        <w:rPr>
          <w:noProof/>
        </w:rPr>
        <w:t>166</w:t>
      </w:r>
      <w:r>
        <w:rPr>
          <w:noProof/>
        </w:rPr>
        <w:fldChar w:fldCharType="end"/>
      </w:r>
    </w:p>
    <w:p w14:paraId="0BF7ADF7" w14:textId="4D9DB35F"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_Toc187442521 \h </w:instrText>
      </w:r>
      <w:r>
        <w:rPr>
          <w:noProof/>
        </w:rPr>
      </w:r>
      <w:r>
        <w:rPr>
          <w:noProof/>
        </w:rPr>
        <w:fldChar w:fldCharType="separate"/>
      </w:r>
      <w:r>
        <w:rPr>
          <w:noProof/>
        </w:rPr>
        <w:t>167</w:t>
      </w:r>
      <w:r>
        <w:rPr>
          <w:noProof/>
        </w:rPr>
        <w:fldChar w:fldCharType="end"/>
      </w:r>
    </w:p>
    <w:p w14:paraId="37D99DEB" w14:textId="00B3AE98"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_Toc187442522 \h </w:instrText>
      </w:r>
      <w:r>
        <w:rPr>
          <w:noProof/>
        </w:rPr>
      </w:r>
      <w:r>
        <w:rPr>
          <w:noProof/>
        </w:rPr>
        <w:fldChar w:fldCharType="separate"/>
      </w:r>
      <w:r>
        <w:rPr>
          <w:noProof/>
        </w:rPr>
        <w:t>167</w:t>
      </w:r>
      <w:r>
        <w:rPr>
          <w:noProof/>
        </w:rPr>
        <w:fldChar w:fldCharType="end"/>
      </w:r>
    </w:p>
    <w:p w14:paraId="328C1B43" w14:textId="56360D50"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User authentication and authorization for MCData service</w:t>
      </w:r>
      <w:r>
        <w:rPr>
          <w:noProof/>
        </w:rPr>
        <w:tab/>
      </w:r>
      <w:r>
        <w:rPr>
          <w:noProof/>
        </w:rPr>
        <w:fldChar w:fldCharType="begin"/>
      </w:r>
      <w:r>
        <w:rPr>
          <w:noProof/>
        </w:rPr>
        <w:instrText xml:space="preserve"> PAGEREF _Toc187442523 \h </w:instrText>
      </w:r>
      <w:r>
        <w:rPr>
          <w:noProof/>
        </w:rPr>
      </w:r>
      <w:r>
        <w:rPr>
          <w:noProof/>
        </w:rPr>
        <w:fldChar w:fldCharType="separate"/>
      </w:r>
      <w:r>
        <w:rPr>
          <w:noProof/>
        </w:rPr>
        <w:t>168</w:t>
      </w:r>
      <w:r>
        <w:rPr>
          <w:noProof/>
        </w:rPr>
        <w:fldChar w:fldCharType="end"/>
      </w:r>
    </w:p>
    <w:p w14:paraId="43FE997B" w14:textId="13ED25C7"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_Toc187442524 \h </w:instrText>
      </w:r>
      <w:r>
        <w:rPr>
          <w:noProof/>
        </w:rPr>
      </w:r>
      <w:r>
        <w:rPr>
          <w:noProof/>
        </w:rPr>
        <w:fldChar w:fldCharType="separate"/>
      </w:r>
      <w:r>
        <w:rPr>
          <w:noProof/>
        </w:rPr>
        <w:t>168</w:t>
      </w:r>
      <w:r>
        <w:rPr>
          <w:noProof/>
        </w:rPr>
        <w:fldChar w:fldCharType="end"/>
      </w:r>
    </w:p>
    <w:p w14:paraId="1952C9BF" w14:textId="5B97DA7C"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_Toc187442525 \h </w:instrText>
      </w:r>
      <w:r>
        <w:rPr>
          <w:noProof/>
        </w:rPr>
      </w:r>
      <w:r>
        <w:rPr>
          <w:noProof/>
        </w:rPr>
        <w:fldChar w:fldCharType="separate"/>
      </w:r>
      <w:r>
        <w:rPr>
          <w:noProof/>
        </w:rPr>
        <w:t>168</w:t>
      </w:r>
      <w:r>
        <w:rPr>
          <w:noProof/>
        </w:rPr>
        <w:fldChar w:fldCharType="end"/>
      </w:r>
    </w:p>
    <w:p w14:paraId="1812517F" w14:textId="59B3ACD3"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_Toc187442526 \h </w:instrText>
      </w:r>
      <w:r>
        <w:rPr>
          <w:noProof/>
        </w:rPr>
      </w:r>
      <w:r>
        <w:rPr>
          <w:noProof/>
        </w:rPr>
        <w:fldChar w:fldCharType="separate"/>
      </w:r>
      <w:r>
        <w:rPr>
          <w:noProof/>
        </w:rPr>
        <w:t>168</w:t>
      </w:r>
      <w:r>
        <w:rPr>
          <w:noProof/>
        </w:rPr>
        <w:fldChar w:fldCharType="end"/>
      </w:r>
    </w:p>
    <w:p w14:paraId="11CD35F4" w14:textId="37232DCD"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_Toc187442527 \h </w:instrText>
      </w:r>
      <w:r>
        <w:rPr>
          <w:noProof/>
        </w:rPr>
      </w:r>
      <w:r>
        <w:rPr>
          <w:noProof/>
        </w:rPr>
        <w:fldChar w:fldCharType="separate"/>
      </w:r>
      <w:r>
        <w:rPr>
          <w:noProof/>
        </w:rPr>
        <w:t>168</w:t>
      </w:r>
      <w:r>
        <w:rPr>
          <w:noProof/>
        </w:rPr>
        <w:fldChar w:fldCharType="end"/>
      </w:r>
    </w:p>
    <w:p w14:paraId="089B89B1" w14:textId="202F1D8F"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_Toc187442528 \h </w:instrText>
      </w:r>
      <w:r>
        <w:rPr>
          <w:noProof/>
        </w:rPr>
      </w:r>
      <w:r>
        <w:rPr>
          <w:noProof/>
        </w:rPr>
        <w:fldChar w:fldCharType="separate"/>
      </w:r>
      <w:r>
        <w:rPr>
          <w:noProof/>
        </w:rPr>
        <w:t>169</w:t>
      </w:r>
      <w:r>
        <w:rPr>
          <w:noProof/>
        </w:rPr>
        <w:fldChar w:fldCharType="end"/>
      </w:r>
    </w:p>
    <w:p w14:paraId="51FDF9AE" w14:textId="283102C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_Toc187442529 \h </w:instrText>
      </w:r>
      <w:r>
        <w:rPr>
          <w:noProof/>
        </w:rPr>
      </w:r>
      <w:r>
        <w:rPr>
          <w:noProof/>
        </w:rPr>
        <w:fldChar w:fldCharType="separate"/>
      </w:r>
      <w:r>
        <w:rPr>
          <w:noProof/>
        </w:rPr>
        <w:t>169</w:t>
      </w:r>
      <w:r>
        <w:rPr>
          <w:noProof/>
        </w:rPr>
        <w:fldChar w:fldCharType="end"/>
      </w:r>
    </w:p>
    <w:p w14:paraId="176072C3" w14:textId="62402D3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_Toc187442530 \h </w:instrText>
      </w:r>
      <w:r>
        <w:rPr>
          <w:noProof/>
        </w:rPr>
      </w:r>
      <w:r>
        <w:rPr>
          <w:noProof/>
        </w:rPr>
        <w:fldChar w:fldCharType="separate"/>
      </w:r>
      <w:r>
        <w:rPr>
          <w:noProof/>
        </w:rPr>
        <w:t>170</w:t>
      </w:r>
      <w:r>
        <w:rPr>
          <w:noProof/>
        </w:rPr>
        <w:fldChar w:fldCharType="end"/>
      </w:r>
    </w:p>
    <w:p w14:paraId="6A1F618D" w14:textId="486992C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_Toc187442531 \h </w:instrText>
      </w:r>
      <w:r>
        <w:rPr>
          <w:noProof/>
        </w:rPr>
      </w:r>
      <w:r>
        <w:rPr>
          <w:noProof/>
        </w:rPr>
        <w:fldChar w:fldCharType="separate"/>
      </w:r>
      <w:r>
        <w:rPr>
          <w:noProof/>
        </w:rPr>
        <w:t>170</w:t>
      </w:r>
      <w:r>
        <w:rPr>
          <w:noProof/>
        </w:rPr>
        <w:fldChar w:fldCharType="end"/>
      </w:r>
    </w:p>
    <w:p w14:paraId="50EE5FB3" w14:textId="6C52051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_Toc187442532 \h </w:instrText>
      </w:r>
      <w:r>
        <w:rPr>
          <w:noProof/>
        </w:rPr>
      </w:r>
      <w:r>
        <w:rPr>
          <w:noProof/>
        </w:rPr>
        <w:fldChar w:fldCharType="separate"/>
      </w:r>
      <w:r>
        <w:rPr>
          <w:noProof/>
        </w:rPr>
        <w:t>170</w:t>
      </w:r>
      <w:r>
        <w:rPr>
          <w:noProof/>
        </w:rPr>
        <w:fldChar w:fldCharType="end"/>
      </w:r>
    </w:p>
    <w:p w14:paraId="63DA2B12" w14:textId="2580FB8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_Toc187442533 \h </w:instrText>
      </w:r>
      <w:r>
        <w:rPr>
          <w:noProof/>
        </w:rPr>
      </w:r>
      <w:r>
        <w:rPr>
          <w:noProof/>
        </w:rPr>
        <w:fldChar w:fldCharType="separate"/>
      </w:r>
      <w:r>
        <w:rPr>
          <w:noProof/>
        </w:rPr>
        <w:t>170</w:t>
      </w:r>
      <w:r>
        <w:rPr>
          <w:noProof/>
        </w:rPr>
        <w:fldChar w:fldCharType="end"/>
      </w:r>
    </w:p>
    <w:p w14:paraId="43B33199" w14:textId="1FD101B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_Toc187442534 \h </w:instrText>
      </w:r>
      <w:r>
        <w:rPr>
          <w:noProof/>
        </w:rPr>
      </w:r>
      <w:r>
        <w:rPr>
          <w:noProof/>
        </w:rPr>
        <w:fldChar w:fldCharType="separate"/>
      </w:r>
      <w:r>
        <w:rPr>
          <w:noProof/>
        </w:rPr>
        <w:t>170</w:t>
      </w:r>
      <w:r>
        <w:rPr>
          <w:noProof/>
        </w:rPr>
        <w:fldChar w:fldCharType="end"/>
      </w:r>
    </w:p>
    <w:p w14:paraId="4C828F2D" w14:textId="76443E3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_Toc187442535 \h </w:instrText>
      </w:r>
      <w:r>
        <w:rPr>
          <w:noProof/>
        </w:rPr>
      </w:r>
      <w:r>
        <w:rPr>
          <w:noProof/>
        </w:rPr>
        <w:fldChar w:fldCharType="separate"/>
      </w:r>
      <w:r>
        <w:rPr>
          <w:noProof/>
        </w:rPr>
        <w:t>170</w:t>
      </w:r>
      <w:r>
        <w:rPr>
          <w:noProof/>
        </w:rPr>
        <w:fldChar w:fldCharType="end"/>
      </w:r>
    </w:p>
    <w:p w14:paraId="47BB8DF5" w14:textId="1F0C17E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_Toc187442536 \h </w:instrText>
      </w:r>
      <w:r>
        <w:rPr>
          <w:noProof/>
        </w:rPr>
      </w:r>
      <w:r>
        <w:rPr>
          <w:noProof/>
        </w:rPr>
        <w:fldChar w:fldCharType="separate"/>
      </w:r>
      <w:r>
        <w:rPr>
          <w:noProof/>
        </w:rPr>
        <w:t>171</w:t>
      </w:r>
      <w:r>
        <w:rPr>
          <w:noProof/>
        </w:rPr>
        <w:fldChar w:fldCharType="end"/>
      </w:r>
    </w:p>
    <w:p w14:paraId="0141DD54" w14:textId="38B1C14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_Toc187442537 \h </w:instrText>
      </w:r>
      <w:r>
        <w:rPr>
          <w:noProof/>
        </w:rPr>
      </w:r>
      <w:r>
        <w:rPr>
          <w:noProof/>
        </w:rPr>
        <w:fldChar w:fldCharType="separate"/>
      </w:r>
      <w:r>
        <w:rPr>
          <w:noProof/>
        </w:rPr>
        <w:t>171</w:t>
      </w:r>
      <w:r>
        <w:rPr>
          <w:noProof/>
        </w:rPr>
        <w:fldChar w:fldCharType="end"/>
      </w:r>
    </w:p>
    <w:p w14:paraId="56D49384" w14:textId="746EB55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_Toc187442538 \h </w:instrText>
      </w:r>
      <w:r>
        <w:rPr>
          <w:noProof/>
        </w:rPr>
      </w:r>
      <w:r>
        <w:rPr>
          <w:noProof/>
        </w:rPr>
        <w:fldChar w:fldCharType="separate"/>
      </w:r>
      <w:r>
        <w:rPr>
          <w:noProof/>
        </w:rPr>
        <w:t>171</w:t>
      </w:r>
      <w:r>
        <w:rPr>
          <w:noProof/>
        </w:rPr>
        <w:fldChar w:fldCharType="end"/>
      </w:r>
    </w:p>
    <w:p w14:paraId="342C0B0B" w14:textId="28980A0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_Toc187442539 \h </w:instrText>
      </w:r>
      <w:r>
        <w:rPr>
          <w:noProof/>
        </w:rPr>
      </w:r>
      <w:r>
        <w:rPr>
          <w:noProof/>
        </w:rPr>
        <w:fldChar w:fldCharType="separate"/>
      </w:r>
      <w:r>
        <w:rPr>
          <w:noProof/>
        </w:rPr>
        <w:t>171</w:t>
      </w:r>
      <w:r>
        <w:rPr>
          <w:noProof/>
        </w:rPr>
        <w:fldChar w:fldCharType="end"/>
      </w:r>
    </w:p>
    <w:p w14:paraId="18B06D01" w14:textId="5846227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_Toc187442540 \h </w:instrText>
      </w:r>
      <w:r>
        <w:rPr>
          <w:noProof/>
        </w:rPr>
      </w:r>
      <w:r>
        <w:rPr>
          <w:noProof/>
        </w:rPr>
        <w:fldChar w:fldCharType="separate"/>
      </w:r>
      <w:r>
        <w:rPr>
          <w:noProof/>
        </w:rPr>
        <w:t>171</w:t>
      </w:r>
      <w:r>
        <w:rPr>
          <w:noProof/>
        </w:rPr>
        <w:fldChar w:fldCharType="end"/>
      </w:r>
    </w:p>
    <w:p w14:paraId="43528832" w14:textId="03A0F1B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_Toc187442541 \h </w:instrText>
      </w:r>
      <w:r>
        <w:rPr>
          <w:noProof/>
        </w:rPr>
      </w:r>
      <w:r>
        <w:rPr>
          <w:noProof/>
        </w:rPr>
        <w:fldChar w:fldCharType="separate"/>
      </w:r>
      <w:r>
        <w:rPr>
          <w:noProof/>
        </w:rPr>
        <w:t>172</w:t>
      </w:r>
      <w:r>
        <w:rPr>
          <w:noProof/>
        </w:rPr>
        <w:fldChar w:fldCharType="end"/>
      </w:r>
    </w:p>
    <w:p w14:paraId="503FAEEB" w14:textId="7F20475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_Toc187442542 \h </w:instrText>
      </w:r>
      <w:r>
        <w:rPr>
          <w:noProof/>
        </w:rPr>
      </w:r>
      <w:r>
        <w:rPr>
          <w:noProof/>
        </w:rPr>
        <w:fldChar w:fldCharType="separate"/>
      </w:r>
      <w:r>
        <w:rPr>
          <w:noProof/>
        </w:rPr>
        <w:t>172</w:t>
      </w:r>
      <w:r>
        <w:rPr>
          <w:noProof/>
        </w:rPr>
        <w:fldChar w:fldCharType="end"/>
      </w:r>
    </w:p>
    <w:p w14:paraId="36265586" w14:textId="04FD827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_Toc187442543 \h </w:instrText>
      </w:r>
      <w:r>
        <w:rPr>
          <w:noProof/>
        </w:rPr>
      </w:r>
      <w:r>
        <w:rPr>
          <w:noProof/>
        </w:rPr>
        <w:fldChar w:fldCharType="separate"/>
      </w:r>
      <w:r>
        <w:rPr>
          <w:noProof/>
        </w:rPr>
        <w:t>172</w:t>
      </w:r>
      <w:r>
        <w:rPr>
          <w:noProof/>
        </w:rPr>
        <w:fldChar w:fldCharType="end"/>
      </w:r>
    </w:p>
    <w:p w14:paraId="77ABBB96" w14:textId="62FD14B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_Toc187442544 \h </w:instrText>
      </w:r>
      <w:r>
        <w:rPr>
          <w:noProof/>
        </w:rPr>
      </w:r>
      <w:r>
        <w:rPr>
          <w:noProof/>
        </w:rPr>
        <w:fldChar w:fldCharType="separate"/>
      </w:r>
      <w:r>
        <w:rPr>
          <w:noProof/>
        </w:rPr>
        <w:t>172</w:t>
      </w:r>
      <w:r>
        <w:rPr>
          <w:noProof/>
        </w:rPr>
        <w:fldChar w:fldCharType="end"/>
      </w:r>
    </w:p>
    <w:p w14:paraId="12485564" w14:textId="275325F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_Toc187442545 \h </w:instrText>
      </w:r>
      <w:r>
        <w:rPr>
          <w:noProof/>
        </w:rPr>
      </w:r>
      <w:r>
        <w:rPr>
          <w:noProof/>
        </w:rPr>
        <w:fldChar w:fldCharType="separate"/>
      </w:r>
      <w:r>
        <w:rPr>
          <w:noProof/>
        </w:rPr>
        <w:t>173</w:t>
      </w:r>
      <w:r>
        <w:rPr>
          <w:noProof/>
        </w:rPr>
        <w:fldChar w:fldCharType="end"/>
      </w:r>
    </w:p>
    <w:p w14:paraId="7C00A661" w14:textId="5C84290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_Toc187442546 \h </w:instrText>
      </w:r>
      <w:r>
        <w:rPr>
          <w:noProof/>
        </w:rPr>
      </w:r>
      <w:r>
        <w:rPr>
          <w:noProof/>
        </w:rPr>
        <w:fldChar w:fldCharType="separate"/>
      </w:r>
      <w:r>
        <w:rPr>
          <w:noProof/>
        </w:rPr>
        <w:t>173</w:t>
      </w:r>
      <w:r>
        <w:rPr>
          <w:noProof/>
        </w:rPr>
        <w:fldChar w:fldCharType="end"/>
      </w:r>
    </w:p>
    <w:p w14:paraId="3FFBDB43" w14:textId="3FF6BA4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_Toc187442547 \h </w:instrText>
      </w:r>
      <w:r>
        <w:rPr>
          <w:noProof/>
        </w:rPr>
      </w:r>
      <w:r>
        <w:rPr>
          <w:noProof/>
        </w:rPr>
        <w:fldChar w:fldCharType="separate"/>
      </w:r>
      <w:r>
        <w:rPr>
          <w:noProof/>
        </w:rPr>
        <w:t>173</w:t>
      </w:r>
      <w:r>
        <w:rPr>
          <w:noProof/>
        </w:rPr>
        <w:fldChar w:fldCharType="end"/>
      </w:r>
    </w:p>
    <w:p w14:paraId="3C177547" w14:textId="5557B91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_Toc187442548 \h </w:instrText>
      </w:r>
      <w:r>
        <w:rPr>
          <w:noProof/>
        </w:rPr>
      </w:r>
      <w:r>
        <w:rPr>
          <w:noProof/>
        </w:rPr>
        <w:fldChar w:fldCharType="separate"/>
      </w:r>
      <w:r>
        <w:rPr>
          <w:noProof/>
        </w:rPr>
        <w:t>173</w:t>
      </w:r>
      <w:r>
        <w:rPr>
          <w:noProof/>
        </w:rPr>
        <w:fldChar w:fldCharType="end"/>
      </w:r>
    </w:p>
    <w:p w14:paraId="6AFAF9C2" w14:textId="49649DA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_Toc187442549 \h </w:instrText>
      </w:r>
      <w:r>
        <w:rPr>
          <w:noProof/>
        </w:rPr>
      </w:r>
      <w:r>
        <w:rPr>
          <w:noProof/>
        </w:rPr>
        <w:fldChar w:fldCharType="separate"/>
      </w:r>
      <w:r>
        <w:rPr>
          <w:noProof/>
        </w:rPr>
        <w:t>173</w:t>
      </w:r>
      <w:r>
        <w:rPr>
          <w:noProof/>
        </w:rPr>
        <w:fldChar w:fldCharType="end"/>
      </w:r>
    </w:p>
    <w:p w14:paraId="394C86EE" w14:textId="32AC494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_Toc187442550 \h </w:instrText>
      </w:r>
      <w:r>
        <w:rPr>
          <w:noProof/>
        </w:rPr>
      </w:r>
      <w:r>
        <w:rPr>
          <w:noProof/>
        </w:rPr>
        <w:fldChar w:fldCharType="separate"/>
      </w:r>
      <w:r>
        <w:rPr>
          <w:noProof/>
        </w:rPr>
        <w:t>174</w:t>
      </w:r>
      <w:r>
        <w:rPr>
          <w:noProof/>
        </w:rPr>
        <w:fldChar w:fldCharType="end"/>
      </w:r>
    </w:p>
    <w:p w14:paraId="47E13140" w14:textId="6374CBE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_Toc187442551 \h </w:instrText>
      </w:r>
      <w:r>
        <w:rPr>
          <w:noProof/>
        </w:rPr>
      </w:r>
      <w:r>
        <w:rPr>
          <w:noProof/>
        </w:rPr>
        <w:fldChar w:fldCharType="separate"/>
      </w:r>
      <w:r>
        <w:rPr>
          <w:noProof/>
        </w:rPr>
        <w:t>174</w:t>
      </w:r>
      <w:r>
        <w:rPr>
          <w:noProof/>
        </w:rPr>
        <w:fldChar w:fldCharType="end"/>
      </w:r>
    </w:p>
    <w:p w14:paraId="252B4775" w14:textId="7A80C33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_Toc187442552 \h </w:instrText>
      </w:r>
      <w:r>
        <w:rPr>
          <w:noProof/>
        </w:rPr>
      </w:r>
      <w:r>
        <w:rPr>
          <w:noProof/>
        </w:rPr>
        <w:fldChar w:fldCharType="separate"/>
      </w:r>
      <w:r>
        <w:rPr>
          <w:noProof/>
        </w:rPr>
        <w:t>174</w:t>
      </w:r>
      <w:r>
        <w:rPr>
          <w:noProof/>
        </w:rPr>
        <w:fldChar w:fldCharType="end"/>
      </w:r>
    </w:p>
    <w:p w14:paraId="086119DE" w14:textId="7E7A8B0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_Toc187442553 \h </w:instrText>
      </w:r>
      <w:r>
        <w:rPr>
          <w:noProof/>
        </w:rPr>
      </w:r>
      <w:r>
        <w:rPr>
          <w:noProof/>
        </w:rPr>
        <w:fldChar w:fldCharType="separate"/>
      </w:r>
      <w:r>
        <w:rPr>
          <w:noProof/>
        </w:rPr>
        <w:t>174</w:t>
      </w:r>
      <w:r>
        <w:rPr>
          <w:noProof/>
        </w:rPr>
        <w:fldChar w:fldCharType="end"/>
      </w:r>
    </w:p>
    <w:p w14:paraId="1029FC45" w14:textId="196C22A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_Toc187442554 \h </w:instrText>
      </w:r>
      <w:r>
        <w:rPr>
          <w:noProof/>
        </w:rPr>
      </w:r>
      <w:r>
        <w:rPr>
          <w:noProof/>
        </w:rPr>
        <w:fldChar w:fldCharType="separate"/>
      </w:r>
      <w:r>
        <w:rPr>
          <w:noProof/>
        </w:rPr>
        <w:t>174</w:t>
      </w:r>
      <w:r>
        <w:rPr>
          <w:noProof/>
        </w:rPr>
        <w:fldChar w:fldCharType="end"/>
      </w:r>
    </w:p>
    <w:p w14:paraId="35BF9365" w14:textId="53BAF46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_Toc187442555 \h </w:instrText>
      </w:r>
      <w:r>
        <w:rPr>
          <w:noProof/>
        </w:rPr>
      </w:r>
      <w:r>
        <w:rPr>
          <w:noProof/>
        </w:rPr>
        <w:fldChar w:fldCharType="separate"/>
      </w:r>
      <w:r>
        <w:rPr>
          <w:noProof/>
        </w:rPr>
        <w:t>175</w:t>
      </w:r>
      <w:r>
        <w:rPr>
          <w:noProof/>
        </w:rPr>
        <w:fldChar w:fldCharType="end"/>
      </w:r>
    </w:p>
    <w:p w14:paraId="1186699A" w14:textId="1697FDE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_Toc187442556 \h </w:instrText>
      </w:r>
      <w:r>
        <w:rPr>
          <w:noProof/>
        </w:rPr>
      </w:r>
      <w:r>
        <w:rPr>
          <w:noProof/>
        </w:rPr>
        <w:fldChar w:fldCharType="separate"/>
      </w:r>
      <w:r>
        <w:rPr>
          <w:noProof/>
        </w:rPr>
        <w:t>175</w:t>
      </w:r>
      <w:r>
        <w:rPr>
          <w:noProof/>
        </w:rPr>
        <w:fldChar w:fldCharType="end"/>
      </w:r>
    </w:p>
    <w:p w14:paraId="6C8DFF9A" w14:textId="21F080C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_Toc187442557 \h </w:instrText>
      </w:r>
      <w:r>
        <w:rPr>
          <w:noProof/>
        </w:rPr>
      </w:r>
      <w:r>
        <w:rPr>
          <w:noProof/>
        </w:rPr>
        <w:fldChar w:fldCharType="separate"/>
      </w:r>
      <w:r>
        <w:rPr>
          <w:noProof/>
        </w:rPr>
        <w:t>175</w:t>
      </w:r>
      <w:r>
        <w:rPr>
          <w:noProof/>
        </w:rPr>
        <w:fldChar w:fldCharType="end"/>
      </w:r>
    </w:p>
    <w:p w14:paraId="1E939BCD" w14:textId="4ADAD0D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_Toc187442558 \h </w:instrText>
      </w:r>
      <w:r>
        <w:rPr>
          <w:noProof/>
        </w:rPr>
      </w:r>
      <w:r>
        <w:rPr>
          <w:noProof/>
        </w:rPr>
        <w:fldChar w:fldCharType="separate"/>
      </w:r>
      <w:r>
        <w:rPr>
          <w:noProof/>
        </w:rPr>
        <w:t>175</w:t>
      </w:r>
      <w:r>
        <w:rPr>
          <w:noProof/>
        </w:rPr>
        <w:fldChar w:fldCharType="end"/>
      </w:r>
    </w:p>
    <w:p w14:paraId="1FCCCDD5" w14:textId="1494C90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_Toc187442559 \h </w:instrText>
      </w:r>
      <w:r>
        <w:rPr>
          <w:noProof/>
        </w:rPr>
      </w:r>
      <w:r>
        <w:rPr>
          <w:noProof/>
        </w:rPr>
        <w:fldChar w:fldCharType="separate"/>
      </w:r>
      <w:r>
        <w:rPr>
          <w:noProof/>
        </w:rPr>
        <w:t>176</w:t>
      </w:r>
      <w:r>
        <w:rPr>
          <w:noProof/>
        </w:rPr>
        <w:fldChar w:fldCharType="end"/>
      </w:r>
    </w:p>
    <w:p w14:paraId="0F012D5D" w14:textId="490CC93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_Toc187442560 \h </w:instrText>
      </w:r>
      <w:r>
        <w:rPr>
          <w:noProof/>
        </w:rPr>
      </w:r>
      <w:r>
        <w:rPr>
          <w:noProof/>
        </w:rPr>
        <w:fldChar w:fldCharType="separate"/>
      </w:r>
      <w:r>
        <w:rPr>
          <w:noProof/>
        </w:rPr>
        <w:t>176</w:t>
      </w:r>
      <w:r>
        <w:rPr>
          <w:noProof/>
        </w:rPr>
        <w:fldChar w:fldCharType="end"/>
      </w:r>
    </w:p>
    <w:p w14:paraId="3B35F91D" w14:textId="66022FC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_Toc187442561 \h </w:instrText>
      </w:r>
      <w:r>
        <w:rPr>
          <w:noProof/>
        </w:rPr>
      </w:r>
      <w:r>
        <w:rPr>
          <w:noProof/>
        </w:rPr>
        <w:fldChar w:fldCharType="separate"/>
      </w:r>
      <w:r>
        <w:rPr>
          <w:noProof/>
        </w:rPr>
        <w:t>176</w:t>
      </w:r>
      <w:r>
        <w:rPr>
          <w:noProof/>
        </w:rPr>
        <w:fldChar w:fldCharType="end"/>
      </w:r>
    </w:p>
    <w:p w14:paraId="20A2AD72" w14:textId="06094AB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MCData synchronization notification</w:t>
      </w:r>
      <w:r>
        <w:rPr>
          <w:noProof/>
        </w:rPr>
        <w:tab/>
      </w:r>
      <w:r>
        <w:rPr>
          <w:noProof/>
        </w:rPr>
        <w:fldChar w:fldCharType="begin"/>
      </w:r>
      <w:r>
        <w:rPr>
          <w:noProof/>
        </w:rPr>
        <w:instrText xml:space="preserve"> PAGEREF _Toc187442562 \h </w:instrText>
      </w:r>
      <w:r>
        <w:rPr>
          <w:noProof/>
        </w:rPr>
      </w:r>
      <w:r>
        <w:rPr>
          <w:noProof/>
        </w:rPr>
        <w:fldChar w:fldCharType="separate"/>
      </w:r>
      <w:r>
        <w:rPr>
          <w:noProof/>
        </w:rPr>
        <w:t>176</w:t>
      </w:r>
      <w:r>
        <w:rPr>
          <w:noProof/>
        </w:rPr>
        <w:fldChar w:fldCharType="end"/>
      </w:r>
    </w:p>
    <w:p w14:paraId="1BE4B513" w14:textId="7BB9AEC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Create notification channel request</w:t>
      </w:r>
      <w:r>
        <w:rPr>
          <w:noProof/>
        </w:rPr>
        <w:tab/>
      </w:r>
      <w:r>
        <w:rPr>
          <w:noProof/>
        </w:rPr>
        <w:fldChar w:fldCharType="begin"/>
      </w:r>
      <w:r>
        <w:rPr>
          <w:noProof/>
        </w:rPr>
        <w:instrText xml:space="preserve"> PAGEREF _Toc187442563 \h </w:instrText>
      </w:r>
      <w:r>
        <w:rPr>
          <w:noProof/>
        </w:rPr>
      </w:r>
      <w:r>
        <w:rPr>
          <w:noProof/>
        </w:rPr>
        <w:fldChar w:fldCharType="separate"/>
      </w:r>
      <w:r>
        <w:rPr>
          <w:noProof/>
        </w:rPr>
        <w:t>177</w:t>
      </w:r>
      <w:r>
        <w:rPr>
          <w:noProof/>
        </w:rPr>
        <w:fldChar w:fldCharType="end"/>
      </w:r>
    </w:p>
    <w:p w14:paraId="30035865" w14:textId="5222DC1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Create notification channel response</w:t>
      </w:r>
      <w:r>
        <w:rPr>
          <w:noProof/>
        </w:rPr>
        <w:tab/>
      </w:r>
      <w:r>
        <w:rPr>
          <w:noProof/>
        </w:rPr>
        <w:fldChar w:fldCharType="begin"/>
      </w:r>
      <w:r>
        <w:rPr>
          <w:noProof/>
        </w:rPr>
        <w:instrText xml:space="preserve"> PAGEREF _Toc187442564 \h </w:instrText>
      </w:r>
      <w:r>
        <w:rPr>
          <w:noProof/>
        </w:rPr>
      </w:r>
      <w:r>
        <w:rPr>
          <w:noProof/>
        </w:rPr>
        <w:fldChar w:fldCharType="separate"/>
      </w:r>
      <w:r>
        <w:rPr>
          <w:noProof/>
        </w:rPr>
        <w:t>177</w:t>
      </w:r>
      <w:r>
        <w:rPr>
          <w:noProof/>
        </w:rPr>
        <w:fldChar w:fldCharType="end"/>
      </w:r>
    </w:p>
    <w:p w14:paraId="0B62E0E7" w14:textId="231AEC2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Open notification channel</w:t>
      </w:r>
      <w:r>
        <w:rPr>
          <w:noProof/>
        </w:rPr>
        <w:tab/>
      </w:r>
      <w:r>
        <w:rPr>
          <w:noProof/>
        </w:rPr>
        <w:fldChar w:fldCharType="begin"/>
      </w:r>
      <w:r>
        <w:rPr>
          <w:noProof/>
        </w:rPr>
        <w:instrText xml:space="preserve"> PAGEREF _Toc187442565 \h </w:instrText>
      </w:r>
      <w:r>
        <w:rPr>
          <w:noProof/>
        </w:rPr>
      </w:r>
      <w:r>
        <w:rPr>
          <w:noProof/>
        </w:rPr>
        <w:fldChar w:fldCharType="separate"/>
      </w:r>
      <w:r>
        <w:rPr>
          <w:noProof/>
        </w:rPr>
        <w:t>177</w:t>
      </w:r>
      <w:r>
        <w:rPr>
          <w:noProof/>
        </w:rPr>
        <w:fldChar w:fldCharType="end"/>
      </w:r>
    </w:p>
    <w:p w14:paraId="6B5AB8F6" w14:textId="00FE4FA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Subscribe for notification request</w:t>
      </w:r>
      <w:r>
        <w:rPr>
          <w:noProof/>
        </w:rPr>
        <w:tab/>
      </w:r>
      <w:r>
        <w:rPr>
          <w:noProof/>
        </w:rPr>
        <w:fldChar w:fldCharType="begin"/>
      </w:r>
      <w:r>
        <w:rPr>
          <w:noProof/>
        </w:rPr>
        <w:instrText xml:space="preserve"> PAGEREF _Toc187442566 \h </w:instrText>
      </w:r>
      <w:r>
        <w:rPr>
          <w:noProof/>
        </w:rPr>
      </w:r>
      <w:r>
        <w:rPr>
          <w:noProof/>
        </w:rPr>
        <w:fldChar w:fldCharType="separate"/>
      </w:r>
      <w:r>
        <w:rPr>
          <w:noProof/>
        </w:rPr>
        <w:t>177</w:t>
      </w:r>
      <w:r>
        <w:rPr>
          <w:noProof/>
        </w:rPr>
        <w:fldChar w:fldCharType="end"/>
      </w:r>
    </w:p>
    <w:p w14:paraId="1276944E" w14:textId="140A4BF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Subscribe for notification response</w:t>
      </w:r>
      <w:r>
        <w:rPr>
          <w:noProof/>
        </w:rPr>
        <w:tab/>
      </w:r>
      <w:r>
        <w:rPr>
          <w:noProof/>
        </w:rPr>
        <w:fldChar w:fldCharType="begin"/>
      </w:r>
      <w:r>
        <w:rPr>
          <w:noProof/>
        </w:rPr>
        <w:instrText xml:space="preserve"> PAGEREF _Toc187442567 \h </w:instrText>
      </w:r>
      <w:r>
        <w:rPr>
          <w:noProof/>
        </w:rPr>
      </w:r>
      <w:r>
        <w:rPr>
          <w:noProof/>
        </w:rPr>
        <w:fldChar w:fldCharType="separate"/>
      </w:r>
      <w:r>
        <w:rPr>
          <w:noProof/>
        </w:rPr>
        <w:t>178</w:t>
      </w:r>
      <w:r>
        <w:rPr>
          <w:noProof/>
        </w:rPr>
        <w:fldChar w:fldCharType="end"/>
      </w:r>
    </w:p>
    <w:p w14:paraId="6A242D34" w14:textId="66DB008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_Toc187442568 \h </w:instrText>
      </w:r>
      <w:r>
        <w:rPr>
          <w:noProof/>
        </w:rPr>
      </w:r>
      <w:r>
        <w:rPr>
          <w:noProof/>
        </w:rPr>
        <w:fldChar w:fldCharType="separate"/>
      </w:r>
      <w:r>
        <w:rPr>
          <w:noProof/>
        </w:rPr>
        <w:t>178</w:t>
      </w:r>
      <w:r>
        <w:rPr>
          <w:noProof/>
        </w:rPr>
        <w:fldChar w:fldCharType="end"/>
      </w:r>
    </w:p>
    <w:p w14:paraId="08E71EED" w14:textId="13462F2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_Toc187442569 \h </w:instrText>
      </w:r>
      <w:r>
        <w:rPr>
          <w:noProof/>
        </w:rPr>
      </w:r>
      <w:r>
        <w:rPr>
          <w:noProof/>
        </w:rPr>
        <w:fldChar w:fldCharType="separate"/>
      </w:r>
      <w:r>
        <w:rPr>
          <w:noProof/>
        </w:rPr>
        <w:t>178</w:t>
      </w:r>
      <w:r>
        <w:rPr>
          <w:noProof/>
        </w:rPr>
        <w:fldChar w:fldCharType="end"/>
      </w:r>
    </w:p>
    <w:p w14:paraId="259A2751" w14:textId="46484DE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_Toc187442570 \h </w:instrText>
      </w:r>
      <w:r>
        <w:rPr>
          <w:noProof/>
        </w:rPr>
      </w:r>
      <w:r>
        <w:rPr>
          <w:noProof/>
        </w:rPr>
        <w:fldChar w:fldCharType="separate"/>
      </w:r>
      <w:r>
        <w:rPr>
          <w:noProof/>
        </w:rPr>
        <w:t>178</w:t>
      </w:r>
      <w:r>
        <w:rPr>
          <w:noProof/>
        </w:rPr>
        <w:fldChar w:fldCharType="end"/>
      </w:r>
    </w:p>
    <w:p w14:paraId="25E31144" w14:textId="4B39646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_Toc187442571 \h </w:instrText>
      </w:r>
      <w:r>
        <w:rPr>
          <w:noProof/>
        </w:rPr>
      </w:r>
      <w:r>
        <w:rPr>
          <w:noProof/>
        </w:rPr>
        <w:fldChar w:fldCharType="separate"/>
      </w:r>
      <w:r>
        <w:rPr>
          <w:noProof/>
        </w:rPr>
        <w:t>178</w:t>
      </w:r>
      <w:r>
        <w:rPr>
          <w:noProof/>
        </w:rPr>
        <w:fldChar w:fldCharType="end"/>
      </w:r>
    </w:p>
    <w:p w14:paraId="131A1215" w14:textId="06BACEA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_Toc187442572 \h </w:instrText>
      </w:r>
      <w:r>
        <w:rPr>
          <w:noProof/>
        </w:rPr>
      </w:r>
      <w:r>
        <w:rPr>
          <w:noProof/>
        </w:rPr>
        <w:fldChar w:fldCharType="separate"/>
      </w:r>
      <w:r>
        <w:rPr>
          <w:noProof/>
        </w:rPr>
        <w:t>179</w:t>
      </w:r>
      <w:r>
        <w:rPr>
          <w:noProof/>
        </w:rPr>
        <w:fldChar w:fldCharType="end"/>
      </w:r>
    </w:p>
    <w:p w14:paraId="6A3461D4" w14:textId="444FB83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_Toc187442573 \h </w:instrText>
      </w:r>
      <w:r>
        <w:rPr>
          <w:noProof/>
        </w:rPr>
      </w:r>
      <w:r>
        <w:rPr>
          <w:noProof/>
        </w:rPr>
        <w:fldChar w:fldCharType="separate"/>
      </w:r>
      <w:r>
        <w:rPr>
          <w:noProof/>
        </w:rPr>
        <w:t>179</w:t>
      </w:r>
      <w:r>
        <w:rPr>
          <w:noProof/>
        </w:rPr>
        <w:fldChar w:fldCharType="end"/>
      </w:r>
    </w:p>
    <w:p w14:paraId="7699F6AD" w14:textId="2330B84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Update notification channel request</w:t>
      </w:r>
      <w:r>
        <w:rPr>
          <w:noProof/>
        </w:rPr>
        <w:tab/>
      </w:r>
      <w:r>
        <w:rPr>
          <w:noProof/>
        </w:rPr>
        <w:fldChar w:fldCharType="begin"/>
      </w:r>
      <w:r>
        <w:rPr>
          <w:noProof/>
        </w:rPr>
        <w:instrText xml:space="preserve"> PAGEREF _Toc187442574 \h </w:instrText>
      </w:r>
      <w:r>
        <w:rPr>
          <w:noProof/>
        </w:rPr>
      </w:r>
      <w:r>
        <w:rPr>
          <w:noProof/>
        </w:rPr>
        <w:fldChar w:fldCharType="separate"/>
      </w:r>
      <w:r>
        <w:rPr>
          <w:noProof/>
        </w:rPr>
        <w:t>179</w:t>
      </w:r>
      <w:r>
        <w:rPr>
          <w:noProof/>
        </w:rPr>
        <w:fldChar w:fldCharType="end"/>
      </w:r>
    </w:p>
    <w:p w14:paraId="0B9943EF" w14:textId="77FE732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Update notification channel response</w:t>
      </w:r>
      <w:r>
        <w:rPr>
          <w:noProof/>
        </w:rPr>
        <w:tab/>
      </w:r>
      <w:r>
        <w:rPr>
          <w:noProof/>
        </w:rPr>
        <w:fldChar w:fldCharType="begin"/>
      </w:r>
      <w:r>
        <w:rPr>
          <w:noProof/>
        </w:rPr>
        <w:instrText xml:space="preserve"> PAGEREF _Toc187442575 \h </w:instrText>
      </w:r>
      <w:r>
        <w:rPr>
          <w:noProof/>
        </w:rPr>
      </w:r>
      <w:r>
        <w:rPr>
          <w:noProof/>
        </w:rPr>
        <w:fldChar w:fldCharType="separate"/>
      </w:r>
      <w:r>
        <w:rPr>
          <w:noProof/>
        </w:rPr>
        <w:t>179</w:t>
      </w:r>
      <w:r>
        <w:rPr>
          <w:noProof/>
        </w:rPr>
        <w:fldChar w:fldCharType="end"/>
      </w:r>
    </w:p>
    <w:p w14:paraId="11CFEFAF" w14:textId="52DCD44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Update notification subscription request</w:t>
      </w:r>
      <w:r>
        <w:rPr>
          <w:noProof/>
        </w:rPr>
        <w:tab/>
      </w:r>
      <w:r>
        <w:rPr>
          <w:noProof/>
        </w:rPr>
        <w:fldChar w:fldCharType="begin"/>
      </w:r>
      <w:r>
        <w:rPr>
          <w:noProof/>
        </w:rPr>
        <w:instrText xml:space="preserve"> PAGEREF _Toc187442576 \h </w:instrText>
      </w:r>
      <w:r>
        <w:rPr>
          <w:noProof/>
        </w:rPr>
      </w:r>
      <w:r>
        <w:rPr>
          <w:noProof/>
        </w:rPr>
        <w:fldChar w:fldCharType="separate"/>
      </w:r>
      <w:r>
        <w:rPr>
          <w:noProof/>
        </w:rPr>
        <w:t>180</w:t>
      </w:r>
      <w:r>
        <w:rPr>
          <w:noProof/>
        </w:rPr>
        <w:fldChar w:fldCharType="end"/>
      </w:r>
    </w:p>
    <w:p w14:paraId="712AC777" w14:textId="13AE2B8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Update notification subscription response</w:t>
      </w:r>
      <w:r>
        <w:rPr>
          <w:noProof/>
        </w:rPr>
        <w:tab/>
      </w:r>
      <w:r>
        <w:rPr>
          <w:noProof/>
        </w:rPr>
        <w:fldChar w:fldCharType="begin"/>
      </w:r>
      <w:r>
        <w:rPr>
          <w:noProof/>
        </w:rPr>
        <w:instrText xml:space="preserve"> PAGEREF _Toc187442577 \h </w:instrText>
      </w:r>
      <w:r>
        <w:rPr>
          <w:noProof/>
        </w:rPr>
      </w:r>
      <w:r>
        <w:rPr>
          <w:noProof/>
        </w:rPr>
        <w:fldChar w:fldCharType="separate"/>
      </w:r>
      <w:r>
        <w:rPr>
          <w:noProof/>
        </w:rPr>
        <w:t>180</w:t>
      </w:r>
      <w:r>
        <w:rPr>
          <w:noProof/>
        </w:rPr>
        <w:fldChar w:fldCharType="end"/>
      </w:r>
    </w:p>
    <w:p w14:paraId="11331798" w14:textId="5331EB0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Delete notification channel request</w:t>
      </w:r>
      <w:r>
        <w:rPr>
          <w:noProof/>
        </w:rPr>
        <w:tab/>
      </w:r>
      <w:r>
        <w:rPr>
          <w:noProof/>
        </w:rPr>
        <w:fldChar w:fldCharType="begin"/>
      </w:r>
      <w:r>
        <w:rPr>
          <w:noProof/>
        </w:rPr>
        <w:instrText xml:space="preserve"> PAGEREF _Toc187442578 \h </w:instrText>
      </w:r>
      <w:r>
        <w:rPr>
          <w:noProof/>
        </w:rPr>
      </w:r>
      <w:r>
        <w:rPr>
          <w:noProof/>
        </w:rPr>
        <w:fldChar w:fldCharType="separate"/>
      </w:r>
      <w:r>
        <w:rPr>
          <w:noProof/>
        </w:rPr>
        <w:t>180</w:t>
      </w:r>
      <w:r>
        <w:rPr>
          <w:noProof/>
        </w:rPr>
        <w:fldChar w:fldCharType="end"/>
      </w:r>
    </w:p>
    <w:p w14:paraId="701CE354" w14:textId="05F3233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Delete notification channel response</w:t>
      </w:r>
      <w:r>
        <w:rPr>
          <w:noProof/>
        </w:rPr>
        <w:tab/>
      </w:r>
      <w:r>
        <w:rPr>
          <w:noProof/>
        </w:rPr>
        <w:fldChar w:fldCharType="begin"/>
      </w:r>
      <w:r>
        <w:rPr>
          <w:noProof/>
        </w:rPr>
        <w:instrText xml:space="preserve"> PAGEREF _Toc187442579 \h </w:instrText>
      </w:r>
      <w:r>
        <w:rPr>
          <w:noProof/>
        </w:rPr>
      </w:r>
      <w:r>
        <w:rPr>
          <w:noProof/>
        </w:rPr>
        <w:fldChar w:fldCharType="separate"/>
      </w:r>
      <w:r>
        <w:rPr>
          <w:noProof/>
        </w:rPr>
        <w:t>180</w:t>
      </w:r>
      <w:r>
        <w:rPr>
          <w:noProof/>
        </w:rPr>
        <w:fldChar w:fldCharType="end"/>
      </w:r>
    </w:p>
    <w:p w14:paraId="1F4A07CD" w14:textId="2DABC01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Delete notification subscription request</w:t>
      </w:r>
      <w:r>
        <w:rPr>
          <w:noProof/>
        </w:rPr>
        <w:tab/>
      </w:r>
      <w:r>
        <w:rPr>
          <w:noProof/>
        </w:rPr>
        <w:fldChar w:fldCharType="begin"/>
      </w:r>
      <w:r>
        <w:rPr>
          <w:noProof/>
        </w:rPr>
        <w:instrText xml:space="preserve"> PAGEREF _Toc187442580 \h </w:instrText>
      </w:r>
      <w:r>
        <w:rPr>
          <w:noProof/>
        </w:rPr>
      </w:r>
      <w:r>
        <w:rPr>
          <w:noProof/>
        </w:rPr>
        <w:fldChar w:fldCharType="separate"/>
      </w:r>
      <w:r>
        <w:rPr>
          <w:noProof/>
        </w:rPr>
        <w:t>181</w:t>
      </w:r>
      <w:r>
        <w:rPr>
          <w:noProof/>
        </w:rPr>
        <w:fldChar w:fldCharType="end"/>
      </w:r>
    </w:p>
    <w:p w14:paraId="761A07BB" w14:textId="4BC2D7C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3031F8">
        <w:rPr>
          <w:noProof/>
          <w:lang w:val="en-IN"/>
        </w:rPr>
        <w:t>Delete notification subscription response</w:t>
      </w:r>
      <w:r>
        <w:rPr>
          <w:noProof/>
        </w:rPr>
        <w:tab/>
      </w:r>
      <w:r>
        <w:rPr>
          <w:noProof/>
        </w:rPr>
        <w:fldChar w:fldCharType="begin"/>
      </w:r>
      <w:r>
        <w:rPr>
          <w:noProof/>
        </w:rPr>
        <w:instrText xml:space="preserve"> PAGEREF _Toc187442581 \h </w:instrText>
      </w:r>
      <w:r>
        <w:rPr>
          <w:noProof/>
        </w:rPr>
      </w:r>
      <w:r>
        <w:rPr>
          <w:noProof/>
        </w:rPr>
        <w:fldChar w:fldCharType="separate"/>
      </w:r>
      <w:r>
        <w:rPr>
          <w:noProof/>
        </w:rPr>
        <w:t>181</w:t>
      </w:r>
      <w:r>
        <w:rPr>
          <w:noProof/>
        </w:rPr>
        <w:fldChar w:fldCharType="end"/>
      </w:r>
    </w:p>
    <w:p w14:paraId="5FA77CFB" w14:textId="695F002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sidRPr="003031F8">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lang w:val="en-IN"/>
        </w:rPr>
        <w:t>Notification message</w:t>
      </w:r>
      <w:r>
        <w:rPr>
          <w:noProof/>
        </w:rPr>
        <w:tab/>
      </w:r>
      <w:r>
        <w:rPr>
          <w:noProof/>
        </w:rPr>
        <w:fldChar w:fldCharType="begin"/>
      </w:r>
      <w:r>
        <w:rPr>
          <w:noProof/>
        </w:rPr>
        <w:instrText xml:space="preserve"> PAGEREF _Toc187442582 \h </w:instrText>
      </w:r>
      <w:r>
        <w:rPr>
          <w:noProof/>
        </w:rPr>
      </w:r>
      <w:r>
        <w:rPr>
          <w:noProof/>
        </w:rPr>
        <w:fldChar w:fldCharType="separate"/>
      </w:r>
      <w:r>
        <w:rPr>
          <w:noProof/>
        </w:rPr>
        <w:t>181</w:t>
      </w:r>
      <w:r>
        <w:rPr>
          <w:noProof/>
        </w:rPr>
        <w:fldChar w:fldCharType="end"/>
      </w:r>
    </w:p>
    <w:p w14:paraId="37728053" w14:textId="0859E3E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_Toc187442583 \h </w:instrText>
      </w:r>
      <w:r>
        <w:rPr>
          <w:noProof/>
        </w:rPr>
      </w:r>
      <w:r>
        <w:rPr>
          <w:noProof/>
        </w:rPr>
        <w:fldChar w:fldCharType="separate"/>
      </w:r>
      <w:r>
        <w:rPr>
          <w:noProof/>
        </w:rPr>
        <w:t>181</w:t>
      </w:r>
      <w:r>
        <w:rPr>
          <w:noProof/>
        </w:rPr>
        <w:fldChar w:fldCharType="end"/>
      </w:r>
    </w:p>
    <w:p w14:paraId="3EB1D382" w14:textId="4A93F7B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_Toc187442584 \h </w:instrText>
      </w:r>
      <w:r>
        <w:rPr>
          <w:noProof/>
        </w:rPr>
      </w:r>
      <w:r>
        <w:rPr>
          <w:noProof/>
        </w:rPr>
        <w:fldChar w:fldCharType="separate"/>
      </w:r>
      <w:r>
        <w:rPr>
          <w:noProof/>
        </w:rPr>
        <w:t>181</w:t>
      </w:r>
      <w:r>
        <w:rPr>
          <w:noProof/>
        </w:rPr>
        <w:fldChar w:fldCharType="end"/>
      </w:r>
    </w:p>
    <w:p w14:paraId="470BF685" w14:textId="204CD86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_Toc187442585 \h </w:instrText>
      </w:r>
      <w:r>
        <w:rPr>
          <w:noProof/>
        </w:rPr>
      </w:r>
      <w:r>
        <w:rPr>
          <w:noProof/>
        </w:rPr>
        <w:fldChar w:fldCharType="separate"/>
      </w:r>
      <w:r>
        <w:rPr>
          <w:noProof/>
        </w:rPr>
        <w:t>181</w:t>
      </w:r>
      <w:r>
        <w:rPr>
          <w:noProof/>
        </w:rPr>
        <w:fldChar w:fldCharType="end"/>
      </w:r>
    </w:p>
    <w:p w14:paraId="30FD336B" w14:textId="1D35412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_Toc187442586 \h </w:instrText>
      </w:r>
      <w:r>
        <w:rPr>
          <w:noProof/>
        </w:rPr>
      </w:r>
      <w:r>
        <w:rPr>
          <w:noProof/>
        </w:rPr>
        <w:fldChar w:fldCharType="separate"/>
      </w:r>
      <w:r>
        <w:rPr>
          <w:noProof/>
        </w:rPr>
        <w:t>182</w:t>
      </w:r>
      <w:r>
        <w:rPr>
          <w:noProof/>
        </w:rPr>
        <w:fldChar w:fldCharType="end"/>
      </w:r>
    </w:p>
    <w:p w14:paraId="7CAA674F" w14:textId="3722BE9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_Toc187442587 \h </w:instrText>
      </w:r>
      <w:r>
        <w:rPr>
          <w:noProof/>
        </w:rPr>
      </w:r>
      <w:r>
        <w:rPr>
          <w:noProof/>
        </w:rPr>
        <w:fldChar w:fldCharType="separate"/>
      </w:r>
      <w:r>
        <w:rPr>
          <w:noProof/>
        </w:rPr>
        <w:t>182</w:t>
      </w:r>
      <w:r>
        <w:rPr>
          <w:noProof/>
        </w:rPr>
        <w:fldChar w:fldCharType="end"/>
      </w:r>
    </w:p>
    <w:p w14:paraId="304A40EE" w14:textId="2AF6091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_Toc187442588 \h </w:instrText>
      </w:r>
      <w:r>
        <w:rPr>
          <w:noProof/>
        </w:rPr>
      </w:r>
      <w:r>
        <w:rPr>
          <w:noProof/>
        </w:rPr>
        <w:fldChar w:fldCharType="separate"/>
      </w:r>
      <w:r>
        <w:rPr>
          <w:noProof/>
        </w:rPr>
        <w:t>182</w:t>
      </w:r>
      <w:r>
        <w:rPr>
          <w:noProof/>
        </w:rPr>
        <w:fldChar w:fldCharType="end"/>
      </w:r>
    </w:p>
    <w:p w14:paraId="2BA9AE6C" w14:textId="263ED1A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_Toc187442589 \h </w:instrText>
      </w:r>
      <w:r>
        <w:rPr>
          <w:noProof/>
        </w:rPr>
      </w:r>
      <w:r>
        <w:rPr>
          <w:noProof/>
        </w:rPr>
        <w:fldChar w:fldCharType="separate"/>
      </w:r>
      <w:r>
        <w:rPr>
          <w:noProof/>
        </w:rPr>
        <w:t>183</w:t>
      </w:r>
      <w:r>
        <w:rPr>
          <w:noProof/>
        </w:rPr>
        <w:fldChar w:fldCharType="end"/>
      </w:r>
    </w:p>
    <w:p w14:paraId="27953569" w14:textId="1A92024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_Toc187442590 \h </w:instrText>
      </w:r>
      <w:r>
        <w:rPr>
          <w:noProof/>
        </w:rPr>
      </w:r>
      <w:r>
        <w:rPr>
          <w:noProof/>
        </w:rPr>
        <w:fldChar w:fldCharType="separate"/>
      </w:r>
      <w:r>
        <w:rPr>
          <w:noProof/>
        </w:rPr>
        <w:t>183</w:t>
      </w:r>
      <w:r>
        <w:rPr>
          <w:noProof/>
        </w:rPr>
        <w:fldChar w:fldCharType="end"/>
      </w:r>
    </w:p>
    <w:p w14:paraId="222EBE42" w14:textId="4E90DB8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_Toc187442591 \h </w:instrText>
      </w:r>
      <w:r>
        <w:rPr>
          <w:noProof/>
        </w:rPr>
      </w:r>
      <w:r>
        <w:rPr>
          <w:noProof/>
        </w:rPr>
        <w:fldChar w:fldCharType="separate"/>
      </w:r>
      <w:r>
        <w:rPr>
          <w:noProof/>
        </w:rPr>
        <w:t>183</w:t>
      </w:r>
      <w:r>
        <w:rPr>
          <w:noProof/>
        </w:rPr>
        <w:fldChar w:fldCharType="end"/>
      </w:r>
    </w:p>
    <w:p w14:paraId="7645BDE5" w14:textId="75A9EE6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_Toc187442592 \h </w:instrText>
      </w:r>
      <w:r>
        <w:rPr>
          <w:noProof/>
        </w:rPr>
      </w:r>
      <w:r>
        <w:rPr>
          <w:noProof/>
        </w:rPr>
        <w:fldChar w:fldCharType="separate"/>
      </w:r>
      <w:r>
        <w:rPr>
          <w:noProof/>
        </w:rPr>
        <w:t>184</w:t>
      </w:r>
      <w:r>
        <w:rPr>
          <w:noProof/>
        </w:rPr>
        <w:fldChar w:fldCharType="end"/>
      </w:r>
    </w:p>
    <w:p w14:paraId="6C92E4D0" w14:textId="24D3F39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_Toc187442593 \h </w:instrText>
      </w:r>
      <w:r>
        <w:rPr>
          <w:noProof/>
        </w:rPr>
      </w:r>
      <w:r>
        <w:rPr>
          <w:noProof/>
        </w:rPr>
        <w:fldChar w:fldCharType="separate"/>
      </w:r>
      <w:r>
        <w:rPr>
          <w:noProof/>
        </w:rPr>
        <w:t>184</w:t>
      </w:r>
      <w:r>
        <w:rPr>
          <w:noProof/>
        </w:rPr>
        <w:fldChar w:fldCharType="end"/>
      </w:r>
    </w:p>
    <w:p w14:paraId="5A60EBAF" w14:textId="72D4A7E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_Toc187442594 \h </w:instrText>
      </w:r>
      <w:r>
        <w:rPr>
          <w:noProof/>
        </w:rPr>
      </w:r>
      <w:r>
        <w:rPr>
          <w:noProof/>
        </w:rPr>
        <w:fldChar w:fldCharType="separate"/>
      </w:r>
      <w:r>
        <w:rPr>
          <w:noProof/>
        </w:rPr>
        <w:t>184</w:t>
      </w:r>
      <w:r>
        <w:rPr>
          <w:noProof/>
        </w:rPr>
        <w:fldChar w:fldCharType="end"/>
      </w:r>
    </w:p>
    <w:p w14:paraId="533E769C" w14:textId="15D899B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_Toc187442595 \h </w:instrText>
      </w:r>
      <w:r>
        <w:rPr>
          <w:noProof/>
        </w:rPr>
      </w:r>
      <w:r>
        <w:rPr>
          <w:noProof/>
        </w:rPr>
        <w:fldChar w:fldCharType="separate"/>
      </w:r>
      <w:r>
        <w:rPr>
          <w:noProof/>
        </w:rPr>
        <w:t>185</w:t>
      </w:r>
      <w:r>
        <w:rPr>
          <w:noProof/>
        </w:rPr>
        <w:fldChar w:fldCharType="end"/>
      </w:r>
    </w:p>
    <w:p w14:paraId="1E5916F1" w14:textId="32CE807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_Toc187442596 \h </w:instrText>
      </w:r>
      <w:r>
        <w:rPr>
          <w:noProof/>
        </w:rPr>
      </w:r>
      <w:r>
        <w:rPr>
          <w:noProof/>
        </w:rPr>
        <w:fldChar w:fldCharType="separate"/>
      </w:r>
      <w:r>
        <w:rPr>
          <w:noProof/>
        </w:rPr>
        <w:t>185</w:t>
      </w:r>
      <w:r>
        <w:rPr>
          <w:noProof/>
        </w:rPr>
        <w:fldChar w:fldCharType="end"/>
      </w:r>
    </w:p>
    <w:p w14:paraId="5AD1CDFA" w14:textId="027116D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_Toc187442597 \h </w:instrText>
      </w:r>
      <w:r>
        <w:rPr>
          <w:noProof/>
        </w:rPr>
      </w:r>
      <w:r>
        <w:rPr>
          <w:noProof/>
        </w:rPr>
        <w:fldChar w:fldCharType="separate"/>
      </w:r>
      <w:r>
        <w:rPr>
          <w:noProof/>
        </w:rPr>
        <w:t>185</w:t>
      </w:r>
      <w:r>
        <w:rPr>
          <w:noProof/>
        </w:rPr>
        <w:fldChar w:fldCharType="end"/>
      </w:r>
    </w:p>
    <w:p w14:paraId="3DD7D307" w14:textId="7757565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_Toc187442598 \h </w:instrText>
      </w:r>
      <w:r>
        <w:rPr>
          <w:noProof/>
        </w:rPr>
      </w:r>
      <w:r>
        <w:rPr>
          <w:noProof/>
        </w:rPr>
        <w:fldChar w:fldCharType="separate"/>
      </w:r>
      <w:r>
        <w:rPr>
          <w:noProof/>
        </w:rPr>
        <w:t>186</w:t>
      </w:r>
      <w:r>
        <w:rPr>
          <w:noProof/>
        </w:rPr>
        <w:fldChar w:fldCharType="end"/>
      </w:r>
    </w:p>
    <w:p w14:paraId="1BC779E7" w14:textId="77FCDC1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_Toc187442599 \h </w:instrText>
      </w:r>
      <w:r>
        <w:rPr>
          <w:noProof/>
        </w:rPr>
      </w:r>
      <w:r>
        <w:rPr>
          <w:noProof/>
        </w:rPr>
        <w:fldChar w:fldCharType="separate"/>
      </w:r>
      <w:r>
        <w:rPr>
          <w:noProof/>
        </w:rPr>
        <w:t>186</w:t>
      </w:r>
      <w:r>
        <w:rPr>
          <w:noProof/>
        </w:rPr>
        <w:fldChar w:fldCharType="end"/>
      </w:r>
    </w:p>
    <w:p w14:paraId="4E9C5BE6" w14:textId="2FF4A73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_Toc187442600 \h </w:instrText>
      </w:r>
      <w:r>
        <w:rPr>
          <w:noProof/>
        </w:rPr>
      </w:r>
      <w:r>
        <w:rPr>
          <w:noProof/>
        </w:rPr>
        <w:fldChar w:fldCharType="separate"/>
      </w:r>
      <w:r>
        <w:rPr>
          <w:noProof/>
        </w:rPr>
        <w:t>186</w:t>
      </w:r>
      <w:r>
        <w:rPr>
          <w:noProof/>
        </w:rPr>
        <w:fldChar w:fldCharType="end"/>
      </w:r>
    </w:p>
    <w:p w14:paraId="5F7E5D3F" w14:textId="238B518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_Toc187442601 \h </w:instrText>
      </w:r>
      <w:r>
        <w:rPr>
          <w:noProof/>
        </w:rPr>
      </w:r>
      <w:r>
        <w:rPr>
          <w:noProof/>
        </w:rPr>
        <w:fldChar w:fldCharType="separate"/>
      </w:r>
      <w:r>
        <w:rPr>
          <w:noProof/>
        </w:rPr>
        <w:t>187</w:t>
      </w:r>
      <w:r>
        <w:rPr>
          <w:noProof/>
        </w:rPr>
        <w:fldChar w:fldCharType="end"/>
      </w:r>
    </w:p>
    <w:p w14:paraId="0DCC19CC" w14:textId="0581AF5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_Toc187442602 \h </w:instrText>
      </w:r>
      <w:r>
        <w:rPr>
          <w:noProof/>
        </w:rPr>
      </w:r>
      <w:r>
        <w:rPr>
          <w:noProof/>
        </w:rPr>
        <w:fldChar w:fldCharType="separate"/>
      </w:r>
      <w:r>
        <w:rPr>
          <w:noProof/>
        </w:rPr>
        <w:t>187</w:t>
      </w:r>
      <w:r>
        <w:rPr>
          <w:noProof/>
        </w:rPr>
        <w:fldChar w:fldCharType="end"/>
      </w:r>
    </w:p>
    <w:p w14:paraId="6A066DC4" w14:textId="583F575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_Toc187442603 \h </w:instrText>
      </w:r>
      <w:r>
        <w:rPr>
          <w:noProof/>
        </w:rPr>
      </w:r>
      <w:r>
        <w:rPr>
          <w:noProof/>
        </w:rPr>
        <w:fldChar w:fldCharType="separate"/>
      </w:r>
      <w:r>
        <w:rPr>
          <w:noProof/>
        </w:rPr>
        <w:t>187</w:t>
      </w:r>
      <w:r>
        <w:rPr>
          <w:noProof/>
        </w:rPr>
        <w:fldChar w:fldCharType="end"/>
      </w:r>
    </w:p>
    <w:p w14:paraId="13ADDD0F" w14:textId="6BBFDE8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_Toc187442604 \h </w:instrText>
      </w:r>
      <w:r>
        <w:rPr>
          <w:noProof/>
        </w:rPr>
      </w:r>
      <w:r>
        <w:rPr>
          <w:noProof/>
        </w:rPr>
        <w:fldChar w:fldCharType="separate"/>
      </w:r>
      <w:r>
        <w:rPr>
          <w:noProof/>
        </w:rPr>
        <w:t>188</w:t>
      </w:r>
      <w:r>
        <w:rPr>
          <w:noProof/>
        </w:rPr>
        <w:fldChar w:fldCharType="end"/>
      </w:r>
    </w:p>
    <w:p w14:paraId="10064EA9" w14:textId="19063DD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_Toc187442605 \h </w:instrText>
      </w:r>
      <w:r>
        <w:rPr>
          <w:noProof/>
        </w:rPr>
      </w:r>
      <w:r>
        <w:rPr>
          <w:noProof/>
        </w:rPr>
        <w:fldChar w:fldCharType="separate"/>
      </w:r>
      <w:r>
        <w:rPr>
          <w:noProof/>
        </w:rPr>
        <w:t>188</w:t>
      </w:r>
      <w:r>
        <w:rPr>
          <w:noProof/>
        </w:rPr>
        <w:fldChar w:fldCharType="end"/>
      </w:r>
    </w:p>
    <w:p w14:paraId="5D046470" w14:textId="2B8C1B4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_Toc187442606 \h </w:instrText>
      </w:r>
      <w:r>
        <w:rPr>
          <w:noProof/>
        </w:rPr>
      </w:r>
      <w:r>
        <w:rPr>
          <w:noProof/>
        </w:rPr>
        <w:fldChar w:fldCharType="separate"/>
      </w:r>
      <w:r>
        <w:rPr>
          <w:noProof/>
        </w:rPr>
        <w:t>188</w:t>
      </w:r>
      <w:r>
        <w:rPr>
          <w:noProof/>
        </w:rPr>
        <w:fldChar w:fldCharType="end"/>
      </w:r>
    </w:p>
    <w:p w14:paraId="0C8DFBA0" w14:textId="6E8D1B5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_Toc187442607 \h </w:instrText>
      </w:r>
      <w:r>
        <w:rPr>
          <w:noProof/>
        </w:rPr>
      </w:r>
      <w:r>
        <w:rPr>
          <w:noProof/>
        </w:rPr>
        <w:fldChar w:fldCharType="separate"/>
      </w:r>
      <w:r>
        <w:rPr>
          <w:noProof/>
        </w:rPr>
        <w:t>189</w:t>
      </w:r>
      <w:r>
        <w:rPr>
          <w:noProof/>
        </w:rPr>
        <w:fldChar w:fldCharType="end"/>
      </w:r>
    </w:p>
    <w:p w14:paraId="3DFAE1EC" w14:textId="7F48FBD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_Toc187442608 \h </w:instrText>
      </w:r>
      <w:r>
        <w:rPr>
          <w:noProof/>
        </w:rPr>
      </w:r>
      <w:r>
        <w:rPr>
          <w:noProof/>
        </w:rPr>
        <w:fldChar w:fldCharType="separate"/>
      </w:r>
      <w:r>
        <w:rPr>
          <w:noProof/>
        </w:rPr>
        <w:t>189</w:t>
      </w:r>
      <w:r>
        <w:rPr>
          <w:noProof/>
        </w:rPr>
        <w:fldChar w:fldCharType="end"/>
      </w:r>
    </w:p>
    <w:p w14:paraId="5CB9E86F" w14:textId="0FD2F6D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_Toc187442609 \h </w:instrText>
      </w:r>
      <w:r>
        <w:rPr>
          <w:noProof/>
        </w:rPr>
      </w:r>
      <w:r>
        <w:rPr>
          <w:noProof/>
        </w:rPr>
        <w:fldChar w:fldCharType="separate"/>
      </w:r>
      <w:r>
        <w:rPr>
          <w:noProof/>
        </w:rPr>
        <w:t>189</w:t>
      </w:r>
      <w:r>
        <w:rPr>
          <w:noProof/>
        </w:rPr>
        <w:fldChar w:fldCharType="end"/>
      </w:r>
    </w:p>
    <w:p w14:paraId="6316D206" w14:textId="79D2B9B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_Toc187442610 \h </w:instrText>
      </w:r>
      <w:r>
        <w:rPr>
          <w:noProof/>
        </w:rPr>
      </w:r>
      <w:r>
        <w:rPr>
          <w:noProof/>
        </w:rPr>
        <w:fldChar w:fldCharType="separate"/>
      </w:r>
      <w:r>
        <w:rPr>
          <w:noProof/>
        </w:rPr>
        <w:t>190</w:t>
      </w:r>
      <w:r>
        <w:rPr>
          <w:noProof/>
        </w:rPr>
        <w:fldChar w:fldCharType="end"/>
      </w:r>
    </w:p>
    <w:p w14:paraId="7D841900" w14:textId="38F2C3A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_Toc187442611 \h </w:instrText>
      </w:r>
      <w:r>
        <w:rPr>
          <w:noProof/>
        </w:rPr>
      </w:r>
      <w:r>
        <w:rPr>
          <w:noProof/>
        </w:rPr>
        <w:fldChar w:fldCharType="separate"/>
      </w:r>
      <w:r>
        <w:rPr>
          <w:noProof/>
        </w:rPr>
        <w:t>190</w:t>
      </w:r>
      <w:r>
        <w:rPr>
          <w:noProof/>
        </w:rPr>
        <w:fldChar w:fldCharType="end"/>
      </w:r>
    </w:p>
    <w:p w14:paraId="4FC0199F" w14:textId="793CAED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_Toc187442612 \h </w:instrText>
      </w:r>
      <w:r>
        <w:rPr>
          <w:noProof/>
        </w:rPr>
      </w:r>
      <w:r>
        <w:rPr>
          <w:noProof/>
        </w:rPr>
        <w:fldChar w:fldCharType="separate"/>
      </w:r>
      <w:r>
        <w:rPr>
          <w:noProof/>
        </w:rPr>
        <w:t>190</w:t>
      </w:r>
      <w:r>
        <w:rPr>
          <w:noProof/>
        </w:rPr>
        <w:fldChar w:fldCharType="end"/>
      </w:r>
    </w:p>
    <w:p w14:paraId="17A3D616" w14:textId="1518D74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_Toc187442613 \h </w:instrText>
      </w:r>
      <w:r>
        <w:rPr>
          <w:noProof/>
        </w:rPr>
      </w:r>
      <w:r>
        <w:rPr>
          <w:noProof/>
        </w:rPr>
        <w:fldChar w:fldCharType="separate"/>
      </w:r>
      <w:r>
        <w:rPr>
          <w:noProof/>
        </w:rPr>
        <w:t>191</w:t>
      </w:r>
      <w:r>
        <w:rPr>
          <w:noProof/>
        </w:rPr>
        <w:fldChar w:fldCharType="end"/>
      </w:r>
    </w:p>
    <w:p w14:paraId="0358BDFF" w14:textId="2BF402D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_Toc187442614 \h </w:instrText>
      </w:r>
      <w:r>
        <w:rPr>
          <w:noProof/>
        </w:rPr>
      </w:r>
      <w:r>
        <w:rPr>
          <w:noProof/>
        </w:rPr>
        <w:fldChar w:fldCharType="separate"/>
      </w:r>
      <w:r>
        <w:rPr>
          <w:noProof/>
        </w:rPr>
        <w:t>191</w:t>
      </w:r>
      <w:r>
        <w:rPr>
          <w:noProof/>
        </w:rPr>
        <w:fldChar w:fldCharType="end"/>
      </w:r>
    </w:p>
    <w:p w14:paraId="7E7D955B" w14:textId="19BB09A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_Toc187442615 \h </w:instrText>
      </w:r>
      <w:r>
        <w:rPr>
          <w:noProof/>
        </w:rPr>
      </w:r>
      <w:r>
        <w:rPr>
          <w:noProof/>
        </w:rPr>
        <w:fldChar w:fldCharType="separate"/>
      </w:r>
      <w:r>
        <w:rPr>
          <w:noProof/>
        </w:rPr>
        <w:t>191</w:t>
      </w:r>
      <w:r>
        <w:rPr>
          <w:noProof/>
        </w:rPr>
        <w:fldChar w:fldCharType="end"/>
      </w:r>
    </w:p>
    <w:p w14:paraId="32D7CD54" w14:textId="7AD34D9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_Toc187442616 \h </w:instrText>
      </w:r>
      <w:r>
        <w:rPr>
          <w:noProof/>
        </w:rPr>
      </w:r>
      <w:r>
        <w:rPr>
          <w:noProof/>
        </w:rPr>
        <w:fldChar w:fldCharType="separate"/>
      </w:r>
      <w:r>
        <w:rPr>
          <w:noProof/>
        </w:rPr>
        <w:t>192</w:t>
      </w:r>
      <w:r>
        <w:rPr>
          <w:noProof/>
        </w:rPr>
        <w:fldChar w:fldCharType="end"/>
      </w:r>
    </w:p>
    <w:p w14:paraId="1BECE05E" w14:textId="2EBC6AB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_Toc187442617 \h </w:instrText>
      </w:r>
      <w:r>
        <w:rPr>
          <w:noProof/>
        </w:rPr>
      </w:r>
      <w:r>
        <w:rPr>
          <w:noProof/>
        </w:rPr>
        <w:fldChar w:fldCharType="separate"/>
      </w:r>
      <w:r>
        <w:rPr>
          <w:noProof/>
        </w:rPr>
        <w:t>192</w:t>
      </w:r>
      <w:r>
        <w:rPr>
          <w:noProof/>
        </w:rPr>
        <w:fldChar w:fldCharType="end"/>
      </w:r>
    </w:p>
    <w:p w14:paraId="6968293F" w14:textId="0A778B9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_Toc187442618 \h </w:instrText>
      </w:r>
      <w:r>
        <w:rPr>
          <w:noProof/>
        </w:rPr>
      </w:r>
      <w:r>
        <w:rPr>
          <w:noProof/>
        </w:rPr>
        <w:fldChar w:fldCharType="separate"/>
      </w:r>
      <w:r>
        <w:rPr>
          <w:noProof/>
        </w:rPr>
        <w:t>192</w:t>
      </w:r>
      <w:r>
        <w:rPr>
          <w:noProof/>
        </w:rPr>
        <w:fldChar w:fldCharType="end"/>
      </w:r>
    </w:p>
    <w:p w14:paraId="5C035171" w14:textId="6AFC1C4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_Toc187442619 \h </w:instrText>
      </w:r>
      <w:r>
        <w:rPr>
          <w:noProof/>
        </w:rPr>
      </w:r>
      <w:r>
        <w:rPr>
          <w:noProof/>
        </w:rPr>
        <w:fldChar w:fldCharType="separate"/>
      </w:r>
      <w:r>
        <w:rPr>
          <w:noProof/>
        </w:rPr>
        <w:t>193</w:t>
      </w:r>
      <w:r>
        <w:rPr>
          <w:noProof/>
        </w:rPr>
        <w:fldChar w:fldCharType="end"/>
      </w:r>
    </w:p>
    <w:p w14:paraId="06584A0D" w14:textId="0CC40D3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_Toc187442620 \h </w:instrText>
      </w:r>
      <w:r>
        <w:rPr>
          <w:noProof/>
        </w:rPr>
      </w:r>
      <w:r>
        <w:rPr>
          <w:noProof/>
        </w:rPr>
        <w:fldChar w:fldCharType="separate"/>
      </w:r>
      <w:r>
        <w:rPr>
          <w:noProof/>
        </w:rPr>
        <w:t>193</w:t>
      </w:r>
      <w:r>
        <w:rPr>
          <w:noProof/>
        </w:rPr>
        <w:fldChar w:fldCharType="end"/>
      </w:r>
    </w:p>
    <w:p w14:paraId="041D7AB7" w14:textId="7303821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_Toc187442621 \h </w:instrText>
      </w:r>
      <w:r>
        <w:rPr>
          <w:noProof/>
        </w:rPr>
      </w:r>
      <w:r>
        <w:rPr>
          <w:noProof/>
        </w:rPr>
        <w:fldChar w:fldCharType="separate"/>
      </w:r>
      <w:r>
        <w:rPr>
          <w:noProof/>
        </w:rPr>
        <w:t>193</w:t>
      </w:r>
      <w:r>
        <w:rPr>
          <w:noProof/>
        </w:rPr>
        <w:fldChar w:fldCharType="end"/>
      </w:r>
    </w:p>
    <w:p w14:paraId="79F9757A" w14:textId="6EE69EC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_Toc187442622 \h </w:instrText>
      </w:r>
      <w:r>
        <w:rPr>
          <w:noProof/>
        </w:rPr>
      </w:r>
      <w:r>
        <w:rPr>
          <w:noProof/>
        </w:rPr>
        <w:fldChar w:fldCharType="separate"/>
      </w:r>
      <w:r>
        <w:rPr>
          <w:noProof/>
        </w:rPr>
        <w:t>194</w:t>
      </w:r>
      <w:r>
        <w:rPr>
          <w:noProof/>
        </w:rPr>
        <w:fldChar w:fldCharType="end"/>
      </w:r>
    </w:p>
    <w:p w14:paraId="721CAF98" w14:textId="2E3AD31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_Toc187442623 \h </w:instrText>
      </w:r>
      <w:r>
        <w:rPr>
          <w:noProof/>
        </w:rPr>
      </w:r>
      <w:r>
        <w:rPr>
          <w:noProof/>
        </w:rPr>
        <w:fldChar w:fldCharType="separate"/>
      </w:r>
      <w:r>
        <w:rPr>
          <w:noProof/>
        </w:rPr>
        <w:t>194</w:t>
      </w:r>
      <w:r>
        <w:rPr>
          <w:noProof/>
        </w:rPr>
        <w:fldChar w:fldCharType="end"/>
      </w:r>
    </w:p>
    <w:p w14:paraId="5189582C" w14:textId="090F69A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_Toc187442624 \h </w:instrText>
      </w:r>
      <w:r>
        <w:rPr>
          <w:noProof/>
        </w:rPr>
      </w:r>
      <w:r>
        <w:rPr>
          <w:noProof/>
        </w:rPr>
        <w:fldChar w:fldCharType="separate"/>
      </w:r>
      <w:r>
        <w:rPr>
          <w:noProof/>
        </w:rPr>
        <w:t>194</w:t>
      </w:r>
      <w:r>
        <w:rPr>
          <w:noProof/>
        </w:rPr>
        <w:fldChar w:fldCharType="end"/>
      </w:r>
    </w:p>
    <w:p w14:paraId="1D0876DD" w14:textId="1EC2D820"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_Toc187442625 \h </w:instrText>
      </w:r>
      <w:r>
        <w:rPr>
          <w:noProof/>
        </w:rPr>
      </w:r>
      <w:r>
        <w:rPr>
          <w:noProof/>
        </w:rPr>
        <w:fldChar w:fldCharType="separate"/>
      </w:r>
      <w:r>
        <w:rPr>
          <w:noProof/>
        </w:rPr>
        <w:t>195</w:t>
      </w:r>
      <w:r>
        <w:rPr>
          <w:noProof/>
        </w:rPr>
        <w:fldChar w:fldCharType="end"/>
      </w:r>
    </w:p>
    <w:p w14:paraId="68C4BED2" w14:textId="31A113A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_Toc187442626 \h </w:instrText>
      </w:r>
      <w:r>
        <w:rPr>
          <w:noProof/>
        </w:rPr>
      </w:r>
      <w:r>
        <w:rPr>
          <w:noProof/>
        </w:rPr>
        <w:fldChar w:fldCharType="separate"/>
      </w:r>
      <w:r>
        <w:rPr>
          <w:noProof/>
        </w:rPr>
        <w:t>195</w:t>
      </w:r>
      <w:r>
        <w:rPr>
          <w:noProof/>
        </w:rPr>
        <w:fldChar w:fldCharType="end"/>
      </w:r>
    </w:p>
    <w:p w14:paraId="5ED96384" w14:textId="17E2BD97"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_Toc187442627 \h </w:instrText>
      </w:r>
      <w:r>
        <w:rPr>
          <w:noProof/>
        </w:rPr>
      </w:r>
      <w:r>
        <w:rPr>
          <w:noProof/>
        </w:rPr>
        <w:fldChar w:fldCharType="separate"/>
      </w:r>
      <w:r>
        <w:rPr>
          <w:noProof/>
        </w:rPr>
        <w:t>195</w:t>
      </w:r>
      <w:r>
        <w:rPr>
          <w:noProof/>
        </w:rPr>
        <w:fldChar w:fldCharType="end"/>
      </w:r>
    </w:p>
    <w:p w14:paraId="54CBA800" w14:textId="283D311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_Toc187442628 \h </w:instrText>
      </w:r>
      <w:r>
        <w:rPr>
          <w:noProof/>
        </w:rPr>
      </w:r>
      <w:r>
        <w:rPr>
          <w:noProof/>
        </w:rPr>
        <w:fldChar w:fldCharType="separate"/>
      </w:r>
      <w:r>
        <w:rPr>
          <w:noProof/>
        </w:rPr>
        <w:t>196</w:t>
      </w:r>
      <w:r>
        <w:rPr>
          <w:noProof/>
        </w:rPr>
        <w:fldChar w:fldCharType="end"/>
      </w:r>
    </w:p>
    <w:p w14:paraId="23F8FB2B" w14:textId="6A68DA3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_Toc187442629 \h </w:instrText>
      </w:r>
      <w:r>
        <w:rPr>
          <w:noProof/>
        </w:rPr>
      </w:r>
      <w:r>
        <w:rPr>
          <w:noProof/>
        </w:rPr>
        <w:fldChar w:fldCharType="separate"/>
      </w:r>
      <w:r>
        <w:rPr>
          <w:noProof/>
        </w:rPr>
        <w:t>196</w:t>
      </w:r>
      <w:r>
        <w:rPr>
          <w:noProof/>
        </w:rPr>
        <w:fldChar w:fldCharType="end"/>
      </w:r>
    </w:p>
    <w:p w14:paraId="21C85B11" w14:textId="14276FB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_Toc187442630 \h </w:instrText>
      </w:r>
      <w:r>
        <w:rPr>
          <w:noProof/>
        </w:rPr>
      </w:r>
      <w:r>
        <w:rPr>
          <w:noProof/>
        </w:rPr>
        <w:fldChar w:fldCharType="separate"/>
      </w:r>
      <w:r>
        <w:rPr>
          <w:noProof/>
        </w:rPr>
        <w:t>196</w:t>
      </w:r>
      <w:r>
        <w:rPr>
          <w:noProof/>
        </w:rPr>
        <w:fldChar w:fldCharType="end"/>
      </w:r>
    </w:p>
    <w:p w14:paraId="1E5A68BB" w14:textId="5379E16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_Toc187442631 \h </w:instrText>
      </w:r>
      <w:r>
        <w:rPr>
          <w:noProof/>
        </w:rPr>
      </w:r>
      <w:r>
        <w:rPr>
          <w:noProof/>
        </w:rPr>
        <w:fldChar w:fldCharType="separate"/>
      </w:r>
      <w:r>
        <w:rPr>
          <w:noProof/>
        </w:rPr>
        <w:t>197</w:t>
      </w:r>
      <w:r>
        <w:rPr>
          <w:noProof/>
        </w:rPr>
        <w:fldChar w:fldCharType="end"/>
      </w:r>
    </w:p>
    <w:p w14:paraId="0D708156" w14:textId="36CA58A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_Toc187442632 \h </w:instrText>
      </w:r>
      <w:r>
        <w:rPr>
          <w:noProof/>
        </w:rPr>
      </w:r>
      <w:r>
        <w:rPr>
          <w:noProof/>
        </w:rPr>
        <w:fldChar w:fldCharType="separate"/>
      </w:r>
      <w:r>
        <w:rPr>
          <w:noProof/>
        </w:rPr>
        <w:t>200</w:t>
      </w:r>
      <w:r>
        <w:rPr>
          <w:noProof/>
        </w:rPr>
        <w:fldChar w:fldCharType="end"/>
      </w:r>
    </w:p>
    <w:p w14:paraId="301E8AF2" w14:textId="48AF71F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_Toc187442633 \h </w:instrText>
      </w:r>
      <w:r>
        <w:rPr>
          <w:noProof/>
        </w:rPr>
      </w:r>
      <w:r>
        <w:rPr>
          <w:noProof/>
        </w:rPr>
        <w:fldChar w:fldCharType="separate"/>
      </w:r>
      <w:r>
        <w:rPr>
          <w:noProof/>
        </w:rPr>
        <w:t>200</w:t>
      </w:r>
      <w:r>
        <w:rPr>
          <w:noProof/>
        </w:rPr>
        <w:fldChar w:fldCharType="end"/>
      </w:r>
    </w:p>
    <w:p w14:paraId="1EC5436D" w14:textId="7CCA1F9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_Toc187442634 \h </w:instrText>
      </w:r>
      <w:r>
        <w:rPr>
          <w:noProof/>
        </w:rPr>
      </w:r>
      <w:r>
        <w:rPr>
          <w:noProof/>
        </w:rPr>
        <w:fldChar w:fldCharType="separate"/>
      </w:r>
      <w:r>
        <w:rPr>
          <w:noProof/>
        </w:rPr>
        <w:t>201</w:t>
      </w:r>
      <w:r>
        <w:rPr>
          <w:noProof/>
        </w:rPr>
        <w:fldChar w:fldCharType="end"/>
      </w:r>
    </w:p>
    <w:p w14:paraId="10B87A74" w14:textId="32CFC23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_Toc187442635 \h </w:instrText>
      </w:r>
      <w:r>
        <w:rPr>
          <w:noProof/>
        </w:rPr>
      </w:r>
      <w:r>
        <w:rPr>
          <w:noProof/>
        </w:rPr>
        <w:fldChar w:fldCharType="separate"/>
      </w:r>
      <w:r>
        <w:rPr>
          <w:noProof/>
        </w:rPr>
        <w:t>201</w:t>
      </w:r>
      <w:r>
        <w:rPr>
          <w:noProof/>
        </w:rPr>
        <w:fldChar w:fldCharType="end"/>
      </w:r>
    </w:p>
    <w:p w14:paraId="103E5D0E" w14:textId="54EF3BE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_Toc187442636 \h </w:instrText>
      </w:r>
      <w:r>
        <w:rPr>
          <w:noProof/>
        </w:rPr>
      </w:r>
      <w:r>
        <w:rPr>
          <w:noProof/>
        </w:rPr>
        <w:fldChar w:fldCharType="separate"/>
      </w:r>
      <w:r>
        <w:rPr>
          <w:noProof/>
        </w:rPr>
        <w:t>201</w:t>
      </w:r>
      <w:r>
        <w:rPr>
          <w:noProof/>
        </w:rPr>
        <w:fldChar w:fldCharType="end"/>
      </w:r>
    </w:p>
    <w:p w14:paraId="43849C4E" w14:textId="28F014F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_Toc187442637 \h </w:instrText>
      </w:r>
      <w:r>
        <w:rPr>
          <w:noProof/>
        </w:rPr>
      </w:r>
      <w:r>
        <w:rPr>
          <w:noProof/>
        </w:rPr>
        <w:fldChar w:fldCharType="separate"/>
      </w:r>
      <w:r>
        <w:rPr>
          <w:noProof/>
        </w:rPr>
        <w:t>201</w:t>
      </w:r>
      <w:r>
        <w:rPr>
          <w:noProof/>
        </w:rPr>
        <w:fldChar w:fldCharType="end"/>
      </w:r>
    </w:p>
    <w:p w14:paraId="516D3B58" w14:textId="0E066A2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_Toc187442638 \h </w:instrText>
      </w:r>
      <w:r>
        <w:rPr>
          <w:noProof/>
        </w:rPr>
      </w:r>
      <w:r>
        <w:rPr>
          <w:noProof/>
        </w:rPr>
        <w:fldChar w:fldCharType="separate"/>
      </w:r>
      <w:r>
        <w:rPr>
          <w:noProof/>
        </w:rPr>
        <w:t>202</w:t>
      </w:r>
      <w:r>
        <w:rPr>
          <w:noProof/>
        </w:rPr>
        <w:fldChar w:fldCharType="end"/>
      </w:r>
    </w:p>
    <w:p w14:paraId="668A8518" w14:textId="4D13CE6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_Toc187442639 \h </w:instrText>
      </w:r>
      <w:r>
        <w:rPr>
          <w:noProof/>
        </w:rPr>
      </w:r>
      <w:r>
        <w:rPr>
          <w:noProof/>
        </w:rPr>
        <w:fldChar w:fldCharType="separate"/>
      </w:r>
      <w:r>
        <w:rPr>
          <w:noProof/>
        </w:rPr>
        <w:t>202</w:t>
      </w:r>
      <w:r>
        <w:rPr>
          <w:noProof/>
        </w:rPr>
        <w:fldChar w:fldCharType="end"/>
      </w:r>
    </w:p>
    <w:p w14:paraId="6B20D9A9" w14:textId="3983864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_Toc187442640 \h </w:instrText>
      </w:r>
      <w:r>
        <w:rPr>
          <w:noProof/>
        </w:rPr>
      </w:r>
      <w:r>
        <w:rPr>
          <w:noProof/>
        </w:rPr>
        <w:fldChar w:fldCharType="separate"/>
      </w:r>
      <w:r>
        <w:rPr>
          <w:noProof/>
        </w:rPr>
        <w:t>202</w:t>
      </w:r>
      <w:r>
        <w:rPr>
          <w:noProof/>
        </w:rPr>
        <w:fldChar w:fldCharType="end"/>
      </w:r>
    </w:p>
    <w:p w14:paraId="664B1078" w14:textId="0C975F1C"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Generic outgoing SDS procedure with MCData message store</w:t>
      </w:r>
      <w:r>
        <w:rPr>
          <w:noProof/>
        </w:rPr>
        <w:tab/>
      </w:r>
      <w:r>
        <w:rPr>
          <w:noProof/>
        </w:rPr>
        <w:fldChar w:fldCharType="begin"/>
      </w:r>
      <w:r>
        <w:rPr>
          <w:noProof/>
        </w:rPr>
        <w:instrText xml:space="preserve"> PAGEREF _Toc187442641 \h </w:instrText>
      </w:r>
      <w:r>
        <w:rPr>
          <w:noProof/>
        </w:rPr>
      </w:r>
      <w:r>
        <w:rPr>
          <w:noProof/>
        </w:rPr>
        <w:fldChar w:fldCharType="separate"/>
      </w:r>
      <w:r>
        <w:rPr>
          <w:noProof/>
        </w:rPr>
        <w:t>203</w:t>
      </w:r>
      <w:r>
        <w:rPr>
          <w:noProof/>
        </w:rPr>
        <w:fldChar w:fldCharType="end"/>
      </w:r>
    </w:p>
    <w:p w14:paraId="68C3B0F8" w14:textId="548F6DD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General</w:t>
      </w:r>
      <w:r>
        <w:rPr>
          <w:noProof/>
        </w:rPr>
        <w:tab/>
      </w:r>
      <w:r>
        <w:rPr>
          <w:noProof/>
        </w:rPr>
        <w:fldChar w:fldCharType="begin"/>
      </w:r>
      <w:r>
        <w:rPr>
          <w:noProof/>
        </w:rPr>
        <w:instrText xml:space="preserve"> PAGEREF _Toc187442642 \h </w:instrText>
      </w:r>
      <w:r>
        <w:rPr>
          <w:noProof/>
        </w:rPr>
      </w:r>
      <w:r>
        <w:rPr>
          <w:noProof/>
        </w:rPr>
        <w:fldChar w:fldCharType="separate"/>
      </w:r>
      <w:r>
        <w:rPr>
          <w:noProof/>
        </w:rPr>
        <w:t>203</w:t>
      </w:r>
      <w:r>
        <w:rPr>
          <w:noProof/>
        </w:rPr>
        <w:fldChar w:fldCharType="end"/>
      </w:r>
    </w:p>
    <w:p w14:paraId="36691115" w14:textId="42D548E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Procedure</w:t>
      </w:r>
      <w:r>
        <w:rPr>
          <w:noProof/>
        </w:rPr>
        <w:tab/>
      </w:r>
      <w:r>
        <w:rPr>
          <w:noProof/>
        </w:rPr>
        <w:fldChar w:fldCharType="begin"/>
      </w:r>
      <w:r>
        <w:rPr>
          <w:noProof/>
        </w:rPr>
        <w:instrText xml:space="preserve"> PAGEREF _Toc187442643 \h </w:instrText>
      </w:r>
      <w:r>
        <w:rPr>
          <w:noProof/>
        </w:rPr>
      </w:r>
      <w:r>
        <w:rPr>
          <w:noProof/>
        </w:rPr>
        <w:fldChar w:fldCharType="separate"/>
      </w:r>
      <w:r>
        <w:rPr>
          <w:noProof/>
        </w:rPr>
        <w:t>203</w:t>
      </w:r>
      <w:r>
        <w:rPr>
          <w:noProof/>
        </w:rPr>
        <w:fldChar w:fldCharType="end"/>
      </w:r>
    </w:p>
    <w:p w14:paraId="77C1172F" w14:textId="18F0F2F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sidRPr="003031F8">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Generic incoming SDS procedure with MCData message store</w:t>
      </w:r>
      <w:r>
        <w:rPr>
          <w:noProof/>
        </w:rPr>
        <w:tab/>
      </w:r>
      <w:r>
        <w:rPr>
          <w:noProof/>
        </w:rPr>
        <w:fldChar w:fldCharType="begin"/>
      </w:r>
      <w:r>
        <w:rPr>
          <w:noProof/>
        </w:rPr>
        <w:instrText xml:space="preserve"> PAGEREF _Toc187442644 \h </w:instrText>
      </w:r>
      <w:r>
        <w:rPr>
          <w:noProof/>
        </w:rPr>
      </w:r>
      <w:r>
        <w:rPr>
          <w:noProof/>
        </w:rPr>
        <w:fldChar w:fldCharType="separate"/>
      </w:r>
      <w:r>
        <w:rPr>
          <w:noProof/>
        </w:rPr>
        <w:t>204</w:t>
      </w:r>
      <w:r>
        <w:rPr>
          <w:noProof/>
        </w:rPr>
        <w:fldChar w:fldCharType="end"/>
      </w:r>
    </w:p>
    <w:p w14:paraId="45A36DFE" w14:textId="38ABD2B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General</w:t>
      </w:r>
      <w:r>
        <w:rPr>
          <w:noProof/>
        </w:rPr>
        <w:tab/>
      </w:r>
      <w:r>
        <w:rPr>
          <w:noProof/>
        </w:rPr>
        <w:fldChar w:fldCharType="begin"/>
      </w:r>
      <w:r>
        <w:rPr>
          <w:noProof/>
        </w:rPr>
        <w:instrText xml:space="preserve"> PAGEREF _Toc187442645 \h </w:instrText>
      </w:r>
      <w:r>
        <w:rPr>
          <w:noProof/>
        </w:rPr>
      </w:r>
      <w:r>
        <w:rPr>
          <w:noProof/>
        </w:rPr>
        <w:fldChar w:fldCharType="separate"/>
      </w:r>
      <w:r>
        <w:rPr>
          <w:noProof/>
        </w:rPr>
        <w:t>204</w:t>
      </w:r>
      <w:r>
        <w:rPr>
          <w:noProof/>
        </w:rPr>
        <w:fldChar w:fldCharType="end"/>
      </w:r>
    </w:p>
    <w:p w14:paraId="29BF964C" w14:textId="3DE67ED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sidRPr="003031F8">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3031F8">
        <w:rPr>
          <w:noProof/>
          <w:color w:val="000000"/>
        </w:rPr>
        <w:t>Procedure</w:t>
      </w:r>
      <w:r>
        <w:rPr>
          <w:noProof/>
        </w:rPr>
        <w:tab/>
      </w:r>
      <w:r>
        <w:rPr>
          <w:noProof/>
        </w:rPr>
        <w:fldChar w:fldCharType="begin"/>
      </w:r>
      <w:r>
        <w:rPr>
          <w:noProof/>
        </w:rPr>
        <w:instrText xml:space="preserve"> PAGEREF _Toc187442646 \h </w:instrText>
      </w:r>
      <w:r>
        <w:rPr>
          <w:noProof/>
        </w:rPr>
      </w:r>
      <w:r>
        <w:rPr>
          <w:noProof/>
        </w:rPr>
        <w:fldChar w:fldCharType="separate"/>
      </w:r>
      <w:r>
        <w:rPr>
          <w:noProof/>
        </w:rPr>
        <w:t>204</w:t>
      </w:r>
      <w:r>
        <w:rPr>
          <w:noProof/>
        </w:rPr>
        <w:fldChar w:fldCharType="end"/>
      </w:r>
    </w:p>
    <w:p w14:paraId="35F5A01A" w14:textId="2F5F1ED3"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_Toc187442647 \h </w:instrText>
      </w:r>
      <w:r>
        <w:rPr>
          <w:noProof/>
        </w:rPr>
      </w:r>
      <w:r>
        <w:rPr>
          <w:noProof/>
        </w:rPr>
        <w:fldChar w:fldCharType="separate"/>
      </w:r>
      <w:r>
        <w:rPr>
          <w:noProof/>
        </w:rPr>
        <w:t>205</w:t>
      </w:r>
      <w:r>
        <w:rPr>
          <w:noProof/>
        </w:rPr>
        <w:fldChar w:fldCharType="end"/>
      </w:r>
    </w:p>
    <w:p w14:paraId="2B0BCBA8" w14:textId="5B38E5A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_Toc187442648 \h </w:instrText>
      </w:r>
      <w:r>
        <w:rPr>
          <w:noProof/>
        </w:rPr>
      </w:r>
      <w:r>
        <w:rPr>
          <w:noProof/>
        </w:rPr>
        <w:fldChar w:fldCharType="separate"/>
      </w:r>
      <w:r>
        <w:rPr>
          <w:noProof/>
        </w:rPr>
        <w:t>205</w:t>
      </w:r>
      <w:r>
        <w:rPr>
          <w:noProof/>
        </w:rPr>
        <w:fldChar w:fldCharType="end"/>
      </w:r>
    </w:p>
    <w:p w14:paraId="7E90A712" w14:textId="6350F9C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_Toc187442649 \h </w:instrText>
      </w:r>
      <w:r>
        <w:rPr>
          <w:noProof/>
        </w:rPr>
      </w:r>
      <w:r>
        <w:rPr>
          <w:noProof/>
        </w:rPr>
        <w:fldChar w:fldCharType="separate"/>
      </w:r>
      <w:r>
        <w:rPr>
          <w:noProof/>
        </w:rPr>
        <w:t>205</w:t>
      </w:r>
      <w:r>
        <w:rPr>
          <w:noProof/>
        </w:rPr>
        <w:fldChar w:fldCharType="end"/>
      </w:r>
    </w:p>
    <w:p w14:paraId="0E6662D7" w14:textId="5722C86A"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_Toc187442650 \h </w:instrText>
      </w:r>
      <w:r>
        <w:rPr>
          <w:noProof/>
        </w:rPr>
      </w:r>
      <w:r>
        <w:rPr>
          <w:noProof/>
        </w:rPr>
        <w:fldChar w:fldCharType="separate"/>
      </w:r>
      <w:r>
        <w:rPr>
          <w:noProof/>
        </w:rPr>
        <w:t>205</w:t>
      </w:r>
      <w:r>
        <w:rPr>
          <w:noProof/>
        </w:rPr>
        <w:fldChar w:fldCharType="end"/>
      </w:r>
    </w:p>
    <w:p w14:paraId="08EA8AFB" w14:textId="6D606DA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_Toc187442651 \h </w:instrText>
      </w:r>
      <w:r>
        <w:rPr>
          <w:noProof/>
        </w:rPr>
      </w:r>
      <w:r>
        <w:rPr>
          <w:noProof/>
        </w:rPr>
        <w:fldChar w:fldCharType="separate"/>
      </w:r>
      <w:r>
        <w:rPr>
          <w:noProof/>
        </w:rPr>
        <w:t>205</w:t>
      </w:r>
      <w:r>
        <w:rPr>
          <w:noProof/>
        </w:rPr>
        <w:fldChar w:fldCharType="end"/>
      </w:r>
    </w:p>
    <w:p w14:paraId="28E26D7E" w14:textId="5BE5690B"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_Toc187442652 \h </w:instrText>
      </w:r>
      <w:r>
        <w:rPr>
          <w:noProof/>
        </w:rPr>
      </w:r>
      <w:r>
        <w:rPr>
          <w:noProof/>
        </w:rPr>
        <w:fldChar w:fldCharType="separate"/>
      </w:r>
      <w:r>
        <w:rPr>
          <w:noProof/>
        </w:rPr>
        <w:t>206</w:t>
      </w:r>
      <w:r>
        <w:rPr>
          <w:noProof/>
        </w:rPr>
        <w:fldChar w:fldCharType="end"/>
      </w:r>
    </w:p>
    <w:p w14:paraId="118F37FE" w14:textId="20DE9E7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_Toc187442653 \h </w:instrText>
      </w:r>
      <w:r>
        <w:rPr>
          <w:noProof/>
        </w:rPr>
      </w:r>
      <w:r>
        <w:rPr>
          <w:noProof/>
        </w:rPr>
        <w:fldChar w:fldCharType="separate"/>
      </w:r>
      <w:r>
        <w:rPr>
          <w:noProof/>
        </w:rPr>
        <w:t>206</w:t>
      </w:r>
      <w:r>
        <w:rPr>
          <w:noProof/>
        </w:rPr>
        <w:fldChar w:fldCharType="end"/>
      </w:r>
    </w:p>
    <w:p w14:paraId="3E63CE1C" w14:textId="44B42CA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IPcon point-to-point request</w:t>
      </w:r>
      <w:r>
        <w:rPr>
          <w:noProof/>
        </w:rPr>
        <w:tab/>
      </w:r>
      <w:r>
        <w:rPr>
          <w:noProof/>
        </w:rPr>
        <w:fldChar w:fldCharType="begin"/>
      </w:r>
      <w:r>
        <w:rPr>
          <w:noProof/>
        </w:rPr>
        <w:instrText xml:space="preserve"> PAGEREF _Toc187442654 \h </w:instrText>
      </w:r>
      <w:r>
        <w:rPr>
          <w:noProof/>
        </w:rPr>
      </w:r>
      <w:r>
        <w:rPr>
          <w:noProof/>
        </w:rPr>
        <w:fldChar w:fldCharType="separate"/>
      </w:r>
      <w:r>
        <w:rPr>
          <w:noProof/>
        </w:rPr>
        <w:t>206</w:t>
      </w:r>
      <w:r>
        <w:rPr>
          <w:noProof/>
        </w:rPr>
        <w:fldChar w:fldCharType="end"/>
      </w:r>
    </w:p>
    <w:p w14:paraId="15E6E2EA" w14:textId="0BA1D91D"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IPcon point-to-point response</w:t>
      </w:r>
      <w:r>
        <w:rPr>
          <w:noProof/>
        </w:rPr>
        <w:tab/>
      </w:r>
      <w:r>
        <w:rPr>
          <w:noProof/>
        </w:rPr>
        <w:fldChar w:fldCharType="begin"/>
      </w:r>
      <w:r>
        <w:rPr>
          <w:noProof/>
        </w:rPr>
        <w:instrText xml:space="preserve"> PAGEREF _Toc187442655 \h </w:instrText>
      </w:r>
      <w:r>
        <w:rPr>
          <w:noProof/>
        </w:rPr>
      </w:r>
      <w:r>
        <w:rPr>
          <w:noProof/>
        </w:rPr>
        <w:fldChar w:fldCharType="separate"/>
      </w:r>
      <w:r>
        <w:rPr>
          <w:noProof/>
        </w:rPr>
        <w:t>206</w:t>
      </w:r>
      <w:r>
        <w:rPr>
          <w:noProof/>
        </w:rPr>
        <w:fldChar w:fldCharType="end"/>
      </w:r>
    </w:p>
    <w:p w14:paraId="559BDD35" w14:textId="7567535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request</w:t>
      </w:r>
      <w:r>
        <w:rPr>
          <w:noProof/>
        </w:rPr>
        <w:tab/>
      </w:r>
      <w:r>
        <w:rPr>
          <w:noProof/>
        </w:rPr>
        <w:fldChar w:fldCharType="begin"/>
      </w:r>
      <w:r>
        <w:rPr>
          <w:noProof/>
        </w:rPr>
        <w:instrText xml:space="preserve"> PAGEREF _Toc187442656 \h </w:instrText>
      </w:r>
      <w:r>
        <w:rPr>
          <w:noProof/>
        </w:rPr>
      </w:r>
      <w:r>
        <w:rPr>
          <w:noProof/>
        </w:rPr>
        <w:fldChar w:fldCharType="separate"/>
      </w:r>
      <w:r>
        <w:rPr>
          <w:noProof/>
        </w:rPr>
        <w:t>207</w:t>
      </w:r>
      <w:r>
        <w:rPr>
          <w:noProof/>
        </w:rPr>
        <w:fldChar w:fldCharType="end"/>
      </w:r>
    </w:p>
    <w:p w14:paraId="57822EEB" w14:textId="22E7ABC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response</w:t>
      </w:r>
      <w:r>
        <w:rPr>
          <w:noProof/>
        </w:rPr>
        <w:tab/>
      </w:r>
      <w:r>
        <w:rPr>
          <w:noProof/>
        </w:rPr>
        <w:fldChar w:fldCharType="begin"/>
      </w:r>
      <w:r>
        <w:rPr>
          <w:noProof/>
        </w:rPr>
        <w:instrText xml:space="preserve"> PAGEREF _Toc187442657 \h </w:instrText>
      </w:r>
      <w:r>
        <w:rPr>
          <w:noProof/>
        </w:rPr>
      </w:r>
      <w:r>
        <w:rPr>
          <w:noProof/>
        </w:rPr>
        <w:fldChar w:fldCharType="separate"/>
      </w:r>
      <w:r>
        <w:rPr>
          <w:noProof/>
        </w:rPr>
        <w:t>207</w:t>
      </w:r>
      <w:r>
        <w:rPr>
          <w:noProof/>
        </w:rPr>
        <w:fldChar w:fldCharType="end"/>
      </w:r>
    </w:p>
    <w:p w14:paraId="384EC018" w14:textId="0611BEC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tear down request</w:t>
      </w:r>
      <w:r>
        <w:rPr>
          <w:noProof/>
        </w:rPr>
        <w:tab/>
      </w:r>
      <w:r>
        <w:rPr>
          <w:noProof/>
        </w:rPr>
        <w:fldChar w:fldCharType="begin"/>
      </w:r>
      <w:r>
        <w:rPr>
          <w:noProof/>
        </w:rPr>
        <w:instrText xml:space="preserve"> PAGEREF _Toc187442658 \h </w:instrText>
      </w:r>
      <w:r>
        <w:rPr>
          <w:noProof/>
        </w:rPr>
      </w:r>
      <w:r>
        <w:rPr>
          <w:noProof/>
        </w:rPr>
        <w:fldChar w:fldCharType="separate"/>
      </w:r>
      <w:r>
        <w:rPr>
          <w:noProof/>
        </w:rPr>
        <w:t>208</w:t>
      </w:r>
      <w:r>
        <w:rPr>
          <w:noProof/>
        </w:rPr>
        <w:fldChar w:fldCharType="end"/>
      </w:r>
    </w:p>
    <w:p w14:paraId="402C2093" w14:textId="2C1A823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tear down response</w:t>
      </w:r>
      <w:r>
        <w:rPr>
          <w:noProof/>
        </w:rPr>
        <w:tab/>
      </w:r>
      <w:r>
        <w:rPr>
          <w:noProof/>
        </w:rPr>
        <w:fldChar w:fldCharType="begin"/>
      </w:r>
      <w:r>
        <w:rPr>
          <w:noProof/>
        </w:rPr>
        <w:instrText xml:space="preserve"> PAGEREF _Toc187442659 \h </w:instrText>
      </w:r>
      <w:r>
        <w:rPr>
          <w:noProof/>
        </w:rPr>
      </w:r>
      <w:r>
        <w:rPr>
          <w:noProof/>
        </w:rPr>
        <w:fldChar w:fldCharType="separate"/>
      </w:r>
      <w:r>
        <w:rPr>
          <w:noProof/>
        </w:rPr>
        <w:t>208</w:t>
      </w:r>
      <w:r>
        <w:rPr>
          <w:noProof/>
        </w:rPr>
        <w:fldChar w:fldCharType="end"/>
      </w:r>
    </w:p>
    <w:p w14:paraId="77EA88A8" w14:textId="700DA1F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application priority change request</w:t>
      </w:r>
      <w:r>
        <w:rPr>
          <w:noProof/>
        </w:rPr>
        <w:tab/>
      </w:r>
      <w:r>
        <w:rPr>
          <w:noProof/>
        </w:rPr>
        <w:fldChar w:fldCharType="begin"/>
      </w:r>
      <w:r>
        <w:rPr>
          <w:noProof/>
        </w:rPr>
        <w:instrText xml:space="preserve"> PAGEREF _Toc187442660 \h </w:instrText>
      </w:r>
      <w:r>
        <w:rPr>
          <w:noProof/>
        </w:rPr>
      </w:r>
      <w:r>
        <w:rPr>
          <w:noProof/>
        </w:rPr>
        <w:fldChar w:fldCharType="separate"/>
      </w:r>
      <w:r>
        <w:rPr>
          <w:noProof/>
        </w:rPr>
        <w:t>208</w:t>
      </w:r>
      <w:r>
        <w:rPr>
          <w:noProof/>
        </w:rPr>
        <w:fldChar w:fldCharType="end"/>
      </w:r>
    </w:p>
    <w:p w14:paraId="7B898C64" w14:textId="5995F09E"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remote IPcon point-to-point application priority change response</w:t>
      </w:r>
      <w:r>
        <w:rPr>
          <w:noProof/>
        </w:rPr>
        <w:tab/>
      </w:r>
      <w:r>
        <w:rPr>
          <w:noProof/>
        </w:rPr>
        <w:fldChar w:fldCharType="begin"/>
      </w:r>
      <w:r>
        <w:rPr>
          <w:noProof/>
        </w:rPr>
        <w:instrText xml:space="preserve"> PAGEREF _Toc187442661 \h </w:instrText>
      </w:r>
      <w:r>
        <w:rPr>
          <w:noProof/>
        </w:rPr>
      </w:r>
      <w:r>
        <w:rPr>
          <w:noProof/>
        </w:rPr>
        <w:fldChar w:fldCharType="separate"/>
      </w:r>
      <w:r>
        <w:rPr>
          <w:noProof/>
        </w:rPr>
        <w:t>209</w:t>
      </w:r>
      <w:r>
        <w:rPr>
          <w:noProof/>
        </w:rPr>
        <w:fldChar w:fldCharType="end"/>
      </w:r>
    </w:p>
    <w:p w14:paraId="66DBBFCD" w14:textId="724A5D8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_Toc187442662 \h </w:instrText>
      </w:r>
      <w:r>
        <w:rPr>
          <w:noProof/>
        </w:rPr>
      </w:r>
      <w:r>
        <w:rPr>
          <w:noProof/>
        </w:rPr>
        <w:fldChar w:fldCharType="separate"/>
      </w:r>
      <w:r>
        <w:rPr>
          <w:noProof/>
        </w:rPr>
        <w:t>209</w:t>
      </w:r>
      <w:r>
        <w:rPr>
          <w:noProof/>
        </w:rPr>
        <w:fldChar w:fldCharType="end"/>
      </w:r>
    </w:p>
    <w:p w14:paraId="175A15D5" w14:textId="4AECC5B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_Toc187442663 \h </w:instrText>
      </w:r>
      <w:r>
        <w:rPr>
          <w:noProof/>
        </w:rPr>
      </w:r>
      <w:r>
        <w:rPr>
          <w:noProof/>
        </w:rPr>
        <w:fldChar w:fldCharType="separate"/>
      </w:r>
      <w:r>
        <w:rPr>
          <w:noProof/>
        </w:rPr>
        <w:t>209</w:t>
      </w:r>
      <w:r>
        <w:rPr>
          <w:noProof/>
        </w:rPr>
        <w:fldChar w:fldCharType="end"/>
      </w:r>
    </w:p>
    <w:p w14:paraId="7604579B" w14:textId="0009C46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_Toc187442664 \h </w:instrText>
      </w:r>
      <w:r>
        <w:rPr>
          <w:noProof/>
        </w:rPr>
      </w:r>
      <w:r>
        <w:rPr>
          <w:noProof/>
        </w:rPr>
        <w:fldChar w:fldCharType="separate"/>
      </w:r>
      <w:r>
        <w:rPr>
          <w:noProof/>
        </w:rPr>
        <w:t>209</w:t>
      </w:r>
      <w:r>
        <w:rPr>
          <w:noProof/>
        </w:rPr>
        <w:fldChar w:fldCharType="end"/>
      </w:r>
    </w:p>
    <w:p w14:paraId="1FA1BD3D" w14:textId="6198DD9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_Toc187442665 \h </w:instrText>
      </w:r>
      <w:r>
        <w:rPr>
          <w:noProof/>
        </w:rPr>
      </w:r>
      <w:r>
        <w:rPr>
          <w:noProof/>
        </w:rPr>
        <w:fldChar w:fldCharType="separate"/>
      </w:r>
      <w:r>
        <w:rPr>
          <w:noProof/>
        </w:rPr>
        <w:t>211</w:t>
      </w:r>
      <w:r>
        <w:rPr>
          <w:noProof/>
        </w:rPr>
        <w:fldChar w:fldCharType="end"/>
      </w:r>
    </w:p>
    <w:p w14:paraId="1AE57E3E" w14:textId="640106A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_Toc187442666 \h </w:instrText>
      </w:r>
      <w:r>
        <w:rPr>
          <w:noProof/>
        </w:rPr>
      </w:r>
      <w:r>
        <w:rPr>
          <w:noProof/>
        </w:rPr>
        <w:fldChar w:fldCharType="separate"/>
      </w:r>
      <w:r>
        <w:rPr>
          <w:noProof/>
        </w:rPr>
        <w:t>211</w:t>
      </w:r>
      <w:r>
        <w:rPr>
          <w:noProof/>
        </w:rPr>
        <w:fldChar w:fldCharType="end"/>
      </w:r>
    </w:p>
    <w:p w14:paraId="7128C306" w14:textId="7111FF6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_Toc187442667 \h </w:instrText>
      </w:r>
      <w:r>
        <w:rPr>
          <w:noProof/>
        </w:rPr>
      </w:r>
      <w:r>
        <w:rPr>
          <w:noProof/>
        </w:rPr>
        <w:fldChar w:fldCharType="separate"/>
      </w:r>
      <w:r>
        <w:rPr>
          <w:noProof/>
        </w:rPr>
        <w:t>211</w:t>
      </w:r>
      <w:r>
        <w:rPr>
          <w:noProof/>
        </w:rPr>
        <w:fldChar w:fldCharType="end"/>
      </w:r>
    </w:p>
    <w:p w14:paraId="43CEA75A" w14:textId="5617318B"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_Toc187442668 \h </w:instrText>
      </w:r>
      <w:r>
        <w:rPr>
          <w:noProof/>
        </w:rPr>
      </w:r>
      <w:r>
        <w:rPr>
          <w:noProof/>
        </w:rPr>
        <w:fldChar w:fldCharType="separate"/>
      </w:r>
      <w:r>
        <w:rPr>
          <w:noProof/>
        </w:rPr>
        <w:t>212</w:t>
      </w:r>
      <w:r>
        <w:rPr>
          <w:noProof/>
        </w:rPr>
        <w:fldChar w:fldCharType="end"/>
      </w:r>
    </w:p>
    <w:p w14:paraId="69F7105E" w14:textId="63536AB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_Toc187442669 \h </w:instrText>
      </w:r>
      <w:r>
        <w:rPr>
          <w:noProof/>
        </w:rPr>
      </w:r>
      <w:r>
        <w:rPr>
          <w:noProof/>
        </w:rPr>
        <w:fldChar w:fldCharType="separate"/>
      </w:r>
      <w:r>
        <w:rPr>
          <w:noProof/>
        </w:rPr>
        <w:t>212</w:t>
      </w:r>
      <w:r>
        <w:rPr>
          <w:noProof/>
        </w:rPr>
        <w:fldChar w:fldCharType="end"/>
      </w:r>
    </w:p>
    <w:p w14:paraId="463BDCD6" w14:textId="405D690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_Toc187442670 \h </w:instrText>
      </w:r>
      <w:r>
        <w:rPr>
          <w:noProof/>
        </w:rPr>
      </w:r>
      <w:r>
        <w:rPr>
          <w:noProof/>
        </w:rPr>
        <w:fldChar w:fldCharType="separate"/>
      </w:r>
      <w:r>
        <w:rPr>
          <w:noProof/>
        </w:rPr>
        <w:t>212</w:t>
      </w:r>
      <w:r>
        <w:rPr>
          <w:noProof/>
        </w:rPr>
        <w:fldChar w:fldCharType="end"/>
      </w:r>
    </w:p>
    <w:p w14:paraId="0193CCCC" w14:textId="7C5D622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_Toc187442671 \h </w:instrText>
      </w:r>
      <w:r>
        <w:rPr>
          <w:noProof/>
        </w:rPr>
      </w:r>
      <w:r>
        <w:rPr>
          <w:noProof/>
        </w:rPr>
        <w:fldChar w:fldCharType="separate"/>
      </w:r>
      <w:r>
        <w:rPr>
          <w:noProof/>
        </w:rPr>
        <w:t>213</w:t>
      </w:r>
      <w:r>
        <w:rPr>
          <w:noProof/>
        </w:rPr>
        <w:fldChar w:fldCharType="end"/>
      </w:r>
    </w:p>
    <w:p w14:paraId="1E24536D" w14:textId="39D76813"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_Toc187442672 \h </w:instrText>
      </w:r>
      <w:r>
        <w:rPr>
          <w:noProof/>
        </w:rPr>
      </w:r>
      <w:r>
        <w:rPr>
          <w:noProof/>
        </w:rPr>
        <w:fldChar w:fldCharType="separate"/>
      </w:r>
      <w:r>
        <w:rPr>
          <w:noProof/>
        </w:rPr>
        <w:t>213</w:t>
      </w:r>
      <w:r>
        <w:rPr>
          <w:noProof/>
        </w:rPr>
        <w:fldChar w:fldCharType="end"/>
      </w:r>
    </w:p>
    <w:p w14:paraId="72A1419B" w14:textId="46E0EE95"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_Toc187442673 \h </w:instrText>
      </w:r>
      <w:r>
        <w:rPr>
          <w:noProof/>
        </w:rPr>
      </w:r>
      <w:r>
        <w:rPr>
          <w:noProof/>
        </w:rPr>
        <w:fldChar w:fldCharType="separate"/>
      </w:r>
      <w:r>
        <w:rPr>
          <w:noProof/>
        </w:rPr>
        <w:t>213</w:t>
      </w:r>
      <w:r>
        <w:rPr>
          <w:noProof/>
        </w:rPr>
        <w:fldChar w:fldCharType="end"/>
      </w:r>
    </w:p>
    <w:p w14:paraId="2F5EC7D1" w14:textId="50ACBC3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_Toc187442674 \h </w:instrText>
      </w:r>
      <w:r>
        <w:rPr>
          <w:noProof/>
        </w:rPr>
      </w:r>
      <w:r>
        <w:rPr>
          <w:noProof/>
        </w:rPr>
        <w:fldChar w:fldCharType="separate"/>
      </w:r>
      <w:r>
        <w:rPr>
          <w:noProof/>
        </w:rPr>
        <w:t>214</w:t>
      </w:r>
      <w:r>
        <w:rPr>
          <w:noProof/>
        </w:rPr>
        <w:fldChar w:fldCharType="end"/>
      </w:r>
    </w:p>
    <w:p w14:paraId="62245964" w14:textId="076841B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_Toc187442675 \h </w:instrText>
      </w:r>
      <w:r>
        <w:rPr>
          <w:noProof/>
        </w:rPr>
      </w:r>
      <w:r>
        <w:rPr>
          <w:noProof/>
        </w:rPr>
        <w:fldChar w:fldCharType="separate"/>
      </w:r>
      <w:r>
        <w:rPr>
          <w:noProof/>
        </w:rPr>
        <w:t>214</w:t>
      </w:r>
      <w:r>
        <w:rPr>
          <w:noProof/>
        </w:rPr>
        <w:fldChar w:fldCharType="end"/>
      </w:r>
    </w:p>
    <w:p w14:paraId="27864193" w14:textId="7056841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_Toc187442676 \h </w:instrText>
      </w:r>
      <w:r>
        <w:rPr>
          <w:noProof/>
        </w:rPr>
      </w:r>
      <w:r>
        <w:rPr>
          <w:noProof/>
        </w:rPr>
        <w:fldChar w:fldCharType="separate"/>
      </w:r>
      <w:r>
        <w:rPr>
          <w:noProof/>
        </w:rPr>
        <w:t>214</w:t>
      </w:r>
      <w:r>
        <w:rPr>
          <w:noProof/>
        </w:rPr>
        <w:fldChar w:fldCharType="end"/>
      </w:r>
    </w:p>
    <w:p w14:paraId="648E5B9F" w14:textId="5EE29298"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_Toc187442677 \h </w:instrText>
      </w:r>
      <w:r>
        <w:rPr>
          <w:noProof/>
        </w:rPr>
      </w:r>
      <w:r>
        <w:rPr>
          <w:noProof/>
        </w:rPr>
        <w:fldChar w:fldCharType="separate"/>
      </w:r>
      <w:r>
        <w:rPr>
          <w:noProof/>
        </w:rPr>
        <w:t>216</w:t>
      </w:r>
      <w:r>
        <w:rPr>
          <w:noProof/>
        </w:rPr>
        <w:fldChar w:fldCharType="end"/>
      </w:r>
    </w:p>
    <w:p w14:paraId="445DDDF2" w14:textId="084D013A"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_Toc187442678 \h </w:instrText>
      </w:r>
      <w:r>
        <w:rPr>
          <w:noProof/>
        </w:rPr>
      </w:r>
      <w:r>
        <w:rPr>
          <w:noProof/>
        </w:rPr>
        <w:fldChar w:fldCharType="separate"/>
      </w:r>
      <w:r>
        <w:rPr>
          <w:noProof/>
        </w:rPr>
        <w:t>216</w:t>
      </w:r>
      <w:r>
        <w:rPr>
          <w:noProof/>
        </w:rPr>
        <w:fldChar w:fldCharType="end"/>
      </w:r>
    </w:p>
    <w:p w14:paraId="60185811" w14:textId="0022F973"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_Toc187442679 \h </w:instrText>
      </w:r>
      <w:r>
        <w:rPr>
          <w:noProof/>
        </w:rPr>
      </w:r>
      <w:r>
        <w:rPr>
          <w:noProof/>
        </w:rPr>
        <w:fldChar w:fldCharType="separate"/>
      </w:r>
      <w:r>
        <w:rPr>
          <w:noProof/>
        </w:rPr>
        <w:t>216</w:t>
      </w:r>
      <w:r>
        <w:rPr>
          <w:noProof/>
        </w:rPr>
        <w:fldChar w:fldCharType="end"/>
      </w:r>
    </w:p>
    <w:p w14:paraId="20F76523" w14:textId="6F664286"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_Toc187442680 \h </w:instrText>
      </w:r>
      <w:r>
        <w:rPr>
          <w:noProof/>
        </w:rPr>
      </w:r>
      <w:r>
        <w:rPr>
          <w:noProof/>
        </w:rPr>
        <w:fldChar w:fldCharType="separate"/>
      </w:r>
      <w:r>
        <w:rPr>
          <w:noProof/>
        </w:rPr>
        <w:t>216</w:t>
      </w:r>
      <w:r>
        <w:rPr>
          <w:noProof/>
        </w:rPr>
        <w:fldChar w:fldCharType="end"/>
      </w:r>
    </w:p>
    <w:p w14:paraId="4DEFA4D7" w14:textId="1E97E84E" w:rsidR="00804C14" w:rsidRDefault="00804C14">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_Toc187442681 \h </w:instrText>
      </w:r>
      <w:r>
        <w:rPr>
          <w:noProof/>
        </w:rPr>
      </w:r>
      <w:r>
        <w:rPr>
          <w:noProof/>
        </w:rPr>
        <w:fldChar w:fldCharType="separate"/>
      </w:r>
      <w:r>
        <w:rPr>
          <w:noProof/>
        </w:rPr>
        <w:t>217</w:t>
      </w:r>
      <w:r>
        <w:rPr>
          <w:noProof/>
        </w:rPr>
        <w:fldChar w:fldCharType="end"/>
      </w:r>
    </w:p>
    <w:p w14:paraId="7D939DA0" w14:textId="648A00CA"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_Toc187442682 \h </w:instrText>
      </w:r>
      <w:r>
        <w:rPr>
          <w:noProof/>
        </w:rPr>
      </w:r>
      <w:r>
        <w:rPr>
          <w:noProof/>
        </w:rPr>
        <w:fldChar w:fldCharType="separate"/>
      </w:r>
      <w:r>
        <w:rPr>
          <w:noProof/>
        </w:rPr>
        <w:t>217</w:t>
      </w:r>
      <w:r>
        <w:rPr>
          <w:noProof/>
        </w:rPr>
        <w:fldChar w:fldCharType="end"/>
      </w:r>
    </w:p>
    <w:p w14:paraId="2312F4F1" w14:textId="13FF6C90"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3031F8">
        <w:rPr>
          <w:rFonts w:eastAsia="SimSun"/>
          <w:noProof/>
        </w:rPr>
        <w:t>Information flows</w:t>
      </w:r>
      <w:r>
        <w:rPr>
          <w:noProof/>
        </w:rPr>
        <w:tab/>
      </w:r>
      <w:r>
        <w:rPr>
          <w:noProof/>
        </w:rPr>
        <w:fldChar w:fldCharType="begin"/>
      </w:r>
      <w:r>
        <w:rPr>
          <w:noProof/>
        </w:rPr>
        <w:instrText xml:space="preserve"> PAGEREF _Toc187442683 \h </w:instrText>
      </w:r>
      <w:r>
        <w:rPr>
          <w:noProof/>
        </w:rPr>
      </w:r>
      <w:r>
        <w:rPr>
          <w:noProof/>
        </w:rPr>
        <w:fldChar w:fldCharType="separate"/>
      </w:r>
      <w:r>
        <w:rPr>
          <w:noProof/>
        </w:rPr>
        <w:t>217</w:t>
      </w:r>
      <w:r>
        <w:rPr>
          <w:noProof/>
        </w:rPr>
        <w:fldChar w:fldCharType="end"/>
      </w:r>
    </w:p>
    <w:p w14:paraId="294B9818" w14:textId="7EB6DE0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_Toc187442684 \h </w:instrText>
      </w:r>
      <w:r>
        <w:rPr>
          <w:noProof/>
        </w:rPr>
      </w:r>
      <w:r>
        <w:rPr>
          <w:noProof/>
        </w:rPr>
        <w:fldChar w:fldCharType="separate"/>
      </w:r>
      <w:r>
        <w:rPr>
          <w:noProof/>
        </w:rPr>
        <w:t>217</w:t>
      </w:r>
      <w:r>
        <w:rPr>
          <w:noProof/>
        </w:rPr>
        <w:fldChar w:fldCharType="end"/>
      </w:r>
    </w:p>
    <w:p w14:paraId="5416A2B0" w14:textId="4445E69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3031F8">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_Toc187442685 \h </w:instrText>
      </w:r>
      <w:r>
        <w:rPr>
          <w:noProof/>
        </w:rPr>
      </w:r>
      <w:r>
        <w:rPr>
          <w:noProof/>
        </w:rPr>
        <w:fldChar w:fldCharType="separate"/>
      </w:r>
      <w:r>
        <w:rPr>
          <w:noProof/>
        </w:rPr>
        <w:t>220</w:t>
      </w:r>
      <w:r>
        <w:rPr>
          <w:noProof/>
        </w:rPr>
        <w:fldChar w:fldCharType="end"/>
      </w:r>
    </w:p>
    <w:p w14:paraId="036C2F34" w14:textId="193EC78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_Toc187442686 \h </w:instrText>
      </w:r>
      <w:r>
        <w:rPr>
          <w:noProof/>
        </w:rPr>
      </w:r>
      <w:r>
        <w:rPr>
          <w:noProof/>
        </w:rPr>
        <w:fldChar w:fldCharType="separate"/>
      </w:r>
      <w:r>
        <w:rPr>
          <w:noProof/>
        </w:rPr>
        <w:t>220</w:t>
      </w:r>
      <w:r>
        <w:rPr>
          <w:noProof/>
        </w:rPr>
        <w:fldChar w:fldCharType="end"/>
      </w:r>
    </w:p>
    <w:p w14:paraId="685B9BA1" w14:textId="0B7EDA3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_Toc187442687 \h </w:instrText>
      </w:r>
      <w:r>
        <w:rPr>
          <w:noProof/>
        </w:rPr>
      </w:r>
      <w:r>
        <w:rPr>
          <w:noProof/>
        </w:rPr>
        <w:fldChar w:fldCharType="separate"/>
      </w:r>
      <w:r>
        <w:rPr>
          <w:noProof/>
        </w:rPr>
        <w:t>221</w:t>
      </w:r>
      <w:r>
        <w:rPr>
          <w:noProof/>
        </w:rPr>
        <w:fldChar w:fldCharType="end"/>
      </w:r>
    </w:p>
    <w:p w14:paraId="1D6E631B" w14:textId="002D3DF6"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_Toc187442688 \h </w:instrText>
      </w:r>
      <w:r>
        <w:rPr>
          <w:noProof/>
        </w:rPr>
      </w:r>
      <w:r>
        <w:rPr>
          <w:noProof/>
        </w:rPr>
        <w:fldChar w:fldCharType="separate"/>
      </w:r>
      <w:r>
        <w:rPr>
          <w:noProof/>
        </w:rPr>
        <w:t>222</w:t>
      </w:r>
      <w:r>
        <w:rPr>
          <w:noProof/>
        </w:rPr>
        <w:fldChar w:fldCharType="end"/>
      </w:r>
    </w:p>
    <w:p w14:paraId="2EDCC0B3" w14:textId="50257F0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_Toc187442689 \h </w:instrText>
      </w:r>
      <w:r>
        <w:rPr>
          <w:noProof/>
        </w:rPr>
      </w:r>
      <w:r>
        <w:rPr>
          <w:noProof/>
        </w:rPr>
        <w:fldChar w:fldCharType="separate"/>
      </w:r>
      <w:r>
        <w:rPr>
          <w:noProof/>
        </w:rPr>
        <w:t>222</w:t>
      </w:r>
      <w:r>
        <w:rPr>
          <w:noProof/>
        </w:rPr>
        <w:fldChar w:fldCharType="end"/>
      </w:r>
    </w:p>
    <w:p w14:paraId="65D96E37" w14:textId="5C1E74E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_Toc187442690 \h </w:instrText>
      </w:r>
      <w:r>
        <w:rPr>
          <w:noProof/>
        </w:rPr>
      </w:r>
      <w:r>
        <w:rPr>
          <w:noProof/>
        </w:rPr>
        <w:fldChar w:fldCharType="separate"/>
      </w:r>
      <w:r>
        <w:rPr>
          <w:noProof/>
        </w:rPr>
        <w:t>223</w:t>
      </w:r>
      <w:r>
        <w:rPr>
          <w:noProof/>
        </w:rPr>
        <w:fldChar w:fldCharType="end"/>
      </w:r>
    </w:p>
    <w:p w14:paraId="61660FFE" w14:textId="461B243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_Toc187442691 \h </w:instrText>
      </w:r>
      <w:r>
        <w:rPr>
          <w:noProof/>
        </w:rPr>
      </w:r>
      <w:r>
        <w:rPr>
          <w:noProof/>
        </w:rPr>
        <w:fldChar w:fldCharType="separate"/>
      </w:r>
      <w:r>
        <w:rPr>
          <w:noProof/>
        </w:rPr>
        <w:t>223</w:t>
      </w:r>
      <w:r>
        <w:rPr>
          <w:noProof/>
        </w:rPr>
        <w:fldChar w:fldCharType="end"/>
      </w:r>
    </w:p>
    <w:p w14:paraId="23805F36" w14:textId="08463299"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_Toc187442692 \h </w:instrText>
      </w:r>
      <w:r>
        <w:rPr>
          <w:noProof/>
        </w:rPr>
      </w:r>
      <w:r>
        <w:rPr>
          <w:noProof/>
        </w:rPr>
        <w:fldChar w:fldCharType="separate"/>
      </w:r>
      <w:r>
        <w:rPr>
          <w:noProof/>
        </w:rPr>
        <w:t>224</w:t>
      </w:r>
      <w:r>
        <w:rPr>
          <w:noProof/>
        </w:rPr>
        <w:fldChar w:fldCharType="end"/>
      </w:r>
    </w:p>
    <w:p w14:paraId="0ED16F97" w14:textId="5D05454C"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_Toc187442693 \h </w:instrText>
      </w:r>
      <w:r>
        <w:rPr>
          <w:noProof/>
        </w:rPr>
      </w:r>
      <w:r>
        <w:rPr>
          <w:noProof/>
        </w:rPr>
        <w:fldChar w:fldCharType="separate"/>
      </w:r>
      <w:r>
        <w:rPr>
          <w:noProof/>
        </w:rPr>
        <w:t>224</w:t>
      </w:r>
      <w:r>
        <w:rPr>
          <w:noProof/>
        </w:rPr>
        <w:fldChar w:fldCharType="end"/>
      </w:r>
    </w:p>
    <w:p w14:paraId="13B2A696" w14:textId="4F00385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_Toc187442694 \h </w:instrText>
      </w:r>
      <w:r>
        <w:rPr>
          <w:noProof/>
        </w:rPr>
      </w:r>
      <w:r>
        <w:rPr>
          <w:noProof/>
        </w:rPr>
        <w:fldChar w:fldCharType="separate"/>
      </w:r>
      <w:r>
        <w:rPr>
          <w:noProof/>
        </w:rPr>
        <w:t>224</w:t>
      </w:r>
      <w:r>
        <w:rPr>
          <w:noProof/>
        </w:rPr>
        <w:fldChar w:fldCharType="end"/>
      </w:r>
    </w:p>
    <w:p w14:paraId="47AD7AD8" w14:textId="03066CF8"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_Toc187442695 \h </w:instrText>
      </w:r>
      <w:r>
        <w:rPr>
          <w:noProof/>
        </w:rPr>
      </w:r>
      <w:r>
        <w:rPr>
          <w:noProof/>
        </w:rPr>
        <w:fldChar w:fldCharType="separate"/>
      </w:r>
      <w:r>
        <w:rPr>
          <w:noProof/>
        </w:rPr>
        <w:t>225</w:t>
      </w:r>
      <w:r>
        <w:rPr>
          <w:noProof/>
        </w:rPr>
        <w:fldChar w:fldCharType="end"/>
      </w:r>
    </w:p>
    <w:p w14:paraId="654E8CB4" w14:textId="012A2C9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_Toc187442696 \h </w:instrText>
      </w:r>
      <w:r>
        <w:rPr>
          <w:noProof/>
        </w:rPr>
      </w:r>
      <w:r>
        <w:rPr>
          <w:noProof/>
        </w:rPr>
        <w:fldChar w:fldCharType="separate"/>
      </w:r>
      <w:r>
        <w:rPr>
          <w:noProof/>
        </w:rPr>
        <w:t>225</w:t>
      </w:r>
      <w:r>
        <w:rPr>
          <w:noProof/>
        </w:rPr>
        <w:fldChar w:fldCharType="end"/>
      </w:r>
    </w:p>
    <w:p w14:paraId="1178C63C" w14:textId="6F3661A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_Toc187442697 \h </w:instrText>
      </w:r>
      <w:r>
        <w:rPr>
          <w:noProof/>
        </w:rPr>
      </w:r>
      <w:r>
        <w:rPr>
          <w:noProof/>
        </w:rPr>
        <w:fldChar w:fldCharType="separate"/>
      </w:r>
      <w:r>
        <w:rPr>
          <w:noProof/>
        </w:rPr>
        <w:t>226</w:t>
      </w:r>
      <w:r>
        <w:rPr>
          <w:noProof/>
        </w:rPr>
        <w:fldChar w:fldCharType="end"/>
      </w:r>
    </w:p>
    <w:p w14:paraId="6159B467" w14:textId="6BC4A63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_Toc187442698 \h </w:instrText>
      </w:r>
      <w:r>
        <w:rPr>
          <w:noProof/>
        </w:rPr>
      </w:r>
      <w:r>
        <w:rPr>
          <w:noProof/>
        </w:rPr>
        <w:fldChar w:fldCharType="separate"/>
      </w:r>
      <w:r>
        <w:rPr>
          <w:noProof/>
        </w:rPr>
        <w:t>226</w:t>
      </w:r>
      <w:r>
        <w:rPr>
          <w:noProof/>
        </w:rPr>
        <w:fldChar w:fldCharType="end"/>
      </w:r>
    </w:p>
    <w:p w14:paraId="496AADA2" w14:textId="7E65BA6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_Toc187442699 \h </w:instrText>
      </w:r>
      <w:r>
        <w:rPr>
          <w:noProof/>
        </w:rPr>
      </w:r>
      <w:r>
        <w:rPr>
          <w:noProof/>
        </w:rPr>
        <w:fldChar w:fldCharType="separate"/>
      </w:r>
      <w:r>
        <w:rPr>
          <w:noProof/>
        </w:rPr>
        <w:t>226</w:t>
      </w:r>
      <w:r>
        <w:rPr>
          <w:noProof/>
        </w:rPr>
        <w:fldChar w:fldCharType="end"/>
      </w:r>
    </w:p>
    <w:p w14:paraId="1C93EE01" w14:textId="019F8901"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_Toc187442700 \h </w:instrText>
      </w:r>
      <w:r>
        <w:rPr>
          <w:noProof/>
        </w:rPr>
      </w:r>
      <w:r>
        <w:rPr>
          <w:noProof/>
        </w:rPr>
        <w:fldChar w:fldCharType="separate"/>
      </w:r>
      <w:r>
        <w:rPr>
          <w:noProof/>
        </w:rPr>
        <w:t>227</w:t>
      </w:r>
      <w:r>
        <w:rPr>
          <w:noProof/>
        </w:rPr>
        <w:fldChar w:fldCharType="end"/>
      </w:r>
    </w:p>
    <w:p w14:paraId="721E6125" w14:textId="40A8A60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_Toc187442701 \h </w:instrText>
      </w:r>
      <w:r>
        <w:rPr>
          <w:noProof/>
        </w:rPr>
      </w:r>
      <w:r>
        <w:rPr>
          <w:noProof/>
        </w:rPr>
        <w:fldChar w:fldCharType="separate"/>
      </w:r>
      <w:r>
        <w:rPr>
          <w:noProof/>
        </w:rPr>
        <w:t>227</w:t>
      </w:r>
      <w:r>
        <w:rPr>
          <w:noProof/>
        </w:rPr>
        <w:fldChar w:fldCharType="end"/>
      </w:r>
    </w:p>
    <w:p w14:paraId="1281BEE8" w14:textId="5A6D2C25"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_Toc187442702 \h </w:instrText>
      </w:r>
      <w:r>
        <w:rPr>
          <w:noProof/>
        </w:rPr>
      </w:r>
      <w:r>
        <w:rPr>
          <w:noProof/>
        </w:rPr>
        <w:fldChar w:fldCharType="separate"/>
      </w:r>
      <w:r>
        <w:rPr>
          <w:noProof/>
        </w:rPr>
        <w:t>227</w:t>
      </w:r>
      <w:r>
        <w:rPr>
          <w:noProof/>
        </w:rPr>
        <w:fldChar w:fldCharType="end"/>
      </w:r>
    </w:p>
    <w:p w14:paraId="16858481" w14:textId="4F2B564F"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_Toc187442703 \h </w:instrText>
      </w:r>
      <w:r>
        <w:rPr>
          <w:noProof/>
        </w:rPr>
      </w:r>
      <w:r>
        <w:rPr>
          <w:noProof/>
        </w:rPr>
        <w:fldChar w:fldCharType="separate"/>
      </w:r>
      <w:r>
        <w:rPr>
          <w:noProof/>
        </w:rPr>
        <w:t>228</w:t>
      </w:r>
      <w:r>
        <w:rPr>
          <w:noProof/>
        </w:rPr>
        <w:fldChar w:fldCharType="end"/>
      </w:r>
    </w:p>
    <w:p w14:paraId="1B390183" w14:textId="54E883A4"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 xml:space="preserve">Ad hoc group </w:t>
      </w:r>
      <w:r>
        <w:rPr>
          <w:noProof/>
        </w:rPr>
        <w:t>data communication</w:t>
      </w:r>
      <w:r w:rsidRPr="003031F8">
        <w:rPr>
          <w:rFonts w:eastAsia="SimSun"/>
          <w:noProof/>
        </w:rPr>
        <w:t xml:space="preserve"> procedures in single MCData system</w:t>
      </w:r>
      <w:r>
        <w:rPr>
          <w:noProof/>
        </w:rPr>
        <w:tab/>
      </w:r>
      <w:r>
        <w:rPr>
          <w:noProof/>
        </w:rPr>
        <w:fldChar w:fldCharType="begin"/>
      </w:r>
      <w:r>
        <w:rPr>
          <w:noProof/>
        </w:rPr>
        <w:instrText xml:space="preserve"> PAGEREF _Toc187442704 \h </w:instrText>
      </w:r>
      <w:r>
        <w:rPr>
          <w:noProof/>
        </w:rPr>
      </w:r>
      <w:r>
        <w:rPr>
          <w:noProof/>
        </w:rPr>
        <w:fldChar w:fldCharType="separate"/>
      </w:r>
      <w:r>
        <w:rPr>
          <w:noProof/>
        </w:rPr>
        <w:t>228</w:t>
      </w:r>
      <w:r>
        <w:rPr>
          <w:noProof/>
        </w:rPr>
        <w:fldChar w:fldCharType="end"/>
      </w:r>
    </w:p>
    <w:p w14:paraId="74FBBE5A" w14:textId="5783B4E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_Toc187442705 \h </w:instrText>
      </w:r>
      <w:r>
        <w:rPr>
          <w:noProof/>
        </w:rPr>
      </w:r>
      <w:r>
        <w:rPr>
          <w:noProof/>
        </w:rPr>
        <w:fldChar w:fldCharType="separate"/>
      </w:r>
      <w:r>
        <w:rPr>
          <w:noProof/>
        </w:rPr>
        <w:t>228</w:t>
      </w:r>
      <w:r>
        <w:rPr>
          <w:noProof/>
        </w:rPr>
        <w:fldChar w:fldCharType="end"/>
      </w:r>
    </w:p>
    <w:p w14:paraId="78C272A3" w14:textId="0CA2294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Release ad hoc group </w:t>
      </w:r>
      <w:r>
        <w:rPr>
          <w:noProof/>
        </w:rPr>
        <w:t>data communication</w:t>
      </w:r>
      <w:r>
        <w:rPr>
          <w:noProof/>
        </w:rPr>
        <w:tab/>
      </w:r>
      <w:r>
        <w:rPr>
          <w:noProof/>
        </w:rPr>
        <w:fldChar w:fldCharType="begin"/>
      </w:r>
      <w:r>
        <w:rPr>
          <w:noProof/>
        </w:rPr>
        <w:instrText xml:space="preserve"> PAGEREF _Toc187442706 \h </w:instrText>
      </w:r>
      <w:r>
        <w:rPr>
          <w:noProof/>
        </w:rPr>
      </w:r>
      <w:r>
        <w:rPr>
          <w:noProof/>
        </w:rPr>
        <w:fldChar w:fldCharType="separate"/>
      </w:r>
      <w:r>
        <w:rPr>
          <w:noProof/>
        </w:rPr>
        <w:t>231</w:t>
      </w:r>
      <w:r>
        <w:rPr>
          <w:noProof/>
        </w:rPr>
        <w:fldChar w:fldCharType="end"/>
      </w:r>
    </w:p>
    <w:p w14:paraId="56B4BF70" w14:textId="2EF875D9"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_Toc187442707 \h </w:instrText>
      </w:r>
      <w:r>
        <w:rPr>
          <w:noProof/>
        </w:rPr>
      </w:r>
      <w:r>
        <w:rPr>
          <w:noProof/>
        </w:rPr>
        <w:fldChar w:fldCharType="separate"/>
      </w:r>
      <w:r>
        <w:rPr>
          <w:noProof/>
        </w:rPr>
        <w:t>232</w:t>
      </w:r>
      <w:r>
        <w:rPr>
          <w:noProof/>
        </w:rPr>
        <w:fldChar w:fldCharType="end"/>
      </w:r>
    </w:p>
    <w:p w14:paraId="6F211F00" w14:textId="71F9866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Modification of ad hoc group </w:t>
      </w:r>
      <w:r>
        <w:rPr>
          <w:noProof/>
        </w:rPr>
        <w:t>data communication</w:t>
      </w:r>
      <w:r>
        <w:rPr>
          <w:noProof/>
          <w:lang w:eastAsia="zh-CN"/>
        </w:rPr>
        <w:t xml:space="preserve"> </w:t>
      </w:r>
      <w:r w:rsidRPr="003031F8">
        <w:rPr>
          <w:noProof/>
          <w:lang w:val="nl-NL"/>
        </w:rPr>
        <w:t>participants by an authorized user</w:t>
      </w:r>
      <w:r>
        <w:rPr>
          <w:noProof/>
        </w:rPr>
        <w:tab/>
      </w:r>
      <w:r>
        <w:rPr>
          <w:noProof/>
        </w:rPr>
        <w:fldChar w:fldCharType="begin"/>
      </w:r>
      <w:r>
        <w:rPr>
          <w:noProof/>
        </w:rPr>
        <w:instrText xml:space="preserve"> PAGEREF _Toc187442708 \h </w:instrText>
      </w:r>
      <w:r>
        <w:rPr>
          <w:noProof/>
        </w:rPr>
      </w:r>
      <w:r>
        <w:rPr>
          <w:noProof/>
        </w:rPr>
        <w:fldChar w:fldCharType="separate"/>
      </w:r>
      <w:r>
        <w:rPr>
          <w:noProof/>
        </w:rPr>
        <w:t>235</w:t>
      </w:r>
      <w:r>
        <w:rPr>
          <w:noProof/>
        </w:rPr>
        <w:fldChar w:fldCharType="end"/>
      </w:r>
    </w:p>
    <w:p w14:paraId="64AF31BE" w14:textId="440991A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Modification of ad hoc group </w:t>
      </w:r>
      <w:r>
        <w:rPr>
          <w:noProof/>
        </w:rPr>
        <w:t>data communication</w:t>
      </w:r>
      <w:r>
        <w:rPr>
          <w:noProof/>
          <w:lang w:eastAsia="zh-CN"/>
        </w:rPr>
        <w:t xml:space="preserve"> </w:t>
      </w:r>
      <w:r w:rsidRPr="003031F8">
        <w:rPr>
          <w:noProof/>
          <w:lang w:val="nl-NL"/>
        </w:rPr>
        <w:t>participants by the MCData server</w:t>
      </w:r>
      <w:r>
        <w:rPr>
          <w:noProof/>
        </w:rPr>
        <w:tab/>
      </w:r>
      <w:r>
        <w:rPr>
          <w:noProof/>
        </w:rPr>
        <w:fldChar w:fldCharType="begin"/>
      </w:r>
      <w:r>
        <w:rPr>
          <w:noProof/>
        </w:rPr>
        <w:instrText xml:space="preserve"> PAGEREF _Toc187442709 \h </w:instrText>
      </w:r>
      <w:r>
        <w:rPr>
          <w:noProof/>
        </w:rPr>
      </w:r>
      <w:r>
        <w:rPr>
          <w:noProof/>
        </w:rPr>
        <w:fldChar w:fldCharType="separate"/>
      </w:r>
      <w:r>
        <w:rPr>
          <w:noProof/>
        </w:rPr>
        <w:t>237</w:t>
      </w:r>
      <w:r>
        <w:rPr>
          <w:noProof/>
        </w:rPr>
        <w:fldChar w:fldCharType="end"/>
      </w:r>
    </w:p>
    <w:p w14:paraId="301431D9" w14:textId="63B37652"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_Toc187442710 \h </w:instrText>
      </w:r>
      <w:r>
        <w:rPr>
          <w:noProof/>
        </w:rPr>
      </w:r>
      <w:r>
        <w:rPr>
          <w:noProof/>
        </w:rPr>
        <w:fldChar w:fldCharType="separate"/>
      </w:r>
      <w:r>
        <w:rPr>
          <w:noProof/>
        </w:rPr>
        <w:t>239</w:t>
      </w:r>
      <w:r>
        <w:rPr>
          <w:noProof/>
        </w:rPr>
        <w:fldChar w:fldCharType="end"/>
      </w:r>
    </w:p>
    <w:p w14:paraId="11C913EC" w14:textId="54837AA8"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_Toc187442711 \h </w:instrText>
      </w:r>
      <w:r>
        <w:rPr>
          <w:noProof/>
        </w:rPr>
      </w:r>
      <w:r>
        <w:rPr>
          <w:noProof/>
        </w:rPr>
        <w:fldChar w:fldCharType="separate"/>
      </w:r>
      <w:r>
        <w:rPr>
          <w:noProof/>
        </w:rPr>
        <w:t>239</w:t>
      </w:r>
      <w:r>
        <w:rPr>
          <w:noProof/>
        </w:rPr>
        <w:fldChar w:fldCharType="end"/>
      </w:r>
    </w:p>
    <w:p w14:paraId="6A0E0026" w14:textId="7760AA1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_Toc187442712 \h </w:instrText>
      </w:r>
      <w:r>
        <w:rPr>
          <w:noProof/>
        </w:rPr>
      </w:r>
      <w:r>
        <w:rPr>
          <w:noProof/>
        </w:rPr>
        <w:fldChar w:fldCharType="separate"/>
      </w:r>
      <w:r>
        <w:rPr>
          <w:noProof/>
        </w:rPr>
        <w:t>240</w:t>
      </w:r>
      <w:r>
        <w:rPr>
          <w:noProof/>
        </w:rPr>
        <w:fldChar w:fldCharType="end"/>
      </w:r>
    </w:p>
    <w:p w14:paraId="3628B395" w14:textId="3AAEFEC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Ad hoc group </w:t>
      </w:r>
      <w:r>
        <w:rPr>
          <w:noProof/>
        </w:rPr>
        <w:t xml:space="preserve">data communication </w:t>
      </w:r>
      <w:r w:rsidRPr="003031F8">
        <w:rPr>
          <w:noProof/>
          <w:lang w:val="nl-NL"/>
        </w:rPr>
        <w:t xml:space="preserve">setup – Participants list determined by the </w:t>
      </w:r>
      <w:r>
        <w:rPr>
          <w:noProof/>
        </w:rPr>
        <w:t xml:space="preserve">MCData </w:t>
      </w:r>
      <w:r w:rsidRPr="003031F8">
        <w:rPr>
          <w:noProof/>
          <w:lang w:val="nl-NL"/>
        </w:rPr>
        <w:t>server</w:t>
      </w:r>
      <w:r>
        <w:rPr>
          <w:noProof/>
        </w:rPr>
        <w:tab/>
      </w:r>
      <w:r>
        <w:rPr>
          <w:noProof/>
        </w:rPr>
        <w:fldChar w:fldCharType="begin"/>
      </w:r>
      <w:r>
        <w:rPr>
          <w:noProof/>
        </w:rPr>
        <w:instrText xml:space="preserve"> PAGEREF _Toc187442713 \h </w:instrText>
      </w:r>
      <w:r>
        <w:rPr>
          <w:noProof/>
        </w:rPr>
      </w:r>
      <w:r>
        <w:rPr>
          <w:noProof/>
        </w:rPr>
        <w:fldChar w:fldCharType="separate"/>
      </w:r>
      <w:r>
        <w:rPr>
          <w:noProof/>
        </w:rPr>
        <w:t>242</w:t>
      </w:r>
      <w:r>
        <w:rPr>
          <w:noProof/>
        </w:rPr>
        <w:fldChar w:fldCharType="end"/>
      </w:r>
    </w:p>
    <w:p w14:paraId="527E25AF" w14:textId="1F9B900F"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Modifying of ad hoc group data communication participants by the MCData server</w:t>
      </w:r>
      <w:r>
        <w:rPr>
          <w:noProof/>
        </w:rPr>
        <w:tab/>
      </w:r>
      <w:r>
        <w:rPr>
          <w:noProof/>
        </w:rPr>
        <w:fldChar w:fldCharType="begin"/>
      </w:r>
      <w:r>
        <w:rPr>
          <w:noProof/>
        </w:rPr>
        <w:instrText xml:space="preserve"> PAGEREF _Toc187442714 \h </w:instrText>
      </w:r>
      <w:r>
        <w:rPr>
          <w:noProof/>
        </w:rPr>
      </w:r>
      <w:r>
        <w:rPr>
          <w:noProof/>
        </w:rPr>
        <w:fldChar w:fldCharType="separate"/>
      </w:r>
      <w:r>
        <w:rPr>
          <w:noProof/>
        </w:rPr>
        <w:t>244</w:t>
      </w:r>
      <w:r>
        <w:rPr>
          <w:noProof/>
        </w:rPr>
        <w:fldChar w:fldCharType="end"/>
      </w:r>
    </w:p>
    <w:p w14:paraId="4C787A26" w14:textId="388E931A"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Release ad hoc group </w:t>
      </w:r>
      <w:r>
        <w:rPr>
          <w:noProof/>
        </w:rPr>
        <w:t>data communication</w:t>
      </w:r>
      <w:r w:rsidRPr="003031F8">
        <w:rPr>
          <w:noProof/>
          <w:lang w:val="nl-NL"/>
        </w:rPr>
        <w:t xml:space="preserve"> and stop determining the ad hoc group </w:t>
      </w:r>
      <w:r>
        <w:rPr>
          <w:noProof/>
        </w:rPr>
        <w:t>data communication</w:t>
      </w:r>
      <w:r w:rsidRPr="003031F8">
        <w:rPr>
          <w:noProof/>
          <w:lang w:val="nl-NL"/>
        </w:rPr>
        <w:t xml:space="preserve"> participants by partner </w:t>
      </w:r>
      <w:r>
        <w:rPr>
          <w:noProof/>
        </w:rPr>
        <w:t xml:space="preserve">MCData </w:t>
      </w:r>
      <w:r w:rsidRPr="003031F8">
        <w:rPr>
          <w:noProof/>
          <w:lang w:val="nl-NL"/>
        </w:rPr>
        <w:t xml:space="preserve">system – Participants list determined by the </w:t>
      </w:r>
      <w:r>
        <w:rPr>
          <w:noProof/>
        </w:rPr>
        <w:t xml:space="preserve">MCData </w:t>
      </w:r>
      <w:r w:rsidRPr="003031F8">
        <w:rPr>
          <w:noProof/>
          <w:lang w:val="nl-NL"/>
        </w:rPr>
        <w:t>server</w:t>
      </w:r>
      <w:r>
        <w:rPr>
          <w:noProof/>
        </w:rPr>
        <w:tab/>
      </w:r>
      <w:r>
        <w:rPr>
          <w:noProof/>
        </w:rPr>
        <w:fldChar w:fldCharType="begin"/>
      </w:r>
      <w:r>
        <w:rPr>
          <w:noProof/>
        </w:rPr>
        <w:instrText xml:space="preserve"> PAGEREF _Toc187442715 \h </w:instrText>
      </w:r>
      <w:r>
        <w:rPr>
          <w:noProof/>
        </w:rPr>
      </w:r>
      <w:r>
        <w:rPr>
          <w:noProof/>
        </w:rPr>
        <w:fldChar w:fldCharType="separate"/>
      </w:r>
      <w:r>
        <w:rPr>
          <w:noProof/>
        </w:rPr>
        <w:t>246</w:t>
      </w:r>
      <w:r>
        <w:rPr>
          <w:noProof/>
        </w:rPr>
        <w:fldChar w:fldCharType="end"/>
      </w:r>
    </w:p>
    <w:p w14:paraId="44F2D9E6" w14:textId="623B21D6"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3031F8">
        <w:rPr>
          <w:noProof/>
          <w:lang w:val="nl-NL"/>
        </w:rPr>
        <w:t xml:space="preserve">Modification of ad hoc group </w:t>
      </w:r>
      <w:r>
        <w:rPr>
          <w:noProof/>
        </w:rPr>
        <w:t>data communication</w:t>
      </w:r>
      <w:r w:rsidRPr="003031F8">
        <w:rPr>
          <w:noProof/>
          <w:lang w:val="nl-NL"/>
        </w:rPr>
        <w:t xml:space="preserve"> participants by an authorized user</w:t>
      </w:r>
      <w:r>
        <w:rPr>
          <w:noProof/>
        </w:rPr>
        <w:tab/>
      </w:r>
      <w:r>
        <w:rPr>
          <w:noProof/>
        </w:rPr>
        <w:fldChar w:fldCharType="begin"/>
      </w:r>
      <w:r>
        <w:rPr>
          <w:noProof/>
        </w:rPr>
        <w:instrText xml:space="preserve"> PAGEREF _Toc187442716 \h </w:instrText>
      </w:r>
      <w:r>
        <w:rPr>
          <w:noProof/>
        </w:rPr>
      </w:r>
      <w:r>
        <w:rPr>
          <w:noProof/>
        </w:rPr>
        <w:fldChar w:fldCharType="separate"/>
      </w:r>
      <w:r>
        <w:rPr>
          <w:noProof/>
        </w:rPr>
        <w:t>247</w:t>
      </w:r>
      <w:r>
        <w:rPr>
          <w:noProof/>
        </w:rPr>
        <w:fldChar w:fldCharType="end"/>
      </w:r>
    </w:p>
    <w:p w14:paraId="339E1B15" w14:textId="68A88919"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_Toc187442717 \h </w:instrText>
      </w:r>
      <w:r>
        <w:rPr>
          <w:noProof/>
        </w:rPr>
      </w:r>
      <w:r>
        <w:rPr>
          <w:noProof/>
        </w:rPr>
        <w:fldChar w:fldCharType="separate"/>
      </w:r>
      <w:r>
        <w:rPr>
          <w:noProof/>
        </w:rPr>
        <w:t>249</w:t>
      </w:r>
      <w:r>
        <w:rPr>
          <w:noProof/>
        </w:rPr>
        <w:fldChar w:fldCharType="end"/>
      </w:r>
    </w:p>
    <w:p w14:paraId="5381B5E4" w14:textId="532C414D"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_Toc187442718 \h </w:instrText>
      </w:r>
      <w:r>
        <w:rPr>
          <w:noProof/>
        </w:rPr>
      </w:r>
      <w:r>
        <w:rPr>
          <w:noProof/>
        </w:rPr>
        <w:fldChar w:fldCharType="separate"/>
      </w:r>
      <w:r>
        <w:rPr>
          <w:noProof/>
        </w:rPr>
        <w:t>249</w:t>
      </w:r>
      <w:r>
        <w:rPr>
          <w:noProof/>
        </w:rPr>
        <w:fldChar w:fldCharType="end"/>
      </w:r>
    </w:p>
    <w:p w14:paraId="322BCDB0" w14:textId="5D187DC7"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_Toc187442719 \h </w:instrText>
      </w:r>
      <w:r>
        <w:rPr>
          <w:noProof/>
        </w:rPr>
      </w:r>
      <w:r>
        <w:rPr>
          <w:noProof/>
        </w:rPr>
        <w:fldChar w:fldCharType="separate"/>
      </w:r>
      <w:r>
        <w:rPr>
          <w:noProof/>
        </w:rPr>
        <w:t>249</w:t>
      </w:r>
      <w:r>
        <w:rPr>
          <w:noProof/>
        </w:rPr>
        <w:fldChar w:fldCharType="end"/>
      </w:r>
    </w:p>
    <w:p w14:paraId="557E94F4" w14:textId="09C47D6A"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3031F8">
        <w:rPr>
          <w:rFonts w:eastAsia="SimSun"/>
          <w:noProof/>
        </w:rPr>
        <w:t>procedures in single MCData system</w:t>
      </w:r>
      <w:r>
        <w:rPr>
          <w:noProof/>
        </w:rPr>
        <w:tab/>
      </w:r>
      <w:r>
        <w:rPr>
          <w:noProof/>
        </w:rPr>
        <w:fldChar w:fldCharType="begin"/>
      </w:r>
      <w:r>
        <w:rPr>
          <w:noProof/>
        </w:rPr>
        <w:instrText xml:space="preserve"> PAGEREF _Toc187442720 \h </w:instrText>
      </w:r>
      <w:r>
        <w:rPr>
          <w:noProof/>
        </w:rPr>
      </w:r>
      <w:r>
        <w:rPr>
          <w:noProof/>
        </w:rPr>
        <w:fldChar w:fldCharType="separate"/>
      </w:r>
      <w:r>
        <w:rPr>
          <w:noProof/>
        </w:rPr>
        <w:t>250</w:t>
      </w:r>
      <w:r>
        <w:rPr>
          <w:noProof/>
        </w:rPr>
        <w:fldChar w:fldCharType="end"/>
      </w:r>
    </w:p>
    <w:p w14:paraId="7425416F" w14:textId="0EF3B1EB"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_Toc187442721 \h </w:instrText>
      </w:r>
      <w:r>
        <w:rPr>
          <w:noProof/>
        </w:rPr>
      </w:r>
      <w:r>
        <w:rPr>
          <w:noProof/>
        </w:rPr>
        <w:fldChar w:fldCharType="separate"/>
      </w:r>
      <w:r>
        <w:rPr>
          <w:noProof/>
        </w:rPr>
        <w:t>250</w:t>
      </w:r>
      <w:r>
        <w:rPr>
          <w:noProof/>
        </w:rPr>
        <w:fldChar w:fldCharType="end"/>
      </w:r>
    </w:p>
    <w:p w14:paraId="544C35A3" w14:textId="1FAD6811"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_Toc187442722 \h </w:instrText>
      </w:r>
      <w:r>
        <w:rPr>
          <w:noProof/>
        </w:rPr>
      </w:r>
      <w:r>
        <w:rPr>
          <w:noProof/>
        </w:rPr>
        <w:fldChar w:fldCharType="separate"/>
      </w:r>
      <w:r>
        <w:rPr>
          <w:noProof/>
        </w:rPr>
        <w:t>250</w:t>
      </w:r>
      <w:r>
        <w:rPr>
          <w:noProof/>
        </w:rPr>
        <w:fldChar w:fldCharType="end"/>
      </w:r>
    </w:p>
    <w:p w14:paraId="0AB280DD" w14:textId="6AB6850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3031F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_Toc187442723 \h </w:instrText>
      </w:r>
      <w:r>
        <w:rPr>
          <w:noProof/>
        </w:rPr>
      </w:r>
      <w:r>
        <w:rPr>
          <w:noProof/>
        </w:rPr>
        <w:fldChar w:fldCharType="separate"/>
      </w:r>
      <w:r>
        <w:rPr>
          <w:noProof/>
        </w:rPr>
        <w:t>251</w:t>
      </w:r>
      <w:r>
        <w:rPr>
          <w:noProof/>
        </w:rPr>
        <w:fldChar w:fldCharType="end"/>
      </w:r>
    </w:p>
    <w:p w14:paraId="7D065F2B" w14:textId="0AE37CCC"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_Toc187442724 \h </w:instrText>
      </w:r>
      <w:r>
        <w:rPr>
          <w:noProof/>
        </w:rPr>
      </w:r>
      <w:r>
        <w:rPr>
          <w:noProof/>
        </w:rPr>
        <w:fldChar w:fldCharType="separate"/>
      </w:r>
      <w:r>
        <w:rPr>
          <w:noProof/>
        </w:rPr>
        <w:t>251</w:t>
      </w:r>
      <w:r>
        <w:rPr>
          <w:noProof/>
        </w:rPr>
        <w:fldChar w:fldCharType="end"/>
      </w:r>
    </w:p>
    <w:p w14:paraId="787E005C" w14:textId="198876C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_Toc187442725 \h </w:instrText>
      </w:r>
      <w:r>
        <w:rPr>
          <w:noProof/>
        </w:rPr>
      </w:r>
      <w:r>
        <w:rPr>
          <w:noProof/>
        </w:rPr>
        <w:fldChar w:fldCharType="separate"/>
      </w:r>
      <w:r>
        <w:rPr>
          <w:noProof/>
        </w:rPr>
        <w:t>251</w:t>
      </w:r>
      <w:r>
        <w:rPr>
          <w:noProof/>
        </w:rPr>
        <w:fldChar w:fldCharType="end"/>
      </w:r>
    </w:p>
    <w:p w14:paraId="14E0C07C" w14:textId="1C79A7F5" w:rsidR="00804C14" w:rsidRDefault="00804C14">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_Toc187442726 \h </w:instrText>
      </w:r>
      <w:r>
        <w:rPr>
          <w:noProof/>
        </w:rPr>
      </w:r>
      <w:r>
        <w:rPr>
          <w:noProof/>
        </w:rPr>
        <w:fldChar w:fldCharType="separate"/>
      </w:r>
      <w:r>
        <w:rPr>
          <w:noProof/>
        </w:rPr>
        <w:t>252</w:t>
      </w:r>
      <w:r>
        <w:rPr>
          <w:noProof/>
        </w:rPr>
        <w:fldChar w:fldCharType="end"/>
      </w:r>
    </w:p>
    <w:p w14:paraId="0D4520A7" w14:textId="6CADC33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_Toc187442727 \h </w:instrText>
      </w:r>
      <w:r>
        <w:rPr>
          <w:noProof/>
        </w:rPr>
      </w:r>
      <w:r>
        <w:rPr>
          <w:noProof/>
        </w:rPr>
        <w:fldChar w:fldCharType="separate"/>
      </w:r>
      <w:r>
        <w:rPr>
          <w:noProof/>
        </w:rPr>
        <w:t>252</w:t>
      </w:r>
      <w:r>
        <w:rPr>
          <w:noProof/>
        </w:rPr>
        <w:fldChar w:fldCharType="end"/>
      </w:r>
    </w:p>
    <w:p w14:paraId="300264B6" w14:textId="6CCE9CFE"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_Toc187442728 \h </w:instrText>
      </w:r>
      <w:r>
        <w:rPr>
          <w:noProof/>
        </w:rPr>
      </w:r>
      <w:r>
        <w:rPr>
          <w:noProof/>
        </w:rPr>
        <w:fldChar w:fldCharType="separate"/>
      </w:r>
      <w:r>
        <w:rPr>
          <w:noProof/>
        </w:rPr>
        <w:t>252</w:t>
      </w:r>
      <w:r>
        <w:rPr>
          <w:noProof/>
        </w:rPr>
        <w:fldChar w:fldCharType="end"/>
      </w:r>
    </w:p>
    <w:p w14:paraId="66DE5CE0" w14:textId="0A2ADEAF"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3031F8">
        <w:rPr>
          <w:rFonts w:eastAsia="SimSun"/>
          <w:noProof/>
        </w:rPr>
        <w:t>procedures in single MCData system</w:t>
      </w:r>
      <w:r>
        <w:rPr>
          <w:noProof/>
        </w:rPr>
        <w:tab/>
      </w:r>
      <w:r>
        <w:rPr>
          <w:noProof/>
        </w:rPr>
        <w:fldChar w:fldCharType="begin"/>
      </w:r>
      <w:r>
        <w:rPr>
          <w:noProof/>
        </w:rPr>
        <w:instrText xml:space="preserve"> PAGEREF _Toc187442729 \h </w:instrText>
      </w:r>
      <w:r>
        <w:rPr>
          <w:noProof/>
        </w:rPr>
      </w:r>
      <w:r>
        <w:rPr>
          <w:noProof/>
        </w:rPr>
        <w:fldChar w:fldCharType="separate"/>
      </w:r>
      <w:r>
        <w:rPr>
          <w:noProof/>
        </w:rPr>
        <w:t>252</w:t>
      </w:r>
      <w:r>
        <w:rPr>
          <w:noProof/>
        </w:rPr>
        <w:fldChar w:fldCharType="end"/>
      </w:r>
    </w:p>
    <w:p w14:paraId="7B9DF781" w14:textId="24C50AD4"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_Toc187442730 \h </w:instrText>
      </w:r>
      <w:r>
        <w:rPr>
          <w:noProof/>
        </w:rPr>
      </w:r>
      <w:r>
        <w:rPr>
          <w:noProof/>
        </w:rPr>
        <w:fldChar w:fldCharType="separate"/>
      </w:r>
      <w:r>
        <w:rPr>
          <w:noProof/>
        </w:rPr>
        <w:t>252</w:t>
      </w:r>
      <w:r>
        <w:rPr>
          <w:noProof/>
        </w:rPr>
        <w:fldChar w:fldCharType="end"/>
      </w:r>
    </w:p>
    <w:p w14:paraId="762D12E9" w14:textId="73143DB2"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_Toc187442731 \h </w:instrText>
      </w:r>
      <w:r>
        <w:rPr>
          <w:noProof/>
        </w:rPr>
      </w:r>
      <w:r>
        <w:rPr>
          <w:noProof/>
        </w:rPr>
        <w:fldChar w:fldCharType="separate"/>
      </w:r>
      <w:r>
        <w:rPr>
          <w:noProof/>
        </w:rPr>
        <w:t>252</w:t>
      </w:r>
      <w:r>
        <w:rPr>
          <w:noProof/>
        </w:rPr>
        <w:fldChar w:fldCharType="end"/>
      </w:r>
    </w:p>
    <w:p w14:paraId="3A3B6902" w14:textId="51A51FD3" w:rsidR="00804C14" w:rsidRDefault="00804C14">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3031F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_Toc187442732 \h </w:instrText>
      </w:r>
      <w:r>
        <w:rPr>
          <w:noProof/>
        </w:rPr>
      </w:r>
      <w:r>
        <w:rPr>
          <w:noProof/>
        </w:rPr>
        <w:fldChar w:fldCharType="separate"/>
      </w:r>
      <w:r>
        <w:rPr>
          <w:noProof/>
        </w:rPr>
        <w:t>253</w:t>
      </w:r>
      <w:r>
        <w:rPr>
          <w:noProof/>
        </w:rPr>
        <w:fldChar w:fldCharType="end"/>
      </w:r>
    </w:p>
    <w:p w14:paraId="14384F04" w14:textId="44C3E4B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_Toc187442733 \h </w:instrText>
      </w:r>
      <w:r>
        <w:rPr>
          <w:noProof/>
        </w:rPr>
      </w:r>
      <w:r>
        <w:rPr>
          <w:noProof/>
        </w:rPr>
        <w:fldChar w:fldCharType="separate"/>
      </w:r>
      <w:r>
        <w:rPr>
          <w:noProof/>
        </w:rPr>
        <w:t>253</w:t>
      </w:r>
      <w:r>
        <w:rPr>
          <w:noProof/>
        </w:rPr>
        <w:fldChar w:fldCharType="end"/>
      </w:r>
    </w:p>
    <w:p w14:paraId="4F3C0566" w14:textId="58782770" w:rsidR="00804C14" w:rsidRDefault="00804C14">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_Toc187442734 \h </w:instrText>
      </w:r>
      <w:r>
        <w:rPr>
          <w:noProof/>
        </w:rPr>
      </w:r>
      <w:r>
        <w:rPr>
          <w:noProof/>
        </w:rPr>
        <w:fldChar w:fldCharType="separate"/>
      </w:r>
      <w:r>
        <w:rPr>
          <w:noProof/>
        </w:rPr>
        <w:t>253</w:t>
      </w:r>
      <w:r>
        <w:rPr>
          <w:noProof/>
        </w:rPr>
        <w:fldChar w:fldCharType="end"/>
      </w:r>
    </w:p>
    <w:p w14:paraId="4CA7F5B1" w14:textId="31FFF5AE" w:rsidR="00804C14" w:rsidRDefault="00804C1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_Toc187442735 \h </w:instrText>
      </w:r>
      <w:r>
        <w:rPr>
          <w:noProof/>
        </w:rPr>
      </w:r>
      <w:r>
        <w:rPr>
          <w:noProof/>
        </w:rPr>
        <w:fldChar w:fldCharType="separate"/>
      </w:r>
      <w:r>
        <w:rPr>
          <w:noProof/>
        </w:rPr>
        <w:t>255</w:t>
      </w:r>
      <w:r>
        <w:rPr>
          <w:noProof/>
        </w:rPr>
        <w:fldChar w:fldCharType="end"/>
      </w:r>
    </w:p>
    <w:p w14:paraId="628966C2" w14:textId="48CF9065"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_Toc187442736 \h </w:instrText>
      </w:r>
      <w:r>
        <w:rPr>
          <w:noProof/>
        </w:rPr>
      </w:r>
      <w:r>
        <w:rPr>
          <w:noProof/>
        </w:rPr>
        <w:fldChar w:fldCharType="separate"/>
      </w:r>
      <w:r>
        <w:rPr>
          <w:noProof/>
        </w:rPr>
        <w:t>255</w:t>
      </w:r>
      <w:r>
        <w:rPr>
          <w:noProof/>
        </w:rPr>
        <w:fldChar w:fldCharType="end"/>
      </w:r>
    </w:p>
    <w:p w14:paraId="4C380A0D" w14:textId="59257A2C"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_Toc187442737 \h </w:instrText>
      </w:r>
      <w:r>
        <w:rPr>
          <w:noProof/>
        </w:rPr>
      </w:r>
      <w:r>
        <w:rPr>
          <w:noProof/>
        </w:rPr>
        <w:fldChar w:fldCharType="separate"/>
      </w:r>
      <w:r>
        <w:rPr>
          <w:noProof/>
        </w:rPr>
        <w:t>255</w:t>
      </w:r>
      <w:r>
        <w:rPr>
          <w:noProof/>
        </w:rPr>
        <w:fldChar w:fldCharType="end"/>
      </w:r>
    </w:p>
    <w:p w14:paraId="1CE66BF1" w14:textId="4FEBF3DE"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_Toc187442738 \h </w:instrText>
      </w:r>
      <w:r>
        <w:rPr>
          <w:noProof/>
        </w:rPr>
      </w:r>
      <w:r>
        <w:rPr>
          <w:noProof/>
        </w:rPr>
        <w:fldChar w:fldCharType="separate"/>
      </w:r>
      <w:r>
        <w:rPr>
          <w:noProof/>
        </w:rPr>
        <w:t>256</w:t>
      </w:r>
      <w:r>
        <w:rPr>
          <w:noProof/>
        </w:rPr>
        <w:fldChar w:fldCharType="end"/>
      </w:r>
    </w:p>
    <w:p w14:paraId="4EC7C083" w14:textId="64BF6C8A"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_Toc187442739 \h </w:instrText>
      </w:r>
      <w:r>
        <w:rPr>
          <w:noProof/>
        </w:rPr>
      </w:r>
      <w:r>
        <w:rPr>
          <w:noProof/>
        </w:rPr>
        <w:fldChar w:fldCharType="separate"/>
      </w:r>
      <w:r>
        <w:rPr>
          <w:noProof/>
        </w:rPr>
        <w:t>264</w:t>
      </w:r>
      <w:r>
        <w:rPr>
          <w:noProof/>
        </w:rPr>
        <w:fldChar w:fldCharType="end"/>
      </w:r>
    </w:p>
    <w:p w14:paraId="603131C3" w14:textId="6964E0EA"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sidRPr="003031F8">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3031F8">
        <w:rPr>
          <w:rFonts w:eastAsia="SimSun"/>
          <w:noProof/>
        </w:rPr>
        <w:t>MCData service configuration data</w:t>
      </w:r>
      <w:r>
        <w:rPr>
          <w:noProof/>
        </w:rPr>
        <w:tab/>
      </w:r>
      <w:r>
        <w:rPr>
          <w:noProof/>
        </w:rPr>
        <w:fldChar w:fldCharType="begin"/>
      </w:r>
      <w:r>
        <w:rPr>
          <w:noProof/>
        </w:rPr>
        <w:instrText xml:space="preserve"> PAGEREF _Toc187442740 \h </w:instrText>
      </w:r>
      <w:r>
        <w:rPr>
          <w:noProof/>
        </w:rPr>
      </w:r>
      <w:r>
        <w:rPr>
          <w:noProof/>
        </w:rPr>
        <w:fldChar w:fldCharType="separate"/>
      </w:r>
      <w:r>
        <w:rPr>
          <w:noProof/>
        </w:rPr>
        <w:t>266</w:t>
      </w:r>
      <w:r>
        <w:rPr>
          <w:noProof/>
        </w:rPr>
        <w:fldChar w:fldCharType="end"/>
      </w:r>
    </w:p>
    <w:p w14:paraId="5A4EED51" w14:textId="7F522DC2" w:rsidR="00804C14" w:rsidRDefault="00804C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_Toc187442741 \h </w:instrText>
      </w:r>
      <w:r>
        <w:rPr>
          <w:noProof/>
        </w:rPr>
      </w:r>
      <w:r>
        <w:rPr>
          <w:noProof/>
        </w:rPr>
        <w:fldChar w:fldCharType="separate"/>
      </w:r>
      <w:r>
        <w:rPr>
          <w:noProof/>
        </w:rPr>
        <w:t>268</w:t>
      </w:r>
      <w:r>
        <w:rPr>
          <w:noProof/>
        </w:rPr>
        <w:fldChar w:fldCharType="end"/>
      </w:r>
    </w:p>
    <w:p w14:paraId="20F31059" w14:textId="5A4B70B4"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_Toc187442742 \h </w:instrText>
      </w:r>
      <w:r>
        <w:rPr>
          <w:noProof/>
        </w:rPr>
      </w:r>
      <w:r>
        <w:rPr>
          <w:noProof/>
        </w:rPr>
        <w:fldChar w:fldCharType="separate"/>
      </w:r>
      <w:r>
        <w:rPr>
          <w:noProof/>
        </w:rPr>
        <w:t>268</w:t>
      </w:r>
      <w:r>
        <w:rPr>
          <w:noProof/>
        </w:rPr>
        <w:fldChar w:fldCharType="end"/>
      </w:r>
    </w:p>
    <w:p w14:paraId="27C6EA98" w14:textId="7D571BE2" w:rsidR="00804C14" w:rsidRDefault="00804C1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_Toc187442743 \h </w:instrText>
      </w:r>
      <w:r>
        <w:rPr>
          <w:noProof/>
        </w:rPr>
      </w:r>
      <w:r>
        <w:rPr>
          <w:noProof/>
        </w:rPr>
        <w:fldChar w:fldCharType="separate"/>
      </w:r>
      <w:r>
        <w:rPr>
          <w:noProof/>
        </w:rPr>
        <w:t>269</w:t>
      </w:r>
      <w:r>
        <w:rPr>
          <w:noProof/>
        </w:rPr>
        <w:fldChar w:fldCharType="end"/>
      </w:r>
    </w:p>
    <w:p w14:paraId="15228EE8" w14:textId="7E9CE980" w:rsidR="00804C14" w:rsidRDefault="00804C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_Toc187442744 \h </w:instrText>
      </w:r>
      <w:r>
        <w:rPr>
          <w:noProof/>
        </w:rPr>
      </w:r>
      <w:r>
        <w:rPr>
          <w:noProof/>
        </w:rPr>
        <w:fldChar w:fldCharType="separate"/>
      </w:r>
      <w:r>
        <w:rPr>
          <w:noProof/>
        </w:rPr>
        <w:t>269</w:t>
      </w:r>
      <w:r>
        <w:rPr>
          <w:noProof/>
        </w:rPr>
        <w:fldChar w:fldCharType="end"/>
      </w:r>
    </w:p>
    <w:p w14:paraId="69D10AE8" w14:textId="0686B9FA" w:rsidR="00804C14" w:rsidRDefault="00804C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_Toc187442745 \h </w:instrText>
      </w:r>
      <w:r>
        <w:rPr>
          <w:noProof/>
        </w:rPr>
      </w:r>
      <w:r>
        <w:rPr>
          <w:noProof/>
        </w:rPr>
        <w:fldChar w:fldCharType="separate"/>
      </w:r>
      <w:r>
        <w:rPr>
          <w:noProof/>
        </w:rPr>
        <w:t>270</w:t>
      </w:r>
      <w:r>
        <w:rPr>
          <w:noProof/>
        </w:rPr>
        <w:fldChar w:fldCharType="end"/>
      </w:r>
    </w:p>
    <w:p w14:paraId="139C6211" w14:textId="1DEC2335" w:rsidR="00804C14" w:rsidRDefault="00804C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_Toc187442746 \h </w:instrText>
      </w:r>
      <w:r>
        <w:rPr>
          <w:noProof/>
        </w:rPr>
      </w:r>
      <w:r>
        <w:rPr>
          <w:noProof/>
        </w:rPr>
        <w:fldChar w:fldCharType="separate"/>
      </w:r>
      <w:r>
        <w:rPr>
          <w:noProof/>
        </w:rPr>
        <w:t>271</w:t>
      </w:r>
      <w:r>
        <w:rPr>
          <w:noProof/>
        </w:rPr>
        <w:fldChar w:fldCharType="end"/>
      </w:r>
    </w:p>
    <w:p w14:paraId="6268FCC5" w14:textId="716ADC59"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87442104"/>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87442105"/>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87442106"/>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87442107"/>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87442108"/>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87442109"/>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87442110"/>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87442111"/>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87442112"/>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87442113"/>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87442114"/>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87442115"/>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pt;height:194.7pt" o:ole="">
            <v:imagedata r:id="rId11" o:title=""/>
          </v:shape>
          <o:OLEObject Type="Embed" ProgID="Visio.Drawing.11" ShapeID="_x0000_i1025" DrawAspect="Content" ObjectID="_1798055311"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87442116"/>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87442117"/>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87442118"/>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87442119"/>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87442120"/>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87442121"/>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87442122"/>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87442123"/>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87442124"/>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87442125"/>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8D57EDC" w:rsidR="00C336BB" w:rsidRDefault="00C336BB" w:rsidP="00C336BB">
      <w:pPr>
        <w:pStyle w:val="B2"/>
      </w:pPr>
      <w:r>
        <w:t>b.</w:t>
      </w:r>
      <w:r>
        <w:tab/>
        <w:t>other information, such as</w:t>
      </w:r>
      <w:r w:rsidR="009D1A26" w:rsidRPr="009D1A26">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87442126"/>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05pt" o:ole="">
            <v:imagedata r:id="rId13" o:title=""/>
          </v:shape>
          <o:OLEObject Type="Embed" ProgID="Visio.Drawing.15" ShapeID="_x0000_i1026" DrawAspect="Content" ObjectID="_1798055312"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87442127"/>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87442128"/>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87442129"/>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87442130"/>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87442131"/>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87442132"/>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87442133"/>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87442134"/>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87442135"/>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87442136"/>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3pt" o:ole="">
            <v:imagedata r:id="rId15" o:title=""/>
          </v:shape>
          <o:OLEObject Type="Embed" ProgID="Visio.Drawing.11" ShapeID="_x0000_i1027" DrawAspect="Content" ObjectID="_1798055313"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87442137"/>
      <w:r>
        <w:t>6.4.2</w:t>
      </w:r>
      <w:r>
        <w:tab/>
        <w:t>Off-network functional model</w:t>
      </w:r>
      <w:bookmarkEnd w:id="171"/>
    </w:p>
    <w:p w14:paraId="4C3C5E3F" w14:textId="77777777" w:rsidR="00C336BB" w:rsidRDefault="00C336BB" w:rsidP="00C336BB">
      <w:pPr>
        <w:pStyle w:val="Heading3"/>
      </w:pPr>
      <w:bookmarkStart w:id="172" w:name="_Toc187442138"/>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87442139"/>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87442140"/>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87442141"/>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87442142"/>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87442143"/>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87442144"/>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87442145"/>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87442146"/>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87442147"/>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87442148"/>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87442149"/>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87442150"/>
      <w:r>
        <w:t>6.4.4</w:t>
      </w:r>
      <w:r>
        <w:tab/>
        <w:t>R</w:t>
      </w:r>
      <w:r w:rsidRPr="0006178D">
        <w:t>eference points</w:t>
      </w:r>
      <w:bookmarkEnd w:id="188"/>
    </w:p>
    <w:p w14:paraId="06601A1D" w14:textId="77777777" w:rsidR="00C336BB" w:rsidRDefault="00C336BB" w:rsidP="00C336BB">
      <w:pPr>
        <w:pStyle w:val="Heading4"/>
      </w:pPr>
      <w:bookmarkStart w:id="189" w:name="_Toc187442151"/>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87442152"/>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87442153"/>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87442154"/>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87442155"/>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87442156"/>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87442157"/>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87442158"/>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87442159"/>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87442160"/>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87442161"/>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87442162"/>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87442163"/>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87442164"/>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35pt;height:186.05pt" o:ole="">
            <v:imagedata r:id="rId17" o:title=""/>
          </v:shape>
          <o:OLEObject Type="Embed" ProgID="Visio.Drawing.11" ShapeID="_x0000_i1028" DrawAspect="Content" ObjectID="_1798055314"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87442165"/>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8pt;height:220.05pt" o:ole="">
            <v:imagedata r:id="rId19" o:title=""/>
          </v:shape>
          <o:OLEObject Type="Embed" ProgID="Visio.Drawing.11" ShapeID="_x0000_i1029" DrawAspect="Content" ObjectID="_1798055315"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87442166"/>
      <w:r>
        <w:t>6.5.3</w:t>
      </w:r>
      <w:r>
        <w:tab/>
        <w:t>Functional entities description</w:t>
      </w:r>
      <w:bookmarkEnd w:id="222"/>
    </w:p>
    <w:p w14:paraId="3B5B5646" w14:textId="77777777" w:rsidR="00C336BB" w:rsidRDefault="00C336BB" w:rsidP="00C336BB">
      <w:pPr>
        <w:pStyle w:val="Heading4"/>
      </w:pPr>
      <w:bookmarkStart w:id="223" w:name="_Toc187442167"/>
      <w:r>
        <w:t>6.5.3.1</w:t>
      </w:r>
      <w:r>
        <w:tab/>
        <w:t>Application plane</w:t>
      </w:r>
      <w:bookmarkEnd w:id="223"/>
    </w:p>
    <w:p w14:paraId="3A098935" w14:textId="77777777" w:rsidR="00C336BB" w:rsidRPr="00823619" w:rsidRDefault="00C336BB" w:rsidP="00C336BB">
      <w:pPr>
        <w:pStyle w:val="Heading5"/>
      </w:pPr>
      <w:bookmarkStart w:id="224" w:name="_Toc187442168"/>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87442169"/>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87442170"/>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87442171"/>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87442172"/>
      <w:r>
        <w:lastRenderedPageBreak/>
        <w:t>6.5.4</w:t>
      </w:r>
      <w:r>
        <w:tab/>
        <w:t>R</w:t>
      </w:r>
      <w:r w:rsidRPr="0006178D">
        <w:t>eference points</w:t>
      </w:r>
      <w:bookmarkEnd w:id="231"/>
    </w:p>
    <w:p w14:paraId="688E2B79" w14:textId="77777777" w:rsidR="00C336BB" w:rsidRDefault="00C336BB" w:rsidP="00C336BB">
      <w:pPr>
        <w:pStyle w:val="Heading4"/>
      </w:pPr>
      <w:bookmarkStart w:id="232" w:name="_Toc187442173"/>
      <w:r>
        <w:t>6.5.4.1</w:t>
      </w:r>
      <w:r>
        <w:tab/>
        <w:t>Application plane</w:t>
      </w:r>
      <w:bookmarkEnd w:id="232"/>
    </w:p>
    <w:p w14:paraId="31269E3E" w14:textId="77777777" w:rsidR="00C336BB" w:rsidRPr="00823619" w:rsidRDefault="00C336BB" w:rsidP="00C336BB">
      <w:pPr>
        <w:pStyle w:val="Heading5"/>
      </w:pPr>
      <w:bookmarkStart w:id="233" w:name="_Toc187442174"/>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87442175"/>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87442176"/>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87442177"/>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87442178"/>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87442179"/>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35pt" o:ole="">
            <v:imagedata r:id="rId21" o:title=""/>
          </v:shape>
          <o:OLEObject Type="Embed" ProgID="Visio.Drawing.11" ShapeID="_x0000_i1030" DrawAspect="Content" ObjectID="_1798055316"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87442180"/>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5pt;height:293.75pt" o:ole="">
            <v:imagedata r:id="rId23" o:title=""/>
          </v:shape>
          <o:OLEObject Type="Embed" ProgID="Visio.Drawing.11" ShapeID="_x0000_i1031" DrawAspect="Content" ObjectID="_1798055317"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87442181"/>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8pt;height:220.05pt" o:ole="">
            <v:imagedata r:id="rId25" o:title=""/>
          </v:shape>
          <o:OLEObject Type="Embed" ProgID="Visio.Drawing.11" ShapeID="_x0000_i1032" DrawAspect="Content" ObjectID="_1798055318"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87442182"/>
      <w:r>
        <w:t>6.6.3</w:t>
      </w:r>
      <w:r>
        <w:tab/>
        <w:t>Functional entities description</w:t>
      </w:r>
      <w:bookmarkEnd w:id="244"/>
    </w:p>
    <w:p w14:paraId="68CE4B99" w14:textId="77777777" w:rsidR="00C336BB" w:rsidRDefault="00C336BB" w:rsidP="00C336BB">
      <w:pPr>
        <w:pStyle w:val="Heading4"/>
      </w:pPr>
      <w:bookmarkStart w:id="245" w:name="_Toc187442183"/>
      <w:r>
        <w:t>6.6.3.1</w:t>
      </w:r>
      <w:r>
        <w:tab/>
        <w:t>Application plane</w:t>
      </w:r>
      <w:bookmarkEnd w:id="245"/>
    </w:p>
    <w:p w14:paraId="4D370885" w14:textId="77777777" w:rsidR="00C336BB" w:rsidRPr="00823619" w:rsidRDefault="00C336BB" w:rsidP="00C336BB">
      <w:pPr>
        <w:pStyle w:val="Heading5"/>
      </w:pPr>
      <w:bookmarkStart w:id="246" w:name="_Toc187442184"/>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87442185"/>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87442186"/>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87442187"/>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87442188"/>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87442189"/>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87442190"/>
      <w:r>
        <w:t>6.6.4</w:t>
      </w:r>
      <w:r>
        <w:tab/>
        <w:t>R</w:t>
      </w:r>
      <w:r w:rsidRPr="0006178D">
        <w:t>eference points</w:t>
      </w:r>
      <w:bookmarkEnd w:id="252"/>
    </w:p>
    <w:p w14:paraId="1928435A" w14:textId="77777777" w:rsidR="00C336BB" w:rsidRDefault="00C336BB" w:rsidP="00C336BB">
      <w:pPr>
        <w:pStyle w:val="Heading4"/>
      </w:pPr>
      <w:bookmarkStart w:id="253" w:name="_Toc187442191"/>
      <w:r>
        <w:t>6.6.4.1</w:t>
      </w:r>
      <w:r>
        <w:tab/>
        <w:t>Application plane</w:t>
      </w:r>
      <w:bookmarkEnd w:id="253"/>
    </w:p>
    <w:p w14:paraId="38AC9269" w14:textId="77777777" w:rsidR="00C336BB" w:rsidRPr="00823619" w:rsidRDefault="00C336BB" w:rsidP="00C336BB">
      <w:pPr>
        <w:pStyle w:val="Heading5"/>
      </w:pPr>
      <w:bookmarkStart w:id="254" w:name="_Toc187442192"/>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87442193"/>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87442194"/>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87442195"/>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87442196"/>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87442197"/>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87442198"/>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87442199"/>
      <w:r>
        <w:t>6.7</w:t>
      </w:r>
      <w:r>
        <w:tab/>
        <w:t>Functional model for data streaming</w:t>
      </w:r>
      <w:bookmarkEnd w:id="261"/>
    </w:p>
    <w:p w14:paraId="3BE3077C" w14:textId="77777777" w:rsidR="00C336BB" w:rsidRPr="00D73ED4" w:rsidRDefault="00C336BB" w:rsidP="00C336BB">
      <w:pPr>
        <w:pStyle w:val="Heading3"/>
      </w:pPr>
      <w:bookmarkStart w:id="262" w:name="_Toc187442200"/>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05pt;height:186.05pt" o:ole="">
            <v:imagedata r:id="rId27" o:title=""/>
          </v:shape>
          <o:OLEObject Type="Embed" ProgID="Visio.Drawing.11" ShapeID="_x0000_i1033" DrawAspect="Content" ObjectID="_1798055319"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87442201"/>
      <w:r>
        <w:t>6.7.2</w:t>
      </w:r>
      <w:r>
        <w:tab/>
        <w:t>Off-network functional model</w:t>
      </w:r>
      <w:bookmarkEnd w:id="263"/>
    </w:p>
    <w:p w14:paraId="6BA23B90" w14:textId="77777777" w:rsidR="00C336BB" w:rsidRDefault="00C336BB" w:rsidP="00C336BB">
      <w:pPr>
        <w:pStyle w:val="Heading3"/>
      </w:pPr>
      <w:bookmarkStart w:id="264" w:name="_Toc187442202"/>
      <w:r>
        <w:t>6.7.3</w:t>
      </w:r>
      <w:r>
        <w:tab/>
        <w:t>Functional entities description</w:t>
      </w:r>
      <w:bookmarkEnd w:id="264"/>
    </w:p>
    <w:p w14:paraId="49D40277" w14:textId="77777777" w:rsidR="00C336BB" w:rsidRDefault="00C336BB" w:rsidP="00C336BB">
      <w:pPr>
        <w:pStyle w:val="Heading4"/>
      </w:pPr>
      <w:bookmarkStart w:id="265" w:name="_Toc187442203"/>
      <w:r>
        <w:t>6.7.3.1</w:t>
      </w:r>
      <w:r>
        <w:tab/>
        <w:t>Application plane</w:t>
      </w:r>
      <w:bookmarkEnd w:id="265"/>
    </w:p>
    <w:p w14:paraId="656F7282" w14:textId="77777777" w:rsidR="00C336BB" w:rsidRPr="00823619" w:rsidRDefault="00C336BB" w:rsidP="00C336BB">
      <w:pPr>
        <w:pStyle w:val="Heading5"/>
      </w:pPr>
      <w:bookmarkStart w:id="266" w:name="_Toc187442204"/>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87442205"/>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87442206"/>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87442207"/>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87442208"/>
      <w:r>
        <w:t>6.7.4</w:t>
      </w:r>
      <w:r>
        <w:tab/>
        <w:t>R</w:t>
      </w:r>
      <w:r w:rsidRPr="0006178D">
        <w:t>eference points</w:t>
      </w:r>
      <w:bookmarkEnd w:id="270"/>
    </w:p>
    <w:p w14:paraId="52DA7DEC" w14:textId="77777777" w:rsidR="00C336BB" w:rsidRDefault="00C336BB" w:rsidP="00C336BB">
      <w:pPr>
        <w:pStyle w:val="Heading4"/>
      </w:pPr>
      <w:bookmarkStart w:id="271" w:name="_Toc187442209"/>
      <w:r>
        <w:t>6.7.4.1</w:t>
      </w:r>
      <w:r>
        <w:tab/>
        <w:t>Application plane</w:t>
      </w:r>
      <w:bookmarkEnd w:id="271"/>
    </w:p>
    <w:p w14:paraId="231DA200" w14:textId="77777777" w:rsidR="00C336BB" w:rsidRPr="00823619" w:rsidRDefault="00C336BB" w:rsidP="00C336BB">
      <w:pPr>
        <w:pStyle w:val="Heading5"/>
      </w:pPr>
      <w:bookmarkStart w:id="272" w:name="_Toc187442210"/>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87442211"/>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87442212"/>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87442213"/>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87442214"/>
      <w:r>
        <w:t>6.8</w:t>
      </w:r>
      <w:r>
        <w:tab/>
        <w:t>Functional model for IP connectivity</w:t>
      </w:r>
      <w:bookmarkEnd w:id="276"/>
    </w:p>
    <w:p w14:paraId="7CC298A9" w14:textId="77777777" w:rsidR="00C336BB" w:rsidRDefault="00C336BB" w:rsidP="00C336BB">
      <w:pPr>
        <w:pStyle w:val="Heading3"/>
      </w:pPr>
      <w:bookmarkStart w:id="277" w:name="_Toc187442215"/>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1pt;height:179.15pt" o:ole="">
            <v:imagedata r:id="rId29" o:title=""/>
          </v:shape>
          <o:OLEObject Type="Embed" ProgID="Visio.Drawing.15" ShapeID="_x0000_i1034" DrawAspect="Content" ObjectID="_1798055320"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87442216"/>
      <w:r>
        <w:lastRenderedPageBreak/>
        <w:t>6.8.2</w:t>
      </w:r>
      <w:r>
        <w:tab/>
        <w:t>Off-network functional model</w:t>
      </w:r>
      <w:bookmarkEnd w:id="278"/>
    </w:p>
    <w:p w14:paraId="6901BD5F" w14:textId="77777777" w:rsidR="00C336BB" w:rsidRDefault="00C336BB" w:rsidP="00C336BB">
      <w:pPr>
        <w:pStyle w:val="Heading3"/>
      </w:pPr>
      <w:bookmarkStart w:id="279" w:name="_Toc187442217"/>
      <w:r>
        <w:t>6.8.3</w:t>
      </w:r>
      <w:r>
        <w:tab/>
        <w:t>Functional entities description</w:t>
      </w:r>
      <w:bookmarkEnd w:id="279"/>
    </w:p>
    <w:p w14:paraId="02CAC5A6" w14:textId="77777777" w:rsidR="00C336BB" w:rsidRDefault="00C336BB" w:rsidP="00C336BB">
      <w:pPr>
        <w:pStyle w:val="Heading4"/>
      </w:pPr>
      <w:bookmarkStart w:id="280" w:name="_Toc187442218"/>
      <w:r>
        <w:t>6.8.3.1</w:t>
      </w:r>
      <w:r>
        <w:tab/>
        <w:t>Application plane</w:t>
      </w:r>
      <w:bookmarkEnd w:id="280"/>
    </w:p>
    <w:p w14:paraId="380D2681" w14:textId="77777777" w:rsidR="00C336BB" w:rsidRDefault="00C336BB" w:rsidP="00C336BB">
      <w:pPr>
        <w:pStyle w:val="Heading5"/>
      </w:pPr>
      <w:bookmarkStart w:id="281" w:name="_Toc187442219"/>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87442220"/>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87442221"/>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87442222"/>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87442223"/>
      <w:r>
        <w:t>6.8.4</w:t>
      </w:r>
      <w:r>
        <w:tab/>
        <w:t>Reference points</w:t>
      </w:r>
      <w:bookmarkEnd w:id="285"/>
    </w:p>
    <w:p w14:paraId="6201C5C9" w14:textId="77777777" w:rsidR="00C336BB" w:rsidRDefault="00C336BB" w:rsidP="00C336BB">
      <w:pPr>
        <w:pStyle w:val="Heading4"/>
      </w:pPr>
      <w:bookmarkStart w:id="286" w:name="_Toc187442224"/>
      <w:r>
        <w:t>6.8.4.1</w:t>
      </w:r>
      <w:r>
        <w:tab/>
        <w:t>Application plane</w:t>
      </w:r>
      <w:bookmarkEnd w:id="286"/>
    </w:p>
    <w:p w14:paraId="790D87FB" w14:textId="77777777" w:rsidR="00C336BB" w:rsidRDefault="00C336BB" w:rsidP="00C336BB">
      <w:pPr>
        <w:pStyle w:val="Heading5"/>
      </w:pPr>
      <w:bookmarkStart w:id="287" w:name="_Toc187442225"/>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87442226"/>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87442227"/>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87442228"/>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87442229"/>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87442230"/>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87442231"/>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87442232"/>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87442233"/>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87442234"/>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87442235"/>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87442236"/>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87442237"/>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87442238"/>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87442239"/>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87442240"/>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87442241"/>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87442242"/>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87442243"/>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87442244"/>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8pt;height:347.9pt" o:ole="">
            <v:imagedata r:id="rId31" o:title=""/>
          </v:shape>
          <o:OLEObject Type="Embed" ProgID="Visio.Drawing.11" ShapeID="_x0000_i1035" DrawAspect="Content" ObjectID="_1798055321"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87442245"/>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8pt;height:319.7pt" o:ole="">
            <v:imagedata r:id="rId33" o:title=""/>
          </v:shape>
          <o:OLEObject Type="Embed" ProgID="Visio.Drawing.11" ShapeID="_x0000_i1036" DrawAspect="Content" ObjectID="_1798055322"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87442246"/>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87442247"/>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87442248"/>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15pt;height:291.45pt" o:ole="">
            <v:imagedata r:id="rId35" o:title=""/>
          </v:shape>
          <o:OLEObject Type="Embed" ProgID="Visio.Drawing.11" ShapeID="_x0000_i1037" DrawAspect="Content" ObjectID="_1798055323"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87442249"/>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05pt;height:248.25pt" o:ole="">
            <v:imagedata r:id="rId37" o:title=""/>
          </v:shape>
          <o:OLEObject Type="Embed" ProgID="Visio.Drawing.11" ShapeID="_x0000_i1038" DrawAspect="Content" ObjectID="_1798055324"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87442250"/>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87442251"/>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87442252"/>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87442253"/>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55pt;height:263.25pt" o:ole="">
            <v:imagedata r:id="rId39" o:title=""/>
          </v:shape>
          <o:OLEObject Type="Embed" ProgID="Visio.Drawing.15" ShapeID="_x0000_i1039" DrawAspect="Content" ObjectID="_1798055325"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87442254"/>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8.9pt" o:ole="">
            <v:imagedata r:id="rId41" o:title=""/>
          </v:shape>
          <o:OLEObject Type="Embed" ProgID="Visio.Drawing.15" ShapeID="_x0000_i1040" DrawAspect="Content" ObjectID="_1798055326"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87442255"/>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87442256"/>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87442257"/>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87442258"/>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87442259"/>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B2412F" w14:paraId="48DFDBC7" w14:textId="77777777" w:rsidTr="00DA72C9">
        <w:trPr>
          <w:jc w:val="center"/>
        </w:trPr>
        <w:tc>
          <w:tcPr>
            <w:tcW w:w="3042" w:type="dxa"/>
            <w:tcBorders>
              <w:top w:val="single" w:sz="4" w:space="0" w:color="000000"/>
              <w:left w:val="single" w:sz="4" w:space="0" w:color="000000"/>
              <w:bottom w:val="single" w:sz="4" w:space="0" w:color="000000"/>
              <w:right w:val="nil"/>
            </w:tcBorders>
          </w:tcPr>
          <w:p w14:paraId="1FA6C913" w14:textId="196A119F" w:rsidR="00B2412F" w:rsidRDefault="00B2412F" w:rsidP="00B2412F">
            <w:pPr>
              <w:pStyle w:val="TAL"/>
            </w:pPr>
            <w:r w:rsidRPr="00141C08">
              <w:t>Object Identifier</w:t>
            </w:r>
          </w:p>
        </w:tc>
        <w:tc>
          <w:tcPr>
            <w:tcW w:w="993" w:type="dxa"/>
            <w:tcBorders>
              <w:top w:val="single" w:sz="4" w:space="0" w:color="000000"/>
              <w:left w:val="single" w:sz="4" w:space="0" w:color="000000"/>
              <w:bottom w:val="single" w:sz="4" w:space="0" w:color="000000"/>
              <w:right w:val="nil"/>
            </w:tcBorders>
          </w:tcPr>
          <w:p w14:paraId="5C7CA2AF" w14:textId="1532AEB2" w:rsidR="00B2412F" w:rsidRDefault="00B2412F" w:rsidP="00B2412F">
            <w:pPr>
              <w:pStyle w:val="TAL"/>
            </w:pPr>
            <w:r w:rsidRPr="00141C08">
              <w:t>O</w:t>
            </w:r>
          </w:p>
        </w:tc>
        <w:tc>
          <w:tcPr>
            <w:tcW w:w="4605" w:type="dxa"/>
            <w:tcBorders>
              <w:top w:val="single" w:sz="4" w:space="0" w:color="000000"/>
              <w:left w:val="single" w:sz="4" w:space="0" w:color="000000"/>
              <w:bottom w:val="single" w:sz="4" w:space="0" w:color="000000"/>
              <w:right w:val="single" w:sz="4" w:space="0" w:color="000000"/>
            </w:tcBorders>
          </w:tcPr>
          <w:p w14:paraId="347A0A09" w14:textId="5464A367" w:rsidR="00B2412F" w:rsidRDefault="00B2412F" w:rsidP="00B2412F">
            <w:pPr>
              <w:pStyle w:val="TAL"/>
            </w:pPr>
            <w:r w:rsidRPr="00141C08">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87442260"/>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87442261"/>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87442262"/>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87442263"/>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87442264"/>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87442265"/>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87442266"/>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87442267"/>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87442268"/>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87442269"/>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87442270"/>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87442271"/>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87442272"/>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87442273"/>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87442274"/>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87442275"/>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87442276"/>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87442277"/>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87442278"/>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87442279"/>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87442280"/>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87442281"/>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87442282"/>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87442283"/>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87442284"/>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15pt;height:253.45pt" o:ole="">
            <v:imagedata r:id="rId43" o:title=""/>
          </v:shape>
          <o:OLEObject Type="Embed" ProgID="Visio.Drawing.15" ShapeID="_x0000_i1041" DrawAspect="Content" ObjectID="_1798055327"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87442285"/>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87442286"/>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87442287"/>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8pt;height:335.25pt" o:ole="">
            <v:imagedata r:id="rId45" o:title=""/>
          </v:shape>
          <o:OLEObject Type="Embed" ProgID="Visio.Drawing.15" ShapeID="_x0000_i1042" DrawAspect="Content" ObjectID="_1798055328"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87442288"/>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87442289"/>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87442290"/>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8pt;height:347.9pt" o:ole="">
            <v:imagedata r:id="rId47" o:title=""/>
          </v:shape>
          <o:OLEObject Type="Embed" ProgID="Visio.Drawing.15" ShapeID="_x0000_i1043" DrawAspect="Content" ObjectID="_1798055329"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87442291"/>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87442292"/>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87442293"/>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9pt;height:316.8pt" o:ole="">
            <v:imagedata r:id="rId49" o:title=""/>
          </v:shape>
          <o:OLEObject Type="Embed" ProgID="Visio.Drawing.11" ShapeID="_x0000_i1044" DrawAspect="Content" ObjectID="_1798055330"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87442294"/>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87442295"/>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87442296"/>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65pt;height:396.3pt" o:ole="">
            <v:imagedata r:id="rId51" o:title=""/>
          </v:shape>
          <o:OLEObject Type="Embed" ProgID="Visio.Drawing.11" ShapeID="_x0000_i1045" DrawAspect="Content" ObjectID="_1798055331"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87442297"/>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87442298"/>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87442299"/>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9pt;height:327.15pt" o:ole="">
            <v:imagedata r:id="rId53" o:title=""/>
          </v:shape>
          <o:OLEObject Type="Embed" ProgID="Visio.Drawing.11" ShapeID="_x0000_i1046" DrawAspect="Content" ObjectID="_1798055332"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87442300"/>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87442301"/>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87442302"/>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15pt;height:343.3pt" o:ole="">
            <v:imagedata r:id="rId55" o:title=""/>
          </v:shape>
          <o:OLEObject Type="Embed" ProgID="Visio.Drawing.11" ShapeID="_x0000_i1047" DrawAspect="Content" ObjectID="_1798055333"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87442303"/>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87442304"/>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87442305"/>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85pt;height:373.25pt" o:ole="">
            <v:imagedata r:id="rId57" o:title=""/>
          </v:shape>
          <o:OLEObject Type="Embed" ProgID="Visio.Drawing.11" ShapeID="_x0000_i1048" DrawAspect="Content" ObjectID="_1798055334"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87442306"/>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87442307"/>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87442308"/>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pt;height:382.45pt" o:ole="">
            <v:imagedata r:id="rId59" o:title=""/>
          </v:shape>
          <o:OLEObject Type="Embed" ProgID="Visio.Drawing.11" ShapeID="_x0000_i1049" DrawAspect="Content" ObjectID="_1798055335"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87442309"/>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87442310"/>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87442311"/>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87442312"/>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87442313"/>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87442314"/>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87442315"/>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87442316"/>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87442317"/>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6pt;height:250.55pt" o:ole="">
            <v:imagedata r:id="rId61" o:title=""/>
          </v:shape>
          <o:OLEObject Type="Embed" ProgID="Visio.Drawing.11" ShapeID="_x0000_i1050" DrawAspect="Content" ObjectID="_1798055336"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87442318"/>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87442319"/>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87442320"/>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87442321"/>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87442322"/>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87442323"/>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87442324"/>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87442325"/>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87442326"/>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3pt;height:197.55pt" o:ole="">
            <v:imagedata r:id="rId63" o:title=""/>
          </v:shape>
          <o:OLEObject Type="Embed" ProgID="Visio.Drawing.11" ShapeID="_x0000_i1051" DrawAspect="Content" ObjectID="_1798055337"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87442327"/>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8744232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87442329"/>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2pt;height:201pt" o:ole="">
            <v:imagedata r:id="rId65" o:title=""/>
          </v:shape>
          <o:OLEObject Type="Embed" ProgID="Visio.Drawing.11" ShapeID="_x0000_i1052" DrawAspect="Content" ObjectID="_1798055338"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87442330"/>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8744233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8744233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8744233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pt;height:266.7pt" o:ole="">
            <v:imagedata r:id="rId67" o:title=""/>
          </v:shape>
          <o:OLEObject Type="Embed" ProgID="Visio.Drawing.11" ShapeID="_x0000_i1053" DrawAspect="Content" ObjectID="_1798055339"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87442334"/>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87442335"/>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87442336"/>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87442337"/>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87442338"/>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87442339"/>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87442340"/>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87442341"/>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87442342"/>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7B729D" w14:paraId="7BF13F48" w14:textId="77777777" w:rsidTr="00DA72C9">
        <w:trPr>
          <w:jc w:val="center"/>
        </w:trPr>
        <w:tc>
          <w:tcPr>
            <w:tcW w:w="3042" w:type="dxa"/>
            <w:tcBorders>
              <w:top w:val="single" w:sz="4" w:space="0" w:color="000000"/>
              <w:left w:val="single" w:sz="4" w:space="0" w:color="000000"/>
              <w:bottom w:val="single" w:sz="4" w:space="0" w:color="000000"/>
              <w:right w:val="nil"/>
            </w:tcBorders>
          </w:tcPr>
          <w:p w14:paraId="414BCADC" w14:textId="696F3BC2" w:rsidR="007B729D" w:rsidRPr="00540DF3" w:rsidRDefault="007B729D" w:rsidP="007B729D">
            <w:pPr>
              <w:pStyle w:val="TAL"/>
            </w:pPr>
            <w:r>
              <w:rPr>
                <w:lang w:eastAsia="zh-CN"/>
              </w:rPr>
              <w:t>Object Identifier</w:t>
            </w:r>
          </w:p>
        </w:tc>
        <w:tc>
          <w:tcPr>
            <w:tcW w:w="993" w:type="dxa"/>
            <w:tcBorders>
              <w:top w:val="single" w:sz="4" w:space="0" w:color="000000"/>
              <w:left w:val="single" w:sz="4" w:space="0" w:color="000000"/>
              <w:bottom w:val="single" w:sz="4" w:space="0" w:color="000000"/>
              <w:right w:val="nil"/>
            </w:tcBorders>
          </w:tcPr>
          <w:p w14:paraId="13B22946" w14:textId="6B547AEF" w:rsidR="007B729D" w:rsidRDefault="007B729D" w:rsidP="007B729D">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4E6239E" w14:textId="22FD0D86" w:rsidR="007B729D" w:rsidRDefault="007B729D" w:rsidP="007B729D">
            <w:pPr>
              <w:pStyle w:val="TAL"/>
            </w:pPr>
            <w:r>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87442343"/>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87442344"/>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87442345"/>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87442346"/>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87442347"/>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87442348"/>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7B729D" w14:paraId="1D94D6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33DF5D" w14:textId="6FAAA932" w:rsidR="007B729D" w:rsidRPr="00AB5FED" w:rsidRDefault="007B729D" w:rsidP="007B729D">
            <w:pPr>
              <w:pStyle w:val="TAL"/>
            </w:pPr>
            <w:r w:rsidRPr="00AB4CB9">
              <w:t>Object Identifier</w:t>
            </w:r>
          </w:p>
        </w:tc>
        <w:tc>
          <w:tcPr>
            <w:tcW w:w="993" w:type="dxa"/>
            <w:tcBorders>
              <w:top w:val="single" w:sz="4" w:space="0" w:color="000000"/>
              <w:left w:val="single" w:sz="4" w:space="0" w:color="000000"/>
              <w:bottom w:val="single" w:sz="4" w:space="0" w:color="000000"/>
            </w:tcBorders>
            <w:shd w:val="clear" w:color="auto" w:fill="auto"/>
          </w:tcPr>
          <w:p w14:paraId="350CD4DE" w14:textId="0129E398" w:rsidR="007B729D" w:rsidRDefault="007B729D" w:rsidP="007B729D">
            <w:pPr>
              <w:pStyle w:val="TAL"/>
            </w:pPr>
            <w:r w:rsidRPr="00AB4CB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4F1992" w14:textId="3F0CFE95" w:rsidR="007B729D" w:rsidRDefault="007B729D" w:rsidP="007B729D">
            <w:pPr>
              <w:pStyle w:val="TAL"/>
            </w:pPr>
            <w:r w:rsidRPr="00AB4CB9">
              <w:t>If the message is stored in the Message Store of the user account, the object identifier generated by the Message Store is communicated to the MCData client to use to retrieve this particular message in the Message Store.</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87442349"/>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87442350"/>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87442351"/>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3577CE44" w:rsidR="00C336BB" w:rsidRDefault="00C336BB" w:rsidP="00C336BB">
      <w:pPr>
        <w:pStyle w:val="Heading5"/>
        <w:rPr>
          <w:rFonts w:eastAsia="SimSun"/>
          <w:b/>
          <w:bCs/>
          <w:i/>
          <w:iCs/>
        </w:rPr>
      </w:pPr>
      <w:bookmarkStart w:id="494" w:name="_Toc187442352"/>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4"/>
    </w:p>
    <w:p w14:paraId="418141BE" w14:textId="581980B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656BE124"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6A91B29" w:rsidR="00C336BB" w:rsidRPr="002C7CB4" w:rsidRDefault="00C336BB" w:rsidP="00DA72C9">
            <w:pPr>
              <w:pStyle w:val="TAL"/>
            </w:pPr>
            <w:r>
              <w:t xml:space="preserve">Partner MCData </w:t>
            </w:r>
            <w:r w:rsidR="00962D89">
              <w:rPr>
                <w:lang w:eastAsia="en-GB"/>
              </w:rPr>
              <w:t xml:space="preserve">content server address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6E8653DD" w:rsidR="00C336BB" w:rsidRPr="002C7CB4" w:rsidRDefault="00C336BB" w:rsidP="00DA72C9">
            <w:pPr>
              <w:pStyle w:val="TAL"/>
            </w:pPr>
            <w:r>
              <w:t>The identity of the partner MCData</w:t>
            </w:r>
            <w:r w:rsidR="00962D89">
              <w:rPr>
                <w:lang w:eastAsia="en-GB"/>
              </w:rPr>
              <w:t xml:space="preserve"> content server</w:t>
            </w:r>
            <w:r>
              <w:t xml:space="preserve"> where the file has been downloaded</w:t>
            </w:r>
            <w:r w:rsidR="00962D89" w:rsidRPr="00962D89">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324C439E" w:rsidR="00C336BB" w:rsidRDefault="00C336BB" w:rsidP="00DA72C9">
            <w:pPr>
              <w:pStyle w:val="TAN"/>
            </w:pPr>
            <w:r>
              <w:t>NOTE</w:t>
            </w:r>
            <w:r>
              <w:rPr>
                <w:lang w:val="en-US"/>
              </w:rPr>
              <w:t> </w:t>
            </w:r>
            <w:r>
              <w:t>1:</w:t>
            </w:r>
            <w:r>
              <w:tab/>
              <w:t xml:space="preserve">The identity of the MCData user removing the file </w:t>
            </w:r>
            <w:r w:rsidR="00962D89">
              <w:t xml:space="preserve">shall be </w:t>
            </w:r>
            <w:r>
              <w:t>present when sent from MCData client to MCData content server</w:t>
            </w:r>
          </w:p>
          <w:p w14:paraId="7412FB75" w14:textId="276CCD7F"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partner MCData </w:t>
            </w:r>
            <w:r w:rsidR="00962D89" w:rsidRPr="00962D89">
              <w:t xml:space="preserve">content server </w:t>
            </w:r>
            <w:r w:rsidR="00962D89">
              <w:t xml:space="preserve">shall be </w:t>
            </w:r>
            <w:r>
              <w:t xml:space="preserve">present when sent from MCData content server to </w:t>
            </w:r>
            <w:r w:rsidR="00962D89">
              <w:t xml:space="preserve">partner </w:t>
            </w:r>
            <w:r>
              <w:t>MCData content server.</w:t>
            </w:r>
          </w:p>
        </w:tc>
      </w:tr>
    </w:tbl>
    <w:p w14:paraId="674C7C05" w14:textId="77777777" w:rsidR="00C336BB" w:rsidRDefault="00C336BB" w:rsidP="00C336BB">
      <w:pPr>
        <w:rPr>
          <w:noProof/>
        </w:rPr>
      </w:pPr>
    </w:p>
    <w:p w14:paraId="7C3EA7FA" w14:textId="14143DC2" w:rsidR="00C336BB" w:rsidRDefault="00C336BB" w:rsidP="00C336BB">
      <w:pPr>
        <w:pStyle w:val="Heading5"/>
        <w:rPr>
          <w:rFonts w:eastAsia="SimSun"/>
          <w:b/>
          <w:bCs/>
          <w:i/>
          <w:iCs/>
        </w:rPr>
      </w:pPr>
      <w:bookmarkStart w:id="495" w:name="_Toc187442353"/>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5"/>
    </w:p>
    <w:p w14:paraId="0ABF0BB3" w14:textId="6B25D8F0"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26004E6C"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0501B65F" w:rsidR="00C336BB" w:rsidRPr="002C7CB4" w:rsidRDefault="00962D89" w:rsidP="00DA72C9">
            <w:pPr>
              <w:pStyle w:val="TAL"/>
            </w:pPr>
            <w:r>
              <w:rPr>
                <w:lang w:eastAsia="en-GB"/>
              </w:rPr>
              <w:t xml:space="preserve">Primary </w:t>
            </w:r>
            <w:r w:rsidR="00C336BB">
              <w:t xml:space="preserve">MCData </w:t>
            </w:r>
            <w:r w:rsidRPr="00962D89">
              <w:t>content server address</w:t>
            </w:r>
            <w:r>
              <w:t xml:space="preserve">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0EA7C871" w:rsidR="00C336BB" w:rsidRPr="002C7CB4" w:rsidRDefault="00C336BB" w:rsidP="00DA72C9">
            <w:pPr>
              <w:pStyle w:val="TAL"/>
            </w:pPr>
            <w:r>
              <w:t xml:space="preserve">The </w:t>
            </w:r>
            <w:r w:rsidR="00962D89">
              <w:rPr>
                <w:lang w:eastAsia="en-GB"/>
              </w:rPr>
              <w:t xml:space="preserve">address </w:t>
            </w:r>
            <w:r>
              <w:t xml:space="preserve">of the </w:t>
            </w:r>
            <w:r w:rsidR="00962D89" w:rsidRPr="00962D89">
              <w:t xml:space="preserve">primary </w:t>
            </w:r>
            <w:r>
              <w:t xml:space="preserve">MCData </w:t>
            </w:r>
            <w:r w:rsidR="00962D89" w:rsidRPr="00962D89">
              <w:t xml:space="preserve">content server </w:t>
            </w:r>
            <w:r>
              <w:t xml:space="preserve">where </w:t>
            </w:r>
            <w:r w:rsidR="00962D89">
              <w:rPr>
                <w:lang w:eastAsia="en-GB"/>
              </w:rPr>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55C14548" w:rsidR="00C336BB" w:rsidRDefault="00C336BB" w:rsidP="00DA72C9">
                  <w:pPr>
                    <w:pStyle w:val="TAN"/>
                  </w:pPr>
                  <w:r>
                    <w:t>NOTE</w:t>
                  </w:r>
                  <w:r>
                    <w:rPr>
                      <w:lang w:val="en-US"/>
                    </w:rPr>
                    <w:t> </w:t>
                  </w:r>
                  <w:r>
                    <w:t>1:</w:t>
                  </w:r>
                  <w:r>
                    <w:tab/>
                    <w:t xml:space="preserve">The identity of the MCData user removing the file </w:t>
                  </w:r>
                  <w:r w:rsidR="00962D89">
                    <w:rPr>
                      <w:lang w:eastAsia="en-GB"/>
                    </w:rPr>
                    <w:t xml:space="preserve">shall be </w:t>
                  </w:r>
                  <w:r>
                    <w:t>present when sent from MCData content server to MCData client</w:t>
                  </w:r>
                </w:p>
                <w:p w14:paraId="2787C525" w14:textId="5F943A1E"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w:t>
                  </w:r>
                  <w:r w:rsidR="00962D89">
                    <w:rPr>
                      <w:lang w:eastAsia="en-GB"/>
                    </w:rPr>
                    <w:t xml:space="preserve">primary </w:t>
                  </w:r>
                  <w:r>
                    <w:t>MCData</w:t>
                  </w:r>
                  <w:r w:rsidR="005A06E3">
                    <w:rPr>
                      <w:lang w:eastAsia="en-GB"/>
                    </w:rPr>
                    <w:t xml:space="preserve"> content server shall be</w:t>
                  </w:r>
                  <w:r>
                    <w:t xml:space="preserve"> present when sent from </w:t>
                  </w:r>
                  <w:r w:rsidR="005A06E3" w:rsidRPr="005A06E3">
                    <w:t xml:space="preserve">partner </w:t>
                  </w:r>
                  <w:r>
                    <w:t xml:space="preserve">MCData content server to </w:t>
                  </w:r>
                  <w:r w:rsidR="005A06E3">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87442354"/>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87442355"/>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54867407" w:rsidR="00C336BB" w:rsidRDefault="00C336BB" w:rsidP="00C336BB">
      <w:pPr>
        <w:pStyle w:val="Heading5"/>
        <w:rPr>
          <w:rFonts w:eastAsia="SimSun"/>
          <w:b/>
          <w:bCs/>
          <w:i/>
          <w:iCs/>
        </w:rPr>
      </w:pPr>
      <w:bookmarkStart w:id="498" w:name="_Toc187442356"/>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5A06E3">
        <w:rPr>
          <w:rFonts w:eastAsia="SimSun"/>
        </w:rPr>
        <w:t>Void</w:t>
      </w:r>
      <w:bookmarkEnd w:id="498"/>
    </w:p>
    <w:p w14:paraId="390C2FCE" w14:textId="77777777" w:rsidR="00C336BB" w:rsidRPr="00543304" w:rsidRDefault="00C336BB" w:rsidP="00C336BB">
      <w:pPr>
        <w:pStyle w:val="Heading5"/>
        <w:rPr>
          <w:rFonts w:eastAsia="SimSun"/>
        </w:rPr>
      </w:pPr>
      <w:bookmarkStart w:id="499" w:name="_Toc187442357"/>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87442358"/>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87442359"/>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87442360"/>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87442361"/>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87442362"/>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87442363"/>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87442364"/>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87442365"/>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87442366"/>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87442367"/>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87442368"/>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87442369"/>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87442370"/>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87442371"/>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87442372"/>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87442373"/>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87442374"/>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87442375"/>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55pt;height:143.4pt" o:ole="">
            <v:imagedata r:id="rId71" o:title=""/>
          </v:shape>
          <o:OLEObject Type="Embed" ProgID="Visio.Drawing.11" ShapeID="_x0000_i1054" DrawAspect="Content" ObjectID="_1798055340"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87442376"/>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5pt;height:238.45pt" o:ole="">
            <v:imagedata r:id="rId73" o:title=""/>
          </v:shape>
          <o:OLEObject Type="Embed" ProgID="Visio.Drawing.15" ShapeID="_x0000_i1055" DrawAspect="Content" ObjectID="_1798055341"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87442377"/>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98055342"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87442378"/>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87442379"/>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87442380"/>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2pt;height:143.4pt" o:ole="">
            <v:imagedata r:id="rId77" o:title=""/>
          </v:shape>
          <o:OLEObject Type="Embed" ProgID="Visio.Drawing.11" ShapeID="_x0000_i1057" DrawAspect="Content" ObjectID="_1798055343"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87442381"/>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9" o:title=""/>
          </v:shape>
          <o:OLEObject Type="Embed" ProgID="Visio.Drawing.11" ShapeID="_x0000_i1058" DrawAspect="Content" ObjectID="_1798055344"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87442382"/>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87442383"/>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87442384"/>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2pt;height:327.75pt" o:ole="">
            <v:imagedata r:id="rId81" o:title=""/>
          </v:shape>
          <o:OLEObject Type="Embed" ProgID="Visio.Drawing.11" ShapeID="_x0000_i1059" DrawAspect="Content" ObjectID="_1798055345"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87442385"/>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2pt" o:ole="">
            <v:imagedata r:id="rId83" o:title=""/>
          </v:shape>
          <o:OLEObject Type="Embed" ProgID="Visio.Drawing.11" ShapeID="_x0000_i1060" DrawAspect="Content" ObjectID="_1798055346"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87442386"/>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87442387"/>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87442388"/>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98055347"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87442389"/>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87442390"/>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87442391"/>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65pt;height:293.2pt" o:ole="">
            <v:imagedata r:id="rId87" o:title=""/>
          </v:shape>
          <o:OLEObject Type="Embed" ProgID="Visio.Drawing.11" ShapeID="_x0000_i1062" DrawAspect="Content" ObjectID="_1798055348"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87442392"/>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87442393"/>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87442394"/>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8.3pt" o:ole="">
            <v:imagedata r:id="rId89" o:title=""/>
          </v:shape>
          <o:OLEObject Type="Embed" ProgID="Visio.Drawing.11" ShapeID="_x0000_i1063" DrawAspect="Content" ObjectID="_1798055349"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87442395"/>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87442396"/>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87442397"/>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1AA05CDA" w:rsidR="00C336BB" w:rsidRDefault="005A06E3" w:rsidP="00C336BB">
      <w:pPr>
        <w:pStyle w:val="TH"/>
      </w:pPr>
      <w:r>
        <w:object w:dxaOrig="6255" w:dyaOrig="3001" w14:anchorId="064C4C55">
          <v:shape id="_x0000_i1064" type="#_x0000_t75" style="width:312.75pt;height:150.35pt" o:ole="">
            <v:imagedata r:id="rId91" o:title=""/>
          </v:shape>
          <o:OLEObject Type="Embed" ProgID="Visio.Drawing.15" ShapeID="_x0000_i1064" DrawAspect="Content" ObjectID="_1798055350"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69E0466F" w14:textId="5C62BE8D" w:rsidR="005A06E3" w:rsidRDefault="005A06E3" w:rsidP="005A06E3">
      <w:pPr>
        <w:pStyle w:val="NO"/>
        <w:rPr>
          <w:noProof/>
        </w:rPr>
      </w:pPr>
      <w:r>
        <w:rPr>
          <w:noProof/>
        </w:rPr>
        <w:t>NOTE:</w:t>
      </w:r>
      <w:r>
        <w:rPr>
          <w:noProof/>
        </w:rPr>
        <w:tab/>
        <w:t>It is implementation specific if a notification will be sent to the file URL recipient that has</w:t>
      </w:r>
      <w:r w:rsidR="003B5CB6">
        <w:rPr>
          <w:noProof/>
        </w:rPr>
        <w:t xml:space="preserve"> </w:t>
      </w:r>
      <w:r>
        <w:rPr>
          <w:noProof/>
        </w:rPr>
        <w:t>n</w:t>
      </w:r>
      <w:r w:rsidR="003B5CB6">
        <w:rPr>
          <w:noProof/>
        </w:rPr>
        <w:t>o</w:t>
      </w:r>
      <w:r>
        <w:rPr>
          <w:noProof/>
        </w:rPr>
        <w:t>t downloaded the file.</w:t>
      </w:r>
    </w:p>
    <w:p w14:paraId="3F17F691" w14:textId="77777777" w:rsidR="00C336BB" w:rsidRDefault="00C336BB" w:rsidP="00C336BB">
      <w:pPr>
        <w:pStyle w:val="Heading5"/>
      </w:pPr>
      <w:bookmarkStart w:id="548" w:name="_Toc187442398"/>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5068221" w:rsidR="00C336BB" w:rsidRDefault="005A06E3" w:rsidP="00C336BB">
      <w:pPr>
        <w:pStyle w:val="TH"/>
      </w:pPr>
      <w:r>
        <w:object w:dxaOrig="9195" w:dyaOrig="4425" w14:anchorId="4DB98E2B">
          <v:shape id="_x0000_i1065" type="#_x0000_t75" style="width:459.65pt;height:221.2pt" o:ole="">
            <v:imagedata r:id="rId93" o:title=""/>
          </v:shape>
          <o:OLEObject Type="Embed" ProgID="Visio.Drawing.15" ShapeID="_x0000_i1065" DrawAspect="Content" ObjectID="_1798055351"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15BB3291"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4503AACD" w14:textId="690B10B2" w:rsidR="005A06E3" w:rsidRDefault="005A06E3" w:rsidP="005A06E3">
      <w:pPr>
        <w:pStyle w:val="NO"/>
      </w:pPr>
      <w:r>
        <w:t>NOTE 1:</w:t>
      </w:r>
      <w:r>
        <w:tab/>
      </w:r>
      <w:r w:rsidRPr="00F04932">
        <w:t>The</w:t>
      </w:r>
      <w:r>
        <w:t xml:space="preserve"> partner MCData content server </w:t>
      </w:r>
      <w:r w:rsidRPr="00F04932">
        <w:t>shall</w:t>
      </w:r>
      <w:r>
        <w:t xml:space="preserve"> maintain an association of the URL from the primary MCData content server and the local URL where the file is stored locally.</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828F518" w14:textId="0E382566" w:rsidR="005A06E3" w:rsidRDefault="005A06E3" w:rsidP="005A06E3">
      <w:pPr>
        <w:pStyle w:val="NO"/>
        <w:rPr>
          <w:noProof/>
        </w:rPr>
      </w:pPr>
      <w:r>
        <w:rPr>
          <w:noProof/>
        </w:rPr>
        <w:t>NOTE 2:</w:t>
      </w:r>
      <w:r>
        <w:rPr>
          <w:noProof/>
        </w:rPr>
        <w:tab/>
        <w:t>It is implementation specific if a notification will be sent to the file URL recipient that has not downloaded the file.</w:t>
      </w:r>
    </w:p>
    <w:p w14:paraId="16CBE7D4" w14:textId="77777777" w:rsidR="00C336BB" w:rsidRDefault="00C336BB" w:rsidP="00C336BB">
      <w:pPr>
        <w:pStyle w:val="Heading4"/>
        <w:rPr>
          <w:lang w:eastAsia="zh-CN"/>
        </w:rPr>
      </w:pPr>
      <w:bookmarkStart w:id="549" w:name="_Toc187442399"/>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8744240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87442401"/>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87442402"/>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35pt;height:363.45pt" o:ole="">
            <v:imagedata r:id="rId95" o:title=""/>
          </v:shape>
          <o:OLEObject Type="Embed" ProgID="Visio.Drawing.11" ShapeID="_x0000_i1066" DrawAspect="Content" ObjectID="_1798055352"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87442403"/>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87442404"/>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87442405"/>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25pt;height:289.75pt" o:ole="">
            <v:imagedata r:id="rId97" o:title=""/>
          </v:shape>
          <o:OLEObject Type="Embed" ProgID="Visio.Drawing.11" ShapeID="_x0000_i1067" DrawAspect="Content" ObjectID="_1798055353"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87442406"/>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87442407"/>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87442408"/>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85pt;height:353.1pt" o:ole="">
            <v:imagedata r:id="rId99" o:title=""/>
          </v:shape>
          <o:OLEObject Type="Embed" ProgID="Visio.Drawing.11" ShapeID="_x0000_i1068" DrawAspect="Content" ObjectID="_1798055354"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87442409"/>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87442410"/>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87442411"/>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pt;height:355.4pt" o:ole="">
            <v:imagedata r:id="rId101" o:title=""/>
          </v:shape>
          <o:OLEObject Type="Embed" ProgID="Visio.Drawing.11" ShapeID="_x0000_i1069" DrawAspect="Content" ObjectID="_1798055355"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87442412"/>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87442413"/>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87442414"/>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87442415"/>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87442416"/>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87442417"/>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87442418"/>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87442419"/>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87442420"/>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87442421"/>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87442422"/>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87442423"/>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87442424"/>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87442425"/>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87442426"/>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87442427"/>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87442428"/>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3pt" o:ole="">
            <v:imagedata r:id="rId103" o:title=""/>
          </v:shape>
          <o:OLEObject Type="Embed" ProgID="Visio.Drawing.11" ShapeID="_x0000_i1070" DrawAspect="Content" ObjectID="_1798055356"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87442429"/>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87442430"/>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87442431"/>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05pt;height:233.85pt" o:ole="">
            <v:imagedata r:id="rId105" o:title=""/>
          </v:shape>
          <o:OLEObject Type="Embed" ProgID="Visio.Drawing.11" ShapeID="_x0000_i1071" DrawAspect="Content" ObjectID="_1798055357"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87442432"/>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87442433"/>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87442434"/>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87442435"/>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87442436"/>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87442437"/>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87442438"/>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87442439"/>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87442440"/>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87442441"/>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87442442"/>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5pt;height:185.45pt" o:ole="">
            <v:imagedata r:id="rId107" o:title=""/>
          </v:shape>
          <o:OLEObject Type="Embed" ProgID="Visio.Drawing.15" ShapeID="_x0000_i1072" DrawAspect="Content" ObjectID="_1798055358"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87442443"/>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87442444"/>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87442445"/>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5pt;height:185.45pt" o:ole="">
            <v:imagedata r:id="rId109" o:title=""/>
          </v:shape>
          <o:OLEObject Type="Embed" ProgID="Visio.Drawing.11" ShapeID="_x0000_i1073" DrawAspect="Content" ObjectID="_1798055359"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87442446"/>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87442447"/>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87442448"/>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2pt;height:178.55pt" o:ole="">
            <v:imagedata r:id="rId111" o:title=""/>
          </v:shape>
          <o:OLEObject Type="Embed" ProgID="Visio.Drawing.15" ShapeID="_x0000_i1074" DrawAspect="Content" ObjectID="_1798055360"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87442449"/>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87442450"/>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87442451"/>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5pt;height:142.25pt" o:ole="">
            <v:imagedata r:id="rId113" o:title=""/>
          </v:shape>
          <o:OLEObject Type="Embed" ProgID="Visio.Drawing.11" ShapeID="_x0000_i1075" DrawAspect="Content" ObjectID="_1798055361"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87442452"/>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87442453"/>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87442454"/>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87442455"/>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87442456"/>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87442457"/>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87442458"/>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87442459"/>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87442460"/>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87442461"/>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87442462"/>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87442463"/>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87442464"/>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87442465"/>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87442466"/>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87442467"/>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87442468"/>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87442469"/>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87442470"/>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87442471"/>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87442472"/>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87442473"/>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87442474"/>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87442475"/>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87442476"/>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87442477"/>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87442478"/>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87442479"/>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87442480"/>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87442481"/>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87442482"/>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pt;height:255.15pt" o:ole="">
            <v:imagedata r:id="rId115" o:title=""/>
          </v:shape>
          <o:OLEObject Type="Embed" ProgID="Visio.Drawing.11" ShapeID="_x0000_i1076" DrawAspect="Content" ObjectID="_1798055362"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87442483"/>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87442484"/>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87442485"/>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8744248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87442487"/>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8744248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pt;height:366.9pt" o:ole="">
            <v:imagedata r:id="rId117" o:title=""/>
          </v:shape>
          <o:OLEObject Type="Embed" ProgID="Visio.Drawing.11" ShapeID="_x0000_i1077" DrawAspect="Content" ObjectID="_1798055363"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87442489"/>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87442490"/>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87442491"/>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87442492"/>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8.6pt" o:ole="">
            <v:imagedata r:id="rId119" o:title=""/>
          </v:shape>
          <o:OLEObject Type="Embed" ProgID="Visio.Drawing.11" ShapeID="_x0000_i1078" DrawAspect="Content" ObjectID="_1798055364"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87442493"/>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87442494"/>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87442495"/>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65pt;height:190.1pt" o:ole="">
            <v:imagedata r:id="rId121" o:title=""/>
          </v:shape>
          <o:OLEObject Type="Embed" ProgID="Visio.Drawing.11" ShapeID="_x0000_i1079" DrawAspect="Content" ObjectID="_1798055365"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87442496"/>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87442497"/>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87442498"/>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35pt" o:ole="">
            <v:imagedata r:id="rId123" o:title=""/>
          </v:shape>
          <o:OLEObject Type="Embed" ProgID="Visio.Drawing.11" ShapeID="_x0000_i1080" DrawAspect="Content" ObjectID="_1798055366"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87442499"/>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87442500"/>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87442501"/>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87442502"/>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87442503"/>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87442504"/>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1pt;height:145.75pt" o:ole="">
            <v:imagedata r:id="rId125" o:title=""/>
          </v:shape>
          <o:OLEObject Type="Embed" ProgID="Visio.Drawing.11" ShapeID="_x0000_i1081" DrawAspect="Content" ObjectID="_1798055367"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87442505"/>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87442506"/>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95pt" o:ole="">
            <v:imagedata r:id="rId127" o:title=""/>
          </v:shape>
          <o:OLEObject Type="Embed" ProgID="Visio.Drawing.11" ShapeID="_x0000_i1082" DrawAspect="Content" ObjectID="_1798055368"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87442507"/>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87442508"/>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87442509"/>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pt;height:153.8pt" o:ole="">
            <v:imagedata r:id="rId129" o:title=""/>
          </v:shape>
          <o:OLEObject Type="Embed" ProgID="Visio.Drawing.11" ShapeID="_x0000_i1083" DrawAspect="Content" ObjectID="_1798055369"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87442510"/>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87442511"/>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95pt;height:135.95pt" o:ole="">
            <v:imagedata r:id="rId131" o:title=""/>
          </v:shape>
          <o:OLEObject Type="Embed" ProgID="Visio.Drawing.11" ShapeID="_x0000_i1084" DrawAspect="Content" ObjectID="_1798055370"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87442512"/>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87442513"/>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87442514"/>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87442515"/>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87442516"/>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87442517"/>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75pt" o:ole="">
            <v:imagedata r:id="rId133" o:title=""/>
          </v:shape>
          <o:OLEObject Type="Embed" ProgID="Visio.Drawing.11" ShapeID="_x0000_i1085" DrawAspect="Content" ObjectID="_1798055371"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87442518"/>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87442519"/>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87442520"/>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05pt;height:245.4pt" o:ole="">
            <v:imagedata r:id="rId135" o:title=""/>
          </v:shape>
          <o:OLEObject Type="Embed" ProgID="Visio.Drawing.11" ShapeID="_x0000_i1086" DrawAspect="Content" ObjectID="_1798055372"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87442521"/>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87442522"/>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87442523"/>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pt;height:195.85pt" o:ole="">
            <v:imagedata r:id="rId137" o:title=""/>
          </v:shape>
          <o:OLEObject Type="Embed" ProgID="Visio.Drawing.11" ShapeID="_x0000_i1087" DrawAspect="Content" ObjectID="_1798055373"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87442524"/>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87442525"/>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87442526"/>
      <w:r>
        <w:t>7.12.2</w:t>
      </w:r>
      <w:r>
        <w:tab/>
      </w:r>
      <w:r w:rsidR="005F0596">
        <w:t>Void</w:t>
      </w:r>
      <w:bookmarkEnd w:id="693"/>
    </w:p>
    <w:p w14:paraId="0C1F0B11" w14:textId="77777777" w:rsidR="00C336BB" w:rsidRDefault="00C336BB" w:rsidP="00C336BB">
      <w:pPr>
        <w:pStyle w:val="Heading2"/>
      </w:pPr>
      <w:bookmarkStart w:id="694" w:name="_Toc187442527"/>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87442528"/>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4pt;height:213.1pt" o:ole="">
            <v:imagedata r:id="rId139" o:title=""/>
          </v:shape>
          <o:OLEObject Type="Embed" ProgID="Visio.Drawing.11" ShapeID="_x0000_i1088" DrawAspect="Content" ObjectID="_1798055374"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87442529"/>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87442530"/>
      <w:r>
        <w:lastRenderedPageBreak/>
        <w:t>7.13.3</w:t>
      </w:r>
      <w:r>
        <w:tab/>
        <w:t>Manage MCData message store</w:t>
      </w:r>
      <w:bookmarkEnd w:id="697"/>
    </w:p>
    <w:p w14:paraId="1B733705" w14:textId="77777777" w:rsidR="00C336BB" w:rsidRDefault="00C336BB" w:rsidP="00C336BB">
      <w:pPr>
        <w:pStyle w:val="Heading4"/>
      </w:pPr>
      <w:bookmarkStart w:id="698" w:name="_Toc187442531"/>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87442532"/>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87442533"/>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87442534"/>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87442535"/>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87442536"/>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87442537"/>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87442538"/>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87442539"/>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87442540"/>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87442541"/>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87442542"/>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87442543"/>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87442544"/>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87442545"/>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87442546"/>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87442547"/>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87442548"/>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87442549"/>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87442550"/>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87442551"/>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87442552"/>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87442553"/>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87442554"/>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87442555"/>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87442556"/>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87442557"/>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87442558"/>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87442559"/>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87442560"/>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87442561"/>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8744256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8744256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8744256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8744256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8744256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87442567"/>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87442568"/>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87442569"/>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87442570"/>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87442571"/>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87442572"/>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87442573"/>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87442574"/>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87442575"/>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87442576"/>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87442577"/>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87442578"/>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87442579"/>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87442580"/>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87442581"/>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8744258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87442583"/>
      <w:r>
        <w:t>7.13.3.2</w:t>
      </w:r>
      <w:r>
        <w:tab/>
        <w:t>Retrieve a stored object</w:t>
      </w:r>
      <w:bookmarkEnd w:id="750"/>
    </w:p>
    <w:p w14:paraId="7357C202" w14:textId="77777777" w:rsidR="00C336BB" w:rsidRDefault="00C336BB" w:rsidP="00C336BB">
      <w:pPr>
        <w:pStyle w:val="Heading5"/>
      </w:pPr>
      <w:bookmarkStart w:id="751" w:name="_Toc187442584"/>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87442585"/>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7pt;height:192.4pt" o:ole="">
            <v:imagedata r:id="rId141" o:title=""/>
          </v:shape>
          <o:OLEObject Type="Embed" ProgID="Visio.Drawing.11" ShapeID="_x0000_i1089" DrawAspect="Content" ObjectID="_1798055375"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87442586"/>
      <w:r>
        <w:t>7.13.3.3</w:t>
      </w:r>
      <w:r>
        <w:tab/>
        <w:t>Search stored objects</w:t>
      </w:r>
      <w:bookmarkEnd w:id="753"/>
    </w:p>
    <w:p w14:paraId="5D702389" w14:textId="77777777" w:rsidR="00C336BB" w:rsidRDefault="00C336BB" w:rsidP="00C336BB">
      <w:pPr>
        <w:pStyle w:val="Heading5"/>
      </w:pPr>
      <w:bookmarkStart w:id="754" w:name="_Toc187442587"/>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87442588"/>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45pt" o:ole="">
            <v:imagedata r:id="rId143" o:title=""/>
          </v:shape>
          <o:OLEObject Type="Embed" ProgID="Visio.Drawing.11" ShapeID="_x0000_i1090" DrawAspect="Content" ObjectID="_1798055376"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87442589"/>
      <w:r>
        <w:t>7.13.3.4</w:t>
      </w:r>
      <w:r>
        <w:tab/>
      </w:r>
      <w:r w:rsidRPr="000A5758">
        <w:t>Update a stored object</w:t>
      </w:r>
      <w:bookmarkEnd w:id="756"/>
    </w:p>
    <w:p w14:paraId="6E43374B" w14:textId="77777777" w:rsidR="00C336BB" w:rsidRDefault="00C336BB" w:rsidP="00C336BB">
      <w:pPr>
        <w:pStyle w:val="Heading5"/>
      </w:pPr>
      <w:bookmarkStart w:id="757" w:name="_Toc187442590"/>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87442591"/>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25pt" o:ole="">
            <v:imagedata r:id="rId145" o:title=""/>
          </v:shape>
          <o:OLEObject Type="Embed" ProgID="Visio.Drawing.11" ShapeID="_x0000_i1091" DrawAspect="Content" ObjectID="_1798055377"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87442592"/>
      <w:r>
        <w:t>7.13.3.5</w:t>
      </w:r>
      <w:r>
        <w:tab/>
        <w:t>Delete a stored object</w:t>
      </w:r>
      <w:bookmarkEnd w:id="759"/>
    </w:p>
    <w:p w14:paraId="20BB2935" w14:textId="77777777" w:rsidR="00C336BB" w:rsidRDefault="00C336BB" w:rsidP="00C336BB">
      <w:pPr>
        <w:pStyle w:val="Heading5"/>
      </w:pPr>
      <w:bookmarkStart w:id="760" w:name="_Toc187442593"/>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87442594"/>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5.05pt" o:ole="">
            <v:imagedata r:id="rId147" o:title=""/>
          </v:shape>
          <o:OLEObject Type="Embed" ProgID="Visio.Drawing.11" ShapeID="_x0000_i1092" DrawAspect="Content" ObjectID="_1798055378"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87442595"/>
      <w:r>
        <w:t>7.13.3.6</w:t>
      </w:r>
      <w:r>
        <w:tab/>
        <w:t>Synchronization</w:t>
      </w:r>
      <w:bookmarkEnd w:id="762"/>
    </w:p>
    <w:p w14:paraId="547FA4AF" w14:textId="77777777" w:rsidR="00C336BB" w:rsidRDefault="00C336BB" w:rsidP="00C336BB">
      <w:pPr>
        <w:pStyle w:val="Heading5"/>
      </w:pPr>
      <w:bookmarkStart w:id="763" w:name="_Toc187442596"/>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87442597"/>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1pt;height:202.75pt" o:ole="">
            <v:imagedata r:id="rId149" o:title=""/>
          </v:shape>
          <o:OLEObject Type="Embed" ProgID="Visio.Drawing.11" ShapeID="_x0000_i1093" DrawAspect="Content" ObjectID="_1798055379"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87442598"/>
      <w:r>
        <w:t>7.13.3.7</w:t>
      </w:r>
      <w:r>
        <w:tab/>
        <w:t>Create a user account</w:t>
      </w:r>
      <w:bookmarkEnd w:id="765"/>
    </w:p>
    <w:p w14:paraId="39315DEC" w14:textId="77777777" w:rsidR="00C336BB" w:rsidRDefault="00C336BB" w:rsidP="00C336BB">
      <w:pPr>
        <w:pStyle w:val="Heading5"/>
      </w:pPr>
      <w:bookmarkStart w:id="766" w:name="_Toc187442599"/>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87442600"/>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75pt" o:ole="">
            <v:imagedata r:id="rId151" o:title=""/>
          </v:shape>
          <o:OLEObject Type="Embed" ProgID="Visio.Drawing.11" ShapeID="_x0000_i1094" DrawAspect="Content" ObjectID="_1798055380"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87442601"/>
      <w:r>
        <w:t>7.13.3.8</w:t>
      </w:r>
      <w:r>
        <w:tab/>
        <w:t>Deposit an object</w:t>
      </w:r>
      <w:bookmarkEnd w:id="768"/>
    </w:p>
    <w:p w14:paraId="50A04365" w14:textId="77777777" w:rsidR="00C336BB" w:rsidRDefault="00C336BB" w:rsidP="00C336BB">
      <w:pPr>
        <w:pStyle w:val="Heading5"/>
      </w:pPr>
      <w:bookmarkStart w:id="769" w:name="_Toc187442602"/>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87442603"/>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pt;height:202.2pt" o:ole="">
            <v:imagedata r:id="rId153" o:title=""/>
          </v:shape>
          <o:OLEObject Type="Embed" ProgID="Visio.Drawing.15" ShapeID="_x0000_i1095" DrawAspect="Content" ObjectID="_1798055381"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87442604"/>
      <w:r>
        <w:t>7.13.3.9</w:t>
      </w:r>
      <w:r>
        <w:tab/>
        <w:t>Copy a stored object</w:t>
      </w:r>
      <w:bookmarkEnd w:id="771"/>
    </w:p>
    <w:p w14:paraId="4DDB5D4B" w14:textId="77777777" w:rsidR="00C336BB" w:rsidRDefault="00C336BB" w:rsidP="00C336BB">
      <w:pPr>
        <w:pStyle w:val="Heading5"/>
      </w:pPr>
      <w:bookmarkStart w:id="772" w:name="_Toc187442605"/>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87442606"/>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5.05pt" o:ole="">
            <v:imagedata r:id="rId155" o:title=""/>
          </v:shape>
          <o:OLEObject Type="Embed" ProgID="Visio.Drawing.11" ShapeID="_x0000_i1096" DrawAspect="Content" ObjectID="_1798055382"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87442607"/>
      <w:r>
        <w:t>7.13.3.10</w:t>
      </w:r>
      <w:r>
        <w:tab/>
        <w:t>Move a stored object</w:t>
      </w:r>
      <w:bookmarkEnd w:id="774"/>
    </w:p>
    <w:p w14:paraId="108EF6F4" w14:textId="77777777" w:rsidR="00C336BB" w:rsidRDefault="00C336BB" w:rsidP="00C336BB">
      <w:pPr>
        <w:pStyle w:val="Heading5"/>
      </w:pPr>
      <w:bookmarkStart w:id="775" w:name="_Toc187442608"/>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87442609"/>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9pt;height:205.65pt" o:ole="">
            <v:imagedata r:id="rId157" o:title=""/>
          </v:shape>
          <o:OLEObject Type="Embed" ProgID="Visio.Drawing.11" ShapeID="_x0000_i1097" DrawAspect="Content" ObjectID="_1798055383"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87442610"/>
      <w:r>
        <w:t>7.13.3.11</w:t>
      </w:r>
      <w:r>
        <w:tab/>
        <w:t>Folder create operation</w:t>
      </w:r>
      <w:bookmarkEnd w:id="777"/>
    </w:p>
    <w:p w14:paraId="5CDF0515" w14:textId="77777777" w:rsidR="00C336BB" w:rsidRDefault="00C336BB" w:rsidP="00C336BB">
      <w:pPr>
        <w:pStyle w:val="Heading5"/>
      </w:pPr>
      <w:bookmarkStart w:id="778" w:name="_Toc187442611"/>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87442612"/>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95pt;height:192.4pt" o:ole="">
            <v:imagedata r:id="rId159" o:title=""/>
          </v:shape>
          <o:OLEObject Type="Embed" ProgID="Visio.Drawing.11" ShapeID="_x0000_i1098" DrawAspect="Content" ObjectID="_1798055384"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87442613"/>
      <w:r>
        <w:t>7.13.3.12</w:t>
      </w:r>
      <w:r>
        <w:tab/>
        <w:t>Folder delete operation</w:t>
      </w:r>
      <w:bookmarkEnd w:id="780"/>
    </w:p>
    <w:p w14:paraId="6476D383" w14:textId="77777777" w:rsidR="00C336BB" w:rsidRDefault="00C336BB" w:rsidP="00C336BB">
      <w:pPr>
        <w:pStyle w:val="Heading5"/>
      </w:pPr>
      <w:bookmarkStart w:id="781" w:name="_Toc187442614"/>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87442615"/>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75pt;height:195.25pt" o:ole="">
            <v:imagedata r:id="rId161" o:title=""/>
          </v:shape>
          <o:OLEObject Type="Embed" ProgID="Visio.Drawing.11" ShapeID="_x0000_i1099" DrawAspect="Content" ObjectID="_1798055385"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87442616"/>
      <w:r>
        <w:t>7.13.3.13</w:t>
      </w:r>
      <w:r>
        <w:tab/>
        <w:t>Folder copy operation</w:t>
      </w:r>
      <w:bookmarkEnd w:id="783"/>
    </w:p>
    <w:p w14:paraId="5D84A4A7" w14:textId="77777777" w:rsidR="00C336BB" w:rsidRDefault="00C336BB" w:rsidP="00C336BB">
      <w:pPr>
        <w:pStyle w:val="Heading5"/>
      </w:pPr>
      <w:bookmarkStart w:id="784" w:name="_Toc187442617"/>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87442618"/>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5pt;height:205.05pt" o:ole="">
            <v:imagedata r:id="rId163" o:title=""/>
          </v:shape>
          <o:OLEObject Type="Embed" ProgID="Visio.Drawing.11" ShapeID="_x0000_i1100" DrawAspect="Content" ObjectID="_1798055386"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87442619"/>
      <w:r>
        <w:t>7.13.3.14</w:t>
      </w:r>
      <w:r>
        <w:tab/>
        <w:t>Folder move operation</w:t>
      </w:r>
      <w:bookmarkEnd w:id="786"/>
    </w:p>
    <w:p w14:paraId="346666E2" w14:textId="77777777" w:rsidR="00C336BB" w:rsidRDefault="00C336BB" w:rsidP="00C336BB">
      <w:pPr>
        <w:pStyle w:val="Heading5"/>
      </w:pPr>
      <w:bookmarkStart w:id="787" w:name="_Toc187442620"/>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87442621"/>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35pt;height:199.3pt" o:ole="">
            <v:imagedata r:id="rId165" o:title=""/>
          </v:shape>
          <o:OLEObject Type="Embed" ProgID="Visio.Drawing.11" ShapeID="_x0000_i1101" DrawAspect="Content" ObjectID="_1798055387"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87442622"/>
      <w:r>
        <w:t>7.13.3.15</w:t>
      </w:r>
      <w:r>
        <w:tab/>
        <w:t>Folder list operation</w:t>
      </w:r>
      <w:bookmarkEnd w:id="789"/>
    </w:p>
    <w:p w14:paraId="0F3C68AF" w14:textId="77777777" w:rsidR="00C336BB" w:rsidRDefault="00C336BB" w:rsidP="00C336BB">
      <w:pPr>
        <w:pStyle w:val="Heading5"/>
      </w:pPr>
      <w:bookmarkStart w:id="790" w:name="_Toc187442623"/>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87442624"/>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5pt;height:186.6pt" o:ole="">
            <v:imagedata r:id="rId167" o:title=""/>
          </v:shape>
          <o:OLEObject Type="Embed" ProgID="Visio.Drawing.11" ShapeID="_x0000_i1102" DrawAspect="Content" ObjectID="_1798055388"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87442625"/>
      <w:r>
        <w:t>7.13.3.16</w:t>
      </w:r>
      <w:r>
        <w:tab/>
        <w:t>Upload objects</w:t>
      </w:r>
      <w:bookmarkEnd w:id="792"/>
    </w:p>
    <w:p w14:paraId="0E1AE556" w14:textId="77777777" w:rsidR="00C336BB" w:rsidRDefault="00C336BB" w:rsidP="00C336BB">
      <w:pPr>
        <w:pStyle w:val="Heading5"/>
      </w:pPr>
      <w:bookmarkStart w:id="793" w:name="_Toc187442626"/>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87442627"/>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4pt" o:ole="">
            <v:imagedata r:id="rId169" o:title=""/>
          </v:shape>
          <o:OLEObject Type="Embed" ProgID="Visio.Drawing.11" ShapeID="_x0000_i1103" DrawAspect="Content" ObjectID="_1798055389"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87442628"/>
      <w:r>
        <w:t>7.13.3.17</w:t>
      </w:r>
      <w:r>
        <w:tab/>
        <w:t>Notify client to synchronize</w:t>
      </w:r>
      <w:bookmarkEnd w:id="795"/>
    </w:p>
    <w:p w14:paraId="6F9EBCD5" w14:textId="77777777" w:rsidR="00C336BB" w:rsidRDefault="00C336BB" w:rsidP="00C336BB">
      <w:pPr>
        <w:pStyle w:val="Heading5"/>
      </w:pPr>
      <w:bookmarkStart w:id="796" w:name="_Toc187442629"/>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87442630"/>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65pt;height:196.4pt" o:ole="">
            <v:imagedata r:id="rId171" o:title=""/>
          </v:shape>
          <o:OLEObject Type="Embed" ProgID="Visio.Drawing.11" ShapeID="_x0000_i1104" DrawAspect="Content" ObjectID="_1798055390"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87442631"/>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pt;height:405.5pt" o:ole="">
            <v:imagedata r:id="rId173" o:title=""/>
          </v:shape>
          <o:OLEObject Type="Embed" ProgID="Visio.Drawing.11" ShapeID="_x0000_i1105" DrawAspect="Content" ObjectID="_1798055391"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3pt;height:263.8pt" o:ole="">
            <v:imagedata r:id="rId175" o:title=""/>
          </v:shape>
          <o:OLEObject Type="Embed" ProgID="Visio.Drawing.11" ShapeID="_x0000_i1106" DrawAspect="Content" ObjectID="_1798055392"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pt;height:276.5pt" o:ole="">
            <v:imagedata r:id="rId177" o:title=""/>
          </v:shape>
          <o:OLEObject Type="Embed" ProgID="Visio.Drawing.11" ShapeID="_x0000_i1107" DrawAspect="Content" ObjectID="_1798055393"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87442632"/>
      <w:r>
        <w:t>7.13.3.18</w:t>
      </w:r>
      <w:r>
        <w:tab/>
        <w:t>Search folder</w:t>
      </w:r>
      <w:bookmarkEnd w:id="799"/>
    </w:p>
    <w:p w14:paraId="6AD6E2D6" w14:textId="77777777" w:rsidR="00C336BB" w:rsidRDefault="00C336BB" w:rsidP="00C336BB">
      <w:pPr>
        <w:pStyle w:val="Heading5"/>
      </w:pPr>
      <w:bookmarkStart w:id="800" w:name="_Toc187442633"/>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87442634"/>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pt" o:ole="">
            <v:imagedata r:id="rId179" o:title=""/>
          </v:shape>
          <o:OLEObject Type="Embed" ProgID="Visio.Drawing.11" ShapeID="_x0000_i1108" DrawAspect="Content" ObjectID="_1798055394"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87442635"/>
      <w:r>
        <w:t>7.13.3.19</w:t>
      </w:r>
      <w:r>
        <w:tab/>
        <w:t>Retrieve folder content</w:t>
      </w:r>
      <w:bookmarkEnd w:id="802"/>
    </w:p>
    <w:p w14:paraId="46C70A15" w14:textId="77777777" w:rsidR="00C336BB" w:rsidRDefault="00C336BB" w:rsidP="00C336BB">
      <w:pPr>
        <w:pStyle w:val="Heading5"/>
      </w:pPr>
      <w:bookmarkStart w:id="803" w:name="_Toc187442636"/>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87442637"/>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pt" o:ole="">
            <v:imagedata r:id="rId181" o:title=""/>
          </v:shape>
          <o:OLEObject Type="Embed" ProgID="Visio.Drawing.11" ShapeID="_x0000_i1109" DrawAspect="Content" ObjectID="_1798055395"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87442638"/>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87442639"/>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87442640"/>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5pt;height:312.75pt" o:ole="">
            <v:imagedata r:id="rId183" o:title=""/>
          </v:shape>
          <o:OLEObject Type="Embed" ProgID="Visio.Drawing.15" ShapeID="_x0000_i1110" DrawAspect="Content" ObjectID="_1798055396"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87442641"/>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87442642"/>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87442643"/>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1pt;height:180.3pt" o:ole="">
            <v:imagedata r:id="rId185" o:title=""/>
          </v:shape>
          <o:OLEObject Type="Embed" ProgID="Visio.Drawing.11" ShapeID="_x0000_i1111" DrawAspect="Content" ObjectID="_1798055397" r:id="rId186"/>
        </w:object>
      </w:r>
    </w:p>
    <w:p w14:paraId="6D6E09D6" w14:textId="6CD80F95" w:rsidR="00C336BB" w:rsidRPr="0083396F" w:rsidRDefault="00C336BB" w:rsidP="00C336BB">
      <w:pPr>
        <w:pStyle w:val="TF"/>
      </w:pPr>
      <w:r w:rsidRPr="0083396F">
        <w:t>Figure</w:t>
      </w:r>
      <w:r>
        <w:t> </w:t>
      </w:r>
      <w:r w:rsidRPr="0083396F">
        <w:t>7.13.4.2-1</w:t>
      </w:r>
      <w:r w:rsidR="00B2412F">
        <w:t>:</w:t>
      </w:r>
      <w:r w:rsidRPr="0083396F">
        <w:t xml:space="preserve">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0D79BEAE" w:rsidR="00C336BB" w:rsidRPr="00D5587A"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23F74C3C" w:rsidR="00C336BB" w:rsidRDefault="00C336BB" w:rsidP="00C336BB">
      <w:pPr>
        <w:pStyle w:val="B1"/>
      </w:pPr>
      <w:r>
        <w:t>3.</w:t>
      </w:r>
      <w:r>
        <w:tab/>
      </w:r>
      <w:r w:rsidRPr="0083396F">
        <w:t>MCData server</w:t>
      </w:r>
      <w:r>
        <w:t xml:space="preserve"> continue</w:t>
      </w:r>
      <w:r w:rsidR="00B2412F">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87442644"/>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87442645"/>
      <w:r>
        <w:rPr>
          <w:noProof/>
          <w:color w:val="000000"/>
        </w:rPr>
        <w:t>7.13.5</w:t>
      </w:r>
      <w:r w:rsidRPr="000B3AAC">
        <w:rPr>
          <w:noProof/>
          <w:color w:val="000000"/>
        </w:rPr>
        <w:t>.1</w:t>
      </w:r>
      <w:r w:rsidRPr="000B3AAC">
        <w:rPr>
          <w:noProof/>
          <w:color w:val="000000"/>
        </w:rPr>
        <w:tab/>
        <w:t>General</w:t>
      </w:r>
      <w:bookmarkEnd w:id="812"/>
    </w:p>
    <w:p w14:paraId="0447CF26" w14:textId="58E3402D"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B2412F">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87442646"/>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pt;height:198.7pt" o:ole="">
            <v:imagedata r:id="rId187" o:title=""/>
          </v:shape>
          <o:OLEObject Type="Embed" ProgID="Visio.Drawing.11" ShapeID="_x0000_i1112" DrawAspect="Content" ObjectID="_1798055398"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335188D5" w:rsidR="00C336BB"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87442647"/>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87442648"/>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87442649"/>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87442650"/>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87442651"/>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87442652"/>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87442653"/>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87442654"/>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87442655"/>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87442656"/>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87442657"/>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87442658"/>
      <w:r>
        <w:lastRenderedPageBreak/>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87442659"/>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87442660"/>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87442661"/>
      <w:r>
        <w:rPr>
          <w:lang w:eastAsia="zh-CN"/>
        </w:rPr>
        <w:lastRenderedPageBreak/>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87442662"/>
      <w:r>
        <w:t>7.14.2.2</w:t>
      </w:r>
      <w:r>
        <w:tab/>
        <w:t>IP connectivity point-to-point MCData transport service</w:t>
      </w:r>
      <w:bookmarkEnd w:id="829"/>
    </w:p>
    <w:p w14:paraId="23F6E27E" w14:textId="77777777" w:rsidR="00C336BB" w:rsidRDefault="00C336BB" w:rsidP="00C336BB">
      <w:pPr>
        <w:pStyle w:val="Heading5"/>
      </w:pPr>
      <w:bookmarkStart w:id="830" w:name="_Toc187442663"/>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87442664"/>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8pt;height:274.2pt" o:ole="">
            <v:imagedata r:id="rId189" o:title=""/>
          </v:shape>
          <o:OLEObject Type="Embed" ProgID="Visio.Drawing.15" ShapeID="_x0000_i1113" DrawAspect="Content" ObjectID="_1798055399"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87442665"/>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87442666"/>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87442667"/>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8.1pt" o:ole="">
            <v:imagedata r:id="rId191" o:title=""/>
          </v:shape>
          <o:OLEObject Type="Embed" ProgID="Visio.Drawing.15" ShapeID="_x0000_i1114" DrawAspect="Content" ObjectID="_1798055400"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87442668"/>
      <w:r>
        <w:t>7.14.2.4</w:t>
      </w:r>
      <w:r>
        <w:tab/>
        <w:t>MCData user remote initiated tear down point-to-point IP connectivity</w:t>
      </w:r>
      <w:bookmarkEnd w:id="839"/>
    </w:p>
    <w:p w14:paraId="2BD0ABCF" w14:textId="77777777" w:rsidR="00C336BB" w:rsidRDefault="00C336BB" w:rsidP="00C336BB">
      <w:pPr>
        <w:pStyle w:val="Heading5"/>
      </w:pPr>
      <w:bookmarkStart w:id="840" w:name="_Toc187442669"/>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87442670"/>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8.1pt" o:ole="">
            <v:imagedata r:id="rId193" o:title=""/>
          </v:shape>
          <o:OLEObject Type="Embed" ProgID="Visio.Drawing.15" ShapeID="_x0000_i1115" DrawAspect="Content" ObjectID="_1798055401"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87442671"/>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87442672"/>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87442673"/>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05pt;height:229.25pt" o:ole="">
            <v:imagedata r:id="rId195" o:title=""/>
          </v:shape>
          <o:OLEObject Type="Embed" ProgID="Visio.Drawing.11" ShapeID="_x0000_i1116" DrawAspect="Content" ObjectID="_1798055402"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87442674"/>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87442675"/>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87442676"/>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25pt;height:150.9pt" o:ole="">
            <v:imagedata r:id="rId197" o:title=""/>
          </v:shape>
          <o:OLEObject Type="Embed" ProgID="Visio.Drawing.11" ShapeID="_x0000_i1117" DrawAspect="Content" ObjectID="_1798055403"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87442677"/>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87442678"/>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87442679"/>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87442680"/>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87442681"/>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87442682"/>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87442683"/>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87442684"/>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87442685"/>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87442686"/>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87442687"/>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87442688"/>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87442689"/>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87442690"/>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87442691"/>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87442692"/>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87442693"/>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87442694"/>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87442695"/>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87442696"/>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87442697"/>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87442698"/>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87442699"/>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87442700"/>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87442701"/>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87442702"/>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469A8947" w14:textId="6BEC6B2F" w:rsidR="00C2503A" w:rsidRPr="002731F8" w:rsidRDefault="00C2503A" w:rsidP="00C2503A">
      <w:pPr>
        <w:pStyle w:val="Heading3"/>
      </w:pPr>
      <w:bookmarkStart w:id="912" w:name="_Toc187442703"/>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2"/>
    </w:p>
    <w:p w14:paraId="31914AA7" w14:textId="77777777" w:rsidR="00C2503A" w:rsidRPr="002C512E" w:rsidRDefault="00C2503A" w:rsidP="00C2503A">
      <w:pPr>
        <w:pStyle w:val="Heading4"/>
        <w:rPr>
          <w:rFonts w:eastAsia="SimSun"/>
        </w:rPr>
      </w:pPr>
      <w:bookmarkStart w:id="913" w:name="_Toc122563398"/>
      <w:bookmarkStart w:id="914" w:name="_Toc187442704"/>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3"/>
      <w:bookmarkEnd w:id="914"/>
    </w:p>
    <w:p w14:paraId="2DE9A4B0" w14:textId="77777777" w:rsidR="00C2503A" w:rsidRPr="00AB5FED" w:rsidRDefault="00C2503A" w:rsidP="00C2503A">
      <w:pPr>
        <w:pStyle w:val="Heading5"/>
      </w:pPr>
      <w:bookmarkStart w:id="915" w:name="_Toc122563399"/>
      <w:bookmarkStart w:id="916" w:name="_Toc187442705"/>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5"/>
      <w:bookmarkEnd w:id="91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5pt;height:400.9pt" o:ole="">
            <v:imagedata r:id="rId199" o:title=""/>
          </v:shape>
          <o:OLEObject Type="Embed" ProgID="Visio.Drawing.15" ShapeID="_x0000_i1118" DrawAspect="Content" ObjectID="_1798055404"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7" w:name="_Toc122563400"/>
      <w:bookmarkStart w:id="918" w:name="_Toc187442706"/>
      <w:r>
        <w:t>7.17.3.1.2</w:t>
      </w:r>
      <w:r w:rsidRPr="00874DF3">
        <w:tab/>
      </w:r>
      <w:r>
        <w:rPr>
          <w:lang w:val="nl-NL"/>
        </w:rPr>
        <w:t xml:space="preserve">Release ad hoc group </w:t>
      </w:r>
      <w:r>
        <w:t>data communication</w:t>
      </w:r>
      <w:bookmarkEnd w:id="917"/>
      <w:bookmarkEnd w:id="91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8.8pt" o:ole="">
            <v:imagedata r:id="rId201" o:title=""/>
          </v:shape>
          <o:OLEObject Type="Embed" ProgID="Visio.Drawing.11" ShapeID="_x0000_i1119" DrawAspect="Content" ObjectID="_1798055405"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9" w:name="_Toc122563401"/>
      <w:bookmarkStart w:id="920" w:name="_Toc187442707"/>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9"/>
      <w:bookmarkEnd w:id="92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25pt;height:456.2pt" o:ole="">
            <v:imagedata r:id="rId203" o:title=""/>
          </v:shape>
          <o:OLEObject Type="Embed" ProgID="Visio.Drawing.15" ShapeID="_x0000_i1120" DrawAspect="Content" ObjectID="_1798055406"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172F5E1C" w:rsidR="00C2503A" w:rsidRPr="00AB5FED" w:rsidRDefault="00C2503A" w:rsidP="00C2503A">
      <w:pPr>
        <w:pStyle w:val="Heading5"/>
      </w:pPr>
      <w:bookmarkStart w:id="921" w:name="_Toc122563402"/>
      <w:bookmarkStart w:id="922" w:name="_Toc187442708"/>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1"/>
      <w:bookmarkEnd w:id="922"/>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1" type="#_x0000_t75" style="width:516.1pt;height:486.15pt" o:ole="">
            <v:imagedata r:id="rId205" o:title=""/>
          </v:shape>
          <o:OLEObject Type="Embed" ProgID="Visio.Drawing.15" ShapeID="_x0000_i1121" DrawAspect="Content" ObjectID="_1798055407" r:id="rId206"/>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3" w:name="_Toc113304287"/>
      <w:bookmarkStart w:id="924" w:name="_Toc122563403"/>
      <w:bookmarkStart w:id="925" w:name="_Toc187442709"/>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3"/>
      <w:bookmarkEnd w:id="924"/>
      <w:bookmarkEnd w:id="92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1pt;height:364.05pt" o:ole="">
            <v:imagedata r:id="rId207" o:title=""/>
          </v:shape>
          <o:OLEObject Type="Embed" ProgID="Visio.Drawing.15" ShapeID="_x0000_i1122" DrawAspect="Content" ObjectID="_1798055408"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6" w:name="_Toc131694730"/>
      <w:bookmarkStart w:id="927" w:name="_Toc187442710"/>
      <w:r>
        <w:lastRenderedPageBreak/>
        <w:t>7.17.3.2</w:t>
      </w:r>
      <w:r w:rsidRPr="00287882">
        <w:tab/>
      </w:r>
      <w:r>
        <w:t>Ad hoc group data communication involving multiple MC systems</w:t>
      </w:r>
      <w:bookmarkEnd w:id="926"/>
      <w:bookmarkEnd w:id="927"/>
    </w:p>
    <w:p w14:paraId="0A72A26C" w14:textId="2D06C17E" w:rsidR="00B21A9D" w:rsidRPr="0045613B" w:rsidRDefault="00B21A9D" w:rsidP="00B21A9D">
      <w:pPr>
        <w:pStyle w:val="Heading5"/>
      </w:pPr>
      <w:bookmarkStart w:id="928" w:name="_Toc96531277"/>
      <w:bookmarkStart w:id="929" w:name="_Toc96606987"/>
      <w:bookmarkStart w:id="930" w:name="_Toc113304263"/>
      <w:bookmarkStart w:id="931" w:name="_Toc131694731"/>
      <w:bookmarkStart w:id="932" w:name="_Toc187442711"/>
      <w:r>
        <w:t>7.17.3.2.1</w:t>
      </w:r>
      <w:r w:rsidRPr="0045613B">
        <w:tab/>
      </w:r>
      <w:r>
        <w:t>Procedure for a</w:t>
      </w:r>
      <w:r w:rsidRPr="0045613B">
        <w:t>d</w:t>
      </w:r>
      <w:r>
        <w:t> </w:t>
      </w:r>
      <w:r w:rsidRPr="0045613B">
        <w:t xml:space="preserve">hoc group </w:t>
      </w:r>
      <w:r>
        <w:t>data communication setup</w:t>
      </w:r>
      <w:bookmarkEnd w:id="928"/>
      <w:bookmarkEnd w:id="929"/>
      <w:bookmarkEnd w:id="930"/>
      <w:r>
        <w:t xml:space="preserve"> – Participants list provided by the Initiator</w:t>
      </w:r>
      <w:bookmarkEnd w:id="931"/>
      <w:bookmarkEnd w:id="93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55pt;height:220.05pt" o:ole="">
            <v:imagedata r:id="rId209" o:title=""/>
          </v:shape>
          <o:OLEObject Type="Embed" ProgID="Visio.Drawing.15" ShapeID="_x0000_i1123" DrawAspect="Content" ObjectID="_1798055409"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3" w:name="_Toc96531278"/>
      <w:bookmarkStart w:id="934" w:name="_Toc96606988"/>
      <w:bookmarkStart w:id="935" w:name="_Toc113304264"/>
      <w:bookmarkStart w:id="936" w:name="_Toc131694732"/>
      <w:bookmarkStart w:id="937" w:name="_Toc187442712"/>
      <w:r>
        <w:t>7.17.3.2.2</w:t>
      </w:r>
      <w:r w:rsidRPr="0045613B">
        <w:tab/>
      </w:r>
      <w:r>
        <w:t>Procedure for a</w:t>
      </w:r>
      <w:r w:rsidRPr="0045613B">
        <w:t>d</w:t>
      </w:r>
      <w:r>
        <w:t> </w:t>
      </w:r>
      <w:r w:rsidRPr="0045613B">
        <w:t xml:space="preserve">hoc group </w:t>
      </w:r>
      <w:r>
        <w:t>data communication release</w:t>
      </w:r>
      <w:bookmarkEnd w:id="933"/>
      <w:bookmarkEnd w:id="934"/>
      <w:bookmarkEnd w:id="935"/>
      <w:r>
        <w:t xml:space="preserve"> by </w:t>
      </w:r>
      <w:r w:rsidRPr="00894C7F">
        <w:t xml:space="preserve">MCData </w:t>
      </w:r>
      <w:r>
        <w:t>server – Participants list provided by the Initiator</w:t>
      </w:r>
      <w:bookmarkEnd w:id="936"/>
      <w:bookmarkEnd w:id="93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15pt;height:341.55pt" o:ole="">
            <v:imagedata r:id="rId211" o:title=""/>
          </v:shape>
          <o:OLEObject Type="Embed" ProgID="Visio.Drawing.11" ShapeID="_x0000_i1124" DrawAspect="Content" ObjectID="_1798055410"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8" w:name="_Toc113304257"/>
      <w:bookmarkStart w:id="939" w:name="_Toc131694733"/>
      <w:bookmarkStart w:id="940" w:name="_Toc187442713"/>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8"/>
      <w:bookmarkEnd w:id="939"/>
      <w:bookmarkEnd w:id="94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55pt;height:397.45pt" o:ole="">
            <v:imagedata r:id="rId213" o:title=""/>
          </v:shape>
          <o:OLEObject Type="Embed" ProgID="Visio.Drawing.15" ShapeID="_x0000_i1125" DrawAspect="Content" ObjectID="_1798055411"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42E6F2BC" w:rsidR="00B21A9D" w:rsidRPr="00AB5FED" w:rsidRDefault="00B21A9D" w:rsidP="00B21A9D">
      <w:pPr>
        <w:pStyle w:val="Heading5"/>
        <w:rPr>
          <w:lang w:val="nl-NL"/>
        </w:rPr>
      </w:pPr>
      <w:bookmarkStart w:id="941" w:name="_Toc131694734"/>
      <w:bookmarkStart w:id="942" w:name="_Toc187442714"/>
      <w:r>
        <w:t>7.17.3.2.4</w:t>
      </w:r>
      <w:r w:rsidRPr="00AB5FED">
        <w:rPr>
          <w:lang w:val="nl-NL"/>
        </w:rPr>
        <w:tab/>
      </w:r>
      <w:r w:rsidR="00242EBE" w:rsidRPr="00242EBE">
        <w:rPr>
          <w:lang w:val="nl-NL"/>
        </w:rPr>
        <w:t>Modifying of ad hoc group data communication participants by the MCData server</w:t>
      </w:r>
      <w:bookmarkEnd w:id="941"/>
      <w:bookmarkEnd w:id="94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55pt;height:440.05pt" o:ole="">
            <v:imagedata r:id="rId215" o:title=""/>
          </v:shape>
          <o:OLEObject Type="Embed" ProgID="Visio.Drawing.15" ShapeID="_x0000_i1126" DrawAspect="Content" ObjectID="_1798055412" r:id="rId216"/>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3" w:name="_Toc131694735"/>
      <w:bookmarkStart w:id="944" w:name="_Toc187442715"/>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3"/>
      <w:bookmarkEnd w:id="94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1pt;height:384.2pt" o:ole="">
            <v:imagedata r:id="rId217" o:title=""/>
          </v:shape>
          <o:OLEObject Type="Embed" ProgID="Visio.Drawing.15" ShapeID="_x0000_i1127" DrawAspect="Content" ObjectID="_1798055413"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5" w:name="_Toc187442716"/>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5"/>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8" type="#_x0000_t75" style="width:481.55pt;height:411.85pt" o:ole="">
            <v:imagedata r:id="rId219" o:title=""/>
          </v:shape>
          <o:OLEObject Type="Embed" ProgID="Visio.Drawing.15" ShapeID="_x0000_i1128" DrawAspect="Content" ObjectID="_1798055414" r:id="rId220"/>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6" w:name="_Toc187442717"/>
      <w:r>
        <w:t>7.17.4</w:t>
      </w:r>
      <w:r w:rsidRPr="00AB5FED">
        <w:tab/>
      </w:r>
      <w:r w:rsidRPr="002731F8">
        <w:t xml:space="preserve">Ad hoc group </w:t>
      </w:r>
      <w:r>
        <w:t xml:space="preserve">short data service </w:t>
      </w:r>
      <w:r w:rsidRPr="008F117B">
        <w:t xml:space="preserve">data communication </w:t>
      </w:r>
      <w:r w:rsidRPr="002731F8">
        <w:t>procedures</w:t>
      </w:r>
      <w:bookmarkEnd w:id="946"/>
    </w:p>
    <w:p w14:paraId="75D74499" w14:textId="77777777" w:rsidR="00C2503A" w:rsidRPr="00DF041A" w:rsidRDefault="00C2503A" w:rsidP="00C2503A">
      <w:pPr>
        <w:pStyle w:val="Heading4"/>
      </w:pPr>
      <w:bookmarkStart w:id="947" w:name="_Toc187442718"/>
      <w:r w:rsidRPr="00DF041A">
        <w:t>7.17.4.1</w:t>
      </w:r>
      <w:r w:rsidRPr="00DF041A">
        <w:tab/>
        <w:t>General</w:t>
      </w:r>
      <w:bookmarkEnd w:id="94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8" w:name="_Toc187442719"/>
      <w:r w:rsidRPr="00DF041A">
        <w:t>7.17.4.</w:t>
      </w:r>
      <w:r>
        <w:t>2</w:t>
      </w:r>
      <w:r w:rsidRPr="00DF041A">
        <w:tab/>
      </w:r>
      <w:r>
        <w:t xml:space="preserve">Information flows for </w:t>
      </w:r>
      <w:r>
        <w:rPr>
          <w:lang w:eastAsia="zh-CN"/>
        </w:rPr>
        <w:t>short data service specific</w:t>
      </w:r>
      <w:bookmarkEnd w:id="94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9" w:name="_Toc187442720"/>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9"/>
    </w:p>
    <w:p w14:paraId="411209D9" w14:textId="77777777" w:rsidR="00C2503A" w:rsidRPr="008F117B" w:rsidRDefault="00C2503A" w:rsidP="00C2503A">
      <w:pPr>
        <w:pStyle w:val="Heading5"/>
        <w:rPr>
          <w:lang w:eastAsia="zh-CN"/>
        </w:rPr>
      </w:pPr>
      <w:bookmarkStart w:id="950" w:name="_Toc187442721"/>
      <w:r>
        <w:t>7.17.4.3.1</w:t>
      </w:r>
      <w:r w:rsidRPr="008F117B">
        <w:tab/>
      </w:r>
      <w:r w:rsidRPr="008F117B">
        <w:rPr>
          <w:rFonts w:hint="eastAsia"/>
          <w:lang w:eastAsia="zh-CN"/>
        </w:rPr>
        <w:t>General</w:t>
      </w:r>
      <w:bookmarkEnd w:id="95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1" w:name="_Toc187442722"/>
      <w:r>
        <w:t>7.17.4.3.2</w:t>
      </w:r>
      <w:r w:rsidRPr="00AB5FED">
        <w:tab/>
      </w:r>
      <w:r w:rsidRPr="008F117B">
        <w:rPr>
          <w:rFonts w:hint="eastAsia"/>
          <w:lang w:eastAsia="zh-CN"/>
        </w:rPr>
        <w:t>Procedure</w:t>
      </w:r>
      <w:bookmarkEnd w:id="95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35pt;height:172.8pt" o:ole="">
            <v:imagedata r:id="rId221" o:title="" cropbottom="30937f"/>
          </v:shape>
          <o:OLEObject Type="Embed" ProgID="Visio.Drawing.11" ShapeID="_x0000_i1129" DrawAspect="Content" ObjectID="_1798055415" r:id="rId222"/>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2" w:name="_Toc187442723"/>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2"/>
    </w:p>
    <w:p w14:paraId="53608691" w14:textId="3758614E" w:rsidR="00FE10B1" w:rsidRPr="008F117B" w:rsidRDefault="00FE10B1" w:rsidP="00FE10B1">
      <w:pPr>
        <w:pStyle w:val="Heading5"/>
        <w:rPr>
          <w:lang w:eastAsia="zh-CN"/>
        </w:rPr>
      </w:pPr>
      <w:bookmarkStart w:id="953" w:name="_Toc187442724"/>
      <w:r>
        <w:t>7.</w:t>
      </w:r>
      <w:r w:rsidR="003A2A97">
        <w:t>17.4.4</w:t>
      </w:r>
      <w:r>
        <w:t>.1</w:t>
      </w:r>
      <w:r w:rsidRPr="008F117B">
        <w:tab/>
      </w:r>
      <w:r w:rsidRPr="008F117B">
        <w:rPr>
          <w:rFonts w:hint="eastAsia"/>
          <w:lang w:eastAsia="zh-CN"/>
        </w:rPr>
        <w:t>General</w:t>
      </w:r>
      <w:bookmarkEnd w:id="95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4" w:name="_Toc187442725"/>
      <w:r>
        <w:t>7.</w:t>
      </w:r>
      <w:r w:rsidR="003A2A97">
        <w:t>17.4.4</w:t>
      </w:r>
      <w:r>
        <w:t>.2</w:t>
      </w:r>
      <w:r w:rsidRPr="00AB5FED">
        <w:tab/>
      </w:r>
      <w:r w:rsidRPr="008F117B">
        <w:rPr>
          <w:rFonts w:hint="eastAsia"/>
          <w:lang w:eastAsia="zh-CN"/>
        </w:rPr>
        <w:t>Procedure</w:t>
      </w:r>
      <w:bookmarkEnd w:id="95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5.75pt;height:149.2pt" o:ole="">
            <v:imagedata r:id="rId223" o:title=""/>
          </v:shape>
          <o:OLEObject Type="Embed" ProgID="Visio.Drawing.15" ShapeID="_x0000_i1130" DrawAspect="Content" ObjectID="_1798055416" r:id="rId224"/>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5" w:name="_Toc187442726"/>
      <w:r>
        <w:t>7.17.5</w:t>
      </w:r>
      <w:r w:rsidRPr="00AB5FED">
        <w:tab/>
      </w:r>
      <w:r w:rsidRPr="002731F8">
        <w:t xml:space="preserve">Ad hoc group </w:t>
      </w:r>
      <w:r>
        <w:t>file distribution</w:t>
      </w:r>
      <w:r w:rsidRPr="008F117B">
        <w:t xml:space="preserve"> communication </w:t>
      </w:r>
      <w:r w:rsidRPr="002731F8">
        <w:t>procedures</w:t>
      </w:r>
      <w:bookmarkEnd w:id="955"/>
    </w:p>
    <w:p w14:paraId="62FE7C7B" w14:textId="77777777" w:rsidR="00C2503A" w:rsidRPr="00DF041A" w:rsidRDefault="00C2503A" w:rsidP="00C2503A">
      <w:pPr>
        <w:pStyle w:val="Heading4"/>
      </w:pPr>
      <w:bookmarkStart w:id="956" w:name="_Toc187442727"/>
      <w:r w:rsidRPr="00DF041A">
        <w:t>7.17.</w:t>
      </w:r>
      <w:r>
        <w:t>5</w:t>
      </w:r>
      <w:r w:rsidRPr="00DF041A">
        <w:t>.1</w:t>
      </w:r>
      <w:r w:rsidRPr="00DF041A">
        <w:tab/>
        <w:t>General</w:t>
      </w:r>
      <w:bookmarkEnd w:id="95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7" w:name="_Toc187442728"/>
      <w:r w:rsidRPr="00DF041A">
        <w:t>7.17.</w:t>
      </w:r>
      <w:r>
        <w:t>5</w:t>
      </w:r>
      <w:r w:rsidRPr="00DF041A">
        <w:t>.</w:t>
      </w:r>
      <w:r>
        <w:t>2</w:t>
      </w:r>
      <w:r w:rsidRPr="00DF041A">
        <w:tab/>
      </w:r>
      <w:r>
        <w:t>Information flows for file distribution</w:t>
      </w:r>
      <w:r>
        <w:rPr>
          <w:lang w:eastAsia="zh-CN"/>
        </w:rPr>
        <w:t xml:space="preserve"> specific</w:t>
      </w:r>
      <w:bookmarkEnd w:id="95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8" w:name="_Toc187442729"/>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8"/>
    </w:p>
    <w:p w14:paraId="0B3EC76E" w14:textId="77777777" w:rsidR="00C2503A" w:rsidRPr="008F117B" w:rsidRDefault="00C2503A" w:rsidP="00C2503A">
      <w:pPr>
        <w:pStyle w:val="Heading5"/>
        <w:rPr>
          <w:lang w:eastAsia="zh-CN"/>
        </w:rPr>
      </w:pPr>
      <w:bookmarkStart w:id="959" w:name="_Toc187442730"/>
      <w:r>
        <w:t>7.17.5.3.1</w:t>
      </w:r>
      <w:r w:rsidRPr="008F117B">
        <w:tab/>
      </w:r>
      <w:r w:rsidRPr="008F117B">
        <w:rPr>
          <w:rFonts w:hint="eastAsia"/>
          <w:lang w:eastAsia="zh-CN"/>
        </w:rPr>
        <w:t>General</w:t>
      </w:r>
      <w:bookmarkEnd w:id="95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0" w:name="_Toc187442731"/>
      <w:r>
        <w:t>7.17.5.3.2</w:t>
      </w:r>
      <w:r w:rsidRPr="00AB5FED">
        <w:tab/>
      </w:r>
      <w:r w:rsidRPr="008F117B">
        <w:rPr>
          <w:rFonts w:hint="eastAsia"/>
          <w:lang w:eastAsia="zh-CN"/>
        </w:rPr>
        <w:t>Procedure</w:t>
      </w:r>
      <w:bookmarkEnd w:id="96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35pt;height:172.8pt" o:ole="">
            <v:imagedata r:id="rId225" o:title="" cropbottom="30937f"/>
          </v:shape>
          <o:OLEObject Type="Embed" ProgID="Visio.Drawing.11" ShapeID="_x0000_i1131" DrawAspect="Content" ObjectID="_1798055417" r:id="rId226"/>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1" w:name="_Toc187442732"/>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1"/>
    </w:p>
    <w:p w14:paraId="1AA594AB" w14:textId="07B68C51" w:rsidR="003A2A97" w:rsidRPr="008F117B" w:rsidRDefault="001B22C0" w:rsidP="003A2A97">
      <w:pPr>
        <w:pStyle w:val="Heading5"/>
        <w:rPr>
          <w:lang w:eastAsia="zh-CN"/>
        </w:rPr>
      </w:pPr>
      <w:bookmarkStart w:id="962" w:name="_Toc187442733"/>
      <w:r>
        <w:t>7.17.5.4</w:t>
      </w:r>
      <w:r w:rsidR="003A2A97">
        <w:t>.1</w:t>
      </w:r>
      <w:r w:rsidR="003A2A97" w:rsidRPr="008F117B">
        <w:tab/>
      </w:r>
      <w:r w:rsidR="003A2A97" w:rsidRPr="008F117B">
        <w:rPr>
          <w:rFonts w:hint="eastAsia"/>
          <w:lang w:eastAsia="zh-CN"/>
        </w:rPr>
        <w:t>General</w:t>
      </w:r>
      <w:bookmarkEnd w:id="96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3" w:name="_Toc187442734"/>
      <w:r>
        <w:t>7.17.5.4</w:t>
      </w:r>
      <w:r w:rsidR="003A2A97">
        <w:t>.2</w:t>
      </w:r>
      <w:r w:rsidR="003A2A97" w:rsidRPr="00AB5FED">
        <w:tab/>
      </w:r>
      <w:r w:rsidR="003A2A97" w:rsidRPr="008F117B">
        <w:rPr>
          <w:rFonts w:hint="eastAsia"/>
          <w:lang w:eastAsia="zh-CN"/>
        </w:rPr>
        <w:t>Procedure</w:t>
      </w:r>
      <w:bookmarkEnd w:id="96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05pt;height:158.4pt" o:ole="">
            <v:imagedata r:id="rId227" o:title=""/>
          </v:shape>
          <o:OLEObject Type="Embed" ProgID="Visio.Drawing.15" ShapeID="_x0000_i1132" DrawAspect="Content" ObjectID="_1798055418" r:id="rId228"/>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4" w:name="_Toc424654563"/>
      <w:bookmarkStart w:id="965" w:name="_Toc428365166"/>
      <w:bookmarkStart w:id="966" w:name="_Toc433209868"/>
      <w:bookmarkStart w:id="967" w:name="_Toc445195446"/>
      <w:bookmarkStart w:id="968" w:name="_Toc445214870"/>
      <w:bookmarkStart w:id="969" w:name="_Toc445869969"/>
      <w:bookmarkStart w:id="970" w:name="_Toc446352644"/>
      <w:bookmarkStart w:id="971" w:name="_Toc446370076"/>
      <w:bookmarkStart w:id="972" w:name="_Toc446371807"/>
      <w:bookmarkStart w:id="973"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974" w:name="_Toc391018752"/>
      <w:bookmarkStart w:id="975" w:name="_Toc424654561"/>
      <w:bookmarkStart w:id="976" w:name="_Toc428365159"/>
      <w:bookmarkStart w:id="977" w:name="_Toc433209858"/>
      <w:bookmarkStart w:id="978" w:name="_Toc454349383"/>
      <w:bookmarkStart w:id="979" w:name="_Toc417481660"/>
      <w:bookmarkStart w:id="980" w:name="_Toc417482065"/>
      <w:bookmarkStart w:id="981" w:name="_Toc417482418"/>
      <w:bookmarkStart w:id="982" w:name="_Toc417556381"/>
      <w:bookmarkStart w:id="983" w:name="_Toc421107101"/>
      <w:bookmarkStart w:id="984" w:name="_Toc458172707"/>
      <w:bookmarkStart w:id="985" w:name="_Toc458174198"/>
      <w:bookmarkStart w:id="986" w:name="_Toc187442735"/>
      <w:r>
        <w:lastRenderedPageBreak/>
        <w:t>Annex A (normative):</w:t>
      </w:r>
      <w:r>
        <w:br/>
        <w:t>MCData related configuration data</w:t>
      </w:r>
      <w:bookmarkEnd w:id="986"/>
    </w:p>
    <w:p w14:paraId="09826A11" w14:textId="77777777" w:rsidR="00C336BB" w:rsidRDefault="00C336BB" w:rsidP="00C336BB">
      <w:pPr>
        <w:pStyle w:val="Heading1"/>
      </w:pPr>
      <w:bookmarkStart w:id="987" w:name="_Toc187442736"/>
      <w:r>
        <w:t>A.1</w:t>
      </w:r>
      <w:r>
        <w:tab/>
        <w:t>General</w:t>
      </w:r>
      <w:bookmarkEnd w:id="98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8" w:name="_Toc187442737"/>
      <w:r>
        <w:t>A.2</w:t>
      </w:r>
      <w:r>
        <w:tab/>
        <w:t>MCData UE configuration data</w:t>
      </w:r>
      <w:bookmarkEnd w:id="98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9" w:name="_Toc187442738"/>
      <w:r>
        <w:t>A.3</w:t>
      </w:r>
      <w:r>
        <w:tab/>
        <w:t>MCData user profile configuration data</w:t>
      </w:r>
      <w:bookmarkEnd w:id="989"/>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0" w:name="_Toc187442739"/>
      <w:r>
        <w:t>A.4</w:t>
      </w:r>
      <w:r>
        <w:tab/>
        <w:t>MCData related Group configuration data</w:t>
      </w:r>
      <w:bookmarkEnd w:id="99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1" w:name="_Toc187442740"/>
      <w:r>
        <w:rPr>
          <w:rFonts w:eastAsia="SimSun"/>
        </w:rPr>
        <w:t>A.5</w:t>
      </w:r>
      <w:r>
        <w:rPr>
          <w:rFonts w:eastAsia="SimSun"/>
        </w:rPr>
        <w:tab/>
        <w:t>MCData service configuration data</w:t>
      </w:r>
      <w:bookmarkEnd w:id="99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2" w:name="_Toc187442741"/>
      <w:r>
        <w:t>Annex B (informative):</w:t>
      </w:r>
      <w:r>
        <w:br/>
      </w:r>
      <w:bookmarkEnd w:id="974"/>
      <w:r>
        <w:t>Transmission control for MCData</w:t>
      </w:r>
      <w:bookmarkEnd w:id="975"/>
      <w:bookmarkEnd w:id="976"/>
      <w:bookmarkEnd w:id="977"/>
      <w:bookmarkEnd w:id="978"/>
      <w:bookmarkEnd w:id="992"/>
    </w:p>
    <w:p w14:paraId="6DB316F1" w14:textId="77777777" w:rsidR="00C336BB" w:rsidRDefault="00C336BB" w:rsidP="00C336BB">
      <w:pPr>
        <w:pStyle w:val="Heading1"/>
      </w:pPr>
      <w:bookmarkStart w:id="993" w:name="_Toc424654562"/>
      <w:bookmarkStart w:id="994" w:name="_Toc428365160"/>
      <w:bookmarkStart w:id="995" w:name="_Toc433209859"/>
      <w:bookmarkStart w:id="996" w:name="_Toc454349384"/>
      <w:bookmarkStart w:id="997" w:name="_Toc187442742"/>
      <w:bookmarkEnd w:id="979"/>
      <w:bookmarkEnd w:id="980"/>
      <w:bookmarkEnd w:id="981"/>
      <w:bookmarkEnd w:id="982"/>
      <w:bookmarkEnd w:id="983"/>
      <w:r>
        <w:t>B.1</w:t>
      </w:r>
      <w:r w:rsidRPr="003B0F41">
        <w:tab/>
      </w:r>
      <w:r>
        <w:t>Overview of transmission control process</w:t>
      </w:r>
      <w:bookmarkEnd w:id="993"/>
      <w:bookmarkEnd w:id="994"/>
      <w:bookmarkEnd w:id="995"/>
      <w:bookmarkEnd w:id="996"/>
      <w:bookmarkEnd w:id="99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3" type="#_x0000_t75" style="width:481.55pt;height:309.9pt" o:ole="">
            <v:imagedata r:id="rId229" o:title=""/>
          </v:shape>
          <o:OLEObject Type="Embed" ProgID="Visio.Drawing.11" ShapeID="_x0000_i1133" DrawAspect="Content" ObjectID="_1798055419" r:id="rId230"/>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8" w:name="_Toc454349387"/>
      <w:bookmarkStart w:id="999" w:name="_Toc187442743"/>
      <w:r>
        <w:lastRenderedPageBreak/>
        <w:t>B</w:t>
      </w:r>
      <w:r w:rsidRPr="005D0A05">
        <w:t>.2</w:t>
      </w:r>
      <w:r w:rsidRPr="005D0A05">
        <w:tab/>
      </w:r>
      <w:r>
        <w:t>Transmission control arbitration</w:t>
      </w:r>
      <w:bookmarkEnd w:id="998"/>
      <w:bookmarkEnd w:id="99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0" w:name="_Toc187442744"/>
      <w:r>
        <w:t>Annex C:</w:t>
      </w:r>
      <w:r w:rsidR="008F3AC0">
        <w:tab/>
        <w:t>Void</w:t>
      </w:r>
      <w:bookmarkEnd w:id="1000"/>
    </w:p>
    <w:p w14:paraId="30327233" w14:textId="77777777" w:rsidR="00C336BB" w:rsidRDefault="00C336BB" w:rsidP="00C336BB">
      <w:pPr>
        <w:pStyle w:val="Heading8"/>
      </w:pPr>
      <w:r>
        <w:br w:type="page"/>
      </w:r>
      <w:bookmarkStart w:id="1001" w:name="_Toc187442745"/>
      <w:r>
        <w:lastRenderedPageBreak/>
        <w:t>Annex D (informative):</w:t>
      </w:r>
      <w:bookmarkStart w:id="1002" w:name="_Hlk106023203"/>
      <w:r>
        <w:br/>
      </w:r>
      <w:r w:rsidRPr="0047729D">
        <w:t>Example of a User Message Storage Area</w:t>
      </w:r>
      <w:bookmarkEnd w:id="1001"/>
      <w:bookmarkEnd w:id="100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4" type="#_x0000_t75" style="width:368.65pt;height:362.9pt" o:ole="">
            <v:imagedata r:id="rId231" o:title=""/>
          </v:shape>
          <o:OLEObject Type="Embed" ProgID="Visio.Drawing.11" ShapeID="_x0000_i1134" DrawAspect="Content" ObjectID="_1798055420" r:id="rId232"/>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3" w:name="_Toc187442746"/>
      <w:r>
        <w:lastRenderedPageBreak/>
        <w:t>Annex E</w:t>
      </w:r>
      <w:r w:rsidRPr="004D3578">
        <w:t xml:space="preserve"> (informative):</w:t>
      </w:r>
      <w:r w:rsidRPr="004D3578">
        <w:br/>
        <w:t>Change history</w:t>
      </w:r>
      <w:bookmarkStart w:id="1004" w:name="historyclause"/>
      <w:bookmarkEnd w:id="964"/>
      <w:bookmarkEnd w:id="965"/>
      <w:bookmarkEnd w:id="966"/>
      <w:bookmarkEnd w:id="967"/>
      <w:bookmarkEnd w:id="968"/>
      <w:bookmarkEnd w:id="969"/>
      <w:bookmarkEnd w:id="970"/>
      <w:bookmarkEnd w:id="971"/>
      <w:bookmarkEnd w:id="972"/>
      <w:bookmarkEnd w:id="973"/>
      <w:bookmarkEnd w:id="984"/>
      <w:bookmarkEnd w:id="985"/>
      <w:bookmarkEnd w:id="1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18.7.0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r w:rsidR="009D1A26" w:rsidRPr="00FF42F5" w14:paraId="08384D6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2A9EBA" w14:textId="743AECC6" w:rsidR="009D1A26" w:rsidRDefault="009D1A26" w:rsidP="009D1A26">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7FFB7" w14:textId="44586C0B" w:rsidR="009D1A26" w:rsidRDefault="009D1A26" w:rsidP="009D1A26">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9E785" w14:textId="410A6E9F" w:rsidR="009D1A26" w:rsidRPr="00157F10" w:rsidRDefault="009D1A26" w:rsidP="009D1A26">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3C391" w14:textId="6315A4D7" w:rsidR="009D1A26" w:rsidRDefault="009D1A26" w:rsidP="009D1A26">
            <w:pPr>
              <w:pStyle w:val="TAL"/>
              <w:rPr>
                <w:snapToGrid w:val="0"/>
              </w:rPr>
            </w:pPr>
            <w:r>
              <w:rPr>
                <w:snapToGrid w:val="0"/>
              </w:rPr>
              <w:t>0362</w:t>
            </w:r>
          </w:p>
        </w:tc>
        <w:tc>
          <w:tcPr>
            <w:tcW w:w="426" w:type="dxa"/>
            <w:tcBorders>
              <w:top w:val="single" w:sz="6" w:space="0" w:color="auto"/>
              <w:left w:val="single" w:sz="6" w:space="0" w:color="auto"/>
              <w:bottom w:val="single" w:sz="6" w:space="0" w:color="auto"/>
              <w:right w:val="single" w:sz="6" w:space="0" w:color="auto"/>
            </w:tcBorders>
          </w:tcPr>
          <w:p w14:paraId="07A25AE2" w14:textId="305C2F97" w:rsidR="009D1A26" w:rsidRDefault="009D1A26" w:rsidP="009D1A2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55555" w14:textId="5B9A7857" w:rsidR="009D1A26" w:rsidRDefault="009D1A26" w:rsidP="009D1A2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2797C9" w14:textId="1D6148B1" w:rsidR="009D1A26" w:rsidRPr="00B37092" w:rsidRDefault="009D1A26" w:rsidP="009D1A26">
            <w:pPr>
              <w:pStyle w:val="TAL"/>
              <w:rPr>
                <w:noProof/>
                <w:lang w:val="en-US"/>
              </w:rPr>
            </w:pPr>
            <w:r w:rsidRPr="009D1A26">
              <w:rPr>
                <w:noProof/>
                <w:lang w:val="en-US"/>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6E83D" w14:textId="35B832C1" w:rsidR="009D1A26" w:rsidRDefault="009D1A26" w:rsidP="009D1A26">
            <w:pPr>
              <w:pStyle w:val="TAL"/>
              <w:rPr>
                <w:snapToGrid w:val="0"/>
              </w:rPr>
            </w:pPr>
            <w:r>
              <w:rPr>
                <w:snapToGrid w:val="0"/>
              </w:rPr>
              <w:t>18.8.0</w:t>
            </w:r>
          </w:p>
        </w:tc>
      </w:tr>
      <w:tr w:rsidR="00613E33" w:rsidRPr="00FF42F5" w14:paraId="2EE1276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DF576F" w14:textId="7235082E" w:rsidR="00613E33" w:rsidRDefault="00613E33" w:rsidP="00613E33">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2A34D6" w14:textId="36C31BEC" w:rsidR="00613E33" w:rsidRDefault="00613E33" w:rsidP="00613E33">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39C4CC" w14:textId="541F4215" w:rsidR="00613E33" w:rsidRPr="00157F10" w:rsidRDefault="00613E33" w:rsidP="00613E33">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F6B6D" w14:textId="22AA37A3" w:rsidR="00613E33" w:rsidRDefault="00613E33" w:rsidP="00613E33">
            <w:pPr>
              <w:pStyle w:val="TAL"/>
              <w:rPr>
                <w:snapToGrid w:val="0"/>
              </w:rPr>
            </w:pPr>
            <w:r>
              <w:rPr>
                <w:snapToGrid w:val="0"/>
              </w:rPr>
              <w:t>0370</w:t>
            </w:r>
          </w:p>
        </w:tc>
        <w:tc>
          <w:tcPr>
            <w:tcW w:w="426" w:type="dxa"/>
            <w:tcBorders>
              <w:top w:val="single" w:sz="6" w:space="0" w:color="auto"/>
              <w:left w:val="single" w:sz="6" w:space="0" w:color="auto"/>
              <w:bottom w:val="single" w:sz="6" w:space="0" w:color="auto"/>
              <w:right w:val="single" w:sz="6" w:space="0" w:color="auto"/>
            </w:tcBorders>
          </w:tcPr>
          <w:p w14:paraId="5F08F99B" w14:textId="7540056F" w:rsidR="00613E33" w:rsidRDefault="00613E33" w:rsidP="00613E33">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C944F" w14:textId="1604CC2B" w:rsidR="00613E33" w:rsidRDefault="00613E33" w:rsidP="00613E3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B29535" w14:textId="621080E3" w:rsidR="00613E33" w:rsidRPr="009D1A26" w:rsidRDefault="00613E33" w:rsidP="00613E33">
            <w:pPr>
              <w:pStyle w:val="TAL"/>
              <w:rPr>
                <w:noProof/>
                <w:lang w:val="en-US"/>
              </w:rPr>
            </w:pPr>
            <w:r w:rsidRPr="00613E33">
              <w:rPr>
                <w:noProof/>
                <w:lang w:val="en-US"/>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2EB7E" w14:textId="6D663843" w:rsidR="00613E33" w:rsidRDefault="00613E33" w:rsidP="00613E33">
            <w:pPr>
              <w:pStyle w:val="TAL"/>
              <w:rPr>
                <w:snapToGrid w:val="0"/>
              </w:rPr>
            </w:pPr>
            <w:r>
              <w:rPr>
                <w:snapToGrid w:val="0"/>
              </w:rPr>
              <w:t>18.9.0</w:t>
            </w:r>
          </w:p>
        </w:tc>
      </w:tr>
    </w:tbl>
    <w:p w14:paraId="6AE5F0B0" w14:textId="1813927C" w:rsidR="00080512" w:rsidRDefault="00080512"/>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3FCF63" w14:textId="77777777" w:rsidR="00F12515" w:rsidRDefault="00F12515">
      <w:r>
        <w:separator/>
      </w:r>
    </w:p>
  </w:endnote>
  <w:endnote w:type="continuationSeparator" w:id="0">
    <w:p w14:paraId="0068D2CA" w14:textId="77777777" w:rsidR="00F12515" w:rsidRDefault="00F12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989A60" w14:textId="77777777" w:rsidR="00F12515" w:rsidRDefault="00F12515">
      <w:r>
        <w:separator/>
      </w:r>
    </w:p>
  </w:footnote>
  <w:footnote w:type="continuationSeparator" w:id="0">
    <w:p w14:paraId="41B47CF2" w14:textId="77777777" w:rsidR="00F12515" w:rsidRDefault="00F125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5EA37C4F"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C14">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26E1C2BD"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C14">
      <w:rPr>
        <w:rFonts w:ascii="Arial" w:hAnsi="Arial" w:cs="Arial"/>
        <w:b/>
        <w:noProof/>
        <w:sz w:val="18"/>
        <w:szCs w:val="18"/>
      </w:rPr>
      <w:t>3GPP TS 23.282 V18.9.0 (2024-12)</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F5F32B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C14">
      <w:rPr>
        <w:rFonts w:ascii="Arial" w:hAnsi="Arial" w:cs="Arial"/>
        <w:b/>
        <w:noProof/>
        <w:sz w:val="18"/>
        <w:szCs w:val="18"/>
      </w:rPr>
      <w:t>3GPP TS 23.282 V18.9.0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676D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C1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89"/>
    <w:rsid w:val="00011162"/>
    <w:rsid w:val="00030B2B"/>
    <w:rsid w:val="00033397"/>
    <w:rsid w:val="00040095"/>
    <w:rsid w:val="00051834"/>
    <w:rsid w:val="00051B32"/>
    <w:rsid w:val="00054A22"/>
    <w:rsid w:val="00062023"/>
    <w:rsid w:val="000655A6"/>
    <w:rsid w:val="00077B3A"/>
    <w:rsid w:val="00080512"/>
    <w:rsid w:val="000A4B76"/>
    <w:rsid w:val="000C1C09"/>
    <w:rsid w:val="000C47C3"/>
    <w:rsid w:val="000D58AB"/>
    <w:rsid w:val="00112B91"/>
    <w:rsid w:val="001229AD"/>
    <w:rsid w:val="001278C4"/>
    <w:rsid w:val="00133525"/>
    <w:rsid w:val="00152540"/>
    <w:rsid w:val="00157F10"/>
    <w:rsid w:val="00174401"/>
    <w:rsid w:val="001A4C42"/>
    <w:rsid w:val="001A7420"/>
    <w:rsid w:val="001B22C0"/>
    <w:rsid w:val="001B6637"/>
    <w:rsid w:val="001C21C3"/>
    <w:rsid w:val="001D02C2"/>
    <w:rsid w:val="001D31BB"/>
    <w:rsid w:val="001D716C"/>
    <w:rsid w:val="001E6FCF"/>
    <w:rsid w:val="001F0C1D"/>
    <w:rsid w:val="001F1132"/>
    <w:rsid w:val="001F168B"/>
    <w:rsid w:val="001F616E"/>
    <w:rsid w:val="002171BF"/>
    <w:rsid w:val="002347A2"/>
    <w:rsid w:val="0023677E"/>
    <w:rsid w:val="00242EBE"/>
    <w:rsid w:val="002675F0"/>
    <w:rsid w:val="002760EE"/>
    <w:rsid w:val="002B6339"/>
    <w:rsid w:val="002E00EE"/>
    <w:rsid w:val="002F6825"/>
    <w:rsid w:val="003172DC"/>
    <w:rsid w:val="00340B26"/>
    <w:rsid w:val="0035462D"/>
    <w:rsid w:val="00356555"/>
    <w:rsid w:val="00366BFD"/>
    <w:rsid w:val="003765B8"/>
    <w:rsid w:val="00391515"/>
    <w:rsid w:val="00396F7F"/>
    <w:rsid w:val="003A2A97"/>
    <w:rsid w:val="003B5CB6"/>
    <w:rsid w:val="003C3971"/>
    <w:rsid w:val="00423334"/>
    <w:rsid w:val="004345EC"/>
    <w:rsid w:val="00463A12"/>
    <w:rsid w:val="00465515"/>
    <w:rsid w:val="0049751D"/>
    <w:rsid w:val="004B5604"/>
    <w:rsid w:val="004C30AC"/>
    <w:rsid w:val="004D3578"/>
    <w:rsid w:val="004E213A"/>
    <w:rsid w:val="004F0988"/>
    <w:rsid w:val="004F3340"/>
    <w:rsid w:val="004F78E2"/>
    <w:rsid w:val="00502063"/>
    <w:rsid w:val="0051405B"/>
    <w:rsid w:val="005251C3"/>
    <w:rsid w:val="0053388B"/>
    <w:rsid w:val="00535773"/>
    <w:rsid w:val="00543E6C"/>
    <w:rsid w:val="00565087"/>
    <w:rsid w:val="00574E8E"/>
    <w:rsid w:val="00593231"/>
    <w:rsid w:val="00597B11"/>
    <w:rsid w:val="005A06E3"/>
    <w:rsid w:val="005A6E70"/>
    <w:rsid w:val="005C6954"/>
    <w:rsid w:val="005D2E01"/>
    <w:rsid w:val="005D7526"/>
    <w:rsid w:val="005E0E5C"/>
    <w:rsid w:val="005E413F"/>
    <w:rsid w:val="005E4BB2"/>
    <w:rsid w:val="005F0596"/>
    <w:rsid w:val="005F788A"/>
    <w:rsid w:val="00602AEA"/>
    <w:rsid w:val="00613E33"/>
    <w:rsid w:val="00614FDF"/>
    <w:rsid w:val="00630BDF"/>
    <w:rsid w:val="0063543D"/>
    <w:rsid w:val="00647114"/>
    <w:rsid w:val="00667823"/>
    <w:rsid w:val="00680290"/>
    <w:rsid w:val="006878EB"/>
    <w:rsid w:val="006912E9"/>
    <w:rsid w:val="006A323F"/>
    <w:rsid w:val="006A6EAF"/>
    <w:rsid w:val="006B30D0"/>
    <w:rsid w:val="006C3D95"/>
    <w:rsid w:val="006C6D9D"/>
    <w:rsid w:val="006D1CD0"/>
    <w:rsid w:val="006E5C86"/>
    <w:rsid w:val="00701116"/>
    <w:rsid w:val="00706C03"/>
    <w:rsid w:val="0071174C"/>
    <w:rsid w:val="00713C44"/>
    <w:rsid w:val="00724835"/>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B729D"/>
    <w:rsid w:val="007C3D36"/>
    <w:rsid w:val="007C67D7"/>
    <w:rsid w:val="007D3B60"/>
    <w:rsid w:val="007D7E82"/>
    <w:rsid w:val="007E7F97"/>
    <w:rsid w:val="007F0F4A"/>
    <w:rsid w:val="008028A4"/>
    <w:rsid w:val="00804C1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2D89"/>
    <w:rsid w:val="00967894"/>
    <w:rsid w:val="00990840"/>
    <w:rsid w:val="009C7136"/>
    <w:rsid w:val="009D1A26"/>
    <w:rsid w:val="009D6AF6"/>
    <w:rsid w:val="009E0FE0"/>
    <w:rsid w:val="009F366D"/>
    <w:rsid w:val="009F37B7"/>
    <w:rsid w:val="00A04FEE"/>
    <w:rsid w:val="00A07033"/>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130F2"/>
    <w:rsid w:val="00B15449"/>
    <w:rsid w:val="00B21A9D"/>
    <w:rsid w:val="00B2412F"/>
    <w:rsid w:val="00B37092"/>
    <w:rsid w:val="00B42E34"/>
    <w:rsid w:val="00B646B8"/>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772A"/>
    <w:rsid w:val="00C72833"/>
    <w:rsid w:val="00C738C7"/>
    <w:rsid w:val="00C80F1D"/>
    <w:rsid w:val="00C822F9"/>
    <w:rsid w:val="00C91962"/>
    <w:rsid w:val="00C93F40"/>
    <w:rsid w:val="00CA3D0C"/>
    <w:rsid w:val="00CC36AE"/>
    <w:rsid w:val="00CE1A16"/>
    <w:rsid w:val="00D10D5A"/>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01D4D"/>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2515"/>
    <w:rsid w:val="00F13360"/>
    <w:rsid w:val="00F13391"/>
    <w:rsid w:val="00F22EC7"/>
    <w:rsid w:val="00F27D11"/>
    <w:rsid w:val="00F325C8"/>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78.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4.vsdx"/><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5.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7.vsd"/><Relationship Id="rId192" Type="http://schemas.openxmlformats.org/officeDocument/2006/relationships/package" Target="embeddings/Microsoft_Visio_Drawing16.vsdx"/><Relationship Id="rId197" Type="http://schemas.openxmlformats.org/officeDocument/2006/relationships/image" Target="media/image95.emf"/><Relationship Id="rId206" Type="http://schemas.openxmlformats.org/officeDocument/2006/relationships/package" Target="embeddings/Microsoft_Visio_Drawing20.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oleObject" Target="embeddings/Microsoft_Visio_2003-2010_Drawing77.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6.vsd"/><Relationship Id="rId233" Type="http://schemas.openxmlformats.org/officeDocument/2006/relationships/header" Target="header3.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7.vsd"/><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oleObject" Target="embeddings/Microsoft_Visio_2003-2010_Drawing75.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5.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7.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1.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7.vsdx"/><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package" Target="embeddings/Microsoft_Visio_Drawing14.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3.vsdx"/><Relationship Id="rId230" Type="http://schemas.openxmlformats.org/officeDocument/2006/relationships/oleObject" Target="embeddings/Microsoft_Visio_2003-2010_Drawing79.vsd"/><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5.vsdx"/><Relationship Id="rId204" Type="http://schemas.openxmlformats.org/officeDocument/2006/relationships/package" Target="embeddings/Microsoft_Visio_Drawing19.vsdx"/><Relationship Id="rId220" Type="http://schemas.openxmlformats.org/officeDocument/2006/relationships/package" Target="embeddings/Microsoft_Visio_Drawing26.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2.vsdx"/><Relationship Id="rId215" Type="http://schemas.openxmlformats.org/officeDocument/2006/relationships/image" Target="media/image104.emf"/><Relationship Id="rId236" Type="http://schemas.openxmlformats.org/officeDocument/2006/relationships/theme" Target="theme/theme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2.vsdx"/><Relationship Id="rId133" Type="http://schemas.openxmlformats.org/officeDocument/2006/relationships/image" Target="media/image63.emf"/><Relationship Id="rId154" Type="http://schemas.openxmlformats.org/officeDocument/2006/relationships/package" Target="embeddings/Microsoft_Visio_Drawing13.vsdx"/><Relationship Id="rId175" Type="http://schemas.openxmlformats.org/officeDocument/2006/relationships/image" Target="media/image84.emf"/><Relationship Id="rId196" Type="http://schemas.openxmlformats.org/officeDocument/2006/relationships/oleObject" Target="embeddings/Microsoft_Visio_2003-2010_Drawing73.vsd"/><Relationship Id="rId200" Type="http://schemas.openxmlformats.org/officeDocument/2006/relationships/package" Target="embeddings/Microsoft_Visio_Drawing18.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1.vsd"/><Relationship Id="rId211" Type="http://schemas.openxmlformats.org/officeDocument/2006/relationships/image" Target="media/image102.emf"/><Relationship Id="rId232" Type="http://schemas.openxmlformats.org/officeDocument/2006/relationships/oleObject" Target="embeddings/Microsoft_Visio_2003-2010_Drawing80.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277</Pages>
  <Words>100010</Words>
  <Characters>570063</Characters>
  <Application>Microsoft Office Word</Application>
  <DocSecurity>0</DocSecurity>
  <Lines>4750</Lines>
  <Paragraphs>1337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8</cp:revision>
  <cp:lastPrinted>2019-02-25T14:05:00Z</cp:lastPrinted>
  <dcterms:created xsi:type="dcterms:W3CDTF">2024-12-22T14:26:00Z</dcterms:created>
  <dcterms:modified xsi:type="dcterms:W3CDTF">2025-01-10T22:00:00Z</dcterms:modified>
</cp:coreProperties>
</file>